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6343"/>
      </w:tblGrid>
      <w:tr w:rsidR="00DE65E6" w:rsidRPr="00DE65E6" w14:paraId="6F410233" w14:textId="77777777" w:rsidTr="000F3C24">
        <w:trPr>
          <w:trHeight w:val="840"/>
        </w:trPr>
        <w:tc>
          <w:tcPr>
            <w:tcW w:w="3227" w:type="dxa"/>
            <w:vAlign w:val="center"/>
          </w:tcPr>
          <w:p w14:paraId="6DCB7CA2" w14:textId="77777777" w:rsidR="000F3C24" w:rsidRPr="00DE65E6" w:rsidRDefault="000F3C24" w:rsidP="000F3C24">
            <w:pPr>
              <w:widowControl w:val="0"/>
              <w:suppressAutoHyphens w:val="0"/>
              <w:spacing w:after="240" w:line="360" w:lineRule="auto"/>
              <w:jc w:val="both"/>
              <w:rPr>
                <w:rFonts w:ascii="Arial" w:eastAsia="Times New Roman" w:hAnsi="Arial" w:cs="Arial"/>
                <w:sz w:val="24"/>
                <w:szCs w:val="28"/>
                <w:lang w:eastAsia="ru-RU"/>
              </w:rPr>
            </w:pPr>
            <w:bookmarkStart w:id="0" w:name="_Hlk212141849"/>
            <w:r w:rsidRPr="00DE65E6">
              <w:rPr>
                <w:rFonts w:ascii="Arial" w:eastAsia="Times New Roman" w:hAnsi="Arial" w:cs="Arial"/>
                <w:noProof/>
                <w:sz w:val="24"/>
                <w:szCs w:val="28"/>
                <w:lang w:eastAsia="ru-RU"/>
              </w:rPr>
              <w:drawing>
                <wp:anchor distT="0" distB="0" distL="114300" distR="114300" simplePos="0" relativeHeight="251656192" behindDoc="1" locked="0" layoutInCell="1" allowOverlap="1" wp14:anchorId="0C66D42E" wp14:editId="5FE6A6E6">
                  <wp:simplePos x="0" y="0"/>
                  <wp:positionH relativeFrom="column">
                    <wp:posOffset>259715</wp:posOffset>
                  </wp:positionH>
                  <wp:positionV relativeFrom="paragraph">
                    <wp:posOffset>-6350</wp:posOffset>
                  </wp:positionV>
                  <wp:extent cx="1647825" cy="539750"/>
                  <wp:effectExtent l="0" t="0" r="9525" b="0"/>
                  <wp:wrapNone/>
                  <wp:docPr id="70" name="Рисунок 70"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3A58F1AA" w14:textId="77777777" w:rsidR="000F3C24" w:rsidRPr="00DE65E6" w:rsidRDefault="000F3C24" w:rsidP="000F3C24">
            <w:pPr>
              <w:suppressAutoHyphens w:val="0"/>
              <w:jc w:val="right"/>
              <w:rPr>
                <w:rFonts w:ascii="Times New Roman" w:eastAsia="Times New Roman" w:hAnsi="Times New Roman" w:cs="Times New Roman"/>
                <w:sz w:val="24"/>
                <w:szCs w:val="24"/>
                <w:lang w:eastAsia="ru-RU"/>
              </w:rPr>
            </w:pPr>
            <w:r w:rsidRPr="00DE65E6">
              <w:rPr>
                <w:rFonts w:ascii="Times New Roman" w:eastAsia="Times New Roman" w:hAnsi="Times New Roman" w:cs="Times New Roman"/>
                <w:sz w:val="24"/>
                <w:szCs w:val="24"/>
                <w:lang w:eastAsia="ru-RU"/>
              </w:rPr>
              <w:t>Муниципальный контракт</w:t>
            </w:r>
          </w:p>
          <w:p w14:paraId="32793708" w14:textId="4C1BF42F" w:rsidR="000F3C24" w:rsidRPr="00DE65E6" w:rsidRDefault="000F3C24" w:rsidP="000F3C24">
            <w:pPr>
              <w:suppressAutoHyphens w:val="0"/>
              <w:jc w:val="right"/>
              <w:rPr>
                <w:rFonts w:ascii="Times New Roman" w:eastAsia="Times New Roman" w:hAnsi="Times New Roman" w:cs="Times New Roman"/>
                <w:bCs/>
                <w:sz w:val="24"/>
                <w:szCs w:val="24"/>
                <w:lang w:eastAsia="ru-RU"/>
              </w:rPr>
            </w:pPr>
            <w:r w:rsidRPr="00DE65E6">
              <w:rPr>
                <w:rFonts w:ascii="Times New Roman" w:eastAsia="Times New Roman" w:hAnsi="Times New Roman" w:cs="Times New Roman"/>
                <w:sz w:val="24"/>
                <w:szCs w:val="24"/>
                <w:lang w:eastAsia="ru-RU"/>
              </w:rPr>
              <w:t>№ 0175300007125000020 от 08.09.2025 г.</w:t>
            </w:r>
          </w:p>
        </w:tc>
      </w:tr>
      <w:tr w:rsidR="00DE65E6" w:rsidRPr="00DE65E6" w14:paraId="736B3953" w14:textId="77777777" w:rsidTr="000F3C24">
        <w:trPr>
          <w:trHeight w:val="437"/>
        </w:trPr>
        <w:tc>
          <w:tcPr>
            <w:tcW w:w="3227" w:type="dxa"/>
          </w:tcPr>
          <w:p w14:paraId="2BFE45A1" w14:textId="77777777" w:rsidR="000F3C24" w:rsidRPr="00DE65E6" w:rsidRDefault="000F3C24" w:rsidP="000F3C24">
            <w:pPr>
              <w:suppressAutoHyphens w:val="0"/>
              <w:rPr>
                <w:rFonts w:ascii="Times New Roman" w:eastAsia="Times New Roman" w:hAnsi="Times New Roman" w:cs="Times New Roman"/>
                <w:i/>
                <w:sz w:val="16"/>
                <w:szCs w:val="16"/>
                <w:lang w:eastAsia="ru-RU"/>
              </w:rPr>
            </w:pPr>
            <w:r w:rsidRPr="00DE65E6">
              <w:rPr>
                <w:rFonts w:ascii="Times New Roman" w:eastAsia="Times New Roman" w:hAnsi="Times New Roman" w:cs="Times New Roman"/>
                <w:i/>
                <w:sz w:val="16"/>
                <w:szCs w:val="16"/>
                <w:lang w:eastAsia="ru-RU"/>
              </w:rPr>
              <w:t xml:space="preserve">                       ФОРМИРУЯ ТЕРРИТОРИЮ,</w:t>
            </w:r>
          </w:p>
          <w:p w14:paraId="54C208EE" w14:textId="77777777" w:rsidR="000F3C24" w:rsidRPr="00DE65E6" w:rsidRDefault="000F3C24" w:rsidP="000F3C24">
            <w:pPr>
              <w:suppressAutoHyphens w:val="0"/>
              <w:rPr>
                <w:rFonts w:ascii="Times New Roman" w:eastAsia="Times New Roman" w:hAnsi="Times New Roman" w:cs="Times New Roman"/>
                <w:sz w:val="36"/>
                <w:szCs w:val="28"/>
                <w:lang w:eastAsia="ru-RU"/>
              </w:rPr>
            </w:pPr>
            <w:r w:rsidRPr="00DE65E6">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32DD6B54" w14:textId="77777777" w:rsidR="000F3C24" w:rsidRPr="00DE65E6" w:rsidRDefault="000F3C24" w:rsidP="000F3C24">
            <w:pPr>
              <w:suppressAutoHyphens w:val="0"/>
              <w:rPr>
                <w:rFonts w:ascii="Times New Roman" w:eastAsia="Times New Roman" w:hAnsi="Times New Roman" w:cs="Times New Roman"/>
                <w:bCs/>
                <w:sz w:val="24"/>
                <w:szCs w:val="24"/>
                <w:lang w:eastAsia="ru-RU"/>
              </w:rPr>
            </w:pPr>
          </w:p>
        </w:tc>
      </w:tr>
      <w:bookmarkEnd w:id="0"/>
      <w:tr w:rsidR="00DE65E6" w:rsidRPr="00DE65E6" w14:paraId="4FA1C4D7" w14:textId="77777777" w:rsidTr="000F3C24">
        <w:trPr>
          <w:trHeight w:val="145"/>
        </w:trPr>
        <w:tc>
          <w:tcPr>
            <w:tcW w:w="3227" w:type="dxa"/>
          </w:tcPr>
          <w:p w14:paraId="73830DC0" w14:textId="77777777" w:rsidR="000F3C24" w:rsidRPr="00DE65E6" w:rsidRDefault="000F3C24" w:rsidP="000F3C24">
            <w:pPr>
              <w:suppressAutoHyphens w:val="0"/>
              <w:rPr>
                <w:rFonts w:ascii="Times New Roman" w:eastAsia="Times New Roman" w:hAnsi="Times New Roman" w:cs="Times New Roman"/>
                <w:i/>
                <w:sz w:val="16"/>
                <w:szCs w:val="16"/>
                <w:lang w:eastAsia="ru-RU"/>
              </w:rPr>
            </w:pPr>
          </w:p>
        </w:tc>
        <w:tc>
          <w:tcPr>
            <w:tcW w:w="6343" w:type="dxa"/>
            <w:vMerge/>
            <w:vAlign w:val="center"/>
          </w:tcPr>
          <w:p w14:paraId="05B36E79" w14:textId="77777777" w:rsidR="000F3C24" w:rsidRPr="00DE65E6" w:rsidRDefault="000F3C24" w:rsidP="000F3C24">
            <w:pPr>
              <w:suppressAutoHyphens w:val="0"/>
              <w:rPr>
                <w:rFonts w:ascii="Times New Roman" w:eastAsia="Times New Roman" w:hAnsi="Times New Roman" w:cs="Times New Roman"/>
                <w:bCs/>
                <w:sz w:val="24"/>
                <w:szCs w:val="24"/>
                <w:lang w:eastAsia="ru-RU"/>
              </w:rPr>
            </w:pPr>
          </w:p>
        </w:tc>
      </w:tr>
      <w:tr w:rsidR="00DE65E6" w:rsidRPr="00DE65E6" w14:paraId="09865AEE" w14:textId="77777777" w:rsidTr="000F3C24">
        <w:trPr>
          <w:trHeight w:val="145"/>
        </w:trPr>
        <w:tc>
          <w:tcPr>
            <w:tcW w:w="3227" w:type="dxa"/>
          </w:tcPr>
          <w:p w14:paraId="0C093E61" w14:textId="34994F65" w:rsidR="000F3C24" w:rsidRPr="00DE65E6" w:rsidRDefault="000F3C24" w:rsidP="000F3C24">
            <w:pPr>
              <w:suppressAutoHyphens w:val="0"/>
              <w:rPr>
                <w:rFonts w:ascii="Times New Roman" w:eastAsia="Times New Roman" w:hAnsi="Times New Roman" w:cs="Times New Roman"/>
                <w:bCs/>
                <w:sz w:val="24"/>
                <w:szCs w:val="24"/>
                <w:lang w:eastAsia="ru-RU"/>
              </w:rPr>
            </w:pPr>
          </w:p>
        </w:tc>
        <w:tc>
          <w:tcPr>
            <w:tcW w:w="6343" w:type="dxa"/>
          </w:tcPr>
          <w:p w14:paraId="59AAD3A6" w14:textId="340AF2A4" w:rsidR="000F3C24" w:rsidRPr="00DE65E6" w:rsidRDefault="000F3C24" w:rsidP="000F3C24">
            <w:pPr>
              <w:suppressAutoHyphens w:val="0"/>
              <w:jc w:val="right"/>
              <w:rPr>
                <w:rFonts w:ascii="Times New Roman" w:eastAsia="Times New Roman" w:hAnsi="Times New Roman" w:cs="Times New Roman"/>
                <w:bCs/>
                <w:sz w:val="24"/>
                <w:szCs w:val="24"/>
                <w:lang w:eastAsia="ru-RU"/>
              </w:rPr>
            </w:pPr>
          </w:p>
        </w:tc>
      </w:tr>
    </w:tbl>
    <w:p w14:paraId="28719BB8" w14:textId="77777777" w:rsidR="00942F69" w:rsidRPr="00DE65E6" w:rsidRDefault="00C52813" w:rsidP="00942F69">
      <w:pPr>
        <w:tabs>
          <w:tab w:val="left" w:pos="6400"/>
          <w:tab w:val="left" w:pos="6487"/>
        </w:tabs>
        <w:spacing w:after="0" w:line="240" w:lineRule="auto"/>
        <w:jc w:val="both"/>
        <w:rPr>
          <w:rFonts w:ascii="Times New Roman" w:hAnsi="Times New Roman" w:cs="Times New Roman"/>
          <w:b/>
          <w:sz w:val="24"/>
          <w:szCs w:val="24"/>
        </w:rPr>
      </w:pPr>
      <w:r w:rsidRPr="00DE65E6">
        <w:rPr>
          <w:rFonts w:ascii="Times New Roman" w:hAnsi="Times New Roman" w:cs="Times New Roman"/>
          <w:b/>
          <w:sz w:val="28"/>
          <w:szCs w:val="28"/>
        </w:rPr>
        <w:t xml:space="preserve">                                                                 </w:t>
      </w:r>
      <w:r w:rsidR="00942F69" w:rsidRPr="00DE65E6">
        <w:rPr>
          <w:rFonts w:ascii="Times New Roman" w:hAnsi="Times New Roman" w:cs="Times New Roman"/>
          <w:b/>
          <w:sz w:val="28"/>
          <w:szCs w:val="28"/>
        </w:rPr>
        <w:t xml:space="preserve">       </w:t>
      </w:r>
      <w:r w:rsidRPr="00DE65E6">
        <w:rPr>
          <w:rFonts w:ascii="Times New Roman" w:hAnsi="Times New Roman" w:cs="Times New Roman"/>
          <w:b/>
          <w:sz w:val="28"/>
          <w:szCs w:val="28"/>
        </w:rPr>
        <w:t xml:space="preserve"> </w:t>
      </w:r>
      <w:r w:rsidR="00942F69" w:rsidRPr="00DE65E6">
        <w:rPr>
          <w:rFonts w:ascii="Times New Roman" w:hAnsi="Times New Roman" w:cs="Times New Roman"/>
          <w:b/>
          <w:sz w:val="24"/>
          <w:szCs w:val="24"/>
        </w:rPr>
        <w:t>Утверждены:</w:t>
      </w:r>
    </w:p>
    <w:p w14:paraId="296FAFEC" w14:textId="77777777" w:rsidR="00942F69" w:rsidRPr="00DE65E6" w:rsidRDefault="00942F69"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решением               </w:t>
      </w:r>
    </w:p>
    <w:p w14:paraId="3CBCAE8D" w14:textId="77777777" w:rsidR="00942F69" w:rsidRPr="00DE65E6" w:rsidRDefault="00942F69"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Нижнегорского районного совета</w:t>
      </w:r>
    </w:p>
    <w:p w14:paraId="2D812B72" w14:textId="77777777" w:rsidR="00942F69" w:rsidRPr="00DE65E6" w:rsidRDefault="00942F69"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Республики Крым</w:t>
      </w:r>
    </w:p>
    <w:p w14:paraId="4F6C6E2F" w14:textId="77777777" w:rsidR="00942F69" w:rsidRPr="00DE65E6" w:rsidRDefault="00942F69"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от 23.01.2019г. №26</w:t>
      </w:r>
    </w:p>
    <w:p w14:paraId="0DCBDCA4" w14:textId="722CF287" w:rsidR="00942F69" w:rsidRPr="00DE65E6" w:rsidRDefault="00942F69"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w:t>
      </w:r>
      <w:r w:rsidR="0009533E" w:rsidRPr="00DE65E6">
        <w:rPr>
          <w:rFonts w:ascii="Times New Roman" w:hAnsi="Times New Roman" w:cs="Times New Roman"/>
          <w:sz w:val="24"/>
          <w:szCs w:val="24"/>
        </w:rPr>
        <w:t xml:space="preserve">                        </w:t>
      </w:r>
      <w:r w:rsidRPr="00DE65E6">
        <w:rPr>
          <w:rFonts w:ascii="Times New Roman" w:hAnsi="Times New Roman" w:cs="Times New Roman"/>
          <w:sz w:val="24"/>
          <w:szCs w:val="24"/>
        </w:rPr>
        <w:t xml:space="preserve">(в редакции решений Нижнегорского </w:t>
      </w:r>
    </w:p>
    <w:p w14:paraId="60DC31B4" w14:textId="77777777" w:rsidR="00942F69" w:rsidRPr="00DE65E6" w:rsidRDefault="00942F69"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районного совета Республики Крым: </w:t>
      </w:r>
    </w:p>
    <w:p w14:paraId="7A6BB415" w14:textId="77777777" w:rsidR="00942F69" w:rsidRPr="00DE65E6" w:rsidRDefault="00942F69"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от 27.05.2022г. №26;</w:t>
      </w:r>
    </w:p>
    <w:p w14:paraId="10E886D6" w14:textId="77777777" w:rsidR="00942F69" w:rsidRPr="00DE65E6" w:rsidRDefault="00942F69"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от 29.09.2022г. №5;</w:t>
      </w:r>
    </w:p>
    <w:p w14:paraId="4389874C" w14:textId="77777777" w:rsidR="007B791D" w:rsidRPr="00DE65E6" w:rsidRDefault="00942F69"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от 24.08.2023г. №23</w:t>
      </w:r>
      <w:r w:rsidR="007B791D" w:rsidRPr="00DE65E6">
        <w:rPr>
          <w:rFonts w:ascii="Times New Roman" w:hAnsi="Times New Roman" w:cs="Times New Roman"/>
          <w:sz w:val="24"/>
          <w:szCs w:val="24"/>
        </w:rPr>
        <w:t>;</w:t>
      </w:r>
    </w:p>
    <w:p w14:paraId="61C63223" w14:textId="29070893" w:rsidR="000F3C24" w:rsidRPr="00DE65E6" w:rsidRDefault="007B791D" w:rsidP="00942F69">
      <w:pPr>
        <w:tabs>
          <w:tab w:val="left" w:pos="6400"/>
          <w:tab w:val="left" w:pos="6487"/>
        </w:tabs>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                                                                          от 23.12.2024г. №24</w:t>
      </w:r>
      <w:r w:rsidR="000F3C24" w:rsidRPr="00DE65E6">
        <w:rPr>
          <w:rFonts w:ascii="Times New Roman" w:hAnsi="Times New Roman" w:cs="Times New Roman"/>
          <w:sz w:val="24"/>
          <w:szCs w:val="24"/>
        </w:rPr>
        <w:t>;</w:t>
      </w:r>
    </w:p>
    <w:p w14:paraId="0E185A5C" w14:textId="2F39CE43" w:rsidR="00942F69" w:rsidRPr="00DE65E6" w:rsidRDefault="000F3C24" w:rsidP="000F3C24">
      <w:pPr>
        <w:tabs>
          <w:tab w:val="left" w:pos="6400"/>
          <w:tab w:val="left" w:pos="6487"/>
        </w:tabs>
        <w:spacing w:after="0" w:line="240" w:lineRule="auto"/>
        <w:jc w:val="center"/>
        <w:rPr>
          <w:rFonts w:ascii="Times New Roman" w:hAnsi="Times New Roman" w:cs="Times New Roman"/>
          <w:sz w:val="24"/>
          <w:szCs w:val="24"/>
        </w:rPr>
      </w:pPr>
      <w:r w:rsidRPr="00DE65E6">
        <w:rPr>
          <w:rFonts w:ascii="Times New Roman" w:hAnsi="Times New Roman" w:cs="Times New Roman"/>
          <w:sz w:val="24"/>
          <w:szCs w:val="24"/>
        </w:rPr>
        <w:t xml:space="preserve">                        </w:t>
      </w:r>
      <w:r w:rsidR="0009533E" w:rsidRPr="00DE65E6">
        <w:rPr>
          <w:rFonts w:ascii="Times New Roman" w:hAnsi="Times New Roman" w:cs="Times New Roman"/>
          <w:sz w:val="24"/>
          <w:szCs w:val="24"/>
        </w:rPr>
        <w:t xml:space="preserve">  </w:t>
      </w:r>
      <w:r w:rsidRPr="00DE65E6">
        <w:rPr>
          <w:rFonts w:ascii="Times New Roman" w:hAnsi="Times New Roman" w:cs="Times New Roman"/>
          <w:sz w:val="24"/>
          <w:szCs w:val="24"/>
        </w:rPr>
        <w:t xml:space="preserve">  от </w:t>
      </w:r>
      <w:r w:rsidR="0009533E" w:rsidRPr="00DE65E6">
        <w:rPr>
          <w:rFonts w:ascii="Times New Roman" w:hAnsi="Times New Roman" w:cs="Times New Roman"/>
          <w:sz w:val="24"/>
          <w:szCs w:val="24"/>
        </w:rPr>
        <w:t>_____</w:t>
      </w:r>
      <w:r w:rsidRPr="00DE65E6">
        <w:rPr>
          <w:rFonts w:ascii="Times New Roman" w:hAnsi="Times New Roman" w:cs="Times New Roman"/>
          <w:sz w:val="24"/>
          <w:szCs w:val="24"/>
        </w:rPr>
        <w:t>2025г.</w:t>
      </w:r>
      <w:r w:rsidR="00942F69" w:rsidRPr="00DE65E6">
        <w:rPr>
          <w:rFonts w:ascii="Times New Roman" w:hAnsi="Times New Roman" w:cs="Times New Roman"/>
          <w:sz w:val="24"/>
          <w:szCs w:val="24"/>
        </w:rPr>
        <w:t xml:space="preserve"> </w:t>
      </w:r>
      <w:r w:rsidRPr="00DE65E6">
        <w:rPr>
          <w:rFonts w:ascii="Times New Roman" w:hAnsi="Times New Roman" w:cs="Times New Roman"/>
          <w:sz w:val="24"/>
          <w:szCs w:val="24"/>
        </w:rPr>
        <w:t>№</w:t>
      </w:r>
      <w:r w:rsidR="0009533E" w:rsidRPr="00DE65E6">
        <w:rPr>
          <w:rFonts w:ascii="Times New Roman" w:hAnsi="Times New Roman" w:cs="Times New Roman"/>
          <w:sz w:val="24"/>
          <w:szCs w:val="24"/>
        </w:rPr>
        <w:t>___</w:t>
      </w:r>
    </w:p>
    <w:p w14:paraId="574F368A" w14:textId="77777777" w:rsidR="00C52813" w:rsidRPr="00DE65E6" w:rsidRDefault="00C52813" w:rsidP="00C52813">
      <w:pPr>
        <w:autoSpaceDE w:val="0"/>
        <w:autoSpaceDN w:val="0"/>
        <w:adjustRightInd w:val="0"/>
        <w:spacing w:after="0" w:line="240" w:lineRule="auto"/>
        <w:jc w:val="both"/>
        <w:rPr>
          <w:rFonts w:ascii="Times New Roman" w:hAnsi="Times New Roman" w:cs="Times New Roman"/>
          <w:b/>
        </w:rPr>
      </w:pPr>
    </w:p>
    <w:p w14:paraId="14EC320A" w14:textId="77777777" w:rsidR="000B6E7B" w:rsidRPr="00DE65E6" w:rsidRDefault="000B6E7B" w:rsidP="000B6E7B">
      <w:pPr>
        <w:suppressAutoHyphens w:val="0"/>
        <w:spacing w:after="0" w:line="319" w:lineRule="auto"/>
        <w:jc w:val="center"/>
        <w:rPr>
          <w:rFonts w:ascii="Times New Roman" w:eastAsia="Times New Roman" w:hAnsi="Times New Roman" w:cs="Times New Roman"/>
          <w:b/>
          <w:sz w:val="28"/>
          <w:szCs w:val="28"/>
          <w:lang w:eastAsia="ru-RU"/>
        </w:rPr>
      </w:pPr>
      <w:r w:rsidRPr="00DE65E6">
        <w:rPr>
          <w:rFonts w:ascii="Times New Roman" w:hAnsi="Times New Roman" w:cs="Times New Roman"/>
          <w:b/>
          <w:sz w:val="28"/>
          <w:szCs w:val="28"/>
          <w:lang w:eastAsia="ru-RU"/>
        </w:rPr>
        <w:t>ПРАВИЛА ЗЕМЛЕПОЛЬЗОВАНИЯ И ЗАСТРОЙКИ</w:t>
      </w:r>
    </w:p>
    <w:p w14:paraId="44485E4F" w14:textId="77777777" w:rsidR="000B6E7B" w:rsidRPr="00DE65E6" w:rsidRDefault="000B6E7B" w:rsidP="000B6E7B">
      <w:pPr>
        <w:suppressAutoHyphens w:val="0"/>
        <w:spacing w:after="0" w:line="319" w:lineRule="auto"/>
        <w:jc w:val="center"/>
        <w:rPr>
          <w:rFonts w:ascii="Times New Roman" w:eastAsia="Times New Roman" w:hAnsi="Times New Roman" w:cs="Times New Roman"/>
          <w:b/>
          <w:sz w:val="28"/>
          <w:szCs w:val="28"/>
          <w:lang w:eastAsia="ru-RU"/>
        </w:rPr>
      </w:pPr>
      <w:r w:rsidRPr="00DE65E6">
        <w:rPr>
          <w:rFonts w:ascii="Times New Roman" w:eastAsia="Times New Roman" w:hAnsi="Times New Roman" w:cs="Times New Roman"/>
          <w:b/>
          <w:sz w:val="28"/>
          <w:szCs w:val="28"/>
          <w:lang w:eastAsia="ru-RU"/>
        </w:rPr>
        <w:t>НИЖНЕГОРСКОГО СЕЛЬСКОГО ПОСЕЛЕНИЯ</w:t>
      </w:r>
    </w:p>
    <w:p w14:paraId="2756CAC7" w14:textId="77777777" w:rsidR="000B6E7B" w:rsidRPr="00DE65E6" w:rsidRDefault="000B6E7B" w:rsidP="000B6E7B">
      <w:pPr>
        <w:suppressAutoHyphens w:val="0"/>
        <w:spacing w:after="0" w:line="319" w:lineRule="auto"/>
        <w:jc w:val="center"/>
        <w:rPr>
          <w:rFonts w:ascii="Times New Roman" w:hAnsi="Times New Roman" w:cs="Times New Roman"/>
          <w:sz w:val="28"/>
          <w:szCs w:val="28"/>
          <w:lang w:eastAsia="ru-RU"/>
        </w:rPr>
      </w:pPr>
      <w:r w:rsidRPr="00DE65E6">
        <w:rPr>
          <w:rFonts w:ascii="Times New Roman" w:eastAsia="Times New Roman" w:hAnsi="Times New Roman" w:cs="Times New Roman"/>
          <w:b/>
          <w:sz w:val="28"/>
          <w:szCs w:val="28"/>
          <w:lang w:eastAsia="ru-RU"/>
        </w:rPr>
        <w:t>НИЖНЕГОРСКОГО РАЙОНА РЕСПУБЛИКИ КРЫМ</w:t>
      </w:r>
    </w:p>
    <w:p w14:paraId="772DF063" w14:textId="2509A2F7" w:rsidR="000B6E7B" w:rsidRPr="00DE65E6" w:rsidRDefault="004305EF" w:rsidP="000B6E7B">
      <w:pPr>
        <w:spacing w:line="319" w:lineRule="auto"/>
        <w:jc w:val="center"/>
        <w:outlineLvl w:val="0"/>
        <w:rPr>
          <w:lang w:eastAsia="en-US"/>
        </w:rPr>
      </w:pPr>
      <w:r w:rsidRPr="00DE65E6">
        <w:rPr>
          <w:noProof/>
          <w:lang w:eastAsia="ru-RU"/>
        </w:rPr>
        <w:drawing>
          <wp:inline distT="0" distB="0" distL="0" distR="0" wp14:anchorId="208D2430" wp14:editId="4A0B76DA">
            <wp:extent cx="3139887" cy="48006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44601" cy="4807807"/>
                    </a:xfrm>
                    <a:prstGeom prst="rect">
                      <a:avLst/>
                    </a:prstGeom>
                    <a:noFill/>
                    <a:ln>
                      <a:noFill/>
                    </a:ln>
                  </pic:spPr>
                </pic:pic>
              </a:graphicData>
            </a:graphic>
          </wp:inline>
        </w:drawing>
      </w:r>
    </w:p>
    <w:p w14:paraId="2426E682" w14:textId="3D52AFED" w:rsidR="000B6E7B" w:rsidRPr="00DE65E6" w:rsidRDefault="000B6E7B" w:rsidP="000B6E7B">
      <w:pPr>
        <w:spacing w:after="0" w:line="319" w:lineRule="auto"/>
        <w:jc w:val="center"/>
        <w:rPr>
          <w:rFonts w:ascii="Times New Roman" w:hAnsi="Times New Roman" w:cs="Times New Roman"/>
          <w:b/>
          <w:lang w:eastAsia="en-US"/>
        </w:rPr>
        <w:sectPr w:rsidR="000B6E7B" w:rsidRPr="00DE65E6" w:rsidSect="00295600">
          <w:footerReference w:type="default" r:id="rId10"/>
          <w:pgSz w:w="11906" w:h="16838"/>
          <w:pgMar w:top="1134" w:right="850" w:bottom="993" w:left="1701" w:header="708" w:footer="708" w:gutter="0"/>
          <w:cols w:space="708"/>
          <w:titlePg/>
          <w:docGrid w:linePitch="360"/>
        </w:sectPr>
      </w:pPr>
      <w:bookmarkStart w:id="1" w:name="_Hlk212141859"/>
      <w:r w:rsidRPr="00DE65E6">
        <w:rPr>
          <w:rFonts w:ascii="Times New Roman" w:hAnsi="Times New Roman" w:cs="Times New Roman"/>
          <w:b/>
          <w:lang w:eastAsia="en-US"/>
        </w:rPr>
        <w:t>202</w:t>
      </w:r>
      <w:r w:rsidR="000F3C24" w:rsidRPr="00DE65E6">
        <w:rPr>
          <w:rFonts w:ascii="Times New Roman" w:hAnsi="Times New Roman" w:cs="Times New Roman"/>
          <w:b/>
          <w:lang w:eastAsia="en-US"/>
        </w:rPr>
        <w:t xml:space="preserve">5 </w:t>
      </w:r>
      <w:r w:rsidRPr="00DE65E6">
        <w:rPr>
          <w:rFonts w:ascii="Times New Roman" w:hAnsi="Times New Roman" w:cs="Times New Roman"/>
          <w:b/>
          <w:lang w:eastAsia="en-US"/>
        </w:rPr>
        <w:t>г</w:t>
      </w:r>
      <w:r w:rsidR="000F3C24" w:rsidRPr="00DE65E6">
        <w:rPr>
          <w:rFonts w:ascii="Times New Roman" w:hAnsi="Times New Roman" w:cs="Times New Roman"/>
          <w:b/>
          <w:lang w:eastAsia="en-US"/>
        </w:rPr>
        <w:t>.</w:t>
      </w:r>
    </w:p>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6343"/>
      </w:tblGrid>
      <w:tr w:rsidR="00DE65E6" w:rsidRPr="00DE65E6" w14:paraId="77636934" w14:textId="77777777" w:rsidTr="0009533E">
        <w:trPr>
          <w:trHeight w:val="840"/>
        </w:trPr>
        <w:tc>
          <w:tcPr>
            <w:tcW w:w="3227" w:type="dxa"/>
            <w:vAlign w:val="center"/>
          </w:tcPr>
          <w:p w14:paraId="37629C8C" w14:textId="77777777" w:rsidR="000F3C24" w:rsidRPr="00DE65E6" w:rsidRDefault="000F3C24" w:rsidP="0009533E">
            <w:pPr>
              <w:widowControl w:val="0"/>
              <w:suppressAutoHyphens w:val="0"/>
              <w:spacing w:after="240" w:line="360" w:lineRule="auto"/>
              <w:jc w:val="both"/>
              <w:rPr>
                <w:rFonts w:ascii="Arial" w:eastAsia="Times New Roman" w:hAnsi="Arial" w:cs="Arial"/>
                <w:sz w:val="24"/>
                <w:szCs w:val="28"/>
                <w:lang w:eastAsia="ru-RU"/>
              </w:rPr>
            </w:pPr>
            <w:bookmarkStart w:id="2" w:name="_Hlk212141868"/>
            <w:bookmarkEnd w:id="1"/>
            <w:r w:rsidRPr="00DE65E6">
              <w:rPr>
                <w:rFonts w:ascii="Arial" w:eastAsia="Times New Roman" w:hAnsi="Arial" w:cs="Arial"/>
                <w:noProof/>
                <w:sz w:val="24"/>
                <w:szCs w:val="28"/>
                <w:lang w:eastAsia="ru-RU"/>
              </w:rPr>
              <w:lastRenderedPageBreak/>
              <w:drawing>
                <wp:anchor distT="0" distB="0" distL="114300" distR="114300" simplePos="0" relativeHeight="251660288" behindDoc="1" locked="0" layoutInCell="1" allowOverlap="1" wp14:anchorId="1E02A40F" wp14:editId="665CA243">
                  <wp:simplePos x="0" y="0"/>
                  <wp:positionH relativeFrom="column">
                    <wp:posOffset>259715</wp:posOffset>
                  </wp:positionH>
                  <wp:positionV relativeFrom="paragraph">
                    <wp:posOffset>-6350</wp:posOffset>
                  </wp:positionV>
                  <wp:extent cx="1647825" cy="539750"/>
                  <wp:effectExtent l="0" t="0" r="9525" b="0"/>
                  <wp:wrapNone/>
                  <wp:docPr id="3" name="Рисунок 3"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5D1C6E57" w14:textId="77777777" w:rsidR="000F3C24" w:rsidRPr="00DE65E6" w:rsidRDefault="000F3C24" w:rsidP="0009533E">
            <w:pPr>
              <w:suppressAutoHyphens w:val="0"/>
              <w:jc w:val="right"/>
              <w:rPr>
                <w:rFonts w:ascii="Times New Roman" w:eastAsia="Times New Roman" w:hAnsi="Times New Roman" w:cs="Times New Roman"/>
                <w:sz w:val="24"/>
                <w:szCs w:val="24"/>
                <w:lang w:eastAsia="ru-RU"/>
              </w:rPr>
            </w:pPr>
            <w:r w:rsidRPr="00DE65E6">
              <w:rPr>
                <w:rFonts w:ascii="Times New Roman" w:eastAsia="Times New Roman" w:hAnsi="Times New Roman" w:cs="Times New Roman"/>
                <w:sz w:val="24"/>
                <w:szCs w:val="24"/>
                <w:lang w:eastAsia="ru-RU"/>
              </w:rPr>
              <w:t>Муниципальный контракт</w:t>
            </w:r>
          </w:p>
          <w:p w14:paraId="26C1E463" w14:textId="77777777" w:rsidR="000F3C24" w:rsidRPr="00DE65E6" w:rsidRDefault="000F3C24" w:rsidP="0009533E">
            <w:pPr>
              <w:suppressAutoHyphens w:val="0"/>
              <w:jc w:val="right"/>
              <w:rPr>
                <w:rFonts w:ascii="Times New Roman" w:eastAsia="Times New Roman" w:hAnsi="Times New Roman" w:cs="Times New Roman"/>
                <w:bCs/>
                <w:sz w:val="24"/>
                <w:szCs w:val="24"/>
                <w:lang w:eastAsia="ru-RU"/>
              </w:rPr>
            </w:pPr>
            <w:r w:rsidRPr="00DE65E6">
              <w:rPr>
                <w:rFonts w:ascii="Times New Roman" w:eastAsia="Times New Roman" w:hAnsi="Times New Roman" w:cs="Times New Roman"/>
                <w:sz w:val="24"/>
                <w:szCs w:val="24"/>
                <w:lang w:eastAsia="ru-RU"/>
              </w:rPr>
              <w:t>№ 0175300007125000020 от 08.09.2025 г.</w:t>
            </w:r>
          </w:p>
        </w:tc>
      </w:tr>
      <w:tr w:rsidR="00DE65E6" w:rsidRPr="00DE65E6" w14:paraId="10968DEE" w14:textId="77777777" w:rsidTr="0009533E">
        <w:trPr>
          <w:trHeight w:val="437"/>
        </w:trPr>
        <w:tc>
          <w:tcPr>
            <w:tcW w:w="3227" w:type="dxa"/>
          </w:tcPr>
          <w:p w14:paraId="3BC7D56B" w14:textId="77777777" w:rsidR="000F3C24" w:rsidRPr="00DE65E6" w:rsidRDefault="000F3C24" w:rsidP="0009533E">
            <w:pPr>
              <w:suppressAutoHyphens w:val="0"/>
              <w:rPr>
                <w:rFonts w:ascii="Times New Roman" w:eastAsia="Times New Roman" w:hAnsi="Times New Roman" w:cs="Times New Roman"/>
                <w:i/>
                <w:sz w:val="16"/>
                <w:szCs w:val="16"/>
                <w:lang w:eastAsia="ru-RU"/>
              </w:rPr>
            </w:pPr>
            <w:r w:rsidRPr="00DE65E6">
              <w:rPr>
                <w:rFonts w:ascii="Times New Roman" w:eastAsia="Times New Roman" w:hAnsi="Times New Roman" w:cs="Times New Roman"/>
                <w:i/>
                <w:sz w:val="16"/>
                <w:szCs w:val="16"/>
                <w:lang w:eastAsia="ru-RU"/>
              </w:rPr>
              <w:t xml:space="preserve">                       ФОРМИРУЯ ТЕРРИТОРИЮ,</w:t>
            </w:r>
          </w:p>
          <w:p w14:paraId="7C534881" w14:textId="77777777" w:rsidR="000F3C24" w:rsidRPr="00DE65E6" w:rsidRDefault="000F3C24" w:rsidP="0009533E">
            <w:pPr>
              <w:suppressAutoHyphens w:val="0"/>
              <w:rPr>
                <w:rFonts w:ascii="Times New Roman" w:eastAsia="Times New Roman" w:hAnsi="Times New Roman" w:cs="Times New Roman"/>
                <w:sz w:val="36"/>
                <w:szCs w:val="28"/>
                <w:lang w:eastAsia="ru-RU"/>
              </w:rPr>
            </w:pPr>
            <w:r w:rsidRPr="00DE65E6">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22116684" w14:textId="77777777" w:rsidR="000F3C24" w:rsidRPr="00DE65E6" w:rsidRDefault="000F3C24" w:rsidP="0009533E">
            <w:pPr>
              <w:suppressAutoHyphens w:val="0"/>
              <w:rPr>
                <w:rFonts w:ascii="Times New Roman" w:eastAsia="Times New Roman" w:hAnsi="Times New Roman" w:cs="Times New Roman"/>
                <w:bCs/>
                <w:sz w:val="24"/>
                <w:szCs w:val="24"/>
                <w:lang w:eastAsia="ru-RU"/>
              </w:rPr>
            </w:pPr>
          </w:p>
        </w:tc>
      </w:tr>
      <w:tr w:rsidR="00DE65E6" w:rsidRPr="00DE65E6" w14:paraId="7808A6FD" w14:textId="77777777" w:rsidTr="0009533E">
        <w:trPr>
          <w:trHeight w:val="145"/>
        </w:trPr>
        <w:tc>
          <w:tcPr>
            <w:tcW w:w="3227" w:type="dxa"/>
          </w:tcPr>
          <w:p w14:paraId="7ACF8ADF" w14:textId="77777777" w:rsidR="000F3C24" w:rsidRPr="00DE65E6" w:rsidRDefault="000F3C24" w:rsidP="0009533E">
            <w:pPr>
              <w:suppressAutoHyphens w:val="0"/>
              <w:rPr>
                <w:rFonts w:ascii="Times New Roman" w:eastAsia="Times New Roman" w:hAnsi="Times New Roman" w:cs="Times New Roman"/>
                <w:i/>
                <w:sz w:val="16"/>
                <w:szCs w:val="16"/>
                <w:lang w:eastAsia="ru-RU"/>
              </w:rPr>
            </w:pPr>
          </w:p>
        </w:tc>
        <w:tc>
          <w:tcPr>
            <w:tcW w:w="6343" w:type="dxa"/>
            <w:vMerge/>
            <w:vAlign w:val="center"/>
          </w:tcPr>
          <w:p w14:paraId="070F7BAF" w14:textId="77777777" w:rsidR="000F3C24" w:rsidRPr="00DE65E6" w:rsidRDefault="000F3C24" w:rsidP="0009533E">
            <w:pPr>
              <w:suppressAutoHyphens w:val="0"/>
              <w:rPr>
                <w:rFonts w:ascii="Times New Roman" w:eastAsia="Times New Roman" w:hAnsi="Times New Roman" w:cs="Times New Roman"/>
                <w:bCs/>
                <w:sz w:val="24"/>
                <w:szCs w:val="24"/>
                <w:lang w:eastAsia="ru-RU"/>
              </w:rPr>
            </w:pPr>
          </w:p>
        </w:tc>
      </w:tr>
      <w:tr w:rsidR="000F3C24" w:rsidRPr="00DE65E6" w14:paraId="047F2D89" w14:textId="77777777" w:rsidTr="0009533E">
        <w:trPr>
          <w:trHeight w:val="145"/>
        </w:trPr>
        <w:tc>
          <w:tcPr>
            <w:tcW w:w="3227" w:type="dxa"/>
          </w:tcPr>
          <w:p w14:paraId="7EFB1D82" w14:textId="77777777" w:rsidR="000F3C24" w:rsidRPr="00DE65E6" w:rsidRDefault="000F3C24" w:rsidP="0009533E">
            <w:pPr>
              <w:suppressAutoHyphens w:val="0"/>
              <w:rPr>
                <w:rFonts w:ascii="Times New Roman" w:eastAsia="Times New Roman" w:hAnsi="Times New Roman" w:cs="Times New Roman"/>
                <w:bCs/>
                <w:sz w:val="24"/>
                <w:szCs w:val="24"/>
                <w:lang w:eastAsia="ru-RU"/>
              </w:rPr>
            </w:pPr>
          </w:p>
        </w:tc>
        <w:tc>
          <w:tcPr>
            <w:tcW w:w="6343" w:type="dxa"/>
          </w:tcPr>
          <w:p w14:paraId="02A8101F" w14:textId="77777777" w:rsidR="000F3C24" w:rsidRPr="00DE65E6" w:rsidRDefault="000F3C24" w:rsidP="0009533E">
            <w:pPr>
              <w:suppressAutoHyphens w:val="0"/>
              <w:jc w:val="right"/>
              <w:rPr>
                <w:rFonts w:ascii="Times New Roman" w:eastAsia="Times New Roman" w:hAnsi="Times New Roman" w:cs="Times New Roman"/>
                <w:bCs/>
                <w:sz w:val="24"/>
                <w:szCs w:val="24"/>
                <w:lang w:eastAsia="ru-RU"/>
              </w:rPr>
            </w:pPr>
          </w:p>
        </w:tc>
      </w:tr>
      <w:bookmarkEnd w:id="2"/>
    </w:tbl>
    <w:p w14:paraId="0667A034" w14:textId="77777777" w:rsidR="000B6E7B" w:rsidRPr="00DE65E6" w:rsidRDefault="000B6E7B" w:rsidP="000B6E7B">
      <w:pPr>
        <w:suppressAutoHyphens w:val="0"/>
        <w:spacing w:after="0" w:line="319" w:lineRule="auto"/>
        <w:jc w:val="center"/>
        <w:rPr>
          <w:rFonts w:ascii="Times New Roman" w:eastAsia="Times New Roman" w:hAnsi="Times New Roman" w:cs="Times New Roman"/>
          <w:b/>
          <w:sz w:val="28"/>
          <w:szCs w:val="28"/>
          <w:lang w:eastAsia="ru-RU"/>
        </w:rPr>
      </w:pPr>
    </w:p>
    <w:p w14:paraId="5079A81B" w14:textId="77777777" w:rsidR="000B6E7B" w:rsidRPr="00DE65E6" w:rsidRDefault="000B6E7B" w:rsidP="000B6E7B">
      <w:pPr>
        <w:suppressAutoHyphens w:val="0"/>
        <w:spacing w:after="0" w:line="319" w:lineRule="auto"/>
        <w:jc w:val="center"/>
        <w:rPr>
          <w:rFonts w:ascii="Times New Roman" w:eastAsia="Times New Roman" w:hAnsi="Times New Roman" w:cs="Times New Roman"/>
          <w:b/>
          <w:sz w:val="28"/>
          <w:szCs w:val="28"/>
          <w:lang w:eastAsia="ru-RU"/>
        </w:rPr>
      </w:pPr>
    </w:p>
    <w:p w14:paraId="6632FD02" w14:textId="0AC9D898" w:rsidR="000B6E7B" w:rsidRPr="00DE65E6" w:rsidRDefault="000B6E7B" w:rsidP="000B6E7B">
      <w:pPr>
        <w:suppressAutoHyphens w:val="0"/>
        <w:spacing w:after="0" w:line="319" w:lineRule="auto"/>
        <w:jc w:val="center"/>
        <w:rPr>
          <w:rFonts w:ascii="Times New Roman" w:eastAsia="Times New Roman" w:hAnsi="Times New Roman" w:cs="Times New Roman"/>
          <w:b/>
          <w:sz w:val="28"/>
          <w:szCs w:val="28"/>
          <w:lang w:eastAsia="ru-RU"/>
        </w:rPr>
      </w:pPr>
    </w:p>
    <w:p w14:paraId="7C86FEC1" w14:textId="61E83383" w:rsidR="000F3C24" w:rsidRPr="00DE65E6" w:rsidRDefault="000F3C24" w:rsidP="000B6E7B">
      <w:pPr>
        <w:suppressAutoHyphens w:val="0"/>
        <w:spacing w:after="0" w:line="319" w:lineRule="auto"/>
        <w:jc w:val="center"/>
        <w:rPr>
          <w:rFonts w:ascii="Times New Roman" w:eastAsia="Times New Roman" w:hAnsi="Times New Roman" w:cs="Times New Roman"/>
          <w:b/>
          <w:sz w:val="28"/>
          <w:szCs w:val="28"/>
          <w:lang w:eastAsia="ru-RU"/>
        </w:rPr>
      </w:pPr>
    </w:p>
    <w:p w14:paraId="240D1D1B" w14:textId="26225998" w:rsidR="000F3C24" w:rsidRPr="00DE65E6" w:rsidRDefault="000F3C24" w:rsidP="000B6E7B">
      <w:pPr>
        <w:suppressAutoHyphens w:val="0"/>
        <w:spacing w:after="0" w:line="319" w:lineRule="auto"/>
        <w:jc w:val="center"/>
        <w:rPr>
          <w:rFonts w:ascii="Times New Roman" w:eastAsia="Times New Roman" w:hAnsi="Times New Roman" w:cs="Times New Roman"/>
          <w:b/>
          <w:sz w:val="28"/>
          <w:szCs w:val="28"/>
          <w:lang w:eastAsia="ru-RU"/>
        </w:rPr>
      </w:pPr>
    </w:p>
    <w:p w14:paraId="0ED3EC52" w14:textId="731DBFEE" w:rsidR="000F3C24" w:rsidRPr="00DE65E6" w:rsidRDefault="000F3C24" w:rsidP="000B6E7B">
      <w:pPr>
        <w:suppressAutoHyphens w:val="0"/>
        <w:spacing w:after="0" w:line="319" w:lineRule="auto"/>
        <w:jc w:val="center"/>
        <w:rPr>
          <w:rFonts w:ascii="Times New Roman" w:eastAsia="Times New Roman" w:hAnsi="Times New Roman" w:cs="Times New Roman"/>
          <w:b/>
          <w:sz w:val="28"/>
          <w:szCs w:val="28"/>
          <w:lang w:eastAsia="ru-RU"/>
        </w:rPr>
      </w:pPr>
    </w:p>
    <w:p w14:paraId="4D211077" w14:textId="77777777" w:rsidR="000B6E7B" w:rsidRPr="00DE65E6" w:rsidRDefault="000B6E7B" w:rsidP="000B6E7B">
      <w:pPr>
        <w:suppressAutoHyphens w:val="0"/>
        <w:spacing w:after="0" w:line="319" w:lineRule="auto"/>
        <w:jc w:val="center"/>
        <w:rPr>
          <w:rFonts w:ascii="Times New Roman" w:eastAsia="Times New Roman" w:hAnsi="Times New Roman" w:cs="Times New Roman"/>
          <w:b/>
          <w:sz w:val="28"/>
          <w:szCs w:val="28"/>
          <w:lang w:eastAsia="ru-RU"/>
        </w:rPr>
      </w:pPr>
    </w:p>
    <w:p w14:paraId="08817DCD" w14:textId="77777777" w:rsidR="000B6E7B" w:rsidRPr="00DE65E6" w:rsidRDefault="000B6E7B" w:rsidP="000B6E7B">
      <w:pPr>
        <w:suppressAutoHyphens w:val="0"/>
        <w:spacing w:after="0" w:line="319" w:lineRule="auto"/>
        <w:jc w:val="center"/>
        <w:rPr>
          <w:rFonts w:ascii="Times New Roman" w:eastAsia="Times New Roman" w:hAnsi="Times New Roman" w:cs="Times New Roman"/>
          <w:b/>
          <w:sz w:val="28"/>
          <w:szCs w:val="28"/>
          <w:lang w:eastAsia="ru-RU"/>
        </w:rPr>
      </w:pPr>
    </w:p>
    <w:p w14:paraId="6AC3C968" w14:textId="77777777" w:rsidR="000B6E7B" w:rsidRPr="00DE65E6" w:rsidRDefault="000B6E7B" w:rsidP="000B6E7B">
      <w:pPr>
        <w:suppressAutoHyphens w:val="0"/>
        <w:spacing w:after="0" w:line="319" w:lineRule="auto"/>
        <w:jc w:val="center"/>
        <w:rPr>
          <w:rFonts w:ascii="Times New Roman" w:eastAsia="Times New Roman" w:hAnsi="Times New Roman" w:cs="Times New Roman"/>
          <w:b/>
          <w:sz w:val="28"/>
          <w:szCs w:val="28"/>
          <w:lang w:eastAsia="ru-RU"/>
        </w:rPr>
      </w:pPr>
      <w:r w:rsidRPr="00DE65E6">
        <w:rPr>
          <w:rFonts w:ascii="Times New Roman" w:hAnsi="Times New Roman" w:cs="Times New Roman"/>
          <w:b/>
          <w:sz w:val="28"/>
          <w:szCs w:val="28"/>
          <w:lang w:eastAsia="ru-RU"/>
        </w:rPr>
        <w:t>ПРАВИЛА ЗЕМЛЕПОЛЬЗОВАНИЯ И ЗАСТРОЙКИ</w:t>
      </w:r>
    </w:p>
    <w:p w14:paraId="741293DD" w14:textId="77777777" w:rsidR="000B6E7B" w:rsidRPr="00DE65E6" w:rsidRDefault="000B6E7B" w:rsidP="000B6E7B">
      <w:pPr>
        <w:suppressAutoHyphens w:val="0"/>
        <w:spacing w:after="0" w:line="319" w:lineRule="auto"/>
        <w:jc w:val="center"/>
        <w:rPr>
          <w:rFonts w:ascii="Times New Roman" w:eastAsia="Times New Roman" w:hAnsi="Times New Roman" w:cs="Times New Roman"/>
          <w:b/>
          <w:sz w:val="28"/>
          <w:szCs w:val="28"/>
          <w:lang w:eastAsia="ru-RU"/>
        </w:rPr>
      </w:pPr>
      <w:r w:rsidRPr="00DE65E6">
        <w:rPr>
          <w:rFonts w:ascii="Times New Roman" w:eastAsia="Times New Roman" w:hAnsi="Times New Roman" w:cs="Times New Roman"/>
          <w:b/>
          <w:sz w:val="28"/>
          <w:szCs w:val="28"/>
          <w:lang w:eastAsia="ru-RU"/>
        </w:rPr>
        <w:t>НИЖНЕГОРСКОГО СЕЛЬСКОГО ПОСЕЛЕНИЯ</w:t>
      </w:r>
    </w:p>
    <w:p w14:paraId="07BF7382" w14:textId="77777777" w:rsidR="000B6E7B" w:rsidRPr="00DE65E6" w:rsidRDefault="000B6E7B" w:rsidP="000B6E7B">
      <w:pPr>
        <w:suppressAutoHyphens w:val="0"/>
        <w:spacing w:after="0" w:line="319" w:lineRule="auto"/>
        <w:jc w:val="center"/>
        <w:rPr>
          <w:rFonts w:ascii="Times New Roman" w:hAnsi="Times New Roman" w:cs="Times New Roman"/>
          <w:sz w:val="28"/>
          <w:szCs w:val="28"/>
          <w:lang w:eastAsia="ru-RU"/>
        </w:rPr>
      </w:pPr>
      <w:r w:rsidRPr="00DE65E6">
        <w:rPr>
          <w:rFonts w:ascii="Times New Roman" w:eastAsia="Times New Roman" w:hAnsi="Times New Roman" w:cs="Times New Roman"/>
          <w:b/>
          <w:sz w:val="28"/>
          <w:szCs w:val="28"/>
          <w:lang w:eastAsia="ru-RU"/>
        </w:rPr>
        <w:t>НИЖНЕГОРСКОГО РАЙОНА РЕСПУБЛИКИ КРЫМ</w:t>
      </w:r>
    </w:p>
    <w:p w14:paraId="56BEFD32" w14:textId="77777777" w:rsidR="000B6E7B" w:rsidRPr="00DE65E6" w:rsidRDefault="000B6E7B" w:rsidP="000B6E7B">
      <w:pPr>
        <w:suppressAutoHyphens w:val="0"/>
        <w:spacing w:after="0" w:line="319" w:lineRule="auto"/>
        <w:jc w:val="center"/>
        <w:outlineLvl w:val="0"/>
        <w:rPr>
          <w:rFonts w:ascii="Times New Roman" w:hAnsi="Times New Roman" w:cs="Times New Roman"/>
          <w:sz w:val="24"/>
          <w:szCs w:val="24"/>
          <w:lang w:eastAsia="en-US"/>
        </w:rPr>
      </w:pPr>
    </w:p>
    <w:p w14:paraId="78043F20" w14:textId="77777777" w:rsidR="000B6E7B" w:rsidRPr="00DE65E6" w:rsidRDefault="000B6E7B" w:rsidP="000B6E7B">
      <w:pPr>
        <w:suppressAutoHyphens w:val="0"/>
        <w:spacing w:after="0" w:line="319" w:lineRule="auto"/>
        <w:jc w:val="center"/>
        <w:outlineLvl w:val="0"/>
        <w:rPr>
          <w:rFonts w:ascii="Times New Roman" w:hAnsi="Times New Roman" w:cs="Times New Roman"/>
          <w:sz w:val="24"/>
          <w:szCs w:val="24"/>
          <w:lang w:eastAsia="en-US"/>
        </w:rPr>
      </w:pPr>
    </w:p>
    <w:p w14:paraId="55F6B844" w14:textId="77777777" w:rsidR="000B6E7B" w:rsidRPr="00DE65E6" w:rsidRDefault="000B6E7B" w:rsidP="000B6E7B">
      <w:pPr>
        <w:suppressAutoHyphens w:val="0"/>
        <w:spacing w:after="0" w:line="319" w:lineRule="auto"/>
        <w:jc w:val="center"/>
        <w:outlineLvl w:val="0"/>
        <w:rPr>
          <w:rFonts w:ascii="Times New Roman" w:hAnsi="Times New Roman" w:cs="Times New Roman"/>
          <w:sz w:val="24"/>
          <w:szCs w:val="24"/>
          <w:lang w:eastAsia="en-US"/>
        </w:rPr>
      </w:pPr>
    </w:p>
    <w:p w14:paraId="7507FC77" w14:textId="77777777" w:rsidR="000B6E7B" w:rsidRPr="00DE65E6" w:rsidRDefault="000B6E7B" w:rsidP="000B6E7B">
      <w:pPr>
        <w:suppressAutoHyphens w:val="0"/>
        <w:spacing w:after="0" w:line="319" w:lineRule="auto"/>
        <w:jc w:val="center"/>
        <w:outlineLvl w:val="0"/>
        <w:rPr>
          <w:rFonts w:ascii="Times New Roman" w:hAnsi="Times New Roman" w:cs="Times New Roman"/>
          <w:sz w:val="24"/>
          <w:szCs w:val="24"/>
          <w:lang w:eastAsia="en-US"/>
        </w:rPr>
      </w:pPr>
    </w:p>
    <w:p w14:paraId="4E6D536C" w14:textId="77777777" w:rsidR="000B6E7B" w:rsidRPr="00DE65E6" w:rsidRDefault="000B6E7B" w:rsidP="000B6E7B">
      <w:pPr>
        <w:suppressAutoHyphens w:val="0"/>
        <w:spacing w:after="0" w:line="319" w:lineRule="auto"/>
        <w:jc w:val="center"/>
        <w:outlineLvl w:val="0"/>
        <w:rPr>
          <w:rFonts w:ascii="Times New Roman" w:hAnsi="Times New Roman" w:cs="Times New Roman"/>
          <w:sz w:val="24"/>
          <w:szCs w:val="24"/>
          <w:lang w:eastAsia="en-US"/>
        </w:rPr>
      </w:pPr>
    </w:p>
    <w:p w14:paraId="5326292E" w14:textId="4A00139F" w:rsidR="000B6E7B" w:rsidRPr="00DE65E6" w:rsidRDefault="000B6E7B" w:rsidP="000B6E7B">
      <w:pPr>
        <w:suppressAutoHyphens w:val="0"/>
        <w:spacing w:after="0" w:line="319" w:lineRule="auto"/>
        <w:jc w:val="center"/>
        <w:outlineLvl w:val="0"/>
        <w:rPr>
          <w:rFonts w:ascii="Times New Roman" w:hAnsi="Times New Roman" w:cs="Times New Roman"/>
          <w:sz w:val="24"/>
          <w:szCs w:val="24"/>
          <w:lang w:eastAsia="en-US"/>
        </w:rPr>
      </w:pPr>
    </w:p>
    <w:p w14:paraId="7FFD8C6E" w14:textId="3D0157B7" w:rsidR="00F66808" w:rsidRPr="00DE65E6" w:rsidRDefault="00F66808" w:rsidP="000B6E7B">
      <w:pPr>
        <w:suppressAutoHyphens w:val="0"/>
        <w:spacing w:after="0" w:line="319" w:lineRule="auto"/>
        <w:jc w:val="center"/>
        <w:outlineLvl w:val="0"/>
        <w:rPr>
          <w:rFonts w:ascii="Times New Roman" w:hAnsi="Times New Roman" w:cs="Times New Roman"/>
          <w:sz w:val="24"/>
          <w:szCs w:val="24"/>
          <w:lang w:eastAsia="en-US"/>
        </w:rPr>
      </w:pPr>
    </w:p>
    <w:p w14:paraId="778ED5C7" w14:textId="3DAC2C61" w:rsidR="00F66808" w:rsidRPr="00DE65E6" w:rsidRDefault="00F66808" w:rsidP="000B6E7B">
      <w:pPr>
        <w:suppressAutoHyphens w:val="0"/>
        <w:spacing w:after="0" w:line="319" w:lineRule="auto"/>
        <w:jc w:val="center"/>
        <w:outlineLvl w:val="0"/>
        <w:rPr>
          <w:rFonts w:ascii="Times New Roman" w:hAnsi="Times New Roman" w:cs="Times New Roman"/>
          <w:sz w:val="24"/>
          <w:szCs w:val="24"/>
          <w:lang w:eastAsia="en-US"/>
        </w:rPr>
      </w:pPr>
    </w:p>
    <w:p w14:paraId="112F4D19" w14:textId="5EAD72F9" w:rsidR="00F66808" w:rsidRPr="00DE65E6" w:rsidRDefault="00F66808" w:rsidP="000B6E7B">
      <w:pPr>
        <w:suppressAutoHyphens w:val="0"/>
        <w:spacing w:after="0" w:line="319" w:lineRule="auto"/>
        <w:jc w:val="center"/>
        <w:outlineLvl w:val="0"/>
        <w:rPr>
          <w:rFonts w:ascii="Times New Roman" w:hAnsi="Times New Roman" w:cs="Times New Roman"/>
          <w:sz w:val="24"/>
          <w:szCs w:val="24"/>
          <w:lang w:eastAsia="en-US"/>
        </w:rPr>
      </w:pPr>
    </w:p>
    <w:p w14:paraId="600DD490" w14:textId="77777777" w:rsidR="00F66808" w:rsidRPr="00DE65E6" w:rsidRDefault="00F66808" w:rsidP="000B6E7B">
      <w:pPr>
        <w:suppressAutoHyphens w:val="0"/>
        <w:spacing w:after="0" w:line="319" w:lineRule="auto"/>
        <w:jc w:val="center"/>
        <w:outlineLvl w:val="0"/>
        <w:rPr>
          <w:rFonts w:ascii="Times New Roman" w:hAnsi="Times New Roman" w:cs="Times New Roman"/>
          <w:sz w:val="24"/>
          <w:szCs w:val="24"/>
          <w:lang w:eastAsia="en-US"/>
        </w:rPr>
      </w:pPr>
    </w:p>
    <w:p w14:paraId="7A06A678" w14:textId="77777777" w:rsidR="000B6E7B" w:rsidRPr="00DE65E6" w:rsidRDefault="000B6E7B" w:rsidP="000B6E7B">
      <w:pPr>
        <w:suppressAutoHyphens w:val="0"/>
        <w:spacing w:after="0" w:line="319" w:lineRule="auto"/>
        <w:jc w:val="center"/>
        <w:outlineLvl w:val="0"/>
        <w:rPr>
          <w:rFonts w:ascii="Times New Roman" w:hAnsi="Times New Roman" w:cs="Times New Roman"/>
          <w:sz w:val="24"/>
          <w:szCs w:val="24"/>
          <w:lang w:eastAsia="en-US"/>
        </w:rPr>
      </w:pPr>
    </w:p>
    <w:p w14:paraId="6C2D44D9" w14:textId="00E799FB" w:rsidR="000B6E7B" w:rsidRPr="00DE65E6" w:rsidRDefault="000F3C24" w:rsidP="000B6E7B">
      <w:pPr>
        <w:suppressAutoHyphens w:val="0"/>
        <w:spacing w:after="0" w:line="319" w:lineRule="auto"/>
        <w:jc w:val="both"/>
        <w:outlineLvl w:val="0"/>
        <w:rPr>
          <w:rFonts w:ascii="Times New Roman" w:hAnsi="Times New Roman" w:cs="Times New Roman"/>
          <w:sz w:val="24"/>
          <w:szCs w:val="24"/>
          <w:lang w:eastAsia="en-US"/>
        </w:rPr>
      </w:pPr>
      <w:bookmarkStart w:id="3" w:name="_Hlk212141879"/>
      <w:r w:rsidRPr="00DE65E6">
        <w:rPr>
          <w:rFonts w:ascii="Times New Roman" w:hAnsi="Times New Roman" w:cs="Times New Roman"/>
          <w:sz w:val="24"/>
          <w:szCs w:val="24"/>
          <w:lang w:eastAsia="en-US"/>
        </w:rPr>
        <w:t>Генеральный д</w:t>
      </w:r>
      <w:r w:rsidR="000B6E7B" w:rsidRPr="00DE65E6">
        <w:rPr>
          <w:rFonts w:ascii="Times New Roman" w:hAnsi="Times New Roman" w:cs="Times New Roman"/>
          <w:sz w:val="24"/>
          <w:szCs w:val="24"/>
          <w:lang w:eastAsia="en-US"/>
        </w:rPr>
        <w:t xml:space="preserve">иректор                                                                           </w:t>
      </w:r>
      <w:r w:rsidRPr="00DE65E6">
        <w:rPr>
          <w:rFonts w:ascii="Times New Roman" w:hAnsi="Times New Roman" w:cs="Times New Roman"/>
          <w:sz w:val="24"/>
          <w:szCs w:val="24"/>
          <w:lang w:eastAsia="en-US"/>
        </w:rPr>
        <w:t>М</w:t>
      </w:r>
      <w:r w:rsidR="000B6E7B" w:rsidRPr="00DE65E6">
        <w:rPr>
          <w:rFonts w:ascii="Times New Roman" w:hAnsi="Times New Roman" w:cs="Times New Roman"/>
          <w:sz w:val="24"/>
          <w:szCs w:val="24"/>
          <w:lang w:eastAsia="en-US"/>
        </w:rPr>
        <w:t>.</w:t>
      </w:r>
      <w:r w:rsidRPr="00DE65E6">
        <w:rPr>
          <w:rFonts w:ascii="Times New Roman" w:hAnsi="Times New Roman" w:cs="Times New Roman"/>
          <w:sz w:val="24"/>
          <w:szCs w:val="24"/>
          <w:lang w:eastAsia="en-US"/>
        </w:rPr>
        <w:t>В</w:t>
      </w:r>
      <w:r w:rsidR="000B6E7B" w:rsidRPr="00DE65E6">
        <w:rPr>
          <w:rFonts w:ascii="Times New Roman" w:hAnsi="Times New Roman" w:cs="Times New Roman"/>
          <w:sz w:val="24"/>
          <w:szCs w:val="24"/>
          <w:lang w:eastAsia="en-US"/>
        </w:rPr>
        <w:t xml:space="preserve">. </w:t>
      </w:r>
      <w:r w:rsidRPr="00DE65E6">
        <w:rPr>
          <w:rFonts w:ascii="Times New Roman" w:hAnsi="Times New Roman" w:cs="Times New Roman"/>
          <w:sz w:val="24"/>
          <w:szCs w:val="24"/>
          <w:lang w:eastAsia="en-US"/>
        </w:rPr>
        <w:t>Черномуров</w:t>
      </w:r>
    </w:p>
    <w:p w14:paraId="1FB73165" w14:textId="77777777" w:rsidR="000B6E7B" w:rsidRPr="00DE65E6" w:rsidRDefault="000B6E7B" w:rsidP="000B6E7B">
      <w:pPr>
        <w:suppressAutoHyphens w:val="0"/>
        <w:spacing w:after="0" w:line="319" w:lineRule="auto"/>
        <w:jc w:val="both"/>
        <w:outlineLvl w:val="0"/>
        <w:rPr>
          <w:rFonts w:ascii="Times New Roman" w:hAnsi="Times New Roman" w:cs="Times New Roman"/>
          <w:sz w:val="24"/>
          <w:szCs w:val="24"/>
          <w:lang w:eastAsia="en-US"/>
        </w:rPr>
      </w:pPr>
    </w:p>
    <w:p w14:paraId="51EEAD35" w14:textId="1A7B791D" w:rsidR="000B6E7B" w:rsidRPr="00DE65E6" w:rsidRDefault="000F3C24" w:rsidP="000B6E7B">
      <w:pPr>
        <w:suppressAutoHyphens w:val="0"/>
        <w:spacing w:after="0" w:line="319" w:lineRule="auto"/>
        <w:jc w:val="both"/>
        <w:outlineLvl w:val="0"/>
        <w:rPr>
          <w:rFonts w:ascii="Times New Roman" w:hAnsi="Times New Roman" w:cs="Times New Roman"/>
          <w:sz w:val="24"/>
          <w:szCs w:val="24"/>
          <w:lang w:eastAsia="en-US"/>
        </w:rPr>
      </w:pPr>
      <w:r w:rsidRPr="00DE65E6">
        <w:rPr>
          <w:rFonts w:ascii="Times New Roman" w:hAnsi="Times New Roman" w:cs="Times New Roman"/>
          <w:sz w:val="24"/>
          <w:szCs w:val="24"/>
          <w:lang w:eastAsia="en-US"/>
        </w:rPr>
        <w:t>Главный архитектор проектов</w:t>
      </w:r>
      <w:r w:rsidR="000B6E7B" w:rsidRPr="00DE65E6">
        <w:rPr>
          <w:rFonts w:ascii="Times New Roman" w:hAnsi="Times New Roman" w:cs="Times New Roman"/>
          <w:sz w:val="24"/>
          <w:szCs w:val="24"/>
          <w:lang w:eastAsia="en-US"/>
        </w:rPr>
        <w:t xml:space="preserve">                                                      </w:t>
      </w:r>
      <w:r w:rsidRPr="00DE65E6">
        <w:rPr>
          <w:rFonts w:ascii="Times New Roman" w:hAnsi="Times New Roman" w:cs="Times New Roman"/>
          <w:sz w:val="24"/>
          <w:szCs w:val="24"/>
          <w:lang w:eastAsia="en-US"/>
        </w:rPr>
        <w:t xml:space="preserve">      </w:t>
      </w:r>
      <w:r w:rsidR="000B6E7B" w:rsidRPr="00DE65E6">
        <w:rPr>
          <w:rFonts w:ascii="Times New Roman" w:hAnsi="Times New Roman" w:cs="Times New Roman"/>
          <w:sz w:val="24"/>
          <w:szCs w:val="24"/>
          <w:lang w:eastAsia="en-US"/>
        </w:rPr>
        <w:t xml:space="preserve">  </w:t>
      </w:r>
      <w:r w:rsidRPr="00DE65E6">
        <w:rPr>
          <w:rFonts w:ascii="Times New Roman" w:hAnsi="Times New Roman" w:cs="Times New Roman"/>
          <w:sz w:val="24"/>
          <w:szCs w:val="24"/>
          <w:lang w:eastAsia="en-US"/>
        </w:rPr>
        <w:t>М</w:t>
      </w:r>
      <w:r w:rsidR="000B6E7B" w:rsidRPr="00DE65E6">
        <w:rPr>
          <w:rFonts w:ascii="Times New Roman" w:hAnsi="Times New Roman" w:cs="Times New Roman"/>
          <w:sz w:val="24"/>
          <w:szCs w:val="24"/>
          <w:lang w:eastAsia="en-US"/>
        </w:rPr>
        <w:t>.</w:t>
      </w:r>
      <w:r w:rsidRPr="00DE65E6">
        <w:rPr>
          <w:rFonts w:ascii="Times New Roman" w:hAnsi="Times New Roman" w:cs="Times New Roman"/>
          <w:sz w:val="24"/>
          <w:szCs w:val="24"/>
          <w:lang w:eastAsia="en-US"/>
        </w:rPr>
        <w:t>А</w:t>
      </w:r>
      <w:r w:rsidR="000B6E7B" w:rsidRPr="00DE65E6">
        <w:rPr>
          <w:rFonts w:ascii="Times New Roman" w:hAnsi="Times New Roman" w:cs="Times New Roman"/>
          <w:sz w:val="24"/>
          <w:szCs w:val="24"/>
          <w:lang w:eastAsia="en-US"/>
        </w:rPr>
        <w:t xml:space="preserve">. </w:t>
      </w:r>
      <w:r w:rsidRPr="00DE65E6">
        <w:rPr>
          <w:rFonts w:ascii="Times New Roman" w:hAnsi="Times New Roman" w:cs="Times New Roman"/>
          <w:sz w:val="24"/>
          <w:szCs w:val="24"/>
          <w:lang w:eastAsia="en-US"/>
        </w:rPr>
        <w:t>Голуб</w:t>
      </w:r>
    </w:p>
    <w:bookmarkEnd w:id="3"/>
    <w:p w14:paraId="4C77A8F6" w14:textId="77777777" w:rsidR="000B6E7B" w:rsidRPr="00DE65E6" w:rsidRDefault="000B6E7B" w:rsidP="000B6E7B">
      <w:pPr>
        <w:suppressAutoHyphens w:val="0"/>
        <w:spacing w:after="0" w:line="319" w:lineRule="auto"/>
        <w:jc w:val="center"/>
        <w:outlineLvl w:val="0"/>
        <w:rPr>
          <w:rFonts w:ascii="Times New Roman" w:hAnsi="Times New Roman" w:cs="Times New Roman"/>
          <w:noProof/>
          <w:sz w:val="24"/>
          <w:szCs w:val="24"/>
          <w:lang w:eastAsia="ru-RU"/>
        </w:rPr>
      </w:pPr>
    </w:p>
    <w:p w14:paraId="2599D5FD" w14:textId="77777777" w:rsidR="000B6E7B" w:rsidRPr="00DE65E6" w:rsidRDefault="000B6E7B" w:rsidP="000B6E7B">
      <w:pPr>
        <w:suppressAutoHyphens w:val="0"/>
        <w:spacing w:after="0" w:line="319" w:lineRule="auto"/>
        <w:jc w:val="center"/>
        <w:outlineLvl w:val="0"/>
        <w:rPr>
          <w:rFonts w:ascii="Times New Roman" w:hAnsi="Times New Roman" w:cs="Times New Roman"/>
          <w:noProof/>
          <w:sz w:val="24"/>
          <w:szCs w:val="24"/>
          <w:lang w:eastAsia="ru-RU"/>
        </w:rPr>
      </w:pPr>
    </w:p>
    <w:p w14:paraId="19B2FE9D" w14:textId="77777777" w:rsidR="000B6E7B" w:rsidRPr="00DE65E6" w:rsidRDefault="000B6E7B" w:rsidP="000B6E7B">
      <w:pPr>
        <w:suppressAutoHyphens w:val="0"/>
        <w:spacing w:after="0" w:line="319" w:lineRule="auto"/>
        <w:jc w:val="center"/>
        <w:outlineLvl w:val="0"/>
        <w:rPr>
          <w:rFonts w:ascii="Times New Roman" w:hAnsi="Times New Roman" w:cs="Times New Roman"/>
          <w:noProof/>
          <w:sz w:val="24"/>
          <w:szCs w:val="24"/>
          <w:lang w:eastAsia="ru-RU"/>
        </w:rPr>
      </w:pPr>
    </w:p>
    <w:p w14:paraId="02DE8D41" w14:textId="77777777" w:rsidR="000B6E7B" w:rsidRPr="00DE65E6" w:rsidRDefault="000B6E7B" w:rsidP="000B6E7B">
      <w:pPr>
        <w:suppressAutoHyphens w:val="0"/>
        <w:spacing w:after="0" w:line="319" w:lineRule="auto"/>
        <w:jc w:val="center"/>
        <w:outlineLvl w:val="0"/>
        <w:rPr>
          <w:rFonts w:ascii="Times New Roman" w:hAnsi="Times New Roman" w:cs="Times New Roman"/>
          <w:noProof/>
          <w:sz w:val="24"/>
          <w:szCs w:val="24"/>
          <w:lang w:eastAsia="ru-RU"/>
        </w:rPr>
      </w:pPr>
    </w:p>
    <w:p w14:paraId="5A1C8CCF" w14:textId="77777777" w:rsidR="000B6E7B" w:rsidRPr="00DE65E6" w:rsidRDefault="000B6E7B" w:rsidP="000B6E7B">
      <w:pPr>
        <w:suppressAutoHyphens w:val="0"/>
        <w:spacing w:after="0" w:line="319" w:lineRule="auto"/>
        <w:jc w:val="center"/>
        <w:outlineLvl w:val="0"/>
        <w:rPr>
          <w:rFonts w:ascii="Times New Roman" w:hAnsi="Times New Roman" w:cs="Times New Roman"/>
          <w:noProof/>
          <w:sz w:val="24"/>
          <w:szCs w:val="24"/>
          <w:lang w:eastAsia="ru-RU"/>
        </w:rPr>
      </w:pPr>
    </w:p>
    <w:p w14:paraId="1452CD8D" w14:textId="77777777" w:rsidR="000B6E7B" w:rsidRPr="00DE65E6" w:rsidRDefault="000B6E7B" w:rsidP="000B6E7B">
      <w:pPr>
        <w:suppressAutoHyphens w:val="0"/>
        <w:spacing w:after="0" w:line="319" w:lineRule="auto"/>
        <w:jc w:val="center"/>
        <w:outlineLvl w:val="0"/>
        <w:rPr>
          <w:rFonts w:ascii="Times New Roman" w:hAnsi="Times New Roman" w:cs="Times New Roman"/>
          <w:noProof/>
          <w:sz w:val="24"/>
          <w:szCs w:val="24"/>
          <w:lang w:eastAsia="ru-RU"/>
        </w:rPr>
      </w:pPr>
    </w:p>
    <w:p w14:paraId="32142459" w14:textId="77777777" w:rsidR="000F3C24" w:rsidRPr="00DE65E6" w:rsidRDefault="000F3C24" w:rsidP="000B6E7B">
      <w:pPr>
        <w:suppressAutoHyphens w:val="0"/>
        <w:spacing w:after="0" w:line="319" w:lineRule="auto"/>
        <w:jc w:val="center"/>
        <w:rPr>
          <w:rFonts w:ascii="Times New Roman" w:hAnsi="Times New Roman" w:cs="Times New Roman"/>
          <w:b/>
          <w:sz w:val="24"/>
          <w:szCs w:val="24"/>
          <w:lang w:eastAsia="en-US"/>
        </w:rPr>
      </w:pPr>
    </w:p>
    <w:p w14:paraId="06B86D05" w14:textId="7B61DEA6" w:rsidR="000B6E7B" w:rsidRPr="00DE65E6" w:rsidRDefault="000B6E7B" w:rsidP="000B6E7B">
      <w:pPr>
        <w:suppressAutoHyphens w:val="0"/>
        <w:spacing w:after="0" w:line="319" w:lineRule="auto"/>
        <w:jc w:val="center"/>
        <w:rPr>
          <w:rFonts w:ascii="Times New Roman" w:hAnsi="Times New Roman" w:cs="Times New Roman"/>
          <w:b/>
          <w:sz w:val="24"/>
          <w:szCs w:val="24"/>
          <w:lang w:eastAsia="en-US"/>
        </w:rPr>
        <w:sectPr w:rsidR="000B6E7B" w:rsidRPr="00DE65E6" w:rsidSect="007223D3">
          <w:pgSz w:w="11906" w:h="16838"/>
          <w:pgMar w:top="1134" w:right="850" w:bottom="1134" w:left="1701" w:header="708" w:footer="708" w:gutter="0"/>
          <w:cols w:space="708"/>
          <w:titlePg/>
          <w:docGrid w:linePitch="360"/>
        </w:sectPr>
      </w:pPr>
      <w:bookmarkStart w:id="4" w:name="_Hlk212141883"/>
      <w:r w:rsidRPr="00DE65E6">
        <w:rPr>
          <w:rFonts w:ascii="Times New Roman" w:hAnsi="Times New Roman" w:cs="Times New Roman"/>
          <w:b/>
          <w:sz w:val="24"/>
          <w:szCs w:val="24"/>
          <w:lang w:eastAsia="en-US"/>
        </w:rPr>
        <w:t>202</w:t>
      </w:r>
      <w:r w:rsidR="000F3C24" w:rsidRPr="00DE65E6">
        <w:rPr>
          <w:rFonts w:ascii="Times New Roman" w:hAnsi="Times New Roman" w:cs="Times New Roman"/>
          <w:b/>
          <w:sz w:val="24"/>
          <w:szCs w:val="24"/>
          <w:lang w:eastAsia="en-US"/>
        </w:rPr>
        <w:t xml:space="preserve">5 </w:t>
      </w:r>
      <w:r w:rsidRPr="00DE65E6">
        <w:rPr>
          <w:rFonts w:ascii="Times New Roman" w:hAnsi="Times New Roman" w:cs="Times New Roman"/>
          <w:b/>
          <w:sz w:val="24"/>
          <w:szCs w:val="24"/>
          <w:lang w:eastAsia="en-US"/>
        </w:rPr>
        <w:t>г</w:t>
      </w:r>
      <w:r w:rsidR="000F3C24" w:rsidRPr="00DE65E6">
        <w:rPr>
          <w:rFonts w:ascii="Times New Roman" w:hAnsi="Times New Roman" w:cs="Times New Roman"/>
          <w:b/>
          <w:sz w:val="24"/>
          <w:szCs w:val="24"/>
          <w:lang w:eastAsia="en-US"/>
        </w:rPr>
        <w:t>.</w:t>
      </w:r>
    </w:p>
    <w:bookmarkEnd w:id="4"/>
    <w:p w14:paraId="6C3B114F" w14:textId="77777777" w:rsidR="00BE5AA7" w:rsidRPr="00DE65E6" w:rsidRDefault="003472EA" w:rsidP="003472EA">
      <w:pPr>
        <w:pageBreakBefore/>
        <w:ind w:firstLine="709"/>
        <w:jc w:val="center"/>
        <w:outlineLvl w:val="0"/>
        <w:rPr>
          <w:rFonts w:ascii="Times New Roman" w:hAnsi="Times New Roman"/>
          <w:b/>
          <w:sz w:val="24"/>
          <w:szCs w:val="24"/>
        </w:rPr>
      </w:pPr>
      <w:r w:rsidRPr="00DE65E6">
        <w:rPr>
          <w:rFonts w:ascii="Times New Roman" w:hAnsi="Times New Roman"/>
          <w:b/>
          <w:sz w:val="24"/>
          <w:szCs w:val="24"/>
        </w:rPr>
        <w:lastRenderedPageBreak/>
        <w:t>ОГЛАВЛЕНИЕ</w:t>
      </w:r>
    </w:p>
    <w:tbl>
      <w:tblPr>
        <w:tblStyle w:val="ac"/>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8"/>
        <w:gridCol w:w="7229"/>
        <w:gridCol w:w="709"/>
      </w:tblGrid>
      <w:tr w:rsidR="00DE65E6" w:rsidRPr="00DE65E6" w14:paraId="49173D5F" w14:textId="77777777" w:rsidTr="005F5828">
        <w:trPr>
          <w:trHeight w:val="397"/>
        </w:trPr>
        <w:tc>
          <w:tcPr>
            <w:tcW w:w="1668" w:type="dxa"/>
          </w:tcPr>
          <w:p w14:paraId="31140241" w14:textId="77777777" w:rsidR="005F5828" w:rsidRPr="00DE65E6" w:rsidRDefault="005F5828" w:rsidP="007C3051">
            <w:pPr>
              <w:jc w:val="left"/>
              <w:rPr>
                <w:rFonts w:ascii="Times New Roman" w:hAnsi="Times New Roman"/>
                <w:b/>
                <w:sz w:val="24"/>
                <w:szCs w:val="24"/>
                <w:u w:val="single"/>
                <w:lang w:eastAsia="ru-RU"/>
              </w:rPr>
            </w:pPr>
            <w:r w:rsidRPr="00DE65E6">
              <w:rPr>
                <w:rFonts w:ascii="Times New Roman" w:eastAsiaTheme="minorHAnsi" w:hAnsi="Times New Roman"/>
                <w:b/>
                <w:sz w:val="24"/>
                <w:szCs w:val="24"/>
                <w:u w:val="single"/>
              </w:rPr>
              <w:t>РАЗДЕЛ I.</w:t>
            </w:r>
          </w:p>
        </w:tc>
        <w:tc>
          <w:tcPr>
            <w:tcW w:w="7229" w:type="dxa"/>
          </w:tcPr>
          <w:p w14:paraId="67A74982" w14:textId="77777777" w:rsidR="005F5828" w:rsidRPr="00DE65E6" w:rsidRDefault="005F5828" w:rsidP="007C3051">
            <w:pPr>
              <w:pageBreakBefore/>
              <w:jc w:val="left"/>
              <w:rPr>
                <w:rFonts w:ascii="Times New Roman" w:eastAsiaTheme="minorHAnsi" w:hAnsi="Times New Roman"/>
                <w:b/>
                <w:sz w:val="24"/>
                <w:szCs w:val="24"/>
                <w:u w:val="single"/>
              </w:rPr>
            </w:pPr>
            <w:r w:rsidRPr="00DE65E6">
              <w:rPr>
                <w:rFonts w:ascii="Times New Roman" w:eastAsiaTheme="minorHAnsi" w:hAnsi="Times New Roman"/>
                <w:b/>
                <w:sz w:val="24"/>
                <w:szCs w:val="24"/>
                <w:u w:val="single"/>
              </w:rPr>
              <w:t xml:space="preserve">ПОРЯДОК ПРИМЕНЕНИЯ ПРАВИЛ ЗЕМЛЕПОЛЬЗОВАНИЯ И ЗАСТРОЙКИ И ВНЕСЕНИЯ В НИХ ИЗМЕНЕНИЙ </w:t>
            </w:r>
          </w:p>
          <w:p w14:paraId="17BBEE86" w14:textId="77777777" w:rsidR="005F5828" w:rsidRPr="00DE65E6" w:rsidRDefault="005F5828" w:rsidP="007C3051">
            <w:pPr>
              <w:jc w:val="left"/>
              <w:rPr>
                <w:rFonts w:ascii="Times New Roman" w:hAnsi="Times New Roman"/>
                <w:b/>
                <w:sz w:val="24"/>
                <w:szCs w:val="24"/>
                <w:lang w:eastAsia="ru-RU"/>
              </w:rPr>
            </w:pPr>
          </w:p>
        </w:tc>
        <w:tc>
          <w:tcPr>
            <w:tcW w:w="709" w:type="dxa"/>
          </w:tcPr>
          <w:p w14:paraId="1FBA4C8B" w14:textId="77777777" w:rsidR="005F5828" w:rsidRPr="00DE65E6" w:rsidRDefault="005F5828" w:rsidP="00C52813">
            <w:pPr>
              <w:rPr>
                <w:rFonts w:ascii="Times New Roman" w:hAnsi="Times New Roman"/>
                <w:sz w:val="24"/>
                <w:szCs w:val="24"/>
                <w:lang w:eastAsia="ru-RU"/>
              </w:rPr>
            </w:pPr>
          </w:p>
        </w:tc>
      </w:tr>
      <w:tr w:rsidR="00DE65E6" w:rsidRPr="00DE65E6" w14:paraId="364F0E13" w14:textId="77777777" w:rsidTr="005F5828">
        <w:trPr>
          <w:trHeight w:val="397"/>
        </w:trPr>
        <w:tc>
          <w:tcPr>
            <w:tcW w:w="1668" w:type="dxa"/>
          </w:tcPr>
          <w:p w14:paraId="1B9A4D4A"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ГЛАВА 1.</w:t>
            </w:r>
          </w:p>
        </w:tc>
        <w:tc>
          <w:tcPr>
            <w:tcW w:w="7229" w:type="dxa"/>
          </w:tcPr>
          <w:p w14:paraId="0993D951" w14:textId="77777777" w:rsidR="005F5828" w:rsidRPr="00DE65E6" w:rsidRDefault="005F5828" w:rsidP="007C3051">
            <w:pPr>
              <w:jc w:val="left"/>
              <w:rPr>
                <w:rFonts w:ascii="Times New Roman" w:hAnsi="Times New Roman"/>
                <w:b/>
                <w:sz w:val="24"/>
                <w:szCs w:val="24"/>
                <w:lang w:eastAsia="ru-RU"/>
              </w:rPr>
            </w:pPr>
            <w:r w:rsidRPr="00DE65E6">
              <w:rPr>
                <w:rFonts w:ascii="Times New Roman" w:eastAsiaTheme="minorHAnsi" w:hAnsi="Times New Roman"/>
                <w:b/>
                <w:sz w:val="24"/>
                <w:szCs w:val="24"/>
              </w:rPr>
              <w:t xml:space="preserve">ПОЛОЖЕНИЯ О РЕГУЛИРОВАНИИ ЗЕМЛЕПОЛЬЗОВАНИЯ И ЗАСТРОЙКИ ОРГАНАМИ МЕСТНОГО САМОУПРАВЛЕНИЯ </w:t>
            </w:r>
          </w:p>
        </w:tc>
        <w:tc>
          <w:tcPr>
            <w:tcW w:w="709" w:type="dxa"/>
          </w:tcPr>
          <w:p w14:paraId="0804AC34" w14:textId="77777777" w:rsidR="005F5828" w:rsidRPr="00DE65E6" w:rsidRDefault="005F5828" w:rsidP="00C52813">
            <w:pPr>
              <w:rPr>
                <w:rFonts w:ascii="Times New Roman" w:hAnsi="Times New Roman"/>
                <w:sz w:val="24"/>
                <w:szCs w:val="24"/>
                <w:lang w:eastAsia="ru-RU"/>
              </w:rPr>
            </w:pPr>
          </w:p>
        </w:tc>
      </w:tr>
      <w:tr w:rsidR="00DE65E6" w:rsidRPr="00DE65E6" w14:paraId="5787C97C" w14:textId="77777777" w:rsidTr="005F5828">
        <w:trPr>
          <w:trHeight w:val="397"/>
        </w:trPr>
        <w:tc>
          <w:tcPr>
            <w:tcW w:w="1668" w:type="dxa"/>
          </w:tcPr>
          <w:p w14:paraId="11DBB7D0"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1.</w:t>
            </w:r>
          </w:p>
        </w:tc>
        <w:tc>
          <w:tcPr>
            <w:tcW w:w="7229" w:type="dxa"/>
          </w:tcPr>
          <w:p w14:paraId="35274FED"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 xml:space="preserve">Предмет Правил землепользования и застройки. </w:t>
            </w:r>
          </w:p>
        </w:tc>
        <w:tc>
          <w:tcPr>
            <w:tcW w:w="709" w:type="dxa"/>
          </w:tcPr>
          <w:p w14:paraId="4031F4C4"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6</w:t>
            </w:r>
          </w:p>
        </w:tc>
      </w:tr>
      <w:tr w:rsidR="00DE65E6" w:rsidRPr="00DE65E6" w14:paraId="2D139E5F" w14:textId="77777777" w:rsidTr="005F5828">
        <w:trPr>
          <w:trHeight w:val="397"/>
        </w:trPr>
        <w:tc>
          <w:tcPr>
            <w:tcW w:w="1668" w:type="dxa"/>
          </w:tcPr>
          <w:p w14:paraId="0F49826D"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w:t>
            </w:r>
          </w:p>
        </w:tc>
        <w:tc>
          <w:tcPr>
            <w:tcW w:w="7229" w:type="dxa"/>
          </w:tcPr>
          <w:p w14:paraId="121D440D"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Основные понятия, используемые в правилах.</w:t>
            </w:r>
          </w:p>
        </w:tc>
        <w:tc>
          <w:tcPr>
            <w:tcW w:w="709" w:type="dxa"/>
          </w:tcPr>
          <w:p w14:paraId="07C85FE6"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6</w:t>
            </w:r>
          </w:p>
        </w:tc>
      </w:tr>
      <w:tr w:rsidR="00DE65E6" w:rsidRPr="00DE65E6" w14:paraId="741AC71B" w14:textId="77777777" w:rsidTr="005F5828">
        <w:trPr>
          <w:trHeight w:val="397"/>
        </w:trPr>
        <w:tc>
          <w:tcPr>
            <w:tcW w:w="1668" w:type="dxa"/>
          </w:tcPr>
          <w:p w14:paraId="64AF759B"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3.</w:t>
            </w:r>
          </w:p>
        </w:tc>
        <w:tc>
          <w:tcPr>
            <w:tcW w:w="7229" w:type="dxa"/>
          </w:tcPr>
          <w:p w14:paraId="3A3FA602"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 xml:space="preserve">Участники отношений по землепользованию и застройке в поселении. </w:t>
            </w:r>
          </w:p>
        </w:tc>
        <w:tc>
          <w:tcPr>
            <w:tcW w:w="709" w:type="dxa"/>
          </w:tcPr>
          <w:p w14:paraId="36D06761"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9</w:t>
            </w:r>
          </w:p>
        </w:tc>
      </w:tr>
      <w:tr w:rsidR="00DE65E6" w:rsidRPr="00DE65E6" w14:paraId="6578C599" w14:textId="77777777" w:rsidTr="005F5828">
        <w:trPr>
          <w:trHeight w:val="397"/>
        </w:trPr>
        <w:tc>
          <w:tcPr>
            <w:tcW w:w="1668" w:type="dxa"/>
          </w:tcPr>
          <w:p w14:paraId="425552F7"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4.</w:t>
            </w:r>
          </w:p>
        </w:tc>
        <w:tc>
          <w:tcPr>
            <w:tcW w:w="7229" w:type="dxa"/>
          </w:tcPr>
          <w:p w14:paraId="5E5CA6D2"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 xml:space="preserve">Полномочия органов местного самоуправления в сфере градостроительной деятельности. </w:t>
            </w:r>
          </w:p>
        </w:tc>
        <w:tc>
          <w:tcPr>
            <w:tcW w:w="709" w:type="dxa"/>
          </w:tcPr>
          <w:p w14:paraId="23789F02"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9</w:t>
            </w:r>
          </w:p>
        </w:tc>
      </w:tr>
      <w:tr w:rsidR="00DE65E6" w:rsidRPr="00DE65E6" w14:paraId="6BA33926" w14:textId="77777777" w:rsidTr="005F5828">
        <w:trPr>
          <w:trHeight w:val="397"/>
        </w:trPr>
        <w:tc>
          <w:tcPr>
            <w:tcW w:w="1668" w:type="dxa"/>
          </w:tcPr>
          <w:p w14:paraId="65416F6C"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5.</w:t>
            </w:r>
          </w:p>
          <w:p w14:paraId="1A5C7135" w14:textId="77777777" w:rsidR="005F5828" w:rsidRPr="00DE65E6" w:rsidRDefault="005F5828" w:rsidP="007C3051">
            <w:pPr>
              <w:jc w:val="left"/>
              <w:rPr>
                <w:rFonts w:ascii="Times New Roman" w:hAnsi="Times New Roman"/>
                <w:b/>
                <w:sz w:val="24"/>
                <w:szCs w:val="24"/>
                <w:lang w:eastAsia="ru-RU"/>
              </w:rPr>
            </w:pPr>
          </w:p>
        </w:tc>
        <w:tc>
          <w:tcPr>
            <w:tcW w:w="7229" w:type="dxa"/>
          </w:tcPr>
          <w:p w14:paraId="676FB21A"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 xml:space="preserve">Комиссия по подготовке проекта правил землепользования и застройки. </w:t>
            </w:r>
          </w:p>
        </w:tc>
        <w:tc>
          <w:tcPr>
            <w:tcW w:w="709" w:type="dxa"/>
          </w:tcPr>
          <w:p w14:paraId="431083F5"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11</w:t>
            </w:r>
          </w:p>
        </w:tc>
      </w:tr>
      <w:tr w:rsidR="00DE65E6" w:rsidRPr="00DE65E6" w14:paraId="35FB5E0B" w14:textId="77777777" w:rsidTr="005F5828">
        <w:trPr>
          <w:trHeight w:val="397"/>
        </w:trPr>
        <w:tc>
          <w:tcPr>
            <w:tcW w:w="1668" w:type="dxa"/>
          </w:tcPr>
          <w:p w14:paraId="6FD45D44" w14:textId="77777777" w:rsidR="005F5828" w:rsidRPr="00DE65E6" w:rsidRDefault="005F5828" w:rsidP="007C3051">
            <w:pPr>
              <w:rPr>
                <w:rFonts w:ascii="Times New Roman" w:hAnsi="Times New Roman"/>
                <w:b/>
                <w:sz w:val="24"/>
                <w:szCs w:val="24"/>
                <w:lang w:eastAsia="ru-RU"/>
              </w:rPr>
            </w:pPr>
            <w:r w:rsidRPr="00DE65E6">
              <w:rPr>
                <w:rFonts w:ascii="Times New Roman" w:hAnsi="Times New Roman"/>
                <w:b/>
                <w:sz w:val="24"/>
                <w:szCs w:val="24"/>
                <w:lang w:eastAsia="ru-RU"/>
              </w:rPr>
              <w:t>Статья 6.</w:t>
            </w:r>
          </w:p>
        </w:tc>
        <w:tc>
          <w:tcPr>
            <w:tcW w:w="7229" w:type="dxa"/>
          </w:tcPr>
          <w:p w14:paraId="410ADA49" w14:textId="77777777" w:rsidR="005F5828" w:rsidRPr="00DE65E6" w:rsidRDefault="005F5828" w:rsidP="007C3051">
            <w:pPr>
              <w:rPr>
                <w:rFonts w:ascii="Times New Roman" w:hAnsi="Times New Roman"/>
                <w:sz w:val="24"/>
                <w:szCs w:val="24"/>
                <w:lang w:eastAsia="ru-RU"/>
              </w:rPr>
            </w:pPr>
            <w:r w:rsidRPr="00DE65E6">
              <w:rPr>
                <w:rFonts w:ascii="Times New Roman" w:hAnsi="Times New Roman"/>
                <w:sz w:val="24"/>
                <w:szCs w:val="24"/>
                <w:lang w:eastAsia="ru-RU"/>
              </w:rPr>
              <w:t>Обеспечение социальной защиты инвалидов при осуществлении деятельности по землепользованию и застройке</w:t>
            </w:r>
          </w:p>
        </w:tc>
        <w:tc>
          <w:tcPr>
            <w:tcW w:w="709" w:type="dxa"/>
          </w:tcPr>
          <w:p w14:paraId="5865019A"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11</w:t>
            </w:r>
          </w:p>
        </w:tc>
      </w:tr>
      <w:tr w:rsidR="00DE65E6" w:rsidRPr="00DE65E6" w14:paraId="6E32F80A" w14:textId="77777777" w:rsidTr="005F5828">
        <w:trPr>
          <w:trHeight w:val="397"/>
        </w:trPr>
        <w:tc>
          <w:tcPr>
            <w:tcW w:w="1668" w:type="dxa"/>
          </w:tcPr>
          <w:p w14:paraId="07539175"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7.</w:t>
            </w:r>
          </w:p>
          <w:p w14:paraId="2BFFF798" w14:textId="77777777" w:rsidR="005F5828" w:rsidRPr="00DE65E6" w:rsidRDefault="005F5828" w:rsidP="007C3051">
            <w:pPr>
              <w:jc w:val="left"/>
              <w:rPr>
                <w:rFonts w:ascii="Times New Roman" w:hAnsi="Times New Roman"/>
                <w:b/>
                <w:sz w:val="24"/>
                <w:szCs w:val="24"/>
                <w:lang w:eastAsia="ru-RU"/>
              </w:rPr>
            </w:pPr>
          </w:p>
        </w:tc>
        <w:tc>
          <w:tcPr>
            <w:tcW w:w="7229" w:type="dxa"/>
          </w:tcPr>
          <w:p w14:paraId="15CA3DA4"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 xml:space="preserve">Открытость и доступность информации о землепользовании и застройке. </w:t>
            </w:r>
          </w:p>
        </w:tc>
        <w:tc>
          <w:tcPr>
            <w:tcW w:w="709" w:type="dxa"/>
          </w:tcPr>
          <w:p w14:paraId="0AAB71A2"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12</w:t>
            </w:r>
          </w:p>
        </w:tc>
      </w:tr>
      <w:tr w:rsidR="00DE65E6" w:rsidRPr="00DE65E6" w14:paraId="002EBD44" w14:textId="77777777" w:rsidTr="005F5828">
        <w:trPr>
          <w:trHeight w:val="397"/>
        </w:trPr>
        <w:tc>
          <w:tcPr>
            <w:tcW w:w="1668" w:type="dxa"/>
          </w:tcPr>
          <w:p w14:paraId="34628D92"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8.</w:t>
            </w:r>
          </w:p>
          <w:p w14:paraId="43DDF048" w14:textId="77777777" w:rsidR="005F5828" w:rsidRPr="00DE65E6" w:rsidRDefault="005F5828" w:rsidP="007C3051">
            <w:pPr>
              <w:jc w:val="left"/>
              <w:rPr>
                <w:rFonts w:ascii="Times New Roman" w:hAnsi="Times New Roman"/>
                <w:b/>
                <w:sz w:val="24"/>
                <w:szCs w:val="24"/>
                <w:lang w:eastAsia="ru-RU"/>
              </w:rPr>
            </w:pPr>
          </w:p>
        </w:tc>
        <w:tc>
          <w:tcPr>
            <w:tcW w:w="7229" w:type="dxa"/>
          </w:tcPr>
          <w:p w14:paraId="3457D69E"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Градостроительное зонирование и порядок действия градостроительных регламентов.</w:t>
            </w:r>
          </w:p>
        </w:tc>
        <w:tc>
          <w:tcPr>
            <w:tcW w:w="709" w:type="dxa"/>
          </w:tcPr>
          <w:p w14:paraId="28D14AC9"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12</w:t>
            </w:r>
          </w:p>
        </w:tc>
      </w:tr>
      <w:tr w:rsidR="00DE65E6" w:rsidRPr="00DE65E6" w14:paraId="5A2F49F2" w14:textId="77777777" w:rsidTr="005F5828">
        <w:trPr>
          <w:trHeight w:val="397"/>
        </w:trPr>
        <w:tc>
          <w:tcPr>
            <w:tcW w:w="1668" w:type="dxa"/>
          </w:tcPr>
          <w:p w14:paraId="1C1F8EAE"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9.</w:t>
            </w:r>
          </w:p>
          <w:p w14:paraId="01B16CCD" w14:textId="77777777" w:rsidR="005F5828" w:rsidRPr="00DE65E6" w:rsidRDefault="005F5828" w:rsidP="007C3051">
            <w:pPr>
              <w:jc w:val="left"/>
              <w:rPr>
                <w:rFonts w:ascii="Times New Roman" w:hAnsi="Times New Roman"/>
                <w:b/>
                <w:sz w:val="24"/>
                <w:szCs w:val="24"/>
                <w:lang w:eastAsia="ru-RU"/>
              </w:rPr>
            </w:pPr>
          </w:p>
          <w:p w14:paraId="0EA7B032" w14:textId="77777777" w:rsidR="005F5828" w:rsidRPr="00DE65E6" w:rsidRDefault="005F5828" w:rsidP="007C3051">
            <w:pPr>
              <w:jc w:val="left"/>
              <w:rPr>
                <w:rFonts w:ascii="Times New Roman" w:hAnsi="Times New Roman"/>
                <w:b/>
                <w:sz w:val="24"/>
                <w:szCs w:val="24"/>
                <w:lang w:eastAsia="ru-RU"/>
              </w:rPr>
            </w:pPr>
          </w:p>
        </w:tc>
        <w:tc>
          <w:tcPr>
            <w:tcW w:w="7229" w:type="dxa"/>
          </w:tcPr>
          <w:p w14:paraId="521F18BA"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Ограничения использования земельных участков и объектов капитального строительства в границах зон с особыми условиями использования территорий.</w:t>
            </w:r>
          </w:p>
        </w:tc>
        <w:tc>
          <w:tcPr>
            <w:tcW w:w="709" w:type="dxa"/>
          </w:tcPr>
          <w:p w14:paraId="0E0468A5"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14</w:t>
            </w:r>
          </w:p>
        </w:tc>
      </w:tr>
      <w:tr w:rsidR="00DE65E6" w:rsidRPr="00DE65E6" w14:paraId="7D7E592A" w14:textId="77777777" w:rsidTr="005F5828">
        <w:trPr>
          <w:trHeight w:val="397"/>
        </w:trPr>
        <w:tc>
          <w:tcPr>
            <w:tcW w:w="1668" w:type="dxa"/>
          </w:tcPr>
          <w:p w14:paraId="6334B81B"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10.</w:t>
            </w:r>
          </w:p>
          <w:p w14:paraId="7887D2ED" w14:textId="77777777" w:rsidR="005F5828" w:rsidRPr="00DE65E6" w:rsidRDefault="005F5828" w:rsidP="007C3051">
            <w:pPr>
              <w:jc w:val="left"/>
              <w:rPr>
                <w:rFonts w:ascii="Times New Roman" w:hAnsi="Times New Roman"/>
                <w:b/>
                <w:sz w:val="24"/>
                <w:szCs w:val="24"/>
                <w:lang w:eastAsia="ru-RU"/>
              </w:rPr>
            </w:pPr>
          </w:p>
        </w:tc>
        <w:tc>
          <w:tcPr>
            <w:tcW w:w="7229" w:type="dxa"/>
          </w:tcPr>
          <w:p w14:paraId="0DB3B640"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Разрешенное использование земельных участков и объектов капитального строительства.</w:t>
            </w:r>
          </w:p>
        </w:tc>
        <w:tc>
          <w:tcPr>
            <w:tcW w:w="709" w:type="dxa"/>
          </w:tcPr>
          <w:p w14:paraId="42637B4F"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14</w:t>
            </w:r>
          </w:p>
        </w:tc>
      </w:tr>
      <w:tr w:rsidR="00DE65E6" w:rsidRPr="00DE65E6" w14:paraId="669C4989" w14:textId="77777777" w:rsidTr="005F5828">
        <w:trPr>
          <w:trHeight w:val="397"/>
        </w:trPr>
        <w:tc>
          <w:tcPr>
            <w:tcW w:w="1668" w:type="dxa"/>
          </w:tcPr>
          <w:p w14:paraId="732FADCB"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11.</w:t>
            </w:r>
          </w:p>
          <w:p w14:paraId="072B4999" w14:textId="77777777" w:rsidR="005F5828" w:rsidRPr="00DE65E6" w:rsidRDefault="005F5828" w:rsidP="007C3051">
            <w:pPr>
              <w:jc w:val="left"/>
              <w:rPr>
                <w:rFonts w:ascii="Times New Roman" w:hAnsi="Times New Roman"/>
                <w:b/>
                <w:sz w:val="24"/>
                <w:szCs w:val="24"/>
                <w:lang w:eastAsia="ru-RU"/>
              </w:rPr>
            </w:pPr>
          </w:p>
          <w:p w14:paraId="22B32802" w14:textId="77777777" w:rsidR="005F5828" w:rsidRPr="00DE65E6" w:rsidRDefault="005F5828" w:rsidP="007C3051">
            <w:pPr>
              <w:jc w:val="left"/>
              <w:rPr>
                <w:rFonts w:ascii="Times New Roman" w:hAnsi="Times New Roman"/>
                <w:b/>
                <w:sz w:val="24"/>
                <w:szCs w:val="24"/>
                <w:lang w:eastAsia="ru-RU"/>
              </w:rPr>
            </w:pPr>
          </w:p>
          <w:p w14:paraId="4E129BC2" w14:textId="77777777" w:rsidR="005F5828" w:rsidRPr="00DE65E6" w:rsidRDefault="005F5828" w:rsidP="007C3051">
            <w:pPr>
              <w:jc w:val="left"/>
              <w:rPr>
                <w:rFonts w:ascii="Times New Roman" w:hAnsi="Times New Roman"/>
                <w:b/>
                <w:sz w:val="24"/>
                <w:szCs w:val="24"/>
                <w:lang w:eastAsia="ru-RU"/>
              </w:rPr>
            </w:pPr>
          </w:p>
        </w:tc>
        <w:tc>
          <w:tcPr>
            <w:tcW w:w="7229" w:type="dxa"/>
          </w:tcPr>
          <w:p w14:paraId="3AEE42CF"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p>
        </w:tc>
        <w:tc>
          <w:tcPr>
            <w:tcW w:w="709" w:type="dxa"/>
          </w:tcPr>
          <w:p w14:paraId="6185D72A"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15</w:t>
            </w:r>
          </w:p>
        </w:tc>
      </w:tr>
      <w:tr w:rsidR="00DE65E6" w:rsidRPr="00DE65E6" w14:paraId="197FDC9A" w14:textId="77777777" w:rsidTr="005F5828">
        <w:trPr>
          <w:trHeight w:val="397"/>
        </w:trPr>
        <w:tc>
          <w:tcPr>
            <w:tcW w:w="1668" w:type="dxa"/>
          </w:tcPr>
          <w:p w14:paraId="14BE0076"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ГЛАВА 2.</w:t>
            </w:r>
          </w:p>
          <w:p w14:paraId="582473BA" w14:textId="77777777" w:rsidR="005F5828" w:rsidRPr="00DE65E6" w:rsidRDefault="005F5828" w:rsidP="007C3051">
            <w:pPr>
              <w:jc w:val="left"/>
              <w:rPr>
                <w:rFonts w:ascii="Times New Roman" w:hAnsi="Times New Roman"/>
                <w:b/>
                <w:sz w:val="24"/>
                <w:szCs w:val="24"/>
                <w:lang w:eastAsia="ru-RU"/>
              </w:rPr>
            </w:pPr>
          </w:p>
          <w:p w14:paraId="09787DA4" w14:textId="77777777" w:rsidR="005F5828" w:rsidRPr="00DE65E6" w:rsidRDefault="005F5828" w:rsidP="007C3051">
            <w:pPr>
              <w:jc w:val="left"/>
              <w:rPr>
                <w:rFonts w:ascii="Times New Roman" w:hAnsi="Times New Roman"/>
                <w:b/>
                <w:sz w:val="24"/>
                <w:szCs w:val="24"/>
                <w:lang w:eastAsia="ru-RU"/>
              </w:rPr>
            </w:pPr>
          </w:p>
          <w:p w14:paraId="6E78B299" w14:textId="77777777" w:rsidR="005F5828" w:rsidRPr="00DE65E6" w:rsidRDefault="005F5828" w:rsidP="007C3051">
            <w:pPr>
              <w:jc w:val="left"/>
              <w:rPr>
                <w:rFonts w:ascii="Times New Roman" w:hAnsi="Times New Roman"/>
                <w:b/>
                <w:sz w:val="24"/>
                <w:szCs w:val="24"/>
                <w:lang w:eastAsia="ru-RU"/>
              </w:rPr>
            </w:pPr>
          </w:p>
          <w:p w14:paraId="2768965D" w14:textId="77777777" w:rsidR="005F5828" w:rsidRPr="00DE65E6" w:rsidRDefault="005F5828" w:rsidP="007C3051">
            <w:pPr>
              <w:jc w:val="left"/>
              <w:rPr>
                <w:rFonts w:ascii="Times New Roman" w:hAnsi="Times New Roman"/>
                <w:b/>
                <w:sz w:val="24"/>
                <w:szCs w:val="24"/>
                <w:lang w:eastAsia="ru-RU"/>
              </w:rPr>
            </w:pPr>
          </w:p>
        </w:tc>
        <w:tc>
          <w:tcPr>
            <w:tcW w:w="7229" w:type="dxa"/>
          </w:tcPr>
          <w:p w14:paraId="725D2E25" w14:textId="77777777" w:rsidR="005F5828" w:rsidRPr="00DE65E6" w:rsidRDefault="005F5828" w:rsidP="007C3051">
            <w:pPr>
              <w:jc w:val="left"/>
              <w:rPr>
                <w:rFonts w:ascii="Times New Roman" w:eastAsiaTheme="minorHAnsi" w:hAnsi="Times New Roman"/>
                <w:b/>
                <w:sz w:val="24"/>
                <w:szCs w:val="24"/>
              </w:rPr>
            </w:pPr>
            <w:r w:rsidRPr="00DE65E6">
              <w:rPr>
                <w:rFonts w:ascii="Times New Roman" w:eastAsiaTheme="minorHAnsi" w:hAnsi="Times New Roman"/>
                <w:b/>
                <w:sz w:val="24"/>
                <w:szCs w:val="24"/>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C042C4" w14:textId="77777777" w:rsidR="005F5828" w:rsidRPr="00DE65E6" w:rsidRDefault="005F5828" w:rsidP="007C3051">
            <w:pPr>
              <w:autoSpaceDE w:val="0"/>
              <w:autoSpaceDN w:val="0"/>
              <w:adjustRightInd w:val="0"/>
              <w:jc w:val="left"/>
              <w:outlineLvl w:val="0"/>
              <w:rPr>
                <w:rFonts w:ascii="Times New Roman" w:hAnsi="Times New Roman"/>
                <w:b/>
                <w:sz w:val="24"/>
                <w:szCs w:val="24"/>
                <w:lang w:eastAsia="ru-RU"/>
              </w:rPr>
            </w:pPr>
          </w:p>
        </w:tc>
        <w:tc>
          <w:tcPr>
            <w:tcW w:w="709" w:type="dxa"/>
          </w:tcPr>
          <w:p w14:paraId="19CE46D3" w14:textId="77777777" w:rsidR="005F5828" w:rsidRPr="00DE65E6" w:rsidRDefault="005F5828" w:rsidP="00C52813">
            <w:pPr>
              <w:rPr>
                <w:rFonts w:ascii="Times New Roman" w:hAnsi="Times New Roman"/>
                <w:sz w:val="24"/>
                <w:szCs w:val="24"/>
                <w:lang w:eastAsia="ru-RU"/>
              </w:rPr>
            </w:pPr>
          </w:p>
        </w:tc>
      </w:tr>
      <w:tr w:rsidR="00DE65E6" w:rsidRPr="00DE65E6" w14:paraId="38F26014" w14:textId="77777777" w:rsidTr="005F5828">
        <w:trPr>
          <w:trHeight w:val="397"/>
        </w:trPr>
        <w:tc>
          <w:tcPr>
            <w:tcW w:w="1668" w:type="dxa"/>
          </w:tcPr>
          <w:p w14:paraId="593ED284"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12.</w:t>
            </w:r>
          </w:p>
          <w:p w14:paraId="5A1EF23C" w14:textId="77777777" w:rsidR="005F5828" w:rsidRPr="00DE65E6" w:rsidRDefault="005F5828" w:rsidP="007C3051">
            <w:pPr>
              <w:jc w:val="left"/>
              <w:rPr>
                <w:rFonts w:ascii="Times New Roman" w:hAnsi="Times New Roman"/>
                <w:b/>
                <w:sz w:val="24"/>
                <w:szCs w:val="24"/>
                <w:lang w:eastAsia="ru-RU"/>
              </w:rPr>
            </w:pPr>
          </w:p>
        </w:tc>
        <w:tc>
          <w:tcPr>
            <w:tcW w:w="7229" w:type="dxa"/>
          </w:tcPr>
          <w:p w14:paraId="703FD14B" w14:textId="77777777" w:rsidR="005F5828" w:rsidRPr="00DE65E6" w:rsidRDefault="005F5828" w:rsidP="007C3051">
            <w:pPr>
              <w:jc w:val="left"/>
              <w:rPr>
                <w:rFonts w:ascii="Times New Roman" w:eastAsiaTheme="minorHAnsi" w:hAnsi="Times New Roman"/>
                <w:b/>
                <w:sz w:val="24"/>
                <w:szCs w:val="24"/>
              </w:rPr>
            </w:pPr>
            <w:r w:rsidRPr="00DE65E6">
              <w:rPr>
                <w:rFonts w:ascii="Times New Roman" w:eastAsiaTheme="minorHAnsi" w:hAnsi="Times New Roman"/>
                <w:sz w:val="24"/>
                <w:szCs w:val="24"/>
              </w:rPr>
              <w:t>Изменение видов разрешенного использования земельных участков и объектов капитального строительства.</w:t>
            </w:r>
          </w:p>
        </w:tc>
        <w:tc>
          <w:tcPr>
            <w:tcW w:w="709" w:type="dxa"/>
          </w:tcPr>
          <w:p w14:paraId="5B4D20DB"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16</w:t>
            </w:r>
          </w:p>
        </w:tc>
      </w:tr>
      <w:tr w:rsidR="00DE65E6" w:rsidRPr="00DE65E6" w14:paraId="3F1C6FFD" w14:textId="77777777" w:rsidTr="005F5828">
        <w:trPr>
          <w:trHeight w:val="397"/>
        </w:trPr>
        <w:tc>
          <w:tcPr>
            <w:tcW w:w="1668" w:type="dxa"/>
          </w:tcPr>
          <w:p w14:paraId="455CB608"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13.</w:t>
            </w:r>
          </w:p>
          <w:p w14:paraId="10C037C9" w14:textId="77777777" w:rsidR="005F5828" w:rsidRPr="00DE65E6" w:rsidRDefault="005F5828" w:rsidP="007C3051">
            <w:pPr>
              <w:jc w:val="left"/>
              <w:rPr>
                <w:rFonts w:ascii="Times New Roman" w:hAnsi="Times New Roman"/>
                <w:b/>
                <w:sz w:val="24"/>
                <w:szCs w:val="24"/>
                <w:lang w:eastAsia="ru-RU"/>
              </w:rPr>
            </w:pPr>
          </w:p>
          <w:p w14:paraId="3928DC8E" w14:textId="77777777" w:rsidR="005F5828" w:rsidRPr="00DE65E6" w:rsidRDefault="005F5828" w:rsidP="007C3051">
            <w:pPr>
              <w:jc w:val="left"/>
              <w:rPr>
                <w:rFonts w:ascii="Times New Roman" w:hAnsi="Times New Roman"/>
                <w:b/>
                <w:sz w:val="24"/>
                <w:szCs w:val="24"/>
                <w:lang w:eastAsia="ru-RU"/>
              </w:rPr>
            </w:pPr>
          </w:p>
        </w:tc>
        <w:tc>
          <w:tcPr>
            <w:tcW w:w="7229" w:type="dxa"/>
          </w:tcPr>
          <w:p w14:paraId="6FA218D0" w14:textId="77777777" w:rsidR="005F5828" w:rsidRPr="00DE65E6" w:rsidRDefault="005F5828" w:rsidP="007C3051">
            <w:pPr>
              <w:autoSpaceDE w:val="0"/>
              <w:autoSpaceDN w:val="0"/>
              <w:adjustRightInd w:val="0"/>
              <w:jc w:val="left"/>
              <w:outlineLvl w:val="0"/>
              <w:rPr>
                <w:rFonts w:ascii="Times New Roman" w:eastAsiaTheme="minorHAnsi" w:hAnsi="Times New Roman"/>
                <w:sz w:val="24"/>
                <w:szCs w:val="24"/>
              </w:rPr>
            </w:pPr>
            <w:r w:rsidRPr="00DE65E6">
              <w:rPr>
                <w:rFonts w:ascii="Times New Roman" w:eastAsiaTheme="minorHAnsi" w:hAnsi="Times New Roman"/>
                <w:sz w:val="24"/>
                <w:szCs w:val="24"/>
              </w:rPr>
              <w:t>Предоставление разрешения на условно разрешенный вид использования земельного участка или объекта капитального строительства.</w:t>
            </w:r>
          </w:p>
        </w:tc>
        <w:tc>
          <w:tcPr>
            <w:tcW w:w="709" w:type="dxa"/>
          </w:tcPr>
          <w:p w14:paraId="389ECC9D"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16</w:t>
            </w:r>
          </w:p>
        </w:tc>
      </w:tr>
      <w:tr w:rsidR="00DE65E6" w:rsidRPr="00DE65E6" w14:paraId="29801F8E" w14:textId="77777777" w:rsidTr="005F5828">
        <w:trPr>
          <w:trHeight w:val="397"/>
        </w:trPr>
        <w:tc>
          <w:tcPr>
            <w:tcW w:w="1668" w:type="dxa"/>
          </w:tcPr>
          <w:p w14:paraId="4101054B"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14.</w:t>
            </w:r>
          </w:p>
          <w:p w14:paraId="5F34D38E" w14:textId="77777777" w:rsidR="005F5828" w:rsidRPr="00DE65E6" w:rsidRDefault="005F5828" w:rsidP="007C3051">
            <w:pPr>
              <w:jc w:val="left"/>
              <w:rPr>
                <w:rFonts w:ascii="Times New Roman" w:hAnsi="Times New Roman"/>
                <w:b/>
                <w:sz w:val="24"/>
                <w:szCs w:val="24"/>
                <w:lang w:eastAsia="ru-RU"/>
              </w:rPr>
            </w:pPr>
          </w:p>
          <w:p w14:paraId="08A4C91A" w14:textId="77777777" w:rsidR="005F5828" w:rsidRPr="00DE65E6" w:rsidRDefault="005F5828" w:rsidP="007C3051">
            <w:pPr>
              <w:jc w:val="left"/>
              <w:rPr>
                <w:rFonts w:ascii="Times New Roman" w:hAnsi="Times New Roman"/>
                <w:b/>
                <w:sz w:val="24"/>
                <w:szCs w:val="24"/>
                <w:lang w:eastAsia="ru-RU"/>
              </w:rPr>
            </w:pPr>
          </w:p>
        </w:tc>
        <w:tc>
          <w:tcPr>
            <w:tcW w:w="7229" w:type="dxa"/>
          </w:tcPr>
          <w:p w14:paraId="34C3AE1B" w14:textId="77777777" w:rsidR="005F5828" w:rsidRPr="00DE65E6" w:rsidRDefault="005F5828" w:rsidP="007C3051">
            <w:pPr>
              <w:autoSpaceDE w:val="0"/>
              <w:autoSpaceDN w:val="0"/>
              <w:adjustRightInd w:val="0"/>
              <w:jc w:val="left"/>
              <w:outlineLvl w:val="0"/>
              <w:rPr>
                <w:rFonts w:ascii="Times New Roman" w:eastAsiaTheme="minorHAnsi" w:hAnsi="Times New Roman"/>
                <w:sz w:val="24"/>
                <w:szCs w:val="24"/>
              </w:rPr>
            </w:pPr>
            <w:r w:rsidRPr="00DE65E6">
              <w:rPr>
                <w:rFonts w:ascii="Times New Roman" w:eastAsiaTheme="minorHAnsi" w:hAnsi="Times New Roman"/>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709" w:type="dxa"/>
          </w:tcPr>
          <w:p w14:paraId="51FB1C79"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17</w:t>
            </w:r>
          </w:p>
        </w:tc>
      </w:tr>
      <w:tr w:rsidR="00DE65E6" w:rsidRPr="00DE65E6" w14:paraId="385B55A8" w14:textId="77777777" w:rsidTr="005F5828">
        <w:trPr>
          <w:trHeight w:val="397"/>
        </w:trPr>
        <w:tc>
          <w:tcPr>
            <w:tcW w:w="1668" w:type="dxa"/>
          </w:tcPr>
          <w:p w14:paraId="33475D02"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15.</w:t>
            </w:r>
          </w:p>
        </w:tc>
        <w:tc>
          <w:tcPr>
            <w:tcW w:w="7229" w:type="dxa"/>
          </w:tcPr>
          <w:p w14:paraId="53C7E812" w14:textId="77777777" w:rsidR="005F5828" w:rsidRPr="00DE65E6" w:rsidRDefault="005F5828" w:rsidP="007C3051">
            <w:pPr>
              <w:autoSpaceDE w:val="0"/>
              <w:autoSpaceDN w:val="0"/>
              <w:adjustRightInd w:val="0"/>
              <w:jc w:val="left"/>
              <w:outlineLvl w:val="0"/>
              <w:rPr>
                <w:rFonts w:ascii="Times New Roman" w:eastAsiaTheme="minorHAnsi" w:hAnsi="Times New Roman"/>
                <w:sz w:val="24"/>
                <w:szCs w:val="24"/>
              </w:rPr>
            </w:pPr>
            <w:r w:rsidRPr="00DE65E6">
              <w:rPr>
                <w:rFonts w:ascii="Times New Roman" w:eastAsiaTheme="minorHAnsi" w:hAnsi="Times New Roman"/>
                <w:sz w:val="24"/>
                <w:szCs w:val="24"/>
              </w:rPr>
              <w:t>Отклонение от предельных параметров разрешенного строительства, реконструкции объектов капитального строительства</w:t>
            </w:r>
          </w:p>
        </w:tc>
        <w:tc>
          <w:tcPr>
            <w:tcW w:w="709" w:type="dxa"/>
          </w:tcPr>
          <w:p w14:paraId="371EEC48"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18</w:t>
            </w:r>
          </w:p>
        </w:tc>
      </w:tr>
      <w:tr w:rsidR="00DE65E6" w:rsidRPr="00DE65E6" w14:paraId="1BA506FE" w14:textId="77777777" w:rsidTr="005F5828">
        <w:trPr>
          <w:trHeight w:val="397"/>
        </w:trPr>
        <w:tc>
          <w:tcPr>
            <w:tcW w:w="1668" w:type="dxa"/>
          </w:tcPr>
          <w:p w14:paraId="22F1DD28"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16.</w:t>
            </w:r>
          </w:p>
        </w:tc>
        <w:tc>
          <w:tcPr>
            <w:tcW w:w="7229" w:type="dxa"/>
          </w:tcPr>
          <w:p w14:paraId="33BE1A2E"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sz w:val="24"/>
                <w:szCs w:val="24"/>
              </w:rPr>
              <w:t>Особенности использования земельных участков и объектов капитального строительства, не соответствующих градостроительным регламентам</w:t>
            </w:r>
          </w:p>
          <w:p w14:paraId="1EFF179A" w14:textId="77777777" w:rsidR="005F5828" w:rsidRPr="00DE65E6" w:rsidRDefault="005F5828" w:rsidP="007C3051">
            <w:pPr>
              <w:jc w:val="left"/>
              <w:rPr>
                <w:rFonts w:ascii="Times New Roman" w:eastAsiaTheme="minorHAnsi" w:hAnsi="Times New Roman"/>
                <w:sz w:val="24"/>
                <w:szCs w:val="24"/>
              </w:rPr>
            </w:pPr>
          </w:p>
        </w:tc>
        <w:tc>
          <w:tcPr>
            <w:tcW w:w="709" w:type="dxa"/>
          </w:tcPr>
          <w:p w14:paraId="3B392DF6"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19</w:t>
            </w:r>
          </w:p>
        </w:tc>
      </w:tr>
      <w:tr w:rsidR="00DE65E6" w:rsidRPr="00DE65E6" w14:paraId="00AD5A6D" w14:textId="77777777" w:rsidTr="005F5828">
        <w:trPr>
          <w:trHeight w:val="397"/>
        </w:trPr>
        <w:tc>
          <w:tcPr>
            <w:tcW w:w="1668" w:type="dxa"/>
          </w:tcPr>
          <w:p w14:paraId="250A02D6"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lastRenderedPageBreak/>
              <w:t>ГЛАВА 3.</w:t>
            </w:r>
          </w:p>
          <w:p w14:paraId="0C1B86F0" w14:textId="77777777" w:rsidR="005F5828" w:rsidRPr="00DE65E6" w:rsidRDefault="005F5828" w:rsidP="007C3051">
            <w:pPr>
              <w:jc w:val="left"/>
              <w:rPr>
                <w:rFonts w:ascii="Times New Roman" w:hAnsi="Times New Roman"/>
                <w:b/>
                <w:sz w:val="24"/>
                <w:szCs w:val="24"/>
                <w:lang w:eastAsia="ru-RU"/>
              </w:rPr>
            </w:pPr>
          </w:p>
          <w:p w14:paraId="17146BB3" w14:textId="77777777" w:rsidR="005F5828" w:rsidRPr="00DE65E6" w:rsidRDefault="005F5828" w:rsidP="007C3051">
            <w:pPr>
              <w:jc w:val="left"/>
              <w:rPr>
                <w:rFonts w:ascii="Times New Roman" w:hAnsi="Times New Roman"/>
                <w:b/>
                <w:sz w:val="24"/>
                <w:szCs w:val="24"/>
                <w:lang w:eastAsia="ru-RU"/>
              </w:rPr>
            </w:pPr>
          </w:p>
        </w:tc>
        <w:tc>
          <w:tcPr>
            <w:tcW w:w="7229" w:type="dxa"/>
          </w:tcPr>
          <w:p w14:paraId="05746296"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b/>
                <w:sz w:val="24"/>
                <w:szCs w:val="24"/>
              </w:rPr>
              <w:t>ПОЛОЖЕНИЯ О ПОДГОТОВКЕ ДОКУМЕНТАЦИИ ПО ПЛАНИРОВКЕ ТЕРРИТОРИИ ОРГАНАМИ МЕСТНОГО САМОУПРАВЛЕНИЯ</w:t>
            </w:r>
          </w:p>
        </w:tc>
        <w:tc>
          <w:tcPr>
            <w:tcW w:w="709" w:type="dxa"/>
          </w:tcPr>
          <w:p w14:paraId="5CF6BC94" w14:textId="77777777" w:rsidR="005F5828" w:rsidRPr="00DE65E6" w:rsidRDefault="005F5828" w:rsidP="00C52813">
            <w:pPr>
              <w:rPr>
                <w:rFonts w:ascii="Times New Roman" w:hAnsi="Times New Roman"/>
                <w:sz w:val="24"/>
                <w:szCs w:val="24"/>
                <w:lang w:eastAsia="ru-RU"/>
              </w:rPr>
            </w:pPr>
          </w:p>
        </w:tc>
      </w:tr>
      <w:tr w:rsidR="00DE65E6" w:rsidRPr="00DE65E6" w14:paraId="103EB815" w14:textId="77777777" w:rsidTr="005F5828">
        <w:trPr>
          <w:trHeight w:val="397"/>
        </w:trPr>
        <w:tc>
          <w:tcPr>
            <w:tcW w:w="1668" w:type="dxa"/>
          </w:tcPr>
          <w:p w14:paraId="1572C737" w14:textId="77777777" w:rsidR="005F5828" w:rsidRPr="00DE65E6" w:rsidRDefault="005F5828" w:rsidP="007C3051">
            <w:pPr>
              <w:jc w:val="left"/>
              <w:rPr>
                <w:rFonts w:ascii="Times New Roman" w:hAnsi="Times New Roman"/>
                <w:b/>
                <w:sz w:val="24"/>
                <w:szCs w:val="24"/>
                <w:lang w:eastAsia="ru-RU"/>
              </w:rPr>
            </w:pPr>
            <w:r w:rsidRPr="00DE65E6">
              <w:rPr>
                <w:rFonts w:ascii="Times New Roman" w:eastAsiaTheme="minorHAnsi" w:hAnsi="Times New Roman"/>
                <w:b/>
                <w:bCs/>
                <w:sz w:val="24"/>
                <w:szCs w:val="24"/>
              </w:rPr>
              <w:t>Статья 17.</w:t>
            </w:r>
          </w:p>
        </w:tc>
        <w:tc>
          <w:tcPr>
            <w:tcW w:w="7229" w:type="dxa"/>
          </w:tcPr>
          <w:p w14:paraId="6F51449F" w14:textId="77777777" w:rsidR="005F5828" w:rsidRPr="00DE65E6" w:rsidRDefault="005F5828" w:rsidP="007C3051">
            <w:pPr>
              <w:jc w:val="left"/>
              <w:rPr>
                <w:rFonts w:ascii="Times New Roman" w:hAnsi="Times New Roman"/>
                <w:b/>
                <w:sz w:val="24"/>
                <w:szCs w:val="24"/>
                <w:lang w:eastAsia="ru-RU"/>
              </w:rPr>
            </w:pPr>
            <w:r w:rsidRPr="00DE65E6">
              <w:rPr>
                <w:rFonts w:ascii="Times New Roman" w:eastAsiaTheme="minorHAnsi" w:hAnsi="Times New Roman"/>
                <w:bCs/>
                <w:sz w:val="24"/>
                <w:szCs w:val="24"/>
              </w:rPr>
              <w:t>Назначение и виды документации по планировке территории.</w:t>
            </w:r>
          </w:p>
        </w:tc>
        <w:tc>
          <w:tcPr>
            <w:tcW w:w="709" w:type="dxa"/>
          </w:tcPr>
          <w:p w14:paraId="1BC28395"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20</w:t>
            </w:r>
          </w:p>
        </w:tc>
      </w:tr>
      <w:tr w:rsidR="00DE65E6" w:rsidRPr="00DE65E6" w14:paraId="33F97AC4" w14:textId="77777777" w:rsidTr="005F5828">
        <w:trPr>
          <w:trHeight w:val="397"/>
        </w:trPr>
        <w:tc>
          <w:tcPr>
            <w:tcW w:w="1668" w:type="dxa"/>
          </w:tcPr>
          <w:p w14:paraId="5128C602" w14:textId="77777777" w:rsidR="005F5828" w:rsidRPr="00DE65E6" w:rsidRDefault="005F5828" w:rsidP="007C3051">
            <w:pPr>
              <w:jc w:val="left"/>
              <w:rPr>
                <w:rFonts w:ascii="Times New Roman" w:eastAsiaTheme="minorHAnsi" w:hAnsi="Times New Roman"/>
                <w:b/>
                <w:bCs/>
                <w:sz w:val="24"/>
                <w:szCs w:val="24"/>
              </w:rPr>
            </w:pPr>
            <w:r w:rsidRPr="00DE65E6">
              <w:rPr>
                <w:rFonts w:ascii="Times New Roman" w:eastAsiaTheme="minorHAnsi" w:hAnsi="Times New Roman"/>
                <w:b/>
                <w:bCs/>
                <w:sz w:val="24"/>
                <w:szCs w:val="24"/>
              </w:rPr>
              <w:t>Статья 18.</w:t>
            </w:r>
          </w:p>
          <w:p w14:paraId="24412667" w14:textId="77777777" w:rsidR="005F5828" w:rsidRPr="00DE65E6" w:rsidRDefault="005F5828" w:rsidP="007C3051">
            <w:pPr>
              <w:jc w:val="left"/>
              <w:rPr>
                <w:rFonts w:ascii="Times New Roman" w:eastAsiaTheme="minorHAnsi" w:hAnsi="Times New Roman"/>
                <w:b/>
                <w:bCs/>
                <w:sz w:val="24"/>
                <w:szCs w:val="24"/>
              </w:rPr>
            </w:pPr>
          </w:p>
        </w:tc>
        <w:tc>
          <w:tcPr>
            <w:tcW w:w="7229" w:type="dxa"/>
          </w:tcPr>
          <w:p w14:paraId="726AF191" w14:textId="77777777" w:rsidR="005F5828" w:rsidRPr="00DE65E6" w:rsidRDefault="005F5828" w:rsidP="007C3051">
            <w:pPr>
              <w:autoSpaceDE w:val="0"/>
              <w:autoSpaceDN w:val="0"/>
              <w:adjustRightInd w:val="0"/>
              <w:jc w:val="left"/>
              <w:outlineLvl w:val="0"/>
              <w:rPr>
                <w:rFonts w:ascii="Times New Roman" w:eastAsiaTheme="minorHAnsi" w:hAnsi="Times New Roman"/>
                <w:bCs/>
                <w:sz w:val="24"/>
                <w:szCs w:val="24"/>
              </w:rPr>
            </w:pPr>
            <w:r w:rsidRPr="00DE65E6">
              <w:rPr>
                <w:rFonts w:ascii="Times New Roman" w:eastAsiaTheme="minorHAnsi" w:hAnsi="Times New Roman"/>
                <w:bCs/>
                <w:sz w:val="24"/>
                <w:szCs w:val="24"/>
              </w:rPr>
              <w:t xml:space="preserve">Принятие решения о подготовке документации по планировке территории. </w:t>
            </w:r>
          </w:p>
        </w:tc>
        <w:tc>
          <w:tcPr>
            <w:tcW w:w="709" w:type="dxa"/>
          </w:tcPr>
          <w:p w14:paraId="0BC231B4"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20</w:t>
            </w:r>
          </w:p>
        </w:tc>
      </w:tr>
      <w:tr w:rsidR="00DE65E6" w:rsidRPr="00DE65E6" w14:paraId="487FF268" w14:textId="77777777" w:rsidTr="005F5828">
        <w:trPr>
          <w:trHeight w:val="397"/>
        </w:trPr>
        <w:tc>
          <w:tcPr>
            <w:tcW w:w="1668" w:type="dxa"/>
          </w:tcPr>
          <w:p w14:paraId="04E789C6" w14:textId="77777777" w:rsidR="005F5828" w:rsidRPr="00DE65E6" w:rsidRDefault="005F5828" w:rsidP="007C3051">
            <w:pPr>
              <w:jc w:val="left"/>
              <w:rPr>
                <w:rFonts w:ascii="Times New Roman" w:eastAsiaTheme="minorHAnsi" w:hAnsi="Times New Roman"/>
                <w:b/>
                <w:bCs/>
                <w:sz w:val="24"/>
                <w:szCs w:val="24"/>
              </w:rPr>
            </w:pPr>
            <w:r w:rsidRPr="00DE65E6">
              <w:rPr>
                <w:rFonts w:ascii="Times New Roman" w:eastAsiaTheme="minorHAnsi" w:hAnsi="Times New Roman"/>
                <w:b/>
                <w:bCs/>
                <w:sz w:val="24"/>
                <w:szCs w:val="24"/>
              </w:rPr>
              <w:t>Статья 19.</w:t>
            </w:r>
          </w:p>
          <w:p w14:paraId="419D18DE" w14:textId="77777777" w:rsidR="005F5828" w:rsidRPr="00DE65E6" w:rsidRDefault="005F5828" w:rsidP="007C3051">
            <w:pPr>
              <w:jc w:val="left"/>
              <w:rPr>
                <w:rFonts w:ascii="Times New Roman" w:eastAsiaTheme="minorHAnsi" w:hAnsi="Times New Roman"/>
                <w:b/>
                <w:bCs/>
                <w:sz w:val="24"/>
                <w:szCs w:val="24"/>
              </w:rPr>
            </w:pPr>
          </w:p>
        </w:tc>
        <w:tc>
          <w:tcPr>
            <w:tcW w:w="7229" w:type="dxa"/>
          </w:tcPr>
          <w:p w14:paraId="42CFCF5F" w14:textId="77777777" w:rsidR="005F5828" w:rsidRPr="00DE65E6" w:rsidRDefault="005F5828" w:rsidP="007C3051">
            <w:pPr>
              <w:autoSpaceDE w:val="0"/>
              <w:autoSpaceDN w:val="0"/>
              <w:adjustRightInd w:val="0"/>
              <w:jc w:val="left"/>
              <w:outlineLvl w:val="0"/>
              <w:rPr>
                <w:rFonts w:ascii="Times New Roman" w:eastAsiaTheme="minorHAnsi" w:hAnsi="Times New Roman"/>
                <w:bCs/>
                <w:sz w:val="24"/>
                <w:szCs w:val="24"/>
              </w:rPr>
            </w:pPr>
            <w:r w:rsidRPr="00DE65E6">
              <w:rPr>
                <w:rFonts w:ascii="Times New Roman" w:eastAsiaTheme="minorHAnsi" w:hAnsi="Times New Roman"/>
                <w:bCs/>
                <w:sz w:val="24"/>
                <w:szCs w:val="24"/>
              </w:rPr>
              <w:t>Подготовка и утверждение документации по планировке территории.</w:t>
            </w:r>
          </w:p>
        </w:tc>
        <w:tc>
          <w:tcPr>
            <w:tcW w:w="709" w:type="dxa"/>
          </w:tcPr>
          <w:p w14:paraId="3953375E"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21</w:t>
            </w:r>
          </w:p>
        </w:tc>
      </w:tr>
      <w:tr w:rsidR="00DE65E6" w:rsidRPr="00DE65E6" w14:paraId="60DC2CF7" w14:textId="77777777" w:rsidTr="005F5828">
        <w:trPr>
          <w:trHeight w:val="397"/>
        </w:trPr>
        <w:tc>
          <w:tcPr>
            <w:tcW w:w="1668" w:type="dxa"/>
          </w:tcPr>
          <w:p w14:paraId="6F8350C7" w14:textId="77777777" w:rsidR="005F5828" w:rsidRPr="00DE65E6" w:rsidRDefault="005F5828" w:rsidP="007C3051">
            <w:pPr>
              <w:jc w:val="left"/>
              <w:rPr>
                <w:rFonts w:ascii="Times New Roman" w:eastAsiaTheme="minorHAnsi" w:hAnsi="Times New Roman"/>
                <w:b/>
                <w:bCs/>
                <w:sz w:val="24"/>
                <w:szCs w:val="24"/>
              </w:rPr>
            </w:pPr>
            <w:r w:rsidRPr="00DE65E6">
              <w:rPr>
                <w:rFonts w:ascii="Times New Roman" w:eastAsiaTheme="minorHAnsi" w:hAnsi="Times New Roman"/>
                <w:b/>
                <w:bCs/>
                <w:sz w:val="24"/>
                <w:szCs w:val="24"/>
              </w:rPr>
              <w:t>Статья 20.</w:t>
            </w:r>
          </w:p>
          <w:p w14:paraId="1BBEC9B2" w14:textId="77777777" w:rsidR="005F5828" w:rsidRPr="00DE65E6" w:rsidRDefault="005F5828" w:rsidP="007C3051">
            <w:pPr>
              <w:jc w:val="left"/>
              <w:rPr>
                <w:rFonts w:ascii="Times New Roman" w:eastAsiaTheme="minorHAnsi" w:hAnsi="Times New Roman"/>
                <w:b/>
                <w:bCs/>
                <w:sz w:val="24"/>
                <w:szCs w:val="24"/>
              </w:rPr>
            </w:pPr>
          </w:p>
        </w:tc>
        <w:tc>
          <w:tcPr>
            <w:tcW w:w="7229" w:type="dxa"/>
          </w:tcPr>
          <w:p w14:paraId="014C7E9F" w14:textId="77777777" w:rsidR="005F5828" w:rsidRPr="00DE65E6" w:rsidRDefault="005F5828" w:rsidP="007C3051">
            <w:pPr>
              <w:autoSpaceDE w:val="0"/>
              <w:autoSpaceDN w:val="0"/>
              <w:adjustRightInd w:val="0"/>
              <w:jc w:val="left"/>
              <w:outlineLvl w:val="0"/>
              <w:rPr>
                <w:rFonts w:ascii="Times New Roman" w:eastAsiaTheme="minorHAnsi" w:hAnsi="Times New Roman"/>
                <w:bCs/>
                <w:sz w:val="24"/>
                <w:szCs w:val="24"/>
              </w:rPr>
            </w:pPr>
            <w:r w:rsidRPr="00DE65E6">
              <w:rPr>
                <w:rFonts w:ascii="Times New Roman" w:eastAsiaTheme="minorHAnsi" w:hAnsi="Times New Roman"/>
                <w:bCs/>
                <w:sz w:val="24"/>
                <w:szCs w:val="24"/>
              </w:rPr>
              <w:t>Развитие застроенных территорий поселения.</w:t>
            </w:r>
          </w:p>
        </w:tc>
        <w:tc>
          <w:tcPr>
            <w:tcW w:w="709" w:type="dxa"/>
          </w:tcPr>
          <w:p w14:paraId="6EA23BC7"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23</w:t>
            </w:r>
          </w:p>
        </w:tc>
      </w:tr>
      <w:tr w:rsidR="00DE65E6" w:rsidRPr="00DE65E6" w14:paraId="10F3AC73" w14:textId="77777777" w:rsidTr="005F5828">
        <w:trPr>
          <w:trHeight w:val="397"/>
        </w:trPr>
        <w:tc>
          <w:tcPr>
            <w:tcW w:w="1668" w:type="dxa"/>
          </w:tcPr>
          <w:p w14:paraId="79B5E5DB"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ГЛАВА 4.</w:t>
            </w:r>
          </w:p>
        </w:tc>
        <w:tc>
          <w:tcPr>
            <w:tcW w:w="7229" w:type="dxa"/>
          </w:tcPr>
          <w:p w14:paraId="523FF280" w14:textId="77777777" w:rsidR="005F5828" w:rsidRPr="00DE65E6" w:rsidRDefault="005F5828" w:rsidP="007C3051">
            <w:pPr>
              <w:jc w:val="left"/>
              <w:rPr>
                <w:rFonts w:ascii="Times New Roman" w:hAnsi="Times New Roman"/>
                <w:b/>
                <w:sz w:val="24"/>
                <w:szCs w:val="24"/>
                <w:lang w:eastAsia="ru-RU"/>
              </w:rPr>
            </w:pPr>
            <w:r w:rsidRPr="00DE65E6">
              <w:rPr>
                <w:rFonts w:ascii="Times New Roman" w:eastAsiaTheme="minorHAnsi" w:hAnsi="Times New Roman"/>
                <w:b/>
                <w:sz w:val="24"/>
                <w:szCs w:val="24"/>
              </w:rPr>
              <w:t xml:space="preserve">ПОЛОЖЕНИЯ О СТРОИТЕЛЬСТВЕ И РЕКОНСТРУКЦИИ ОБЪЕКТОВ КАПИТАЛЬНОГО СТРОИТЕЛЬСТВА. </w:t>
            </w:r>
          </w:p>
        </w:tc>
        <w:tc>
          <w:tcPr>
            <w:tcW w:w="709" w:type="dxa"/>
          </w:tcPr>
          <w:p w14:paraId="7A4700B9" w14:textId="77777777" w:rsidR="005F5828" w:rsidRPr="00DE65E6" w:rsidRDefault="005F5828" w:rsidP="00C52813">
            <w:pPr>
              <w:rPr>
                <w:rFonts w:ascii="Times New Roman" w:hAnsi="Times New Roman"/>
                <w:sz w:val="24"/>
                <w:szCs w:val="24"/>
                <w:lang w:eastAsia="ru-RU"/>
              </w:rPr>
            </w:pPr>
          </w:p>
        </w:tc>
      </w:tr>
      <w:tr w:rsidR="00DE65E6" w:rsidRPr="00DE65E6" w14:paraId="4C74C1CE" w14:textId="77777777" w:rsidTr="005F5828">
        <w:trPr>
          <w:trHeight w:val="397"/>
        </w:trPr>
        <w:tc>
          <w:tcPr>
            <w:tcW w:w="1668" w:type="dxa"/>
          </w:tcPr>
          <w:p w14:paraId="6F2B7956"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21.</w:t>
            </w:r>
          </w:p>
        </w:tc>
        <w:tc>
          <w:tcPr>
            <w:tcW w:w="7229" w:type="dxa"/>
          </w:tcPr>
          <w:p w14:paraId="71DAD5F8"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Основания осуществления строительства и реконструкции объектов капитального строительства.</w:t>
            </w:r>
          </w:p>
        </w:tc>
        <w:tc>
          <w:tcPr>
            <w:tcW w:w="709" w:type="dxa"/>
          </w:tcPr>
          <w:p w14:paraId="734F8380"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23</w:t>
            </w:r>
          </w:p>
        </w:tc>
      </w:tr>
      <w:tr w:rsidR="00DE65E6" w:rsidRPr="00DE65E6" w14:paraId="2255B3AB" w14:textId="77777777" w:rsidTr="005F5828">
        <w:trPr>
          <w:trHeight w:val="397"/>
        </w:trPr>
        <w:tc>
          <w:tcPr>
            <w:tcW w:w="1668" w:type="dxa"/>
          </w:tcPr>
          <w:p w14:paraId="363BE2DD"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22.</w:t>
            </w:r>
          </w:p>
        </w:tc>
        <w:tc>
          <w:tcPr>
            <w:tcW w:w="7229" w:type="dxa"/>
          </w:tcPr>
          <w:p w14:paraId="327B08C2"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Выдача разрешений на строительство.</w:t>
            </w:r>
          </w:p>
        </w:tc>
        <w:tc>
          <w:tcPr>
            <w:tcW w:w="709" w:type="dxa"/>
          </w:tcPr>
          <w:p w14:paraId="350BD777"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24</w:t>
            </w:r>
          </w:p>
        </w:tc>
      </w:tr>
      <w:tr w:rsidR="00DE65E6" w:rsidRPr="00DE65E6" w14:paraId="6A0FFA23" w14:textId="77777777" w:rsidTr="005F5828">
        <w:trPr>
          <w:trHeight w:val="397"/>
        </w:trPr>
        <w:tc>
          <w:tcPr>
            <w:tcW w:w="1668" w:type="dxa"/>
          </w:tcPr>
          <w:p w14:paraId="4CDA6CE1"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23.</w:t>
            </w:r>
          </w:p>
        </w:tc>
        <w:tc>
          <w:tcPr>
            <w:tcW w:w="7229" w:type="dxa"/>
          </w:tcPr>
          <w:p w14:paraId="728FD1B2"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Выдача разрешения на ввод объекта в эксплуатацию.</w:t>
            </w:r>
          </w:p>
        </w:tc>
        <w:tc>
          <w:tcPr>
            <w:tcW w:w="709" w:type="dxa"/>
          </w:tcPr>
          <w:p w14:paraId="126C9154"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25</w:t>
            </w:r>
          </w:p>
        </w:tc>
      </w:tr>
      <w:tr w:rsidR="00DE65E6" w:rsidRPr="00DE65E6" w14:paraId="0A639886" w14:textId="77777777" w:rsidTr="005F5828">
        <w:trPr>
          <w:trHeight w:val="397"/>
        </w:trPr>
        <w:tc>
          <w:tcPr>
            <w:tcW w:w="1668" w:type="dxa"/>
          </w:tcPr>
          <w:p w14:paraId="01FBFA85"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24.</w:t>
            </w:r>
          </w:p>
          <w:p w14:paraId="3AC65FB6" w14:textId="77777777" w:rsidR="005F5828" w:rsidRPr="00DE65E6" w:rsidRDefault="005F5828" w:rsidP="007C3051">
            <w:pPr>
              <w:jc w:val="left"/>
              <w:rPr>
                <w:rFonts w:ascii="Times New Roman" w:hAnsi="Times New Roman"/>
                <w:b/>
                <w:sz w:val="24"/>
                <w:szCs w:val="24"/>
                <w:lang w:eastAsia="ru-RU"/>
              </w:rPr>
            </w:pPr>
          </w:p>
        </w:tc>
        <w:tc>
          <w:tcPr>
            <w:tcW w:w="7229" w:type="dxa"/>
          </w:tcPr>
          <w:p w14:paraId="6752A714"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Градостроительные планы земельных участков.</w:t>
            </w:r>
          </w:p>
        </w:tc>
        <w:tc>
          <w:tcPr>
            <w:tcW w:w="709" w:type="dxa"/>
          </w:tcPr>
          <w:p w14:paraId="68E09290"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26</w:t>
            </w:r>
          </w:p>
        </w:tc>
      </w:tr>
      <w:tr w:rsidR="00DE65E6" w:rsidRPr="00DE65E6" w14:paraId="10AC86F2" w14:textId="77777777" w:rsidTr="005F5828">
        <w:trPr>
          <w:trHeight w:val="397"/>
        </w:trPr>
        <w:tc>
          <w:tcPr>
            <w:tcW w:w="1668" w:type="dxa"/>
          </w:tcPr>
          <w:p w14:paraId="29DF09F9"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ГЛАВА 5.</w:t>
            </w:r>
          </w:p>
        </w:tc>
        <w:tc>
          <w:tcPr>
            <w:tcW w:w="7229" w:type="dxa"/>
          </w:tcPr>
          <w:p w14:paraId="6C8E5F42" w14:textId="77777777" w:rsidR="005F5828" w:rsidRPr="00DE65E6" w:rsidRDefault="005F5828" w:rsidP="007C3051">
            <w:pPr>
              <w:jc w:val="left"/>
              <w:rPr>
                <w:rFonts w:ascii="Times New Roman" w:hAnsi="Times New Roman"/>
                <w:b/>
                <w:sz w:val="24"/>
                <w:szCs w:val="24"/>
                <w:lang w:eastAsia="ru-RU"/>
              </w:rPr>
            </w:pPr>
            <w:r w:rsidRPr="00DE65E6">
              <w:rPr>
                <w:rFonts w:ascii="Times New Roman" w:eastAsiaTheme="minorHAnsi" w:hAnsi="Times New Roman"/>
                <w:b/>
                <w:sz w:val="24"/>
                <w:szCs w:val="24"/>
              </w:rPr>
              <w:t>ПОЛОЖЕНИЯ О ПРОВЕДЕНИИ ОБЩЕСТВЕННЫХ ОБСУЖДЕНИЙ ИЛИ ПУБЛИЧНЫХ СЛУШАНИЙ ПО ВОПРОСАМ ЗЕМЛЕПОЛЬЗОВАНИЯ И ЗАСТРОЙКИ.</w:t>
            </w:r>
          </w:p>
        </w:tc>
        <w:tc>
          <w:tcPr>
            <w:tcW w:w="709" w:type="dxa"/>
          </w:tcPr>
          <w:p w14:paraId="2CE963F5" w14:textId="77777777" w:rsidR="005F5828" w:rsidRPr="00DE65E6" w:rsidRDefault="005F5828" w:rsidP="00C52813">
            <w:pPr>
              <w:rPr>
                <w:rFonts w:ascii="Times New Roman" w:hAnsi="Times New Roman"/>
                <w:sz w:val="24"/>
                <w:szCs w:val="24"/>
                <w:lang w:eastAsia="ru-RU"/>
              </w:rPr>
            </w:pPr>
          </w:p>
        </w:tc>
      </w:tr>
      <w:tr w:rsidR="00DE65E6" w:rsidRPr="00DE65E6" w14:paraId="694ACAA2" w14:textId="77777777" w:rsidTr="005F5828">
        <w:trPr>
          <w:trHeight w:val="397"/>
        </w:trPr>
        <w:tc>
          <w:tcPr>
            <w:tcW w:w="1668" w:type="dxa"/>
          </w:tcPr>
          <w:p w14:paraId="45C1BCB1"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25.</w:t>
            </w:r>
          </w:p>
          <w:p w14:paraId="3470B6C8" w14:textId="77777777" w:rsidR="005F5828" w:rsidRPr="00DE65E6" w:rsidRDefault="005F5828" w:rsidP="007C3051">
            <w:pPr>
              <w:jc w:val="left"/>
              <w:rPr>
                <w:rFonts w:ascii="Times New Roman" w:hAnsi="Times New Roman"/>
                <w:b/>
                <w:sz w:val="24"/>
                <w:szCs w:val="24"/>
                <w:lang w:eastAsia="ru-RU"/>
              </w:rPr>
            </w:pPr>
          </w:p>
          <w:p w14:paraId="6320E062" w14:textId="77777777" w:rsidR="005F5828" w:rsidRPr="00DE65E6" w:rsidRDefault="005F5828" w:rsidP="007C3051">
            <w:pPr>
              <w:jc w:val="left"/>
              <w:rPr>
                <w:rFonts w:ascii="Times New Roman" w:hAnsi="Times New Roman"/>
                <w:b/>
                <w:sz w:val="24"/>
                <w:szCs w:val="24"/>
                <w:lang w:eastAsia="ru-RU"/>
              </w:rPr>
            </w:pPr>
          </w:p>
        </w:tc>
        <w:tc>
          <w:tcPr>
            <w:tcW w:w="7229" w:type="dxa"/>
          </w:tcPr>
          <w:p w14:paraId="7F4D059C"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bCs/>
                <w:sz w:val="24"/>
                <w:szCs w:val="24"/>
              </w:rPr>
              <w:t>Общие положения об организации и проведении общественных обсуждений или публичных слушаний по вопросам землепользования и застройки.</w:t>
            </w:r>
          </w:p>
        </w:tc>
        <w:tc>
          <w:tcPr>
            <w:tcW w:w="709" w:type="dxa"/>
          </w:tcPr>
          <w:p w14:paraId="48DD3519"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27</w:t>
            </w:r>
          </w:p>
        </w:tc>
      </w:tr>
      <w:tr w:rsidR="00DE65E6" w:rsidRPr="00DE65E6" w14:paraId="16E21D78" w14:textId="77777777" w:rsidTr="005F5828">
        <w:trPr>
          <w:trHeight w:val="397"/>
        </w:trPr>
        <w:tc>
          <w:tcPr>
            <w:tcW w:w="1668" w:type="dxa"/>
          </w:tcPr>
          <w:p w14:paraId="754C9EC9"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26.</w:t>
            </w:r>
          </w:p>
          <w:p w14:paraId="1774817A" w14:textId="77777777" w:rsidR="005F5828" w:rsidRPr="00DE65E6" w:rsidRDefault="005F5828" w:rsidP="007C3051">
            <w:pPr>
              <w:jc w:val="left"/>
              <w:rPr>
                <w:rFonts w:ascii="Times New Roman" w:hAnsi="Times New Roman"/>
                <w:b/>
                <w:sz w:val="24"/>
                <w:szCs w:val="24"/>
                <w:lang w:eastAsia="ru-RU"/>
              </w:rPr>
            </w:pPr>
          </w:p>
        </w:tc>
        <w:tc>
          <w:tcPr>
            <w:tcW w:w="7229" w:type="dxa"/>
          </w:tcPr>
          <w:p w14:paraId="6B97F3EB" w14:textId="77777777" w:rsidR="005F5828" w:rsidRPr="00DE65E6" w:rsidRDefault="005F5828" w:rsidP="007C3051">
            <w:pPr>
              <w:jc w:val="left"/>
              <w:rPr>
                <w:rFonts w:ascii="Times New Roman" w:eastAsiaTheme="minorHAnsi" w:hAnsi="Times New Roman"/>
                <w:bCs/>
                <w:sz w:val="24"/>
                <w:szCs w:val="24"/>
              </w:rPr>
            </w:pPr>
            <w:r w:rsidRPr="00DE65E6">
              <w:rPr>
                <w:rFonts w:ascii="Times New Roman" w:eastAsiaTheme="minorHAnsi" w:hAnsi="Times New Roman"/>
                <w:sz w:val="24"/>
                <w:szCs w:val="24"/>
              </w:rPr>
              <w:t>Процедура проведения общественных обсуждений или публичных слушаний по вопросам землепользования и застройки.</w:t>
            </w:r>
          </w:p>
        </w:tc>
        <w:tc>
          <w:tcPr>
            <w:tcW w:w="709" w:type="dxa"/>
          </w:tcPr>
          <w:p w14:paraId="3F756CF7"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28</w:t>
            </w:r>
          </w:p>
        </w:tc>
      </w:tr>
      <w:tr w:rsidR="00DE65E6" w:rsidRPr="00DE65E6" w14:paraId="2DBCDA32" w14:textId="77777777" w:rsidTr="005F5828">
        <w:trPr>
          <w:trHeight w:val="397"/>
        </w:trPr>
        <w:tc>
          <w:tcPr>
            <w:tcW w:w="1668" w:type="dxa"/>
          </w:tcPr>
          <w:p w14:paraId="7B9140FC"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27.</w:t>
            </w:r>
          </w:p>
          <w:p w14:paraId="0E76ECD3" w14:textId="77777777" w:rsidR="005F5828" w:rsidRPr="00DE65E6" w:rsidRDefault="005F5828" w:rsidP="007C3051">
            <w:pPr>
              <w:jc w:val="left"/>
              <w:rPr>
                <w:rFonts w:ascii="Times New Roman" w:hAnsi="Times New Roman"/>
                <w:b/>
                <w:sz w:val="24"/>
                <w:szCs w:val="24"/>
                <w:lang w:eastAsia="ru-RU"/>
              </w:rPr>
            </w:pPr>
          </w:p>
        </w:tc>
        <w:tc>
          <w:tcPr>
            <w:tcW w:w="7229" w:type="dxa"/>
          </w:tcPr>
          <w:p w14:paraId="03681613" w14:textId="77777777" w:rsidR="005F5828" w:rsidRPr="00DE65E6" w:rsidRDefault="005F5828" w:rsidP="007C3051">
            <w:pPr>
              <w:jc w:val="left"/>
              <w:rPr>
                <w:rFonts w:ascii="Times New Roman" w:eastAsiaTheme="minorHAnsi" w:hAnsi="Times New Roman"/>
                <w:bCs/>
                <w:sz w:val="24"/>
                <w:szCs w:val="24"/>
              </w:rPr>
            </w:pPr>
            <w:r w:rsidRPr="00DE65E6">
              <w:rPr>
                <w:rFonts w:ascii="Times New Roman" w:eastAsiaTheme="minorHAnsi" w:hAnsi="Times New Roman"/>
                <w:sz w:val="24"/>
                <w:szCs w:val="24"/>
              </w:rPr>
              <w:t>Срок проведения общественных обсуждений или публичных слушаний.</w:t>
            </w:r>
          </w:p>
        </w:tc>
        <w:tc>
          <w:tcPr>
            <w:tcW w:w="709" w:type="dxa"/>
          </w:tcPr>
          <w:p w14:paraId="4B238BF4" w14:textId="77777777" w:rsidR="005F5828" w:rsidRPr="00DE65E6" w:rsidRDefault="005F5828" w:rsidP="00C52813">
            <w:pPr>
              <w:rPr>
                <w:rFonts w:ascii="Times New Roman" w:hAnsi="Times New Roman"/>
                <w:sz w:val="24"/>
                <w:szCs w:val="24"/>
                <w:lang w:eastAsia="ru-RU"/>
              </w:rPr>
            </w:pPr>
            <w:r w:rsidRPr="00DE65E6">
              <w:rPr>
                <w:rFonts w:ascii="Times New Roman" w:hAnsi="Times New Roman"/>
                <w:sz w:val="24"/>
                <w:szCs w:val="24"/>
                <w:lang w:eastAsia="ru-RU"/>
              </w:rPr>
              <w:t>29</w:t>
            </w:r>
          </w:p>
        </w:tc>
      </w:tr>
      <w:tr w:rsidR="00DE65E6" w:rsidRPr="00DE65E6" w14:paraId="2BD31EF7" w14:textId="77777777" w:rsidTr="005F5828">
        <w:trPr>
          <w:trHeight w:val="397"/>
        </w:trPr>
        <w:tc>
          <w:tcPr>
            <w:tcW w:w="1668" w:type="dxa"/>
          </w:tcPr>
          <w:p w14:paraId="410B7FBD"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28.</w:t>
            </w:r>
          </w:p>
          <w:p w14:paraId="71304BC0" w14:textId="77777777" w:rsidR="005F5828" w:rsidRPr="00DE65E6" w:rsidRDefault="005F5828" w:rsidP="007C3051">
            <w:pPr>
              <w:jc w:val="left"/>
              <w:rPr>
                <w:rFonts w:ascii="Times New Roman" w:hAnsi="Times New Roman"/>
                <w:b/>
                <w:sz w:val="24"/>
                <w:szCs w:val="24"/>
                <w:lang w:eastAsia="ru-RU"/>
              </w:rPr>
            </w:pPr>
          </w:p>
        </w:tc>
        <w:tc>
          <w:tcPr>
            <w:tcW w:w="7229" w:type="dxa"/>
          </w:tcPr>
          <w:p w14:paraId="64D6F9A3"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sz w:val="24"/>
                <w:szCs w:val="24"/>
              </w:rPr>
              <w:t>Уполномоченный на организацию и проведение общественных обсуждений или публичных слушаний орган.</w:t>
            </w:r>
          </w:p>
        </w:tc>
        <w:tc>
          <w:tcPr>
            <w:tcW w:w="709" w:type="dxa"/>
          </w:tcPr>
          <w:p w14:paraId="2633C9D8"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31</w:t>
            </w:r>
          </w:p>
        </w:tc>
      </w:tr>
      <w:tr w:rsidR="00DE65E6" w:rsidRPr="00DE65E6" w14:paraId="41DBE208" w14:textId="77777777" w:rsidTr="005F5828">
        <w:trPr>
          <w:trHeight w:val="397"/>
        </w:trPr>
        <w:tc>
          <w:tcPr>
            <w:tcW w:w="1668" w:type="dxa"/>
          </w:tcPr>
          <w:p w14:paraId="5D57A5BF"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29.</w:t>
            </w:r>
          </w:p>
          <w:p w14:paraId="067E7D30" w14:textId="77777777" w:rsidR="005F5828" w:rsidRPr="00DE65E6" w:rsidRDefault="005F5828" w:rsidP="007C3051">
            <w:pPr>
              <w:jc w:val="left"/>
              <w:rPr>
                <w:rFonts w:ascii="Times New Roman" w:hAnsi="Times New Roman"/>
                <w:b/>
                <w:sz w:val="24"/>
                <w:szCs w:val="24"/>
                <w:lang w:eastAsia="ru-RU"/>
              </w:rPr>
            </w:pPr>
          </w:p>
        </w:tc>
        <w:tc>
          <w:tcPr>
            <w:tcW w:w="7229" w:type="dxa"/>
          </w:tcPr>
          <w:p w14:paraId="3D954406"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sz w:val="24"/>
                <w:szCs w:val="24"/>
              </w:rPr>
              <w:t>Финансирование мероприятий по организации и проведению общественных обсуждений или публичных слушаний.</w:t>
            </w:r>
          </w:p>
        </w:tc>
        <w:tc>
          <w:tcPr>
            <w:tcW w:w="709" w:type="dxa"/>
          </w:tcPr>
          <w:p w14:paraId="225F6CC1"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32</w:t>
            </w:r>
          </w:p>
        </w:tc>
      </w:tr>
      <w:tr w:rsidR="00DE65E6" w:rsidRPr="00DE65E6" w14:paraId="35259DC1" w14:textId="77777777" w:rsidTr="005F5828">
        <w:trPr>
          <w:trHeight w:val="397"/>
        </w:trPr>
        <w:tc>
          <w:tcPr>
            <w:tcW w:w="1668" w:type="dxa"/>
          </w:tcPr>
          <w:p w14:paraId="2B7B3668"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30.</w:t>
            </w:r>
          </w:p>
          <w:p w14:paraId="30E30408" w14:textId="77777777" w:rsidR="005F5828" w:rsidRPr="00DE65E6" w:rsidRDefault="005F5828" w:rsidP="007C3051">
            <w:pPr>
              <w:jc w:val="left"/>
              <w:rPr>
                <w:rFonts w:ascii="Times New Roman" w:hAnsi="Times New Roman"/>
                <w:b/>
                <w:sz w:val="24"/>
                <w:szCs w:val="24"/>
                <w:lang w:eastAsia="ru-RU"/>
              </w:rPr>
            </w:pPr>
          </w:p>
        </w:tc>
        <w:tc>
          <w:tcPr>
            <w:tcW w:w="7229" w:type="dxa"/>
          </w:tcPr>
          <w:p w14:paraId="101E6EFE"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sz w:val="24"/>
                <w:szCs w:val="24"/>
              </w:rPr>
              <w:t>Проведение мероприятия по информированию населения по вопросам общественных обсуждений или публичных слушаний.</w:t>
            </w:r>
          </w:p>
        </w:tc>
        <w:tc>
          <w:tcPr>
            <w:tcW w:w="709" w:type="dxa"/>
          </w:tcPr>
          <w:p w14:paraId="7A94AFB5"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32</w:t>
            </w:r>
          </w:p>
        </w:tc>
      </w:tr>
      <w:tr w:rsidR="00DE65E6" w:rsidRPr="00DE65E6" w14:paraId="22AEFC01" w14:textId="77777777" w:rsidTr="005F5828">
        <w:trPr>
          <w:trHeight w:val="397"/>
        </w:trPr>
        <w:tc>
          <w:tcPr>
            <w:tcW w:w="1668" w:type="dxa"/>
          </w:tcPr>
          <w:p w14:paraId="7F21B745"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31.</w:t>
            </w:r>
          </w:p>
          <w:p w14:paraId="4B80E12E" w14:textId="77777777" w:rsidR="005F5828" w:rsidRPr="00DE65E6" w:rsidRDefault="005F5828" w:rsidP="007C3051">
            <w:pPr>
              <w:jc w:val="left"/>
              <w:rPr>
                <w:rFonts w:ascii="Times New Roman" w:hAnsi="Times New Roman"/>
                <w:b/>
                <w:sz w:val="24"/>
                <w:szCs w:val="24"/>
                <w:lang w:eastAsia="ru-RU"/>
              </w:rPr>
            </w:pPr>
          </w:p>
          <w:p w14:paraId="2A4B7927" w14:textId="77777777" w:rsidR="005F5828" w:rsidRPr="00DE65E6" w:rsidRDefault="005F5828" w:rsidP="007C3051">
            <w:pPr>
              <w:jc w:val="left"/>
              <w:rPr>
                <w:rFonts w:ascii="Times New Roman" w:hAnsi="Times New Roman"/>
                <w:b/>
                <w:sz w:val="24"/>
                <w:szCs w:val="24"/>
                <w:lang w:eastAsia="ru-RU"/>
              </w:rPr>
            </w:pPr>
          </w:p>
          <w:p w14:paraId="2C73A609" w14:textId="77777777" w:rsidR="005F5828" w:rsidRPr="00DE65E6" w:rsidRDefault="005F5828" w:rsidP="007C3051">
            <w:pPr>
              <w:jc w:val="left"/>
              <w:rPr>
                <w:rFonts w:ascii="Times New Roman" w:hAnsi="Times New Roman"/>
                <w:b/>
                <w:sz w:val="24"/>
                <w:szCs w:val="24"/>
                <w:lang w:eastAsia="ru-RU"/>
              </w:rPr>
            </w:pPr>
          </w:p>
        </w:tc>
        <w:tc>
          <w:tcPr>
            <w:tcW w:w="7229" w:type="dxa"/>
          </w:tcPr>
          <w:p w14:paraId="6BB56B14"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sz w:val="24"/>
                <w:szCs w:val="24"/>
              </w:rPr>
              <w:t>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p>
        </w:tc>
        <w:tc>
          <w:tcPr>
            <w:tcW w:w="709" w:type="dxa"/>
          </w:tcPr>
          <w:p w14:paraId="29D9C6DE"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33</w:t>
            </w:r>
          </w:p>
        </w:tc>
      </w:tr>
      <w:tr w:rsidR="00DE65E6" w:rsidRPr="00DE65E6" w14:paraId="08AAD150" w14:textId="77777777" w:rsidTr="005F5828">
        <w:trPr>
          <w:trHeight w:val="397"/>
        </w:trPr>
        <w:tc>
          <w:tcPr>
            <w:tcW w:w="1668" w:type="dxa"/>
          </w:tcPr>
          <w:p w14:paraId="2E068589"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32.</w:t>
            </w:r>
          </w:p>
          <w:p w14:paraId="4B3DA412" w14:textId="77777777" w:rsidR="005F5828" w:rsidRPr="00DE65E6" w:rsidRDefault="005F5828" w:rsidP="007C3051">
            <w:pPr>
              <w:jc w:val="left"/>
              <w:rPr>
                <w:rFonts w:ascii="Times New Roman" w:hAnsi="Times New Roman"/>
                <w:b/>
                <w:sz w:val="24"/>
                <w:szCs w:val="24"/>
                <w:lang w:eastAsia="ru-RU"/>
              </w:rPr>
            </w:pPr>
          </w:p>
        </w:tc>
        <w:tc>
          <w:tcPr>
            <w:tcW w:w="7229" w:type="dxa"/>
          </w:tcPr>
          <w:p w14:paraId="16CC3570"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sz w:val="24"/>
                <w:szCs w:val="24"/>
              </w:rPr>
              <w:t>Заключение о результатах общественных обсуждений или публичных слушаний.</w:t>
            </w:r>
          </w:p>
        </w:tc>
        <w:tc>
          <w:tcPr>
            <w:tcW w:w="709" w:type="dxa"/>
          </w:tcPr>
          <w:p w14:paraId="332AB692"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35</w:t>
            </w:r>
          </w:p>
        </w:tc>
      </w:tr>
      <w:tr w:rsidR="00DE65E6" w:rsidRPr="00DE65E6" w14:paraId="783CED31" w14:textId="77777777" w:rsidTr="005F5828">
        <w:trPr>
          <w:trHeight w:val="218"/>
        </w:trPr>
        <w:tc>
          <w:tcPr>
            <w:tcW w:w="1668" w:type="dxa"/>
          </w:tcPr>
          <w:p w14:paraId="1C2CAE79"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33.</w:t>
            </w:r>
          </w:p>
        </w:tc>
        <w:tc>
          <w:tcPr>
            <w:tcW w:w="7229" w:type="dxa"/>
          </w:tcPr>
          <w:p w14:paraId="792E2B93"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sz w:val="24"/>
                <w:szCs w:val="24"/>
              </w:rPr>
              <w:t xml:space="preserve">Особенности проведения общественных обсуждений, публичных </w:t>
            </w:r>
          </w:p>
        </w:tc>
        <w:tc>
          <w:tcPr>
            <w:tcW w:w="709" w:type="dxa"/>
          </w:tcPr>
          <w:p w14:paraId="7B4A9B83"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36</w:t>
            </w:r>
          </w:p>
        </w:tc>
      </w:tr>
      <w:tr w:rsidR="00DE65E6" w:rsidRPr="00DE65E6" w14:paraId="06058EEF" w14:textId="77777777" w:rsidTr="005F5828">
        <w:trPr>
          <w:trHeight w:val="397"/>
        </w:trPr>
        <w:tc>
          <w:tcPr>
            <w:tcW w:w="1668" w:type="dxa"/>
          </w:tcPr>
          <w:p w14:paraId="546473B3"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34.</w:t>
            </w:r>
          </w:p>
          <w:p w14:paraId="2CB78075" w14:textId="77777777" w:rsidR="005F5828" w:rsidRPr="00DE65E6" w:rsidRDefault="005F5828" w:rsidP="007C3051">
            <w:pPr>
              <w:jc w:val="left"/>
              <w:rPr>
                <w:rFonts w:ascii="Times New Roman" w:hAnsi="Times New Roman"/>
                <w:b/>
                <w:sz w:val="24"/>
                <w:szCs w:val="24"/>
                <w:lang w:eastAsia="ru-RU"/>
              </w:rPr>
            </w:pPr>
          </w:p>
          <w:p w14:paraId="16C7C799" w14:textId="77777777" w:rsidR="005F5828" w:rsidRPr="00DE65E6" w:rsidRDefault="005F5828" w:rsidP="007C3051">
            <w:pPr>
              <w:jc w:val="left"/>
              <w:rPr>
                <w:rFonts w:ascii="Times New Roman" w:hAnsi="Times New Roman"/>
                <w:b/>
                <w:sz w:val="24"/>
                <w:szCs w:val="24"/>
                <w:lang w:eastAsia="ru-RU"/>
              </w:rPr>
            </w:pPr>
          </w:p>
        </w:tc>
        <w:tc>
          <w:tcPr>
            <w:tcW w:w="7229" w:type="dxa"/>
          </w:tcPr>
          <w:p w14:paraId="0940E9D0"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sz w:val="24"/>
                <w:szCs w:val="24"/>
              </w:rPr>
              <w:t>Особенности проведения общественных обсуждений или публичных слушаний по проекту планировки территории и (или) проекту межевания территории поселения.</w:t>
            </w:r>
          </w:p>
        </w:tc>
        <w:tc>
          <w:tcPr>
            <w:tcW w:w="709" w:type="dxa"/>
          </w:tcPr>
          <w:p w14:paraId="1A569101"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36</w:t>
            </w:r>
          </w:p>
        </w:tc>
      </w:tr>
      <w:tr w:rsidR="00DE65E6" w:rsidRPr="00DE65E6" w14:paraId="7E52C113" w14:textId="77777777" w:rsidTr="005F5828">
        <w:trPr>
          <w:trHeight w:val="397"/>
        </w:trPr>
        <w:tc>
          <w:tcPr>
            <w:tcW w:w="1668" w:type="dxa"/>
          </w:tcPr>
          <w:p w14:paraId="1E4929D0"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35.</w:t>
            </w:r>
          </w:p>
        </w:tc>
        <w:tc>
          <w:tcPr>
            <w:tcW w:w="7229" w:type="dxa"/>
          </w:tcPr>
          <w:p w14:paraId="77D5D2DF" w14:textId="77777777" w:rsidR="005F5828" w:rsidRPr="00DE65E6" w:rsidRDefault="005F5828" w:rsidP="007C3051">
            <w:pPr>
              <w:jc w:val="left"/>
              <w:rPr>
                <w:rFonts w:ascii="Times New Roman" w:eastAsiaTheme="minorHAnsi" w:hAnsi="Times New Roman"/>
                <w:sz w:val="24"/>
                <w:szCs w:val="24"/>
              </w:rPr>
            </w:pPr>
            <w:r w:rsidRPr="00DE65E6">
              <w:rPr>
                <w:rFonts w:ascii="Times New Roman" w:eastAsiaTheme="minorHAnsi" w:hAnsi="Times New Roman"/>
                <w:sz w:val="24"/>
                <w:szCs w:val="24"/>
              </w:rPr>
              <w:t>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tc>
        <w:tc>
          <w:tcPr>
            <w:tcW w:w="709" w:type="dxa"/>
          </w:tcPr>
          <w:p w14:paraId="6107ABB2"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37</w:t>
            </w:r>
          </w:p>
        </w:tc>
      </w:tr>
      <w:tr w:rsidR="00DE65E6" w:rsidRPr="00DE65E6" w14:paraId="6EC6BF95" w14:textId="77777777" w:rsidTr="005F5828">
        <w:trPr>
          <w:trHeight w:val="397"/>
        </w:trPr>
        <w:tc>
          <w:tcPr>
            <w:tcW w:w="1668" w:type="dxa"/>
          </w:tcPr>
          <w:p w14:paraId="47C5E7F1"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lastRenderedPageBreak/>
              <w:t>ГЛАВА 6.</w:t>
            </w:r>
          </w:p>
        </w:tc>
        <w:tc>
          <w:tcPr>
            <w:tcW w:w="7229" w:type="dxa"/>
          </w:tcPr>
          <w:p w14:paraId="0E5FF414" w14:textId="77777777" w:rsidR="005F5828" w:rsidRPr="00DE65E6" w:rsidRDefault="005F5828" w:rsidP="007C3051">
            <w:pPr>
              <w:autoSpaceDE w:val="0"/>
              <w:autoSpaceDN w:val="0"/>
              <w:adjustRightInd w:val="0"/>
              <w:jc w:val="left"/>
              <w:outlineLvl w:val="0"/>
              <w:rPr>
                <w:rFonts w:ascii="Times New Roman" w:eastAsiaTheme="minorHAnsi" w:hAnsi="Times New Roman"/>
                <w:bCs/>
                <w:sz w:val="24"/>
                <w:szCs w:val="24"/>
              </w:rPr>
            </w:pPr>
            <w:r w:rsidRPr="00DE65E6">
              <w:rPr>
                <w:rFonts w:ascii="Times New Roman" w:eastAsiaTheme="minorHAnsi" w:hAnsi="Times New Roman"/>
                <w:b/>
                <w:sz w:val="24"/>
                <w:szCs w:val="24"/>
              </w:rPr>
              <w:t xml:space="preserve">ПОЛОЖЕНИЯ О ВНЕСЕНИИ ИЗМЕНЕНИЙ В ПРАВИЛА ЗЕМЛЕПОЛЬЗОВАНИЯ И ЗАСТРОЙКИ ПОСЕЛЕНИЯ. </w:t>
            </w:r>
          </w:p>
        </w:tc>
        <w:tc>
          <w:tcPr>
            <w:tcW w:w="709" w:type="dxa"/>
          </w:tcPr>
          <w:p w14:paraId="1223497B" w14:textId="77777777" w:rsidR="005F5828" w:rsidRPr="00DE65E6" w:rsidRDefault="005F5828" w:rsidP="00C52813">
            <w:pPr>
              <w:rPr>
                <w:rFonts w:ascii="Times New Roman" w:hAnsi="Times New Roman"/>
                <w:sz w:val="24"/>
                <w:szCs w:val="24"/>
                <w:lang w:eastAsia="ru-RU"/>
              </w:rPr>
            </w:pPr>
          </w:p>
        </w:tc>
      </w:tr>
      <w:tr w:rsidR="00DE65E6" w:rsidRPr="00DE65E6" w14:paraId="4036889D" w14:textId="77777777" w:rsidTr="005F5828">
        <w:trPr>
          <w:trHeight w:val="397"/>
        </w:trPr>
        <w:tc>
          <w:tcPr>
            <w:tcW w:w="1668" w:type="dxa"/>
          </w:tcPr>
          <w:p w14:paraId="59B0B768" w14:textId="77777777" w:rsidR="005F5828" w:rsidRPr="00DE65E6" w:rsidRDefault="005F5828" w:rsidP="007C3051">
            <w:pPr>
              <w:jc w:val="left"/>
              <w:rPr>
                <w:rFonts w:ascii="Times New Roman" w:hAnsi="Times New Roman"/>
                <w:b/>
                <w:sz w:val="24"/>
                <w:szCs w:val="24"/>
              </w:rPr>
            </w:pPr>
            <w:r w:rsidRPr="00DE65E6">
              <w:rPr>
                <w:rFonts w:ascii="Times New Roman" w:hAnsi="Times New Roman"/>
                <w:b/>
                <w:sz w:val="24"/>
                <w:szCs w:val="24"/>
              </w:rPr>
              <w:t>Статья 36</w:t>
            </w:r>
          </w:p>
        </w:tc>
        <w:tc>
          <w:tcPr>
            <w:tcW w:w="7229" w:type="dxa"/>
          </w:tcPr>
          <w:p w14:paraId="6B78E96B" w14:textId="77777777" w:rsidR="005F5828" w:rsidRPr="00DE65E6" w:rsidRDefault="005F5828" w:rsidP="007C3051">
            <w:pPr>
              <w:pStyle w:val="312"/>
              <w:tabs>
                <w:tab w:val="clear" w:pos="0"/>
                <w:tab w:val="clear" w:pos="2340"/>
                <w:tab w:val="left" w:pos="2268"/>
              </w:tabs>
              <w:spacing w:before="0" w:after="0"/>
              <w:ind w:firstLine="0"/>
              <w:rPr>
                <w:b w:val="0"/>
                <w:szCs w:val="24"/>
              </w:rPr>
            </w:pPr>
            <w:r w:rsidRPr="00DE65E6">
              <w:rPr>
                <w:b w:val="0"/>
                <w:szCs w:val="24"/>
              </w:rPr>
              <w:t>Действия правил землепользования и застройки Нижнегорского сельского поселения по отношению к правам, возникшим до их введения.</w:t>
            </w:r>
          </w:p>
        </w:tc>
        <w:tc>
          <w:tcPr>
            <w:tcW w:w="709" w:type="dxa"/>
          </w:tcPr>
          <w:p w14:paraId="189FA981"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41</w:t>
            </w:r>
          </w:p>
        </w:tc>
      </w:tr>
      <w:tr w:rsidR="00DE65E6" w:rsidRPr="00DE65E6" w14:paraId="5DD3CE0A" w14:textId="77777777" w:rsidTr="005F5828">
        <w:trPr>
          <w:trHeight w:val="330"/>
        </w:trPr>
        <w:tc>
          <w:tcPr>
            <w:tcW w:w="1668" w:type="dxa"/>
          </w:tcPr>
          <w:p w14:paraId="0723C535" w14:textId="77777777" w:rsidR="005F5828" w:rsidRPr="00DE65E6" w:rsidRDefault="005F5828" w:rsidP="007C3051">
            <w:pPr>
              <w:jc w:val="left"/>
              <w:rPr>
                <w:rFonts w:ascii="Times New Roman" w:hAnsi="Times New Roman"/>
                <w:b/>
                <w:sz w:val="24"/>
                <w:szCs w:val="24"/>
              </w:rPr>
            </w:pPr>
            <w:r w:rsidRPr="00DE65E6">
              <w:rPr>
                <w:rFonts w:ascii="Times New Roman" w:hAnsi="Times New Roman"/>
                <w:b/>
                <w:sz w:val="24"/>
                <w:szCs w:val="24"/>
              </w:rPr>
              <w:t>Статья 37.</w:t>
            </w:r>
          </w:p>
        </w:tc>
        <w:tc>
          <w:tcPr>
            <w:tcW w:w="7229" w:type="dxa"/>
          </w:tcPr>
          <w:p w14:paraId="02513163" w14:textId="77777777" w:rsidR="005F5828" w:rsidRPr="00DE65E6" w:rsidRDefault="005F5828" w:rsidP="007C3051">
            <w:pPr>
              <w:pStyle w:val="312"/>
              <w:tabs>
                <w:tab w:val="clear" w:pos="2340"/>
                <w:tab w:val="left" w:pos="2268"/>
              </w:tabs>
              <w:spacing w:before="0" w:after="0"/>
              <w:ind w:firstLine="0"/>
              <w:rPr>
                <w:b w:val="0"/>
                <w:szCs w:val="24"/>
              </w:rPr>
            </w:pPr>
            <w:r w:rsidRPr="00DE65E6">
              <w:rPr>
                <w:b w:val="0"/>
                <w:szCs w:val="24"/>
              </w:rPr>
              <w:t>Основания для внесения изменений в Правила.</w:t>
            </w:r>
          </w:p>
        </w:tc>
        <w:tc>
          <w:tcPr>
            <w:tcW w:w="709" w:type="dxa"/>
          </w:tcPr>
          <w:p w14:paraId="7FE0601A"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42</w:t>
            </w:r>
          </w:p>
        </w:tc>
      </w:tr>
      <w:tr w:rsidR="00DE65E6" w:rsidRPr="00DE65E6" w14:paraId="5C0363A3" w14:textId="77777777" w:rsidTr="005F5828">
        <w:trPr>
          <w:trHeight w:val="397"/>
        </w:trPr>
        <w:tc>
          <w:tcPr>
            <w:tcW w:w="1668" w:type="dxa"/>
          </w:tcPr>
          <w:p w14:paraId="21944B7F"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38.</w:t>
            </w:r>
          </w:p>
          <w:p w14:paraId="51211643" w14:textId="77777777" w:rsidR="005F5828" w:rsidRPr="00DE65E6" w:rsidRDefault="005F5828" w:rsidP="007C3051">
            <w:pPr>
              <w:jc w:val="left"/>
              <w:rPr>
                <w:rFonts w:ascii="Times New Roman" w:hAnsi="Times New Roman"/>
                <w:b/>
                <w:sz w:val="24"/>
                <w:szCs w:val="24"/>
              </w:rPr>
            </w:pPr>
          </w:p>
        </w:tc>
        <w:tc>
          <w:tcPr>
            <w:tcW w:w="7229" w:type="dxa"/>
          </w:tcPr>
          <w:p w14:paraId="7D5FDAFB" w14:textId="77777777" w:rsidR="005F5828" w:rsidRPr="00DE65E6" w:rsidRDefault="005F5828" w:rsidP="007C3051">
            <w:pPr>
              <w:pStyle w:val="312"/>
              <w:tabs>
                <w:tab w:val="clear" w:pos="2340"/>
                <w:tab w:val="left" w:pos="2268"/>
              </w:tabs>
              <w:spacing w:before="0" w:after="0"/>
              <w:ind w:firstLine="0"/>
              <w:rPr>
                <w:b w:val="0"/>
                <w:szCs w:val="24"/>
              </w:rPr>
            </w:pPr>
            <w:r w:rsidRPr="00DE65E6">
              <w:rPr>
                <w:b w:val="0"/>
                <w:szCs w:val="24"/>
              </w:rPr>
              <w:t xml:space="preserve">Порядок рассмотрения предложений и инициатив по внесению изменений в Правила. </w:t>
            </w:r>
          </w:p>
        </w:tc>
        <w:tc>
          <w:tcPr>
            <w:tcW w:w="709" w:type="dxa"/>
          </w:tcPr>
          <w:p w14:paraId="6160DCCC"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43</w:t>
            </w:r>
          </w:p>
        </w:tc>
      </w:tr>
      <w:tr w:rsidR="00DE65E6" w:rsidRPr="00DE65E6" w14:paraId="19859A60" w14:textId="77777777" w:rsidTr="005F5828">
        <w:trPr>
          <w:trHeight w:val="397"/>
        </w:trPr>
        <w:tc>
          <w:tcPr>
            <w:tcW w:w="1668" w:type="dxa"/>
          </w:tcPr>
          <w:p w14:paraId="091242C7"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39.</w:t>
            </w:r>
          </w:p>
        </w:tc>
        <w:tc>
          <w:tcPr>
            <w:tcW w:w="7229" w:type="dxa"/>
          </w:tcPr>
          <w:p w14:paraId="1C98889D" w14:textId="77777777" w:rsidR="005F5828" w:rsidRPr="00DE65E6" w:rsidRDefault="005F5828" w:rsidP="007C3051">
            <w:pPr>
              <w:pStyle w:val="312"/>
              <w:tabs>
                <w:tab w:val="clear" w:pos="2340"/>
                <w:tab w:val="left" w:pos="2268"/>
              </w:tabs>
              <w:spacing w:before="0" w:after="0"/>
              <w:ind w:firstLine="0"/>
              <w:rPr>
                <w:b w:val="0"/>
                <w:szCs w:val="24"/>
                <w:lang w:eastAsia="ru-RU"/>
              </w:rPr>
            </w:pPr>
            <w:r w:rsidRPr="00DE65E6">
              <w:rPr>
                <w:b w:val="0"/>
                <w:szCs w:val="24"/>
              </w:rPr>
              <w:t>Порядок подготовки и рассмотрения проекта внесения изменений в Правила.</w:t>
            </w:r>
          </w:p>
          <w:p w14:paraId="22BDAAFB" w14:textId="77777777" w:rsidR="005F5828" w:rsidRPr="00DE65E6" w:rsidRDefault="005F5828" w:rsidP="007C3051">
            <w:pPr>
              <w:pStyle w:val="312"/>
              <w:tabs>
                <w:tab w:val="clear" w:pos="2340"/>
                <w:tab w:val="left" w:pos="2268"/>
              </w:tabs>
              <w:spacing w:before="0" w:after="0"/>
              <w:ind w:firstLine="0"/>
              <w:rPr>
                <w:b w:val="0"/>
                <w:szCs w:val="24"/>
                <w:lang w:eastAsia="ru-RU"/>
              </w:rPr>
            </w:pPr>
          </w:p>
        </w:tc>
        <w:tc>
          <w:tcPr>
            <w:tcW w:w="709" w:type="dxa"/>
          </w:tcPr>
          <w:p w14:paraId="61551EA5"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44</w:t>
            </w:r>
          </w:p>
        </w:tc>
      </w:tr>
      <w:tr w:rsidR="00DE65E6" w:rsidRPr="00DE65E6" w14:paraId="4A9A287E" w14:textId="77777777" w:rsidTr="005F5828">
        <w:trPr>
          <w:trHeight w:val="397"/>
        </w:trPr>
        <w:tc>
          <w:tcPr>
            <w:tcW w:w="1668" w:type="dxa"/>
          </w:tcPr>
          <w:p w14:paraId="35802713"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ГЛАВА 7.</w:t>
            </w:r>
          </w:p>
        </w:tc>
        <w:tc>
          <w:tcPr>
            <w:tcW w:w="7229" w:type="dxa"/>
          </w:tcPr>
          <w:p w14:paraId="1067C159" w14:textId="77777777" w:rsidR="005F5828" w:rsidRPr="00DE65E6" w:rsidRDefault="005F5828" w:rsidP="007C3051">
            <w:pPr>
              <w:autoSpaceDE w:val="0"/>
              <w:autoSpaceDN w:val="0"/>
              <w:adjustRightInd w:val="0"/>
              <w:jc w:val="left"/>
              <w:outlineLvl w:val="0"/>
              <w:rPr>
                <w:rFonts w:ascii="Times New Roman" w:eastAsiaTheme="minorHAnsi" w:hAnsi="Times New Roman"/>
                <w:b/>
                <w:sz w:val="24"/>
                <w:szCs w:val="24"/>
              </w:rPr>
            </w:pPr>
            <w:r w:rsidRPr="00DE65E6">
              <w:rPr>
                <w:rFonts w:ascii="Times New Roman" w:eastAsiaTheme="minorHAnsi" w:hAnsi="Times New Roman"/>
                <w:b/>
                <w:sz w:val="24"/>
                <w:szCs w:val="24"/>
              </w:rPr>
              <w:t xml:space="preserve">ПОЛОЖЕНИЯ О РЕГУЛИРОВАНИИ ИНЫХ ВОПРОСОВ ЗЕМЛЕПОЛЬЗОВАНИЯ И ЗАСТРОЙКИ ПОСЕЛЕНИЯ. </w:t>
            </w:r>
          </w:p>
        </w:tc>
        <w:tc>
          <w:tcPr>
            <w:tcW w:w="709" w:type="dxa"/>
          </w:tcPr>
          <w:p w14:paraId="777124B5" w14:textId="77777777" w:rsidR="005F5828" w:rsidRPr="00DE65E6" w:rsidRDefault="005F5828" w:rsidP="00C52813">
            <w:pPr>
              <w:rPr>
                <w:rFonts w:ascii="Times New Roman" w:hAnsi="Times New Roman"/>
                <w:sz w:val="24"/>
                <w:szCs w:val="24"/>
                <w:lang w:eastAsia="ru-RU"/>
              </w:rPr>
            </w:pPr>
          </w:p>
        </w:tc>
      </w:tr>
      <w:tr w:rsidR="00DE65E6" w:rsidRPr="00DE65E6" w14:paraId="14B835AB" w14:textId="77777777" w:rsidTr="005F5828">
        <w:trPr>
          <w:trHeight w:val="397"/>
        </w:trPr>
        <w:tc>
          <w:tcPr>
            <w:tcW w:w="1668" w:type="dxa"/>
          </w:tcPr>
          <w:p w14:paraId="1710439E"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40.</w:t>
            </w:r>
          </w:p>
        </w:tc>
        <w:tc>
          <w:tcPr>
            <w:tcW w:w="7229" w:type="dxa"/>
          </w:tcPr>
          <w:p w14:paraId="65FEAFB4" w14:textId="77777777" w:rsidR="005F5828" w:rsidRPr="00DE65E6" w:rsidRDefault="005F5828" w:rsidP="007C3051">
            <w:pPr>
              <w:autoSpaceDE w:val="0"/>
              <w:autoSpaceDN w:val="0"/>
              <w:adjustRightInd w:val="0"/>
              <w:jc w:val="left"/>
              <w:outlineLvl w:val="0"/>
              <w:rPr>
                <w:rFonts w:ascii="Times New Roman" w:eastAsiaTheme="minorHAnsi" w:hAnsi="Times New Roman"/>
                <w:b/>
                <w:sz w:val="24"/>
                <w:szCs w:val="24"/>
              </w:rPr>
            </w:pPr>
            <w:r w:rsidRPr="00DE65E6">
              <w:rPr>
                <w:rFonts w:ascii="Times New Roman" w:hAnsi="Times New Roman"/>
                <w:sz w:val="24"/>
                <w:szCs w:val="24"/>
                <w:lang w:eastAsia="ru-RU"/>
              </w:rPr>
              <w:t>Принципы формирования земельных участков в границах поселения.</w:t>
            </w:r>
          </w:p>
        </w:tc>
        <w:tc>
          <w:tcPr>
            <w:tcW w:w="709" w:type="dxa"/>
          </w:tcPr>
          <w:p w14:paraId="76A78C24"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45</w:t>
            </w:r>
          </w:p>
        </w:tc>
      </w:tr>
      <w:tr w:rsidR="00DE65E6" w:rsidRPr="00DE65E6" w14:paraId="36A8EC1A" w14:textId="77777777" w:rsidTr="005F5828">
        <w:trPr>
          <w:trHeight w:val="342"/>
        </w:trPr>
        <w:tc>
          <w:tcPr>
            <w:tcW w:w="1668" w:type="dxa"/>
          </w:tcPr>
          <w:p w14:paraId="79EFACDF" w14:textId="77777777" w:rsidR="005F5828" w:rsidRPr="00DE65E6" w:rsidRDefault="005F5828" w:rsidP="007C3051">
            <w:pPr>
              <w:jc w:val="left"/>
              <w:rPr>
                <w:rFonts w:ascii="Times New Roman" w:hAnsi="Times New Roman"/>
                <w:b/>
                <w:sz w:val="24"/>
                <w:szCs w:val="24"/>
              </w:rPr>
            </w:pPr>
            <w:r w:rsidRPr="00DE65E6">
              <w:rPr>
                <w:rFonts w:ascii="Times New Roman" w:hAnsi="Times New Roman"/>
                <w:b/>
                <w:sz w:val="24"/>
                <w:szCs w:val="24"/>
              </w:rPr>
              <w:t>Статья 41.</w:t>
            </w:r>
          </w:p>
        </w:tc>
        <w:tc>
          <w:tcPr>
            <w:tcW w:w="7229" w:type="dxa"/>
          </w:tcPr>
          <w:p w14:paraId="7AC7D959" w14:textId="77777777" w:rsidR="005F5828" w:rsidRPr="00DE65E6" w:rsidRDefault="005F5828" w:rsidP="007C3051">
            <w:pPr>
              <w:jc w:val="left"/>
              <w:rPr>
                <w:rFonts w:ascii="Times New Roman" w:eastAsiaTheme="minorHAnsi" w:hAnsi="Times New Roman"/>
                <w:bCs/>
                <w:sz w:val="24"/>
                <w:szCs w:val="24"/>
              </w:rPr>
            </w:pPr>
            <w:r w:rsidRPr="00DE65E6">
              <w:rPr>
                <w:rFonts w:ascii="Times New Roman" w:hAnsi="Times New Roman"/>
                <w:sz w:val="24"/>
                <w:szCs w:val="24"/>
                <w:lang w:eastAsia="ru-RU"/>
              </w:rPr>
              <w:t>Порядок установления и прекращения публичных сервитутов.</w:t>
            </w:r>
          </w:p>
        </w:tc>
        <w:tc>
          <w:tcPr>
            <w:tcW w:w="709" w:type="dxa"/>
          </w:tcPr>
          <w:p w14:paraId="5FEA32BA"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46</w:t>
            </w:r>
          </w:p>
        </w:tc>
      </w:tr>
      <w:tr w:rsidR="00DE65E6" w:rsidRPr="00DE65E6" w14:paraId="2E36CD3A" w14:textId="77777777" w:rsidTr="005F5828">
        <w:trPr>
          <w:trHeight w:val="397"/>
        </w:trPr>
        <w:tc>
          <w:tcPr>
            <w:tcW w:w="1668" w:type="dxa"/>
          </w:tcPr>
          <w:p w14:paraId="097675D1"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42.</w:t>
            </w:r>
          </w:p>
        </w:tc>
        <w:tc>
          <w:tcPr>
            <w:tcW w:w="7229" w:type="dxa"/>
          </w:tcPr>
          <w:p w14:paraId="20929AA2" w14:textId="77777777" w:rsidR="005F5828" w:rsidRPr="00DE65E6" w:rsidRDefault="005F5828" w:rsidP="007C3051">
            <w:pPr>
              <w:pStyle w:val="312"/>
              <w:tabs>
                <w:tab w:val="clear" w:pos="2340"/>
                <w:tab w:val="left" w:pos="2268"/>
              </w:tabs>
              <w:spacing w:before="0" w:after="0"/>
              <w:ind w:firstLine="0"/>
              <w:rPr>
                <w:b w:val="0"/>
                <w:szCs w:val="24"/>
              </w:rPr>
            </w:pPr>
            <w:r w:rsidRPr="00DE65E6">
              <w:rPr>
                <w:b w:val="0"/>
                <w:szCs w:val="24"/>
              </w:rPr>
              <w:t>Резервирование земель для государственных и муниципальных нужд.</w:t>
            </w:r>
          </w:p>
        </w:tc>
        <w:tc>
          <w:tcPr>
            <w:tcW w:w="709" w:type="dxa"/>
          </w:tcPr>
          <w:p w14:paraId="33430C2C"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47</w:t>
            </w:r>
          </w:p>
        </w:tc>
      </w:tr>
      <w:tr w:rsidR="00DE65E6" w:rsidRPr="00DE65E6" w14:paraId="1EBB8203" w14:textId="77777777" w:rsidTr="005F5828">
        <w:trPr>
          <w:trHeight w:val="397"/>
        </w:trPr>
        <w:tc>
          <w:tcPr>
            <w:tcW w:w="1668" w:type="dxa"/>
          </w:tcPr>
          <w:p w14:paraId="076BEA5D"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43.</w:t>
            </w:r>
          </w:p>
        </w:tc>
        <w:tc>
          <w:tcPr>
            <w:tcW w:w="7229" w:type="dxa"/>
          </w:tcPr>
          <w:p w14:paraId="520A9F6A" w14:textId="77777777" w:rsidR="005F5828" w:rsidRPr="00DE65E6" w:rsidRDefault="005F5828" w:rsidP="007C3051">
            <w:pPr>
              <w:pStyle w:val="312"/>
              <w:tabs>
                <w:tab w:val="clear" w:pos="2340"/>
                <w:tab w:val="left" w:pos="2268"/>
              </w:tabs>
              <w:spacing w:before="0" w:after="0"/>
              <w:ind w:firstLine="0"/>
              <w:rPr>
                <w:szCs w:val="24"/>
                <w:lang w:eastAsia="ru-RU"/>
              </w:rPr>
            </w:pPr>
            <w:r w:rsidRPr="00DE65E6">
              <w:rPr>
                <w:b w:val="0"/>
                <w:szCs w:val="24"/>
              </w:rPr>
              <w:t>Территории, в границах которых предусматривается осуществление деятельности по комплексному и устойчивому развитию территории.</w:t>
            </w:r>
          </w:p>
        </w:tc>
        <w:tc>
          <w:tcPr>
            <w:tcW w:w="709" w:type="dxa"/>
          </w:tcPr>
          <w:p w14:paraId="7C929719"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48</w:t>
            </w:r>
          </w:p>
        </w:tc>
      </w:tr>
      <w:tr w:rsidR="00DE65E6" w:rsidRPr="00DE65E6" w14:paraId="17EC6005" w14:textId="77777777" w:rsidTr="005F5828">
        <w:trPr>
          <w:trHeight w:val="397"/>
        </w:trPr>
        <w:tc>
          <w:tcPr>
            <w:tcW w:w="1668" w:type="dxa"/>
          </w:tcPr>
          <w:p w14:paraId="1A775E2C" w14:textId="77777777" w:rsidR="005F5828" w:rsidRPr="00DE65E6" w:rsidRDefault="005F5828" w:rsidP="007C3051">
            <w:pPr>
              <w:rPr>
                <w:rFonts w:ascii="Times New Roman" w:hAnsi="Times New Roman"/>
                <w:b/>
                <w:sz w:val="24"/>
                <w:szCs w:val="24"/>
                <w:lang w:eastAsia="ru-RU"/>
              </w:rPr>
            </w:pPr>
            <w:r w:rsidRPr="00DE65E6">
              <w:rPr>
                <w:rFonts w:ascii="Times New Roman" w:hAnsi="Times New Roman"/>
                <w:b/>
                <w:sz w:val="24"/>
                <w:szCs w:val="24"/>
                <w:lang w:eastAsia="ru-RU"/>
              </w:rPr>
              <w:t>Статья 44.</w:t>
            </w:r>
          </w:p>
        </w:tc>
        <w:tc>
          <w:tcPr>
            <w:tcW w:w="7229" w:type="dxa"/>
          </w:tcPr>
          <w:p w14:paraId="7064707C" w14:textId="77777777" w:rsidR="005F5828" w:rsidRPr="00DE65E6" w:rsidRDefault="005F5828" w:rsidP="007C3051">
            <w:pPr>
              <w:pStyle w:val="312"/>
              <w:tabs>
                <w:tab w:val="clear" w:pos="2340"/>
                <w:tab w:val="left" w:pos="2268"/>
              </w:tabs>
              <w:spacing w:before="0" w:after="0"/>
              <w:ind w:firstLine="0"/>
              <w:rPr>
                <w:b w:val="0"/>
                <w:szCs w:val="24"/>
              </w:rPr>
            </w:pPr>
            <w:r w:rsidRPr="00DE65E6">
              <w:rPr>
                <w:b w:val="0"/>
                <w:szCs w:val="24"/>
              </w:rPr>
              <w:t>Муниципальный  контроль по вопросам землепользования и застройки</w:t>
            </w:r>
          </w:p>
        </w:tc>
        <w:tc>
          <w:tcPr>
            <w:tcW w:w="709" w:type="dxa"/>
          </w:tcPr>
          <w:p w14:paraId="583C2F38"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49</w:t>
            </w:r>
          </w:p>
        </w:tc>
      </w:tr>
      <w:tr w:rsidR="00DE65E6" w:rsidRPr="00DE65E6" w14:paraId="02B31222" w14:textId="77777777" w:rsidTr="005F5828">
        <w:trPr>
          <w:trHeight w:val="397"/>
        </w:trPr>
        <w:tc>
          <w:tcPr>
            <w:tcW w:w="1668" w:type="dxa"/>
          </w:tcPr>
          <w:p w14:paraId="622C7023" w14:textId="77777777" w:rsidR="005F5828" w:rsidRPr="00DE65E6" w:rsidRDefault="005F5828" w:rsidP="007C3051">
            <w:pPr>
              <w:rPr>
                <w:rFonts w:ascii="Times New Roman" w:hAnsi="Times New Roman"/>
                <w:b/>
                <w:sz w:val="24"/>
                <w:szCs w:val="24"/>
                <w:lang w:eastAsia="ru-RU"/>
              </w:rPr>
            </w:pPr>
            <w:r w:rsidRPr="00DE65E6">
              <w:rPr>
                <w:rFonts w:ascii="Times New Roman" w:hAnsi="Times New Roman"/>
                <w:b/>
                <w:sz w:val="24"/>
                <w:szCs w:val="24"/>
                <w:lang w:eastAsia="ru-RU"/>
              </w:rPr>
              <w:t>Статья 45.</w:t>
            </w:r>
          </w:p>
        </w:tc>
        <w:tc>
          <w:tcPr>
            <w:tcW w:w="7229" w:type="dxa"/>
          </w:tcPr>
          <w:p w14:paraId="5DD6E420" w14:textId="77777777" w:rsidR="005F5828" w:rsidRPr="00DE65E6" w:rsidRDefault="005F5828" w:rsidP="007C3051">
            <w:pPr>
              <w:pStyle w:val="312"/>
              <w:tabs>
                <w:tab w:val="clear" w:pos="2340"/>
                <w:tab w:val="left" w:pos="2268"/>
              </w:tabs>
              <w:spacing w:before="0" w:after="0"/>
              <w:ind w:firstLine="0"/>
              <w:rPr>
                <w:b w:val="0"/>
                <w:szCs w:val="24"/>
              </w:rPr>
            </w:pPr>
            <w:r w:rsidRPr="00DE65E6">
              <w:rPr>
                <w:b w:val="0"/>
                <w:szCs w:val="24"/>
              </w:rPr>
              <w:t>Заключительные положения</w:t>
            </w:r>
          </w:p>
        </w:tc>
        <w:tc>
          <w:tcPr>
            <w:tcW w:w="709" w:type="dxa"/>
          </w:tcPr>
          <w:p w14:paraId="17FA91AB"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49</w:t>
            </w:r>
          </w:p>
        </w:tc>
      </w:tr>
      <w:tr w:rsidR="00DE65E6" w:rsidRPr="00DE65E6" w14:paraId="7CE2455B" w14:textId="77777777" w:rsidTr="005F5828">
        <w:trPr>
          <w:trHeight w:val="397"/>
        </w:trPr>
        <w:tc>
          <w:tcPr>
            <w:tcW w:w="1668" w:type="dxa"/>
          </w:tcPr>
          <w:p w14:paraId="2ACB60FE" w14:textId="77777777" w:rsidR="005F5828" w:rsidRPr="00DE65E6" w:rsidRDefault="005F5828" w:rsidP="007C3051">
            <w:pPr>
              <w:jc w:val="left"/>
              <w:rPr>
                <w:rFonts w:ascii="Times New Roman" w:eastAsiaTheme="minorHAnsi" w:hAnsi="Times New Roman"/>
                <w:b/>
                <w:sz w:val="24"/>
                <w:szCs w:val="24"/>
                <w:u w:val="single"/>
              </w:rPr>
            </w:pPr>
          </w:p>
          <w:p w14:paraId="5754C46B" w14:textId="77777777" w:rsidR="005F5828" w:rsidRPr="00DE65E6" w:rsidRDefault="005F5828" w:rsidP="007C3051">
            <w:pPr>
              <w:jc w:val="left"/>
              <w:rPr>
                <w:rFonts w:ascii="Times New Roman" w:eastAsiaTheme="minorHAnsi" w:hAnsi="Times New Roman"/>
                <w:b/>
                <w:sz w:val="24"/>
                <w:szCs w:val="24"/>
                <w:u w:val="single"/>
              </w:rPr>
            </w:pPr>
            <w:r w:rsidRPr="00DE65E6">
              <w:rPr>
                <w:rFonts w:ascii="Times New Roman" w:eastAsiaTheme="minorHAnsi" w:hAnsi="Times New Roman"/>
                <w:b/>
                <w:sz w:val="24"/>
                <w:szCs w:val="24"/>
                <w:u w:val="single"/>
              </w:rPr>
              <w:t>РАЗДЕЛ I</w:t>
            </w:r>
            <w:r w:rsidRPr="00DE65E6">
              <w:rPr>
                <w:rFonts w:ascii="Times New Roman" w:eastAsiaTheme="minorHAnsi" w:hAnsi="Times New Roman"/>
                <w:b/>
                <w:sz w:val="24"/>
                <w:szCs w:val="24"/>
                <w:u w:val="single"/>
                <w:lang w:val="en-US"/>
              </w:rPr>
              <w:t>I</w:t>
            </w:r>
            <w:r w:rsidRPr="00DE65E6">
              <w:rPr>
                <w:rFonts w:ascii="Times New Roman" w:eastAsiaTheme="minorHAnsi" w:hAnsi="Times New Roman"/>
                <w:b/>
                <w:sz w:val="24"/>
                <w:szCs w:val="24"/>
                <w:u w:val="single"/>
              </w:rPr>
              <w:t>.</w:t>
            </w:r>
          </w:p>
          <w:p w14:paraId="6A002D09" w14:textId="77777777" w:rsidR="005F5828" w:rsidRPr="00DE65E6" w:rsidRDefault="005F5828" w:rsidP="007C3051">
            <w:pPr>
              <w:jc w:val="left"/>
              <w:rPr>
                <w:rFonts w:ascii="Times New Roman" w:hAnsi="Times New Roman"/>
                <w:b/>
                <w:sz w:val="24"/>
                <w:szCs w:val="24"/>
                <w:u w:val="single"/>
                <w:lang w:eastAsia="ru-RU"/>
              </w:rPr>
            </w:pPr>
          </w:p>
        </w:tc>
        <w:tc>
          <w:tcPr>
            <w:tcW w:w="7229" w:type="dxa"/>
          </w:tcPr>
          <w:p w14:paraId="23CCAF41" w14:textId="77777777" w:rsidR="005F5828" w:rsidRPr="00DE65E6" w:rsidRDefault="005F5828" w:rsidP="007C3051">
            <w:pPr>
              <w:jc w:val="left"/>
              <w:rPr>
                <w:rFonts w:ascii="Times New Roman" w:eastAsiaTheme="minorHAnsi" w:hAnsi="Times New Roman"/>
                <w:b/>
                <w:sz w:val="24"/>
                <w:szCs w:val="24"/>
                <w:u w:val="single"/>
              </w:rPr>
            </w:pPr>
          </w:p>
          <w:p w14:paraId="7E6C0330" w14:textId="77777777" w:rsidR="005F5828" w:rsidRPr="00DE65E6" w:rsidRDefault="005F5828" w:rsidP="007C3051">
            <w:pPr>
              <w:jc w:val="left"/>
              <w:rPr>
                <w:rFonts w:ascii="Times New Roman" w:eastAsiaTheme="minorHAnsi" w:hAnsi="Times New Roman"/>
                <w:b/>
                <w:sz w:val="24"/>
                <w:szCs w:val="24"/>
                <w:u w:val="single"/>
              </w:rPr>
            </w:pPr>
            <w:r w:rsidRPr="00DE65E6">
              <w:rPr>
                <w:rFonts w:ascii="Times New Roman" w:eastAsiaTheme="minorHAnsi" w:hAnsi="Times New Roman"/>
                <w:b/>
                <w:sz w:val="24"/>
                <w:szCs w:val="24"/>
                <w:u w:val="single"/>
              </w:rPr>
              <w:t xml:space="preserve">ГРАДОСТРОИТЕЛЬНЫЕ РЕГЛАМЕНТЫ ТЕРРИТОРИАЛЬНЫХ ЗОН </w:t>
            </w:r>
          </w:p>
          <w:p w14:paraId="10C33995" w14:textId="77777777" w:rsidR="005F5828" w:rsidRPr="00DE65E6" w:rsidRDefault="005F5828" w:rsidP="007C3051">
            <w:pPr>
              <w:jc w:val="left"/>
              <w:rPr>
                <w:rFonts w:ascii="Times New Roman" w:hAnsi="Times New Roman"/>
                <w:b/>
                <w:sz w:val="24"/>
                <w:szCs w:val="24"/>
                <w:u w:val="single"/>
                <w:lang w:eastAsia="ru-RU"/>
              </w:rPr>
            </w:pPr>
          </w:p>
        </w:tc>
        <w:tc>
          <w:tcPr>
            <w:tcW w:w="709" w:type="dxa"/>
          </w:tcPr>
          <w:p w14:paraId="2C84C765" w14:textId="77777777" w:rsidR="005F5828" w:rsidRPr="00DE65E6" w:rsidRDefault="005F5828" w:rsidP="00C52813">
            <w:pPr>
              <w:rPr>
                <w:rFonts w:ascii="Times New Roman" w:hAnsi="Times New Roman"/>
                <w:sz w:val="24"/>
                <w:szCs w:val="24"/>
                <w:lang w:eastAsia="ru-RU"/>
              </w:rPr>
            </w:pPr>
          </w:p>
        </w:tc>
      </w:tr>
      <w:tr w:rsidR="00DE65E6" w:rsidRPr="00DE65E6" w14:paraId="42E670EB" w14:textId="77777777" w:rsidTr="005F5828">
        <w:trPr>
          <w:trHeight w:val="397"/>
        </w:trPr>
        <w:tc>
          <w:tcPr>
            <w:tcW w:w="1668" w:type="dxa"/>
          </w:tcPr>
          <w:p w14:paraId="0F8BA1D5" w14:textId="77777777" w:rsidR="005F5828" w:rsidRPr="00DE65E6" w:rsidRDefault="005F5828" w:rsidP="007C3051">
            <w:pPr>
              <w:jc w:val="left"/>
              <w:rPr>
                <w:rFonts w:ascii="Times New Roman" w:hAnsi="Times New Roman"/>
                <w:b/>
                <w:sz w:val="24"/>
                <w:szCs w:val="24"/>
              </w:rPr>
            </w:pPr>
            <w:r w:rsidRPr="00DE65E6">
              <w:rPr>
                <w:rFonts w:ascii="Times New Roman" w:eastAsiaTheme="minorHAnsi" w:hAnsi="Times New Roman"/>
                <w:b/>
                <w:sz w:val="24"/>
                <w:szCs w:val="24"/>
              </w:rPr>
              <w:t>ГЛАВА 8.</w:t>
            </w:r>
          </w:p>
        </w:tc>
        <w:tc>
          <w:tcPr>
            <w:tcW w:w="7229" w:type="dxa"/>
          </w:tcPr>
          <w:p w14:paraId="7ACC1FE6" w14:textId="77777777" w:rsidR="005F5828" w:rsidRPr="00DE65E6" w:rsidRDefault="005F5828" w:rsidP="007C3051">
            <w:pPr>
              <w:pStyle w:val="312"/>
              <w:tabs>
                <w:tab w:val="clear" w:pos="0"/>
                <w:tab w:val="clear" w:pos="2340"/>
                <w:tab w:val="left" w:pos="2268"/>
              </w:tabs>
              <w:spacing w:before="0" w:after="0"/>
              <w:ind w:firstLine="0"/>
              <w:rPr>
                <w:b w:val="0"/>
                <w:szCs w:val="24"/>
              </w:rPr>
            </w:pPr>
            <w:r w:rsidRPr="00DE65E6">
              <w:rPr>
                <w:rFonts w:eastAsiaTheme="minorHAnsi"/>
                <w:szCs w:val="24"/>
              </w:rPr>
              <w:t xml:space="preserve">ГРАДОСТРОИТЕЛЬНЫЕ РЕГЛАМЕНТЫ </w:t>
            </w:r>
          </w:p>
        </w:tc>
        <w:tc>
          <w:tcPr>
            <w:tcW w:w="709" w:type="dxa"/>
          </w:tcPr>
          <w:p w14:paraId="03F0AB40" w14:textId="77777777" w:rsidR="005F5828" w:rsidRPr="00DE65E6" w:rsidRDefault="005F5828" w:rsidP="00C52813">
            <w:pPr>
              <w:rPr>
                <w:rFonts w:ascii="Times New Roman" w:hAnsi="Times New Roman"/>
                <w:sz w:val="24"/>
                <w:szCs w:val="24"/>
                <w:lang w:eastAsia="ru-RU"/>
              </w:rPr>
            </w:pPr>
          </w:p>
        </w:tc>
      </w:tr>
      <w:tr w:rsidR="00DE65E6" w:rsidRPr="00DE65E6" w14:paraId="738B38F8" w14:textId="77777777" w:rsidTr="005F5828">
        <w:trPr>
          <w:trHeight w:val="445"/>
        </w:trPr>
        <w:tc>
          <w:tcPr>
            <w:tcW w:w="1668" w:type="dxa"/>
          </w:tcPr>
          <w:p w14:paraId="1D86C9D4"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46.</w:t>
            </w:r>
          </w:p>
        </w:tc>
        <w:tc>
          <w:tcPr>
            <w:tcW w:w="7229" w:type="dxa"/>
          </w:tcPr>
          <w:p w14:paraId="56F9976A"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Общие требования.</w:t>
            </w:r>
          </w:p>
        </w:tc>
        <w:tc>
          <w:tcPr>
            <w:tcW w:w="709" w:type="dxa"/>
          </w:tcPr>
          <w:p w14:paraId="4032AFB3"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50</w:t>
            </w:r>
          </w:p>
        </w:tc>
      </w:tr>
      <w:tr w:rsidR="00DE65E6" w:rsidRPr="00DE65E6" w14:paraId="313532C6" w14:textId="77777777" w:rsidTr="005F5828">
        <w:trPr>
          <w:trHeight w:val="423"/>
        </w:trPr>
        <w:tc>
          <w:tcPr>
            <w:tcW w:w="1668" w:type="dxa"/>
          </w:tcPr>
          <w:p w14:paraId="3F158538"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47.</w:t>
            </w:r>
          </w:p>
        </w:tc>
        <w:tc>
          <w:tcPr>
            <w:tcW w:w="7229" w:type="dxa"/>
          </w:tcPr>
          <w:p w14:paraId="37A48A63"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Территориальные зоны.</w:t>
            </w:r>
          </w:p>
        </w:tc>
        <w:tc>
          <w:tcPr>
            <w:tcW w:w="709" w:type="dxa"/>
          </w:tcPr>
          <w:p w14:paraId="3E5DD806"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55</w:t>
            </w:r>
          </w:p>
        </w:tc>
      </w:tr>
      <w:tr w:rsidR="00DE65E6" w:rsidRPr="00DE65E6" w14:paraId="617629F3" w14:textId="77777777" w:rsidTr="005F5828">
        <w:trPr>
          <w:trHeight w:val="397"/>
        </w:trPr>
        <w:tc>
          <w:tcPr>
            <w:tcW w:w="1668" w:type="dxa"/>
          </w:tcPr>
          <w:p w14:paraId="60E9B28A"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48.</w:t>
            </w:r>
          </w:p>
        </w:tc>
        <w:tc>
          <w:tcPr>
            <w:tcW w:w="7229" w:type="dxa"/>
          </w:tcPr>
          <w:p w14:paraId="00734575"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Градостроительный регламент зоны застройки индивидуальными жилыми домами и жилыми домами блокированной застройки (Ж-1)</w:t>
            </w:r>
          </w:p>
        </w:tc>
        <w:tc>
          <w:tcPr>
            <w:tcW w:w="709" w:type="dxa"/>
          </w:tcPr>
          <w:p w14:paraId="613C4D81"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57</w:t>
            </w:r>
          </w:p>
        </w:tc>
      </w:tr>
      <w:tr w:rsidR="00DE65E6" w:rsidRPr="00DE65E6" w14:paraId="2BB950BF" w14:textId="77777777" w:rsidTr="005F5828">
        <w:trPr>
          <w:trHeight w:val="397"/>
        </w:trPr>
        <w:tc>
          <w:tcPr>
            <w:tcW w:w="1668" w:type="dxa"/>
          </w:tcPr>
          <w:p w14:paraId="0D343DA6"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49.</w:t>
            </w:r>
          </w:p>
        </w:tc>
        <w:tc>
          <w:tcPr>
            <w:tcW w:w="7229" w:type="dxa"/>
          </w:tcPr>
          <w:p w14:paraId="282DD223"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Градостроительный регламент зоны застройки малоэтажными жилыми домами  (Ж-2)</w:t>
            </w:r>
          </w:p>
        </w:tc>
        <w:tc>
          <w:tcPr>
            <w:tcW w:w="709" w:type="dxa"/>
          </w:tcPr>
          <w:p w14:paraId="00E35179"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96</w:t>
            </w:r>
          </w:p>
        </w:tc>
      </w:tr>
      <w:tr w:rsidR="00DE65E6" w:rsidRPr="00DE65E6" w14:paraId="5AE8D206" w14:textId="77777777" w:rsidTr="005F5828">
        <w:trPr>
          <w:trHeight w:val="397"/>
        </w:trPr>
        <w:tc>
          <w:tcPr>
            <w:tcW w:w="1668" w:type="dxa"/>
          </w:tcPr>
          <w:p w14:paraId="7F5B754B"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50.</w:t>
            </w:r>
          </w:p>
        </w:tc>
        <w:tc>
          <w:tcPr>
            <w:tcW w:w="7229" w:type="dxa"/>
          </w:tcPr>
          <w:p w14:paraId="72AFB5A4"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Градостроительный регламент зоны ведения садоводства (Ж-3)</w:t>
            </w:r>
          </w:p>
        </w:tc>
        <w:tc>
          <w:tcPr>
            <w:tcW w:w="709" w:type="dxa"/>
          </w:tcPr>
          <w:p w14:paraId="59D852AE"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141</w:t>
            </w:r>
          </w:p>
        </w:tc>
      </w:tr>
      <w:tr w:rsidR="00DE65E6" w:rsidRPr="00DE65E6" w14:paraId="6C46D826" w14:textId="77777777" w:rsidTr="005F5828">
        <w:trPr>
          <w:trHeight w:val="397"/>
        </w:trPr>
        <w:tc>
          <w:tcPr>
            <w:tcW w:w="1668" w:type="dxa"/>
          </w:tcPr>
          <w:p w14:paraId="30CE10D7"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51.</w:t>
            </w:r>
          </w:p>
        </w:tc>
        <w:tc>
          <w:tcPr>
            <w:tcW w:w="7229" w:type="dxa"/>
          </w:tcPr>
          <w:p w14:paraId="6C68C7B8"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sz w:val="24"/>
                <w:szCs w:val="24"/>
                <w:lang w:eastAsia="ru-RU"/>
              </w:rPr>
              <w:t>Градостроительный регламент зоны застройки среднеэтажными жилыми домами (Ж-4)</w:t>
            </w:r>
          </w:p>
        </w:tc>
        <w:tc>
          <w:tcPr>
            <w:tcW w:w="709" w:type="dxa"/>
          </w:tcPr>
          <w:p w14:paraId="0AC2BFDB"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147</w:t>
            </w:r>
          </w:p>
        </w:tc>
      </w:tr>
      <w:tr w:rsidR="00DE65E6" w:rsidRPr="00DE65E6" w14:paraId="4A90B678" w14:textId="77777777" w:rsidTr="005F5828">
        <w:trPr>
          <w:trHeight w:val="397"/>
        </w:trPr>
        <w:tc>
          <w:tcPr>
            <w:tcW w:w="1668" w:type="dxa"/>
          </w:tcPr>
          <w:p w14:paraId="74DF0E5B" w14:textId="77777777" w:rsidR="005F5828" w:rsidRPr="00DE65E6" w:rsidRDefault="005F5828" w:rsidP="007C3051">
            <w:pPr>
              <w:jc w:val="left"/>
              <w:rPr>
                <w:rFonts w:ascii="Times New Roman" w:hAnsi="Times New Roman"/>
                <w:b/>
                <w:sz w:val="24"/>
                <w:szCs w:val="24"/>
                <w:u w:val="single"/>
                <w:lang w:eastAsia="ru-RU"/>
              </w:rPr>
            </w:pPr>
            <w:r w:rsidRPr="00DE65E6">
              <w:rPr>
                <w:rFonts w:ascii="Times New Roman" w:hAnsi="Times New Roman"/>
                <w:b/>
                <w:sz w:val="24"/>
                <w:szCs w:val="24"/>
                <w:lang w:eastAsia="ru-RU"/>
              </w:rPr>
              <w:t>Статья 52.</w:t>
            </w:r>
          </w:p>
        </w:tc>
        <w:tc>
          <w:tcPr>
            <w:tcW w:w="7229" w:type="dxa"/>
          </w:tcPr>
          <w:p w14:paraId="2C36B045" w14:textId="77777777" w:rsidR="005F5828" w:rsidRPr="00DE65E6" w:rsidRDefault="005F5828" w:rsidP="007C3051">
            <w:pPr>
              <w:jc w:val="left"/>
              <w:rPr>
                <w:rFonts w:ascii="Times New Roman" w:hAnsi="Times New Roman"/>
                <w:b/>
                <w:sz w:val="24"/>
                <w:szCs w:val="24"/>
                <w:u w:val="single"/>
                <w:lang w:eastAsia="ru-RU"/>
              </w:rPr>
            </w:pPr>
            <w:r w:rsidRPr="00DE65E6">
              <w:rPr>
                <w:rFonts w:ascii="Times New Roman" w:hAnsi="Times New Roman"/>
                <w:sz w:val="24"/>
                <w:szCs w:val="24"/>
                <w:lang w:eastAsia="ru-RU"/>
              </w:rPr>
              <w:t>Градостроительный регламент зоны общественно - делового назначения  (О-1)</w:t>
            </w:r>
          </w:p>
        </w:tc>
        <w:tc>
          <w:tcPr>
            <w:tcW w:w="709" w:type="dxa"/>
          </w:tcPr>
          <w:p w14:paraId="4915209B"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191</w:t>
            </w:r>
          </w:p>
        </w:tc>
      </w:tr>
      <w:tr w:rsidR="00DE65E6" w:rsidRPr="00DE65E6" w14:paraId="2E2CC029" w14:textId="77777777" w:rsidTr="005F5828">
        <w:trPr>
          <w:trHeight w:val="397"/>
        </w:trPr>
        <w:tc>
          <w:tcPr>
            <w:tcW w:w="1668" w:type="dxa"/>
          </w:tcPr>
          <w:p w14:paraId="2CB50378"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53.</w:t>
            </w:r>
          </w:p>
        </w:tc>
        <w:tc>
          <w:tcPr>
            <w:tcW w:w="7229" w:type="dxa"/>
          </w:tcPr>
          <w:p w14:paraId="3752DF52"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размещения объектов социального и коммунально-бытового назначения  (О-2)</w:t>
            </w:r>
          </w:p>
        </w:tc>
        <w:tc>
          <w:tcPr>
            <w:tcW w:w="709" w:type="dxa"/>
          </w:tcPr>
          <w:p w14:paraId="014E26A2"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243</w:t>
            </w:r>
          </w:p>
        </w:tc>
      </w:tr>
      <w:tr w:rsidR="00DE65E6" w:rsidRPr="00DE65E6" w14:paraId="63C02507" w14:textId="77777777" w:rsidTr="005F5828">
        <w:trPr>
          <w:trHeight w:val="397"/>
        </w:trPr>
        <w:tc>
          <w:tcPr>
            <w:tcW w:w="1668" w:type="dxa"/>
          </w:tcPr>
          <w:p w14:paraId="05D4BE4A"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54.</w:t>
            </w:r>
          </w:p>
        </w:tc>
        <w:tc>
          <w:tcPr>
            <w:tcW w:w="7229" w:type="dxa"/>
          </w:tcPr>
          <w:p w14:paraId="4D94D03F"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 xml:space="preserve">Градостроительный регламент зоны производственных объектов </w:t>
            </w:r>
          </w:p>
          <w:p w14:paraId="6105DB49"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в границах населенных пунктов (П-1)</w:t>
            </w:r>
          </w:p>
        </w:tc>
        <w:tc>
          <w:tcPr>
            <w:tcW w:w="709" w:type="dxa"/>
          </w:tcPr>
          <w:p w14:paraId="38BA724F"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278</w:t>
            </w:r>
          </w:p>
        </w:tc>
      </w:tr>
      <w:tr w:rsidR="00DE65E6" w:rsidRPr="00DE65E6" w14:paraId="010D4707" w14:textId="77777777" w:rsidTr="005F5828">
        <w:trPr>
          <w:trHeight w:val="328"/>
        </w:trPr>
        <w:tc>
          <w:tcPr>
            <w:tcW w:w="1668" w:type="dxa"/>
          </w:tcPr>
          <w:p w14:paraId="5D595FB3" w14:textId="77777777" w:rsidR="005F5828" w:rsidRPr="00DE65E6" w:rsidRDefault="005F5828" w:rsidP="007C3051">
            <w:pPr>
              <w:rPr>
                <w:rFonts w:ascii="Times New Roman" w:hAnsi="Times New Roman"/>
                <w:b/>
                <w:sz w:val="24"/>
                <w:szCs w:val="24"/>
                <w:lang w:eastAsia="ru-RU"/>
              </w:rPr>
            </w:pPr>
            <w:r w:rsidRPr="00DE65E6">
              <w:rPr>
                <w:rFonts w:ascii="Times New Roman" w:hAnsi="Times New Roman"/>
                <w:b/>
                <w:sz w:val="24"/>
                <w:szCs w:val="24"/>
                <w:lang w:eastAsia="ru-RU"/>
              </w:rPr>
              <w:t>Статья 55.</w:t>
            </w:r>
          </w:p>
        </w:tc>
        <w:tc>
          <w:tcPr>
            <w:tcW w:w="7229" w:type="dxa"/>
          </w:tcPr>
          <w:p w14:paraId="48B92DEB" w14:textId="77777777" w:rsidR="005F5828" w:rsidRPr="00DE65E6" w:rsidRDefault="005F5828" w:rsidP="007C3051">
            <w:pPr>
              <w:pStyle w:val="41"/>
              <w:numPr>
                <w:ilvl w:val="0"/>
                <w:numId w:val="0"/>
              </w:numPr>
              <w:spacing w:before="0" w:after="0"/>
              <w:jc w:val="left"/>
              <w:rPr>
                <w:sz w:val="24"/>
                <w:szCs w:val="24"/>
                <w:lang w:eastAsia="ru-RU"/>
              </w:rPr>
            </w:pPr>
            <w:r w:rsidRPr="00DE65E6">
              <w:rPr>
                <w:b w:val="0"/>
                <w:sz w:val="24"/>
              </w:rPr>
              <w:t>Градостроительный регламент коммунально-складской зоны  (П-3)</w:t>
            </w:r>
          </w:p>
        </w:tc>
        <w:tc>
          <w:tcPr>
            <w:tcW w:w="709" w:type="dxa"/>
          </w:tcPr>
          <w:p w14:paraId="03236CB0"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323</w:t>
            </w:r>
          </w:p>
        </w:tc>
      </w:tr>
      <w:tr w:rsidR="00DE65E6" w:rsidRPr="00DE65E6" w14:paraId="38DEB068" w14:textId="77777777" w:rsidTr="005F5828">
        <w:trPr>
          <w:trHeight w:val="397"/>
        </w:trPr>
        <w:tc>
          <w:tcPr>
            <w:tcW w:w="1668" w:type="dxa"/>
          </w:tcPr>
          <w:p w14:paraId="756A75AA" w14:textId="77777777" w:rsidR="005F5828" w:rsidRPr="00DE65E6" w:rsidRDefault="005F5828" w:rsidP="007C3051">
            <w:pPr>
              <w:rPr>
                <w:rFonts w:ascii="Times New Roman" w:hAnsi="Times New Roman"/>
                <w:b/>
                <w:sz w:val="24"/>
                <w:szCs w:val="24"/>
                <w:lang w:eastAsia="ru-RU"/>
              </w:rPr>
            </w:pPr>
            <w:r w:rsidRPr="00DE65E6">
              <w:rPr>
                <w:rFonts w:ascii="Times New Roman" w:hAnsi="Times New Roman"/>
                <w:b/>
                <w:sz w:val="24"/>
                <w:szCs w:val="24"/>
                <w:lang w:eastAsia="ru-RU"/>
              </w:rPr>
              <w:t>Статья 56.</w:t>
            </w:r>
          </w:p>
        </w:tc>
        <w:tc>
          <w:tcPr>
            <w:tcW w:w="7229" w:type="dxa"/>
          </w:tcPr>
          <w:p w14:paraId="1030EC59" w14:textId="77777777" w:rsidR="005F5828" w:rsidRPr="00DE65E6" w:rsidRDefault="005F5828" w:rsidP="007C3051">
            <w:pPr>
              <w:pStyle w:val="41"/>
              <w:numPr>
                <w:ilvl w:val="0"/>
                <w:numId w:val="0"/>
              </w:numPr>
              <w:spacing w:before="0" w:after="0"/>
              <w:jc w:val="left"/>
              <w:rPr>
                <w:sz w:val="24"/>
                <w:szCs w:val="24"/>
                <w:lang w:eastAsia="ru-RU"/>
              </w:rPr>
            </w:pPr>
            <w:r w:rsidRPr="00DE65E6">
              <w:rPr>
                <w:b w:val="0"/>
                <w:sz w:val="24"/>
              </w:rPr>
              <w:t>Градостроительный регламент зоны инженерной инфраструктуры  (И)</w:t>
            </w:r>
          </w:p>
        </w:tc>
        <w:tc>
          <w:tcPr>
            <w:tcW w:w="709" w:type="dxa"/>
          </w:tcPr>
          <w:p w14:paraId="3FE7C0DD"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363</w:t>
            </w:r>
          </w:p>
        </w:tc>
      </w:tr>
      <w:tr w:rsidR="00DE65E6" w:rsidRPr="00DE65E6" w14:paraId="1386D9D2" w14:textId="77777777" w:rsidTr="005F5828">
        <w:trPr>
          <w:trHeight w:val="397"/>
        </w:trPr>
        <w:tc>
          <w:tcPr>
            <w:tcW w:w="1668" w:type="dxa"/>
          </w:tcPr>
          <w:p w14:paraId="5222629E" w14:textId="77777777" w:rsidR="005F5828" w:rsidRPr="00DE65E6" w:rsidRDefault="005F5828" w:rsidP="007C3051">
            <w:pPr>
              <w:rPr>
                <w:rFonts w:ascii="Times New Roman" w:hAnsi="Times New Roman"/>
                <w:b/>
                <w:sz w:val="24"/>
                <w:szCs w:val="24"/>
                <w:lang w:eastAsia="ru-RU"/>
              </w:rPr>
            </w:pPr>
            <w:r w:rsidRPr="00DE65E6">
              <w:rPr>
                <w:rFonts w:ascii="Times New Roman" w:hAnsi="Times New Roman"/>
                <w:b/>
                <w:sz w:val="24"/>
                <w:szCs w:val="24"/>
                <w:lang w:eastAsia="ru-RU"/>
              </w:rPr>
              <w:t>Статья 57.</w:t>
            </w:r>
          </w:p>
        </w:tc>
        <w:tc>
          <w:tcPr>
            <w:tcW w:w="7229" w:type="dxa"/>
          </w:tcPr>
          <w:p w14:paraId="0C2E2344" w14:textId="77777777" w:rsidR="005F5828" w:rsidRPr="00DE65E6" w:rsidRDefault="005F5828" w:rsidP="007C3051">
            <w:pPr>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автомобильного транспорта, объектов обслуживания автомобильного транспорта (Т-1)</w:t>
            </w:r>
          </w:p>
        </w:tc>
        <w:tc>
          <w:tcPr>
            <w:tcW w:w="709" w:type="dxa"/>
          </w:tcPr>
          <w:p w14:paraId="610B8F57"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374</w:t>
            </w:r>
          </w:p>
        </w:tc>
      </w:tr>
      <w:tr w:rsidR="00DE65E6" w:rsidRPr="00DE65E6" w14:paraId="33371B60" w14:textId="77777777" w:rsidTr="005F5828">
        <w:trPr>
          <w:trHeight w:val="397"/>
        </w:trPr>
        <w:tc>
          <w:tcPr>
            <w:tcW w:w="1668" w:type="dxa"/>
          </w:tcPr>
          <w:p w14:paraId="375EFF44" w14:textId="77777777" w:rsidR="005F5828" w:rsidRPr="00DE65E6" w:rsidRDefault="005F5828" w:rsidP="007C3051">
            <w:pPr>
              <w:rPr>
                <w:rFonts w:ascii="Times New Roman" w:hAnsi="Times New Roman"/>
                <w:b/>
                <w:sz w:val="24"/>
                <w:szCs w:val="24"/>
                <w:lang w:eastAsia="ru-RU"/>
              </w:rPr>
            </w:pPr>
            <w:r w:rsidRPr="00DE65E6">
              <w:rPr>
                <w:rFonts w:ascii="Times New Roman" w:hAnsi="Times New Roman"/>
                <w:b/>
                <w:sz w:val="24"/>
                <w:szCs w:val="24"/>
                <w:lang w:eastAsia="ru-RU"/>
              </w:rPr>
              <w:lastRenderedPageBreak/>
              <w:t>Статья 58.</w:t>
            </w:r>
          </w:p>
        </w:tc>
        <w:tc>
          <w:tcPr>
            <w:tcW w:w="7229" w:type="dxa"/>
          </w:tcPr>
          <w:p w14:paraId="5273B376" w14:textId="77777777" w:rsidR="005F5828" w:rsidRPr="00DE65E6" w:rsidRDefault="005F5828" w:rsidP="007C3051">
            <w:pPr>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железнодорожного транспорта  (Т-2)</w:t>
            </w:r>
          </w:p>
        </w:tc>
        <w:tc>
          <w:tcPr>
            <w:tcW w:w="709" w:type="dxa"/>
          </w:tcPr>
          <w:p w14:paraId="3BB894F4"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396</w:t>
            </w:r>
          </w:p>
        </w:tc>
      </w:tr>
      <w:tr w:rsidR="00DE65E6" w:rsidRPr="00DE65E6" w14:paraId="1EBE3706" w14:textId="77777777" w:rsidTr="005F5828">
        <w:trPr>
          <w:trHeight w:val="397"/>
        </w:trPr>
        <w:tc>
          <w:tcPr>
            <w:tcW w:w="1668" w:type="dxa"/>
          </w:tcPr>
          <w:p w14:paraId="6421F755"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59.</w:t>
            </w:r>
          </w:p>
        </w:tc>
        <w:tc>
          <w:tcPr>
            <w:tcW w:w="7229" w:type="dxa"/>
          </w:tcPr>
          <w:p w14:paraId="061A6055" w14:textId="77777777" w:rsidR="005F5828" w:rsidRPr="00DE65E6" w:rsidRDefault="005F5828" w:rsidP="007C3051">
            <w:pPr>
              <w:jc w:val="left"/>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парков, скверов  (Р-1)</w:t>
            </w:r>
          </w:p>
        </w:tc>
        <w:tc>
          <w:tcPr>
            <w:tcW w:w="709" w:type="dxa"/>
          </w:tcPr>
          <w:p w14:paraId="3CEE584C"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411</w:t>
            </w:r>
          </w:p>
        </w:tc>
      </w:tr>
      <w:tr w:rsidR="00DE65E6" w:rsidRPr="00DE65E6" w14:paraId="7C30F855" w14:textId="77777777" w:rsidTr="005F5828">
        <w:trPr>
          <w:trHeight w:val="397"/>
        </w:trPr>
        <w:tc>
          <w:tcPr>
            <w:tcW w:w="1668" w:type="dxa"/>
          </w:tcPr>
          <w:p w14:paraId="0251ABBD" w14:textId="77777777" w:rsidR="005F5828" w:rsidRPr="00DE65E6" w:rsidRDefault="005F5828" w:rsidP="007C3051">
            <w:pPr>
              <w:jc w:val="left"/>
              <w:rPr>
                <w:rFonts w:ascii="Times New Roman" w:hAnsi="Times New Roman"/>
                <w:b/>
                <w:sz w:val="24"/>
                <w:szCs w:val="24"/>
                <w:lang w:eastAsia="ru-RU"/>
              </w:rPr>
            </w:pPr>
            <w:r w:rsidRPr="00DE65E6">
              <w:rPr>
                <w:rFonts w:ascii="Times New Roman" w:hAnsi="Times New Roman"/>
                <w:b/>
                <w:sz w:val="24"/>
                <w:szCs w:val="24"/>
                <w:lang w:eastAsia="ru-RU"/>
              </w:rPr>
              <w:t>Статья 60.</w:t>
            </w:r>
          </w:p>
        </w:tc>
        <w:tc>
          <w:tcPr>
            <w:tcW w:w="7229" w:type="dxa"/>
          </w:tcPr>
          <w:p w14:paraId="12361AE0" w14:textId="77777777" w:rsidR="005F5828" w:rsidRPr="00DE65E6" w:rsidRDefault="005F5828" w:rsidP="007C3051">
            <w:pPr>
              <w:tabs>
                <w:tab w:val="left" w:pos="142"/>
              </w:tabs>
              <w:jc w:val="left"/>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сохранения и развития природных территорий (Р-2)</w:t>
            </w:r>
          </w:p>
        </w:tc>
        <w:tc>
          <w:tcPr>
            <w:tcW w:w="709" w:type="dxa"/>
          </w:tcPr>
          <w:p w14:paraId="40B1B31B"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420</w:t>
            </w:r>
          </w:p>
        </w:tc>
      </w:tr>
      <w:tr w:rsidR="00DE65E6" w:rsidRPr="00DE65E6" w14:paraId="11CF3D84" w14:textId="77777777" w:rsidTr="005F5828">
        <w:trPr>
          <w:trHeight w:val="397"/>
        </w:trPr>
        <w:tc>
          <w:tcPr>
            <w:tcW w:w="1668" w:type="dxa"/>
          </w:tcPr>
          <w:p w14:paraId="7DB3D9CC" w14:textId="77777777" w:rsidR="005F5828" w:rsidRPr="00DE65E6" w:rsidRDefault="005F5828" w:rsidP="00200E29">
            <w:pPr>
              <w:jc w:val="left"/>
              <w:rPr>
                <w:rFonts w:ascii="Times New Roman" w:hAnsi="Times New Roman"/>
                <w:b/>
                <w:sz w:val="24"/>
                <w:szCs w:val="24"/>
                <w:lang w:eastAsia="ru-RU"/>
              </w:rPr>
            </w:pPr>
            <w:r w:rsidRPr="00DE65E6">
              <w:rPr>
                <w:rFonts w:ascii="Times New Roman" w:hAnsi="Times New Roman"/>
                <w:b/>
                <w:sz w:val="24"/>
                <w:szCs w:val="24"/>
                <w:lang w:eastAsia="ru-RU"/>
              </w:rPr>
              <w:t>Статья 61.</w:t>
            </w:r>
          </w:p>
        </w:tc>
        <w:tc>
          <w:tcPr>
            <w:tcW w:w="7229" w:type="dxa"/>
          </w:tcPr>
          <w:p w14:paraId="77B7704D" w14:textId="77777777" w:rsidR="005F5828" w:rsidRPr="00DE65E6" w:rsidRDefault="005F5828" w:rsidP="007C3051">
            <w:pPr>
              <w:tabs>
                <w:tab w:val="left" w:pos="142"/>
              </w:tabs>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рекреационного строительства (Р-3)</w:t>
            </w:r>
          </w:p>
        </w:tc>
        <w:tc>
          <w:tcPr>
            <w:tcW w:w="709" w:type="dxa"/>
          </w:tcPr>
          <w:p w14:paraId="535C2A4A"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425</w:t>
            </w:r>
          </w:p>
        </w:tc>
      </w:tr>
      <w:tr w:rsidR="00DE65E6" w:rsidRPr="00DE65E6" w14:paraId="4DFE4BDE" w14:textId="77777777" w:rsidTr="005F5828">
        <w:trPr>
          <w:trHeight w:val="397"/>
        </w:trPr>
        <w:tc>
          <w:tcPr>
            <w:tcW w:w="1668" w:type="dxa"/>
          </w:tcPr>
          <w:p w14:paraId="5677A241" w14:textId="77777777" w:rsidR="005F5828" w:rsidRPr="00DE65E6" w:rsidRDefault="005F5828" w:rsidP="00200E29">
            <w:pPr>
              <w:jc w:val="left"/>
              <w:rPr>
                <w:rFonts w:ascii="Times New Roman" w:hAnsi="Times New Roman"/>
                <w:b/>
                <w:sz w:val="24"/>
                <w:szCs w:val="24"/>
                <w:lang w:eastAsia="ru-RU"/>
              </w:rPr>
            </w:pPr>
            <w:r w:rsidRPr="00DE65E6">
              <w:rPr>
                <w:rFonts w:ascii="Times New Roman" w:hAnsi="Times New Roman"/>
                <w:b/>
                <w:sz w:val="24"/>
                <w:szCs w:val="24"/>
                <w:lang w:eastAsia="ru-RU"/>
              </w:rPr>
              <w:t>Статья 62.</w:t>
            </w:r>
          </w:p>
        </w:tc>
        <w:tc>
          <w:tcPr>
            <w:tcW w:w="7229" w:type="dxa"/>
          </w:tcPr>
          <w:p w14:paraId="46988562" w14:textId="77777777" w:rsidR="005F5828" w:rsidRPr="00DE65E6" w:rsidRDefault="005F5828" w:rsidP="007C3051">
            <w:pPr>
              <w:tabs>
                <w:tab w:val="left" w:pos="142"/>
              </w:tabs>
              <w:jc w:val="left"/>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кладбищ, крематориев и иного ритуального обслуживания (С-1)</w:t>
            </w:r>
          </w:p>
        </w:tc>
        <w:tc>
          <w:tcPr>
            <w:tcW w:w="709" w:type="dxa"/>
          </w:tcPr>
          <w:p w14:paraId="6441DE69"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452</w:t>
            </w:r>
          </w:p>
        </w:tc>
      </w:tr>
      <w:tr w:rsidR="00DE65E6" w:rsidRPr="00DE65E6" w14:paraId="31B805A9" w14:textId="77777777" w:rsidTr="005F5828">
        <w:trPr>
          <w:trHeight w:val="397"/>
        </w:trPr>
        <w:tc>
          <w:tcPr>
            <w:tcW w:w="1668" w:type="dxa"/>
          </w:tcPr>
          <w:p w14:paraId="2FB168CE" w14:textId="77777777" w:rsidR="005F5828" w:rsidRPr="00DE65E6" w:rsidRDefault="005F5828" w:rsidP="00200E29">
            <w:pPr>
              <w:jc w:val="left"/>
              <w:rPr>
                <w:rFonts w:ascii="Times New Roman" w:hAnsi="Times New Roman"/>
                <w:b/>
                <w:sz w:val="24"/>
                <w:szCs w:val="24"/>
                <w:lang w:eastAsia="ru-RU"/>
              </w:rPr>
            </w:pPr>
            <w:r w:rsidRPr="00DE65E6">
              <w:rPr>
                <w:rFonts w:ascii="Times New Roman" w:hAnsi="Times New Roman"/>
                <w:b/>
                <w:sz w:val="24"/>
                <w:szCs w:val="24"/>
                <w:lang w:eastAsia="ru-RU"/>
              </w:rPr>
              <w:t>Статья 63.</w:t>
            </w:r>
          </w:p>
        </w:tc>
        <w:tc>
          <w:tcPr>
            <w:tcW w:w="7229" w:type="dxa"/>
          </w:tcPr>
          <w:p w14:paraId="440E628E" w14:textId="77777777" w:rsidR="005F5828" w:rsidRPr="00DE65E6" w:rsidRDefault="005F5828" w:rsidP="007C3051">
            <w:pPr>
              <w:tabs>
                <w:tab w:val="left" w:pos="142"/>
              </w:tabs>
              <w:jc w:val="left"/>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озелененных насаждений специального назначения (С-2)</w:t>
            </w:r>
          </w:p>
        </w:tc>
        <w:tc>
          <w:tcPr>
            <w:tcW w:w="709" w:type="dxa"/>
          </w:tcPr>
          <w:p w14:paraId="76E7B281"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458</w:t>
            </w:r>
          </w:p>
        </w:tc>
      </w:tr>
      <w:tr w:rsidR="00DE65E6" w:rsidRPr="00DE65E6" w14:paraId="0C677AFF" w14:textId="77777777" w:rsidTr="005F5828">
        <w:trPr>
          <w:trHeight w:val="397"/>
        </w:trPr>
        <w:tc>
          <w:tcPr>
            <w:tcW w:w="1668" w:type="dxa"/>
          </w:tcPr>
          <w:p w14:paraId="7BBDF58A" w14:textId="77777777" w:rsidR="005F5828" w:rsidRPr="00DE65E6" w:rsidRDefault="005F5828" w:rsidP="00200E29">
            <w:pPr>
              <w:rPr>
                <w:rFonts w:ascii="Times New Roman" w:hAnsi="Times New Roman"/>
                <w:b/>
                <w:sz w:val="24"/>
                <w:szCs w:val="24"/>
                <w:lang w:eastAsia="ru-RU"/>
              </w:rPr>
            </w:pPr>
            <w:r w:rsidRPr="00DE65E6">
              <w:rPr>
                <w:rFonts w:ascii="Times New Roman" w:hAnsi="Times New Roman"/>
                <w:b/>
                <w:sz w:val="24"/>
                <w:szCs w:val="24"/>
                <w:lang w:eastAsia="ru-RU"/>
              </w:rPr>
              <w:t>Статья 64.</w:t>
            </w:r>
          </w:p>
        </w:tc>
        <w:tc>
          <w:tcPr>
            <w:tcW w:w="7229" w:type="dxa"/>
          </w:tcPr>
          <w:p w14:paraId="4181A479" w14:textId="77777777" w:rsidR="005F5828" w:rsidRPr="00DE65E6" w:rsidRDefault="005F5828" w:rsidP="007C3051">
            <w:pPr>
              <w:tabs>
                <w:tab w:val="left" w:pos="142"/>
              </w:tabs>
              <w:jc w:val="left"/>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режимных объектов (С-4)</w:t>
            </w:r>
          </w:p>
        </w:tc>
        <w:tc>
          <w:tcPr>
            <w:tcW w:w="709" w:type="dxa"/>
          </w:tcPr>
          <w:p w14:paraId="258F7AD1"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462</w:t>
            </w:r>
          </w:p>
        </w:tc>
      </w:tr>
      <w:tr w:rsidR="00DE65E6" w:rsidRPr="00DE65E6" w14:paraId="69ACB70F" w14:textId="77777777" w:rsidTr="005F5828">
        <w:trPr>
          <w:trHeight w:val="397"/>
        </w:trPr>
        <w:tc>
          <w:tcPr>
            <w:tcW w:w="1668" w:type="dxa"/>
          </w:tcPr>
          <w:p w14:paraId="78E63EA8" w14:textId="77777777" w:rsidR="005F5828" w:rsidRPr="00DE65E6" w:rsidRDefault="005F5828" w:rsidP="00200E29">
            <w:pPr>
              <w:jc w:val="left"/>
              <w:rPr>
                <w:rFonts w:ascii="Times New Roman" w:hAnsi="Times New Roman"/>
                <w:b/>
                <w:sz w:val="24"/>
                <w:szCs w:val="24"/>
                <w:lang w:eastAsia="ru-RU"/>
              </w:rPr>
            </w:pPr>
            <w:r w:rsidRPr="00DE65E6">
              <w:rPr>
                <w:rFonts w:ascii="Times New Roman" w:hAnsi="Times New Roman"/>
                <w:b/>
                <w:sz w:val="24"/>
                <w:szCs w:val="24"/>
                <w:lang w:eastAsia="ru-RU"/>
              </w:rPr>
              <w:t>Статья 65.</w:t>
            </w:r>
          </w:p>
        </w:tc>
        <w:tc>
          <w:tcPr>
            <w:tcW w:w="7229" w:type="dxa"/>
          </w:tcPr>
          <w:p w14:paraId="33FEB1D0" w14:textId="77777777" w:rsidR="005F5828" w:rsidRPr="00DE65E6" w:rsidRDefault="005F5828" w:rsidP="007C3051">
            <w:pPr>
              <w:tabs>
                <w:tab w:val="left" w:pos="142"/>
              </w:tabs>
              <w:rPr>
                <w:rFonts w:ascii="Times New Roman" w:hAnsi="Times New Roman"/>
                <w:sz w:val="24"/>
                <w:szCs w:val="24"/>
                <w:lang w:eastAsia="ru-RU"/>
              </w:rPr>
            </w:pPr>
            <w:r w:rsidRPr="00DE65E6">
              <w:rPr>
                <w:rFonts w:ascii="Times New Roman" w:hAnsi="Times New Roman"/>
                <w:sz w:val="24"/>
                <w:szCs w:val="24"/>
                <w:lang w:eastAsia="ru-RU"/>
              </w:rPr>
              <w:t>Градостроительный регламент зоны сельскохозяйственных угодий в границах населенных пунктов  (СХ-1)</w:t>
            </w:r>
          </w:p>
        </w:tc>
        <w:tc>
          <w:tcPr>
            <w:tcW w:w="709" w:type="dxa"/>
          </w:tcPr>
          <w:p w14:paraId="4CF838ED"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475</w:t>
            </w:r>
          </w:p>
        </w:tc>
      </w:tr>
      <w:tr w:rsidR="00DE65E6" w:rsidRPr="00DE65E6" w14:paraId="7CF5062B" w14:textId="77777777" w:rsidTr="005F5828">
        <w:trPr>
          <w:trHeight w:val="397"/>
        </w:trPr>
        <w:tc>
          <w:tcPr>
            <w:tcW w:w="1668" w:type="dxa"/>
          </w:tcPr>
          <w:p w14:paraId="21F7A7EC" w14:textId="77777777" w:rsidR="005F5828" w:rsidRPr="00DE65E6" w:rsidRDefault="005F5828" w:rsidP="00200E29">
            <w:pPr>
              <w:jc w:val="left"/>
              <w:rPr>
                <w:rFonts w:ascii="Times New Roman" w:hAnsi="Times New Roman"/>
                <w:b/>
                <w:sz w:val="24"/>
                <w:szCs w:val="24"/>
                <w:lang w:eastAsia="ru-RU"/>
              </w:rPr>
            </w:pPr>
            <w:r w:rsidRPr="00DE65E6">
              <w:rPr>
                <w:rFonts w:ascii="Times New Roman" w:hAnsi="Times New Roman"/>
                <w:b/>
                <w:sz w:val="24"/>
                <w:szCs w:val="24"/>
                <w:lang w:eastAsia="ru-RU"/>
              </w:rPr>
              <w:t>Статья 66.</w:t>
            </w:r>
          </w:p>
        </w:tc>
        <w:tc>
          <w:tcPr>
            <w:tcW w:w="7229" w:type="dxa"/>
          </w:tcPr>
          <w:p w14:paraId="34F1CAAC" w14:textId="77777777" w:rsidR="005F5828" w:rsidRPr="00DE65E6" w:rsidRDefault="005F5828" w:rsidP="007C3051">
            <w:pPr>
              <w:tabs>
                <w:tab w:val="left" w:pos="142"/>
              </w:tabs>
              <w:rPr>
                <w:rFonts w:ascii="Times New Roman" w:hAnsi="Times New Roman"/>
                <w:sz w:val="24"/>
                <w:szCs w:val="24"/>
                <w:lang w:eastAsia="ru-RU"/>
              </w:rPr>
            </w:pPr>
            <w:r w:rsidRPr="00DE65E6">
              <w:rPr>
                <w:rFonts w:ascii="Times New Roman" w:hAnsi="Times New Roman"/>
                <w:sz w:val="24"/>
                <w:szCs w:val="24"/>
                <w:lang w:eastAsia="ru-RU"/>
              </w:rPr>
              <w:t>Зона сельскохозяйственных угодий в составе земель сельскохозяйственного назначения  (СХ-2)</w:t>
            </w:r>
          </w:p>
        </w:tc>
        <w:tc>
          <w:tcPr>
            <w:tcW w:w="709" w:type="dxa"/>
          </w:tcPr>
          <w:p w14:paraId="3AF8FC54"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479</w:t>
            </w:r>
          </w:p>
        </w:tc>
      </w:tr>
      <w:tr w:rsidR="00DE65E6" w:rsidRPr="00DE65E6" w14:paraId="49539138" w14:textId="77777777" w:rsidTr="005F5828">
        <w:trPr>
          <w:cantSplit/>
          <w:trHeight w:val="397"/>
        </w:trPr>
        <w:tc>
          <w:tcPr>
            <w:tcW w:w="1668" w:type="dxa"/>
          </w:tcPr>
          <w:p w14:paraId="5EFA8FCA" w14:textId="77777777" w:rsidR="005F5828" w:rsidRPr="00DE65E6" w:rsidRDefault="005F5828" w:rsidP="00200E29">
            <w:pPr>
              <w:jc w:val="left"/>
              <w:rPr>
                <w:rFonts w:ascii="Times New Roman" w:hAnsi="Times New Roman"/>
                <w:b/>
                <w:sz w:val="24"/>
                <w:szCs w:val="24"/>
              </w:rPr>
            </w:pPr>
            <w:r w:rsidRPr="00DE65E6">
              <w:rPr>
                <w:rFonts w:ascii="Times New Roman" w:hAnsi="Times New Roman"/>
                <w:b/>
                <w:sz w:val="24"/>
                <w:szCs w:val="24"/>
                <w:lang w:eastAsia="ru-RU"/>
              </w:rPr>
              <w:t>Статья 67.</w:t>
            </w:r>
          </w:p>
        </w:tc>
        <w:tc>
          <w:tcPr>
            <w:tcW w:w="7229" w:type="dxa"/>
          </w:tcPr>
          <w:p w14:paraId="4D6B0F13" w14:textId="77777777" w:rsidR="005F5828" w:rsidRPr="00DE65E6" w:rsidRDefault="005F5828" w:rsidP="007C3051">
            <w:pPr>
              <w:pStyle w:val="312"/>
              <w:tabs>
                <w:tab w:val="clear" w:pos="2340"/>
                <w:tab w:val="left" w:pos="2268"/>
              </w:tabs>
              <w:spacing w:before="0" w:after="0"/>
              <w:ind w:firstLine="0"/>
              <w:rPr>
                <w:b w:val="0"/>
                <w:szCs w:val="24"/>
              </w:rPr>
            </w:pPr>
            <w:r w:rsidRPr="00DE65E6">
              <w:rPr>
                <w:b w:val="0"/>
                <w:szCs w:val="24"/>
              </w:rPr>
              <w:t>Градостроительный регламент зоны объектов сельскохозяйственного производства в границах населенных пунктов (СХ-3)</w:t>
            </w:r>
          </w:p>
        </w:tc>
        <w:tc>
          <w:tcPr>
            <w:tcW w:w="709" w:type="dxa"/>
          </w:tcPr>
          <w:p w14:paraId="1F2E2BD0"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480</w:t>
            </w:r>
          </w:p>
        </w:tc>
      </w:tr>
      <w:tr w:rsidR="00DE65E6" w:rsidRPr="00DE65E6" w14:paraId="6AFE503D" w14:textId="77777777" w:rsidTr="005F5828">
        <w:trPr>
          <w:cantSplit/>
          <w:trHeight w:val="397"/>
        </w:trPr>
        <w:tc>
          <w:tcPr>
            <w:tcW w:w="1668" w:type="dxa"/>
          </w:tcPr>
          <w:p w14:paraId="25F6F633" w14:textId="77777777" w:rsidR="00413857" w:rsidRPr="00DE65E6" w:rsidRDefault="005F5828" w:rsidP="007C3051">
            <w:pPr>
              <w:jc w:val="left"/>
              <w:rPr>
                <w:rFonts w:ascii="Times New Roman" w:hAnsi="Times New Roman"/>
                <w:b/>
                <w:sz w:val="24"/>
                <w:szCs w:val="24"/>
              </w:rPr>
            </w:pPr>
            <w:r w:rsidRPr="00DE65E6">
              <w:rPr>
                <w:rFonts w:ascii="Times New Roman" w:hAnsi="Times New Roman"/>
                <w:b/>
                <w:sz w:val="24"/>
                <w:szCs w:val="24"/>
                <w:lang w:eastAsia="ru-RU"/>
              </w:rPr>
              <w:t>Статья 68.</w:t>
            </w:r>
          </w:p>
          <w:p w14:paraId="0E4FC8BD" w14:textId="77777777" w:rsidR="00413857" w:rsidRPr="00DE65E6" w:rsidRDefault="00413857" w:rsidP="00413857">
            <w:pPr>
              <w:rPr>
                <w:rFonts w:ascii="Times New Roman" w:hAnsi="Times New Roman"/>
                <w:sz w:val="24"/>
                <w:szCs w:val="24"/>
              </w:rPr>
            </w:pPr>
          </w:p>
          <w:p w14:paraId="25D4B5B5" w14:textId="77777777" w:rsidR="00413857" w:rsidRPr="00DE65E6" w:rsidRDefault="00413857" w:rsidP="00413857">
            <w:pPr>
              <w:rPr>
                <w:rFonts w:ascii="Times New Roman" w:hAnsi="Times New Roman"/>
                <w:sz w:val="24"/>
                <w:szCs w:val="24"/>
              </w:rPr>
            </w:pPr>
          </w:p>
          <w:p w14:paraId="6C4B9953" w14:textId="77777777" w:rsidR="00413857" w:rsidRPr="00DE65E6" w:rsidRDefault="00413857" w:rsidP="00413857">
            <w:pPr>
              <w:rPr>
                <w:rFonts w:ascii="Times New Roman" w:hAnsi="Times New Roman"/>
                <w:b/>
                <w:sz w:val="24"/>
                <w:szCs w:val="24"/>
                <w:lang w:eastAsia="ru-RU"/>
              </w:rPr>
            </w:pPr>
          </w:p>
          <w:p w14:paraId="2B45E450" w14:textId="77777777" w:rsidR="005F5828" w:rsidRPr="00DE65E6" w:rsidRDefault="00413857" w:rsidP="00413857">
            <w:pPr>
              <w:rPr>
                <w:rFonts w:ascii="Times New Roman" w:hAnsi="Times New Roman"/>
                <w:sz w:val="24"/>
                <w:szCs w:val="24"/>
              </w:rPr>
            </w:pPr>
            <w:r w:rsidRPr="00DE65E6">
              <w:rPr>
                <w:rFonts w:ascii="Times New Roman" w:hAnsi="Times New Roman"/>
                <w:b/>
                <w:sz w:val="24"/>
                <w:szCs w:val="24"/>
                <w:lang w:eastAsia="ru-RU"/>
              </w:rPr>
              <w:t>Статья 68.1.</w:t>
            </w:r>
          </w:p>
        </w:tc>
        <w:tc>
          <w:tcPr>
            <w:tcW w:w="7229" w:type="dxa"/>
          </w:tcPr>
          <w:p w14:paraId="33549EEA" w14:textId="77777777" w:rsidR="005F5828" w:rsidRPr="00DE65E6" w:rsidRDefault="005F5828" w:rsidP="00DF2A6A">
            <w:pPr>
              <w:pStyle w:val="312"/>
              <w:tabs>
                <w:tab w:val="clear" w:pos="0"/>
                <w:tab w:val="clear" w:pos="2340"/>
                <w:tab w:val="num" w:pos="1418"/>
                <w:tab w:val="left" w:pos="2268"/>
              </w:tabs>
              <w:spacing w:before="0"/>
              <w:ind w:firstLine="0"/>
              <w:rPr>
                <w:b w:val="0"/>
                <w:szCs w:val="24"/>
              </w:rPr>
            </w:pPr>
            <w:r w:rsidRPr="00DE65E6">
              <w:rPr>
                <w:b w:val="0"/>
                <w:szCs w:val="24"/>
              </w:rPr>
              <w:t>Градостроительный регламент зоны объектов сельскохозяйственного производства в составе земель сельскохозяйственного назначения (СХ-4)</w:t>
            </w:r>
          </w:p>
          <w:p w14:paraId="50614648" w14:textId="77777777" w:rsidR="00413857" w:rsidRPr="00DE65E6" w:rsidRDefault="00413857" w:rsidP="00DF2A6A">
            <w:pPr>
              <w:pStyle w:val="312"/>
              <w:tabs>
                <w:tab w:val="clear" w:pos="0"/>
                <w:tab w:val="clear" w:pos="2340"/>
                <w:tab w:val="num" w:pos="1418"/>
                <w:tab w:val="left" w:pos="2268"/>
              </w:tabs>
              <w:spacing w:before="0"/>
              <w:ind w:firstLine="0"/>
              <w:rPr>
                <w:b w:val="0"/>
                <w:szCs w:val="24"/>
              </w:rPr>
            </w:pPr>
            <w:r w:rsidRPr="00DE65E6">
              <w:rPr>
                <w:b w:val="0"/>
                <w:szCs w:val="24"/>
              </w:rPr>
              <w:t>Градостроительные регламенты в части требований к архитектурно-градостроительному облику объекта капитального строительства</w:t>
            </w:r>
          </w:p>
        </w:tc>
        <w:tc>
          <w:tcPr>
            <w:tcW w:w="709" w:type="dxa"/>
          </w:tcPr>
          <w:p w14:paraId="3ED218BD" w14:textId="77777777" w:rsidR="00413857"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488</w:t>
            </w:r>
          </w:p>
          <w:p w14:paraId="1D0BE9AC" w14:textId="77777777" w:rsidR="00413857" w:rsidRPr="00DE65E6" w:rsidRDefault="00413857" w:rsidP="00413857">
            <w:pPr>
              <w:rPr>
                <w:rFonts w:ascii="Times New Roman" w:hAnsi="Times New Roman"/>
                <w:sz w:val="24"/>
                <w:szCs w:val="24"/>
                <w:lang w:eastAsia="ru-RU"/>
              </w:rPr>
            </w:pPr>
          </w:p>
          <w:p w14:paraId="6D102B3F" w14:textId="77777777" w:rsidR="00413857" w:rsidRPr="00DE65E6" w:rsidRDefault="00413857" w:rsidP="00413857">
            <w:pPr>
              <w:rPr>
                <w:rFonts w:ascii="Times New Roman" w:hAnsi="Times New Roman"/>
                <w:sz w:val="24"/>
                <w:szCs w:val="24"/>
                <w:lang w:eastAsia="ru-RU"/>
              </w:rPr>
            </w:pPr>
          </w:p>
          <w:p w14:paraId="2057FFD5" w14:textId="77777777" w:rsidR="005F5828" w:rsidRPr="00DE65E6" w:rsidRDefault="00942792" w:rsidP="00413857">
            <w:pPr>
              <w:rPr>
                <w:rFonts w:ascii="Times New Roman" w:hAnsi="Times New Roman"/>
                <w:sz w:val="24"/>
                <w:szCs w:val="24"/>
                <w:lang w:eastAsia="ru-RU"/>
              </w:rPr>
            </w:pPr>
            <w:r w:rsidRPr="00DE65E6">
              <w:rPr>
                <w:rFonts w:ascii="Times New Roman" w:hAnsi="Times New Roman"/>
                <w:sz w:val="24"/>
                <w:szCs w:val="24"/>
                <w:lang w:eastAsia="ru-RU"/>
              </w:rPr>
              <w:t>494</w:t>
            </w:r>
          </w:p>
        </w:tc>
      </w:tr>
      <w:tr w:rsidR="00DE65E6" w:rsidRPr="00DE65E6" w14:paraId="4C758A1E" w14:textId="77777777" w:rsidTr="005F5828">
        <w:trPr>
          <w:cantSplit/>
          <w:trHeight w:val="397"/>
        </w:trPr>
        <w:tc>
          <w:tcPr>
            <w:tcW w:w="1668" w:type="dxa"/>
          </w:tcPr>
          <w:p w14:paraId="39592767" w14:textId="77777777" w:rsidR="005F5828" w:rsidRPr="00DE65E6" w:rsidRDefault="005F5828" w:rsidP="007C3051">
            <w:pPr>
              <w:jc w:val="left"/>
              <w:rPr>
                <w:rFonts w:ascii="Times New Roman" w:hAnsi="Times New Roman"/>
                <w:b/>
                <w:sz w:val="24"/>
                <w:szCs w:val="24"/>
              </w:rPr>
            </w:pPr>
            <w:r w:rsidRPr="00DE65E6">
              <w:rPr>
                <w:rFonts w:ascii="Times New Roman" w:eastAsiaTheme="minorHAnsi" w:hAnsi="Times New Roman" w:cs="Times New Roman"/>
                <w:b/>
                <w:sz w:val="24"/>
                <w:szCs w:val="24"/>
              </w:rPr>
              <w:t>ГЛАВА 9.</w:t>
            </w:r>
          </w:p>
        </w:tc>
        <w:tc>
          <w:tcPr>
            <w:tcW w:w="7229" w:type="dxa"/>
          </w:tcPr>
          <w:p w14:paraId="2C495BFB" w14:textId="77777777" w:rsidR="005F5828" w:rsidRPr="00DE65E6" w:rsidRDefault="005F5828" w:rsidP="007C3051">
            <w:pPr>
              <w:jc w:val="left"/>
              <w:rPr>
                <w:rFonts w:ascii="Times New Roman" w:eastAsiaTheme="minorHAnsi" w:hAnsi="Times New Roman" w:cs="Times New Roman"/>
                <w:b/>
                <w:sz w:val="24"/>
                <w:szCs w:val="24"/>
              </w:rPr>
            </w:pPr>
            <w:r w:rsidRPr="00DE65E6">
              <w:rPr>
                <w:rFonts w:ascii="Times New Roman" w:eastAsiaTheme="minorHAnsi" w:hAnsi="Times New Roman" w:cs="Times New Roman"/>
                <w:b/>
                <w:sz w:val="24"/>
                <w:szCs w:val="24"/>
              </w:rPr>
              <w:t>ОГРАНИЧЕНИЯ ИСПОЛЬЗОВАНИЯ ЗЕМЕЛЬНЫХ УЧАСТКОВ И ОБЪЕКТОВ КАПИТАЛЬНОГО СТРОИТЕЛЬСТВА</w:t>
            </w:r>
          </w:p>
        </w:tc>
        <w:tc>
          <w:tcPr>
            <w:tcW w:w="709" w:type="dxa"/>
          </w:tcPr>
          <w:p w14:paraId="155A838E" w14:textId="77777777" w:rsidR="005F5828" w:rsidRPr="00DE65E6" w:rsidRDefault="005F5828" w:rsidP="00C52813">
            <w:pPr>
              <w:rPr>
                <w:rFonts w:ascii="Times New Roman" w:hAnsi="Times New Roman"/>
                <w:sz w:val="24"/>
                <w:szCs w:val="24"/>
                <w:lang w:eastAsia="ru-RU"/>
              </w:rPr>
            </w:pPr>
          </w:p>
        </w:tc>
      </w:tr>
      <w:tr w:rsidR="00DE65E6" w:rsidRPr="00DE65E6" w14:paraId="657BD0A5" w14:textId="77777777" w:rsidTr="005F5828">
        <w:trPr>
          <w:cantSplit/>
          <w:trHeight w:val="397"/>
        </w:trPr>
        <w:tc>
          <w:tcPr>
            <w:tcW w:w="1668" w:type="dxa"/>
          </w:tcPr>
          <w:p w14:paraId="54408F31" w14:textId="77777777" w:rsidR="005F5828" w:rsidRPr="00DE65E6" w:rsidRDefault="005F5828" w:rsidP="00200E29">
            <w:pPr>
              <w:jc w:val="left"/>
              <w:rPr>
                <w:rFonts w:ascii="Times New Roman" w:hAnsi="Times New Roman"/>
                <w:b/>
                <w:sz w:val="24"/>
                <w:szCs w:val="24"/>
              </w:rPr>
            </w:pPr>
            <w:r w:rsidRPr="00DE65E6">
              <w:rPr>
                <w:rFonts w:ascii="Times New Roman" w:hAnsi="Times New Roman"/>
                <w:b/>
                <w:sz w:val="24"/>
                <w:szCs w:val="24"/>
                <w:lang w:eastAsia="ru-RU"/>
              </w:rPr>
              <w:t>Статья 69.</w:t>
            </w:r>
          </w:p>
        </w:tc>
        <w:tc>
          <w:tcPr>
            <w:tcW w:w="7229" w:type="dxa"/>
          </w:tcPr>
          <w:p w14:paraId="4BC23307" w14:textId="77777777" w:rsidR="005F5828" w:rsidRPr="00DE65E6" w:rsidRDefault="005F5828" w:rsidP="007C3051">
            <w:pPr>
              <w:jc w:val="left"/>
              <w:rPr>
                <w:rFonts w:ascii="Times New Roman" w:hAnsi="Times New Roman"/>
                <w:sz w:val="24"/>
                <w:szCs w:val="24"/>
              </w:rPr>
            </w:pPr>
            <w:r w:rsidRPr="00DE65E6">
              <w:rPr>
                <w:rFonts w:ascii="Times New Roman" w:hAnsi="Times New Roman" w:cs="Times New Roman"/>
                <w:sz w:val="24"/>
                <w:szCs w:val="24"/>
                <w:lang w:eastAsia="ru-RU"/>
              </w:rPr>
              <w:t>Общие положения.</w:t>
            </w:r>
          </w:p>
        </w:tc>
        <w:tc>
          <w:tcPr>
            <w:tcW w:w="709" w:type="dxa"/>
          </w:tcPr>
          <w:p w14:paraId="742C606B" w14:textId="77777777" w:rsidR="005F5828" w:rsidRPr="00DE65E6" w:rsidRDefault="00370ABA" w:rsidP="00CF3E45">
            <w:pPr>
              <w:rPr>
                <w:rFonts w:ascii="Times New Roman" w:hAnsi="Times New Roman"/>
                <w:sz w:val="24"/>
                <w:szCs w:val="24"/>
                <w:lang w:eastAsia="ru-RU"/>
              </w:rPr>
            </w:pPr>
            <w:r w:rsidRPr="00DE65E6">
              <w:rPr>
                <w:rFonts w:ascii="Times New Roman" w:hAnsi="Times New Roman"/>
                <w:sz w:val="24"/>
                <w:szCs w:val="24"/>
                <w:lang w:eastAsia="ru-RU"/>
              </w:rPr>
              <w:t>515</w:t>
            </w:r>
          </w:p>
        </w:tc>
      </w:tr>
      <w:tr w:rsidR="00DE65E6" w:rsidRPr="00DE65E6" w14:paraId="5B9E4A1E" w14:textId="77777777" w:rsidTr="005F5828">
        <w:trPr>
          <w:cantSplit/>
          <w:trHeight w:val="397"/>
        </w:trPr>
        <w:tc>
          <w:tcPr>
            <w:tcW w:w="1668" w:type="dxa"/>
          </w:tcPr>
          <w:p w14:paraId="5A0039CF" w14:textId="77777777" w:rsidR="005F5828" w:rsidRPr="00DE65E6" w:rsidRDefault="005F5828" w:rsidP="00200E29">
            <w:pPr>
              <w:jc w:val="left"/>
              <w:rPr>
                <w:rFonts w:ascii="Times New Roman" w:hAnsi="Times New Roman"/>
                <w:b/>
                <w:sz w:val="24"/>
                <w:szCs w:val="24"/>
              </w:rPr>
            </w:pPr>
            <w:r w:rsidRPr="00DE65E6">
              <w:rPr>
                <w:rFonts w:ascii="Times New Roman" w:hAnsi="Times New Roman"/>
                <w:b/>
                <w:sz w:val="24"/>
                <w:szCs w:val="24"/>
                <w:lang w:eastAsia="ru-RU"/>
              </w:rPr>
              <w:t>Статья 70.</w:t>
            </w:r>
          </w:p>
        </w:tc>
        <w:tc>
          <w:tcPr>
            <w:tcW w:w="7229" w:type="dxa"/>
          </w:tcPr>
          <w:p w14:paraId="55B69B4E" w14:textId="77777777" w:rsidR="005F5828" w:rsidRPr="00DE65E6" w:rsidRDefault="005F5828" w:rsidP="007C3051">
            <w:pPr>
              <w:jc w:val="left"/>
              <w:rPr>
                <w:rFonts w:ascii="Times New Roman" w:hAnsi="Times New Roman"/>
                <w:sz w:val="24"/>
                <w:szCs w:val="24"/>
              </w:rPr>
            </w:pPr>
            <w:r w:rsidRPr="00DE65E6">
              <w:rPr>
                <w:rFonts w:ascii="Times New Roman" w:hAnsi="Times New Roman" w:cs="Times New Roman"/>
                <w:bCs/>
                <w:kern w:val="32"/>
                <w:sz w:val="24"/>
                <w:szCs w:val="24"/>
              </w:rPr>
              <w:t>Ограничения использования земельных участков и объектов капитального строительства в границах санитарно-защитных зон и санитарных разрывов</w:t>
            </w:r>
          </w:p>
        </w:tc>
        <w:tc>
          <w:tcPr>
            <w:tcW w:w="709" w:type="dxa"/>
          </w:tcPr>
          <w:p w14:paraId="5970E8C2" w14:textId="77777777" w:rsidR="005F5828" w:rsidRPr="00DE65E6" w:rsidRDefault="00370ABA" w:rsidP="00CF3E45">
            <w:pPr>
              <w:rPr>
                <w:rFonts w:ascii="Times New Roman" w:hAnsi="Times New Roman"/>
                <w:sz w:val="24"/>
                <w:szCs w:val="24"/>
                <w:lang w:eastAsia="ru-RU"/>
              </w:rPr>
            </w:pPr>
            <w:r w:rsidRPr="00DE65E6">
              <w:rPr>
                <w:rFonts w:ascii="Times New Roman" w:hAnsi="Times New Roman"/>
                <w:sz w:val="24"/>
                <w:szCs w:val="24"/>
                <w:lang w:eastAsia="ru-RU"/>
              </w:rPr>
              <w:t>516</w:t>
            </w:r>
          </w:p>
        </w:tc>
      </w:tr>
      <w:tr w:rsidR="00DE65E6" w:rsidRPr="00DE65E6" w14:paraId="66FE6C34" w14:textId="77777777" w:rsidTr="005F5828">
        <w:trPr>
          <w:cantSplit/>
          <w:trHeight w:val="397"/>
        </w:trPr>
        <w:tc>
          <w:tcPr>
            <w:tcW w:w="1668" w:type="dxa"/>
          </w:tcPr>
          <w:p w14:paraId="628E5376" w14:textId="77777777" w:rsidR="005F5828" w:rsidRPr="00DE65E6" w:rsidRDefault="005F5828" w:rsidP="00200E29">
            <w:pPr>
              <w:jc w:val="left"/>
              <w:rPr>
                <w:rFonts w:ascii="Times New Roman" w:hAnsi="Times New Roman"/>
                <w:b/>
                <w:sz w:val="24"/>
                <w:szCs w:val="24"/>
              </w:rPr>
            </w:pPr>
            <w:r w:rsidRPr="00DE65E6">
              <w:rPr>
                <w:rFonts w:ascii="Times New Roman" w:hAnsi="Times New Roman"/>
                <w:b/>
                <w:sz w:val="24"/>
                <w:szCs w:val="24"/>
                <w:lang w:eastAsia="ru-RU"/>
              </w:rPr>
              <w:t>Статья 71.</w:t>
            </w:r>
          </w:p>
        </w:tc>
        <w:tc>
          <w:tcPr>
            <w:tcW w:w="7229" w:type="dxa"/>
          </w:tcPr>
          <w:p w14:paraId="0924CBA8" w14:textId="77777777" w:rsidR="005F5828" w:rsidRPr="00DE65E6" w:rsidRDefault="005F5828" w:rsidP="007C3051">
            <w:pPr>
              <w:autoSpaceDE w:val="0"/>
              <w:autoSpaceDN w:val="0"/>
              <w:adjustRightInd w:val="0"/>
              <w:jc w:val="left"/>
              <w:outlineLvl w:val="2"/>
              <w:rPr>
                <w:rFonts w:ascii="Times New Roman" w:hAnsi="Times New Roman"/>
                <w:sz w:val="24"/>
                <w:szCs w:val="24"/>
              </w:rPr>
            </w:pPr>
            <w:r w:rsidRPr="00DE65E6">
              <w:rPr>
                <w:rFonts w:ascii="Times New Roman" w:hAnsi="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p>
        </w:tc>
        <w:tc>
          <w:tcPr>
            <w:tcW w:w="709" w:type="dxa"/>
          </w:tcPr>
          <w:p w14:paraId="63A5B42F" w14:textId="77777777" w:rsidR="005F5828" w:rsidRPr="00DE65E6" w:rsidRDefault="00370ABA" w:rsidP="00CF3E45">
            <w:pPr>
              <w:rPr>
                <w:rFonts w:ascii="Times New Roman" w:hAnsi="Times New Roman"/>
                <w:sz w:val="24"/>
                <w:szCs w:val="24"/>
                <w:lang w:eastAsia="ru-RU"/>
              </w:rPr>
            </w:pPr>
            <w:r w:rsidRPr="00DE65E6">
              <w:rPr>
                <w:rFonts w:ascii="Times New Roman" w:hAnsi="Times New Roman"/>
                <w:sz w:val="24"/>
                <w:szCs w:val="24"/>
                <w:lang w:eastAsia="ru-RU"/>
              </w:rPr>
              <w:t>517</w:t>
            </w:r>
          </w:p>
        </w:tc>
      </w:tr>
      <w:tr w:rsidR="00DE65E6" w:rsidRPr="00DE65E6" w14:paraId="39703A89" w14:textId="77777777" w:rsidTr="005F5828">
        <w:trPr>
          <w:cantSplit/>
          <w:trHeight w:val="397"/>
        </w:trPr>
        <w:tc>
          <w:tcPr>
            <w:tcW w:w="1668" w:type="dxa"/>
          </w:tcPr>
          <w:p w14:paraId="4989EDC4" w14:textId="77777777" w:rsidR="005F5828" w:rsidRPr="00DE65E6" w:rsidRDefault="005F5828" w:rsidP="00200E29">
            <w:pPr>
              <w:jc w:val="left"/>
              <w:rPr>
                <w:rFonts w:ascii="Times New Roman" w:hAnsi="Times New Roman"/>
                <w:b/>
                <w:sz w:val="24"/>
                <w:szCs w:val="24"/>
              </w:rPr>
            </w:pPr>
            <w:r w:rsidRPr="00DE65E6">
              <w:rPr>
                <w:rFonts w:ascii="Times New Roman" w:hAnsi="Times New Roman"/>
                <w:b/>
                <w:sz w:val="24"/>
                <w:szCs w:val="24"/>
                <w:lang w:eastAsia="ru-RU"/>
              </w:rPr>
              <w:t>Статья 72.</w:t>
            </w:r>
          </w:p>
        </w:tc>
        <w:tc>
          <w:tcPr>
            <w:tcW w:w="7229" w:type="dxa"/>
          </w:tcPr>
          <w:p w14:paraId="4B73611A" w14:textId="77777777" w:rsidR="005F5828" w:rsidRPr="00DE65E6" w:rsidRDefault="005F5828" w:rsidP="007C3051">
            <w:pPr>
              <w:pStyle w:val="312"/>
              <w:tabs>
                <w:tab w:val="clear" w:pos="2340"/>
                <w:tab w:val="left" w:pos="2268"/>
              </w:tabs>
              <w:spacing w:before="0" w:after="0"/>
              <w:ind w:firstLine="0"/>
              <w:rPr>
                <w:b w:val="0"/>
                <w:szCs w:val="24"/>
              </w:rPr>
            </w:pPr>
            <w:r w:rsidRPr="00DE65E6">
              <w:rPr>
                <w:b w:val="0"/>
                <w:szCs w:val="24"/>
              </w:rPr>
              <w:t>Ограничения использования земельных участков и объектов капитального строительства в границах охранных зон объектов инженерной инфраструктуры</w:t>
            </w:r>
          </w:p>
        </w:tc>
        <w:tc>
          <w:tcPr>
            <w:tcW w:w="709" w:type="dxa"/>
          </w:tcPr>
          <w:p w14:paraId="246107AD" w14:textId="77777777" w:rsidR="005F5828" w:rsidRPr="00DE65E6" w:rsidRDefault="00370ABA" w:rsidP="00BE12B5">
            <w:pPr>
              <w:rPr>
                <w:rFonts w:ascii="Times New Roman" w:hAnsi="Times New Roman"/>
                <w:sz w:val="24"/>
                <w:szCs w:val="24"/>
                <w:lang w:eastAsia="ru-RU"/>
              </w:rPr>
            </w:pPr>
            <w:r w:rsidRPr="00DE65E6">
              <w:rPr>
                <w:rFonts w:ascii="Times New Roman" w:hAnsi="Times New Roman"/>
                <w:sz w:val="24"/>
                <w:szCs w:val="24"/>
                <w:lang w:eastAsia="ru-RU"/>
              </w:rPr>
              <w:t>518</w:t>
            </w:r>
          </w:p>
        </w:tc>
      </w:tr>
      <w:tr w:rsidR="00DE65E6" w:rsidRPr="00DE65E6" w14:paraId="43C0DA5E" w14:textId="77777777" w:rsidTr="005F5828">
        <w:trPr>
          <w:cantSplit/>
          <w:trHeight w:val="397"/>
        </w:trPr>
        <w:tc>
          <w:tcPr>
            <w:tcW w:w="1668" w:type="dxa"/>
          </w:tcPr>
          <w:p w14:paraId="21826693" w14:textId="77777777" w:rsidR="005F5828" w:rsidRPr="00DE65E6" w:rsidRDefault="005F5828" w:rsidP="00200E29">
            <w:pPr>
              <w:jc w:val="left"/>
              <w:rPr>
                <w:rFonts w:ascii="Times New Roman" w:hAnsi="Times New Roman"/>
                <w:b/>
                <w:sz w:val="24"/>
                <w:szCs w:val="24"/>
              </w:rPr>
            </w:pPr>
            <w:r w:rsidRPr="00DE65E6">
              <w:rPr>
                <w:rFonts w:ascii="Times New Roman" w:hAnsi="Times New Roman"/>
                <w:b/>
                <w:sz w:val="24"/>
                <w:szCs w:val="24"/>
                <w:lang w:eastAsia="ru-RU"/>
              </w:rPr>
              <w:t>Статья 73.</w:t>
            </w:r>
          </w:p>
        </w:tc>
        <w:tc>
          <w:tcPr>
            <w:tcW w:w="7229" w:type="dxa"/>
          </w:tcPr>
          <w:p w14:paraId="22A5CFD9" w14:textId="77777777" w:rsidR="005F5828" w:rsidRPr="00DE65E6" w:rsidRDefault="005F5828" w:rsidP="007C3051">
            <w:pPr>
              <w:jc w:val="left"/>
              <w:rPr>
                <w:rFonts w:ascii="Times New Roman" w:hAnsi="Times New Roman"/>
                <w:sz w:val="24"/>
                <w:szCs w:val="24"/>
              </w:rPr>
            </w:pPr>
            <w:r w:rsidRPr="00DE65E6">
              <w:rPr>
                <w:rFonts w:ascii="Times New Roman" w:hAnsi="Times New Roman"/>
                <w:sz w:val="24"/>
                <w:szCs w:val="24"/>
              </w:rPr>
              <w:t>Ограничения использования земельных участков и объектов капитального строительства в границах придорожной полосы автомобильных дорог</w:t>
            </w:r>
          </w:p>
        </w:tc>
        <w:tc>
          <w:tcPr>
            <w:tcW w:w="709" w:type="dxa"/>
          </w:tcPr>
          <w:p w14:paraId="4E238562" w14:textId="77777777" w:rsidR="005F5828" w:rsidRPr="00DE65E6" w:rsidRDefault="00370ABA" w:rsidP="00CF3E45">
            <w:pPr>
              <w:rPr>
                <w:rFonts w:ascii="Times New Roman" w:hAnsi="Times New Roman"/>
                <w:sz w:val="24"/>
                <w:szCs w:val="24"/>
                <w:lang w:eastAsia="ru-RU"/>
              </w:rPr>
            </w:pPr>
            <w:r w:rsidRPr="00DE65E6">
              <w:rPr>
                <w:rFonts w:ascii="Times New Roman" w:hAnsi="Times New Roman"/>
                <w:sz w:val="24"/>
                <w:szCs w:val="24"/>
                <w:lang w:eastAsia="ru-RU"/>
              </w:rPr>
              <w:t>524</w:t>
            </w:r>
          </w:p>
        </w:tc>
      </w:tr>
      <w:tr w:rsidR="00DE65E6" w:rsidRPr="00DE65E6" w14:paraId="20A94496" w14:textId="77777777" w:rsidTr="005F5828">
        <w:trPr>
          <w:cantSplit/>
          <w:trHeight w:val="397"/>
        </w:trPr>
        <w:tc>
          <w:tcPr>
            <w:tcW w:w="1668" w:type="dxa"/>
          </w:tcPr>
          <w:p w14:paraId="588612DA" w14:textId="77777777" w:rsidR="005F5828" w:rsidRPr="00DE65E6" w:rsidRDefault="005F5828" w:rsidP="00200E29">
            <w:pPr>
              <w:jc w:val="left"/>
              <w:rPr>
                <w:rFonts w:ascii="Times New Roman" w:hAnsi="Times New Roman"/>
                <w:b/>
                <w:sz w:val="24"/>
                <w:szCs w:val="24"/>
              </w:rPr>
            </w:pPr>
            <w:r w:rsidRPr="00DE65E6">
              <w:rPr>
                <w:rFonts w:ascii="Times New Roman" w:hAnsi="Times New Roman"/>
                <w:b/>
                <w:sz w:val="24"/>
                <w:szCs w:val="24"/>
                <w:lang w:eastAsia="ru-RU"/>
              </w:rPr>
              <w:t>Статья 74.</w:t>
            </w:r>
          </w:p>
        </w:tc>
        <w:tc>
          <w:tcPr>
            <w:tcW w:w="7229" w:type="dxa"/>
          </w:tcPr>
          <w:p w14:paraId="2A8E12B5" w14:textId="77777777" w:rsidR="005F5828" w:rsidRPr="00DE65E6" w:rsidRDefault="005F5828" w:rsidP="007C3051">
            <w:pPr>
              <w:autoSpaceDE w:val="0"/>
              <w:autoSpaceDN w:val="0"/>
              <w:adjustRightInd w:val="0"/>
              <w:outlineLvl w:val="2"/>
              <w:rPr>
                <w:rFonts w:ascii="Times New Roman" w:hAnsi="Times New Roman"/>
                <w:sz w:val="24"/>
                <w:szCs w:val="24"/>
              </w:rPr>
            </w:pPr>
            <w:r w:rsidRPr="00DE65E6">
              <w:rPr>
                <w:rFonts w:ascii="Times New Roman" w:hAnsi="Times New Roman"/>
                <w:sz w:val="24"/>
                <w:szCs w:val="24"/>
              </w:rPr>
              <w:t>Ограничения использования земельных участков и объектов капитального строительства в границах охранных зон железных дорог</w:t>
            </w:r>
          </w:p>
        </w:tc>
        <w:tc>
          <w:tcPr>
            <w:tcW w:w="709" w:type="dxa"/>
          </w:tcPr>
          <w:p w14:paraId="2770779B"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525</w:t>
            </w:r>
          </w:p>
        </w:tc>
      </w:tr>
      <w:tr w:rsidR="00DE65E6" w:rsidRPr="00DE65E6" w14:paraId="4A8F97B1" w14:textId="77777777" w:rsidTr="005F5828">
        <w:trPr>
          <w:cantSplit/>
          <w:trHeight w:val="397"/>
        </w:trPr>
        <w:tc>
          <w:tcPr>
            <w:tcW w:w="1668" w:type="dxa"/>
          </w:tcPr>
          <w:p w14:paraId="18B8E8B7" w14:textId="77777777" w:rsidR="005F5828" w:rsidRPr="00DE65E6" w:rsidRDefault="005F5828" w:rsidP="00200E29">
            <w:pPr>
              <w:jc w:val="left"/>
              <w:rPr>
                <w:rFonts w:ascii="Times New Roman" w:hAnsi="Times New Roman"/>
                <w:b/>
                <w:sz w:val="24"/>
                <w:szCs w:val="24"/>
              </w:rPr>
            </w:pPr>
            <w:r w:rsidRPr="00DE65E6">
              <w:rPr>
                <w:rFonts w:ascii="Times New Roman" w:hAnsi="Times New Roman"/>
                <w:b/>
                <w:sz w:val="24"/>
                <w:szCs w:val="24"/>
                <w:lang w:eastAsia="ru-RU"/>
              </w:rPr>
              <w:t>Статья 75.</w:t>
            </w:r>
          </w:p>
        </w:tc>
        <w:tc>
          <w:tcPr>
            <w:tcW w:w="7229" w:type="dxa"/>
          </w:tcPr>
          <w:p w14:paraId="08C46D21" w14:textId="77777777" w:rsidR="005F5828" w:rsidRPr="00DE65E6" w:rsidRDefault="005F5828" w:rsidP="007C3051">
            <w:pPr>
              <w:pStyle w:val="312"/>
              <w:tabs>
                <w:tab w:val="clear" w:pos="0"/>
                <w:tab w:val="clear" w:pos="2340"/>
                <w:tab w:val="num" w:pos="1418"/>
                <w:tab w:val="left" w:pos="2268"/>
              </w:tabs>
              <w:spacing w:before="0" w:after="0"/>
              <w:ind w:firstLine="0"/>
              <w:rPr>
                <w:b w:val="0"/>
                <w:szCs w:val="24"/>
              </w:rPr>
            </w:pPr>
            <w:r w:rsidRPr="00DE65E6">
              <w:rPr>
                <w:b w:val="0"/>
                <w:szCs w:val="24"/>
              </w:rPr>
              <w:t>Ограничения использования земельных участков и объектов капитального строительства по условиям охраны объектов культурного наследия</w:t>
            </w:r>
          </w:p>
        </w:tc>
        <w:tc>
          <w:tcPr>
            <w:tcW w:w="709" w:type="dxa"/>
          </w:tcPr>
          <w:p w14:paraId="729B4AC0" w14:textId="77777777" w:rsidR="005F5828" w:rsidRPr="00DE65E6" w:rsidRDefault="00370ABA" w:rsidP="00CF3E45">
            <w:pPr>
              <w:rPr>
                <w:rFonts w:ascii="Times New Roman" w:hAnsi="Times New Roman"/>
                <w:sz w:val="24"/>
                <w:szCs w:val="24"/>
                <w:lang w:eastAsia="ru-RU"/>
              </w:rPr>
            </w:pPr>
            <w:r w:rsidRPr="00DE65E6">
              <w:rPr>
                <w:rFonts w:ascii="Times New Roman" w:hAnsi="Times New Roman"/>
                <w:sz w:val="24"/>
                <w:szCs w:val="24"/>
                <w:lang w:eastAsia="ru-RU"/>
              </w:rPr>
              <w:t>526</w:t>
            </w:r>
          </w:p>
        </w:tc>
      </w:tr>
      <w:tr w:rsidR="00DE65E6" w:rsidRPr="00DE65E6" w14:paraId="0CF1C13B" w14:textId="77777777" w:rsidTr="005F5828">
        <w:trPr>
          <w:cantSplit/>
          <w:trHeight w:val="397"/>
        </w:trPr>
        <w:tc>
          <w:tcPr>
            <w:tcW w:w="1668" w:type="dxa"/>
          </w:tcPr>
          <w:p w14:paraId="01BB4988" w14:textId="77777777" w:rsidR="005F5828" w:rsidRPr="00DE65E6" w:rsidRDefault="005F5828" w:rsidP="00200E29">
            <w:pPr>
              <w:jc w:val="left"/>
              <w:rPr>
                <w:rFonts w:ascii="Times New Roman" w:hAnsi="Times New Roman"/>
                <w:b/>
                <w:sz w:val="24"/>
                <w:szCs w:val="24"/>
              </w:rPr>
            </w:pPr>
            <w:r w:rsidRPr="00DE65E6">
              <w:rPr>
                <w:rFonts w:ascii="Times New Roman" w:hAnsi="Times New Roman"/>
                <w:b/>
                <w:sz w:val="24"/>
                <w:szCs w:val="24"/>
                <w:lang w:eastAsia="ru-RU"/>
              </w:rPr>
              <w:t>Статья 76.</w:t>
            </w:r>
          </w:p>
        </w:tc>
        <w:tc>
          <w:tcPr>
            <w:tcW w:w="7229" w:type="dxa"/>
          </w:tcPr>
          <w:p w14:paraId="09008CEC" w14:textId="77777777" w:rsidR="005F5828" w:rsidRPr="00DE65E6" w:rsidRDefault="005F5828" w:rsidP="007C3051">
            <w:pPr>
              <w:rPr>
                <w:rFonts w:ascii="Times New Roman" w:hAnsi="Times New Roman"/>
                <w:sz w:val="24"/>
                <w:szCs w:val="24"/>
              </w:rPr>
            </w:pPr>
            <w:r w:rsidRPr="00DE65E6">
              <w:rPr>
                <w:rFonts w:ascii="Times New Roman" w:hAnsi="Times New Roman"/>
                <w:sz w:val="24"/>
                <w:szCs w:val="24"/>
              </w:rPr>
              <w:t>Ограничения использования земельных участков и объектов капитального строительства в границах водоохранных зон и прибрежных защитных полос</w:t>
            </w:r>
          </w:p>
        </w:tc>
        <w:tc>
          <w:tcPr>
            <w:tcW w:w="709" w:type="dxa"/>
          </w:tcPr>
          <w:p w14:paraId="752AFB25" w14:textId="77777777" w:rsidR="005F5828" w:rsidRPr="00DE65E6" w:rsidRDefault="00370ABA" w:rsidP="00BE12B5">
            <w:pPr>
              <w:rPr>
                <w:rFonts w:ascii="Times New Roman" w:hAnsi="Times New Roman"/>
                <w:sz w:val="24"/>
                <w:szCs w:val="24"/>
                <w:lang w:eastAsia="ru-RU"/>
              </w:rPr>
            </w:pPr>
            <w:r w:rsidRPr="00DE65E6">
              <w:rPr>
                <w:rFonts w:ascii="Times New Roman" w:hAnsi="Times New Roman"/>
                <w:sz w:val="24"/>
                <w:szCs w:val="24"/>
                <w:lang w:eastAsia="ru-RU"/>
              </w:rPr>
              <w:t>530</w:t>
            </w:r>
          </w:p>
        </w:tc>
      </w:tr>
      <w:tr w:rsidR="00DE65E6" w:rsidRPr="00DE65E6" w14:paraId="001504BB" w14:textId="77777777" w:rsidTr="005F5828">
        <w:trPr>
          <w:cantSplit/>
          <w:trHeight w:val="397"/>
        </w:trPr>
        <w:tc>
          <w:tcPr>
            <w:tcW w:w="1668" w:type="dxa"/>
          </w:tcPr>
          <w:p w14:paraId="318EB64C" w14:textId="77777777" w:rsidR="00CF3E45" w:rsidRPr="00DE65E6" w:rsidRDefault="005F5828" w:rsidP="00DF2A6A">
            <w:pPr>
              <w:jc w:val="left"/>
              <w:rPr>
                <w:rFonts w:ascii="Times New Roman" w:hAnsi="Times New Roman"/>
                <w:b/>
                <w:sz w:val="24"/>
                <w:szCs w:val="24"/>
              </w:rPr>
            </w:pPr>
            <w:r w:rsidRPr="00DE65E6">
              <w:rPr>
                <w:rFonts w:ascii="Times New Roman" w:hAnsi="Times New Roman"/>
                <w:b/>
                <w:sz w:val="24"/>
                <w:szCs w:val="24"/>
                <w:lang w:eastAsia="ru-RU"/>
              </w:rPr>
              <w:lastRenderedPageBreak/>
              <w:t>Статья 77.</w:t>
            </w:r>
          </w:p>
          <w:p w14:paraId="4AF44E7C" w14:textId="77777777" w:rsidR="00CF3E45" w:rsidRPr="00DE65E6" w:rsidRDefault="00CF3E45" w:rsidP="00CF3E45">
            <w:pPr>
              <w:rPr>
                <w:rFonts w:ascii="Times New Roman" w:hAnsi="Times New Roman"/>
                <w:sz w:val="24"/>
                <w:szCs w:val="24"/>
              </w:rPr>
            </w:pPr>
          </w:p>
          <w:p w14:paraId="1973D2D3" w14:textId="77777777" w:rsidR="005F5828" w:rsidRPr="00DE65E6" w:rsidRDefault="00CF3E45" w:rsidP="00CF3E45">
            <w:pPr>
              <w:rPr>
                <w:rFonts w:ascii="Times New Roman" w:hAnsi="Times New Roman"/>
                <w:sz w:val="24"/>
                <w:szCs w:val="24"/>
              </w:rPr>
            </w:pPr>
            <w:r w:rsidRPr="00DE65E6">
              <w:rPr>
                <w:rFonts w:ascii="Times New Roman" w:hAnsi="Times New Roman" w:cs="Times New Roman"/>
                <w:b/>
                <w:bCs/>
                <w:kern w:val="32"/>
                <w:sz w:val="24"/>
                <w:szCs w:val="24"/>
              </w:rPr>
              <w:t>Статья 78.</w:t>
            </w:r>
          </w:p>
        </w:tc>
        <w:tc>
          <w:tcPr>
            <w:tcW w:w="7229" w:type="dxa"/>
          </w:tcPr>
          <w:p w14:paraId="0B6BB216" w14:textId="77777777" w:rsidR="005F5828" w:rsidRPr="00DE65E6" w:rsidRDefault="005F5828" w:rsidP="00DF2A6A">
            <w:pPr>
              <w:autoSpaceDE w:val="0"/>
              <w:autoSpaceDN w:val="0"/>
              <w:adjustRightInd w:val="0"/>
              <w:spacing w:after="120"/>
              <w:outlineLvl w:val="2"/>
              <w:rPr>
                <w:rFonts w:ascii="Times New Roman" w:hAnsi="Times New Roman"/>
                <w:sz w:val="24"/>
                <w:szCs w:val="24"/>
              </w:rPr>
            </w:pPr>
            <w:r w:rsidRPr="00DE65E6">
              <w:rPr>
                <w:rFonts w:ascii="Times New Roman" w:hAnsi="Times New Roman"/>
                <w:sz w:val="24"/>
                <w:szCs w:val="24"/>
              </w:rPr>
              <w:t>Иные ограничения использования земельных участков и объектов капитального строительства</w:t>
            </w:r>
          </w:p>
          <w:p w14:paraId="3D9BA9C5" w14:textId="77777777" w:rsidR="00CF3E45" w:rsidRPr="00DE65E6" w:rsidRDefault="00CF3E45" w:rsidP="00CF3E45">
            <w:pPr>
              <w:rPr>
                <w:rFonts w:ascii="Times New Roman" w:hAnsi="Times New Roman" w:cs="Times New Roman"/>
                <w:sz w:val="24"/>
                <w:szCs w:val="24"/>
              </w:rPr>
            </w:pPr>
            <w:r w:rsidRPr="00DE65E6">
              <w:rPr>
                <w:rFonts w:ascii="Times New Roman" w:hAnsi="Times New Roman" w:cs="Times New Roman"/>
                <w:bCs/>
                <w:kern w:val="32"/>
                <w:sz w:val="24"/>
                <w:szCs w:val="24"/>
              </w:rPr>
              <w:t xml:space="preserve">Ограничения использования земельных участков и объектов капитального строительства в границах </w:t>
            </w:r>
            <w:r w:rsidRPr="00DE65E6">
              <w:rPr>
                <w:rFonts w:ascii="Times New Roman" w:hAnsi="Times New Roman" w:cs="Times New Roman"/>
                <w:sz w:val="24"/>
                <w:szCs w:val="24"/>
              </w:rPr>
              <w:t>зон затопления, подтопления</w:t>
            </w:r>
          </w:p>
          <w:p w14:paraId="17CCB1C0" w14:textId="77777777" w:rsidR="00CF3E45" w:rsidRPr="00DE65E6" w:rsidRDefault="00CF3E45" w:rsidP="00DF2A6A">
            <w:pPr>
              <w:autoSpaceDE w:val="0"/>
              <w:autoSpaceDN w:val="0"/>
              <w:adjustRightInd w:val="0"/>
              <w:spacing w:after="120"/>
              <w:outlineLvl w:val="2"/>
              <w:rPr>
                <w:rFonts w:ascii="Times New Roman" w:hAnsi="Times New Roman"/>
                <w:sz w:val="24"/>
                <w:szCs w:val="24"/>
              </w:rPr>
            </w:pPr>
          </w:p>
        </w:tc>
        <w:tc>
          <w:tcPr>
            <w:tcW w:w="709" w:type="dxa"/>
          </w:tcPr>
          <w:p w14:paraId="22CBDBA8" w14:textId="77777777" w:rsidR="00CF3E45"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533</w:t>
            </w:r>
          </w:p>
          <w:p w14:paraId="01B68BC2" w14:textId="77777777" w:rsidR="00CF3E45" w:rsidRPr="00DE65E6" w:rsidRDefault="00CF3E45" w:rsidP="00CF3E45">
            <w:pPr>
              <w:rPr>
                <w:rFonts w:ascii="Times New Roman" w:hAnsi="Times New Roman"/>
                <w:sz w:val="24"/>
                <w:szCs w:val="24"/>
                <w:lang w:eastAsia="ru-RU"/>
              </w:rPr>
            </w:pPr>
          </w:p>
          <w:p w14:paraId="531C4F24" w14:textId="77777777" w:rsidR="005F5828" w:rsidRPr="00DE65E6" w:rsidRDefault="00370ABA" w:rsidP="00CF3E45">
            <w:pPr>
              <w:rPr>
                <w:rFonts w:ascii="Times New Roman" w:hAnsi="Times New Roman"/>
                <w:sz w:val="24"/>
                <w:szCs w:val="24"/>
                <w:lang w:eastAsia="ru-RU"/>
              </w:rPr>
            </w:pPr>
            <w:r w:rsidRPr="00DE65E6">
              <w:rPr>
                <w:rFonts w:ascii="Times New Roman" w:hAnsi="Times New Roman"/>
                <w:sz w:val="24"/>
                <w:szCs w:val="24"/>
                <w:lang w:eastAsia="ru-RU"/>
              </w:rPr>
              <w:t>5</w:t>
            </w:r>
            <w:r w:rsidR="00942792" w:rsidRPr="00DE65E6">
              <w:rPr>
                <w:rFonts w:ascii="Times New Roman" w:hAnsi="Times New Roman"/>
                <w:sz w:val="24"/>
                <w:szCs w:val="24"/>
                <w:lang w:eastAsia="ru-RU"/>
              </w:rPr>
              <w:t>33</w:t>
            </w:r>
          </w:p>
        </w:tc>
      </w:tr>
      <w:tr w:rsidR="00DE65E6" w:rsidRPr="00DE65E6" w14:paraId="4FE5DCE2" w14:textId="77777777" w:rsidTr="005F5828">
        <w:trPr>
          <w:cantSplit/>
          <w:trHeight w:val="397"/>
        </w:trPr>
        <w:tc>
          <w:tcPr>
            <w:tcW w:w="1668" w:type="dxa"/>
          </w:tcPr>
          <w:p w14:paraId="41632C96" w14:textId="77777777" w:rsidR="005F5828" w:rsidRPr="00DE65E6" w:rsidRDefault="005F5828" w:rsidP="00DF2A6A">
            <w:pPr>
              <w:jc w:val="left"/>
              <w:rPr>
                <w:rFonts w:ascii="Times New Roman" w:hAnsi="Times New Roman"/>
                <w:b/>
                <w:sz w:val="24"/>
                <w:szCs w:val="24"/>
                <w:lang w:eastAsia="ru-RU"/>
              </w:rPr>
            </w:pPr>
            <w:r w:rsidRPr="00DE65E6">
              <w:rPr>
                <w:rFonts w:ascii="Times New Roman" w:eastAsiaTheme="minorHAnsi" w:hAnsi="Times New Roman"/>
                <w:b/>
                <w:sz w:val="24"/>
                <w:szCs w:val="24"/>
                <w:u w:val="single"/>
              </w:rPr>
              <w:t>РАЗДЕЛ I</w:t>
            </w:r>
            <w:r w:rsidRPr="00DE65E6">
              <w:rPr>
                <w:rFonts w:ascii="Times New Roman" w:eastAsiaTheme="minorHAnsi" w:hAnsi="Times New Roman"/>
                <w:b/>
                <w:sz w:val="24"/>
                <w:szCs w:val="24"/>
                <w:u w:val="single"/>
                <w:lang w:val="en-US"/>
              </w:rPr>
              <w:t>II</w:t>
            </w:r>
            <w:r w:rsidRPr="00DE65E6">
              <w:rPr>
                <w:rFonts w:ascii="Times New Roman" w:eastAsiaTheme="minorHAnsi" w:hAnsi="Times New Roman"/>
                <w:b/>
                <w:sz w:val="24"/>
                <w:szCs w:val="24"/>
                <w:u w:val="single"/>
              </w:rPr>
              <w:t>.</w:t>
            </w:r>
          </w:p>
        </w:tc>
        <w:tc>
          <w:tcPr>
            <w:tcW w:w="7229" w:type="dxa"/>
          </w:tcPr>
          <w:p w14:paraId="14B2483E" w14:textId="77777777" w:rsidR="005F5828" w:rsidRPr="00DE65E6" w:rsidRDefault="005F5828" w:rsidP="007C3051">
            <w:pPr>
              <w:jc w:val="left"/>
              <w:rPr>
                <w:rFonts w:ascii="Times New Roman" w:hAnsi="Times New Roman"/>
                <w:sz w:val="24"/>
                <w:szCs w:val="24"/>
                <w:lang w:eastAsia="ru-RU"/>
              </w:rPr>
            </w:pPr>
            <w:r w:rsidRPr="00DE65E6">
              <w:rPr>
                <w:rFonts w:ascii="Times New Roman" w:eastAsiaTheme="minorHAnsi" w:hAnsi="Times New Roman" w:cs="Times New Roman"/>
                <w:b/>
                <w:sz w:val="24"/>
                <w:szCs w:val="24"/>
              </w:rPr>
              <w:t>КАРТА ГРАДОСТРОИТЕЛЬНОГО ЗОНИРОВАНИЯ</w:t>
            </w:r>
          </w:p>
        </w:tc>
        <w:tc>
          <w:tcPr>
            <w:tcW w:w="709" w:type="dxa"/>
          </w:tcPr>
          <w:p w14:paraId="168A3A28" w14:textId="77777777" w:rsidR="005F5828" w:rsidRPr="00DE65E6" w:rsidRDefault="00370ABA" w:rsidP="00C52813">
            <w:pPr>
              <w:rPr>
                <w:rFonts w:ascii="Times New Roman" w:hAnsi="Times New Roman"/>
                <w:sz w:val="24"/>
                <w:szCs w:val="24"/>
                <w:lang w:eastAsia="ru-RU"/>
              </w:rPr>
            </w:pPr>
            <w:r w:rsidRPr="00DE65E6">
              <w:rPr>
                <w:rFonts w:ascii="Times New Roman" w:hAnsi="Times New Roman"/>
                <w:sz w:val="24"/>
                <w:szCs w:val="24"/>
                <w:lang w:eastAsia="ru-RU"/>
              </w:rPr>
              <w:t>535</w:t>
            </w:r>
          </w:p>
        </w:tc>
      </w:tr>
    </w:tbl>
    <w:p w14:paraId="4057A776" w14:textId="77777777" w:rsidR="00683CA6" w:rsidRPr="00DE65E6" w:rsidRDefault="00683CA6" w:rsidP="00696C35">
      <w:pPr>
        <w:pageBreakBefore/>
        <w:spacing w:after="360" w:line="240" w:lineRule="auto"/>
        <w:jc w:val="center"/>
        <w:rPr>
          <w:rFonts w:ascii="Times New Roman" w:eastAsiaTheme="minorHAnsi" w:hAnsi="Times New Roman" w:cs="Times New Roman"/>
          <w:b/>
          <w:sz w:val="24"/>
          <w:szCs w:val="24"/>
          <w:u w:val="single"/>
        </w:rPr>
      </w:pPr>
      <w:r w:rsidRPr="00DE65E6">
        <w:rPr>
          <w:rFonts w:ascii="Times New Roman" w:eastAsiaTheme="minorHAnsi" w:hAnsi="Times New Roman" w:cs="Times New Roman"/>
          <w:b/>
          <w:sz w:val="24"/>
          <w:szCs w:val="24"/>
          <w:u w:val="single"/>
        </w:rPr>
        <w:lastRenderedPageBreak/>
        <w:t>РАЗДЕЛ I. ПОРЯДОК ПРИМЕНЕНИЯ ПРАВИЛ ЗЕМЛЕПОЛЬЗОВАНИЯ И ЗАСТРОЙКИ И ВНЕСЕНИЯ В НИХ ИЗМЕНЕНИЙ</w:t>
      </w:r>
    </w:p>
    <w:p w14:paraId="7DC04024" w14:textId="77777777" w:rsidR="00683CA6" w:rsidRPr="00DE65E6" w:rsidRDefault="00683CA6" w:rsidP="00696C35">
      <w:pPr>
        <w:pStyle w:val="1"/>
        <w:spacing w:before="0" w:after="360" w:line="240" w:lineRule="auto"/>
        <w:jc w:val="center"/>
        <w:rPr>
          <w:rFonts w:ascii="Times New Roman" w:hAnsi="Times New Roman" w:cs="Times New Roman"/>
          <w:color w:val="auto"/>
          <w:sz w:val="24"/>
          <w:szCs w:val="24"/>
        </w:rPr>
      </w:pPr>
      <w:r w:rsidRPr="00DE65E6">
        <w:rPr>
          <w:rFonts w:ascii="Times New Roman" w:hAnsi="Times New Roman" w:cs="Times New Roman"/>
          <w:color w:val="auto"/>
          <w:sz w:val="24"/>
          <w:szCs w:val="24"/>
        </w:rPr>
        <w:t>ГЛАВА 1. ПОЛОЖЕНИЯ О РЕГУЛИРОВАНИИ ЗЕМЛЕПОЛЬЗОВАНИЯ И ЗАСТРОЙКИ ОРГАНАМИ МЕСТНОГО САМОУПРАВЛЕНИЯ</w:t>
      </w:r>
    </w:p>
    <w:p w14:paraId="5369A2F5" w14:textId="77777777" w:rsidR="00683CA6" w:rsidRPr="00DE65E6" w:rsidRDefault="00683CA6" w:rsidP="00696C35">
      <w:pPr>
        <w:spacing w:line="240" w:lineRule="auto"/>
        <w:jc w:val="both"/>
        <w:outlineLvl w:val="0"/>
        <w:rPr>
          <w:rFonts w:ascii="Times New Roman" w:hAnsi="Times New Roman" w:cs="Times New Roman"/>
          <w:sz w:val="24"/>
          <w:szCs w:val="24"/>
          <w:lang w:eastAsia="ru-RU"/>
        </w:rPr>
      </w:pPr>
      <w:bookmarkStart w:id="5" w:name="_Toc200182813"/>
      <w:r w:rsidRPr="00DE65E6">
        <w:rPr>
          <w:rFonts w:ascii="Times New Roman" w:hAnsi="Times New Roman" w:cs="Times New Roman"/>
          <w:b/>
          <w:sz w:val="24"/>
          <w:szCs w:val="24"/>
          <w:lang w:eastAsia="ru-RU"/>
        </w:rPr>
        <w:t>Статья 1.</w:t>
      </w:r>
      <w:bookmarkEnd w:id="5"/>
      <w:r w:rsidRPr="00DE65E6">
        <w:rPr>
          <w:rFonts w:ascii="Times New Roman" w:hAnsi="Times New Roman" w:cs="Times New Roman"/>
          <w:b/>
          <w:sz w:val="24"/>
          <w:szCs w:val="24"/>
          <w:lang w:eastAsia="ru-RU"/>
        </w:rPr>
        <w:t>Предмет Правил землепользования и застройки</w:t>
      </w:r>
      <w:r w:rsidRPr="00DE65E6">
        <w:rPr>
          <w:rFonts w:ascii="Times New Roman" w:hAnsi="Times New Roman" w:cs="Times New Roman"/>
          <w:sz w:val="24"/>
          <w:szCs w:val="24"/>
          <w:lang w:eastAsia="ru-RU"/>
        </w:rPr>
        <w:t>.</w:t>
      </w:r>
    </w:p>
    <w:p w14:paraId="169D70D7" w14:textId="77777777" w:rsidR="006009E1" w:rsidRPr="00DE65E6" w:rsidRDefault="006009E1" w:rsidP="0012258E">
      <w:pPr>
        <w:pStyle w:val="af2"/>
        <w:numPr>
          <w:ilvl w:val="2"/>
          <w:numId w:val="6"/>
        </w:numPr>
        <w:tabs>
          <w:tab w:val="clear" w:pos="1080"/>
        </w:tabs>
        <w:spacing w:after="200"/>
        <w:ind w:left="0" w:firstLine="357"/>
        <w:rPr>
          <w:rFonts w:ascii="Times New Roman" w:hAnsi="Times New Roman" w:cs="Times New Roman"/>
        </w:rPr>
      </w:pPr>
      <w:r w:rsidRPr="00DE65E6">
        <w:rPr>
          <w:rFonts w:ascii="Times New Roman" w:hAnsi="Times New Roman" w:cs="Times New Roman"/>
        </w:rPr>
        <w:t>Настоящие Правила землепользования и застройки «Нижнегорского сельского поселения</w:t>
      </w:r>
      <w:r w:rsidR="00A9215B" w:rsidRPr="00DE65E6">
        <w:rPr>
          <w:rFonts w:ascii="Times New Roman" w:hAnsi="Times New Roman" w:cs="Times New Roman"/>
        </w:rPr>
        <w:t xml:space="preserve"> </w:t>
      </w:r>
      <w:r w:rsidRPr="00DE65E6">
        <w:rPr>
          <w:rFonts w:ascii="Times New Roman" w:hAnsi="Times New Roman" w:cs="Times New Roman"/>
        </w:rPr>
        <w:t>Нижнегорского района Республики Крым» (далее – Правила) действуют в границах муниципального образования «Нижнегорское сельское поселение Нижнегорского района Республики Крым» (далее – Нижнегорское сельское поселение, поселение, муниципальное образование)в соответствии с Градостроительным кодексом Российской Федерации, Земельным кодексом Российской Федерации, Федеральным законом от 6.10.2003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иными законами и нормативными правовыми актами Республики Крым, Нижнегорского района, Уставом муниципального образования и иными нормативными правовыми актами органов местного самоуправления, которые регулируют отношения по землепользованию и застройке на территории сельского поселения.</w:t>
      </w:r>
    </w:p>
    <w:p w14:paraId="30FEA7CC" w14:textId="77777777" w:rsidR="006009E1" w:rsidRPr="00DE65E6" w:rsidRDefault="006009E1" w:rsidP="0012258E">
      <w:pPr>
        <w:pStyle w:val="af2"/>
        <w:numPr>
          <w:ilvl w:val="2"/>
          <w:numId w:val="6"/>
        </w:numPr>
        <w:tabs>
          <w:tab w:val="clear" w:pos="1080"/>
        </w:tabs>
        <w:spacing w:after="200"/>
        <w:ind w:left="0" w:firstLine="357"/>
        <w:rPr>
          <w:rFonts w:ascii="Times New Roman" w:hAnsi="Times New Roman" w:cs="Times New Roman"/>
        </w:rPr>
      </w:pPr>
      <w:r w:rsidRPr="00DE65E6">
        <w:rPr>
          <w:rFonts w:ascii="Times New Roman" w:hAnsi="Times New Roman" w:cs="Times New Roman"/>
        </w:rPr>
        <w:t>Правила подготовлены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в соответствии с Генеральным планом «Нижнегорского сельского поселения Нижнегорского района Республики Крым».</w:t>
      </w:r>
    </w:p>
    <w:p w14:paraId="3477FFB9" w14:textId="77777777" w:rsidR="006009E1" w:rsidRPr="00DE65E6" w:rsidRDefault="006009E1" w:rsidP="0012258E">
      <w:pPr>
        <w:pStyle w:val="af2"/>
        <w:numPr>
          <w:ilvl w:val="2"/>
          <w:numId w:val="6"/>
        </w:numPr>
        <w:tabs>
          <w:tab w:val="clear" w:pos="1080"/>
        </w:tabs>
        <w:spacing w:after="200"/>
        <w:ind w:left="0" w:firstLine="357"/>
        <w:rPr>
          <w:rFonts w:ascii="Times New Roman" w:hAnsi="Times New Roman" w:cs="Times New Roman"/>
        </w:rPr>
      </w:pPr>
      <w:r w:rsidRPr="00DE65E6">
        <w:rPr>
          <w:rFonts w:ascii="Times New Roman" w:hAnsi="Times New Roman" w:cs="Times New Roman"/>
        </w:rPr>
        <w:t>Правила разработаны в целях:</w:t>
      </w:r>
    </w:p>
    <w:p w14:paraId="7A9A2209"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1) создания условий для устойчивого развития территории поселения, сохранения окружающей природной среды и объектов культурного и исторического наследия;</w:t>
      </w:r>
    </w:p>
    <w:p w14:paraId="0618BE91"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2) создания условий для планировки территории поселения;</w:t>
      </w:r>
    </w:p>
    <w:p w14:paraId="7E53678F"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находящихся на территории поселения;</w:t>
      </w:r>
    </w:p>
    <w:p w14:paraId="60B8E391"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2FFF0D04" w14:textId="77777777" w:rsidR="006009E1" w:rsidRPr="00DE65E6" w:rsidRDefault="006009E1" w:rsidP="0012258E">
      <w:pPr>
        <w:pStyle w:val="af2"/>
        <w:numPr>
          <w:ilvl w:val="2"/>
          <w:numId w:val="6"/>
        </w:numPr>
        <w:tabs>
          <w:tab w:val="clear" w:pos="1080"/>
        </w:tabs>
        <w:spacing w:after="200"/>
        <w:ind w:left="0" w:firstLine="357"/>
        <w:rPr>
          <w:rFonts w:ascii="Times New Roman" w:hAnsi="Times New Roman" w:cs="Times New Roman"/>
        </w:rPr>
      </w:pPr>
      <w:r w:rsidRPr="00DE65E6">
        <w:rPr>
          <w:rFonts w:ascii="Times New Roman" w:hAnsi="Times New Roman" w:cs="Times New Roman"/>
        </w:rPr>
        <w:t>Правила являются документом градостроительного зонирования поселения, устанавливающим границы территориальных зон, градостроительные регламенты, порядок применения Правил и внесения в них изменений.</w:t>
      </w:r>
    </w:p>
    <w:p w14:paraId="66A31609" w14:textId="77777777" w:rsidR="00771E83" w:rsidRPr="00DE65E6" w:rsidRDefault="00771E83" w:rsidP="00696C35">
      <w:pPr>
        <w:pStyle w:val="af2"/>
        <w:tabs>
          <w:tab w:val="num" w:pos="1260"/>
        </w:tabs>
        <w:spacing w:after="200"/>
        <w:ind w:left="720" w:firstLine="0"/>
        <w:rPr>
          <w:rFonts w:ascii="Times New Roman" w:hAnsi="Times New Roman" w:cs="Times New Roman"/>
        </w:rPr>
      </w:pPr>
    </w:p>
    <w:p w14:paraId="19915155" w14:textId="77777777" w:rsidR="006009E1" w:rsidRPr="00DE65E6" w:rsidRDefault="006009E1" w:rsidP="00696C35">
      <w:pPr>
        <w:spacing w:line="240" w:lineRule="auto"/>
        <w:ind w:firstLine="709"/>
        <w:jc w:val="both"/>
        <w:outlineLvl w:val="0"/>
        <w:rPr>
          <w:rFonts w:ascii="Times New Roman" w:hAnsi="Times New Roman" w:cs="Times New Roman"/>
          <w:b/>
          <w:sz w:val="24"/>
          <w:szCs w:val="24"/>
          <w:lang w:eastAsia="ru-RU"/>
        </w:rPr>
      </w:pPr>
      <w:bookmarkStart w:id="6" w:name="_Toc130141806"/>
      <w:bookmarkStart w:id="7" w:name="_Toc131313913"/>
      <w:bookmarkStart w:id="8" w:name="_Toc215295497"/>
      <w:bookmarkStart w:id="9" w:name="_Toc242169280"/>
      <w:bookmarkStart w:id="10" w:name="_Toc259101787"/>
      <w:bookmarkStart w:id="11" w:name="_Toc332213491"/>
      <w:bookmarkStart w:id="12" w:name="_Toc535417280"/>
      <w:r w:rsidRPr="00DE65E6">
        <w:rPr>
          <w:rFonts w:ascii="Times New Roman" w:hAnsi="Times New Roman" w:cs="Times New Roman"/>
          <w:b/>
          <w:sz w:val="24"/>
          <w:szCs w:val="24"/>
          <w:lang w:eastAsia="ru-RU"/>
        </w:rPr>
        <w:t>Статья 2. Основные понятия, используемые в Правилах</w:t>
      </w:r>
      <w:bookmarkEnd w:id="6"/>
      <w:bookmarkEnd w:id="7"/>
      <w:bookmarkEnd w:id="8"/>
      <w:bookmarkEnd w:id="9"/>
      <w:bookmarkEnd w:id="10"/>
      <w:bookmarkEnd w:id="11"/>
      <w:bookmarkEnd w:id="12"/>
    </w:p>
    <w:p w14:paraId="76E9D93B" w14:textId="77777777" w:rsidR="006009E1" w:rsidRPr="00DE65E6" w:rsidRDefault="006009E1" w:rsidP="0012258E">
      <w:pPr>
        <w:pStyle w:val="af2"/>
        <w:numPr>
          <w:ilvl w:val="2"/>
          <w:numId w:val="7"/>
        </w:numPr>
        <w:tabs>
          <w:tab w:val="clear" w:pos="1080"/>
        </w:tabs>
        <w:spacing w:after="200"/>
        <w:ind w:left="0" w:firstLine="357"/>
        <w:rPr>
          <w:rFonts w:ascii="Times New Roman" w:hAnsi="Times New Roman" w:cs="Times New Roman"/>
        </w:rPr>
      </w:pPr>
      <w:r w:rsidRPr="00DE65E6">
        <w:rPr>
          <w:rFonts w:ascii="Times New Roman" w:hAnsi="Times New Roman" w:cs="Times New Roman"/>
        </w:rPr>
        <w:t>В целях применения Правил, используются следующие основные понятия:</w:t>
      </w:r>
    </w:p>
    <w:p w14:paraId="1D79B548" w14:textId="77777777" w:rsidR="0009533E" w:rsidRPr="00DE65E6" w:rsidRDefault="006009E1" w:rsidP="0009533E">
      <w:pPr>
        <w:ind w:firstLine="567"/>
        <w:rPr>
          <w:rFonts w:ascii="Times New Roman" w:hAnsi="Times New Roman" w:cs="Times New Roman"/>
        </w:rPr>
      </w:pPr>
      <w:r w:rsidRPr="00DE65E6">
        <w:rPr>
          <w:rFonts w:ascii="Times New Roman" w:hAnsi="Times New Roman" w:cs="Times New Roman"/>
          <w:b/>
          <w:sz w:val="24"/>
          <w:szCs w:val="24"/>
        </w:rPr>
        <w:t xml:space="preserve">Блокированный </w:t>
      </w:r>
      <w:bookmarkStart w:id="13" w:name="_Hlk214278860"/>
      <w:r w:rsidRPr="00DE65E6">
        <w:rPr>
          <w:rFonts w:ascii="Times New Roman" w:hAnsi="Times New Roman" w:cs="Times New Roman"/>
          <w:b/>
          <w:sz w:val="24"/>
          <w:szCs w:val="24"/>
        </w:rPr>
        <w:t>жилой дом</w:t>
      </w:r>
      <w:r w:rsidRPr="00DE65E6">
        <w:rPr>
          <w:rFonts w:ascii="Times New Roman" w:hAnsi="Times New Roman" w:cs="Times New Roman"/>
          <w:sz w:val="24"/>
          <w:szCs w:val="24"/>
        </w:rPr>
        <w:t xml:space="preserve"> – </w:t>
      </w:r>
      <w:r w:rsidR="0009533E" w:rsidRPr="00DE65E6">
        <w:rPr>
          <w:rFonts w:ascii="Times New Roman" w:hAnsi="Times New Roman" w:cs="Times New Roman"/>
        </w:rPr>
        <w:t>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bookmarkEnd w:id="13"/>
    </w:p>
    <w:p w14:paraId="18A3C86A" w14:textId="56EC32EC"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b/>
          <w:sz w:val="24"/>
          <w:szCs w:val="24"/>
        </w:rPr>
        <w:lastRenderedPageBreak/>
        <w:t>Застройщик</w:t>
      </w:r>
      <w:r w:rsidRPr="00DE65E6">
        <w:rPr>
          <w:rFonts w:ascii="Times New Roman" w:hAnsi="Times New Roman" w:cs="Times New Roman"/>
          <w:sz w:val="24"/>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r w:rsidR="00521B5B" w:rsidRPr="00DE65E6">
        <w:rPr>
          <w:rFonts w:ascii="Times New Roman" w:hAnsi="Times New Roman" w:cs="Times New Roman"/>
          <w:sz w:val="24"/>
          <w:szCs w:val="24"/>
        </w:rPr>
        <w:t>.</w:t>
      </w:r>
    </w:p>
    <w:p w14:paraId="5E4C4B18" w14:textId="77777777"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b/>
          <w:sz w:val="24"/>
          <w:szCs w:val="24"/>
        </w:rPr>
        <w:t>Здание</w:t>
      </w:r>
      <w:r w:rsidRPr="00DE65E6">
        <w:rPr>
          <w:rFonts w:ascii="Times New Roman" w:hAnsi="Times New Roman" w:cs="Times New Roman"/>
          <w:sz w:val="24"/>
          <w:szCs w:val="24"/>
        </w:rPr>
        <w:t xml:space="preserve"> – физически неделимый архитектурно-строительный объект, строительное сооружение с помещениями, состоящее из несущих и ограждающих или совмещенных конструкций, образующих замкнутый объем, предназначенный для проживания или пребывания людей в зависимости от функционального назначения и для выполнения различных видов производственных процессов. Здание считается отдельным при обособленных несущих конструкциях фундаментов, стен и кровли. В противном случае объект рассматривается как часть здания.</w:t>
      </w:r>
    </w:p>
    <w:p w14:paraId="2FE9C797" w14:textId="77777777"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b/>
          <w:sz w:val="24"/>
          <w:szCs w:val="24"/>
        </w:rPr>
        <w:t xml:space="preserve">Зоны с особыми условиями использования территорий </w:t>
      </w:r>
      <w:r w:rsidRPr="00DE65E6">
        <w:rPr>
          <w:rFonts w:ascii="Times New Roman" w:hAnsi="Times New Roman" w:cs="Times New Roman"/>
          <w:sz w:val="24"/>
          <w:szCs w:val="24"/>
        </w:rPr>
        <w:t>–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369AA69A" w14:textId="77777777" w:rsidR="006009E1" w:rsidRPr="00DE65E6" w:rsidRDefault="006009E1" w:rsidP="00696C35">
      <w:pPr>
        <w:autoSpaceDE w:val="0"/>
        <w:autoSpaceDN w:val="0"/>
        <w:adjustRightInd w:val="0"/>
        <w:spacing w:line="240" w:lineRule="auto"/>
        <w:ind w:firstLine="709"/>
        <w:jc w:val="both"/>
        <w:rPr>
          <w:rFonts w:ascii="Times New Roman" w:hAnsi="Times New Roman" w:cs="Times New Roman"/>
          <w:b/>
          <w:sz w:val="24"/>
          <w:szCs w:val="24"/>
        </w:rPr>
      </w:pPr>
      <w:r w:rsidRPr="00DE65E6">
        <w:rPr>
          <w:rFonts w:ascii="Times New Roman" w:hAnsi="Times New Roman" w:cs="Times New Roman"/>
          <w:b/>
          <w:sz w:val="24"/>
          <w:szCs w:val="24"/>
        </w:rPr>
        <w:t>Зона с особой архитектурно-планировочной организацией территории</w:t>
      </w:r>
      <w:r w:rsidRPr="00DE65E6">
        <w:rPr>
          <w:rFonts w:ascii="Times New Roman" w:hAnsi="Times New Roman" w:cs="Times New Roman"/>
          <w:sz w:val="24"/>
          <w:szCs w:val="24"/>
        </w:rPr>
        <w:t xml:space="preserve"> - зона с особыми условиями использования территории, включающая земли, земельные участки (части земельных участков) и расположенные на них объекты недвижимого</w:t>
      </w:r>
      <w:r w:rsidRPr="00DE65E6">
        <w:rPr>
          <w:rFonts w:ascii="Times New Roman" w:hAnsi="Times New Roman" w:cs="Times New Roman"/>
          <w:sz w:val="24"/>
          <w:szCs w:val="24"/>
        </w:rPr>
        <w:br/>
        <w:t>имущества, в границах которой устанавливается особый правовой режим ее</w:t>
      </w:r>
      <w:r w:rsidRPr="00DE65E6">
        <w:rPr>
          <w:rFonts w:ascii="Times New Roman" w:hAnsi="Times New Roman" w:cs="Times New Roman"/>
          <w:sz w:val="24"/>
          <w:szCs w:val="24"/>
        </w:rPr>
        <w:br/>
        <w:t>использования с учетом историко-культурной, экологической и рекреационной ценности, а также перспективного градостроительного развития.</w:t>
      </w:r>
    </w:p>
    <w:p w14:paraId="65F62501" w14:textId="015B7A46"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b/>
          <w:sz w:val="24"/>
          <w:szCs w:val="24"/>
        </w:rPr>
        <w:t xml:space="preserve">Индивидуальный </w:t>
      </w:r>
      <w:bookmarkStart w:id="14" w:name="_Hlk214278869"/>
      <w:r w:rsidRPr="00DE65E6">
        <w:rPr>
          <w:rFonts w:ascii="Times New Roman" w:hAnsi="Times New Roman" w:cs="Times New Roman"/>
          <w:b/>
          <w:sz w:val="24"/>
          <w:szCs w:val="24"/>
        </w:rPr>
        <w:t>жилой дом</w:t>
      </w:r>
      <w:r w:rsidRPr="00DE65E6">
        <w:rPr>
          <w:rFonts w:ascii="Times New Roman" w:hAnsi="Times New Roman" w:cs="Times New Roman"/>
          <w:sz w:val="24"/>
          <w:szCs w:val="24"/>
        </w:rPr>
        <w:t xml:space="preserve"> – </w:t>
      </w:r>
      <w:r w:rsidR="00521B5B" w:rsidRPr="00DE65E6">
        <w:rPr>
          <w:rFonts w:ascii="Times New Roman" w:hAnsi="Times New Roman" w:cs="Times New Roman"/>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bookmarkEnd w:id="14"/>
    <w:p w14:paraId="4AC67ED0" w14:textId="1E02B379" w:rsidR="00521B5B" w:rsidRPr="00DE65E6" w:rsidRDefault="006009E1" w:rsidP="00521B5B">
      <w:pPr>
        <w:ind w:firstLine="567"/>
        <w:rPr>
          <w:rFonts w:ascii="Times New Roman" w:hAnsi="Times New Roman" w:cs="Times New Roman"/>
        </w:rPr>
      </w:pPr>
      <w:r w:rsidRPr="00DE65E6">
        <w:rPr>
          <w:rFonts w:ascii="Times New Roman" w:hAnsi="Times New Roman" w:cs="Times New Roman"/>
          <w:b/>
          <w:bCs/>
          <w:sz w:val="24"/>
          <w:szCs w:val="24"/>
        </w:rPr>
        <w:t xml:space="preserve">Красные </w:t>
      </w:r>
      <w:bookmarkStart w:id="15" w:name="_Hlk214278875"/>
      <w:r w:rsidRPr="00DE65E6">
        <w:rPr>
          <w:rFonts w:ascii="Times New Roman" w:hAnsi="Times New Roman" w:cs="Times New Roman"/>
          <w:b/>
          <w:bCs/>
          <w:sz w:val="24"/>
          <w:szCs w:val="24"/>
        </w:rPr>
        <w:t>линии</w:t>
      </w:r>
      <w:r w:rsidRPr="00DE65E6">
        <w:rPr>
          <w:rFonts w:ascii="Times New Roman" w:hAnsi="Times New Roman" w:cs="Times New Roman"/>
          <w:sz w:val="24"/>
          <w:szCs w:val="24"/>
        </w:rPr>
        <w:t xml:space="preserve"> - </w:t>
      </w:r>
      <w:r w:rsidR="00521B5B" w:rsidRPr="00DE65E6">
        <w:rPr>
          <w:rFonts w:ascii="Times New Roman" w:hAnsi="Times New Roman" w:cs="Times New Roman"/>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bookmarkEnd w:id="15"/>
    </w:p>
    <w:p w14:paraId="42A623EE" w14:textId="3C314F93" w:rsidR="006009E1" w:rsidRPr="00DE65E6" w:rsidRDefault="006009E1" w:rsidP="00521B5B">
      <w:pPr>
        <w:widowControl w:val="0"/>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b/>
          <w:sz w:val="24"/>
          <w:szCs w:val="24"/>
        </w:rPr>
        <w:t>Многоквартирный жилой дом</w:t>
      </w:r>
      <w:r w:rsidRPr="00DE65E6">
        <w:rPr>
          <w:rFonts w:ascii="Times New Roman" w:hAnsi="Times New Roman" w:cs="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а также общие инженерные системы.</w:t>
      </w:r>
    </w:p>
    <w:p w14:paraId="206420AE" w14:textId="336D53A8" w:rsidR="00613853" w:rsidRPr="00DE65E6" w:rsidRDefault="00613853" w:rsidP="00613853">
      <w:pPr>
        <w:jc w:val="both"/>
        <w:rPr>
          <w:rFonts w:ascii="Times New Roman" w:hAnsi="Times New Roman" w:cs="Times New Roman"/>
          <w:sz w:val="24"/>
          <w:szCs w:val="24"/>
        </w:rPr>
      </w:pPr>
      <w:r w:rsidRPr="00DE65E6">
        <w:rPr>
          <w:rFonts w:ascii="Times New Roman" w:hAnsi="Times New Roman" w:cs="Times New Roman"/>
          <w:b/>
          <w:sz w:val="24"/>
          <w:szCs w:val="24"/>
        </w:rPr>
        <w:t xml:space="preserve">          </w:t>
      </w:r>
      <w:r w:rsidR="006009E1" w:rsidRPr="00DE65E6">
        <w:rPr>
          <w:rFonts w:ascii="Times New Roman" w:hAnsi="Times New Roman" w:cs="Times New Roman"/>
          <w:b/>
          <w:sz w:val="24"/>
          <w:szCs w:val="24"/>
        </w:rPr>
        <w:t xml:space="preserve">Объект </w:t>
      </w:r>
      <w:bookmarkStart w:id="16" w:name="_Hlk214278141"/>
      <w:r w:rsidR="006009E1" w:rsidRPr="00DE65E6">
        <w:rPr>
          <w:rFonts w:ascii="Times New Roman" w:hAnsi="Times New Roman" w:cs="Times New Roman"/>
          <w:b/>
          <w:sz w:val="24"/>
          <w:szCs w:val="24"/>
        </w:rPr>
        <w:t>капитального строительства</w:t>
      </w:r>
      <w:r w:rsidR="006009E1" w:rsidRPr="00DE65E6">
        <w:rPr>
          <w:rFonts w:ascii="Times New Roman" w:hAnsi="Times New Roman" w:cs="Times New Roman"/>
          <w:sz w:val="24"/>
          <w:szCs w:val="24"/>
        </w:rPr>
        <w:t xml:space="preserve"> – </w:t>
      </w:r>
      <w:r w:rsidRPr="00DE65E6">
        <w:rPr>
          <w:rFonts w:ascii="Times New Roman" w:hAnsi="Times New Roman" w:cs="Times New Roman"/>
          <w:sz w:val="24"/>
          <w:szCs w:val="24"/>
        </w:rPr>
        <w:t xml:space="preserve">здание, строение, сооружение, объекты, строительство которых не завершено (далее - объекты незавершенного строительства), за </w:t>
      </w:r>
      <w:r w:rsidRPr="00DE65E6">
        <w:rPr>
          <w:rFonts w:ascii="Times New Roman" w:hAnsi="Times New Roman" w:cs="Times New Roman"/>
          <w:sz w:val="24"/>
          <w:szCs w:val="24"/>
        </w:rPr>
        <w:lastRenderedPageBreak/>
        <w:t>исключением некапитальных строений, сооружений и неотделимых улучшений земельного участка (замощение, покрытие и другие).</w:t>
      </w:r>
      <w:bookmarkEnd w:id="16"/>
    </w:p>
    <w:p w14:paraId="47093C9F" w14:textId="77777777"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b/>
          <w:sz w:val="24"/>
          <w:szCs w:val="24"/>
        </w:rPr>
        <w:t>Планировочная отметка земли</w:t>
      </w:r>
      <w:r w:rsidRPr="00DE65E6">
        <w:rPr>
          <w:rFonts w:ascii="Times New Roman" w:hAnsi="Times New Roman" w:cs="Times New Roman"/>
          <w:sz w:val="24"/>
          <w:szCs w:val="24"/>
        </w:rPr>
        <w:t xml:space="preserve"> – уровень земли на границе земли и отмостки здания. </w:t>
      </w:r>
    </w:p>
    <w:p w14:paraId="4867769A" w14:textId="77777777"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b/>
          <w:sz w:val="24"/>
          <w:szCs w:val="24"/>
        </w:rPr>
        <w:t>Публичный сервитут</w:t>
      </w:r>
      <w:r w:rsidRPr="00DE65E6">
        <w:rPr>
          <w:rFonts w:ascii="Times New Roman" w:hAnsi="Times New Roman" w:cs="Times New Roman"/>
          <w:sz w:val="24"/>
          <w:szCs w:val="24"/>
        </w:rPr>
        <w:t xml:space="preserve"> – право ограниченного пользования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443DDFCA" w14:textId="77777777"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b/>
          <w:sz w:val="24"/>
          <w:szCs w:val="24"/>
        </w:rPr>
        <w:t>Реконструкция объектов капитального строительства (за исключением линейных объектов)</w:t>
      </w:r>
      <w:r w:rsidRPr="00DE65E6">
        <w:rPr>
          <w:rFonts w:ascii="Times New Roman" w:hAnsi="Times New Roman" w:cs="Times New Roman"/>
          <w:sz w:val="24"/>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14BF2D2A" w14:textId="77777777"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b/>
          <w:sz w:val="24"/>
          <w:szCs w:val="24"/>
        </w:rPr>
        <w:t>Сооружение</w:t>
      </w:r>
      <w:r w:rsidRPr="00DE65E6">
        <w:rPr>
          <w:rFonts w:ascii="Times New Roman" w:hAnsi="Times New Roman" w:cs="Times New Roman"/>
          <w:sz w:val="24"/>
          <w:szCs w:val="24"/>
        </w:rPr>
        <w:t xml:space="preserve"> – строение с индивидуально сформированной предметно-пространственной средой, предназначенное для организации в пространстве социальных процессов и их элементов (ангары, спортивные сооружения, мосты, эстакады, скважины и т.п.). Далее в тексте Правил под термином «сооружение» понимается строительное сооружение, не являющееся зданием.</w:t>
      </w:r>
    </w:p>
    <w:p w14:paraId="05346380" w14:textId="77777777"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b/>
          <w:sz w:val="24"/>
          <w:szCs w:val="24"/>
        </w:rPr>
        <w:t>Территории общего пользования</w:t>
      </w:r>
      <w:r w:rsidRPr="00DE65E6">
        <w:rPr>
          <w:rFonts w:ascii="Times New Roman" w:hAnsi="Times New Roman" w:cs="Times New Roman"/>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могут включаться в состав различных территориальных зон и не подлежат приватизации. В документации по планировке территории существующие, планируемые (изменяемые, вновь образуемые) границы территорий общего пользования обозначаются красными линиями.</w:t>
      </w:r>
    </w:p>
    <w:p w14:paraId="45D9E4AA" w14:textId="77777777" w:rsidR="006009E1" w:rsidRPr="00DE65E6" w:rsidRDefault="006009E1" w:rsidP="00696C35">
      <w:pPr>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b/>
          <w:sz w:val="24"/>
          <w:szCs w:val="24"/>
        </w:rPr>
        <w:t>Технический регламент</w:t>
      </w:r>
      <w:r w:rsidRPr="00DE65E6">
        <w:rPr>
          <w:rFonts w:ascii="Times New Roman" w:hAnsi="Times New Roman" w:cs="Times New Roman"/>
          <w:sz w:val="24"/>
          <w:szCs w:val="24"/>
        </w:rPr>
        <w:t xml:space="preserve"> – документ, который принят международным договором Российской Федерации, подлежащим ратификации в порядке, установленном законодательством Российской Федерации, или в соответствии с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и устанавливает обязательные для применения и исполнения требования к объектам технического регулирования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w:t>
      </w:r>
    </w:p>
    <w:p w14:paraId="53262C51" w14:textId="77777777" w:rsidR="006009E1" w:rsidRPr="00DE65E6" w:rsidRDefault="006009E1" w:rsidP="0012258E">
      <w:pPr>
        <w:pStyle w:val="af2"/>
        <w:numPr>
          <w:ilvl w:val="2"/>
          <w:numId w:val="7"/>
        </w:numPr>
        <w:tabs>
          <w:tab w:val="clear" w:pos="1080"/>
        </w:tabs>
        <w:spacing w:after="200"/>
        <w:ind w:left="0" w:firstLine="357"/>
        <w:rPr>
          <w:rFonts w:ascii="Times New Roman" w:hAnsi="Times New Roman" w:cs="Times New Roman"/>
        </w:rPr>
      </w:pPr>
      <w:r w:rsidRPr="00DE65E6">
        <w:rPr>
          <w:rFonts w:ascii="Times New Roman" w:hAnsi="Times New Roman" w:cs="Times New Roman"/>
        </w:rPr>
        <w:t xml:space="preserve">Иные термины и понятия используются в настоящих Правилах в значениях, установленных Градостроительным кодексом Российской Федерации и иными федеральными законами, нормативными правовыми актами Республики Крым. </w:t>
      </w:r>
    </w:p>
    <w:p w14:paraId="7A7F021A" w14:textId="77777777" w:rsidR="006009E1" w:rsidRPr="00DE65E6" w:rsidRDefault="006009E1" w:rsidP="00696C35">
      <w:pPr>
        <w:pStyle w:val="1"/>
        <w:spacing w:before="0" w:after="200" w:line="240" w:lineRule="auto"/>
        <w:jc w:val="both"/>
        <w:rPr>
          <w:rFonts w:ascii="Times New Roman" w:eastAsia="Calibri" w:hAnsi="Times New Roman" w:cs="Times New Roman"/>
          <w:bCs w:val="0"/>
          <w:color w:val="auto"/>
          <w:sz w:val="24"/>
          <w:szCs w:val="24"/>
          <w:lang w:eastAsia="ru-RU"/>
        </w:rPr>
      </w:pPr>
      <w:bookmarkStart w:id="17" w:name="_Toc131313915"/>
      <w:bookmarkStart w:id="18" w:name="_Toc332213492"/>
      <w:bookmarkStart w:id="19" w:name="_Toc535417281"/>
      <w:bookmarkStart w:id="20" w:name="_Toc215295498"/>
      <w:bookmarkStart w:id="21" w:name="_Toc242169281"/>
      <w:bookmarkStart w:id="22" w:name="_Toc259101788"/>
      <w:bookmarkStart w:id="23" w:name="_Toc131313914"/>
      <w:r w:rsidRPr="00DE65E6">
        <w:rPr>
          <w:rFonts w:ascii="Times New Roman" w:eastAsia="Calibri" w:hAnsi="Times New Roman" w:cs="Times New Roman"/>
          <w:bCs w:val="0"/>
          <w:color w:val="auto"/>
          <w:sz w:val="24"/>
          <w:szCs w:val="24"/>
          <w:lang w:eastAsia="ru-RU"/>
        </w:rPr>
        <w:lastRenderedPageBreak/>
        <w:t>Статья 3. Участники отношений по землепользованию и застройк</w:t>
      </w:r>
      <w:bookmarkEnd w:id="17"/>
      <w:r w:rsidRPr="00DE65E6">
        <w:rPr>
          <w:rFonts w:ascii="Times New Roman" w:eastAsia="Calibri" w:hAnsi="Times New Roman" w:cs="Times New Roman"/>
          <w:bCs w:val="0"/>
          <w:color w:val="auto"/>
          <w:sz w:val="24"/>
          <w:szCs w:val="24"/>
          <w:lang w:eastAsia="ru-RU"/>
        </w:rPr>
        <w:t>е в поселении</w:t>
      </w:r>
      <w:bookmarkEnd w:id="18"/>
      <w:bookmarkEnd w:id="19"/>
      <w:bookmarkEnd w:id="20"/>
      <w:bookmarkEnd w:id="21"/>
      <w:bookmarkEnd w:id="22"/>
      <w:r w:rsidR="001831AB" w:rsidRPr="00DE65E6">
        <w:rPr>
          <w:rFonts w:ascii="Times New Roman" w:eastAsia="Calibri" w:hAnsi="Times New Roman" w:cs="Times New Roman"/>
          <w:bCs w:val="0"/>
          <w:color w:val="auto"/>
          <w:sz w:val="24"/>
          <w:szCs w:val="24"/>
          <w:lang w:eastAsia="ru-RU"/>
        </w:rPr>
        <w:t>.</w:t>
      </w:r>
    </w:p>
    <w:p w14:paraId="7580A81D" w14:textId="77777777" w:rsidR="006009E1" w:rsidRPr="00DE65E6" w:rsidRDefault="006009E1" w:rsidP="0012258E">
      <w:pPr>
        <w:pStyle w:val="af2"/>
        <w:numPr>
          <w:ilvl w:val="2"/>
          <w:numId w:val="8"/>
        </w:numPr>
        <w:tabs>
          <w:tab w:val="clear" w:pos="1080"/>
        </w:tabs>
        <w:spacing w:after="200"/>
        <w:ind w:left="0" w:firstLine="357"/>
        <w:rPr>
          <w:rFonts w:ascii="Times New Roman" w:hAnsi="Times New Roman" w:cs="Times New Roman"/>
        </w:rPr>
      </w:pPr>
      <w:r w:rsidRPr="00DE65E6">
        <w:rPr>
          <w:rFonts w:ascii="Times New Roman" w:hAnsi="Times New Roman" w:cs="Times New Roman"/>
        </w:rPr>
        <w:t>Участниками отношений по землепользованию и застройке в</w:t>
      </w:r>
      <w:r w:rsidR="008921B8" w:rsidRPr="00DE65E6">
        <w:rPr>
          <w:rFonts w:ascii="Times New Roman" w:hAnsi="Times New Roman" w:cs="Times New Roman"/>
        </w:rPr>
        <w:t xml:space="preserve"> </w:t>
      </w:r>
      <w:r w:rsidRPr="00DE65E6">
        <w:rPr>
          <w:rFonts w:ascii="Times New Roman" w:hAnsi="Times New Roman" w:cs="Times New Roman"/>
        </w:rPr>
        <w:t>Нижнегорском</w:t>
      </w:r>
      <w:r w:rsidR="008921B8" w:rsidRPr="00DE65E6">
        <w:rPr>
          <w:rFonts w:ascii="Times New Roman" w:hAnsi="Times New Roman" w:cs="Times New Roman"/>
        </w:rPr>
        <w:t xml:space="preserve"> </w:t>
      </w:r>
      <w:r w:rsidRPr="00DE65E6">
        <w:rPr>
          <w:rFonts w:ascii="Times New Roman" w:hAnsi="Times New Roman" w:cs="Times New Roman"/>
        </w:rPr>
        <w:t>сельском  поселении являются:</w:t>
      </w:r>
    </w:p>
    <w:p w14:paraId="63BE465C"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1) органы исполнительной власти Российской Федерации;</w:t>
      </w:r>
    </w:p>
    <w:p w14:paraId="159E31EF"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2) органы исполнительной власти Республики Крым;</w:t>
      </w:r>
    </w:p>
    <w:p w14:paraId="70EE509F"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3) органы местного самоуправления</w:t>
      </w:r>
      <w:r w:rsidR="008921B8" w:rsidRPr="00DE65E6">
        <w:rPr>
          <w:rFonts w:ascii="Times New Roman" w:hAnsi="Times New Roman" w:cs="Times New Roman"/>
        </w:rPr>
        <w:t xml:space="preserve"> </w:t>
      </w:r>
      <w:r w:rsidRPr="00DE65E6">
        <w:rPr>
          <w:rFonts w:ascii="Times New Roman" w:hAnsi="Times New Roman" w:cs="Times New Roman"/>
        </w:rPr>
        <w:t>Нижнегорского района Республики Крым, Нижнегорского сельского поселения;</w:t>
      </w:r>
    </w:p>
    <w:p w14:paraId="0197E9D0"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4) физические и юридические лица.</w:t>
      </w:r>
    </w:p>
    <w:p w14:paraId="3BF18264" w14:textId="77777777" w:rsidR="006009E1" w:rsidRPr="00DE65E6" w:rsidRDefault="006009E1" w:rsidP="0012258E">
      <w:pPr>
        <w:pStyle w:val="af2"/>
        <w:numPr>
          <w:ilvl w:val="2"/>
          <w:numId w:val="8"/>
        </w:numPr>
        <w:tabs>
          <w:tab w:val="clear" w:pos="1080"/>
        </w:tabs>
        <w:spacing w:after="200"/>
        <w:ind w:left="0" w:firstLine="357"/>
        <w:rPr>
          <w:rFonts w:ascii="Times New Roman" w:hAnsi="Times New Roman" w:cs="Times New Roman"/>
        </w:rPr>
      </w:pPr>
      <w:r w:rsidRPr="00DE65E6">
        <w:rPr>
          <w:rFonts w:ascii="Times New Roman" w:hAnsi="Times New Roman" w:cs="Times New Roman"/>
        </w:rPr>
        <w:t>От имени Российской Федерации, Республики Крым, Нижнегорского</w:t>
      </w:r>
      <w:r w:rsidR="008921B8" w:rsidRPr="00DE65E6">
        <w:rPr>
          <w:rFonts w:ascii="Times New Roman" w:hAnsi="Times New Roman" w:cs="Times New Roman"/>
        </w:rPr>
        <w:t xml:space="preserve"> </w:t>
      </w:r>
      <w:r w:rsidRPr="00DE65E6">
        <w:rPr>
          <w:rFonts w:ascii="Times New Roman" w:hAnsi="Times New Roman" w:cs="Times New Roman"/>
        </w:rPr>
        <w:t>района Республики Крым и Нижнегорского</w:t>
      </w:r>
      <w:r w:rsidR="008921B8" w:rsidRPr="00DE65E6">
        <w:rPr>
          <w:rFonts w:ascii="Times New Roman" w:hAnsi="Times New Roman" w:cs="Times New Roman"/>
        </w:rPr>
        <w:t xml:space="preserve"> </w:t>
      </w:r>
      <w:r w:rsidRPr="00DE65E6">
        <w:rPr>
          <w:rFonts w:ascii="Times New Roman" w:hAnsi="Times New Roman" w:cs="Times New Roman"/>
        </w:rPr>
        <w:t>сельского поселения в отношениях по землепользованию и застройке в поселении выступают соответственно органы государственной власти Российской Федерации, органы государственной власти Республики Крым, органы местного самоуправления в пределах своей компетенции.</w:t>
      </w:r>
    </w:p>
    <w:p w14:paraId="3B240827" w14:textId="77777777" w:rsidR="006009E1" w:rsidRPr="00DE65E6" w:rsidRDefault="006009E1" w:rsidP="0012258E">
      <w:pPr>
        <w:pStyle w:val="af2"/>
        <w:numPr>
          <w:ilvl w:val="2"/>
          <w:numId w:val="8"/>
        </w:numPr>
        <w:tabs>
          <w:tab w:val="clear" w:pos="1080"/>
        </w:tabs>
        <w:spacing w:after="200"/>
        <w:ind w:left="0" w:firstLine="357"/>
        <w:rPr>
          <w:rFonts w:ascii="Times New Roman" w:hAnsi="Times New Roman" w:cs="Times New Roman"/>
        </w:rPr>
      </w:pPr>
      <w:r w:rsidRPr="00DE65E6">
        <w:rPr>
          <w:rFonts w:ascii="Times New Roman" w:hAnsi="Times New Roman" w:cs="Times New Roman"/>
        </w:rPr>
        <w:t>Участники отношений по землепользованию и застройке обязаны соблюдать Правила в границах Нижнегорского</w:t>
      </w:r>
      <w:r w:rsidR="008921B8" w:rsidRPr="00DE65E6">
        <w:rPr>
          <w:rFonts w:ascii="Times New Roman" w:hAnsi="Times New Roman" w:cs="Times New Roman"/>
        </w:rPr>
        <w:t xml:space="preserve"> </w:t>
      </w:r>
      <w:r w:rsidRPr="00DE65E6">
        <w:rPr>
          <w:rFonts w:ascii="Times New Roman" w:hAnsi="Times New Roman" w:cs="Times New Roman"/>
        </w:rPr>
        <w:t>сельского поселения.</w:t>
      </w:r>
    </w:p>
    <w:p w14:paraId="70598C98" w14:textId="77777777" w:rsidR="006009E1" w:rsidRPr="00DE65E6" w:rsidRDefault="006009E1" w:rsidP="00696C35">
      <w:pPr>
        <w:pStyle w:val="af2"/>
        <w:spacing w:after="200"/>
        <w:ind w:firstLine="0"/>
        <w:rPr>
          <w:rFonts w:ascii="Times New Roman" w:hAnsi="Times New Roman" w:cs="Times New Roman"/>
        </w:rPr>
      </w:pPr>
    </w:p>
    <w:p w14:paraId="3673878C" w14:textId="77777777" w:rsidR="006009E1" w:rsidRPr="00DE65E6" w:rsidRDefault="006009E1" w:rsidP="00696C35">
      <w:pPr>
        <w:pStyle w:val="1"/>
        <w:spacing w:before="0" w:after="200" w:line="240" w:lineRule="auto"/>
        <w:jc w:val="both"/>
        <w:rPr>
          <w:rFonts w:ascii="Times New Roman" w:eastAsia="Calibri" w:hAnsi="Times New Roman" w:cs="Times New Roman"/>
          <w:bCs w:val="0"/>
          <w:color w:val="auto"/>
          <w:sz w:val="24"/>
          <w:szCs w:val="24"/>
          <w:lang w:eastAsia="ru-RU"/>
        </w:rPr>
      </w:pPr>
      <w:bookmarkStart w:id="24" w:name="_Toc332213494"/>
      <w:bookmarkStart w:id="25" w:name="_Toc535417282"/>
      <w:bookmarkEnd w:id="23"/>
      <w:r w:rsidRPr="00DE65E6">
        <w:rPr>
          <w:rFonts w:ascii="Times New Roman" w:eastAsia="Calibri" w:hAnsi="Times New Roman" w:cs="Times New Roman"/>
          <w:bCs w:val="0"/>
          <w:color w:val="auto"/>
          <w:sz w:val="24"/>
          <w:szCs w:val="24"/>
          <w:lang w:eastAsia="ru-RU"/>
        </w:rPr>
        <w:t xml:space="preserve">Статья 4. Полномочия органов местного самоуправления в сфере </w:t>
      </w:r>
      <w:bookmarkEnd w:id="24"/>
      <w:r w:rsidRPr="00DE65E6">
        <w:rPr>
          <w:rFonts w:ascii="Times New Roman" w:eastAsia="Calibri" w:hAnsi="Times New Roman" w:cs="Times New Roman"/>
          <w:bCs w:val="0"/>
          <w:color w:val="auto"/>
          <w:sz w:val="24"/>
          <w:szCs w:val="24"/>
          <w:lang w:eastAsia="ru-RU"/>
        </w:rPr>
        <w:t>градостроительной деятельности</w:t>
      </w:r>
      <w:bookmarkEnd w:id="25"/>
      <w:r w:rsidR="001831AB" w:rsidRPr="00DE65E6">
        <w:rPr>
          <w:rFonts w:ascii="Times New Roman" w:eastAsia="Calibri" w:hAnsi="Times New Roman" w:cs="Times New Roman"/>
          <w:bCs w:val="0"/>
          <w:color w:val="auto"/>
          <w:sz w:val="24"/>
          <w:szCs w:val="24"/>
          <w:lang w:eastAsia="ru-RU"/>
        </w:rPr>
        <w:t>.</w:t>
      </w:r>
    </w:p>
    <w:p w14:paraId="0923E818" w14:textId="77777777" w:rsidR="006009E1" w:rsidRPr="00DE65E6" w:rsidRDefault="006009E1" w:rsidP="0012258E">
      <w:pPr>
        <w:pStyle w:val="af2"/>
        <w:numPr>
          <w:ilvl w:val="2"/>
          <w:numId w:val="9"/>
        </w:numPr>
        <w:spacing w:after="200"/>
        <w:ind w:left="0" w:firstLine="357"/>
        <w:rPr>
          <w:rFonts w:ascii="Times New Roman" w:hAnsi="Times New Roman" w:cs="Times New Roman"/>
        </w:rPr>
      </w:pPr>
      <w:r w:rsidRPr="00DE65E6">
        <w:rPr>
          <w:rFonts w:ascii="Times New Roman" w:hAnsi="Times New Roman" w:cs="Times New Roman"/>
        </w:rPr>
        <w:t>Полномочия органов местного самоуправления в сфере регулирования землепользования и застройки определяются в соответствии с Федеральным законом Российской Федерации от 06.10.2003 № 131-ФЗ и Законом Республики Крым от 19.01.2015 № 71-ЗРК/2015 «О закреплении за сельскими поселениями Республики Крым вопросов местного значения» (с изменениями), Градостроительным кодексом Российской Федерации, Уставом муниципального образования.</w:t>
      </w:r>
    </w:p>
    <w:p w14:paraId="418B9937" w14:textId="77777777" w:rsidR="006009E1" w:rsidRPr="00DE65E6" w:rsidRDefault="006009E1" w:rsidP="0012258E">
      <w:pPr>
        <w:pStyle w:val="af2"/>
        <w:numPr>
          <w:ilvl w:val="2"/>
          <w:numId w:val="9"/>
        </w:numPr>
        <w:spacing w:after="200"/>
        <w:ind w:left="0" w:firstLine="357"/>
        <w:rPr>
          <w:rFonts w:ascii="Times New Roman" w:hAnsi="Times New Roman" w:cs="Times New Roman"/>
        </w:rPr>
      </w:pPr>
      <w:r w:rsidRPr="00DE65E6">
        <w:rPr>
          <w:rFonts w:ascii="Times New Roman" w:hAnsi="Times New Roman" w:cs="Times New Roman"/>
        </w:rPr>
        <w:t>К полномочиям органов местного самоуправления</w:t>
      </w:r>
      <w:r w:rsidR="008921B8" w:rsidRPr="00DE65E6">
        <w:rPr>
          <w:rFonts w:ascii="Times New Roman" w:hAnsi="Times New Roman" w:cs="Times New Roman"/>
        </w:rPr>
        <w:t xml:space="preserve"> </w:t>
      </w:r>
      <w:r w:rsidRPr="00DE65E6">
        <w:rPr>
          <w:rFonts w:ascii="Times New Roman" w:hAnsi="Times New Roman" w:cs="Times New Roman"/>
        </w:rPr>
        <w:t>муниципального образования Нижнегорское</w:t>
      </w:r>
      <w:r w:rsidR="008921B8" w:rsidRPr="00DE65E6">
        <w:rPr>
          <w:rFonts w:ascii="Times New Roman" w:hAnsi="Times New Roman" w:cs="Times New Roman"/>
        </w:rPr>
        <w:t xml:space="preserve"> </w:t>
      </w:r>
      <w:r w:rsidRPr="00DE65E6">
        <w:rPr>
          <w:rFonts w:ascii="Times New Roman" w:hAnsi="Times New Roman" w:cs="Times New Roman"/>
        </w:rPr>
        <w:t>сельское поселение</w:t>
      </w:r>
      <w:r w:rsidR="008921B8" w:rsidRPr="00DE65E6">
        <w:rPr>
          <w:rFonts w:ascii="Times New Roman" w:hAnsi="Times New Roman" w:cs="Times New Roman"/>
        </w:rPr>
        <w:t xml:space="preserve"> </w:t>
      </w:r>
      <w:r w:rsidRPr="00DE65E6">
        <w:rPr>
          <w:rFonts w:ascii="Times New Roman" w:hAnsi="Times New Roman" w:cs="Times New Roman"/>
        </w:rPr>
        <w:t>Нижнегорского</w:t>
      </w:r>
      <w:r w:rsidR="008921B8" w:rsidRPr="00DE65E6">
        <w:rPr>
          <w:rFonts w:ascii="Times New Roman" w:hAnsi="Times New Roman" w:cs="Times New Roman"/>
        </w:rPr>
        <w:t xml:space="preserve"> </w:t>
      </w:r>
      <w:r w:rsidRPr="00DE65E6">
        <w:rPr>
          <w:rFonts w:ascii="Times New Roman" w:hAnsi="Times New Roman" w:cs="Times New Roman"/>
        </w:rPr>
        <w:t>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2381AB2C"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1) принятие в пределах своей компетенции муниципальных правовых актов в области регулирования землепользования и застройки;</w:t>
      </w:r>
      <w:r w:rsidR="00D73F9D" w:rsidRPr="00DE65E6">
        <w:rPr>
          <w:rFonts w:ascii="Times New Roman" w:hAnsi="Times New Roman" w:cs="Times New Roman"/>
        </w:rPr>
        <w:t xml:space="preserve"> внесение изменений в данные акты</w:t>
      </w:r>
    </w:p>
    <w:p w14:paraId="409088CE"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2) другие обязанности в соответствии с законодательством.</w:t>
      </w:r>
    </w:p>
    <w:p w14:paraId="03DD2E2B" w14:textId="77777777" w:rsidR="006009E1" w:rsidRPr="00DE65E6" w:rsidRDefault="006009E1" w:rsidP="0012258E">
      <w:pPr>
        <w:pStyle w:val="af2"/>
        <w:numPr>
          <w:ilvl w:val="2"/>
          <w:numId w:val="9"/>
        </w:numPr>
        <w:spacing w:after="200"/>
        <w:ind w:left="0" w:firstLine="357"/>
        <w:rPr>
          <w:rFonts w:ascii="Times New Roman" w:hAnsi="Times New Roman" w:cs="Times New Roman"/>
        </w:rPr>
      </w:pPr>
      <w:r w:rsidRPr="00DE65E6">
        <w:rPr>
          <w:rFonts w:ascii="Times New Roman" w:hAnsi="Times New Roman" w:cs="Times New Roman"/>
        </w:rPr>
        <w:t>К полномочиям органов местного самоуправления Нижнегорского</w:t>
      </w:r>
      <w:r w:rsidR="008921B8" w:rsidRPr="00DE65E6">
        <w:rPr>
          <w:rFonts w:ascii="Times New Roman" w:hAnsi="Times New Roman" w:cs="Times New Roman"/>
        </w:rPr>
        <w:t xml:space="preserve"> </w:t>
      </w:r>
      <w:r w:rsidRPr="00DE65E6">
        <w:rPr>
          <w:rFonts w:ascii="Times New Roman" w:hAnsi="Times New Roman" w:cs="Times New Roman"/>
        </w:rPr>
        <w:t>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5740C73D"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1) принятие решения о подготовке проекта изменения в Правила;</w:t>
      </w:r>
    </w:p>
    <w:p w14:paraId="6B286206" w14:textId="77777777" w:rsidR="006009E1" w:rsidRPr="00DE65E6" w:rsidRDefault="006009E1" w:rsidP="00696C35">
      <w:pPr>
        <w:pStyle w:val="af2"/>
        <w:spacing w:after="200"/>
        <w:ind w:left="720" w:firstLine="0"/>
        <w:rPr>
          <w:rFonts w:ascii="Times New Roman" w:hAnsi="Times New Roman" w:cs="Times New Roman"/>
          <w:bCs/>
        </w:rPr>
      </w:pPr>
      <w:r w:rsidRPr="00DE65E6">
        <w:rPr>
          <w:rFonts w:ascii="Times New Roman" w:hAnsi="Times New Roman" w:cs="Times New Roman"/>
          <w:bCs/>
        </w:rPr>
        <w:t xml:space="preserve">2) утверждение правил землепользования и застройки; </w:t>
      </w:r>
    </w:p>
    <w:p w14:paraId="07456B7B" w14:textId="451BFDF7" w:rsidR="006009E1" w:rsidRPr="00DE65E6" w:rsidRDefault="006009E1" w:rsidP="00696C35">
      <w:pPr>
        <w:pStyle w:val="af2"/>
        <w:spacing w:after="200"/>
        <w:ind w:left="720" w:firstLine="0"/>
        <w:rPr>
          <w:rFonts w:ascii="Times New Roman" w:hAnsi="Times New Roman" w:cs="Times New Roman"/>
          <w:bCs/>
        </w:rPr>
      </w:pPr>
      <w:r w:rsidRPr="00DE65E6">
        <w:rPr>
          <w:rFonts w:ascii="Times New Roman" w:hAnsi="Times New Roman" w:cs="Times New Roman"/>
          <w:bCs/>
        </w:rPr>
        <w:lastRenderedPageBreak/>
        <w:t xml:space="preserve">3) утверждение </w:t>
      </w:r>
      <w:r w:rsidRPr="00DE65E6">
        <w:rPr>
          <w:rFonts w:ascii="Times New Roman" w:hAnsi="Times New Roman" w:cs="Times New Roman"/>
          <w:bCs/>
          <w:strike/>
        </w:rPr>
        <w:t>подготовленной на основе генерального плана поселения</w:t>
      </w:r>
      <w:r w:rsidRPr="00DE65E6">
        <w:rPr>
          <w:rFonts w:ascii="Times New Roman" w:hAnsi="Times New Roman" w:cs="Times New Roman"/>
          <w:bCs/>
        </w:rPr>
        <w:t xml:space="preserve"> документации по планировке территории</w:t>
      </w:r>
      <w:r w:rsidR="00704948" w:rsidRPr="00DE65E6">
        <w:rPr>
          <w:rFonts w:ascii="Times New Roman" w:hAnsi="Times New Roman" w:cs="Times New Roman"/>
          <w:bCs/>
        </w:rPr>
        <w:t xml:space="preserve"> </w:t>
      </w:r>
      <w:bookmarkStart w:id="26" w:name="_Hlk214278333"/>
      <w:r w:rsidR="00704948" w:rsidRPr="00DE65E6">
        <w:rPr>
          <w:rFonts w:ascii="Times New Roman" w:hAnsi="Times New Roman" w:cs="Times New Roman"/>
          <w:bCs/>
        </w:rPr>
        <w:t>в случаях, предусмотренных Градостроительным кодексом Российской Федерации</w:t>
      </w:r>
      <w:r w:rsidRPr="00DE65E6">
        <w:rPr>
          <w:rFonts w:ascii="Times New Roman" w:hAnsi="Times New Roman" w:cs="Times New Roman"/>
          <w:bCs/>
        </w:rPr>
        <w:t xml:space="preserve">; </w:t>
      </w:r>
      <w:bookmarkEnd w:id="26"/>
    </w:p>
    <w:p w14:paraId="0D39055C" w14:textId="77777777" w:rsidR="006009E1" w:rsidRPr="00DE65E6" w:rsidRDefault="006009E1" w:rsidP="00696C35">
      <w:pPr>
        <w:pStyle w:val="af2"/>
        <w:spacing w:after="200"/>
        <w:ind w:left="720" w:firstLine="0"/>
        <w:rPr>
          <w:rFonts w:ascii="Times New Roman" w:hAnsi="Times New Roman" w:cs="Times New Roman"/>
          <w:bCs/>
          <w:strike/>
        </w:rPr>
      </w:pPr>
      <w:r w:rsidRPr="00DE65E6">
        <w:rPr>
          <w:rFonts w:ascii="Times New Roman" w:hAnsi="Times New Roman" w:cs="Times New Roman"/>
          <w:bCs/>
          <w:strike/>
        </w:rPr>
        <w:t>4) утверждение подготовленной на основе схемы территориального планирования муниципального района документации по планировке территории;</w:t>
      </w:r>
    </w:p>
    <w:p w14:paraId="5F8F4C53" w14:textId="77777777" w:rsidR="006009E1" w:rsidRPr="00DE65E6" w:rsidRDefault="006009E1" w:rsidP="00696C35">
      <w:pPr>
        <w:pStyle w:val="af2"/>
        <w:spacing w:after="200"/>
        <w:ind w:left="720" w:firstLine="0"/>
        <w:rPr>
          <w:rFonts w:ascii="Times New Roman" w:hAnsi="Times New Roman" w:cs="Times New Roman"/>
          <w:bCs/>
        </w:rPr>
      </w:pPr>
      <w:r w:rsidRPr="00DE65E6">
        <w:rPr>
          <w:rFonts w:ascii="Times New Roman" w:hAnsi="Times New Roman" w:cs="Times New Roman"/>
          <w:bCs/>
        </w:rPr>
        <w:t>5) резервирование земель и изъятие земельных участков в границах поселения для муниципальных нужд;</w:t>
      </w:r>
    </w:p>
    <w:p w14:paraId="176FE4F2" w14:textId="77777777" w:rsidR="006009E1" w:rsidRPr="00DE65E6" w:rsidRDefault="006009E1" w:rsidP="00696C35">
      <w:pPr>
        <w:pStyle w:val="af2"/>
        <w:spacing w:after="200"/>
        <w:ind w:left="720" w:firstLine="0"/>
        <w:rPr>
          <w:rFonts w:ascii="Times New Roman" w:hAnsi="Times New Roman" w:cs="Times New Roman"/>
          <w:bCs/>
        </w:rPr>
      </w:pPr>
      <w:r w:rsidRPr="00DE65E6">
        <w:rPr>
          <w:rFonts w:ascii="Times New Roman" w:hAnsi="Times New Roman" w:cs="Times New Roman"/>
          <w:bCs/>
        </w:rPr>
        <w:t>6) осуществление муниципального земельного контроля в границах поселения;</w:t>
      </w:r>
    </w:p>
    <w:p w14:paraId="3AAED4C2"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7) принятие решения о предоставлении разрешения на условно разрешенный вид использования земельных участков и объектов капитального строительства, а также на отклонение от предельных параметров разрешенного строительства, реконструкции;</w:t>
      </w:r>
    </w:p>
    <w:p w14:paraId="6024DCD5"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8) в пределах своей компетенции предоставление физическим и юридическим лицам земельных участков, находящихся в государственной или муниципальной собственности, в соответствии с земельным законодательством (в соответствии со статьей 3.3 Федерального закона от 25.10.2001 № 137-ФЗ «О введении в действие Земельного кодекса Российской Федерации»);</w:t>
      </w:r>
    </w:p>
    <w:p w14:paraId="0138C6BA" w14:textId="77777777" w:rsidR="006009E1" w:rsidRPr="00DE65E6" w:rsidRDefault="006009E1" w:rsidP="00696C35">
      <w:pPr>
        <w:pStyle w:val="af2"/>
        <w:spacing w:after="200"/>
        <w:ind w:left="720" w:firstLine="0"/>
        <w:rPr>
          <w:rFonts w:ascii="Times New Roman" w:hAnsi="Times New Roman" w:cs="Times New Roman"/>
        </w:rPr>
      </w:pPr>
      <w:r w:rsidRPr="00DE65E6">
        <w:rPr>
          <w:rFonts w:ascii="Times New Roman" w:hAnsi="Times New Roman" w:cs="Times New Roman"/>
        </w:rPr>
        <w:t>9) иные обязанности, выполняемые в соответствии с законодательством.</w:t>
      </w:r>
    </w:p>
    <w:p w14:paraId="7A2C7DE5" w14:textId="77777777" w:rsidR="006009E1" w:rsidRPr="00DE65E6" w:rsidRDefault="006009E1" w:rsidP="0012258E">
      <w:pPr>
        <w:pStyle w:val="af2"/>
        <w:numPr>
          <w:ilvl w:val="2"/>
          <w:numId w:val="9"/>
        </w:numPr>
        <w:spacing w:after="200"/>
        <w:ind w:left="0" w:firstLine="357"/>
        <w:rPr>
          <w:rFonts w:ascii="Times New Roman" w:hAnsi="Times New Roman" w:cs="Times New Roman"/>
        </w:rPr>
      </w:pPr>
      <w:r w:rsidRPr="00DE65E6">
        <w:rPr>
          <w:rFonts w:ascii="Times New Roman" w:hAnsi="Times New Roman" w:cs="Times New Roman"/>
        </w:rPr>
        <w:t xml:space="preserve">В соответствии с частью 3 статьи 14, частью 1.2 статьи 17 Федерального закона от 06.10.2003 № 131-ФЗ «Об общих принципах организации местного самоуправления в Российской Федерации» </w:t>
      </w:r>
      <w:bookmarkStart w:id="27" w:name="_Hlk498510591"/>
      <w:bookmarkStart w:id="28" w:name="_Hlk498518939"/>
      <w:r w:rsidRPr="00DE65E6">
        <w:rPr>
          <w:rFonts w:ascii="Times New Roman" w:hAnsi="Times New Roman" w:cs="Times New Roman"/>
        </w:rPr>
        <w:t>законами Республики Крым</w:t>
      </w:r>
      <w:bookmarkEnd w:id="27"/>
      <w:bookmarkEnd w:id="28"/>
      <w:r w:rsidR="000A49FA" w:rsidRPr="00DE65E6">
        <w:rPr>
          <w:rFonts w:ascii="Times New Roman" w:hAnsi="Times New Roman" w:cs="Times New Roman"/>
        </w:rPr>
        <w:t xml:space="preserve"> </w:t>
      </w:r>
      <w:r w:rsidRPr="00DE65E6">
        <w:rPr>
          <w:rFonts w:ascii="Times New Roman" w:hAnsi="Times New Roman" w:cs="Times New Roman"/>
        </w:rPr>
        <w:t>может осуществляться перераспределение полномочий между органами местного самоуправления и органами государственной власти субъекта Российской Федерации.</w:t>
      </w:r>
    </w:p>
    <w:p w14:paraId="17E6C078" w14:textId="77777777" w:rsidR="006009E1" w:rsidRPr="00DE65E6" w:rsidRDefault="006009E1" w:rsidP="0012258E">
      <w:pPr>
        <w:pStyle w:val="af2"/>
        <w:numPr>
          <w:ilvl w:val="2"/>
          <w:numId w:val="9"/>
        </w:numPr>
        <w:spacing w:after="200"/>
        <w:ind w:left="0" w:firstLine="357"/>
        <w:rPr>
          <w:rFonts w:ascii="Times New Roman" w:hAnsi="Times New Roman" w:cs="Times New Roman"/>
        </w:rPr>
      </w:pPr>
      <w:r w:rsidRPr="00DE65E6">
        <w:rPr>
          <w:rFonts w:ascii="Times New Roman" w:hAnsi="Times New Roman" w:cs="Times New Roman"/>
        </w:rPr>
        <w:t>Полномочия органов местного самоуправления, установленные федеральными законами и законами Республики Крым, по вопросам, не отнесенным в соответствии с Федеральным законом от 06.10.2003 № 131-ФЗ к вопросам местного значения, являются отдельными государственными полномочиями, передаваемыми для осуществления органам местного самоуправления. Наделение органов местного самоуправления отдельными государственными полномочиями Российской Федерации осуществляется федеральными законами и законами субъектов Российской Федерации, отдельными государственными полномочиями субъектов Российской Федерации - законами субъектов Российской Федерации. Наделение органов местного самоуправления отдельными государственными полномочиями иными нормативными правовыми актами не допускается.</w:t>
      </w:r>
    </w:p>
    <w:p w14:paraId="3BA28143" w14:textId="420FF0C4" w:rsidR="00704948" w:rsidRPr="00DE65E6" w:rsidRDefault="002D61C2" w:rsidP="002D61C2">
      <w:pPr>
        <w:pStyle w:val="af2"/>
        <w:spacing w:after="200"/>
        <w:ind w:firstLine="284"/>
        <w:rPr>
          <w:rFonts w:ascii="Times New Roman" w:hAnsi="Times New Roman" w:cs="Times New Roman"/>
        </w:rPr>
      </w:pPr>
      <w:bookmarkStart w:id="29" w:name="_Hlk214278416"/>
      <w:r w:rsidRPr="00DE65E6">
        <w:rPr>
          <w:rFonts w:ascii="Times New Roman" w:hAnsi="Times New Roman" w:cs="Times New Roman"/>
          <w:shd w:val="clear" w:color="auto" w:fill="FFFFFF"/>
        </w:rPr>
        <w:t xml:space="preserve">6. </w:t>
      </w:r>
      <w:r w:rsidR="00704948" w:rsidRPr="00DE65E6">
        <w:rPr>
          <w:rFonts w:ascii="Times New Roman" w:hAnsi="Times New Roman" w:cs="Times New Roman"/>
          <w:shd w:val="clear" w:color="auto" w:fill="FFFFFF"/>
        </w:rPr>
        <w:t xml:space="preserve">До </w:t>
      </w:r>
      <w:bookmarkStart w:id="30" w:name="_Hlk214278425"/>
      <w:r w:rsidR="00704948" w:rsidRPr="00DE65E6">
        <w:rPr>
          <w:rFonts w:ascii="Times New Roman" w:hAnsi="Times New Roman" w:cs="Times New Roman"/>
          <w:shd w:val="clear" w:color="auto" w:fill="FFFFFF"/>
        </w:rPr>
        <w:t>1 января 2027 года на территориях Республики Крым и города федерального значения Севастополя особенности регулирования имущественных и земельных отношений, а также отношений в сфере кадастрового учета недвижимости и государственной регистрации прав на недвижимое имущество и сделок с ним, отношений в области градостроительной деятельности (с учетом особенностей, предусмотренных </w:t>
      </w:r>
      <w:hyperlink r:id="rId11" w:anchor="dst100199" w:history="1">
        <w:r w:rsidR="00704948" w:rsidRPr="00DE65E6">
          <w:rPr>
            <w:rStyle w:val="a4"/>
            <w:rFonts w:ascii="Times New Roman" w:hAnsi="Times New Roman" w:cs="Times New Roman"/>
            <w:color w:val="auto"/>
            <w:shd w:val="clear" w:color="auto" w:fill="FFFFFF"/>
          </w:rPr>
          <w:t>частью 1.4</w:t>
        </w:r>
      </w:hyperlink>
      <w:r w:rsidR="00704948" w:rsidRPr="00DE65E6">
        <w:rPr>
          <w:rFonts w:ascii="Times New Roman" w:hAnsi="Times New Roman" w:cs="Times New Roman"/>
          <w:shd w:val="clear" w:color="auto" w:fill="FFFFFF"/>
        </w:rPr>
        <w:t xml:space="preserve"> статьи 12.1 Федерального конституционного закона от 21.03.2014г.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 могут быть установлены нормативными правовыми актами Республики Крым и нормативными правовыми актами города федерального значения Севастополя по согласованию с федеральным органом </w:t>
      </w:r>
      <w:r w:rsidR="00704948" w:rsidRPr="00DE65E6">
        <w:rPr>
          <w:rFonts w:ascii="Times New Roman" w:hAnsi="Times New Roman" w:cs="Times New Roman"/>
          <w:shd w:val="clear" w:color="auto" w:fill="FFFFFF"/>
        </w:rPr>
        <w:lastRenderedPageBreak/>
        <w:t>исполнительной власти, уполномоченным на осуществление нормативно-правового регулирования в соответствующей сфере.</w:t>
      </w:r>
      <w:bookmarkEnd w:id="30"/>
    </w:p>
    <w:p w14:paraId="61F6A467" w14:textId="77777777" w:rsidR="006009E1" w:rsidRPr="00DE65E6" w:rsidRDefault="006009E1" w:rsidP="00696C35">
      <w:pPr>
        <w:pStyle w:val="1"/>
        <w:spacing w:before="0" w:after="200" w:line="240" w:lineRule="auto"/>
        <w:jc w:val="both"/>
        <w:rPr>
          <w:rFonts w:ascii="Times New Roman" w:eastAsia="Calibri" w:hAnsi="Times New Roman" w:cs="Times New Roman"/>
          <w:bCs w:val="0"/>
          <w:color w:val="auto"/>
          <w:sz w:val="24"/>
          <w:szCs w:val="24"/>
          <w:lang w:eastAsia="ru-RU"/>
        </w:rPr>
      </w:pPr>
      <w:bookmarkStart w:id="31" w:name="_Toc332213496"/>
      <w:bookmarkStart w:id="32" w:name="_Toc535417283"/>
      <w:bookmarkStart w:id="33" w:name="_Toc215295500"/>
      <w:bookmarkStart w:id="34" w:name="_Toc242169283"/>
      <w:bookmarkStart w:id="35" w:name="_Toc259101790"/>
      <w:bookmarkEnd w:id="29"/>
      <w:r w:rsidRPr="00DE65E6">
        <w:rPr>
          <w:rFonts w:ascii="Times New Roman" w:eastAsia="Calibri" w:hAnsi="Times New Roman" w:cs="Times New Roman"/>
          <w:bCs w:val="0"/>
          <w:color w:val="auto"/>
          <w:sz w:val="24"/>
          <w:szCs w:val="24"/>
          <w:lang w:eastAsia="ru-RU"/>
        </w:rPr>
        <w:t xml:space="preserve">Статья 5. Комиссия </w:t>
      </w:r>
      <w:bookmarkEnd w:id="31"/>
      <w:r w:rsidRPr="00DE65E6">
        <w:rPr>
          <w:rFonts w:ascii="Times New Roman" w:eastAsia="Calibri" w:hAnsi="Times New Roman" w:cs="Times New Roman"/>
          <w:bCs w:val="0"/>
          <w:color w:val="auto"/>
          <w:sz w:val="24"/>
          <w:szCs w:val="24"/>
          <w:lang w:eastAsia="ru-RU"/>
        </w:rPr>
        <w:t>по подготовке проекта правил землепользования и застройки</w:t>
      </w:r>
      <w:bookmarkEnd w:id="32"/>
      <w:bookmarkEnd w:id="33"/>
      <w:bookmarkEnd w:id="34"/>
      <w:bookmarkEnd w:id="35"/>
    </w:p>
    <w:p w14:paraId="4E0DDB29" w14:textId="77777777" w:rsidR="006009E1" w:rsidRPr="00DE65E6" w:rsidRDefault="006009E1" w:rsidP="0012258E">
      <w:pPr>
        <w:pStyle w:val="af2"/>
        <w:numPr>
          <w:ilvl w:val="2"/>
          <w:numId w:val="10"/>
        </w:numPr>
        <w:tabs>
          <w:tab w:val="clear" w:pos="1080"/>
        </w:tabs>
        <w:spacing w:after="200"/>
        <w:ind w:left="0" w:firstLine="357"/>
        <w:rPr>
          <w:rFonts w:ascii="Times New Roman" w:hAnsi="Times New Roman" w:cs="Times New Roman"/>
        </w:rPr>
      </w:pPr>
      <w:r w:rsidRPr="00DE65E6">
        <w:rPr>
          <w:rFonts w:ascii="Times New Roman" w:hAnsi="Times New Roman" w:cs="Times New Roman"/>
        </w:rPr>
        <w:t>Комиссия по подготовке проекта Правил землепользования и застройки сельских поселений Нижнегорского района, созданная в соответствии с постановлением администрации Нижнегорского района, (далее – Комиссия) является постоянно действующим коллегиальным совещательным органом, образованным в целях подготовки проекта Правил и обеспечения соблюдения требований Правил, предъявляемых к землепользованию и застройке в поселении.</w:t>
      </w:r>
    </w:p>
    <w:p w14:paraId="049D8246" w14:textId="77777777" w:rsidR="006009E1" w:rsidRPr="00DE65E6" w:rsidRDefault="006009E1" w:rsidP="0012258E">
      <w:pPr>
        <w:pStyle w:val="af2"/>
        <w:numPr>
          <w:ilvl w:val="2"/>
          <w:numId w:val="10"/>
        </w:numPr>
        <w:tabs>
          <w:tab w:val="clear" w:pos="1080"/>
        </w:tabs>
        <w:spacing w:after="200"/>
        <w:ind w:left="0" w:firstLine="357"/>
        <w:rPr>
          <w:rFonts w:ascii="Times New Roman" w:hAnsi="Times New Roman" w:cs="Times New Roman"/>
        </w:rPr>
      </w:pPr>
      <w:r w:rsidRPr="00DE65E6">
        <w:rPr>
          <w:rFonts w:ascii="Times New Roman" w:hAnsi="Times New Roman" w:cs="Times New Roman"/>
        </w:rPr>
        <w:t>Состав и порядок деятельности Комиссии утверждается уполномоченным органом в порядке, установленном Градостроительным кодексом Российской Федерации, законами Республики Крым.</w:t>
      </w:r>
    </w:p>
    <w:p w14:paraId="299B6AC2" w14:textId="77777777" w:rsidR="006009E1" w:rsidRPr="00DE65E6" w:rsidRDefault="006009E1" w:rsidP="0012258E">
      <w:pPr>
        <w:pStyle w:val="af2"/>
        <w:numPr>
          <w:ilvl w:val="2"/>
          <w:numId w:val="10"/>
        </w:numPr>
        <w:tabs>
          <w:tab w:val="clear" w:pos="1080"/>
        </w:tabs>
        <w:spacing w:after="200"/>
        <w:ind w:left="0" w:firstLine="357"/>
        <w:rPr>
          <w:rFonts w:ascii="Times New Roman" w:hAnsi="Times New Roman" w:cs="Times New Roman"/>
        </w:rPr>
      </w:pPr>
      <w:r w:rsidRPr="00DE65E6">
        <w:rPr>
          <w:rFonts w:ascii="Times New Roman" w:hAnsi="Times New Roman" w:cs="Times New Roman"/>
        </w:rPr>
        <w:t>К компетенции Комиссии относятся:</w:t>
      </w:r>
    </w:p>
    <w:p w14:paraId="4A5B5836" w14:textId="77777777" w:rsidR="006009E1" w:rsidRPr="00DE65E6" w:rsidRDefault="006009E1" w:rsidP="002D61C2">
      <w:pPr>
        <w:tabs>
          <w:tab w:val="left" w:pos="1134"/>
        </w:tabs>
        <w:spacing w:line="240" w:lineRule="auto"/>
        <w:ind w:left="-142" w:firstLine="850"/>
        <w:contextualSpacing/>
        <w:jc w:val="both"/>
        <w:rPr>
          <w:rFonts w:ascii="Times New Roman" w:hAnsi="Times New Roman" w:cs="Times New Roman"/>
          <w:sz w:val="24"/>
          <w:szCs w:val="24"/>
          <w:u w:color="FFFFFF"/>
        </w:rPr>
      </w:pPr>
      <w:bookmarkStart w:id="36" w:name="_Toc131313916"/>
      <w:bookmarkStart w:id="37" w:name="_Toc215295501"/>
      <w:bookmarkStart w:id="38" w:name="_Toc242169284"/>
      <w:bookmarkStart w:id="39" w:name="_Toc259101791"/>
      <w:bookmarkStart w:id="40" w:name="_Toc332213497"/>
      <w:r w:rsidRPr="00DE65E6">
        <w:rPr>
          <w:rFonts w:ascii="Times New Roman" w:hAnsi="Times New Roman" w:cs="Times New Roman"/>
          <w:sz w:val="24"/>
          <w:szCs w:val="24"/>
          <w:u w:color="FFFFFF"/>
        </w:rPr>
        <w:t>1) обеспечение подготовки проекта правил землепользования и застройки и проектов внесения изменений в Правила;</w:t>
      </w:r>
    </w:p>
    <w:p w14:paraId="2D53F140" w14:textId="77777777" w:rsidR="006009E1" w:rsidRPr="00DE65E6" w:rsidRDefault="006009E1" w:rsidP="002D61C2">
      <w:pPr>
        <w:tabs>
          <w:tab w:val="left" w:pos="1134"/>
        </w:tabs>
        <w:spacing w:line="240" w:lineRule="auto"/>
        <w:ind w:left="-142" w:firstLine="85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2) рассмотрение предложений о внесении изменений в Правила, а также проектов муниципальных правовых актов, связанных с реализацией и применением Правил;</w:t>
      </w:r>
    </w:p>
    <w:p w14:paraId="085AF1BB" w14:textId="77777777" w:rsidR="006009E1" w:rsidRPr="00DE65E6" w:rsidRDefault="006009E1" w:rsidP="002D61C2">
      <w:pPr>
        <w:tabs>
          <w:tab w:val="left" w:pos="1134"/>
        </w:tabs>
        <w:spacing w:line="240" w:lineRule="auto"/>
        <w:ind w:left="-142" w:firstLine="85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3) рассмотрение заявлений о предоставлении разрешений на условно разрешенный вид использования земельного участка или объекта капитального строительства и подготовка рекомендаций;</w:t>
      </w:r>
    </w:p>
    <w:p w14:paraId="23F83F5E" w14:textId="77777777" w:rsidR="006009E1" w:rsidRPr="00DE65E6" w:rsidRDefault="006009E1" w:rsidP="002D61C2">
      <w:pPr>
        <w:tabs>
          <w:tab w:val="left" w:pos="1134"/>
        </w:tabs>
        <w:spacing w:line="240" w:lineRule="auto"/>
        <w:ind w:left="-142" w:firstLine="85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4) рассмотрение заявлений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и подготовка рекомендаций; </w:t>
      </w:r>
    </w:p>
    <w:p w14:paraId="05A3C7FA" w14:textId="77777777" w:rsidR="006009E1" w:rsidRPr="00DE65E6" w:rsidRDefault="006009E1" w:rsidP="002D61C2">
      <w:pPr>
        <w:tabs>
          <w:tab w:val="left" w:pos="1134"/>
        </w:tabs>
        <w:spacing w:line="240" w:lineRule="auto"/>
        <w:ind w:left="-142" w:firstLine="85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5) организация и проведение общественных обсуждений или</w:t>
      </w:r>
      <w:r w:rsidR="000A49FA" w:rsidRPr="00DE65E6">
        <w:rPr>
          <w:rFonts w:ascii="Times New Roman" w:hAnsi="Times New Roman" w:cs="Times New Roman"/>
          <w:sz w:val="24"/>
          <w:szCs w:val="24"/>
          <w:u w:color="FFFFFF"/>
        </w:rPr>
        <w:t xml:space="preserve"> </w:t>
      </w:r>
      <w:r w:rsidRPr="00DE65E6">
        <w:rPr>
          <w:rFonts w:ascii="Times New Roman" w:hAnsi="Times New Roman" w:cs="Times New Roman"/>
          <w:sz w:val="24"/>
          <w:szCs w:val="24"/>
          <w:u w:color="FFFFFF"/>
        </w:rPr>
        <w:t>публичных слушаний на территории поселения по проекту правил землепользования и застройки, внесению изменений в Правила, предоставлению разрешений на условно разрешенный вид использования земельного участка или объекта капитального строительства, предоставлению разрешений на отклонение от предельных параметров разрешенного строительства, реконструкции объектов капитального строительства;</w:t>
      </w:r>
    </w:p>
    <w:p w14:paraId="773B7897" w14:textId="77777777" w:rsidR="006009E1" w:rsidRPr="00DE65E6" w:rsidRDefault="006009E1" w:rsidP="002D61C2">
      <w:pPr>
        <w:tabs>
          <w:tab w:val="left" w:pos="1134"/>
        </w:tabs>
        <w:spacing w:line="240" w:lineRule="auto"/>
        <w:ind w:left="-142" w:firstLine="85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6) иные полномочия, отнесенные к компетенции комиссии по подготовке проекта правил землепользования и застройки градостроительным законодательством, Правилами, а также Положением о Комиссии по подготовке проекта правил землепользования и застройки </w:t>
      </w:r>
      <w:r w:rsidRPr="00DE65E6">
        <w:rPr>
          <w:rFonts w:ascii="Times New Roman" w:hAnsi="Times New Roman" w:cs="Times New Roman"/>
          <w:sz w:val="24"/>
          <w:szCs w:val="24"/>
        </w:rPr>
        <w:t>сельских поселений Нижнегорского района</w:t>
      </w:r>
      <w:r w:rsidRPr="00DE65E6">
        <w:rPr>
          <w:rFonts w:ascii="Times New Roman" w:hAnsi="Times New Roman" w:cs="Times New Roman"/>
          <w:sz w:val="24"/>
          <w:szCs w:val="24"/>
          <w:u w:color="FFFFFF"/>
        </w:rPr>
        <w:t>.</w:t>
      </w:r>
    </w:p>
    <w:p w14:paraId="3F8E3097" w14:textId="77777777" w:rsidR="006009E1" w:rsidRPr="00DE65E6" w:rsidRDefault="006009E1" w:rsidP="00696C35">
      <w:pPr>
        <w:tabs>
          <w:tab w:val="left" w:pos="1134"/>
        </w:tabs>
        <w:spacing w:line="240" w:lineRule="auto"/>
        <w:contextualSpacing/>
        <w:jc w:val="both"/>
        <w:rPr>
          <w:rFonts w:ascii="Times New Roman" w:hAnsi="Times New Roman" w:cs="Times New Roman"/>
          <w:sz w:val="24"/>
          <w:szCs w:val="24"/>
          <w:u w:color="FFFFFF"/>
        </w:rPr>
      </w:pPr>
    </w:p>
    <w:p w14:paraId="4CEAF4E2" w14:textId="77777777" w:rsidR="006009E1" w:rsidRPr="00DE65E6" w:rsidRDefault="006009E1" w:rsidP="00696C35">
      <w:pPr>
        <w:pStyle w:val="1"/>
        <w:spacing w:before="0" w:after="200" w:line="240" w:lineRule="auto"/>
        <w:jc w:val="both"/>
        <w:rPr>
          <w:rFonts w:ascii="Times New Roman" w:eastAsia="Calibri" w:hAnsi="Times New Roman" w:cs="Times New Roman"/>
          <w:bCs w:val="0"/>
          <w:color w:val="auto"/>
          <w:sz w:val="24"/>
          <w:szCs w:val="24"/>
          <w:lang w:eastAsia="ru-RU"/>
        </w:rPr>
      </w:pPr>
      <w:bookmarkStart w:id="41" w:name="_Toc535417284"/>
      <w:r w:rsidRPr="00DE65E6">
        <w:rPr>
          <w:rFonts w:ascii="Times New Roman" w:eastAsia="Calibri" w:hAnsi="Times New Roman" w:cs="Times New Roman"/>
          <w:bCs w:val="0"/>
          <w:color w:val="auto"/>
          <w:sz w:val="24"/>
          <w:szCs w:val="24"/>
          <w:lang w:eastAsia="ru-RU"/>
        </w:rPr>
        <w:t>Статья 6. Обеспечение социальной защиты инвалидов при осуществлении деятельности по землепользованию и застройке</w:t>
      </w:r>
      <w:bookmarkEnd w:id="36"/>
      <w:bookmarkEnd w:id="37"/>
      <w:bookmarkEnd w:id="38"/>
      <w:bookmarkEnd w:id="39"/>
      <w:bookmarkEnd w:id="40"/>
      <w:bookmarkEnd w:id="41"/>
    </w:p>
    <w:p w14:paraId="6CC16EBF" w14:textId="77777777" w:rsidR="006009E1" w:rsidRPr="00DE65E6" w:rsidRDefault="006009E1" w:rsidP="0012258E">
      <w:pPr>
        <w:pStyle w:val="af2"/>
        <w:numPr>
          <w:ilvl w:val="2"/>
          <w:numId w:val="11"/>
        </w:numPr>
        <w:tabs>
          <w:tab w:val="clear" w:pos="1080"/>
        </w:tabs>
        <w:spacing w:after="200"/>
        <w:ind w:left="0" w:firstLine="357"/>
        <w:rPr>
          <w:rFonts w:ascii="Times New Roman" w:hAnsi="Times New Roman" w:cs="Times New Roman"/>
        </w:rPr>
      </w:pPr>
      <w:r w:rsidRPr="00DE65E6">
        <w:rPr>
          <w:rFonts w:ascii="Times New Roman" w:hAnsi="Times New Roman" w:cs="Times New Roman"/>
        </w:rPr>
        <w:t>При осуществлении деятельности по землепользованию и застройке в поселении обязательно соблюдение установленных действующим законодательством мер, обеспечивающих беспрепятственный доступ инвалидов к объектам социальной, инженерной и транспортной инфраструктуры.</w:t>
      </w:r>
    </w:p>
    <w:p w14:paraId="53C27DC3" w14:textId="77777777" w:rsidR="006009E1" w:rsidRPr="00DE65E6" w:rsidRDefault="006009E1" w:rsidP="0012258E">
      <w:pPr>
        <w:pStyle w:val="af2"/>
        <w:numPr>
          <w:ilvl w:val="2"/>
          <w:numId w:val="11"/>
        </w:numPr>
        <w:tabs>
          <w:tab w:val="clear" w:pos="1080"/>
        </w:tabs>
        <w:spacing w:after="200"/>
        <w:ind w:left="0" w:firstLine="357"/>
        <w:rPr>
          <w:rFonts w:ascii="Times New Roman" w:hAnsi="Times New Roman" w:cs="Times New Roman"/>
        </w:rPr>
      </w:pPr>
      <w:r w:rsidRPr="00DE65E6">
        <w:rPr>
          <w:rFonts w:ascii="Times New Roman" w:hAnsi="Times New Roman" w:cs="Times New Roman"/>
        </w:rPr>
        <w:t>Не допускаются проведение планировки и осуществление застройки, формирование жилых и рекреационных зон, разработка проектных решений на новое строительство и реконструкцию зданий, сооружений и их комплексов, объектов инженерной и транспортной инфраструктур без приспособления указанных объектов для доступа к ним инвалидов и использования их инвалидами.</w:t>
      </w:r>
    </w:p>
    <w:p w14:paraId="675F7CBA" w14:textId="77777777" w:rsidR="006009E1" w:rsidRPr="00DE65E6" w:rsidRDefault="006009E1" w:rsidP="0012258E">
      <w:pPr>
        <w:pStyle w:val="af2"/>
        <w:numPr>
          <w:ilvl w:val="2"/>
          <w:numId w:val="11"/>
        </w:numPr>
        <w:tabs>
          <w:tab w:val="clear" w:pos="1080"/>
        </w:tabs>
        <w:spacing w:after="200"/>
        <w:ind w:left="0" w:firstLine="357"/>
        <w:rPr>
          <w:rFonts w:ascii="Times New Roman" w:hAnsi="Times New Roman" w:cs="Times New Roman"/>
        </w:rPr>
      </w:pPr>
      <w:r w:rsidRPr="00DE65E6">
        <w:rPr>
          <w:rFonts w:ascii="Times New Roman" w:hAnsi="Times New Roman" w:cs="Times New Roman"/>
        </w:rPr>
        <w:lastRenderedPageBreak/>
        <w:t>В случае, когда существующие объекты социальной, инженерной и транспортной инфраструктур невозможно полностью приспособить для нужд инвалидов, собственники таких объектов обязаны осуществлять меры, обеспечивающие удовлетворение минимальных потребностей инвалидов.</w:t>
      </w:r>
    </w:p>
    <w:p w14:paraId="5540D212" w14:textId="77777777" w:rsidR="006009E1" w:rsidRPr="00DE65E6" w:rsidRDefault="006009E1" w:rsidP="0012258E">
      <w:pPr>
        <w:pStyle w:val="af2"/>
        <w:numPr>
          <w:ilvl w:val="2"/>
          <w:numId w:val="11"/>
        </w:numPr>
        <w:tabs>
          <w:tab w:val="clear" w:pos="1080"/>
        </w:tabs>
        <w:spacing w:after="200"/>
        <w:ind w:left="0" w:firstLine="357"/>
        <w:rPr>
          <w:rFonts w:ascii="Times New Roman" w:hAnsi="Times New Roman" w:cs="Times New Roman"/>
        </w:rPr>
      </w:pPr>
      <w:r w:rsidRPr="00DE65E6">
        <w:rPr>
          <w:rFonts w:ascii="Times New Roman" w:hAnsi="Times New Roman" w:cs="Times New Roman"/>
        </w:rPr>
        <w:t>Осуществление мер, указанных в части 3 настоящей статьи, должно производиться по согласованию с общественными объединениями инвалидов, действующими на территории поселения.</w:t>
      </w:r>
    </w:p>
    <w:p w14:paraId="32C7E8F6" w14:textId="77777777" w:rsidR="006009E1" w:rsidRPr="00DE65E6" w:rsidRDefault="006009E1" w:rsidP="0012258E">
      <w:pPr>
        <w:pStyle w:val="af2"/>
        <w:numPr>
          <w:ilvl w:val="2"/>
          <w:numId w:val="11"/>
        </w:numPr>
        <w:tabs>
          <w:tab w:val="clear" w:pos="1080"/>
        </w:tabs>
        <w:spacing w:after="200"/>
        <w:ind w:left="0" w:firstLine="357"/>
        <w:rPr>
          <w:rFonts w:ascii="Times New Roman" w:hAnsi="Times New Roman" w:cs="Times New Roman"/>
        </w:rPr>
      </w:pPr>
      <w:r w:rsidRPr="00DE65E6">
        <w:rPr>
          <w:rFonts w:ascii="Times New Roman" w:hAnsi="Times New Roman" w:cs="Times New Roman"/>
        </w:rPr>
        <w:t>Федеральные органы государственной власти, органы государственной власти Республики Крым, органы местного самоуправления (в сфере установленных полномочий), организации независимо от их организационно-правовых форм обеспечивают инвалидам (включая инвалидов, использующих кресла-коляски и собак-проводников) условия для беспрепятственного доступа к объектам социальной, инженерной и транспортной инфраструктур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к местам отдыха и к предоставляемым в них услугам, условия для беспрепятственного пользования железнодорожным, воздушным, водным транспортом, автомобильным транспортом и городским наземным электрическим транспортом в городском, пригородном, междугородном сообщении, средствами связи и информации (включая средства, обеспечивающие дублирование звуковыми сигналами световых сигналов светофоров и устройств, регулирующих движение пешеходов через транспортные коммуникации).</w:t>
      </w:r>
    </w:p>
    <w:p w14:paraId="699710EB"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42" w:name="_Toc131313917"/>
      <w:bookmarkStart w:id="43" w:name="_Toc215295502"/>
      <w:bookmarkStart w:id="44" w:name="_Toc242169285"/>
      <w:bookmarkStart w:id="45" w:name="_Toc259101792"/>
      <w:bookmarkStart w:id="46" w:name="_Toc332213498"/>
      <w:bookmarkStart w:id="47" w:name="_Toc535417285"/>
      <w:r w:rsidRPr="00DE65E6">
        <w:rPr>
          <w:rFonts w:ascii="Times New Roman" w:hAnsi="Times New Roman" w:cs="Times New Roman"/>
          <w:color w:val="auto"/>
          <w:sz w:val="24"/>
          <w:szCs w:val="24"/>
        </w:rPr>
        <w:t>Статья 7. Открытость и доступность информации о землепользовании и застройке</w:t>
      </w:r>
      <w:bookmarkEnd w:id="42"/>
      <w:bookmarkEnd w:id="43"/>
      <w:bookmarkEnd w:id="44"/>
      <w:bookmarkEnd w:id="45"/>
      <w:bookmarkEnd w:id="46"/>
      <w:bookmarkEnd w:id="47"/>
    </w:p>
    <w:p w14:paraId="6370E5C7" w14:textId="77777777" w:rsidR="006009E1" w:rsidRPr="00DE65E6" w:rsidRDefault="006009E1" w:rsidP="0012258E">
      <w:pPr>
        <w:pStyle w:val="af2"/>
        <w:numPr>
          <w:ilvl w:val="2"/>
          <w:numId w:val="12"/>
        </w:numPr>
        <w:tabs>
          <w:tab w:val="clear" w:pos="1080"/>
        </w:tabs>
        <w:spacing w:after="200"/>
        <w:ind w:left="0" w:firstLine="357"/>
        <w:rPr>
          <w:rFonts w:ascii="Times New Roman" w:hAnsi="Times New Roman" w:cs="Times New Roman"/>
        </w:rPr>
      </w:pPr>
      <w:r w:rsidRPr="00DE65E6">
        <w:rPr>
          <w:rFonts w:ascii="Times New Roman" w:hAnsi="Times New Roman" w:cs="Times New Roman"/>
        </w:rPr>
        <w:t>Правила, в том числе входящие в их состав градостроительные регламенты и карта градостроительного зонирования, представляют собой общедоступную информацию для любых заинтересованных лиц.</w:t>
      </w:r>
    </w:p>
    <w:p w14:paraId="7D2BFE66" w14:textId="77777777" w:rsidR="006009E1" w:rsidRPr="00DE65E6" w:rsidRDefault="006009E1" w:rsidP="0012258E">
      <w:pPr>
        <w:pStyle w:val="af2"/>
        <w:numPr>
          <w:ilvl w:val="2"/>
          <w:numId w:val="12"/>
        </w:numPr>
        <w:tabs>
          <w:tab w:val="clear" w:pos="1080"/>
        </w:tabs>
        <w:spacing w:after="200"/>
        <w:ind w:left="0" w:firstLine="357"/>
        <w:rPr>
          <w:rFonts w:ascii="Times New Roman" w:hAnsi="Times New Roman" w:cs="Times New Roman"/>
        </w:rPr>
      </w:pPr>
      <w:r w:rsidRPr="00DE65E6">
        <w:rPr>
          <w:rFonts w:ascii="Times New Roman" w:hAnsi="Times New Roman" w:cs="Times New Roman"/>
        </w:rPr>
        <w:t xml:space="preserve">Правила подлежат опубликованию в порядке, установленном Уставом муниципального образования для официального опубликования муниципальных правовых актов, и размещаются на официальном сайте муниципального образования в сети «Интернет». </w:t>
      </w:r>
    </w:p>
    <w:p w14:paraId="1BCB799B" w14:textId="77777777" w:rsidR="006009E1" w:rsidRPr="00DE65E6" w:rsidRDefault="006009E1" w:rsidP="0012258E">
      <w:pPr>
        <w:pStyle w:val="af2"/>
        <w:numPr>
          <w:ilvl w:val="2"/>
          <w:numId w:val="12"/>
        </w:numPr>
        <w:tabs>
          <w:tab w:val="clear" w:pos="1080"/>
        </w:tabs>
        <w:spacing w:after="200"/>
        <w:ind w:left="0" w:firstLine="357"/>
        <w:rPr>
          <w:rFonts w:ascii="Times New Roman" w:hAnsi="Times New Roman" w:cs="Times New Roman"/>
        </w:rPr>
      </w:pPr>
      <w:r w:rsidRPr="00DE65E6">
        <w:rPr>
          <w:rFonts w:ascii="Times New Roman" w:hAnsi="Times New Roman" w:cs="Times New Roman"/>
        </w:rPr>
        <w:t>Администрация муниципального образования обеспечивает всем заинтересованным лицам возможность ознакомления с настоящими Правилами.</w:t>
      </w:r>
    </w:p>
    <w:p w14:paraId="6804EE2C" w14:textId="77777777" w:rsidR="006009E1" w:rsidRPr="00DE65E6" w:rsidRDefault="006009E1" w:rsidP="0012258E">
      <w:pPr>
        <w:pStyle w:val="af2"/>
        <w:numPr>
          <w:ilvl w:val="2"/>
          <w:numId w:val="12"/>
        </w:numPr>
        <w:tabs>
          <w:tab w:val="clear" w:pos="1080"/>
        </w:tabs>
        <w:spacing w:after="200"/>
        <w:ind w:left="0" w:firstLine="357"/>
        <w:rPr>
          <w:rFonts w:ascii="Times New Roman" w:hAnsi="Times New Roman" w:cs="Times New Roman"/>
        </w:rPr>
      </w:pPr>
      <w:r w:rsidRPr="00DE65E6">
        <w:rPr>
          <w:rFonts w:ascii="Times New Roman" w:hAnsi="Times New Roman" w:cs="Times New Roman"/>
        </w:rPr>
        <w:t>Утвержденные Правила подлежат размещению в федеральной государственной информационной системе территориального планирования не позднее десяти дней с даты утверждения указанных Правил.</w:t>
      </w:r>
    </w:p>
    <w:p w14:paraId="2031F709" w14:textId="77777777" w:rsidR="006009E1" w:rsidRPr="00DE65E6" w:rsidRDefault="006009E1" w:rsidP="00696C35">
      <w:pPr>
        <w:pStyle w:val="af2"/>
        <w:spacing w:after="200"/>
        <w:ind w:left="720" w:firstLine="0"/>
        <w:rPr>
          <w:rFonts w:ascii="Times New Roman" w:hAnsi="Times New Roman" w:cs="Times New Roman"/>
        </w:rPr>
      </w:pPr>
    </w:p>
    <w:p w14:paraId="37DEE112"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48" w:name="_Toc131313920"/>
      <w:bookmarkStart w:id="49" w:name="_Toc215295506"/>
      <w:bookmarkStart w:id="50" w:name="_Toc242169289"/>
      <w:bookmarkStart w:id="51" w:name="_Toc259101796"/>
      <w:bookmarkStart w:id="52" w:name="_Toc332213501"/>
      <w:bookmarkStart w:id="53" w:name="_Toc535417286"/>
      <w:r w:rsidRPr="00DE65E6">
        <w:rPr>
          <w:rFonts w:ascii="Times New Roman" w:hAnsi="Times New Roman" w:cs="Times New Roman"/>
          <w:color w:val="auto"/>
          <w:sz w:val="24"/>
          <w:szCs w:val="24"/>
        </w:rPr>
        <w:t>Статья 8. Градостроительное зонирование и порядок действия градостроительных регламентов</w:t>
      </w:r>
      <w:bookmarkEnd w:id="48"/>
      <w:bookmarkEnd w:id="49"/>
      <w:bookmarkEnd w:id="50"/>
      <w:bookmarkEnd w:id="51"/>
      <w:bookmarkEnd w:id="52"/>
      <w:bookmarkEnd w:id="53"/>
      <w:r w:rsidR="001831AB" w:rsidRPr="00DE65E6">
        <w:rPr>
          <w:rFonts w:ascii="Times New Roman" w:hAnsi="Times New Roman" w:cs="Times New Roman"/>
          <w:color w:val="auto"/>
          <w:sz w:val="24"/>
          <w:szCs w:val="24"/>
        </w:rPr>
        <w:t>.</w:t>
      </w:r>
    </w:p>
    <w:p w14:paraId="7C6D5058" w14:textId="77777777" w:rsidR="006009E1" w:rsidRPr="00DE65E6" w:rsidRDefault="006009E1" w:rsidP="00696C35">
      <w:pPr>
        <w:pStyle w:val="af2"/>
        <w:spacing w:after="200"/>
        <w:rPr>
          <w:rFonts w:ascii="Times New Roman" w:hAnsi="Times New Roman" w:cs="Times New Roman"/>
        </w:rPr>
      </w:pPr>
      <w:bookmarkStart w:id="54" w:name="sub_1221"/>
      <w:r w:rsidRPr="00DE65E6">
        <w:rPr>
          <w:rFonts w:ascii="Times New Roman" w:hAnsi="Times New Roman" w:cs="Times New Roman"/>
        </w:rPr>
        <w:t>1. На карте градостроительного зонирования устанавливаются границы территориальных зон, исходя из требования принадлежности каждого земельного участка только к одной территориальной зоне. Образование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bookmarkEnd w:id="54"/>
    <w:p w14:paraId="08B033E3"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Границы территориальных зон установлены по:</w:t>
      </w:r>
    </w:p>
    <w:p w14:paraId="6AC33EF0" w14:textId="77777777" w:rsidR="006009E1" w:rsidRPr="00DE65E6" w:rsidRDefault="006009E1" w:rsidP="00696C35">
      <w:pPr>
        <w:autoSpaceDE w:val="0"/>
        <w:autoSpaceDN w:val="0"/>
        <w:adjustRightInd w:val="0"/>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lastRenderedPageBreak/>
        <w:t>1) линиям магистралей, улиц, проездов, разделяющим транспортные потоки противоположных направлений;</w:t>
      </w:r>
    </w:p>
    <w:p w14:paraId="5F527539" w14:textId="77777777" w:rsidR="006009E1" w:rsidRPr="00DE65E6" w:rsidRDefault="006009E1" w:rsidP="00696C35">
      <w:pPr>
        <w:autoSpaceDE w:val="0"/>
        <w:autoSpaceDN w:val="0"/>
        <w:adjustRightInd w:val="0"/>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2) красным линиям;</w:t>
      </w:r>
    </w:p>
    <w:p w14:paraId="7967E518" w14:textId="77777777" w:rsidR="006009E1" w:rsidRPr="00DE65E6" w:rsidRDefault="006009E1" w:rsidP="00696C35">
      <w:pPr>
        <w:autoSpaceDE w:val="0"/>
        <w:autoSpaceDN w:val="0"/>
        <w:adjustRightInd w:val="0"/>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3) границам земельных участков;</w:t>
      </w:r>
    </w:p>
    <w:p w14:paraId="21CCBE4F" w14:textId="77777777" w:rsidR="006009E1" w:rsidRPr="00DE65E6" w:rsidRDefault="006009E1" w:rsidP="00696C35">
      <w:pPr>
        <w:autoSpaceDE w:val="0"/>
        <w:autoSpaceDN w:val="0"/>
        <w:adjustRightInd w:val="0"/>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4) естественным границам природных объектов;</w:t>
      </w:r>
    </w:p>
    <w:p w14:paraId="46ADA874" w14:textId="77777777" w:rsidR="006009E1" w:rsidRPr="00DE65E6" w:rsidRDefault="006009E1" w:rsidP="00696C35">
      <w:pPr>
        <w:autoSpaceDE w:val="0"/>
        <w:autoSpaceDN w:val="0"/>
        <w:adjustRightInd w:val="0"/>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 xml:space="preserve">5) иным границам. </w:t>
      </w:r>
    </w:p>
    <w:p w14:paraId="0F24361F"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ab/>
        <w:t>3. Для всех территориальных зон Правилами устанавливаются градостроительные регламенты, включающие:</w:t>
      </w:r>
    </w:p>
    <w:p w14:paraId="7B3CFDC7" w14:textId="77777777" w:rsidR="006009E1" w:rsidRPr="00DE65E6" w:rsidRDefault="006009E1" w:rsidP="00C3467F">
      <w:pPr>
        <w:tabs>
          <w:tab w:val="left" w:pos="1134"/>
        </w:tabs>
        <w:spacing w:line="240" w:lineRule="auto"/>
        <w:ind w:firstLine="567"/>
        <w:contextualSpacing/>
        <w:jc w:val="both"/>
        <w:rPr>
          <w:rFonts w:ascii="Times New Roman" w:hAnsi="Times New Roman" w:cs="Times New Roman"/>
          <w:sz w:val="24"/>
          <w:szCs w:val="24"/>
          <w:u w:color="FFFFFF"/>
        </w:rPr>
      </w:pPr>
      <w:bookmarkStart w:id="55" w:name="_Hlk214279677"/>
      <w:r w:rsidRPr="00DE65E6">
        <w:rPr>
          <w:rFonts w:ascii="Times New Roman" w:hAnsi="Times New Roman" w:cs="Times New Roman"/>
          <w:sz w:val="24"/>
          <w:szCs w:val="24"/>
          <w:u w:color="FFFFFF"/>
        </w:rPr>
        <w:t>1) виды разрешенного использования земельных участков и объектов капитального строительства;</w:t>
      </w:r>
    </w:p>
    <w:p w14:paraId="6DE0B62C" w14:textId="77777777" w:rsidR="006009E1" w:rsidRPr="00DE65E6" w:rsidRDefault="006009E1" w:rsidP="00C3467F">
      <w:pPr>
        <w:tabs>
          <w:tab w:val="left" w:pos="1134"/>
        </w:tabs>
        <w:spacing w:line="240" w:lineRule="auto"/>
        <w:ind w:firstLine="567"/>
        <w:contextualSpacing/>
        <w:rPr>
          <w:rFonts w:ascii="Times New Roman" w:hAnsi="Times New Roman" w:cs="Times New Roman"/>
          <w:sz w:val="24"/>
          <w:szCs w:val="24"/>
          <w:u w:color="FFFFFF"/>
        </w:rPr>
      </w:pPr>
      <w:r w:rsidRPr="00DE65E6">
        <w:rPr>
          <w:rFonts w:ascii="Times New Roman" w:hAnsi="Times New Roman" w:cs="Times New Roman"/>
          <w:sz w:val="24"/>
          <w:szCs w:val="24"/>
          <w:u w:color="FFFFFF"/>
        </w:rPr>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14:paraId="6EDF196B" w14:textId="77777777" w:rsidR="00C3467F" w:rsidRPr="00DE65E6" w:rsidRDefault="00C3467F" w:rsidP="00C3467F">
      <w:pPr>
        <w:spacing w:after="0"/>
        <w:ind w:firstLine="567"/>
      </w:pPr>
      <w:bookmarkStart w:id="56" w:name="_Hlk214278463"/>
      <w:bookmarkStart w:id="57" w:name="_Hlk214278497"/>
      <w:r w:rsidRPr="00DE65E6">
        <w:rPr>
          <w:rFonts w:ascii="Times New Roman" w:hAnsi="Times New Roman" w:cs="Times New Roman"/>
          <w:sz w:val="24"/>
          <w:szCs w:val="24"/>
          <w:u w:color="FFFFFF"/>
        </w:rPr>
        <w:t xml:space="preserve">3) </w:t>
      </w:r>
      <w:r w:rsidRPr="00DE65E6">
        <w:rPr>
          <w:rFonts w:ascii="Times New Roman" w:hAnsi="Times New Roman" w:cs="Times New Roman"/>
        </w:rPr>
        <w:t>требования к архитектурно-градостроительному облику объектов капитального строительства</w:t>
      </w:r>
      <w:r w:rsidRPr="00DE65E6">
        <w:t>;</w:t>
      </w:r>
    </w:p>
    <w:bookmarkEnd w:id="56"/>
    <w:p w14:paraId="60B9B1FD" w14:textId="7FDA85B5" w:rsidR="006009E1" w:rsidRPr="00DE65E6" w:rsidRDefault="00C3467F" w:rsidP="00C3467F">
      <w:pPr>
        <w:tabs>
          <w:tab w:val="left" w:pos="1134"/>
        </w:tabs>
        <w:spacing w:after="0" w:line="240" w:lineRule="auto"/>
        <w:ind w:firstLine="567"/>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4</w:t>
      </w:r>
      <w:r w:rsidR="006009E1" w:rsidRPr="00DE65E6">
        <w:rPr>
          <w:rFonts w:ascii="Times New Roman" w:hAnsi="Times New Roman" w:cs="Times New Roman"/>
          <w:sz w:val="24"/>
          <w:szCs w:val="24"/>
          <w:u w:color="FFFFFF"/>
        </w:rPr>
        <w:t>) ограничения использования земельных участков и объектов капитального строительства, устанавливаемые в соответствии с законод</w:t>
      </w:r>
      <w:r w:rsidRPr="00DE65E6">
        <w:rPr>
          <w:rFonts w:ascii="Times New Roman" w:hAnsi="Times New Roman" w:cs="Times New Roman"/>
          <w:sz w:val="24"/>
          <w:szCs w:val="24"/>
          <w:u w:color="FFFFFF"/>
        </w:rPr>
        <w:t>ательством Российской Федерации;</w:t>
      </w:r>
    </w:p>
    <w:p w14:paraId="49641167" w14:textId="5D422E46" w:rsidR="00C3467F" w:rsidRPr="00DE65E6" w:rsidRDefault="00C3467F" w:rsidP="00C3467F">
      <w:pPr>
        <w:ind w:firstLine="567"/>
        <w:jc w:val="both"/>
        <w:rPr>
          <w:rFonts w:ascii="Times New Roman" w:hAnsi="Times New Roman" w:cs="Times New Roman"/>
          <w:sz w:val="24"/>
          <w:szCs w:val="24"/>
        </w:rPr>
      </w:pPr>
      <w:r w:rsidRPr="00DE65E6">
        <w:rPr>
          <w:rFonts w:ascii="Times New Roman" w:hAnsi="Times New Roman" w:cs="Times New Roman"/>
          <w:sz w:val="24"/>
          <w:szCs w:val="24"/>
        </w:rPr>
        <w:t>5)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bookmarkEnd w:id="55"/>
    <w:bookmarkEnd w:id="57"/>
    <w:p w14:paraId="4EEE286D" w14:textId="77777777" w:rsidR="006009E1" w:rsidRPr="00DE65E6" w:rsidRDefault="00E4319B" w:rsidP="00696C35">
      <w:pPr>
        <w:pStyle w:val="af2"/>
        <w:spacing w:after="200"/>
        <w:rPr>
          <w:rFonts w:ascii="Times New Roman" w:hAnsi="Times New Roman" w:cs="Times New Roman"/>
        </w:rPr>
      </w:pPr>
      <w:r w:rsidRPr="00DE65E6">
        <w:rPr>
          <w:rFonts w:ascii="Times New Roman" w:hAnsi="Times New Roman" w:cs="Times New Roman"/>
        </w:rPr>
        <w:t>4</w:t>
      </w:r>
      <w:r w:rsidR="006009E1" w:rsidRPr="00DE65E6">
        <w:rPr>
          <w:rFonts w:ascii="Times New Roman" w:hAnsi="Times New Roman" w:cs="Times New Roman"/>
        </w:rPr>
        <w:t>. Градостроительный регламент определяет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2191BE8F" w14:textId="77777777" w:rsidR="006009E1" w:rsidRPr="00DE65E6" w:rsidRDefault="00E4319B" w:rsidP="00696C35">
      <w:pPr>
        <w:pStyle w:val="af2"/>
        <w:spacing w:after="200"/>
        <w:rPr>
          <w:rFonts w:ascii="Times New Roman" w:hAnsi="Times New Roman" w:cs="Times New Roman"/>
        </w:rPr>
      </w:pPr>
      <w:r w:rsidRPr="00DE65E6">
        <w:rPr>
          <w:rFonts w:ascii="Times New Roman" w:hAnsi="Times New Roman" w:cs="Times New Roman"/>
        </w:rPr>
        <w:t>5</w:t>
      </w:r>
      <w:r w:rsidR="006009E1" w:rsidRPr="00DE65E6">
        <w:rPr>
          <w:rFonts w:ascii="Times New Roman" w:hAnsi="Times New Roman" w:cs="Times New Roman"/>
        </w:rPr>
        <w:t>. Действие градостроительного регламента распространяется в равной мере на все земельные участки и объекты капитального строительства в пределах границ территориальной зоны, обозначенной на карте градостроительного зонирования.</w:t>
      </w:r>
    </w:p>
    <w:p w14:paraId="6F482912" w14:textId="77777777" w:rsidR="006009E1" w:rsidRPr="00DE65E6" w:rsidRDefault="00E4319B" w:rsidP="00696C35">
      <w:pPr>
        <w:pStyle w:val="af2"/>
        <w:spacing w:after="200"/>
        <w:rPr>
          <w:rFonts w:ascii="Times New Roman" w:hAnsi="Times New Roman" w:cs="Times New Roman"/>
          <w:u w:color="FFFFFF"/>
        </w:rPr>
      </w:pPr>
      <w:r w:rsidRPr="00DE65E6">
        <w:rPr>
          <w:rFonts w:ascii="Times New Roman" w:hAnsi="Times New Roman" w:cs="Times New Roman"/>
        </w:rPr>
        <w:t>6</w:t>
      </w:r>
      <w:r w:rsidR="006009E1" w:rsidRPr="00DE65E6">
        <w:rPr>
          <w:rFonts w:ascii="Times New Roman" w:hAnsi="Times New Roman" w:cs="Times New Roman"/>
        </w:rPr>
        <w:t>. Действие градостроительного регламента не распространяется на земельные участки, указанные в статье 11 настоящих Правил</w:t>
      </w:r>
      <w:r w:rsidR="006009E1" w:rsidRPr="00DE65E6">
        <w:rPr>
          <w:rFonts w:ascii="Times New Roman" w:hAnsi="Times New Roman" w:cs="Times New Roman"/>
          <w:u w:color="FFFFFF"/>
        </w:rPr>
        <w:t>.</w:t>
      </w:r>
    </w:p>
    <w:p w14:paraId="3E5C8F6D" w14:textId="77777777" w:rsidR="006009E1" w:rsidRPr="00DE65E6" w:rsidRDefault="00E4319B" w:rsidP="00696C35">
      <w:pPr>
        <w:pStyle w:val="af2"/>
        <w:spacing w:after="200"/>
        <w:rPr>
          <w:rFonts w:ascii="Times New Roman" w:hAnsi="Times New Roman" w:cs="Times New Roman"/>
        </w:rPr>
      </w:pPr>
      <w:r w:rsidRPr="00DE65E6">
        <w:rPr>
          <w:rFonts w:ascii="Times New Roman" w:hAnsi="Times New Roman" w:cs="Times New Roman"/>
        </w:rPr>
        <w:t>7</w:t>
      </w:r>
      <w:r w:rsidR="006009E1" w:rsidRPr="00DE65E6">
        <w:rPr>
          <w:rFonts w:ascii="Times New Roman" w:hAnsi="Times New Roman" w:cs="Times New Roman"/>
        </w:rPr>
        <w:t>. Установленные Правилами градостроительные регламенты обязательны для исполнения всеми правообладателями земельных участков и объектов капитального строительства, а также органами государственной власти и органами местного самоуправления при принятии решений (рекомендаций, заключений) в области землепользования и застройки.</w:t>
      </w:r>
    </w:p>
    <w:p w14:paraId="7FF7140C"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ab/>
      </w:r>
      <w:r w:rsidR="00E4319B" w:rsidRPr="00DE65E6">
        <w:rPr>
          <w:rFonts w:ascii="Times New Roman" w:hAnsi="Times New Roman" w:cs="Times New Roman"/>
        </w:rPr>
        <w:t>8</w:t>
      </w:r>
      <w:r w:rsidRPr="00DE65E6">
        <w:rPr>
          <w:rFonts w:ascii="Times New Roman" w:hAnsi="Times New Roman" w:cs="Times New Roman"/>
        </w:rPr>
        <w:t>. Правообладатели земельных участков и объектов капитального строительства обязаны соблюдать:</w:t>
      </w:r>
    </w:p>
    <w:p w14:paraId="44C90D31" w14:textId="77777777" w:rsidR="006009E1" w:rsidRPr="00DE65E6" w:rsidRDefault="006009E1" w:rsidP="00696C35">
      <w:pPr>
        <w:tabs>
          <w:tab w:val="left" w:pos="1134"/>
        </w:tabs>
        <w:spacing w:line="240" w:lineRule="auto"/>
        <w:ind w:left="68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 градостроительный регламент, установленный Правилами применительно к территориальной зоне, в границах которой расположен земельный участок и/или иное недвижимое имущество;</w:t>
      </w:r>
    </w:p>
    <w:p w14:paraId="700BDBF4" w14:textId="77777777" w:rsidR="006009E1" w:rsidRPr="00DE65E6" w:rsidRDefault="006009E1" w:rsidP="00696C35">
      <w:pPr>
        <w:tabs>
          <w:tab w:val="left" w:pos="1134"/>
        </w:tabs>
        <w:spacing w:line="240" w:lineRule="auto"/>
        <w:ind w:left="68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lastRenderedPageBreak/>
        <w:t xml:space="preserve">2) ограничения использования земельных участков и объектов капитального строительства, установленные режимом зон с особыми условиями использования территорий, – в случаях, когда земельный участок или иное недвижимое имущество расположены в границах данных зон; </w:t>
      </w:r>
    </w:p>
    <w:p w14:paraId="1202009A" w14:textId="77777777" w:rsidR="006009E1" w:rsidRPr="00DE65E6" w:rsidRDefault="006009E1" w:rsidP="00696C35">
      <w:pPr>
        <w:tabs>
          <w:tab w:val="left" w:pos="1134"/>
        </w:tabs>
        <w:spacing w:line="240" w:lineRule="auto"/>
        <w:ind w:left="68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3) иные ограничения по использованию недвижимого имущества, установленные в соответствии с законодательством Российской Федерации (включая нормативные правовые акты об установлении публичных сервитутов);</w:t>
      </w:r>
    </w:p>
    <w:p w14:paraId="71DDC937" w14:textId="77777777" w:rsidR="006009E1" w:rsidRPr="00DE65E6" w:rsidRDefault="006009E1" w:rsidP="00696C35">
      <w:pPr>
        <w:tabs>
          <w:tab w:val="left" w:pos="1134"/>
        </w:tabs>
        <w:spacing w:line="240" w:lineRule="auto"/>
        <w:ind w:left="68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4) технические регламенты, нормативы градостроительного проектирования и иные обязательные требования, установленные в соответствии с законодательством Российской Федерации;</w:t>
      </w:r>
    </w:p>
    <w:p w14:paraId="647D48CD" w14:textId="77777777" w:rsidR="006009E1" w:rsidRPr="00DE65E6" w:rsidRDefault="006009E1" w:rsidP="00696C35">
      <w:pPr>
        <w:tabs>
          <w:tab w:val="left" w:pos="1134"/>
        </w:tabs>
        <w:spacing w:line="240" w:lineRule="auto"/>
        <w:ind w:left="680"/>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5) положения основной части утвержденного проекта планировки и межевания территории.</w:t>
      </w:r>
    </w:p>
    <w:p w14:paraId="355ECA33" w14:textId="77777777" w:rsidR="00AB792B" w:rsidRPr="00DE65E6" w:rsidRDefault="00AB792B" w:rsidP="00696C35">
      <w:pPr>
        <w:tabs>
          <w:tab w:val="left" w:pos="1134"/>
        </w:tabs>
        <w:spacing w:line="240" w:lineRule="auto"/>
        <w:ind w:left="680"/>
        <w:contextualSpacing/>
        <w:jc w:val="both"/>
        <w:rPr>
          <w:rFonts w:ascii="Times New Roman" w:hAnsi="Times New Roman" w:cs="Times New Roman"/>
          <w:sz w:val="24"/>
          <w:szCs w:val="24"/>
          <w:u w:color="FFFFFF"/>
        </w:rPr>
      </w:pPr>
    </w:p>
    <w:p w14:paraId="107FC552"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58" w:name="_Toc131313921"/>
      <w:bookmarkStart w:id="59" w:name="_Toc215295507"/>
      <w:bookmarkStart w:id="60" w:name="_Toc242169290"/>
      <w:bookmarkStart w:id="61" w:name="_Toc259101797"/>
      <w:bookmarkStart w:id="62" w:name="_Toc332213502"/>
      <w:bookmarkStart w:id="63" w:name="_Toc535417287"/>
      <w:r w:rsidRPr="00DE65E6">
        <w:rPr>
          <w:rFonts w:ascii="Times New Roman" w:hAnsi="Times New Roman" w:cs="Times New Roman"/>
          <w:color w:val="auto"/>
          <w:sz w:val="24"/>
          <w:szCs w:val="24"/>
        </w:rPr>
        <w:t>Статья 9. Ограничения использования земельных участков и объектов капитального строительства в границах зон с особыми условиями использования территорий</w:t>
      </w:r>
      <w:bookmarkEnd w:id="58"/>
      <w:bookmarkEnd w:id="59"/>
      <w:bookmarkEnd w:id="60"/>
      <w:bookmarkEnd w:id="61"/>
      <w:bookmarkEnd w:id="62"/>
      <w:bookmarkEnd w:id="63"/>
    </w:p>
    <w:p w14:paraId="10C19683"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1. Границы зон с особыми условиями использования территорий отображенные на карте градостроительного зонирования в соответствии с законодательством Российской Федерации могут не совпадать с границами территориальных зон и земельных участков. </w:t>
      </w:r>
    </w:p>
    <w:p w14:paraId="6DB7CA26"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В случае если земельный участок и/или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режимом зон с особыми условиями использования территорий в соответствии с законодательством Российской Федерации.</w:t>
      </w:r>
    </w:p>
    <w:p w14:paraId="3ED2F43D" w14:textId="77777777" w:rsidR="006009E1" w:rsidRPr="00DE65E6" w:rsidRDefault="006009E1" w:rsidP="00696C35">
      <w:pPr>
        <w:widowControl w:val="0"/>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3. На карте градостроительного зонирования отображаются границы зон с особыми условиями использования территорий, которые выражаются в масштабе карты. Отсутствие каких-либо зон на карте не является основанием для освобождения владельцев объектов, расположенных в границах зон с особыми условиями использования территорий, организаций, индивидуальных предпринимателей, а также граждан от выполнения требований, предъявляемых санитарными правилами и нормами.</w:t>
      </w:r>
    </w:p>
    <w:p w14:paraId="3DF0994F" w14:textId="77777777" w:rsidR="006009E1" w:rsidRPr="00DE65E6" w:rsidRDefault="006009E1" w:rsidP="00696C35">
      <w:pPr>
        <w:widowControl w:val="0"/>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 xml:space="preserve">4. Границы зон с особыми условиями использования территорий, границы территорий объектов культурного наследия, устанавливаемые в соответствии с действующим законодательством и не отображенные на карте градостроительного зонирования, включаются в Правила в соответствии с главой </w:t>
      </w:r>
      <w:r w:rsidR="007310BB" w:rsidRPr="00DE65E6">
        <w:rPr>
          <w:rFonts w:ascii="Times New Roman" w:hAnsi="Times New Roman" w:cs="Times New Roman"/>
          <w:sz w:val="24"/>
          <w:szCs w:val="24"/>
        </w:rPr>
        <w:t>6</w:t>
      </w:r>
      <w:r w:rsidRPr="00DE65E6">
        <w:rPr>
          <w:rFonts w:ascii="Times New Roman" w:hAnsi="Times New Roman" w:cs="Times New Roman"/>
          <w:sz w:val="24"/>
          <w:szCs w:val="24"/>
        </w:rPr>
        <w:t xml:space="preserve"> Правил после их утверждения в порядке, установленном действующим законодательством.</w:t>
      </w:r>
    </w:p>
    <w:p w14:paraId="52363AAC" w14:textId="77777777" w:rsidR="006009E1" w:rsidRPr="00DE65E6" w:rsidRDefault="006009E1" w:rsidP="00696C35">
      <w:pPr>
        <w:pStyle w:val="af2"/>
        <w:spacing w:after="200"/>
        <w:rPr>
          <w:rFonts w:ascii="Times New Roman" w:hAnsi="Times New Roman" w:cs="Times New Roman"/>
        </w:rPr>
      </w:pPr>
    </w:p>
    <w:p w14:paraId="0575C390"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64" w:name="_Toc103606929"/>
      <w:bookmarkStart w:id="65" w:name="_Toc131313922"/>
      <w:bookmarkStart w:id="66" w:name="_Toc215295508"/>
      <w:bookmarkStart w:id="67" w:name="_Toc242169291"/>
      <w:bookmarkStart w:id="68" w:name="_Toc259101798"/>
      <w:bookmarkStart w:id="69" w:name="_Toc332213503"/>
      <w:bookmarkStart w:id="70" w:name="_Toc535417288"/>
      <w:r w:rsidRPr="00DE65E6">
        <w:rPr>
          <w:rFonts w:ascii="Times New Roman" w:hAnsi="Times New Roman" w:cs="Times New Roman"/>
          <w:color w:val="auto"/>
          <w:sz w:val="24"/>
          <w:szCs w:val="24"/>
        </w:rPr>
        <w:t>Статья 10. Разрешенное использование земельных участков и объектов капитального строительства</w:t>
      </w:r>
      <w:bookmarkEnd w:id="64"/>
      <w:bookmarkEnd w:id="65"/>
      <w:bookmarkEnd w:id="66"/>
      <w:bookmarkEnd w:id="67"/>
      <w:bookmarkEnd w:id="68"/>
      <w:bookmarkEnd w:id="69"/>
      <w:bookmarkEnd w:id="70"/>
    </w:p>
    <w:p w14:paraId="11DC0E15" w14:textId="77777777" w:rsidR="006009E1" w:rsidRPr="00DE65E6" w:rsidRDefault="006009E1" w:rsidP="00696C35">
      <w:pPr>
        <w:pStyle w:val="af2"/>
        <w:tabs>
          <w:tab w:val="left" w:pos="1134"/>
        </w:tabs>
        <w:spacing w:after="200"/>
        <w:rPr>
          <w:rFonts w:ascii="Times New Roman" w:hAnsi="Times New Roman" w:cs="Times New Roman"/>
        </w:rPr>
      </w:pPr>
      <w:r w:rsidRPr="00DE65E6">
        <w:rPr>
          <w:rFonts w:ascii="Times New Roman" w:hAnsi="Times New Roman" w:cs="Times New Roman"/>
        </w:rPr>
        <w:t>1. Применительно к каждой территориальной зоне градостроительными регламентами устанавливаются виды разрешенного использования земельных участков и объектов капитального строительства.</w:t>
      </w:r>
    </w:p>
    <w:p w14:paraId="4214F9E5"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Разрешенное использование земельных участков и объектов капитального строительства может быть следующих видов:</w:t>
      </w:r>
    </w:p>
    <w:p w14:paraId="39C39DDC" w14:textId="77777777" w:rsidR="006009E1" w:rsidRPr="00DE65E6" w:rsidRDefault="006009E1" w:rsidP="00696C35">
      <w:pPr>
        <w:pStyle w:val="af2"/>
        <w:tabs>
          <w:tab w:val="left" w:pos="1134"/>
        </w:tabs>
        <w:spacing w:after="200"/>
        <w:ind w:left="680" w:firstLine="0"/>
        <w:rPr>
          <w:rFonts w:ascii="Times New Roman" w:hAnsi="Times New Roman" w:cs="Times New Roman"/>
        </w:rPr>
      </w:pPr>
      <w:r w:rsidRPr="00DE65E6">
        <w:rPr>
          <w:rFonts w:ascii="Times New Roman" w:hAnsi="Times New Roman" w:cs="Times New Roman"/>
        </w:rPr>
        <w:t>1) основные виды разрешенного использования;</w:t>
      </w:r>
    </w:p>
    <w:p w14:paraId="208BC855" w14:textId="77777777" w:rsidR="006009E1" w:rsidRPr="00DE65E6" w:rsidRDefault="006009E1" w:rsidP="00696C35">
      <w:pPr>
        <w:pStyle w:val="af2"/>
        <w:tabs>
          <w:tab w:val="left" w:pos="1134"/>
        </w:tabs>
        <w:spacing w:after="200"/>
        <w:ind w:left="680" w:firstLine="0"/>
        <w:rPr>
          <w:rFonts w:ascii="Times New Roman" w:hAnsi="Times New Roman" w:cs="Times New Roman"/>
        </w:rPr>
      </w:pPr>
      <w:r w:rsidRPr="00DE65E6">
        <w:rPr>
          <w:rFonts w:ascii="Times New Roman" w:hAnsi="Times New Roman" w:cs="Times New Roman"/>
        </w:rPr>
        <w:lastRenderedPageBreak/>
        <w:t>2) условно разрешенные виды использования;</w:t>
      </w:r>
    </w:p>
    <w:p w14:paraId="2D911C54" w14:textId="1FA7437A" w:rsidR="006009E1" w:rsidRPr="00DE65E6" w:rsidRDefault="006009E1" w:rsidP="00696C35">
      <w:pPr>
        <w:pStyle w:val="af2"/>
        <w:tabs>
          <w:tab w:val="left" w:pos="1134"/>
        </w:tabs>
        <w:spacing w:after="200"/>
        <w:ind w:left="680" w:firstLine="0"/>
        <w:rPr>
          <w:rFonts w:ascii="Times New Roman" w:hAnsi="Times New Roman" w:cs="Times New Roman"/>
        </w:rPr>
      </w:pPr>
      <w:r w:rsidRPr="00DE65E6">
        <w:rPr>
          <w:rFonts w:ascii="Times New Roman" w:hAnsi="Times New Roman" w:cs="Times New Roman"/>
        </w:rPr>
        <w:t xml:space="preserve">3) вспомогательные виды разрешенного использования (допускаются только в качестве дополнительных по отношению к основным видам разрешенного использования </w:t>
      </w:r>
      <w:bookmarkStart w:id="71" w:name="_Hlk214279774"/>
      <w:r w:rsidR="00836512" w:rsidRPr="00DE65E6">
        <w:rPr>
          <w:rFonts w:ascii="Times New Roman" w:hAnsi="Times New Roman" w:cs="Times New Roman"/>
        </w:rPr>
        <w:t>и</w:t>
      </w:r>
      <w:bookmarkEnd w:id="71"/>
      <w:r w:rsidRPr="00DE65E6">
        <w:rPr>
          <w:rFonts w:ascii="Times New Roman" w:hAnsi="Times New Roman" w:cs="Times New Roman"/>
        </w:rPr>
        <w:t xml:space="preserve"> условно разрешенным видам использования, и осуществляются совместно с ними).</w:t>
      </w:r>
    </w:p>
    <w:p w14:paraId="32F885E1"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3. Основные и вспомогательные виды разрешенного использования земельных участков и объектов капитального строительства выбираются правообладателями земельных участков и объектов капитального строительства самостоятельно без дополнительных разрешений и согласований, за исключением случаев, предусмотренных частью 4 настоящей статьи.</w:t>
      </w:r>
    </w:p>
    <w:p w14:paraId="0334C788"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4. Выбор основных и вспомогательных видов разрешенного использования земельных участков и объектов капитального строительства, правообладателями которых являются органы государственной власти, органы местного самоуправления, государственные и муниципальные учреждения, а также государственные и муниципальные унитарные предприятия, осуществляется в соответствии с действующим законодательством Российской Федерации.</w:t>
      </w:r>
    </w:p>
    <w:p w14:paraId="1AD76820"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5. Инженерно-технические объекты, сооружения и коммуникации, обеспечивающие реализацию разрешенного использования недвижимого имущества в пределах отдельных земельных участков (объекты электро-, водо-, газоснабжения, теплоснабжения, водоотведения, телефонизации и т.д.) являются разрешенными применительно ко всем территориальным зонам, при условии соответствия техническим регламентам, строительным, санитарным, экологическим и противопожарным нормам и правилам, иным требованиям, предъявляемым законодательством Российской Федерации к указанным объектам.</w:t>
      </w:r>
    </w:p>
    <w:p w14:paraId="54C2648D" w14:textId="77777777" w:rsidR="006009E1" w:rsidRPr="00DE65E6" w:rsidRDefault="006009E1" w:rsidP="00696C35">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6. Размещение нестационарных торговых объектов на земельных участках, в зданиях, строениях, сооружениях, находящихся в государственной или муниципальной собственности, осуществляется в соответствии со Схемой размещения нестационарных торговых объектов, утвержденной в установленном порядке.</w:t>
      </w:r>
    </w:p>
    <w:p w14:paraId="2CCD999E"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72" w:name="_Toc535417289"/>
      <w:r w:rsidRPr="00DE65E6">
        <w:rPr>
          <w:rFonts w:ascii="Times New Roman" w:hAnsi="Times New Roman" w:cs="Times New Roman"/>
          <w:color w:val="auto"/>
          <w:sz w:val="24"/>
          <w:szCs w:val="24"/>
        </w:rPr>
        <w:t>Статья 11. 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bookmarkEnd w:id="72"/>
    </w:p>
    <w:p w14:paraId="668B0B3A"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1. Действие градостроительных регламентов не распространяется на земельные участки:</w:t>
      </w:r>
    </w:p>
    <w:p w14:paraId="7F3A9F2F" w14:textId="77777777" w:rsidR="006009E1" w:rsidRPr="00DE65E6" w:rsidRDefault="006009E1" w:rsidP="00696C35">
      <w:pPr>
        <w:pStyle w:val="af2"/>
        <w:tabs>
          <w:tab w:val="left" w:pos="1134"/>
        </w:tabs>
        <w:spacing w:after="200"/>
        <w:ind w:left="680" w:firstLine="0"/>
        <w:rPr>
          <w:rFonts w:ascii="Times New Roman" w:hAnsi="Times New Roman" w:cs="Times New Roman"/>
        </w:rPr>
      </w:pPr>
      <w:r w:rsidRPr="00DE65E6">
        <w:rPr>
          <w:rFonts w:ascii="Times New Roman" w:hAnsi="Times New Roman" w:cs="Times New Roman"/>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06F9DC97" w14:textId="77777777" w:rsidR="006009E1" w:rsidRPr="00DE65E6" w:rsidRDefault="006009E1" w:rsidP="00696C35">
      <w:pPr>
        <w:pStyle w:val="af2"/>
        <w:tabs>
          <w:tab w:val="left" w:pos="1134"/>
        </w:tabs>
        <w:spacing w:after="200"/>
        <w:ind w:left="680" w:firstLine="0"/>
        <w:rPr>
          <w:rFonts w:ascii="Times New Roman" w:hAnsi="Times New Roman" w:cs="Times New Roman"/>
        </w:rPr>
      </w:pPr>
      <w:r w:rsidRPr="00DE65E6">
        <w:rPr>
          <w:rFonts w:ascii="Times New Roman" w:hAnsi="Times New Roman" w:cs="Times New Roman"/>
        </w:rPr>
        <w:t xml:space="preserve">2) в границах территорий общего пользования; </w:t>
      </w:r>
    </w:p>
    <w:p w14:paraId="3A9052EA" w14:textId="77777777" w:rsidR="006009E1" w:rsidRPr="00DE65E6" w:rsidRDefault="006009E1" w:rsidP="00696C35">
      <w:pPr>
        <w:pStyle w:val="af2"/>
        <w:tabs>
          <w:tab w:val="left" w:pos="1134"/>
        </w:tabs>
        <w:spacing w:after="200"/>
        <w:ind w:left="680" w:firstLine="0"/>
        <w:rPr>
          <w:rFonts w:ascii="Times New Roman" w:hAnsi="Times New Roman" w:cs="Times New Roman"/>
        </w:rPr>
      </w:pPr>
      <w:r w:rsidRPr="00DE65E6">
        <w:rPr>
          <w:rFonts w:ascii="Times New Roman" w:hAnsi="Times New Roman" w:cs="Times New Roman"/>
        </w:rPr>
        <w:t>3) предоставленные для размещения линейных объектов и (или) занятые линейными объектами;</w:t>
      </w:r>
    </w:p>
    <w:p w14:paraId="4DC9AE7A" w14:textId="77777777" w:rsidR="006009E1" w:rsidRPr="00DE65E6" w:rsidRDefault="006009E1" w:rsidP="00696C35">
      <w:pPr>
        <w:pStyle w:val="af2"/>
        <w:tabs>
          <w:tab w:val="left" w:pos="1134"/>
        </w:tabs>
        <w:spacing w:after="200"/>
        <w:ind w:left="680" w:firstLine="0"/>
        <w:rPr>
          <w:rFonts w:ascii="Times New Roman" w:hAnsi="Times New Roman" w:cs="Times New Roman"/>
        </w:rPr>
      </w:pPr>
      <w:r w:rsidRPr="00DE65E6">
        <w:rPr>
          <w:rFonts w:ascii="Times New Roman" w:hAnsi="Times New Roman" w:cs="Times New Roman"/>
        </w:rPr>
        <w:lastRenderedPageBreak/>
        <w:t>4) предоставленные для добычи полезных ископаемых.</w:t>
      </w:r>
    </w:p>
    <w:p w14:paraId="4D37657F" w14:textId="6ED45F62"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2.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w:t>
      </w:r>
      <w:r w:rsidRPr="00DE65E6">
        <w:rPr>
          <w:rFonts w:ascii="Times New Roman" w:hAnsi="Times New Roman" w:cs="Times New Roman"/>
          <w:strike/>
        </w:rPr>
        <w:t>(за исключением земель лечебно-оздоровительных местностей и курортов)</w:t>
      </w:r>
      <w:r w:rsidRPr="00DE65E6">
        <w:rPr>
          <w:rFonts w:ascii="Times New Roman" w:hAnsi="Times New Roman" w:cs="Times New Roman"/>
        </w:rPr>
        <w:t>,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836512" w:rsidRPr="00DE65E6">
        <w:rPr>
          <w:rFonts w:ascii="Times New Roman" w:hAnsi="Times New Roman" w:cs="Times New Roman"/>
        </w:rPr>
        <w:t xml:space="preserve"> </w:t>
      </w:r>
      <w:r w:rsidRPr="00DE65E6">
        <w:rPr>
          <w:rFonts w:ascii="Times New Roman" w:eastAsiaTheme="minorHAnsi" w:hAnsi="Times New Roman" w:cs="Times New Roman"/>
          <w:lang w:eastAsia="en-US"/>
        </w:rPr>
        <w:t xml:space="preserve">и территорий опережающего </w:t>
      </w:r>
      <w:r w:rsidRPr="00DE65E6">
        <w:rPr>
          <w:rFonts w:ascii="Times New Roman" w:eastAsiaTheme="minorHAnsi" w:hAnsi="Times New Roman" w:cs="Times New Roman"/>
          <w:strike/>
          <w:lang w:eastAsia="en-US"/>
        </w:rPr>
        <w:t xml:space="preserve">социально-экономического </w:t>
      </w:r>
      <w:r w:rsidRPr="00DE65E6">
        <w:rPr>
          <w:rFonts w:ascii="Times New Roman" w:eastAsiaTheme="minorHAnsi" w:hAnsi="Times New Roman" w:cs="Times New Roman"/>
          <w:lang w:eastAsia="en-US"/>
        </w:rPr>
        <w:t>развития</w:t>
      </w:r>
      <w:r w:rsidRPr="00DE65E6">
        <w:rPr>
          <w:rFonts w:ascii="Times New Roman" w:hAnsi="Times New Roman" w:cs="Times New Roman"/>
        </w:rPr>
        <w:t>.</w:t>
      </w:r>
    </w:p>
    <w:p w14:paraId="5BFDED09" w14:textId="77777777" w:rsidR="00836512" w:rsidRPr="00DE65E6" w:rsidRDefault="006009E1" w:rsidP="00836512">
      <w:pPr>
        <w:spacing w:line="240" w:lineRule="auto"/>
        <w:ind w:firstLine="567"/>
        <w:jc w:val="both"/>
        <w:rPr>
          <w:rFonts w:ascii="Times New Roman" w:hAnsi="Times New Roman" w:cs="Times New Roman"/>
          <w:sz w:val="24"/>
          <w:szCs w:val="24"/>
        </w:rPr>
      </w:pPr>
      <w:r w:rsidRPr="00DE65E6">
        <w:rPr>
          <w:rFonts w:ascii="Times New Roman" w:eastAsia="Times New Roman" w:hAnsi="Times New Roman" w:cs="Times New Roman"/>
          <w:sz w:val="24"/>
          <w:szCs w:val="24"/>
          <w:lang w:eastAsia="ru-RU"/>
        </w:rPr>
        <w:t xml:space="preserve">3. </w:t>
      </w:r>
      <w:bookmarkStart w:id="73" w:name="_Hlk214278616"/>
      <w:r w:rsidR="00836512" w:rsidRPr="00DE65E6">
        <w:rPr>
          <w:rFonts w:ascii="Times New Roman" w:hAnsi="Times New Roman" w:cs="Times New Roman"/>
          <w:sz w:val="24"/>
          <w:szCs w:val="24"/>
        </w:rPr>
        <w:t xml:space="preserve">Использование </w:t>
      </w:r>
      <w:bookmarkStart w:id="74" w:name="_Hlk214279818"/>
      <w:r w:rsidR="00836512" w:rsidRPr="00DE65E6">
        <w:rPr>
          <w:rFonts w:ascii="Times New Roman" w:hAnsi="Times New Roman" w:cs="Times New Roman"/>
          <w:sz w:val="24"/>
          <w:szCs w:val="24"/>
        </w:rPr>
        <w:t xml:space="preserve">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2" w:history="1">
        <w:r w:rsidR="00836512" w:rsidRPr="00DE65E6">
          <w:rPr>
            <w:rStyle w:val="affd"/>
            <w:rFonts w:ascii="Times New Roman" w:hAnsi="Times New Roman"/>
            <w:b w:val="0"/>
            <w:color w:val="auto"/>
            <w:sz w:val="24"/>
            <w:szCs w:val="24"/>
          </w:rPr>
          <w:t>лесохозяйственным регламентом</w:t>
        </w:r>
      </w:hyperlink>
      <w:r w:rsidR="00836512" w:rsidRPr="00DE65E6">
        <w:rPr>
          <w:rFonts w:ascii="Times New Roman" w:hAnsi="Times New Roman" w:cs="Times New Roman"/>
          <w:sz w:val="24"/>
          <w:szCs w:val="24"/>
        </w:rPr>
        <w:t xml:space="preserve">, положением об особо охраняемой природной территории в соответствии с </w:t>
      </w:r>
      <w:hyperlink r:id="rId13" w:history="1">
        <w:r w:rsidR="00836512" w:rsidRPr="00DE65E6">
          <w:rPr>
            <w:rStyle w:val="affd"/>
            <w:rFonts w:ascii="Times New Roman" w:hAnsi="Times New Roman"/>
            <w:b w:val="0"/>
            <w:color w:val="auto"/>
            <w:sz w:val="24"/>
            <w:szCs w:val="24"/>
          </w:rPr>
          <w:t>лесным законодательством</w:t>
        </w:r>
      </w:hyperlink>
      <w:r w:rsidR="00836512" w:rsidRPr="00DE65E6">
        <w:rPr>
          <w:rFonts w:ascii="Times New Roman" w:hAnsi="Times New Roman" w:cs="Times New Roman"/>
          <w:sz w:val="24"/>
          <w:szCs w:val="24"/>
        </w:rPr>
        <w:t xml:space="preserve">, </w:t>
      </w:r>
      <w:hyperlink r:id="rId14" w:history="1">
        <w:r w:rsidR="00836512" w:rsidRPr="00DE65E6">
          <w:rPr>
            <w:rStyle w:val="affd"/>
            <w:rFonts w:ascii="Times New Roman" w:hAnsi="Times New Roman"/>
            <w:b w:val="0"/>
            <w:color w:val="auto"/>
            <w:sz w:val="24"/>
            <w:szCs w:val="24"/>
          </w:rPr>
          <w:t>законодательством</w:t>
        </w:r>
      </w:hyperlink>
      <w:r w:rsidR="00836512" w:rsidRPr="00DE65E6">
        <w:rPr>
          <w:rFonts w:ascii="Times New Roman" w:hAnsi="Times New Roman" w:cs="Times New Roman"/>
          <w:sz w:val="24"/>
          <w:szCs w:val="24"/>
        </w:rPr>
        <w:t xml:space="preserve"> об особо охраняемых природных территориях.</w:t>
      </w:r>
      <w:bookmarkEnd w:id="73"/>
      <w:bookmarkEnd w:id="74"/>
    </w:p>
    <w:p w14:paraId="75FCC07E" w14:textId="77777777" w:rsidR="006009E1" w:rsidRPr="00DE65E6" w:rsidRDefault="00454FBB" w:rsidP="00696C35">
      <w:pPr>
        <w:pStyle w:val="1"/>
        <w:spacing w:before="0" w:after="360" w:line="240" w:lineRule="auto"/>
        <w:jc w:val="center"/>
        <w:rPr>
          <w:rFonts w:ascii="Times New Roman" w:hAnsi="Times New Roman" w:cs="Times New Roman"/>
          <w:color w:val="auto"/>
          <w:sz w:val="24"/>
          <w:szCs w:val="24"/>
        </w:rPr>
      </w:pPr>
      <w:bookmarkStart w:id="75" w:name="_Toc103606924"/>
      <w:bookmarkStart w:id="76" w:name="_Toc215295503"/>
      <w:bookmarkStart w:id="77" w:name="_Toc242169286"/>
      <w:bookmarkStart w:id="78" w:name="_Toc259101793"/>
      <w:bookmarkStart w:id="79" w:name="_Toc131313918"/>
      <w:bookmarkStart w:id="80" w:name="_Toc332213499"/>
      <w:bookmarkStart w:id="81" w:name="_Toc535417290"/>
      <w:r w:rsidRPr="00DE65E6">
        <w:rPr>
          <w:rFonts w:ascii="Times New Roman" w:hAnsi="Times New Roman" w:cs="Times New Roman"/>
          <w:color w:val="auto"/>
          <w:sz w:val="24"/>
          <w:szCs w:val="24"/>
        </w:rPr>
        <w:t xml:space="preserve">ГЛАВА 2. ПОЛОЖЕНИЯ </w:t>
      </w:r>
      <w:bookmarkStart w:id="82" w:name="_Toc131313919"/>
      <w:bookmarkEnd w:id="75"/>
      <w:bookmarkEnd w:id="76"/>
      <w:bookmarkEnd w:id="77"/>
      <w:bookmarkEnd w:id="78"/>
      <w:bookmarkEnd w:id="79"/>
      <w:bookmarkEnd w:id="80"/>
      <w:r w:rsidRPr="00DE65E6">
        <w:rPr>
          <w:rFonts w:ascii="Times New Roman" w:hAnsi="Times New Roman" w:cs="Times New Roman"/>
          <w:color w:val="auto"/>
          <w:sz w:val="24"/>
          <w:szCs w:val="24"/>
        </w:rPr>
        <w:t>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81"/>
      <w:r w:rsidR="001831AB" w:rsidRPr="00DE65E6">
        <w:rPr>
          <w:rFonts w:ascii="Times New Roman" w:hAnsi="Times New Roman" w:cs="Times New Roman"/>
          <w:color w:val="auto"/>
          <w:sz w:val="24"/>
          <w:szCs w:val="24"/>
        </w:rPr>
        <w:t>.</w:t>
      </w:r>
    </w:p>
    <w:p w14:paraId="7C7186D9"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83" w:name="_Toc242169292"/>
      <w:bookmarkStart w:id="84" w:name="_Toc259101799"/>
      <w:bookmarkStart w:id="85" w:name="_Toc332213504"/>
      <w:bookmarkStart w:id="86" w:name="_Toc337474223"/>
      <w:bookmarkStart w:id="87" w:name="_Toc337474234"/>
      <w:bookmarkStart w:id="88" w:name="_Toc535417291"/>
      <w:bookmarkEnd w:id="82"/>
      <w:r w:rsidRPr="00DE65E6">
        <w:rPr>
          <w:rFonts w:ascii="Times New Roman" w:hAnsi="Times New Roman" w:cs="Times New Roman"/>
          <w:color w:val="auto"/>
          <w:sz w:val="24"/>
          <w:szCs w:val="24"/>
        </w:rPr>
        <w:t>Статья 12. Изменение видов разрешенного использования земельных участков и объектов капитального строительства</w:t>
      </w:r>
      <w:bookmarkEnd w:id="83"/>
      <w:bookmarkEnd w:id="84"/>
      <w:bookmarkEnd w:id="85"/>
      <w:bookmarkEnd w:id="86"/>
      <w:bookmarkEnd w:id="87"/>
      <w:bookmarkEnd w:id="88"/>
      <w:r w:rsidR="001831AB" w:rsidRPr="00DE65E6">
        <w:rPr>
          <w:rFonts w:ascii="Times New Roman" w:hAnsi="Times New Roman" w:cs="Times New Roman"/>
          <w:color w:val="auto"/>
          <w:sz w:val="24"/>
          <w:szCs w:val="24"/>
        </w:rPr>
        <w:t>.</w:t>
      </w:r>
    </w:p>
    <w:p w14:paraId="2A4F3462"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3B996FB0"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основных или вспомогательных видов разрешенного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без дополнительных согласований и разрешений, за исключением случаев, предусмотренных частью 4 статьи 10 Правил.</w:t>
      </w:r>
    </w:p>
    <w:p w14:paraId="085E95D9"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3.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условно разрешенных видов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в порядке, предусмотренном статьей 13 Правил.</w:t>
      </w:r>
    </w:p>
    <w:p w14:paraId="2FA75051"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4. Решения об изменении видов разрешенного использования земельных участков и объектов капитального строительства, расположенных на территориях, на которые действие градостроительных регламентов не распространяется или для которых градостроительные регламенты не устанавливаются, принимаются в соответствии с федеральными законами.</w:t>
      </w:r>
    </w:p>
    <w:p w14:paraId="40C10CE4"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89" w:name="_Toc131313923"/>
      <w:bookmarkStart w:id="90" w:name="_Toc215295509"/>
      <w:bookmarkStart w:id="91" w:name="_Toc242169293"/>
      <w:bookmarkStart w:id="92" w:name="_Toc259101800"/>
      <w:bookmarkStart w:id="93" w:name="_Toc332213505"/>
      <w:bookmarkStart w:id="94" w:name="_Toc535417292"/>
      <w:r w:rsidRPr="00DE65E6">
        <w:rPr>
          <w:rFonts w:ascii="Times New Roman" w:hAnsi="Times New Roman" w:cs="Times New Roman"/>
          <w:color w:val="auto"/>
          <w:sz w:val="24"/>
          <w:szCs w:val="24"/>
        </w:rPr>
        <w:lastRenderedPageBreak/>
        <w:t>Статья 13. Предоставление разрешения на условно разрешенный вид использования земельного участка или объекта капитального строительства</w:t>
      </w:r>
      <w:bookmarkEnd w:id="89"/>
      <w:bookmarkEnd w:id="90"/>
      <w:bookmarkEnd w:id="91"/>
      <w:bookmarkEnd w:id="92"/>
      <w:bookmarkEnd w:id="93"/>
      <w:bookmarkEnd w:id="94"/>
      <w:r w:rsidR="00454FBB" w:rsidRPr="00DE65E6">
        <w:rPr>
          <w:rFonts w:ascii="Times New Roman" w:hAnsi="Times New Roman" w:cs="Times New Roman"/>
          <w:color w:val="auto"/>
          <w:sz w:val="24"/>
          <w:szCs w:val="24"/>
        </w:rPr>
        <w:t>.</w:t>
      </w:r>
    </w:p>
    <w:p w14:paraId="49185C05" w14:textId="77777777" w:rsidR="006009E1" w:rsidRPr="00DE65E6" w:rsidRDefault="006009E1" w:rsidP="00696C35">
      <w:pPr>
        <w:spacing w:line="240" w:lineRule="auto"/>
        <w:ind w:firstLine="680"/>
        <w:jc w:val="both"/>
        <w:rPr>
          <w:rFonts w:ascii="Times New Roman" w:hAnsi="Times New Roman" w:cs="Times New Roman"/>
          <w:sz w:val="24"/>
          <w:szCs w:val="24"/>
        </w:rPr>
      </w:pPr>
      <w:bookmarkStart w:id="95" w:name="_Toc131313924"/>
      <w:bookmarkStart w:id="96" w:name="_Toc215295510"/>
      <w:bookmarkStart w:id="97" w:name="_Toc242169294"/>
      <w:bookmarkStart w:id="98" w:name="_Toc259101801"/>
      <w:bookmarkStart w:id="99" w:name="_Toc332213506"/>
      <w:r w:rsidRPr="00DE65E6">
        <w:rPr>
          <w:rFonts w:ascii="Times New Roman" w:hAnsi="Times New Roman" w:cs="Times New Roman"/>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в Комиссию заявление о предоставлении указанного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468F19D0"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предусмотренном главой </w:t>
      </w:r>
      <w:r w:rsidR="00BE517A" w:rsidRPr="00DE65E6">
        <w:rPr>
          <w:rFonts w:ascii="Times New Roman" w:hAnsi="Times New Roman" w:cs="Times New Roman"/>
          <w:sz w:val="24"/>
          <w:szCs w:val="24"/>
        </w:rPr>
        <w:t>5</w:t>
      </w:r>
      <w:r w:rsidRPr="00DE65E6">
        <w:rPr>
          <w:rFonts w:ascii="Times New Roman" w:hAnsi="Times New Roman" w:cs="Times New Roman"/>
          <w:sz w:val="24"/>
          <w:szCs w:val="24"/>
        </w:rPr>
        <w:t xml:space="preserve"> Правил в соответствии со статьей 5.1 Градостроительного кодекса Российской Федерации. </w:t>
      </w:r>
    </w:p>
    <w:p w14:paraId="4741E484" w14:textId="77777777" w:rsidR="00651FCD" w:rsidRPr="00DE65E6" w:rsidRDefault="006009E1" w:rsidP="00651FCD">
      <w:pPr>
        <w:ind w:firstLine="567"/>
        <w:jc w:val="both"/>
        <w:rPr>
          <w:rFonts w:ascii="Times New Roman" w:hAnsi="Times New Roman" w:cs="Times New Roman"/>
          <w:sz w:val="24"/>
          <w:szCs w:val="24"/>
        </w:rPr>
      </w:pPr>
      <w:bookmarkStart w:id="100" w:name="_Hlk214278641"/>
      <w:r w:rsidRPr="00DE65E6">
        <w:rPr>
          <w:rFonts w:ascii="Times New Roman" w:hAnsi="Times New Roman" w:cs="Times New Roman"/>
          <w:sz w:val="24"/>
          <w:szCs w:val="24"/>
        </w:rPr>
        <w:t xml:space="preserve">3. </w:t>
      </w:r>
      <w:r w:rsidR="00651FCD" w:rsidRPr="00DE65E6">
        <w:rPr>
          <w:rFonts w:ascii="Times New Roman" w:hAnsi="Times New Roman" w:cs="Times New Roman"/>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3A1026DE" w14:textId="77777777" w:rsidR="00651FCD" w:rsidRPr="00DE65E6" w:rsidRDefault="006009E1" w:rsidP="00651FCD">
      <w:pPr>
        <w:spacing w:line="240" w:lineRule="auto"/>
        <w:ind w:firstLine="567"/>
        <w:jc w:val="both"/>
        <w:rPr>
          <w:rFonts w:ascii="Times New Roman" w:hAnsi="Times New Roman" w:cs="Times New Roman"/>
          <w:sz w:val="24"/>
          <w:szCs w:val="24"/>
        </w:rPr>
      </w:pPr>
      <w:r w:rsidRPr="00DE65E6">
        <w:rPr>
          <w:rFonts w:ascii="Times New Roman" w:hAnsi="Times New Roman" w:cs="Times New Roman"/>
          <w:sz w:val="24"/>
          <w:szCs w:val="24"/>
        </w:rPr>
        <w:t xml:space="preserve">4. </w:t>
      </w:r>
      <w:r w:rsidR="00651FCD" w:rsidRPr="00DE65E6">
        <w:rPr>
          <w:rFonts w:ascii="Times New Roman" w:hAnsi="Times New Roman" w:cs="Times New Roman"/>
          <w:sz w:val="24"/>
          <w:szCs w:val="24"/>
        </w:rPr>
        <w:t xml:space="preserve">В случае, если условно разрешенный вид использования земельного участка или </w:t>
      </w:r>
      <w:hyperlink w:anchor="sub_1010" w:history="1">
        <w:r w:rsidR="00651FCD" w:rsidRPr="00DE65E6">
          <w:rPr>
            <w:rStyle w:val="affd"/>
            <w:rFonts w:ascii="Times New Roman" w:hAnsi="Times New Roman"/>
            <w:b w:val="0"/>
            <w:color w:val="auto"/>
            <w:sz w:val="24"/>
            <w:szCs w:val="24"/>
          </w:rPr>
          <w:t>объекта капитального строительства</w:t>
        </w:r>
      </w:hyperlink>
      <w:r w:rsidR="00651FCD" w:rsidRPr="00DE65E6">
        <w:rPr>
          <w:rFonts w:ascii="Times New Roman" w:hAnsi="Times New Roman" w:cs="Times New Roman"/>
          <w:sz w:val="24"/>
          <w:szCs w:val="24"/>
        </w:rPr>
        <w:t xml:space="preserve">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740BDE93" w14:textId="570A1D3A"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5.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281CB34D" w14:textId="77777777" w:rsidR="006009E1" w:rsidRPr="00DE65E6" w:rsidRDefault="006009E1" w:rsidP="00651FCD">
      <w:pPr>
        <w:pStyle w:val="1"/>
        <w:spacing w:before="0" w:after="200" w:line="240" w:lineRule="auto"/>
        <w:ind w:firstLine="426"/>
        <w:jc w:val="both"/>
        <w:rPr>
          <w:rFonts w:ascii="Times New Roman" w:hAnsi="Times New Roman" w:cs="Times New Roman"/>
          <w:color w:val="auto"/>
          <w:sz w:val="24"/>
          <w:szCs w:val="24"/>
        </w:rPr>
      </w:pPr>
      <w:bookmarkStart w:id="101" w:name="_Toc535417293"/>
      <w:bookmarkEnd w:id="100"/>
      <w:r w:rsidRPr="00DE65E6">
        <w:rPr>
          <w:rFonts w:ascii="Times New Roman" w:hAnsi="Times New Roman" w:cs="Times New Roman"/>
          <w:color w:val="auto"/>
          <w:sz w:val="24"/>
          <w:szCs w:val="24"/>
        </w:rPr>
        <w:t>Статья 14. Предельные размеры земельных участков и предельные параметры разрешенного строительства, реконструкции объектов капитального строительства</w:t>
      </w:r>
      <w:bookmarkEnd w:id="95"/>
      <w:bookmarkEnd w:id="96"/>
      <w:bookmarkEnd w:id="97"/>
      <w:bookmarkEnd w:id="98"/>
      <w:bookmarkEnd w:id="99"/>
      <w:bookmarkEnd w:id="101"/>
    </w:p>
    <w:p w14:paraId="70175F58" w14:textId="77777777" w:rsidR="006009E1" w:rsidRPr="00DE65E6" w:rsidRDefault="006009E1" w:rsidP="00696C35">
      <w:pPr>
        <w:tabs>
          <w:tab w:val="left" w:pos="1134"/>
        </w:tabs>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1. Применительно к каждой территориальной зоне градостроительным регламентом в отношении земельных участков и объектов капитального строительства, расположенных в пределах соответствующей территориальной зоны,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14:paraId="4BB1B305"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7B2DB0FD" w14:textId="77777777" w:rsidR="006009E1" w:rsidRPr="00DE65E6" w:rsidRDefault="006009E1" w:rsidP="00696C35">
      <w:pPr>
        <w:tabs>
          <w:tab w:val="left" w:pos="1134"/>
        </w:tabs>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1) предельные (минимальные и (или) максимальные) размеры земельных участков, в том числе их площадь;</w:t>
      </w:r>
    </w:p>
    <w:p w14:paraId="22EBC283" w14:textId="77777777" w:rsidR="006009E1" w:rsidRPr="00DE65E6" w:rsidRDefault="006009E1" w:rsidP="00696C35">
      <w:pPr>
        <w:tabs>
          <w:tab w:val="left" w:pos="1134"/>
        </w:tabs>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991E4F2" w14:textId="77777777" w:rsidR="006009E1" w:rsidRPr="00DE65E6" w:rsidRDefault="006009E1" w:rsidP="00696C35">
      <w:pPr>
        <w:tabs>
          <w:tab w:val="left" w:pos="1134"/>
        </w:tabs>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lastRenderedPageBreak/>
        <w:t>3) предельное количество этажей или предельную высоту зданий, строений, сооружений;</w:t>
      </w:r>
    </w:p>
    <w:p w14:paraId="7D08EB15" w14:textId="77777777" w:rsidR="006009E1" w:rsidRPr="00DE65E6" w:rsidRDefault="006009E1" w:rsidP="00696C35">
      <w:pPr>
        <w:tabs>
          <w:tab w:val="left" w:pos="1134"/>
        </w:tabs>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A2F764B" w14:textId="77777777" w:rsidR="006009E1" w:rsidRPr="00DE65E6" w:rsidRDefault="006009E1" w:rsidP="00696C35">
      <w:pPr>
        <w:tabs>
          <w:tab w:val="left" w:pos="1134"/>
        </w:tabs>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shd w:val="clear" w:color="auto" w:fill="FFFFFF"/>
        </w:rPr>
        <w:t>3.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w:t>
      </w:r>
      <w:hyperlink r:id="rId15" w:anchor="dst100609" w:history="1">
        <w:r w:rsidRPr="00DE65E6">
          <w:rPr>
            <w:rFonts w:ascii="Times New Roman" w:hAnsi="Times New Roman" w:cs="Times New Roman"/>
            <w:sz w:val="24"/>
            <w:szCs w:val="24"/>
            <w:shd w:val="clear" w:color="auto" w:fill="FFFFFF"/>
          </w:rPr>
          <w:t>пунктами 2</w:t>
        </w:r>
      </w:hyperlink>
      <w:r w:rsidRPr="00DE65E6">
        <w:rPr>
          <w:rFonts w:ascii="Times New Roman" w:hAnsi="Times New Roman" w:cs="Times New Roman"/>
          <w:sz w:val="24"/>
          <w:szCs w:val="24"/>
          <w:shd w:val="clear" w:color="auto" w:fill="FFFFFF"/>
        </w:rPr>
        <w:t>-4 части 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r w:rsidRPr="00DE65E6">
        <w:rPr>
          <w:rFonts w:ascii="Times New Roman" w:hAnsi="Times New Roman" w:cs="Times New Roman"/>
          <w:sz w:val="24"/>
          <w:szCs w:val="24"/>
        </w:rPr>
        <w:t>.</w:t>
      </w:r>
    </w:p>
    <w:p w14:paraId="69DA0A36" w14:textId="77777777" w:rsidR="006009E1" w:rsidRPr="00DE65E6" w:rsidRDefault="006009E1" w:rsidP="00696C35">
      <w:pPr>
        <w:tabs>
          <w:tab w:val="left" w:pos="1134"/>
        </w:tabs>
        <w:spacing w:line="240" w:lineRule="auto"/>
        <w:ind w:firstLine="680"/>
        <w:jc w:val="both"/>
        <w:rPr>
          <w:rFonts w:ascii="Times New Roman" w:hAnsi="Times New Roman" w:cs="Times New Roman"/>
          <w:sz w:val="24"/>
          <w:szCs w:val="24"/>
          <w:shd w:val="clear" w:color="auto" w:fill="FFFFFF"/>
        </w:rPr>
      </w:pPr>
      <w:r w:rsidRPr="00DE65E6">
        <w:rPr>
          <w:rFonts w:ascii="Times New Roman" w:hAnsi="Times New Roman" w:cs="Times New Roman"/>
          <w:sz w:val="24"/>
          <w:szCs w:val="24"/>
        </w:rPr>
        <w:t>4.</w:t>
      </w:r>
      <w:r w:rsidRPr="00DE65E6">
        <w:rPr>
          <w:rFonts w:ascii="Times New Roman" w:hAnsi="Times New Roman" w:cs="Times New Roman"/>
          <w:sz w:val="24"/>
          <w:szCs w:val="24"/>
          <w:shd w:val="clear" w:color="auto" w:fill="FFFFFF"/>
        </w:rPr>
        <w:t xml:space="preserve"> Наряду с указанными в </w:t>
      </w:r>
      <w:hyperlink r:id="rId16" w:anchor="dst100609" w:history="1">
        <w:r w:rsidRPr="00DE65E6">
          <w:rPr>
            <w:rFonts w:ascii="Times New Roman" w:hAnsi="Times New Roman" w:cs="Times New Roman"/>
            <w:sz w:val="24"/>
            <w:szCs w:val="24"/>
            <w:shd w:val="clear" w:color="auto" w:fill="FFFFFF"/>
          </w:rPr>
          <w:t>пунктах 2</w:t>
        </w:r>
      </w:hyperlink>
      <w:r w:rsidRPr="00DE65E6">
        <w:rPr>
          <w:rFonts w:ascii="Times New Roman" w:hAnsi="Times New Roman" w:cs="Times New Roman"/>
          <w:sz w:val="24"/>
          <w:szCs w:val="24"/>
          <w:shd w:val="clear" w:color="auto" w:fill="FFFFFF"/>
        </w:rPr>
        <w:t>-4 части 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6CC6BA31" w14:textId="77777777" w:rsidR="000C30C9" w:rsidRPr="00DE65E6" w:rsidRDefault="000C30C9" w:rsidP="00696C35">
      <w:pPr>
        <w:tabs>
          <w:tab w:val="left" w:pos="1134"/>
        </w:tabs>
        <w:spacing w:line="240" w:lineRule="auto"/>
        <w:ind w:firstLine="680"/>
        <w:jc w:val="both"/>
        <w:rPr>
          <w:rFonts w:ascii="Times New Roman" w:hAnsi="Times New Roman" w:cs="Times New Roman"/>
          <w:sz w:val="24"/>
          <w:szCs w:val="24"/>
        </w:rPr>
      </w:pPr>
    </w:p>
    <w:p w14:paraId="1EE1DE51"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102" w:name="_Toc131313925"/>
      <w:bookmarkStart w:id="103" w:name="_Toc215295511"/>
      <w:bookmarkStart w:id="104" w:name="_Toc242169295"/>
      <w:bookmarkStart w:id="105" w:name="_Toc259101802"/>
      <w:bookmarkStart w:id="106" w:name="_Toc332213507"/>
      <w:bookmarkStart w:id="107" w:name="_Toc535417294"/>
      <w:r w:rsidRPr="00DE65E6">
        <w:rPr>
          <w:rFonts w:ascii="Times New Roman" w:hAnsi="Times New Roman" w:cs="Times New Roman"/>
          <w:color w:val="auto"/>
          <w:sz w:val="24"/>
          <w:szCs w:val="24"/>
        </w:rPr>
        <w:t>Статья 15. Отклонение от предельных параметров разрешенного строительства, реконструкции объектов капитального строительства</w:t>
      </w:r>
      <w:bookmarkEnd w:id="102"/>
      <w:bookmarkEnd w:id="103"/>
      <w:bookmarkEnd w:id="104"/>
      <w:bookmarkEnd w:id="105"/>
      <w:bookmarkEnd w:id="106"/>
      <w:bookmarkEnd w:id="107"/>
    </w:p>
    <w:p w14:paraId="5A1A8E49"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в Комиссию за разрешением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w:t>
      </w:r>
    </w:p>
    <w:p w14:paraId="47D15D96"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46001FE1"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3. Лицо, заинтересованное в получении разрешения на отклонение, направляет в Комиссию заявление о предоставлении такого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0DD3D328"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 xml:space="preserve">4. Проект решения о предоставлении разрешения на отклонение подлежит рассмотрению на общественных обсуждениях или публичных слушаниях, проводимых в порядке, предусмотренном главой </w:t>
      </w:r>
      <w:r w:rsidR="00BE517A" w:rsidRPr="00DE65E6">
        <w:rPr>
          <w:rFonts w:ascii="Times New Roman" w:hAnsi="Times New Roman" w:cs="Times New Roman"/>
          <w:sz w:val="24"/>
          <w:szCs w:val="24"/>
        </w:rPr>
        <w:t>5</w:t>
      </w:r>
      <w:r w:rsidRPr="00DE65E6">
        <w:rPr>
          <w:rFonts w:ascii="Times New Roman" w:hAnsi="Times New Roman" w:cs="Times New Roman"/>
          <w:sz w:val="24"/>
          <w:szCs w:val="24"/>
        </w:rPr>
        <w:t xml:space="preserve"> Правил в соответствии со статьей 5.1 Градостроительного кодекса Российской Федерации.  </w:t>
      </w:r>
    </w:p>
    <w:p w14:paraId="4D483AD1" w14:textId="098F9532" w:rsidR="000A6A65" w:rsidRPr="00DE65E6" w:rsidRDefault="006009E1" w:rsidP="000A6A65">
      <w:pPr>
        <w:spacing w:line="240" w:lineRule="auto"/>
        <w:ind w:firstLine="567"/>
        <w:jc w:val="both"/>
        <w:rPr>
          <w:rFonts w:ascii="Times New Roman" w:hAnsi="Times New Roman" w:cs="Times New Roman"/>
          <w:sz w:val="24"/>
          <w:szCs w:val="24"/>
        </w:rPr>
      </w:pPr>
      <w:bookmarkStart w:id="108" w:name="_Hlk214278658"/>
      <w:r w:rsidRPr="00DE65E6">
        <w:rPr>
          <w:rFonts w:ascii="Times New Roman" w:hAnsi="Times New Roman" w:cs="Times New Roman"/>
          <w:sz w:val="24"/>
          <w:szCs w:val="24"/>
        </w:rPr>
        <w:t xml:space="preserve">5. </w:t>
      </w:r>
      <w:r w:rsidR="000A6A65" w:rsidRPr="00DE65E6">
        <w:rPr>
          <w:rFonts w:ascii="Times New Roman" w:hAnsi="Times New Roman" w:cs="Times New Roman"/>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w:t>
      </w:r>
      <w:r w:rsidR="000A6A65" w:rsidRPr="00DE65E6">
        <w:rPr>
          <w:rFonts w:ascii="Times New Roman" w:hAnsi="Times New Roman" w:cs="Times New Roman"/>
          <w:sz w:val="24"/>
          <w:szCs w:val="24"/>
        </w:rPr>
        <w:lastRenderedPageBreak/>
        <w:t>указанием причин принятого решения и направляет указанные рекомендации главе местной администрации.</w:t>
      </w:r>
    </w:p>
    <w:p w14:paraId="5FE89AE4" w14:textId="77777777" w:rsidR="000A6A65" w:rsidRPr="00DE65E6" w:rsidRDefault="006009E1" w:rsidP="000A6A65">
      <w:pPr>
        <w:spacing w:line="240" w:lineRule="auto"/>
        <w:ind w:firstLine="567"/>
        <w:jc w:val="both"/>
        <w:rPr>
          <w:rFonts w:ascii="Times New Roman" w:hAnsi="Times New Roman" w:cs="Times New Roman"/>
          <w:sz w:val="24"/>
          <w:szCs w:val="24"/>
        </w:rPr>
      </w:pPr>
      <w:r w:rsidRPr="00DE65E6">
        <w:rPr>
          <w:rFonts w:ascii="Times New Roman" w:hAnsi="Times New Roman" w:cs="Times New Roman"/>
          <w:sz w:val="24"/>
          <w:szCs w:val="24"/>
        </w:rPr>
        <w:t xml:space="preserve">6. </w:t>
      </w:r>
      <w:r w:rsidR="000A6A65" w:rsidRPr="00DE65E6">
        <w:rPr>
          <w:rFonts w:ascii="Times New Roman" w:hAnsi="Times New Roman" w:cs="Times New Roman"/>
          <w:sz w:val="24"/>
          <w:szCs w:val="24"/>
        </w:rPr>
        <w:t xml:space="preserve">Глава местной администрации в течение семи дней со дня поступления указанных в </w:t>
      </w:r>
      <w:hyperlink w:anchor="sub_4005" w:history="1">
        <w:r w:rsidR="000A6A65" w:rsidRPr="00DE65E6">
          <w:rPr>
            <w:rStyle w:val="affd"/>
            <w:rFonts w:ascii="Times New Roman" w:hAnsi="Times New Roman"/>
            <w:b w:val="0"/>
            <w:color w:val="auto"/>
            <w:sz w:val="24"/>
            <w:szCs w:val="24"/>
          </w:rPr>
          <w:t>части 5</w:t>
        </w:r>
      </w:hyperlink>
      <w:r w:rsidR="000A6A65" w:rsidRPr="00DE65E6">
        <w:rPr>
          <w:rFonts w:ascii="Times New Roman" w:hAnsi="Times New Roman" w:cs="Times New Roman"/>
          <w:sz w:val="24"/>
          <w:szCs w:val="24"/>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00B60EA4" w14:textId="1F6424E8"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7. Физическое или юридическое лицо вправе оспорить в судебном порядке решение о предоставлении разрешения на условно разрешённый вид использования или об отказе в предоставлении такого разрешения.</w:t>
      </w:r>
    </w:p>
    <w:bookmarkEnd w:id="108"/>
    <w:p w14:paraId="635C6B83" w14:textId="77777777" w:rsidR="006009E1" w:rsidRPr="00DE65E6" w:rsidRDefault="006009E1" w:rsidP="00696C35">
      <w:pPr>
        <w:pStyle w:val="af2"/>
        <w:spacing w:after="200"/>
        <w:rPr>
          <w:rFonts w:ascii="Times New Roman" w:hAnsi="Times New Roman" w:cs="Times New Roman"/>
        </w:rPr>
      </w:pPr>
    </w:p>
    <w:p w14:paraId="6B957ACC"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109" w:name="_Toc535417295"/>
      <w:r w:rsidRPr="00DE65E6">
        <w:rPr>
          <w:rFonts w:ascii="Times New Roman" w:hAnsi="Times New Roman" w:cs="Times New Roman"/>
          <w:color w:val="auto"/>
          <w:sz w:val="24"/>
          <w:szCs w:val="24"/>
        </w:rPr>
        <w:t>Статья 16. Особенности использования земельных участков и объектов капитального строительства, не соответствующих градостроительным регламентам</w:t>
      </w:r>
      <w:bookmarkEnd w:id="109"/>
    </w:p>
    <w:p w14:paraId="6094D33A" w14:textId="77777777" w:rsidR="006009E1" w:rsidRPr="00DE65E6" w:rsidRDefault="006009E1" w:rsidP="00696C35">
      <w:pPr>
        <w:pStyle w:val="af2"/>
        <w:spacing w:after="200"/>
        <w:rPr>
          <w:rFonts w:ascii="Times New Roman" w:hAnsi="Times New Roman" w:cs="Times New Roman"/>
        </w:rPr>
      </w:pPr>
      <w:bookmarkStart w:id="110" w:name="sub_1231"/>
      <w:r w:rsidRPr="00DE65E6">
        <w:rPr>
          <w:rFonts w:ascii="Times New Roman" w:hAnsi="Times New Roman" w:cs="Times New Roman"/>
        </w:rPr>
        <w:t>1. Земельные участки, объекты капитального строительства не соответствуют градостроительным регламентам в следующих случаях:</w:t>
      </w:r>
    </w:p>
    <w:p w14:paraId="4878404C" w14:textId="77777777" w:rsidR="006009E1" w:rsidRPr="00DE65E6" w:rsidRDefault="006009E1" w:rsidP="00696C35">
      <w:pPr>
        <w:pStyle w:val="af2"/>
        <w:spacing w:after="200"/>
        <w:ind w:left="680" w:firstLine="0"/>
        <w:rPr>
          <w:rFonts w:ascii="Times New Roman" w:hAnsi="Times New Roman" w:cs="Times New Roman"/>
        </w:rPr>
      </w:pPr>
      <w:bookmarkStart w:id="111" w:name="sub_3311"/>
      <w:bookmarkEnd w:id="110"/>
      <w:r w:rsidRPr="00DE65E6">
        <w:rPr>
          <w:rFonts w:ascii="Times New Roman" w:hAnsi="Times New Roman" w:cs="Times New Roman"/>
        </w:rPr>
        <w:t>1) установленные виды разрешенного использования земельных участков, объектов капитального строительства не соответствуют видам разрешенного использования, указанным в градостроительном регламенте для соответствующих территориальных зон;</w:t>
      </w:r>
    </w:p>
    <w:p w14:paraId="4847707C" w14:textId="77777777" w:rsidR="006009E1" w:rsidRPr="00DE65E6" w:rsidRDefault="006009E1" w:rsidP="00696C35">
      <w:pPr>
        <w:pStyle w:val="af2"/>
        <w:spacing w:after="200"/>
        <w:ind w:left="680" w:firstLine="0"/>
        <w:rPr>
          <w:rFonts w:ascii="Times New Roman" w:hAnsi="Times New Roman" w:cs="Times New Roman"/>
        </w:rPr>
      </w:pPr>
      <w:bookmarkStart w:id="112" w:name="sub_3312"/>
      <w:bookmarkEnd w:id="111"/>
      <w:r w:rsidRPr="00DE65E6">
        <w:rPr>
          <w:rFonts w:ascii="Times New Roman" w:hAnsi="Times New Roman" w:cs="Times New Roman"/>
        </w:rPr>
        <w:t>2)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указанным в градостроительном регламенте для соответствующей территориальной зоны;</w:t>
      </w:r>
    </w:p>
    <w:p w14:paraId="77B32CD2" w14:textId="77777777" w:rsidR="006009E1" w:rsidRPr="00DE65E6" w:rsidRDefault="006009E1" w:rsidP="00696C35">
      <w:pPr>
        <w:pStyle w:val="af2"/>
        <w:spacing w:after="200"/>
        <w:ind w:left="680" w:firstLine="0"/>
        <w:rPr>
          <w:rFonts w:ascii="Times New Roman" w:hAnsi="Times New Roman" w:cs="Times New Roman"/>
        </w:rPr>
      </w:pPr>
      <w:bookmarkStart w:id="113" w:name="sub_3313"/>
      <w:bookmarkEnd w:id="112"/>
      <w:r w:rsidRPr="00DE65E6">
        <w:rPr>
          <w:rFonts w:ascii="Times New Roman" w:hAnsi="Times New Roman" w:cs="Times New Roman"/>
        </w:rPr>
        <w:t>3) расположенные на указанных земельных участках и в объектах капитального строительства объекты требуют установления санитарно-защитных зон:</w:t>
      </w:r>
    </w:p>
    <w:bookmarkEnd w:id="113"/>
    <w:p w14:paraId="2FCB6415" w14:textId="77777777" w:rsidR="006009E1" w:rsidRPr="00DE65E6" w:rsidRDefault="006009E1" w:rsidP="00696C35">
      <w:pPr>
        <w:pStyle w:val="af2"/>
        <w:spacing w:after="200"/>
        <w:ind w:left="708" w:firstLine="0"/>
        <w:rPr>
          <w:rFonts w:ascii="Times New Roman" w:hAnsi="Times New Roman" w:cs="Times New Roman"/>
        </w:rPr>
      </w:pPr>
      <w:r w:rsidRPr="00DE65E6">
        <w:rPr>
          <w:rFonts w:ascii="Times New Roman" w:hAnsi="Times New Roman" w:cs="Times New Roman"/>
        </w:rPr>
        <w:t>а) выходящих за границы земельного участка, на территории которого расположен указанный объект – для жилых зон, общественно-деловых зон и зон рекреационного назначения;</w:t>
      </w:r>
    </w:p>
    <w:p w14:paraId="28CB53C5" w14:textId="77777777" w:rsidR="006009E1" w:rsidRPr="00DE65E6" w:rsidRDefault="006009E1" w:rsidP="00696C35">
      <w:pPr>
        <w:pStyle w:val="af2"/>
        <w:spacing w:after="200"/>
        <w:ind w:left="708" w:firstLine="0"/>
        <w:rPr>
          <w:rFonts w:ascii="Times New Roman" w:hAnsi="Times New Roman" w:cs="Times New Roman"/>
        </w:rPr>
      </w:pPr>
      <w:r w:rsidRPr="00DE65E6">
        <w:rPr>
          <w:rFonts w:ascii="Times New Roman" w:hAnsi="Times New Roman" w:cs="Times New Roman"/>
        </w:rPr>
        <w:t>б) выходящих за границы территориальной зоны, на территории которой расположен указанный объект – для остальных территориальных зон.</w:t>
      </w:r>
    </w:p>
    <w:p w14:paraId="1B5973C0"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В соответствии с частью 8 статьи 36 Градостроительного кодекса Российской Федерации,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51BA55A8"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3. Реконструкция указанных в части 2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w:t>
      </w:r>
      <w:r w:rsidRPr="00DE65E6">
        <w:rPr>
          <w:rFonts w:ascii="Times New Roman" w:hAnsi="Times New Roman" w:cs="Times New Roman"/>
        </w:rPr>
        <w:lastRenderedPageBreak/>
        <w:t>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7474DDC1"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4. В случае если использование указанных в части 3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426C1925" w14:textId="77777777" w:rsidR="007E7FB8" w:rsidRPr="00DE65E6" w:rsidRDefault="007E7FB8" w:rsidP="007E7FB8">
      <w:pPr>
        <w:spacing w:line="240" w:lineRule="auto"/>
        <w:ind w:firstLine="567"/>
        <w:jc w:val="both"/>
        <w:rPr>
          <w:rFonts w:ascii="Times New Roman" w:hAnsi="Times New Roman" w:cs="Times New Roman"/>
          <w:sz w:val="24"/>
          <w:szCs w:val="24"/>
        </w:rPr>
      </w:pPr>
      <w:r w:rsidRPr="00DE65E6">
        <w:rPr>
          <w:rFonts w:ascii="Times New Roman" w:hAnsi="Times New Roman" w:cs="Times New Roman"/>
          <w:sz w:val="24"/>
          <w:szCs w:val="24"/>
        </w:rPr>
        <w:t>5. Допускается образование земельных участков с видом разрешенного использования «Для индивидуального жилищного строительства» размеры, которых меньше установленных градостроительным регламентом минимальных размеров земельных участков, в случае, если земельный участок предоставляется собственнику, расположенного на земельном участке здания, сооружения, при невозможности формирования земельного участка минимального размера в условиях сложившейся застройки.</w:t>
      </w:r>
    </w:p>
    <w:p w14:paraId="452D8F74" w14:textId="77777777" w:rsidR="006009E1" w:rsidRPr="00DE65E6" w:rsidRDefault="00454FBB" w:rsidP="00696C35">
      <w:pPr>
        <w:pStyle w:val="1"/>
        <w:spacing w:before="0" w:after="360" w:line="240" w:lineRule="auto"/>
        <w:jc w:val="center"/>
        <w:rPr>
          <w:rFonts w:ascii="Times New Roman" w:hAnsi="Times New Roman" w:cs="Times New Roman"/>
          <w:color w:val="auto"/>
          <w:sz w:val="24"/>
          <w:szCs w:val="24"/>
        </w:rPr>
      </w:pPr>
      <w:bookmarkStart w:id="114" w:name="_Toc332213509"/>
      <w:bookmarkStart w:id="115" w:name="_Toc103606933"/>
      <w:bookmarkStart w:id="116" w:name="_Toc215295513"/>
      <w:bookmarkStart w:id="117" w:name="_Toc242169297"/>
      <w:bookmarkStart w:id="118" w:name="_Toc259101804"/>
      <w:bookmarkStart w:id="119" w:name="_Toc535417296"/>
      <w:r w:rsidRPr="00DE65E6">
        <w:rPr>
          <w:rFonts w:ascii="Times New Roman" w:hAnsi="Times New Roman" w:cs="Times New Roman"/>
          <w:color w:val="auto"/>
          <w:sz w:val="24"/>
          <w:szCs w:val="24"/>
        </w:rPr>
        <w:t>ГЛАВА 3. ПОЛОЖЕНИЯ О ПОДГОТОВКЕ ДОКУМЕНТАЦИИ ПО ПЛАНИРОВКЕ ТЕРРИТОРИИ</w:t>
      </w:r>
      <w:bookmarkEnd w:id="114"/>
      <w:bookmarkEnd w:id="115"/>
      <w:bookmarkEnd w:id="116"/>
      <w:bookmarkEnd w:id="117"/>
      <w:bookmarkEnd w:id="118"/>
      <w:r w:rsidRPr="00DE65E6">
        <w:rPr>
          <w:rFonts w:ascii="Times New Roman" w:hAnsi="Times New Roman" w:cs="Times New Roman"/>
          <w:color w:val="auto"/>
          <w:sz w:val="24"/>
          <w:szCs w:val="24"/>
        </w:rPr>
        <w:t>ОРГАНАМИ МЕСТНОГО САМОУПРАВЛЕНИЯ</w:t>
      </w:r>
      <w:bookmarkEnd w:id="119"/>
      <w:r w:rsidRPr="00DE65E6">
        <w:rPr>
          <w:rFonts w:ascii="Times New Roman" w:hAnsi="Times New Roman" w:cs="Times New Roman"/>
          <w:color w:val="auto"/>
          <w:sz w:val="24"/>
          <w:szCs w:val="24"/>
        </w:rPr>
        <w:t>.</w:t>
      </w:r>
    </w:p>
    <w:p w14:paraId="7FE52BD4"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120" w:name="_Toc332213510"/>
      <w:bookmarkStart w:id="121" w:name="_Toc535417297"/>
      <w:bookmarkStart w:id="122" w:name="_Toc131313927"/>
      <w:bookmarkStart w:id="123" w:name="_Toc215295514"/>
      <w:bookmarkStart w:id="124" w:name="_Toc242169298"/>
      <w:bookmarkStart w:id="125" w:name="_Toc259101805"/>
      <w:r w:rsidRPr="00DE65E6">
        <w:rPr>
          <w:rFonts w:ascii="Times New Roman" w:hAnsi="Times New Roman" w:cs="Times New Roman"/>
          <w:color w:val="auto"/>
          <w:sz w:val="24"/>
          <w:szCs w:val="24"/>
        </w:rPr>
        <w:t>Статья 17. Назначение и виды документации по планировке территории</w:t>
      </w:r>
      <w:bookmarkEnd w:id="120"/>
      <w:bookmarkEnd w:id="121"/>
      <w:bookmarkEnd w:id="122"/>
      <w:bookmarkEnd w:id="123"/>
      <w:bookmarkEnd w:id="124"/>
      <w:bookmarkEnd w:id="125"/>
    </w:p>
    <w:p w14:paraId="15CF6A4A"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1.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осуществляется подготовка документации по планировке территории.</w:t>
      </w:r>
    </w:p>
    <w:p w14:paraId="512D5F8A"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части 3 статьи 41 Градостроительного кодекса Российской Федерации.</w:t>
      </w:r>
    </w:p>
    <w:p w14:paraId="54B715FC"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3. Видами документации по планировке территории являются:</w:t>
      </w:r>
    </w:p>
    <w:p w14:paraId="0ED3511F"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1) проект планировки территории;</w:t>
      </w:r>
    </w:p>
    <w:p w14:paraId="5BDBCD4E"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проект межевания территории.</w:t>
      </w:r>
    </w:p>
    <w:p w14:paraId="1A600846"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4.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712A1E39" w14:textId="77777777" w:rsidR="006009E1" w:rsidRPr="00DE65E6" w:rsidRDefault="006009E1" w:rsidP="00696C35">
      <w:pPr>
        <w:tabs>
          <w:tab w:val="left" w:pos="993"/>
        </w:tabs>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5. Проект планировки территории является основой для подготовки проекта межевания территории, за исключением случаев, предусмотренных частью 4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77D664C5" w14:textId="77777777" w:rsidR="006009E1" w:rsidRPr="00DE65E6" w:rsidRDefault="006009E1" w:rsidP="00696C35">
      <w:pPr>
        <w:pStyle w:val="af2"/>
        <w:spacing w:after="200"/>
        <w:rPr>
          <w:rFonts w:ascii="Times New Roman" w:hAnsi="Times New Roman" w:cs="Times New Roman"/>
        </w:rPr>
      </w:pPr>
    </w:p>
    <w:p w14:paraId="76E4C157"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126" w:name="_Toc131313929"/>
      <w:bookmarkStart w:id="127" w:name="_Toc215295516"/>
      <w:bookmarkStart w:id="128" w:name="_Toc242169300"/>
      <w:bookmarkStart w:id="129" w:name="_Toc259101807"/>
      <w:bookmarkStart w:id="130" w:name="_Toc332213512"/>
      <w:bookmarkStart w:id="131" w:name="_Toc535417298"/>
      <w:r w:rsidRPr="00DE65E6">
        <w:rPr>
          <w:rFonts w:ascii="Times New Roman" w:hAnsi="Times New Roman" w:cs="Times New Roman"/>
          <w:color w:val="auto"/>
          <w:sz w:val="24"/>
          <w:szCs w:val="24"/>
        </w:rPr>
        <w:lastRenderedPageBreak/>
        <w:t>Статья 18. Принятие решения о подготовке документации по планировке территории</w:t>
      </w:r>
      <w:bookmarkEnd w:id="126"/>
      <w:bookmarkEnd w:id="127"/>
      <w:bookmarkEnd w:id="128"/>
      <w:bookmarkEnd w:id="129"/>
      <w:bookmarkEnd w:id="130"/>
      <w:bookmarkEnd w:id="131"/>
    </w:p>
    <w:p w14:paraId="619D8923" w14:textId="78C86603" w:rsidR="003F3AFC" w:rsidRPr="00DE65E6" w:rsidRDefault="006009E1" w:rsidP="00A32736">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w:t>
      </w:r>
      <w:r w:rsidR="003F3AFC" w:rsidRPr="00DE65E6">
        <w:rPr>
          <w:rFonts w:ascii="Times New Roman" w:hAnsi="Times New Roman" w:cs="Times New Roman"/>
          <w:sz w:val="24"/>
          <w:szCs w:val="24"/>
        </w:rPr>
        <w:t xml:space="preserve"> </w:t>
      </w:r>
      <w:bookmarkStart w:id="132" w:name="_Hlk214278690"/>
      <w:r w:rsidR="004F7F07" w:rsidRPr="00DE65E6">
        <w:fldChar w:fldCharType="begin"/>
      </w:r>
      <w:r w:rsidR="004F7F07" w:rsidRPr="00DE65E6">
        <w:instrText xml:space="preserve"> HYPERLINK "https://internet.garant.ru/document/redirect/411768165/0" </w:instrText>
      </w:r>
      <w:r w:rsidR="004F7F07" w:rsidRPr="00DE65E6">
        <w:fldChar w:fldCharType="separate"/>
      </w:r>
      <w:r w:rsidR="003F3AFC" w:rsidRPr="00DE65E6">
        <w:rPr>
          <w:rStyle w:val="affd"/>
          <w:rFonts w:ascii="Times New Roman" w:hAnsi="Times New Roman"/>
          <w:b w:val="0"/>
          <w:color w:val="auto"/>
          <w:sz w:val="24"/>
          <w:szCs w:val="24"/>
        </w:rPr>
        <w:t>Решения</w:t>
      </w:r>
      <w:r w:rsidR="004F7F07" w:rsidRPr="00DE65E6">
        <w:rPr>
          <w:rStyle w:val="affd"/>
          <w:rFonts w:ascii="Times New Roman" w:hAnsi="Times New Roman"/>
          <w:b w:val="0"/>
          <w:color w:val="auto"/>
          <w:sz w:val="24"/>
          <w:szCs w:val="24"/>
        </w:rPr>
        <w:fldChar w:fldCharType="end"/>
      </w:r>
      <w:r w:rsidR="003F3AFC" w:rsidRPr="00DE65E6">
        <w:rPr>
          <w:rFonts w:ascii="Times New Roman" w:hAnsi="Times New Roman" w:cs="Times New Roman"/>
          <w:sz w:val="24"/>
          <w:szCs w:val="24"/>
        </w:rPr>
        <w:t xml:space="preserve"> о подготовке документации по планировке территории принимаются уполномоченными </w:t>
      </w:r>
      <w:hyperlink r:id="rId17" w:history="1">
        <w:r w:rsidR="003F3AFC" w:rsidRPr="00DE65E6">
          <w:rPr>
            <w:rStyle w:val="affd"/>
            <w:rFonts w:ascii="Times New Roman" w:hAnsi="Times New Roman"/>
            <w:b w:val="0"/>
            <w:color w:val="auto"/>
            <w:sz w:val="24"/>
            <w:szCs w:val="24"/>
          </w:rPr>
          <w:t>федеральными органами исполнительной власти, исполнительными органами субъекта Российской Федерации, органами местного самоуправления</w:t>
        </w:r>
      </w:hyperlink>
      <w:r w:rsidR="003F3AFC" w:rsidRPr="00DE65E6">
        <w:rPr>
          <w:rFonts w:ascii="Times New Roman" w:hAnsi="Times New Roman" w:cs="Times New Roman"/>
          <w:sz w:val="24"/>
          <w:szCs w:val="24"/>
        </w:rPr>
        <w:t>, за исключением случаев, указанных в</w:t>
      </w:r>
      <w:r w:rsidR="003F3AFC" w:rsidRPr="00DE65E6">
        <w:rPr>
          <w:rFonts w:ascii="Times New Roman" w:hAnsi="Times New Roman" w:cs="Times New Roman"/>
          <w:b/>
          <w:sz w:val="24"/>
          <w:szCs w:val="24"/>
        </w:rPr>
        <w:t xml:space="preserve"> </w:t>
      </w:r>
      <w:hyperlink w:anchor="sub_4511" w:history="1">
        <w:r w:rsidR="003F3AFC" w:rsidRPr="00DE65E6">
          <w:rPr>
            <w:rStyle w:val="affd"/>
            <w:rFonts w:ascii="Times New Roman" w:hAnsi="Times New Roman"/>
            <w:b w:val="0"/>
            <w:color w:val="auto"/>
            <w:sz w:val="24"/>
            <w:szCs w:val="24"/>
          </w:rPr>
          <w:t>частях 1.1</w:t>
        </w:r>
      </w:hyperlink>
      <w:r w:rsidR="003F3AFC" w:rsidRPr="00DE65E6">
        <w:rPr>
          <w:rFonts w:ascii="Times New Roman" w:hAnsi="Times New Roman" w:cs="Times New Roman"/>
          <w:b/>
          <w:sz w:val="24"/>
          <w:szCs w:val="24"/>
        </w:rPr>
        <w:t xml:space="preserve"> </w:t>
      </w:r>
      <w:r w:rsidR="003F3AFC" w:rsidRPr="00DE65E6">
        <w:rPr>
          <w:rFonts w:ascii="Times New Roman" w:hAnsi="Times New Roman" w:cs="Times New Roman"/>
          <w:sz w:val="24"/>
          <w:szCs w:val="24"/>
        </w:rPr>
        <w:t>и</w:t>
      </w:r>
      <w:r w:rsidR="003F3AFC" w:rsidRPr="00DE65E6">
        <w:rPr>
          <w:rFonts w:ascii="Times New Roman" w:hAnsi="Times New Roman" w:cs="Times New Roman"/>
          <w:b/>
          <w:sz w:val="24"/>
          <w:szCs w:val="24"/>
        </w:rPr>
        <w:t xml:space="preserve"> </w:t>
      </w:r>
      <w:hyperlink w:anchor="sub_451212" w:history="1">
        <w:r w:rsidR="003F3AFC" w:rsidRPr="00DE65E6">
          <w:rPr>
            <w:rStyle w:val="affd"/>
            <w:rFonts w:ascii="Times New Roman" w:hAnsi="Times New Roman"/>
            <w:b w:val="0"/>
            <w:color w:val="auto"/>
            <w:sz w:val="24"/>
            <w:szCs w:val="24"/>
          </w:rPr>
          <w:t>12.12</w:t>
        </w:r>
      </w:hyperlink>
      <w:r w:rsidR="003F3AFC" w:rsidRPr="00DE65E6">
        <w:rPr>
          <w:rFonts w:ascii="Times New Roman" w:hAnsi="Times New Roman" w:cs="Times New Roman"/>
          <w:sz w:val="24"/>
          <w:szCs w:val="24"/>
        </w:rPr>
        <w:t xml:space="preserve"> </w:t>
      </w:r>
      <w:r w:rsidR="000877E3" w:rsidRPr="00DE65E6">
        <w:rPr>
          <w:rFonts w:ascii="Times New Roman" w:hAnsi="Times New Roman" w:cs="Times New Roman"/>
          <w:sz w:val="24"/>
          <w:szCs w:val="24"/>
        </w:rPr>
        <w:t xml:space="preserve">статьи 45 </w:t>
      </w:r>
      <w:r w:rsidR="003F3AFC" w:rsidRPr="00DE65E6">
        <w:rPr>
          <w:rFonts w:ascii="Times New Roman" w:hAnsi="Times New Roman" w:cs="Times New Roman"/>
          <w:sz w:val="24"/>
          <w:szCs w:val="24"/>
        </w:rPr>
        <w:t xml:space="preserve">Градостроительного кодекса </w:t>
      </w:r>
      <w:r w:rsidR="003F3AFC" w:rsidRPr="00DE65E6">
        <w:rPr>
          <w:rFonts w:ascii="Times New Roman" w:hAnsi="Times New Roman" w:cs="Times New Roman"/>
        </w:rPr>
        <w:t>Российской Федерации</w:t>
      </w:r>
      <w:r w:rsidR="003F3AFC" w:rsidRPr="00DE65E6">
        <w:rPr>
          <w:rFonts w:ascii="Times New Roman" w:hAnsi="Times New Roman" w:cs="Times New Roman"/>
          <w:sz w:val="24"/>
          <w:szCs w:val="24"/>
        </w:rPr>
        <w:t>.</w:t>
      </w:r>
      <w:bookmarkEnd w:id="132"/>
    </w:p>
    <w:p w14:paraId="099D0125" w14:textId="674F2078" w:rsidR="006009E1" w:rsidRPr="00DE65E6" w:rsidRDefault="006009E1" w:rsidP="00696C35">
      <w:pPr>
        <w:pStyle w:val="af2"/>
        <w:tabs>
          <w:tab w:val="left" w:pos="993"/>
        </w:tabs>
        <w:spacing w:after="200"/>
        <w:rPr>
          <w:rFonts w:ascii="Times New Roman" w:hAnsi="Times New Roman" w:cs="Times New Roman"/>
        </w:rPr>
      </w:pPr>
      <w:r w:rsidRPr="00DE65E6">
        <w:rPr>
          <w:rFonts w:ascii="Times New Roman" w:hAnsi="Times New Roman" w:cs="Times New Roman"/>
        </w:rPr>
        <w:t>2. Решения о подготовке документации по планировке территории принимаются самостоятельно:</w:t>
      </w:r>
    </w:p>
    <w:p w14:paraId="2DF80CBE" w14:textId="77777777" w:rsidR="000877E3" w:rsidRPr="00DE65E6" w:rsidRDefault="006009E1" w:rsidP="000877E3">
      <w:pPr>
        <w:ind w:left="567"/>
        <w:jc w:val="both"/>
        <w:rPr>
          <w:rFonts w:ascii="Times New Roman" w:hAnsi="Times New Roman" w:cs="Times New Roman"/>
          <w:sz w:val="24"/>
          <w:szCs w:val="24"/>
        </w:rPr>
      </w:pPr>
      <w:bookmarkStart w:id="133" w:name="sub_45111"/>
      <w:bookmarkStart w:id="134" w:name="_Hlk214278697"/>
      <w:r w:rsidRPr="00DE65E6">
        <w:rPr>
          <w:rFonts w:ascii="Times New Roman" w:hAnsi="Times New Roman" w:cs="Times New Roman"/>
          <w:sz w:val="24"/>
          <w:szCs w:val="24"/>
        </w:rPr>
        <w:t xml:space="preserve">1) </w:t>
      </w:r>
      <w:r w:rsidR="000877E3" w:rsidRPr="00DE65E6">
        <w:rPr>
          <w:rFonts w:ascii="Times New Roman" w:hAnsi="Times New Roman" w:cs="Times New Roman"/>
          <w:sz w:val="24"/>
          <w:szCs w:val="24"/>
        </w:rPr>
        <w:t>лицами, с которыми заключены договоры о комплексном развитии территории, операторами комплексного развития территории;</w:t>
      </w:r>
    </w:p>
    <w:p w14:paraId="5FC03074" w14:textId="7232F760" w:rsidR="006009E1" w:rsidRPr="00DE65E6" w:rsidRDefault="000877E3" w:rsidP="00696C35">
      <w:pPr>
        <w:pStyle w:val="af2"/>
        <w:tabs>
          <w:tab w:val="left" w:pos="993"/>
        </w:tabs>
        <w:spacing w:after="200"/>
        <w:ind w:left="680" w:firstLine="0"/>
        <w:rPr>
          <w:rFonts w:ascii="Times New Roman" w:hAnsi="Times New Roman" w:cs="Times New Roman"/>
        </w:rPr>
      </w:pPr>
      <w:bookmarkStart w:id="135" w:name="sub_45113"/>
      <w:bookmarkEnd w:id="133"/>
      <w:r w:rsidRPr="00DE65E6">
        <w:rPr>
          <w:rFonts w:ascii="Times New Roman" w:hAnsi="Times New Roman" w:cs="Times New Roman"/>
        </w:rPr>
        <w:t>2</w:t>
      </w:r>
      <w:r w:rsidR="006009E1" w:rsidRPr="00DE65E6">
        <w:rPr>
          <w:rFonts w:ascii="Times New Roman" w:hAnsi="Times New Roman" w:cs="Times New Roman"/>
        </w:rPr>
        <w:t>)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r w:rsidRPr="00DE65E6">
        <w:rPr>
          <w:rFonts w:ascii="Times New Roman" w:hAnsi="Times New Roman" w:cs="Times New Roman"/>
        </w:rPr>
        <w:t xml:space="preserve"> (за исключением случая, указанного в части 12.12. статьи 45 Градостроительного кодекса Российской Федерации)</w:t>
      </w:r>
      <w:r w:rsidR="006009E1" w:rsidRPr="00DE65E6">
        <w:rPr>
          <w:rFonts w:ascii="Times New Roman" w:hAnsi="Times New Roman" w:cs="Times New Roman"/>
        </w:rPr>
        <w:t>;</w:t>
      </w:r>
    </w:p>
    <w:p w14:paraId="6B0FC467" w14:textId="472210D8" w:rsidR="006009E1" w:rsidRPr="00DE65E6" w:rsidRDefault="000877E3" w:rsidP="00696C35">
      <w:pPr>
        <w:pStyle w:val="af2"/>
        <w:tabs>
          <w:tab w:val="left" w:pos="993"/>
        </w:tabs>
        <w:spacing w:after="200"/>
        <w:ind w:left="680" w:firstLine="0"/>
        <w:rPr>
          <w:rFonts w:ascii="Times New Roman" w:hAnsi="Times New Roman" w:cs="Times New Roman"/>
        </w:rPr>
      </w:pPr>
      <w:bookmarkStart w:id="136" w:name="sub_45114"/>
      <w:bookmarkEnd w:id="135"/>
      <w:r w:rsidRPr="00DE65E6">
        <w:rPr>
          <w:rFonts w:ascii="Times New Roman" w:hAnsi="Times New Roman" w:cs="Times New Roman"/>
        </w:rPr>
        <w:t>3</w:t>
      </w:r>
      <w:r w:rsidR="006009E1" w:rsidRPr="00DE65E6">
        <w:rPr>
          <w:rFonts w:ascii="Times New Roman" w:hAnsi="Times New Roman" w:cs="Times New Roman"/>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w:t>
      </w:r>
      <w:r w:rsidRPr="00DE65E6">
        <w:rPr>
          <w:rFonts w:ascii="Times New Roman" w:hAnsi="Times New Roman" w:cs="Times New Roman"/>
        </w:rPr>
        <w:t>ния, объектов местного значения;</w:t>
      </w:r>
    </w:p>
    <w:p w14:paraId="017D0190" w14:textId="77777777" w:rsidR="000877E3" w:rsidRPr="00DE65E6" w:rsidRDefault="000877E3" w:rsidP="000877E3">
      <w:pPr>
        <w:ind w:left="567"/>
        <w:jc w:val="both"/>
        <w:rPr>
          <w:rFonts w:ascii="Times New Roman" w:hAnsi="Times New Roman" w:cs="Times New Roman"/>
          <w:sz w:val="24"/>
          <w:szCs w:val="24"/>
        </w:rPr>
      </w:pPr>
      <w:r w:rsidRPr="00DE65E6">
        <w:rPr>
          <w:rFonts w:ascii="Times New Roman" w:hAnsi="Times New Roman" w:cs="Times New Roman"/>
          <w:sz w:val="24"/>
          <w:szCs w:val="24"/>
        </w:rPr>
        <w:t>4) садоводческим или огородническим некоммерческим товариществом применительно к территории ведения гражданами садоводства или огородничества для собственных нужд.</w:t>
      </w:r>
    </w:p>
    <w:bookmarkEnd w:id="134"/>
    <w:bookmarkEnd w:id="136"/>
    <w:p w14:paraId="56EEA3B2" w14:textId="77777777" w:rsidR="006009E1" w:rsidRPr="00DE65E6" w:rsidRDefault="006009E1" w:rsidP="00696C35">
      <w:pPr>
        <w:pStyle w:val="af2"/>
        <w:tabs>
          <w:tab w:val="left" w:pos="993"/>
        </w:tabs>
        <w:spacing w:after="200"/>
        <w:rPr>
          <w:rFonts w:ascii="Times New Roman" w:hAnsi="Times New Roman" w:cs="Times New Roman"/>
        </w:rPr>
      </w:pPr>
      <w:r w:rsidRPr="00DE65E6">
        <w:rPr>
          <w:rFonts w:ascii="Times New Roman" w:hAnsi="Times New Roman" w:cs="Times New Roman"/>
        </w:rPr>
        <w:t>3. В случае подготовки документации по планировке территории заинтересованными лицами, указанными в части 2 настоящей статьи,</w:t>
      </w:r>
      <w:r w:rsidR="00A9215B" w:rsidRPr="00DE65E6">
        <w:rPr>
          <w:rFonts w:ascii="Times New Roman" w:hAnsi="Times New Roman" w:cs="Times New Roman"/>
        </w:rPr>
        <w:t xml:space="preserve"> </w:t>
      </w:r>
      <w:r w:rsidRPr="00DE65E6">
        <w:rPr>
          <w:rFonts w:ascii="Times New Roman" w:hAnsi="Times New Roman" w:cs="Times New Roman"/>
        </w:rPr>
        <w:t>принятие органом местного самоуправления решения о подготовке документации по планировке территории не требуется.</w:t>
      </w:r>
    </w:p>
    <w:p w14:paraId="1C0ABC4F" w14:textId="77777777" w:rsidR="006009E1" w:rsidRPr="00DE65E6" w:rsidRDefault="006009E1" w:rsidP="00696C35">
      <w:pPr>
        <w:pStyle w:val="af2"/>
        <w:tabs>
          <w:tab w:val="left" w:pos="993"/>
        </w:tabs>
        <w:spacing w:after="200"/>
        <w:rPr>
          <w:rFonts w:ascii="Times New Roman" w:hAnsi="Times New Roman" w:cs="Times New Roman"/>
        </w:rPr>
      </w:pPr>
    </w:p>
    <w:p w14:paraId="62E6D19A"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137" w:name="_Toc332213513"/>
      <w:bookmarkStart w:id="138" w:name="_Toc131313930"/>
      <w:bookmarkStart w:id="139" w:name="_Toc215295517"/>
      <w:bookmarkStart w:id="140" w:name="_Toc242169301"/>
      <w:bookmarkStart w:id="141" w:name="_Toc259101808"/>
      <w:bookmarkStart w:id="142" w:name="_Toc337474224"/>
      <w:bookmarkStart w:id="143" w:name="_Toc337474235"/>
      <w:bookmarkStart w:id="144" w:name="_Toc535417299"/>
      <w:r w:rsidRPr="00DE65E6">
        <w:rPr>
          <w:rFonts w:ascii="Times New Roman" w:hAnsi="Times New Roman" w:cs="Times New Roman"/>
          <w:color w:val="auto"/>
          <w:sz w:val="24"/>
          <w:szCs w:val="24"/>
        </w:rPr>
        <w:t>Статья 19. Подготовка и утверждение документации по планировке территории</w:t>
      </w:r>
      <w:bookmarkEnd w:id="137"/>
      <w:bookmarkEnd w:id="138"/>
      <w:bookmarkEnd w:id="139"/>
      <w:bookmarkEnd w:id="140"/>
      <w:bookmarkEnd w:id="141"/>
      <w:bookmarkEnd w:id="142"/>
      <w:bookmarkEnd w:id="143"/>
      <w:bookmarkEnd w:id="144"/>
    </w:p>
    <w:p w14:paraId="4C03F5E8" w14:textId="3E38DB3F" w:rsidR="006009E1" w:rsidRPr="00DE65E6" w:rsidRDefault="006009E1" w:rsidP="00696C35">
      <w:pPr>
        <w:spacing w:line="240" w:lineRule="auto"/>
        <w:ind w:firstLine="540"/>
        <w:jc w:val="both"/>
        <w:rPr>
          <w:rFonts w:ascii="Times New Roman" w:hAnsi="Times New Roman" w:cs="Times New Roman"/>
          <w:sz w:val="24"/>
          <w:szCs w:val="24"/>
        </w:rPr>
      </w:pPr>
      <w:bookmarkStart w:id="145" w:name="_Toc131313931"/>
      <w:bookmarkStart w:id="146" w:name="_Toc215295518"/>
      <w:bookmarkStart w:id="147" w:name="_Toc242169302"/>
      <w:bookmarkStart w:id="148" w:name="_Toc259101809"/>
      <w:r w:rsidRPr="00DE65E6">
        <w:rPr>
          <w:rFonts w:ascii="Times New Roman" w:hAnsi="Times New Roman" w:cs="Times New Roman"/>
          <w:sz w:val="24"/>
          <w:szCs w:val="24"/>
        </w:rPr>
        <w:t>1. Подготовка документации по планировке территории осуществляется с учётом требований статей 42-43,</w:t>
      </w:r>
      <w:r w:rsidR="000877E3" w:rsidRPr="00DE65E6">
        <w:rPr>
          <w:rFonts w:ascii="Times New Roman" w:hAnsi="Times New Roman" w:cs="Times New Roman"/>
          <w:sz w:val="24"/>
          <w:szCs w:val="24"/>
        </w:rPr>
        <w:t xml:space="preserve"> 45-</w:t>
      </w:r>
      <w:r w:rsidRPr="00DE65E6">
        <w:rPr>
          <w:rFonts w:ascii="Times New Roman" w:hAnsi="Times New Roman" w:cs="Times New Roman"/>
          <w:sz w:val="24"/>
          <w:szCs w:val="24"/>
        </w:rPr>
        <w:t xml:space="preserve"> </w:t>
      </w:r>
      <w:r w:rsidR="00403291" w:rsidRPr="00DE65E6">
        <w:rPr>
          <w:rFonts w:ascii="Times New Roman" w:hAnsi="Times New Roman" w:cs="Times New Roman"/>
          <w:sz w:val="24"/>
          <w:szCs w:val="24"/>
        </w:rPr>
        <w:t>46</w:t>
      </w:r>
      <w:r w:rsidRPr="00DE65E6">
        <w:rPr>
          <w:rFonts w:ascii="Times New Roman" w:hAnsi="Times New Roman" w:cs="Times New Roman"/>
          <w:sz w:val="24"/>
          <w:szCs w:val="24"/>
        </w:rPr>
        <w:t xml:space="preserve"> Градостроительного кодекса Российской Федерации.</w:t>
      </w:r>
    </w:p>
    <w:p w14:paraId="17185974" w14:textId="77777777" w:rsidR="00D9182E" w:rsidRPr="00DE65E6" w:rsidRDefault="006009E1" w:rsidP="00D9182E">
      <w:pPr>
        <w:ind w:firstLine="567"/>
        <w:jc w:val="both"/>
        <w:rPr>
          <w:rFonts w:ascii="Times New Roman" w:hAnsi="Times New Roman" w:cs="Times New Roman"/>
          <w:sz w:val="24"/>
          <w:szCs w:val="24"/>
        </w:rPr>
      </w:pPr>
      <w:r w:rsidRPr="00DE65E6">
        <w:rPr>
          <w:rFonts w:ascii="Times New Roman" w:hAnsi="Times New Roman" w:cs="Times New Roman"/>
          <w:sz w:val="24"/>
          <w:szCs w:val="24"/>
        </w:rPr>
        <w:t xml:space="preserve">2. </w:t>
      </w:r>
      <w:r w:rsidR="00D9182E" w:rsidRPr="00DE65E6">
        <w:rPr>
          <w:rFonts w:ascii="Times New Roman" w:hAnsi="Times New Roman" w:cs="Times New Roman"/>
          <w:sz w:val="24"/>
          <w:szCs w:val="24"/>
        </w:rPr>
        <w:t xml:space="preserve">Подготовка </w:t>
      </w:r>
      <w:bookmarkStart w:id="149" w:name="_Hlk214278723"/>
      <w:r w:rsidR="00D9182E" w:rsidRPr="00DE65E6">
        <w:rPr>
          <w:rFonts w:ascii="Times New Roman" w:hAnsi="Times New Roman" w:cs="Times New Roman"/>
          <w:sz w:val="24"/>
          <w:szCs w:val="24"/>
        </w:rPr>
        <w:t xml:space="preserve">документации по планировке территории осуществляется на основании документов </w:t>
      </w:r>
      <w:hyperlink w:anchor="sub_102" w:history="1">
        <w:r w:rsidR="00D9182E" w:rsidRPr="00DE65E6">
          <w:rPr>
            <w:rStyle w:val="affd"/>
            <w:rFonts w:ascii="Times New Roman" w:hAnsi="Times New Roman"/>
            <w:b w:val="0"/>
            <w:color w:val="auto"/>
            <w:sz w:val="24"/>
            <w:szCs w:val="24"/>
          </w:rPr>
          <w:t>территориального планирования</w:t>
        </w:r>
      </w:hyperlink>
      <w:r w:rsidR="00D9182E" w:rsidRPr="00DE65E6">
        <w:rPr>
          <w:rFonts w:ascii="Times New Roman" w:hAnsi="Times New Roman" w:cs="Times New Roman"/>
          <w:sz w:val="24"/>
          <w:szCs w:val="24"/>
        </w:rPr>
        <w:t xml:space="preserve">,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w:t>
      </w:r>
      <w:hyperlink r:id="rId18" w:history="1">
        <w:r w:rsidR="00D9182E" w:rsidRPr="00DE65E6">
          <w:rPr>
            <w:rStyle w:val="affd"/>
            <w:rFonts w:ascii="Times New Roman" w:hAnsi="Times New Roman"/>
            <w:b w:val="0"/>
            <w:color w:val="auto"/>
            <w:sz w:val="24"/>
            <w:szCs w:val="24"/>
          </w:rPr>
          <w:t>части 1 статьи 11</w:t>
        </w:r>
      </w:hyperlink>
      <w:r w:rsidR="00D9182E" w:rsidRPr="00DE65E6">
        <w:rPr>
          <w:rFonts w:ascii="Times New Roman" w:hAnsi="Times New Roman" w:cs="Times New Roman"/>
          <w:b/>
          <w:sz w:val="24"/>
          <w:szCs w:val="24"/>
        </w:rPr>
        <w:t xml:space="preserve"> </w:t>
      </w:r>
      <w:r w:rsidR="00D9182E" w:rsidRPr="00DE65E6">
        <w:rPr>
          <w:rFonts w:ascii="Times New Roman" w:hAnsi="Times New Roman" w:cs="Times New Roman"/>
          <w:sz w:val="24"/>
          <w:szCs w:val="24"/>
        </w:rPr>
        <w:t xml:space="preserve">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w:t>
      </w:r>
      <w:r w:rsidR="00D9182E" w:rsidRPr="00DE65E6">
        <w:rPr>
          <w:rFonts w:ascii="Times New Roman" w:hAnsi="Times New Roman" w:cs="Times New Roman"/>
          <w:sz w:val="24"/>
          <w:szCs w:val="24"/>
        </w:rPr>
        <w:lastRenderedPageBreak/>
        <w:t xml:space="preserve">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w:t>
      </w:r>
      <w:hyperlink w:anchor="sub_104" w:history="1">
        <w:r w:rsidR="00D9182E" w:rsidRPr="00DE65E6">
          <w:rPr>
            <w:rStyle w:val="affd"/>
            <w:rFonts w:ascii="Times New Roman" w:hAnsi="Times New Roman"/>
            <w:b w:val="0"/>
            <w:color w:val="auto"/>
            <w:sz w:val="24"/>
            <w:szCs w:val="24"/>
          </w:rPr>
          <w:t>зон с особыми условиями использования территорий</w:t>
        </w:r>
      </w:hyperlink>
      <w:r w:rsidR="00D9182E" w:rsidRPr="00DE65E6">
        <w:rPr>
          <w:rFonts w:ascii="Times New Roman" w:hAnsi="Times New Roman" w:cs="Times New Roman"/>
          <w:sz w:val="24"/>
          <w:szCs w:val="24"/>
        </w:rPr>
        <w:t xml:space="preserve">, если иное не предусмотрено </w:t>
      </w:r>
      <w:hyperlink w:anchor="sub_45102" w:history="1">
        <w:r w:rsidR="00D9182E" w:rsidRPr="00DE65E6">
          <w:rPr>
            <w:rStyle w:val="affd"/>
            <w:rFonts w:ascii="Times New Roman" w:hAnsi="Times New Roman"/>
            <w:b w:val="0"/>
            <w:color w:val="auto"/>
            <w:sz w:val="24"/>
            <w:szCs w:val="24"/>
          </w:rPr>
          <w:t>частью 10.2</w:t>
        </w:r>
      </w:hyperlink>
      <w:r w:rsidR="00D9182E" w:rsidRPr="00DE65E6">
        <w:rPr>
          <w:rFonts w:ascii="Times New Roman" w:hAnsi="Times New Roman" w:cs="Times New Roman"/>
          <w:sz w:val="24"/>
          <w:szCs w:val="24"/>
        </w:rPr>
        <w:t xml:space="preserve"> настоящей статьи.</w:t>
      </w:r>
      <w:bookmarkEnd w:id="149"/>
    </w:p>
    <w:p w14:paraId="75EA761B" w14:textId="1F3032C4" w:rsidR="006009E1" w:rsidRPr="00DE65E6" w:rsidRDefault="006009E1" w:rsidP="00D9182E">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3. Подготовка и утверждение документации по планировке территории включает в себя:</w:t>
      </w:r>
    </w:p>
    <w:p w14:paraId="3EC1F2EE" w14:textId="77777777" w:rsidR="006009E1" w:rsidRPr="00DE65E6" w:rsidRDefault="006009E1" w:rsidP="00696C35">
      <w:pPr>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1) рассмотрение предложения заинтересованного лица (заявителя) о принятии решения о подготовке документации по планировке территории;</w:t>
      </w:r>
    </w:p>
    <w:p w14:paraId="31915786" w14:textId="77777777" w:rsidR="006009E1" w:rsidRPr="00DE65E6" w:rsidRDefault="006009E1" w:rsidP="00696C35">
      <w:pPr>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2) принятие решения о подготовке документации по планировке территории и утверждение задания на подготовку документации по планировке территории;</w:t>
      </w:r>
    </w:p>
    <w:p w14:paraId="2FD778F6" w14:textId="77777777" w:rsidR="006009E1" w:rsidRPr="00DE65E6" w:rsidRDefault="006009E1" w:rsidP="00696C35">
      <w:pPr>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3) проверку предоставленной заявителем документации по планировке территории и направление её главе муниципального образования для назначения общественных обсуждений или публичных слушаний;</w:t>
      </w:r>
    </w:p>
    <w:p w14:paraId="78484191" w14:textId="77777777" w:rsidR="006009E1" w:rsidRPr="00DE65E6" w:rsidRDefault="006009E1" w:rsidP="00696C35">
      <w:pPr>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4) принятие решения об утверждении документации по планировке территории.</w:t>
      </w:r>
    </w:p>
    <w:p w14:paraId="07084D78" w14:textId="77777777" w:rsidR="006009E1" w:rsidRPr="00DE65E6" w:rsidRDefault="006009E1" w:rsidP="00696C35">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4. Подготовку документации по планировке территории обеспечивает заявитель.</w:t>
      </w:r>
    </w:p>
    <w:p w14:paraId="64909662"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5.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19E62ABC"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6. В случае, если в отношении земельного участка заключен договор аренды земельного участка для его комплексного освоения в целях жилищного строительства либо договор о развитии застроенной территории, подготовка документации по планировке территории в границах такого земельного участка или территории осуществляется лицами, с которыми заключен соответствующий договор.</w:t>
      </w:r>
    </w:p>
    <w:p w14:paraId="2E022ED0"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 xml:space="preserve">7. Проекты планировки территории и проекты межевания территории, подготовленные в составе документации по планировке территории, до их утверждения подлежат обязательному рассмотрению на общественных обсуждениях или публичных слушаниях в порядке, предусмотренном главой </w:t>
      </w:r>
      <w:r w:rsidR="00BE517A" w:rsidRPr="00DE65E6">
        <w:rPr>
          <w:rFonts w:ascii="Times New Roman" w:hAnsi="Times New Roman" w:cs="Times New Roman"/>
          <w:sz w:val="24"/>
          <w:szCs w:val="24"/>
        </w:rPr>
        <w:t>5</w:t>
      </w:r>
      <w:r w:rsidRPr="00DE65E6">
        <w:rPr>
          <w:rFonts w:ascii="Times New Roman" w:hAnsi="Times New Roman" w:cs="Times New Roman"/>
          <w:sz w:val="24"/>
          <w:szCs w:val="24"/>
        </w:rPr>
        <w:t xml:space="preserve"> Правил и статей 5.1 Градостроительного кодекса Российской Федерации.</w:t>
      </w:r>
    </w:p>
    <w:p w14:paraId="24CAA41A"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8.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0D063850"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1) территории, в границах которой в соответствии с Правилами предусматривается осуществление деятельности по комплексному и устойчивому развитию территории;</w:t>
      </w:r>
    </w:p>
    <w:p w14:paraId="42AB17C0"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38BAED8D" w14:textId="77777777" w:rsidR="006009E1" w:rsidRPr="00DE65E6" w:rsidRDefault="006009E1" w:rsidP="00696C35">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9. Утверждение документации по планировке территории применительно к территории поселения осуществляется в соответствии со статьей 45 Градостроительного </w:t>
      </w:r>
      <w:r w:rsidRPr="00DE65E6">
        <w:rPr>
          <w:rFonts w:ascii="Times New Roman" w:hAnsi="Times New Roman" w:cs="Times New Roman"/>
          <w:sz w:val="24"/>
          <w:szCs w:val="24"/>
        </w:rPr>
        <w:lastRenderedPageBreak/>
        <w:t>кодекса Российской Федерации и нормативными правовыми актами Республики Крым, местными нормативными правовыми актами.</w:t>
      </w:r>
    </w:p>
    <w:p w14:paraId="76381B07"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10.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6171CF75" w14:textId="77777777" w:rsidR="006009E1" w:rsidRPr="00DE65E6" w:rsidRDefault="006009E1" w:rsidP="00696C35">
      <w:pPr>
        <w:pStyle w:val="af2"/>
        <w:spacing w:after="200"/>
        <w:rPr>
          <w:rFonts w:ascii="Times New Roman" w:hAnsi="Times New Roman" w:cs="Times New Roman"/>
        </w:rPr>
      </w:pPr>
    </w:p>
    <w:p w14:paraId="66309557" w14:textId="77777777" w:rsidR="00803110" w:rsidRPr="00DE65E6" w:rsidRDefault="00803110" w:rsidP="00696C35">
      <w:pPr>
        <w:pStyle w:val="1"/>
        <w:spacing w:before="0" w:after="200" w:line="240" w:lineRule="auto"/>
        <w:jc w:val="both"/>
        <w:rPr>
          <w:rFonts w:ascii="Times New Roman" w:hAnsi="Times New Roman" w:cs="Times New Roman"/>
          <w:color w:val="auto"/>
          <w:sz w:val="24"/>
          <w:szCs w:val="24"/>
        </w:rPr>
      </w:pPr>
      <w:bookmarkStart w:id="150" w:name="_Toc215295520"/>
      <w:bookmarkStart w:id="151" w:name="_Toc242169304"/>
      <w:bookmarkStart w:id="152" w:name="_Toc259101811"/>
      <w:bookmarkStart w:id="153" w:name="_Toc332213516"/>
      <w:bookmarkStart w:id="154" w:name="_Toc535417300"/>
      <w:r w:rsidRPr="00DE65E6">
        <w:rPr>
          <w:rFonts w:ascii="Times New Roman" w:hAnsi="Times New Roman" w:cs="Times New Roman"/>
          <w:color w:val="auto"/>
          <w:sz w:val="24"/>
          <w:szCs w:val="24"/>
        </w:rPr>
        <w:t xml:space="preserve">Статья 20. Развитие застроенных территорий </w:t>
      </w:r>
      <w:bookmarkEnd w:id="150"/>
      <w:bookmarkEnd w:id="151"/>
      <w:bookmarkEnd w:id="152"/>
      <w:r w:rsidRPr="00DE65E6">
        <w:rPr>
          <w:rFonts w:ascii="Times New Roman" w:hAnsi="Times New Roman" w:cs="Times New Roman"/>
          <w:color w:val="auto"/>
          <w:sz w:val="24"/>
          <w:szCs w:val="24"/>
        </w:rPr>
        <w:t>поселения</w:t>
      </w:r>
      <w:bookmarkEnd w:id="153"/>
      <w:bookmarkEnd w:id="154"/>
    </w:p>
    <w:p w14:paraId="70DE22A3" w14:textId="77777777" w:rsidR="00803110" w:rsidRPr="00DE65E6" w:rsidRDefault="00803110" w:rsidP="00696C35">
      <w:pPr>
        <w:autoSpaceDE w:val="0"/>
        <w:autoSpaceDN w:val="0"/>
        <w:adjustRightInd w:val="0"/>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1. Развитие застроенных территорий поселения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w:t>
      </w:r>
    </w:p>
    <w:p w14:paraId="14E3C6F8" w14:textId="77777777" w:rsidR="00803110" w:rsidRPr="00DE65E6" w:rsidRDefault="00803110" w:rsidP="00696C35">
      <w:pPr>
        <w:pStyle w:val="af2"/>
        <w:spacing w:after="200"/>
        <w:rPr>
          <w:rFonts w:ascii="Times New Roman" w:hAnsi="Times New Roman" w:cs="Times New Roman"/>
        </w:rPr>
      </w:pPr>
      <w:r w:rsidRPr="00DE65E6">
        <w:rPr>
          <w:rFonts w:ascii="Times New Roman" w:hAnsi="Times New Roman" w:cs="Times New Roman"/>
        </w:rPr>
        <w:t>2. Решение о развитии застроенной территории принимается уполномоченным органом местного самоуправления по инициативе органа государственной власти Республики Крым, органа местного самоуправления, физических или юридических лиц при наличии градостроительного регламента, а также региональных и местных нормативов градостроительного проектирования (при их отсутствии - утвержденных органом местного самоуправления расчетных показателей обеспечения такой территории объектами социального и коммунально-бытового назначения, объектами инженерной инфраструктуры).</w:t>
      </w:r>
    </w:p>
    <w:p w14:paraId="0154E666" w14:textId="77777777" w:rsidR="00803110" w:rsidRPr="00DE65E6" w:rsidRDefault="00803110" w:rsidP="00696C35">
      <w:pPr>
        <w:pStyle w:val="af2"/>
        <w:spacing w:after="200"/>
        <w:rPr>
          <w:rFonts w:ascii="Times New Roman" w:hAnsi="Times New Roman" w:cs="Times New Roman"/>
        </w:rPr>
      </w:pPr>
      <w:r w:rsidRPr="00DE65E6">
        <w:rPr>
          <w:rFonts w:ascii="Times New Roman" w:hAnsi="Times New Roman" w:cs="Times New Roman"/>
        </w:rPr>
        <w:t xml:space="preserve">3. Решение о развитии застроенной территории может быть принято в случаях, предусмотренных статьей 66 Градостроительного кодекса Российской Федерации. </w:t>
      </w:r>
    </w:p>
    <w:p w14:paraId="3117836A" w14:textId="77777777" w:rsidR="00803110" w:rsidRPr="00DE65E6" w:rsidRDefault="00803110" w:rsidP="00696C35">
      <w:pPr>
        <w:autoSpaceDE w:val="0"/>
        <w:autoSpaceDN w:val="0"/>
        <w:adjustRightInd w:val="0"/>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4. В решении о развитии застроенной территории должны быть определены ее местоположение и площадь, перечень адресов зданий, строений, сооружений, подлежащих сносу, реконструкции.</w:t>
      </w:r>
    </w:p>
    <w:p w14:paraId="6E19415D" w14:textId="77777777" w:rsidR="00803110" w:rsidRPr="00DE65E6" w:rsidRDefault="00803110" w:rsidP="00696C35">
      <w:pPr>
        <w:tabs>
          <w:tab w:val="left" w:pos="1134"/>
        </w:tabs>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 xml:space="preserve">5. Развитие застроенных территорий осуществляется на основании договора о развитии застроенной территории в соответствии со </w:t>
      </w:r>
      <w:hyperlink r:id="rId19" w:history="1">
        <w:r w:rsidRPr="00DE65E6">
          <w:rPr>
            <w:rFonts w:ascii="Times New Roman" w:hAnsi="Times New Roman" w:cs="Times New Roman"/>
            <w:sz w:val="24"/>
            <w:szCs w:val="24"/>
          </w:rPr>
          <w:t>статьей 68</w:t>
        </w:r>
      </w:hyperlink>
      <w:r w:rsidRPr="00DE65E6">
        <w:rPr>
          <w:rFonts w:ascii="Times New Roman" w:hAnsi="Times New Roman" w:cs="Times New Roman"/>
          <w:sz w:val="24"/>
          <w:szCs w:val="24"/>
        </w:rPr>
        <w:t xml:space="preserve"> Градостроительного кодекса Российской Федерации.</w:t>
      </w:r>
    </w:p>
    <w:p w14:paraId="59ED798B" w14:textId="77777777" w:rsidR="000C30C9" w:rsidRPr="00DE65E6" w:rsidRDefault="000C30C9" w:rsidP="00696C35">
      <w:pPr>
        <w:pStyle w:val="af2"/>
        <w:spacing w:after="200"/>
        <w:rPr>
          <w:rFonts w:ascii="Times New Roman" w:hAnsi="Times New Roman" w:cs="Times New Roman"/>
        </w:rPr>
      </w:pPr>
    </w:p>
    <w:p w14:paraId="065CA92F" w14:textId="77777777" w:rsidR="006009E1" w:rsidRPr="00DE65E6" w:rsidRDefault="00454FBB" w:rsidP="00696C35">
      <w:pPr>
        <w:pStyle w:val="1"/>
        <w:spacing w:before="0" w:after="360" w:line="240" w:lineRule="auto"/>
        <w:jc w:val="center"/>
        <w:rPr>
          <w:rFonts w:ascii="Times New Roman" w:hAnsi="Times New Roman" w:cs="Times New Roman"/>
          <w:color w:val="auto"/>
          <w:sz w:val="24"/>
          <w:szCs w:val="24"/>
        </w:rPr>
      </w:pPr>
      <w:bookmarkStart w:id="155" w:name="_Toc332213517"/>
      <w:bookmarkStart w:id="156" w:name="_Toc535417301"/>
      <w:bookmarkEnd w:id="145"/>
      <w:bookmarkEnd w:id="146"/>
      <w:bookmarkEnd w:id="147"/>
      <w:bookmarkEnd w:id="148"/>
      <w:r w:rsidRPr="00DE65E6">
        <w:rPr>
          <w:rFonts w:ascii="Times New Roman" w:hAnsi="Times New Roman" w:cs="Times New Roman"/>
          <w:color w:val="auto"/>
          <w:sz w:val="24"/>
          <w:szCs w:val="24"/>
        </w:rPr>
        <w:t>ГЛАВА 4. ПОЛОЖЕНИЯ О СТРОИТЕЛЬСТВЕ И РЕКОНСТРУКЦИИ ОБЪЕКТОВ КАПИТАЛЬНОГО СТРОИТЕЛЬСТВА</w:t>
      </w:r>
      <w:bookmarkEnd w:id="155"/>
      <w:bookmarkEnd w:id="156"/>
    </w:p>
    <w:p w14:paraId="2BD321D4"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157" w:name="_Toc215295522"/>
      <w:bookmarkStart w:id="158" w:name="_Toc242169306"/>
      <w:bookmarkStart w:id="159" w:name="_Toc259101813"/>
      <w:bookmarkStart w:id="160" w:name="_Toc332213518"/>
      <w:bookmarkStart w:id="161" w:name="_Toc535417302"/>
      <w:r w:rsidRPr="00DE65E6">
        <w:rPr>
          <w:rFonts w:ascii="Times New Roman" w:hAnsi="Times New Roman" w:cs="Times New Roman"/>
          <w:color w:val="auto"/>
          <w:sz w:val="24"/>
          <w:szCs w:val="24"/>
        </w:rPr>
        <w:t>Статья 21. Основания осуществления строительства и реконструкции объектов капитального строительства</w:t>
      </w:r>
      <w:bookmarkEnd w:id="157"/>
      <w:bookmarkEnd w:id="158"/>
      <w:bookmarkEnd w:id="159"/>
      <w:bookmarkEnd w:id="160"/>
      <w:bookmarkEnd w:id="161"/>
    </w:p>
    <w:p w14:paraId="5DC58CDE"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1. Строительство и реконструкция объектов капитального строительства осуществляются на основании разрешения на строительство, за исключением случаев, предусмотренных частью 2 настоящей статьи.</w:t>
      </w:r>
    </w:p>
    <w:p w14:paraId="7EBA0C18"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В соответствии с Градостроительным кодексом Российской Федерации выдача разрешения на строительство не требуется в случае:</w:t>
      </w:r>
    </w:p>
    <w:p w14:paraId="426EE0B1" w14:textId="77777777" w:rsidR="006009E1" w:rsidRPr="00DE65E6" w:rsidRDefault="006009E1" w:rsidP="00696C35">
      <w:pPr>
        <w:pStyle w:val="af2"/>
        <w:tabs>
          <w:tab w:val="left" w:pos="1080"/>
        </w:tabs>
        <w:spacing w:after="200"/>
        <w:ind w:left="737" w:firstLine="0"/>
        <w:rPr>
          <w:rFonts w:ascii="Times New Roman" w:hAnsi="Times New Roman" w:cs="Times New Roman"/>
        </w:rPr>
      </w:pPr>
      <w:r w:rsidRPr="00DE65E6">
        <w:rPr>
          <w:rFonts w:ascii="Times New Roman" w:hAnsi="Times New Roman" w:cs="Times New Roman"/>
        </w:rPr>
        <w:t>1) строительства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на земельном участке, предоставленном для ведения садоводства, дачного хозяйства;</w:t>
      </w:r>
    </w:p>
    <w:p w14:paraId="32AEB666" w14:textId="77777777" w:rsidR="006009E1" w:rsidRPr="00DE65E6" w:rsidRDefault="006009E1" w:rsidP="00696C35">
      <w:pPr>
        <w:pStyle w:val="af2"/>
        <w:tabs>
          <w:tab w:val="left" w:pos="1080"/>
        </w:tabs>
        <w:spacing w:after="200"/>
        <w:ind w:left="737" w:firstLine="0"/>
        <w:rPr>
          <w:rFonts w:ascii="Times New Roman" w:hAnsi="Times New Roman" w:cs="Times New Roman"/>
        </w:rPr>
      </w:pPr>
      <w:r w:rsidRPr="00DE65E6">
        <w:rPr>
          <w:rFonts w:ascii="Times New Roman" w:hAnsi="Times New Roman" w:cs="Times New Roman"/>
        </w:rPr>
        <w:lastRenderedPageBreak/>
        <w:t>2) строительства, реконструкции объектов, не являющихся объектами капитального строительства (киосков, навесов и других);</w:t>
      </w:r>
    </w:p>
    <w:p w14:paraId="7398478F" w14:textId="77777777" w:rsidR="006009E1" w:rsidRPr="00DE65E6" w:rsidRDefault="006009E1" w:rsidP="00696C35">
      <w:pPr>
        <w:pStyle w:val="af2"/>
        <w:tabs>
          <w:tab w:val="left" w:pos="1080"/>
        </w:tabs>
        <w:spacing w:after="200"/>
        <w:ind w:left="737" w:firstLine="0"/>
        <w:rPr>
          <w:rFonts w:ascii="Times New Roman" w:hAnsi="Times New Roman" w:cs="Times New Roman"/>
        </w:rPr>
      </w:pPr>
      <w:r w:rsidRPr="00DE65E6">
        <w:rPr>
          <w:rFonts w:ascii="Times New Roman" w:hAnsi="Times New Roman" w:cs="Times New Roman"/>
        </w:rPr>
        <w:t>3) строительства на земельном участке строений и сооружений вспомогательного использования;</w:t>
      </w:r>
    </w:p>
    <w:p w14:paraId="33FE375B" w14:textId="77777777" w:rsidR="006009E1" w:rsidRPr="00DE65E6" w:rsidRDefault="006009E1" w:rsidP="00696C35">
      <w:pPr>
        <w:pStyle w:val="af2"/>
        <w:tabs>
          <w:tab w:val="left" w:pos="1080"/>
        </w:tabs>
        <w:spacing w:after="200"/>
        <w:ind w:left="737" w:firstLine="0"/>
        <w:rPr>
          <w:rFonts w:ascii="Times New Roman" w:hAnsi="Times New Roman" w:cs="Times New Roman"/>
        </w:rPr>
      </w:pPr>
      <w:r w:rsidRPr="00DE65E6">
        <w:rPr>
          <w:rFonts w:ascii="Times New Roman" w:hAnsi="Times New Roman" w:cs="Times New Roman"/>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3A9E6205" w14:textId="77777777" w:rsidR="006009E1" w:rsidRPr="00DE65E6" w:rsidRDefault="006009E1" w:rsidP="00696C35">
      <w:pPr>
        <w:pStyle w:val="af2"/>
        <w:tabs>
          <w:tab w:val="left" w:pos="1080"/>
        </w:tabs>
        <w:spacing w:after="200"/>
        <w:ind w:left="737" w:firstLine="0"/>
        <w:rPr>
          <w:rFonts w:ascii="Times New Roman" w:hAnsi="Times New Roman" w:cs="Times New Roman"/>
        </w:rPr>
      </w:pPr>
      <w:r w:rsidRPr="00DE65E6">
        <w:rPr>
          <w:rFonts w:ascii="Times New Roman" w:hAnsi="Times New Roman" w:cs="Times New Roman"/>
        </w:rPr>
        <w:t>5) капитального ремонта объектов капитального строительства;</w:t>
      </w:r>
    </w:p>
    <w:p w14:paraId="692329FD" w14:textId="77777777" w:rsidR="006009E1" w:rsidRPr="00DE65E6" w:rsidRDefault="006009E1" w:rsidP="00696C35">
      <w:pPr>
        <w:pStyle w:val="af2"/>
        <w:tabs>
          <w:tab w:val="left" w:pos="1080"/>
        </w:tabs>
        <w:spacing w:after="200"/>
        <w:ind w:left="737" w:firstLine="0"/>
        <w:rPr>
          <w:rFonts w:ascii="Times New Roman" w:hAnsi="Times New Roman" w:cs="Times New Roman"/>
        </w:rPr>
      </w:pPr>
      <w:r w:rsidRPr="00DE65E6">
        <w:rPr>
          <w:rFonts w:ascii="Times New Roman" w:hAnsi="Times New Roman" w:cs="Times New Roman"/>
        </w:rPr>
        <w:t>6) в иных случаях, предусмотренных Градостроительным кодексом Российской Федерации и законодательством Республики Крым.</w:t>
      </w:r>
    </w:p>
    <w:p w14:paraId="050EB664"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3. Лица, осуществляющие строительство и реконструкцию объектов капитального строительства, указанных в части 2 настоящей статьи, несут ответственность в соответствии с действующим законодательством за последствия, которые могут возникнуть в результате осуществления таких действий.</w:t>
      </w:r>
    </w:p>
    <w:p w14:paraId="2077C7E3"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4. В целях получения разрешения на строительство или реконструкцию объектов капитального строительства застройщик обеспечивает:</w:t>
      </w:r>
    </w:p>
    <w:p w14:paraId="2E3C13BA" w14:textId="77777777" w:rsidR="006009E1" w:rsidRPr="00DE65E6" w:rsidRDefault="006009E1" w:rsidP="00696C35">
      <w:pPr>
        <w:pStyle w:val="af2"/>
        <w:tabs>
          <w:tab w:val="left" w:pos="1134"/>
        </w:tabs>
        <w:spacing w:after="200"/>
        <w:ind w:left="737" w:firstLine="0"/>
        <w:rPr>
          <w:rFonts w:ascii="Times New Roman" w:hAnsi="Times New Roman" w:cs="Times New Roman"/>
        </w:rPr>
      </w:pPr>
      <w:r w:rsidRPr="00DE65E6">
        <w:rPr>
          <w:rFonts w:ascii="Times New Roman" w:hAnsi="Times New Roman" w:cs="Times New Roman"/>
        </w:rPr>
        <w:t>1) осуществление инженерных изысканий для подготовки проектной документации, строительства, реконструкции объектов капитального строительства;</w:t>
      </w:r>
    </w:p>
    <w:p w14:paraId="51CD8C41" w14:textId="77777777" w:rsidR="006009E1" w:rsidRPr="00DE65E6" w:rsidRDefault="006009E1" w:rsidP="00696C35">
      <w:pPr>
        <w:pStyle w:val="af2"/>
        <w:tabs>
          <w:tab w:val="left" w:pos="1134"/>
        </w:tabs>
        <w:spacing w:after="200"/>
        <w:ind w:left="737" w:firstLine="0"/>
        <w:rPr>
          <w:rFonts w:ascii="Times New Roman" w:hAnsi="Times New Roman" w:cs="Times New Roman"/>
        </w:rPr>
      </w:pPr>
      <w:r w:rsidRPr="00DE65E6">
        <w:rPr>
          <w:rFonts w:ascii="Times New Roman" w:hAnsi="Times New Roman" w:cs="Times New Roman"/>
        </w:rPr>
        <w:t xml:space="preserve">2) подготовку проектной документации, схемы планировочной организации земельного участка и получение технических условий (в случае, если функционирование проектируемого объекта капитального строительства невозможно обеспечить без подключения такого объекта к сетям инженерно-технического обеспечения); </w:t>
      </w:r>
    </w:p>
    <w:p w14:paraId="558A709B" w14:textId="77777777" w:rsidR="006009E1" w:rsidRPr="00DE65E6" w:rsidRDefault="006009E1" w:rsidP="00696C35">
      <w:pPr>
        <w:pStyle w:val="af2"/>
        <w:tabs>
          <w:tab w:val="left" w:pos="1134"/>
        </w:tabs>
        <w:spacing w:after="200"/>
        <w:ind w:left="737" w:firstLine="0"/>
        <w:rPr>
          <w:rFonts w:ascii="Times New Roman" w:hAnsi="Times New Roman" w:cs="Times New Roman"/>
        </w:rPr>
      </w:pPr>
      <w:r w:rsidRPr="00DE65E6">
        <w:rPr>
          <w:rFonts w:ascii="Times New Roman" w:hAnsi="Times New Roman" w:cs="Times New Roman"/>
        </w:rPr>
        <w:t>3) прохождение государственной экспертизы проектной документации объектов капитального строительства и результатов инженерных изысканий, за исключением случаев, предусмотренных статьей 49 Градостроительного кодекса Российской Федерации;</w:t>
      </w:r>
    </w:p>
    <w:p w14:paraId="3B0EBFBA" w14:textId="77777777" w:rsidR="006009E1" w:rsidRPr="00DE65E6" w:rsidRDefault="006009E1" w:rsidP="00696C35">
      <w:pPr>
        <w:pStyle w:val="af2"/>
        <w:tabs>
          <w:tab w:val="left" w:pos="1134"/>
        </w:tabs>
        <w:spacing w:after="200"/>
        <w:ind w:left="737" w:firstLine="0"/>
        <w:rPr>
          <w:rFonts w:ascii="Times New Roman" w:hAnsi="Times New Roman" w:cs="Times New Roman"/>
        </w:rPr>
      </w:pPr>
      <w:r w:rsidRPr="00DE65E6">
        <w:rPr>
          <w:rFonts w:ascii="Times New Roman" w:hAnsi="Times New Roman" w:cs="Times New Roman"/>
        </w:rPr>
        <w:t>4) прохождение государственной экологической экспертизы проектной документации объектов капитального строительства в случаях, предусмотренных статьей 49 Градостроительного кодекса Российской Федерации.</w:t>
      </w:r>
    </w:p>
    <w:p w14:paraId="3FDE1F1B"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 xml:space="preserve">5. В отношении вновь возводимых и реконструируемых объектов капитального строительства жилого назначения (за исключением объектов индивидуального жилищного строительства) осуществляется рассмотрение архитектурно-градостроительного облика объекта капитального строительства в соответствии с исчерпывающим перечнем процедур в сфере жилищного строительства, утвержденным постановлением Правительства Российской Федерации от 30.04.2014 № 403 (с изменениями) в установленном порядке для всех планируемых и реконструируемых объектов, за исключением объектов, включенных в единый государственный реестр объектов культурного наследия (памятников истории и культуры) народов Российской Федерации, а также объекты, которые являются выявленными объектами культурного наследия. Решения о режиме содержания, параметрах реставрации, консервации, воссоздания, ремонта и приспособлении данных объектов принимаются в порядке, </w:t>
      </w:r>
      <w:r w:rsidRPr="00DE65E6">
        <w:rPr>
          <w:rFonts w:ascii="Times New Roman" w:hAnsi="Times New Roman" w:cs="Times New Roman"/>
          <w:sz w:val="24"/>
          <w:szCs w:val="24"/>
        </w:rPr>
        <w:lastRenderedPageBreak/>
        <w:t>установленном законодательством Российской Федерации об охране объектов культурного наследия.</w:t>
      </w:r>
    </w:p>
    <w:p w14:paraId="475C3529" w14:textId="77777777" w:rsidR="008D5050" w:rsidRPr="00DE65E6" w:rsidRDefault="008D5050" w:rsidP="00696C35">
      <w:pPr>
        <w:pStyle w:val="af2"/>
        <w:tabs>
          <w:tab w:val="left" w:pos="1134"/>
        </w:tabs>
        <w:spacing w:after="200"/>
        <w:ind w:left="737" w:firstLine="0"/>
        <w:rPr>
          <w:rFonts w:ascii="Times New Roman" w:hAnsi="Times New Roman" w:cs="Times New Roman"/>
        </w:rPr>
      </w:pPr>
    </w:p>
    <w:p w14:paraId="37704461"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162" w:name="_Toc130141837"/>
      <w:bookmarkStart w:id="163" w:name="_Toc215295525"/>
      <w:bookmarkStart w:id="164" w:name="_Toc242169310"/>
      <w:bookmarkStart w:id="165" w:name="_Toc259101817"/>
      <w:bookmarkStart w:id="166" w:name="_Toc332213519"/>
      <w:bookmarkStart w:id="167" w:name="_Toc527533042"/>
      <w:bookmarkStart w:id="168" w:name="_Toc535417303"/>
      <w:bookmarkStart w:id="169" w:name="_Toc332213521"/>
      <w:r w:rsidRPr="00DE65E6">
        <w:rPr>
          <w:rFonts w:ascii="Times New Roman" w:hAnsi="Times New Roman" w:cs="Times New Roman"/>
          <w:b/>
          <w:bCs/>
          <w:kern w:val="32"/>
          <w:sz w:val="24"/>
          <w:szCs w:val="24"/>
        </w:rPr>
        <w:t>Статья 22. Выдача разрешений на строительство</w:t>
      </w:r>
      <w:bookmarkEnd w:id="162"/>
      <w:bookmarkEnd w:id="163"/>
      <w:bookmarkEnd w:id="164"/>
      <w:bookmarkEnd w:id="165"/>
      <w:bookmarkEnd w:id="166"/>
      <w:bookmarkEnd w:id="167"/>
      <w:bookmarkEnd w:id="168"/>
    </w:p>
    <w:p w14:paraId="68FC18F3"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bookmarkStart w:id="170" w:name="_Toc130141838"/>
      <w:r w:rsidRPr="00DE65E6">
        <w:rPr>
          <w:rFonts w:ascii="Times New Roman" w:hAnsi="Times New Roman" w:cs="Times New Roman"/>
          <w:sz w:val="24"/>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статьи 51 Градостроительного кодекса Российской Федерации), проектом планировки территории и проектом межевания территории (за исключением случаев, если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Градостроительного кодекса Российской Федерации.</w:t>
      </w:r>
    </w:p>
    <w:p w14:paraId="2A5608B5" w14:textId="77777777" w:rsidR="006009E1" w:rsidRPr="00DE65E6" w:rsidRDefault="006009E1" w:rsidP="00696C35">
      <w:pPr>
        <w:spacing w:line="240" w:lineRule="auto"/>
        <w:ind w:firstLine="540"/>
        <w:jc w:val="both"/>
        <w:rPr>
          <w:rFonts w:ascii="Times New Roman" w:hAnsi="Times New Roman" w:cs="Times New Roman"/>
          <w:sz w:val="24"/>
          <w:szCs w:val="24"/>
          <w:lang w:eastAsia="en-US"/>
        </w:rPr>
      </w:pPr>
      <w:r w:rsidRPr="00DE65E6">
        <w:rPr>
          <w:rFonts w:ascii="Times New Roman" w:hAnsi="Times New Roman" w:cs="Times New Roman"/>
          <w:sz w:val="24"/>
          <w:szCs w:val="24"/>
        </w:rPr>
        <w:t xml:space="preserve">2. Порядок предоставления разрешения на строительство осуществляется с учетом статьи 51 Градостроительного кодекса Российской Федерации и </w:t>
      </w:r>
      <w:r w:rsidRPr="00DE65E6">
        <w:rPr>
          <w:rFonts w:ascii="Times New Roman" w:hAnsi="Times New Roman" w:cs="Times New Roman"/>
          <w:sz w:val="24"/>
          <w:szCs w:val="24"/>
          <w:lang w:eastAsia="en-US"/>
        </w:rPr>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4198C6D8"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3. Основаниями для отказа в выдаче разрешения на строительство являются:</w:t>
      </w:r>
    </w:p>
    <w:p w14:paraId="1D112410" w14:textId="77777777" w:rsidR="006009E1" w:rsidRPr="00DE65E6" w:rsidRDefault="006009E1" w:rsidP="00696C35">
      <w:pPr>
        <w:tabs>
          <w:tab w:val="left" w:pos="1260"/>
        </w:tabs>
        <w:spacing w:line="240" w:lineRule="auto"/>
        <w:ind w:left="737"/>
        <w:jc w:val="both"/>
        <w:rPr>
          <w:rFonts w:ascii="Times New Roman" w:hAnsi="Times New Roman" w:cs="Times New Roman"/>
          <w:sz w:val="24"/>
          <w:szCs w:val="24"/>
        </w:rPr>
      </w:pPr>
      <w:r w:rsidRPr="00DE65E6">
        <w:rPr>
          <w:rFonts w:ascii="Times New Roman" w:hAnsi="Times New Roman" w:cs="Times New Roman"/>
          <w:sz w:val="24"/>
          <w:szCs w:val="24"/>
        </w:rPr>
        <w:t>1) отсутствие документов, предусмотренных частями 7 статьи 51 Градостроительного кодекса Российской Федерации;</w:t>
      </w:r>
    </w:p>
    <w:p w14:paraId="35A13A40" w14:textId="77777777" w:rsidR="006009E1" w:rsidRPr="00DE65E6" w:rsidRDefault="006009E1" w:rsidP="00696C35">
      <w:pPr>
        <w:tabs>
          <w:tab w:val="left" w:pos="1260"/>
        </w:tabs>
        <w:spacing w:line="240" w:lineRule="auto"/>
        <w:ind w:left="737"/>
        <w:jc w:val="both"/>
        <w:rPr>
          <w:rFonts w:ascii="Times New Roman" w:hAnsi="Times New Roman" w:cs="Times New Roman"/>
          <w:sz w:val="24"/>
          <w:szCs w:val="24"/>
        </w:rPr>
      </w:pPr>
      <w:r w:rsidRPr="00DE65E6">
        <w:rPr>
          <w:rFonts w:ascii="Times New Roman" w:hAnsi="Times New Roman" w:cs="Times New Roman"/>
          <w:sz w:val="24"/>
          <w:szCs w:val="24"/>
        </w:rPr>
        <w:t>2) несоответствие представленных документов требованиям градостроительного плана земельного участка</w:t>
      </w:r>
      <w:r w:rsidRPr="00DE65E6" w:rsidDel="001F0FC3">
        <w:rPr>
          <w:rFonts w:ascii="Times New Roman" w:hAnsi="Times New Roman" w:cs="Times New Roman"/>
          <w:sz w:val="24"/>
          <w:szCs w:val="24"/>
        </w:rPr>
        <w:t>,</w:t>
      </w:r>
      <w:r w:rsidRPr="00DE65E6">
        <w:rPr>
          <w:rFonts w:ascii="Times New Roman" w:hAnsi="Times New Roman" w:cs="Times New Roman"/>
          <w:sz w:val="24"/>
          <w:szCs w:val="24"/>
        </w:rPr>
        <w:t xml:space="preserve"> или в случае выдачи разрешения на строительство линейного объекта требованиям проекта планировки территории и проекта межевания территории, а также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w:t>
      </w:r>
      <w:hyperlink r:id="rId20" w:history="1">
        <w:r w:rsidRPr="00DE65E6">
          <w:rPr>
            <w:rFonts w:ascii="Times New Roman" w:hAnsi="Times New Roman" w:cs="Times New Roman"/>
            <w:sz w:val="24"/>
            <w:szCs w:val="24"/>
          </w:rPr>
          <w:t>частями 7.1</w:t>
        </w:r>
      </w:hyperlink>
      <w:r w:rsidRPr="00DE65E6">
        <w:rPr>
          <w:rFonts w:ascii="Times New Roman" w:hAnsi="Times New Roman" w:cs="Times New Roman"/>
          <w:sz w:val="24"/>
          <w:szCs w:val="24"/>
        </w:rPr>
        <w:t xml:space="preserve"> статьи 51 Градостроительного кодекса Российской Федерации, не может являться основанием для отказа в выдаче разрешения на строительство.</w:t>
      </w:r>
    </w:p>
    <w:p w14:paraId="05448B2F"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4. Отказ в выдаче разрешения на строительство может быть оспорен застройщиком в судебном порядке.</w:t>
      </w:r>
    </w:p>
    <w:p w14:paraId="319C4D10" w14:textId="77777777" w:rsidR="006009E1" w:rsidRPr="00DE65E6" w:rsidRDefault="006009E1" w:rsidP="00696C35">
      <w:pPr>
        <w:spacing w:line="240" w:lineRule="auto"/>
        <w:ind w:firstLine="680"/>
        <w:jc w:val="both"/>
        <w:rPr>
          <w:rFonts w:ascii="Times New Roman" w:hAnsi="Times New Roman" w:cs="Times New Roman"/>
          <w:sz w:val="24"/>
          <w:szCs w:val="24"/>
        </w:rPr>
      </w:pPr>
    </w:p>
    <w:p w14:paraId="54452120"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171" w:name="_Toc215295528"/>
      <w:bookmarkStart w:id="172" w:name="_Toc242169313"/>
      <w:bookmarkStart w:id="173" w:name="_Toc259101820"/>
      <w:bookmarkStart w:id="174" w:name="_Toc332213520"/>
      <w:bookmarkStart w:id="175" w:name="_Toc527533043"/>
      <w:bookmarkStart w:id="176" w:name="_Toc535417304"/>
      <w:bookmarkEnd w:id="170"/>
      <w:r w:rsidRPr="00DE65E6">
        <w:rPr>
          <w:rFonts w:ascii="Times New Roman" w:hAnsi="Times New Roman" w:cs="Times New Roman"/>
          <w:b/>
          <w:bCs/>
          <w:kern w:val="32"/>
          <w:sz w:val="24"/>
          <w:szCs w:val="24"/>
        </w:rPr>
        <w:t>Статья 23. Выдача разрешения на ввод объекта в эксплуатацию</w:t>
      </w:r>
      <w:bookmarkEnd w:id="171"/>
      <w:bookmarkEnd w:id="172"/>
      <w:bookmarkEnd w:id="173"/>
      <w:bookmarkEnd w:id="174"/>
      <w:bookmarkEnd w:id="175"/>
      <w:bookmarkEnd w:id="176"/>
    </w:p>
    <w:p w14:paraId="7B1498F2" w14:textId="77777777" w:rsidR="006009E1" w:rsidRPr="00DE65E6" w:rsidRDefault="006009E1" w:rsidP="00696C35">
      <w:pPr>
        <w:autoSpaceDE w:val="0"/>
        <w:autoSpaceDN w:val="0"/>
        <w:adjustRightInd w:val="0"/>
        <w:spacing w:line="240" w:lineRule="auto"/>
        <w:ind w:firstLine="539"/>
        <w:jc w:val="both"/>
        <w:rPr>
          <w:rFonts w:ascii="Times New Roman" w:hAnsi="Times New Roman" w:cs="Times New Roman"/>
          <w:sz w:val="24"/>
          <w:szCs w:val="24"/>
        </w:rPr>
      </w:pPr>
      <w:r w:rsidRPr="00DE65E6">
        <w:rPr>
          <w:rFonts w:ascii="Times New Roman" w:hAnsi="Times New Roman" w:cs="Times New Roman"/>
          <w:sz w:val="24"/>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w:t>
      </w:r>
      <w:r w:rsidRPr="00DE65E6">
        <w:rPr>
          <w:rFonts w:ascii="Times New Roman" w:hAnsi="Times New Roman" w:cs="Times New Roman"/>
          <w:sz w:val="24"/>
          <w:szCs w:val="24"/>
        </w:rPr>
        <w:lastRenderedPageBreak/>
        <w:t>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p>
    <w:p w14:paraId="603C7153" w14:textId="77777777" w:rsidR="006009E1" w:rsidRPr="00DE65E6" w:rsidRDefault="006009E1" w:rsidP="00696C35">
      <w:pPr>
        <w:autoSpaceDE w:val="0"/>
        <w:autoSpaceDN w:val="0"/>
        <w:adjustRightInd w:val="0"/>
        <w:spacing w:line="240" w:lineRule="auto"/>
        <w:ind w:firstLine="539"/>
        <w:jc w:val="both"/>
        <w:rPr>
          <w:rFonts w:ascii="Times New Roman" w:hAnsi="Times New Roman" w:cs="Times New Roman"/>
          <w:sz w:val="24"/>
          <w:szCs w:val="24"/>
        </w:rPr>
      </w:pPr>
      <w:r w:rsidRPr="00DE65E6">
        <w:rPr>
          <w:rFonts w:ascii="Times New Roman" w:hAnsi="Times New Roman" w:cs="Times New Roman"/>
          <w:sz w:val="24"/>
          <w:szCs w:val="24"/>
        </w:rPr>
        <w:t xml:space="preserve">2. Порядок предоставления разрешения на ввод объекта в эксплуатацию осуществляется с учетом статьи 55 Градостроительного кодекса Российской Федерации и </w:t>
      </w:r>
      <w:r w:rsidRPr="00DE65E6">
        <w:rPr>
          <w:rFonts w:ascii="Times New Roman" w:hAnsi="Times New Roman" w:cs="Times New Roman"/>
          <w:sz w:val="24"/>
          <w:szCs w:val="24"/>
          <w:lang w:eastAsia="en-US"/>
        </w:rPr>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09D46F46"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3. Основанием для отказа в выдаче разрешения на ввод объекта в эксплуатацию является:</w:t>
      </w:r>
    </w:p>
    <w:p w14:paraId="35BD760B" w14:textId="77777777" w:rsidR="006009E1" w:rsidRPr="00DE65E6" w:rsidRDefault="006009E1" w:rsidP="00696C35">
      <w:pPr>
        <w:tabs>
          <w:tab w:val="left" w:pos="1080"/>
        </w:tabs>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1) отсутствие документов, указанных в частях 3 и 4 статьи 55 Градостроительного кодекса Российской Федерации;</w:t>
      </w:r>
    </w:p>
    <w:p w14:paraId="406664E1" w14:textId="77777777" w:rsidR="006009E1" w:rsidRPr="00DE65E6" w:rsidRDefault="006009E1" w:rsidP="00696C35">
      <w:pPr>
        <w:tabs>
          <w:tab w:val="left" w:pos="1080"/>
        </w:tabs>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w:t>
      </w:r>
    </w:p>
    <w:p w14:paraId="3338E042" w14:textId="77777777" w:rsidR="006009E1" w:rsidRPr="00DE65E6" w:rsidRDefault="006009E1" w:rsidP="00696C35">
      <w:pPr>
        <w:tabs>
          <w:tab w:val="left" w:pos="1080"/>
        </w:tabs>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3) несоответствие объекта капитального строительства требованиям, установленным в разрешении на строительство;</w:t>
      </w:r>
    </w:p>
    <w:p w14:paraId="2800199F" w14:textId="77777777" w:rsidR="006009E1" w:rsidRPr="00DE65E6" w:rsidRDefault="006009E1" w:rsidP="00696C35">
      <w:pPr>
        <w:tabs>
          <w:tab w:val="left" w:pos="1080"/>
          <w:tab w:val="left" w:pos="1260"/>
          <w:tab w:val="left" w:pos="1440"/>
        </w:tabs>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4) несоответствие параметров построенного, реконструированного объекта капитального строительства проектной документации. Данное основание не применяется в отношении объектов индивидуального жилищного строительства;</w:t>
      </w:r>
    </w:p>
    <w:p w14:paraId="26E3B3D7" w14:textId="77777777" w:rsidR="006009E1" w:rsidRPr="00DE65E6" w:rsidRDefault="006009E1" w:rsidP="00696C35">
      <w:pPr>
        <w:tabs>
          <w:tab w:val="left" w:pos="1080"/>
          <w:tab w:val="left" w:pos="1260"/>
          <w:tab w:val="left" w:pos="1440"/>
        </w:tabs>
        <w:spacing w:line="240" w:lineRule="auto"/>
        <w:ind w:left="680"/>
        <w:jc w:val="both"/>
        <w:rPr>
          <w:rFonts w:ascii="Times New Roman" w:hAnsi="Times New Roman" w:cs="Times New Roman"/>
          <w:sz w:val="24"/>
          <w:szCs w:val="24"/>
        </w:rPr>
      </w:pPr>
      <w:r w:rsidRPr="00DE65E6">
        <w:rPr>
          <w:rFonts w:ascii="Times New Roman" w:hAnsi="Times New Roman" w:cs="Times New Roman"/>
          <w:sz w:val="24"/>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представленного для получения разрешения на строительство градостроительного плана земельного участка градостроительным регламентом.</w:t>
      </w:r>
    </w:p>
    <w:p w14:paraId="08771919"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 xml:space="preserve">4. Неполучение (несвоевременное получение) документов, запрошенных в соответствии с </w:t>
      </w:r>
      <w:hyperlink r:id="rId21" w:history="1">
        <w:r w:rsidRPr="00DE65E6">
          <w:rPr>
            <w:rFonts w:ascii="Times New Roman" w:hAnsi="Times New Roman" w:cs="Times New Roman"/>
            <w:sz w:val="24"/>
            <w:szCs w:val="24"/>
          </w:rPr>
          <w:t>частями 3.2</w:t>
        </w:r>
      </w:hyperlink>
      <w:r w:rsidRPr="00DE65E6">
        <w:rPr>
          <w:rFonts w:ascii="Times New Roman" w:hAnsi="Times New Roman" w:cs="Times New Roman"/>
          <w:sz w:val="24"/>
          <w:szCs w:val="24"/>
        </w:rPr>
        <w:t xml:space="preserve"> и </w:t>
      </w:r>
      <w:hyperlink r:id="rId22" w:history="1">
        <w:r w:rsidRPr="00DE65E6">
          <w:rPr>
            <w:rFonts w:ascii="Times New Roman" w:hAnsi="Times New Roman" w:cs="Times New Roman"/>
            <w:sz w:val="24"/>
            <w:szCs w:val="24"/>
          </w:rPr>
          <w:t>3.3</w:t>
        </w:r>
      </w:hyperlink>
      <w:r w:rsidRPr="00DE65E6">
        <w:rPr>
          <w:rFonts w:ascii="Times New Roman" w:hAnsi="Times New Roman" w:cs="Times New Roman"/>
          <w:sz w:val="24"/>
          <w:szCs w:val="24"/>
        </w:rPr>
        <w:t xml:space="preserve"> статьи 55 Градостроительного кодекса Российской Федерации, не может являться основанием для отказа в выдаче разрешения на ввод объекта в эксплуатацию.</w:t>
      </w:r>
    </w:p>
    <w:p w14:paraId="5C0A8D53" w14:textId="77777777" w:rsidR="006009E1" w:rsidRPr="00DE65E6" w:rsidRDefault="00A64DD7"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5</w:t>
      </w:r>
      <w:r w:rsidR="006009E1" w:rsidRPr="00DE65E6">
        <w:rPr>
          <w:rFonts w:ascii="Times New Roman" w:hAnsi="Times New Roman" w:cs="Times New Roman"/>
          <w:sz w:val="24"/>
          <w:szCs w:val="24"/>
        </w:rPr>
        <w:t>. Отказ в выдаче разрешения на ввод объекта в эксплуатацию может быть оспорен в судебном порядке.</w:t>
      </w:r>
    </w:p>
    <w:p w14:paraId="1BDCA0AA" w14:textId="77777777" w:rsidR="006009E1" w:rsidRPr="00DE65E6" w:rsidRDefault="00A64DD7"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6</w:t>
      </w:r>
      <w:r w:rsidR="006009E1" w:rsidRPr="00DE65E6">
        <w:rPr>
          <w:rFonts w:ascii="Times New Roman" w:hAnsi="Times New Roman" w:cs="Times New Roman"/>
          <w:sz w:val="24"/>
          <w:szCs w:val="24"/>
        </w:rPr>
        <w:t xml:space="preserve">. В соответствии с действующим законодательством до 1 марта 2020 года не требуется получение разрешения на ввод объекта индивидуального жилищного строительства в эксплуатацию, а также представление данного разрешения для </w:t>
      </w:r>
      <w:r w:rsidR="006009E1" w:rsidRPr="00DE65E6">
        <w:rPr>
          <w:rFonts w:ascii="Times New Roman" w:hAnsi="Times New Roman" w:cs="Times New Roman"/>
          <w:sz w:val="24"/>
          <w:szCs w:val="24"/>
        </w:rPr>
        <w:lastRenderedPageBreak/>
        <w:t>осуществления технического учета (инвентаризации) такого объекта, в том числе для оформления и выдачи технического паспорта такого объекта.</w:t>
      </w:r>
    </w:p>
    <w:p w14:paraId="7A0C68BB" w14:textId="77777777" w:rsidR="006009E1" w:rsidRPr="00DE65E6" w:rsidRDefault="006009E1" w:rsidP="00696C35">
      <w:pPr>
        <w:pStyle w:val="af2"/>
        <w:spacing w:after="200"/>
        <w:rPr>
          <w:rFonts w:ascii="Times New Roman" w:hAnsi="Times New Roman" w:cs="Times New Roman"/>
        </w:rPr>
      </w:pPr>
    </w:p>
    <w:p w14:paraId="491AB902"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177" w:name="_Toc131313932"/>
      <w:bookmarkStart w:id="178" w:name="_Toc215295519"/>
      <w:bookmarkStart w:id="179" w:name="_Toc242169303"/>
      <w:bookmarkStart w:id="180" w:name="_Toc259101810"/>
      <w:bookmarkStart w:id="181" w:name="_Toc332213515"/>
      <w:bookmarkStart w:id="182" w:name="_Toc494975874"/>
      <w:bookmarkStart w:id="183" w:name="_Toc535417305"/>
      <w:r w:rsidRPr="00DE65E6">
        <w:rPr>
          <w:rFonts w:ascii="Times New Roman" w:hAnsi="Times New Roman" w:cs="Times New Roman"/>
          <w:color w:val="auto"/>
          <w:sz w:val="24"/>
          <w:szCs w:val="24"/>
        </w:rPr>
        <w:t>Статья 24. Градостроительные планы земельных участков</w:t>
      </w:r>
      <w:bookmarkEnd w:id="177"/>
      <w:bookmarkEnd w:id="178"/>
      <w:bookmarkEnd w:id="179"/>
      <w:bookmarkEnd w:id="180"/>
      <w:bookmarkEnd w:id="181"/>
      <w:bookmarkEnd w:id="182"/>
      <w:bookmarkEnd w:id="183"/>
    </w:p>
    <w:p w14:paraId="21384AEF"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079F7810"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 xml:space="preserve">2. Подготовка градостроительных планов земельных участков осуществляется в соответствии со статьей 57.3 Градостроительного кодекса Российской Федерации.  </w:t>
      </w:r>
    </w:p>
    <w:p w14:paraId="0BCDAAFF" w14:textId="77777777" w:rsidR="006009E1" w:rsidRPr="00DE65E6" w:rsidRDefault="006009E1" w:rsidP="00696C35">
      <w:pPr>
        <w:pStyle w:val="af2"/>
        <w:spacing w:after="200"/>
        <w:ind w:firstLine="540"/>
        <w:rPr>
          <w:rFonts w:ascii="Times New Roman" w:hAnsi="Times New Roman" w:cs="Times New Roman"/>
        </w:rPr>
      </w:pPr>
      <w:r w:rsidRPr="00DE65E6">
        <w:rPr>
          <w:rFonts w:ascii="Times New Roman" w:hAnsi="Times New Roman" w:cs="Times New Roman"/>
        </w:rPr>
        <w:t>3. Градостроительный план земельного участка предоставляется заявителю без взимания платы.</w:t>
      </w:r>
    </w:p>
    <w:p w14:paraId="6C25C06A" w14:textId="77777777" w:rsidR="006009E1" w:rsidRPr="00DE65E6" w:rsidRDefault="006009E1" w:rsidP="00696C35">
      <w:pPr>
        <w:pStyle w:val="af2"/>
        <w:spacing w:after="200"/>
        <w:rPr>
          <w:rFonts w:ascii="Times New Roman" w:hAnsi="Times New Roman" w:cs="Times New Roman"/>
        </w:rPr>
      </w:pPr>
    </w:p>
    <w:p w14:paraId="7F53A328" w14:textId="77777777" w:rsidR="006009E1" w:rsidRPr="00DE65E6" w:rsidRDefault="00454FBB" w:rsidP="00696C35">
      <w:pPr>
        <w:pStyle w:val="1"/>
        <w:spacing w:before="0" w:after="360" w:line="240" w:lineRule="auto"/>
        <w:jc w:val="center"/>
        <w:rPr>
          <w:rFonts w:ascii="Times New Roman" w:hAnsi="Times New Roman" w:cs="Times New Roman"/>
          <w:color w:val="auto"/>
          <w:sz w:val="24"/>
          <w:szCs w:val="24"/>
        </w:rPr>
      </w:pPr>
      <w:bookmarkStart w:id="184" w:name="_Toc535417306"/>
      <w:r w:rsidRPr="00DE65E6">
        <w:rPr>
          <w:rFonts w:ascii="Times New Roman" w:hAnsi="Times New Roman" w:cs="Times New Roman"/>
          <w:color w:val="auto"/>
          <w:sz w:val="24"/>
          <w:szCs w:val="24"/>
        </w:rPr>
        <w:t xml:space="preserve">ГЛАВА 5. ПОЛОЖЕНИЯ </w:t>
      </w:r>
      <w:bookmarkEnd w:id="169"/>
      <w:r w:rsidRPr="00DE65E6">
        <w:rPr>
          <w:rFonts w:ascii="Times New Roman" w:hAnsi="Times New Roman" w:cs="Times New Roman"/>
          <w:color w:val="auto"/>
          <w:sz w:val="24"/>
          <w:szCs w:val="24"/>
        </w:rPr>
        <w:t>О ПРОВЕДЕНИИ ОБЩЕСТВЕННЫХ ОБСУЖДЕНИЙ ИЛИ ПУБЛИЧНЫХ СЛУШАНИЙ ПО ВОПРОСАМ ЗЕМЛЕПОЛЬЗОВАНИЯ И ЗАСТРОЙКИ</w:t>
      </w:r>
      <w:bookmarkEnd w:id="184"/>
      <w:r w:rsidRPr="00DE65E6">
        <w:rPr>
          <w:rFonts w:ascii="Times New Roman" w:hAnsi="Times New Roman" w:cs="Times New Roman"/>
          <w:color w:val="auto"/>
          <w:sz w:val="24"/>
          <w:szCs w:val="24"/>
        </w:rPr>
        <w:t>.</w:t>
      </w:r>
    </w:p>
    <w:p w14:paraId="46A73117"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185" w:name="_Toc535417307"/>
      <w:bookmarkStart w:id="186" w:name="_Toc332213522"/>
      <w:r w:rsidRPr="00DE65E6">
        <w:rPr>
          <w:rFonts w:ascii="Times New Roman" w:hAnsi="Times New Roman" w:cs="Times New Roman"/>
          <w:color w:val="auto"/>
          <w:sz w:val="24"/>
          <w:szCs w:val="24"/>
        </w:rPr>
        <w:t>Статья 25. Общие положения об организации и проведении общественных обсуждений или публичных слушаний по вопросам землепользования и застройки</w:t>
      </w:r>
      <w:bookmarkEnd w:id="185"/>
      <w:bookmarkEnd w:id="186"/>
    </w:p>
    <w:p w14:paraId="17130711"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1. Осуществление жителями муниципального образования права на участие в общественных обсуждениях или</w:t>
      </w:r>
      <w:r w:rsidR="00A9215B" w:rsidRPr="00DE65E6">
        <w:rPr>
          <w:rFonts w:ascii="Times New Roman" w:hAnsi="Times New Roman" w:cs="Times New Roman"/>
          <w:sz w:val="24"/>
          <w:szCs w:val="24"/>
        </w:rPr>
        <w:t xml:space="preserve"> </w:t>
      </w:r>
      <w:r w:rsidRPr="00DE65E6">
        <w:rPr>
          <w:rFonts w:ascii="Times New Roman" w:hAnsi="Times New Roman" w:cs="Times New Roman"/>
          <w:sz w:val="24"/>
          <w:szCs w:val="24"/>
        </w:rPr>
        <w:t>публичных слушаниях по вопросам землепользования и застройки основывается на принципах законности и добровольности такого участия.</w:t>
      </w:r>
    </w:p>
    <w:p w14:paraId="5002C422"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2. Общественные обсуждения или публичные слушания</w:t>
      </w:r>
      <w:r w:rsidR="00A9215B" w:rsidRPr="00DE65E6">
        <w:rPr>
          <w:rFonts w:ascii="Times New Roman" w:hAnsi="Times New Roman" w:cs="Times New Roman"/>
          <w:sz w:val="24"/>
          <w:szCs w:val="24"/>
        </w:rPr>
        <w:t xml:space="preserve"> </w:t>
      </w:r>
      <w:r w:rsidRPr="00DE65E6">
        <w:rPr>
          <w:rFonts w:ascii="Times New Roman" w:hAnsi="Times New Roman" w:cs="Times New Roman"/>
          <w:sz w:val="24"/>
          <w:szCs w:val="24"/>
        </w:rPr>
        <w:t>проводятся по следующим вопросам землепользования и застройки (за исключением случаев, предусмотренных Градостроительным кодексом Российской Федерации и другими федеральными законами):</w:t>
      </w:r>
    </w:p>
    <w:p w14:paraId="152B2598" w14:textId="77777777" w:rsidR="006009E1" w:rsidRPr="00DE65E6" w:rsidRDefault="006009E1" w:rsidP="00EC48FF">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 xml:space="preserve">1) проектам правил землепользования и застройки; </w:t>
      </w:r>
    </w:p>
    <w:p w14:paraId="334DF882"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2) проектам планировки территории;</w:t>
      </w:r>
    </w:p>
    <w:p w14:paraId="51436738"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3) проектам межевания территории;</w:t>
      </w:r>
    </w:p>
    <w:p w14:paraId="21DBC0F0"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4) проектам, предусматривающим внесение изменений в один из указанных в пунктах 1-3 части 2 настоящей статьи утвержденных документов;</w:t>
      </w:r>
    </w:p>
    <w:p w14:paraId="068578C1"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 xml:space="preserve">5) проектам решений о предоставлении разрешения на условно разрешенный вид использования земельного участка или объекта капитального строительства; </w:t>
      </w:r>
    </w:p>
    <w:p w14:paraId="4976351E"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6)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56E091CB"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 xml:space="preserve">3.Участниками общественных обсуждений или публичных слушаний по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w:t>
      </w:r>
      <w:r w:rsidRPr="00DE65E6">
        <w:rPr>
          <w:rFonts w:ascii="Times New Roman" w:hAnsi="Times New Roman" w:cs="Times New Roman"/>
          <w:sz w:val="24"/>
          <w:szCs w:val="24"/>
        </w:rPr>
        <w:lastRenderedPageBreak/>
        <w:t>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0046070B"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4.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1988F2DC"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5.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35D9AECD"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1) порядок организации и проведения общественных обсуждений или публичных слушаний по проектам;</w:t>
      </w:r>
    </w:p>
    <w:p w14:paraId="7B13BE40"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2) организатор общественных обсуждений или публичных слушаний;</w:t>
      </w:r>
    </w:p>
    <w:p w14:paraId="3F76901E"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3) срок проведения общественных обсуждений или публичных слушаний;</w:t>
      </w:r>
    </w:p>
    <w:p w14:paraId="428393E8"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4) официальный сайт и (или) информационные системы;</w:t>
      </w:r>
    </w:p>
    <w:p w14:paraId="4CCE1049"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185394AB"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597B16EC"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14:paraId="622B3B6B" w14:textId="77777777" w:rsidR="006009E1" w:rsidRPr="00DE65E6" w:rsidRDefault="006009E1" w:rsidP="00696C35">
      <w:pPr>
        <w:autoSpaceDE w:val="0"/>
        <w:autoSpaceDN w:val="0"/>
        <w:adjustRightInd w:val="0"/>
        <w:spacing w:line="240" w:lineRule="auto"/>
        <w:ind w:left="540"/>
        <w:jc w:val="both"/>
        <w:rPr>
          <w:rFonts w:ascii="Times New Roman" w:hAnsi="Times New Roman" w:cs="Times New Roman"/>
          <w:sz w:val="24"/>
          <w:szCs w:val="24"/>
        </w:rPr>
      </w:pPr>
    </w:p>
    <w:p w14:paraId="2F934FFD"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187" w:name="_Toc507770472"/>
      <w:bookmarkStart w:id="188" w:name="_Toc535417308"/>
      <w:bookmarkStart w:id="189" w:name="_Toc332213524"/>
      <w:r w:rsidRPr="00DE65E6">
        <w:rPr>
          <w:rFonts w:ascii="Times New Roman" w:hAnsi="Times New Roman" w:cs="Times New Roman"/>
          <w:b/>
          <w:bCs/>
          <w:kern w:val="32"/>
          <w:sz w:val="24"/>
          <w:szCs w:val="24"/>
        </w:rPr>
        <w:lastRenderedPageBreak/>
        <w:t xml:space="preserve">Статья 26. </w:t>
      </w:r>
      <w:r w:rsidRPr="00DE65E6">
        <w:rPr>
          <w:rFonts w:ascii="Times New Roman" w:hAnsi="Times New Roman" w:cs="Times New Roman"/>
          <w:b/>
          <w:sz w:val="24"/>
          <w:szCs w:val="24"/>
        </w:rPr>
        <w:t>Процедура проведения общественных обсуждений или публичных слушаний по вопросам</w:t>
      </w:r>
      <w:r w:rsidRPr="00DE65E6">
        <w:rPr>
          <w:rFonts w:ascii="Times New Roman" w:hAnsi="Times New Roman" w:cs="Times New Roman"/>
          <w:b/>
          <w:bCs/>
          <w:kern w:val="32"/>
          <w:sz w:val="24"/>
          <w:szCs w:val="24"/>
        </w:rPr>
        <w:t xml:space="preserve"> землепользования и застройки</w:t>
      </w:r>
      <w:bookmarkEnd w:id="187"/>
      <w:bookmarkEnd w:id="188"/>
    </w:p>
    <w:p w14:paraId="417067C4"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1. Процедура проведения общественных обсуждений состоит из следующих этапов:</w:t>
      </w:r>
    </w:p>
    <w:p w14:paraId="10498F4A"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0" w:name="dst2109"/>
      <w:bookmarkEnd w:id="190"/>
      <w:r w:rsidRPr="00DE65E6">
        <w:rPr>
          <w:rFonts w:ascii="Times New Roman" w:hAnsi="Times New Roman" w:cs="Times New Roman"/>
          <w:sz w:val="24"/>
          <w:szCs w:val="24"/>
        </w:rPr>
        <w:t>1) оповещение о начале общественных обсуждений;</w:t>
      </w:r>
    </w:p>
    <w:p w14:paraId="710ACF7D"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1" w:name="dst2110"/>
      <w:bookmarkEnd w:id="191"/>
      <w:r w:rsidRPr="00DE65E6">
        <w:rPr>
          <w:rFonts w:ascii="Times New Roman" w:hAnsi="Times New Roman" w:cs="Times New Roman"/>
          <w:sz w:val="24"/>
          <w:szCs w:val="24"/>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46C6E4CC"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2" w:name="dst2111"/>
      <w:bookmarkEnd w:id="192"/>
      <w:r w:rsidRPr="00DE65E6">
        <w:rPr>
          <w:rFonts w:ascii="Times New Roman" w:hAnsi="Times New Roman" w:cs="Times New Roman"/>
          <w:sz w:val="24"/>
          <w:szCs w:val="24"/>
        </w:rPr>
        <w:t>3) проведение экспозиции или экспозиций проекта, подлежащего рассмотрению на общественных обсуждениях;</w:t>
      </w:r>
    </w:p>
    <w:p w14:paraId="57443FA6"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3" w:name="dst2112"/>
      <w:bookmarkEnd w:id="193"/>
      <w:r w:rsidRPr="00DE65E6">
        <w:rPr>
          <w:rFonts w:ascii="Times New Roman" w:hAnsi="Times New Roman" w:cs="Times New Roman"/>
          <w:sz w:val="24"/>
          <w:szCs w:val="24"/>
        </w:rPr>
        <w:t>4) подготовка и оформление протокола общественных обсуждений;</w:t>
      </w:r>
    </w:p>
    <w:p w14:paraId="704A9F77"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4" w:name="dst2113"/>
      <w:bookmarkEnd w:id="194"/>
      <w:r w:rsidRPr="00DE65E6">
        <w:rPr>
          <w:rFonts w:ascii="Times New Roman" w:hAnsi="Times New Roman" w:cs="Times New Roman"/>
          <w:sz w:val="24"/>
          <w:szCs w:val="24"/>
        </w:rPr>
        <w:t>5) подготовка и опубликование заключения о результатах общественных обсуждений.</w:t>
      </w:r>
    </w:p>
    <w:p w14:paraId="79D4821A"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5" w:name="dst2114"/>
      <w:bookmarkEnd w:id="195"/>
      <w:r w:rsidRPr="00DE65E6">
        <w:rPr>
          <w:rFonts w:ascii="Times New Roman" w:hAnsi="Times New Roman" w:cs="Times New Roman"/>
          <w:sz w:val="24"/>
          <w:szCs w:val="24"/>
        </w:rPr>
        <w:t>2. Процедура проведения публичных слушаний состоит из следующих этапов:</w:t>
      </w:r>
    </w:p>
    <w:p w14:paraId="6890129C"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6" w:name="dst2115"/>
      <w:bookmarkEnd w:id="196"/>
      <w:r w:rsidRPr="00DE65E6">
        <w:rPr>
          <w:rFonts w:ascii="Times New Roman" w:hAnsi="Times New Roman" w:cs="Times New Roman"/>
          <w:sz w:val="24"/>
          <w:szCs w:val="24"/>
        </w:rPr>
        <w:t>1) оповещение о начале публичных слушаний;</w:t>
      </w:r>
    </w:p>
    <w:p w14:paraId="7A26CB8D"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7" w:name="dst2116"/>
      <w:bookmarkEnd w:id="197"/>
      <w:r w:rsidRPr="00DE65E6">
        <w:rPr>
          <w:rFonts w:ascii="Times New Roman" w:hAnsi="Times New Roman" w:cs="Times New Roman"/>
          <w:sz w:val="24"/>
          <w:szCs w:val="24"/>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14:paraId="3D5BDB1B"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8" w:name="dst2117"/>
      <w:bookmarkEnd w:id="198"/>
      <w:r w:rsidRPr="00DE65E6">
        <w:rPr>
          <w:rFonts w:ascii="Times New Roman" w:hAnsi="Times New Roman" w:cs="Times New Roman"/>
          <w:sz w:val="24"/>
          <w:szCs w:val="24"/>
        </w:rPr>
        <w:t>3) проведение экспозиции или экспозиций проекта, подлежащего рассмотрению на публичных слушаниях;</w:t>
      </w:r>
    </w:p>
    <w:p w14:paraId="07F17075"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199" w:name="dst2118"/>
      <w:bookmarkEnd w:id="199"/>
      <w:r w:rsidRPr="00DE65E6">
        <w:rPr>
          <w:rFonts w:ascii="Times New Roman" w:hAnsi="Times New Roman" w:cs="Times New Roman"/>
          <w:sz w:val="24"/>
          <w:szCs w:val="24"/>
        </w:rPr>
        <w:t>4) проведение собрания или собраний участников публичных слушаний;</w:t>
      </w:r>
    </w:p>
    <w:p w14:paraId="5473DD38"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0" w:name="dst2119"/>
      <w:bookmarkEnd w:id="200"/>
      <w:r w:rsidRPr="00DE65E6">
        <w:rPr>
          <w:rFonts w:ascii="Times New Roman" w:hAnsi="Times New Roman" w:cs="Times New Roman"/>
          <w:sz w:val="24"/>
          <w:szCs w:val="24"/>
        </w:rPr>
        <w:t>5) подготовка и оформление протокола публичных слушаний;</w:t>
      </w:r>
    </w:p>
    <w:p w14:paraId="7BFA8754"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1" w:name="dst2120"/>
      <w:bookmarkEnd w:id="201"/>
      <w:r w:rsidRPr="00DE65E6">
        <w:rPr>
          <w:rFonts w:ascii="Times New Roman" w:hAnsi="Times New Roman" w:cs="Times New Roman"/>
          <w:sz w:val="24"/>
          <w:szCs w:val="24"/>
        </w:rPr>
        <w:t>6) подготовка и опубликование заключения о результатах публичных слушаний.</w:t>
      </w:r>
    </w:p>
    <w:p w14:paraId="5526A77D"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2" w:name="dst2121"/>
      <w:bookmarkEnd w:id="202"/>
      <w:r w:rsidRPr="00DE65E6">
        <w:rPr>
          <w:rFonts w:ascii="Times New Roman" w:hAnsi="Times New Roman" w:cs="Times New Roman"/>
          <w:sz w:val="24"/>
          <w:szCs w:val="24"/>
        </w:rPr>
        <w:t>3. Оповещение о начале общественных обсуждений или публичных слушаний должно содержать:</w:t>
      </w:r>
    </w:p>
    <w:p w14:paraId="46F4378F"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3" w:name="dst2122"/>
      <w:bookmarkEnd w:id="203"/>
      <w:r w:rsidRPr="00DE65E6">
        <w:rPr>
          <w:rFonts w:ascii="Times New Roman" w:hAnsi="Times New Roman" w:cs="Times New Roman"/>
          <w:sz w:val="24"/>
          <w:szCs w:val="24"/>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14:paraId="220437ED"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4" w:name="dst2123"/>
      <w:bookmarkEnd w:id="204"/>
      <w:r w:rsidRPr="00DE65E6">
        <w:rPr>
          <w:rFonts w:ascii="Times New Roman" w:hAnsi="Times New Roman" w:cs="Times New Roman"/>
          <w:sz w:val="24"/>
          <w:szCs w:val="24"/>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14:paraId="16E243CF"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5" w:name="dst2124"/>
      <w:bookmarkEnd w:id="205"/>
      <w:r w:rsidRPr="00DE65E6">
        <w:rPr>
          <w:rFonts w:ascii="Times New Roman" w:hAnsi="Times New Roman" w:cs="Times New Roman"/>
          <w:sz w:val="24"/>
          <w:szCs w:val="24"/>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01502555"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6" w:name="dst2125"/>
      <w:bookmarkEnd w:id="206"/>
      <w:r w:rsidRPr="00DE65E6">
        <w:rPr>
          <w:rFonts w:ascii="Times New Roman" w:hAnsi="Times New Roman" w:cs="Times New Roman"/>
          <w:sz w:val="24"/>
          <w:szCs w:val="24"/>
        </w:rPr>
        <w:lastRenderedPageBreak/>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14:paraId="7AB4EC24"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7" w:name="dst2126"/>
      <w:bookmarkEnd w:id="207"/>
      <w:r w:rsidRPr="00DE65E6">
        <w:rPr>
          <w:rFonts w:ascii="Times New Roman" w:hAnsi="Times New Roman" w:cs="Times New Roman"/>
          <w:sz w:val="24"/>
          <w:szCs w:val="24"/>
        </w:rPr>
        <w:t>4.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14:paraId="09D41F1D"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8" w:name="dst2127"/>
      <w:bookmarkEnd w:id="208"/>
      <w:r w:rsidRPr="00DE65E6">
        <w:rPr>
          <w:rFonts w:ascii="Times New Roman" w:hAnsi="Times New Roman" w:cs="Times New Roman"/>
          <w:sz w:val="24"/>
          <w:szCs w:val="24"/>
        </w:rPr>
        <w:t>5. Оповещение о начале общественных обсуждений или публичных слушаний:</w:t>
      </w:r>
    </w:p>
    <w:p w14:paraId="29BA481F"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09" w:name="dst2128"/>
      <w:bookmarkEnd w:id="209"/>
      <w:r w:rsidRPr="00DE65E6">
        <w:rPr>
          <w:rFonts w:ascii="Times New Roman" w:hAnsi="Times New Roman" w:cs="Times New Roman"/>
          <w:sz w:val="24"/>
          <w:szCs w:val="24"/>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6A6D83A8" w14:textId="77777777" w:rsidR="006009E1" w:rsidRPr="00DE65E6" w:rsidRDefault="006009E1" w:rsidP="00696C35">
      <w:pPr>
        <w:spacing w:line="240" w:lineRule="auto"/>
        <w:ind w:firstLine="544"/>
        <w:jc w:val="both"/>
        <w:rPr>
          <w:rFonts w:ascii="Times New Roman" w:hAnsi="Times New Roman" w:cs="Times New Roman"/>
          <w:sz w:val="24"/>
          <w:szCs w:val="24"/>
        </w:rPr>
      </w:pPr>
      <w:bookmarkStart w:id="210" w:name="dst2129"/>
      <w:bookmarkEnd w:id="210"/>
      <w:r w:rsidRPr="00DE65E6">
        <w:rPr>
          <w:rFonts w:ascii="Times New Roman" w:hAnsi="Times New Roman" w:cs="Times New Roman"/>
          <w:sz w:val="24"/>
          <w:szCs w:val="24"/>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иными способами, обеспечивающими доступ участников общественных обсуждений или публичных слушаний к указанной информации.</w:t>
      </w:r>
    </w:p>
    <w:p w14:paraId="0660BF4B"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rPr>
        <w:t xml:space="preserve">6. </w:t>
      </w:r>
      <w:r w:rsidRPr="00DE65E6">
        <w:rPr>
          <w:rFonts w:ascii="Times New Roman" w:hAnsi="Times New Roman" w:cs="Times New Roman"/>
          <w:sz w:val="24"/>
          <w:szCs w:val="24"/>
          <w:u w:color="FFFFFF"/>
        </w:rPr>
        <w:t xml:space="preserve">Общественные обсуждения или публичные слушания по вопросам </w:t>
      </w:r>
      <w:r w:rsidRPr="00DE65E6">
        <w:rPr>
          <w:rFonts w:ascii="Times New Roman" w:hAnsi="Times New Roman" w:cs="Times New Roman"/>
          <w:sz w:val="24"/>
          <w:szCs w:val="24"/>
        </w:rPr>
        <w:t xml:space="preserve">землепользования и застройки </w:t>
      </w:r>
      <w:r w:rsidRPr="00DE65E6">
        <w:rPr>
          <w:rFonts w:ascii="Times New Roman" w:hAnsi="Times New Roman" w:cs="Times New Roman"/>
          <w:sz w:val="24"/>
          <w:szCs w:val="24"/>
          <w:u w:color="FFFFFF"/>
        </w:rPr>
        <w:t xml:space="preserve">назначаются решением </w:t>
      </w:r>
      <w:r w:rsidRPr="00DE65E6">
        <w:rPr>
          <w:rFonts w:ascii="Times New Roman" w:hAnsi="Times New Roman" w:cs="Times New Roman"/>
          <w:sz w:val="24"/>
          <w:szCs w:val="24"/>
        </w:rPr>
        <w:t>совета депутатов или главы муниципального образования</w:t>
      </w:r>
      <w:r w:rsidRPr="00DE65E6">
        <w:rPr>
          <w:rFonts w:ascii="Times New Roman" w:hAnsi="Times New Roman" w:cs="Times New Roman"/>
          <w:sz w:val="24"/>
          <w:szCs w:val="24"/>
          <w:u w:color="FFFFFF"/>
        </w:rPr>
        <w:t xml:space="preserve"> на основании рекомендаций органа, уполномоченного в соответствии со статьей 2</w:t>
      </w:r>
      <w:r w:rsidR="003036C4" w:rsidRPr="00DE65E6">
        <w:rPr>
          <w:rFonts w:ascii="Times New Roman" w:hAnsi="Times New Roman" w:cs="Times New Roman"/>
          <w:sz w:val="24"/>
          <w:szCs w:val="24"/>
          <w:u w:color="FFFFFF"/>
        </w:rPr>
        <w:t>8</w:t>
      </w:r>
      <w:r w:rsidRPr="00DE65E6">
        <w:rPr>
          <w:rFonts w:ascii="Times New Roman" w:hAnsi="Times New Roman" w:cs="Times New Roman"/>
          <w:sz w:val="24"/>
          <w:szCs w:val="24"/>
          <w:u w:color="FFFFFF"/>
        </w:rPr>
        <w:t xml:space="preserve"> Правил на проведение публичных слушаний.</w:t>
      </w:r>
    </w:p>
    <w:p w14:paraId="48974C01"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7. Решение о проведении общественных обсуждений или публичных слушаний подлежит опубликованию в порядке, установленном Уставом муниципального образования для официального опубликования муниципальных правовых актов, и размещается на официальном сайте муниципального образования в сети «Интернет».</w:t>
      </w:r>
    </w:p>
    <w:p w14:paraId="6F4B9F32"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p>
    <w:p w14:paraId="43274364"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211" w:name="_Toc507770473"/>
      <w:bookmarkStart w:id="212" w:name="_Toc535417309"/>
      <w:bookmarkEnd w:id="189"/>
      <w:r w:rsidRPr="00DE65E6">
        <w:rPr>
          <w:rFonts w:ascii="Times New Roman" w:hAnsi="Times New Roman" w:cs="Times New Roman"/>
          <w:b/>
          <w:bCs/>
          <w:kern w:val="32"/>
          <w:sz w:val="24"/>
          <w:szCs w:val="24"/>
        </w:rPr>
        <w:t>Статья 27. Срок проведения общественных обсуждений или публичных слушаний</w:t>
      </w:r>
      <w:bookmarkEnd w:id="211"/>
      <w:bookmarkEnd w:id="212"/>
    </w:p>
    <w:p w14:paraId="5451217A"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1. Срок проведения общественных обсуждений или публичных слушаний по вопросам землепользования и застройки составляет:</w:t>
      </w:r>
    </w:p>
    <w:p w14:paraId="477E3078" w14:textId="77777777" w:rsidR="006009E1" w:rsidRPr="00DE65E6" w:rsidRDefault="006009E1" w:rsidP="00696C35">
      <w:pPr>
        <w:tabs>
          <w:tab w:val="left" w:pos="1134"/>
        </w:tabs>
        <w:spacing w:line="240" w:lineRule="auto"/>
        <w:ind w:left="54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 по проекту</w:t>
      </w:r>
      <w:r w:rsidRPr="00DE65E6">
        <w:rPr>
          <w:rFonts w:ascii="Times New Roman" w:hAnsi="Times New Roman" w:cs="Times New Roman"/>
          <w:sz w:val="24"/>
          <w:szCs w:val="24"/>
        </w:rPr>
        <w:t xml:space="preserve"> Правил</w:t>
      </w:r>
      <w:r w:rsidRPr="00DE65E6">
        <w:rPr>
          <w:rFonts w:ascii="Times New Roman" w:hAnsi="Times New Roman" w:cs="Times New Roman"/>
          <w:sz w:val="24"/>
          <w:szCs w:val="24"/>
          <w:u w:color="FFFFFF"/>
        </w:rPr>
        <w:t>, проекту внесения изменений в П</w:t>
      </w:r>
      <w:r w:rsidRPr="00DE65E6">
        <w:rPr>
          <w:rFonts w:ascii="Times New Roman" w:hAnsi="Times New Roman" w:cs="Times New Roman"/>
          <w:sz w:val="24"/>
          <w:szCs w:val="24"/>
        </w:rPr>
        <w:t xml:space="preserve">равила </w:t>
      </w:r>
      <w:r w:rsidRPr="00DE65E6">
        <w:rPr>
          <w:rFonts w:ascii="Times New Roman" w:hAnsi="Times New Roman" w:cs="Times New Roman"/>
          <w:sz w:val="24"/>
          <w:szCs w:val="24"/>
          <w:u w:color="FFFFFF"/>
        </w:rPr>
        <w:t>– не менее двух и не более четырех месяцев со дня опубликования такого проекта, за исключением случаев, предусмотренных пунктами 2 и 3 части 1 настоящей статьи;</w:t>
      </w:r>
    </w:p>
    <w:p w14:paraId="4F163BB1" w14:textId="77777777" w:rsidR="006009E1" w:rsidRPr="00DE65E6" w:rsidRDefault="006009E1" w:rsidP="00696C35">
      <w:pPr>
        <w:tabs>
          <w:tab w:val="left" w:pos="1134"/>
        </w:tabs>
        <w:spacing w:line="240" w:lineRule="auto"/>
        <w:ind w:left="540"/>
        <w:jc w:val="both"/>
        <w:rPr>
          <w:rFonts w:ascii="Times New Roman" w:hAnsi="Times New Roman" w:cs="Times New Roman"/>
          <w:sz w:val="24"/>
          <w:szCs w:val="24"/>
        </w:rPr>
      </w:pPr>
      <w:r w:rsidRPr="00DE65E6">
        <w:rPr>
          <w:rFonts w:ascii="Times New Roman" w:hAnsi="Times New Roman" w:cs="Times New Roman"/>
          <w:sz w:val="24"/>
          <w:szCs w:val="24"/>
        </w:rPr>
        <w:t xml:space="preserve">2) по </w:t>
      </w:r>
      <w:r w:rsidRPr="00DE65E6">
        <w:rPr>
          <w:rFonts w:ascii="Times New Roman" w:hAnsi="Times New Roman" w:cs="Times New Roman"/>
          <w:sz w:val="24"/>
          <w:szCs w:val="24"/>
          <w:u w:color="FFFFFF"/>
        </w:rPr>
        <w:t xml:space="preserve">проекту внесения изменений в </w:t>
      </w:r>
      <w:r w:rsidRPr="00DE65E6">
        <w:rPr>
          <w:rFonts w:ascii="Times New Roman" w:hAnsi="Times New Roman" w:cs="Times New Roman"/>
          <w:sz w:val="24"/>
          <w:szCs w:val="24"/>
        </w:rPr>
        <w:t xml:space="preserve">Правила, подготовленному применительно к части территории </w:t>
      </w:r>
      <w:r w:rsidRPr="00DE65E6">
        <w:rPr>
          <w:rFonts w:ascii="Times New Roman" w:hAnsi="Times New Roman" w:cs="Times New Roman"/>
          <w:sz w:val="24"/>
          <w:szCs w:val="24"/>
          <w:u w:color="FFFFFF"/>
        </w:rPr>
        <w:t>поселения</w:t>
      </w:r>
      <w:r w:rsidRPr="00DE65E6">
        <w:rPr>
          <w:rFonts w:ascii="Times New Roman" w:hAnsi="Times New Roman" w:cs="Times New Roman"/>
          <w:sz w:val="24"/>
          <w:szCs w:val="24"/>
        </w:rPr>
        <w:t xml:space="preserve"> – не более одного месяца; </w:t>
      </w:r>
    </w:p>
    <w:p w14:paraId="22FCD5CF" w14:textId="77777777" w:rsidR="006009E1" w:rsidRPr="00DE65E6" w:rsidRDefault="006009E1" w:rsidP="00696C35">
      <w:pPr>
        <w:tabs>
          <w:tab w:val="left" w:pos="1134"/>
        </w:tabs>
        <w:spacing w:line="240" w:lineRule="auto"/>
        <w:ind w:left="540"/>
        <w:jc w:val="both"/>
        <w:rPr>
          <w:rFonts w:ascii="Times New Roman" w:hAnsi="Times New Roman" w:cs="Times New Roman"/>
          <w:sz w:val="24"/>
          <w:szCs w:val="24"/>
        </w:rPr>
      </w:pPr>
      <w:r w:rsidRPr="00DE65E6">
        <w:rPr>
          <w:rFonts w:ascii="Times New Roman" w:hAnsi="Times New Roman" w:cs="Times New Roman"/>
          <w:sz w:val="24"/>
          <w:szCs w:val="24"/>
        </w:rPr>
        <w:lastRenderedPageBreak/>
        <w:t xml:space="preserve">3) по проекту внесения изменений в Правила, подготовленному в части внесения изменений в градостроительный регламент, установленный для конкретной территориальной зоны – не более одного месяца; </w:t>
      </w:r>
    </w:p>
    <w:p w14:paraId="58A33E3D" w14:textId="77777777" w:rsidR="006009E1" w:rsidRPr="00DE65E6" w:rsidRDefault="006009E1" w:rsidP="00696C35">
      <w:pPr>
        <w:tabs>
          <w:tab w:val="left" w:pos="1134"/>
        </w:tabs>
        <w:spacing w:line="240" w:lineRule="auto"/>
        <w:ind w:left="54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4) по проекту планировки территории и (или) проекту межевания территории – не менее одного месяца и не более трех месяцев; </w:t>
      </w:r>
    </w:p>
    <w:p w14:paraId="0997946A" w14:textId="77777777" w:rsidR="006009E1" w:rsidRPr="00DE65E6" w:rsidRDefault="006009E1" w:rsidP="00696C35">
      <w:pPr>
        <w:tabs>
          <w:tab w:val="left" w:pos="1134"/>
        </w:tabs>
        <w:spacing w:line="240" w:lineRule="auto"/>
        <w:ind w:left="54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5) по вопросу предоставления разрешения на условно разрешенный вид использования земельного участка или объекта капитального строительства – не более одного месяца; </w:t>
      </w:r>
    </w:p>
    <w:p w14:paraId="1725495A" w14:textId="77777777" w:rsidR="006009E1" w:rsidRPr="00DE65E6" w:rsidRDefault="006009E1" w:rsidP="00696C35">
      <w:pPr>
        <w:tabs>
          <w:tab w:val="left" w:pos="1134"/>
        </w:tabs>
        <w:spacing w:line="240" w:lineRule="auto"/>
        <w:ind w:left="54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6) по вопросу предоставления разрешения на отклонение от предельных параметров разрешенного строительства, реконструкции объекта капитального строительства – не более одного месяца; </w:t>
      </w:r>
    </w:p>
    <w:p w14:paraId="0C7BC6EF" w14:textId="77777777" w:rsidR="006009E1" w:rsidRPr="00DE65E6" w:rsidRDefault="006009E1" w:rsidP="00696C35">
      <w:pPr>
        <w:tabs>
          <w:tab w:val="left" w:pos="1134"/>
        </w:tabs>
        <w:spacing w:line="240" w:lineRule="auto"/>
        <w:ind w:left="54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7) по иным вопросам градостроительной деятельности, если законодательством не установлен иной срок – не более одного месяца.</w:t>
      </w:r>
    </w:p>
    <w:p w14:paraId="038B6C03" w14:textId="77777777" w:rsidR="006009E1" w:rsidRPr="00DE65E6" w:rsidRDefault="006009E1" w:rsidP="00AF25C2">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2. Срок проведения общественных обсуждений или публичных слушаний исчисляется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слушаний.</w:t>
      </w:r>
    </w:p>
    <w:p w14:paraId="16BB5083" w14:textId="77777777" w:rsidR="006009E1" w:rsidRPr="00DE65E6" w:rsidRDefault="006009E1" w:rsidP="00696C35">
      <w:pPr>
        <w:autoSpaceDE w:val="0"/>
        <w:autoSpaceDN w:val="0"/>
        <w:adjustRightInd w:val="0"/>
        <w:spacing w:line="240" w:lineRule="auto"/>
        <w:ind w:firstLine="540"/>
        <w:jc w:val="both"/>
        <w:rPr>
          <w:rFonts w:ascii="Times New Roman" w:hAnsi="Times New Roman" w:cs="Times New Roman"/>
          <w:sz w:val="24"/>
          <w:szCs w:val="24"/>
        </w:rPr>
      </w:pPr>
      <w:r w:rsidRPr="00DE65E6">
        <w:rPr>
          <w:rFonts w:ascii="Times New Roman" w:hAnsi="Times New Roman" w:cs="Times New Roman"/>
          <w:sz w:val="24"/>
          <w:szCs w:val="24"/>
        </w:rPr>
        <w:t>3. Выходные и праздничные дни включаются в срок проведения общественных обсуждений или публичных слушаний.</w:t>
      </w:r>
    </w:p>
    <w:p w14:paraId="2B0C6584" w14:textId="77777777" w:rsidR="006009E1" w:rsidRPr="00DE65E6" w:rsidRDefault="006009E1" w:rsidP="00696C35">
      <w:pPr>
        <w:autoSpaceDE w:val="0"/>
        <w:autoSpaceDN w:val="0"/>
        <w:adjustRightInd w:val="0"/>
        <w:spacing w:line="240" w:lineRule="auto"/>
        <w:ind w:firstLine="708"/>
        <w:jc w:val="both"/>
        <w:rPr>
          <w:rFonts w:ascii="Times New Roman" w:hAnsi="Times New Roman" w:cs="Times New Roman"/>
          <w:sz w:val="24"/>
          <w:szCs w:val="24"/>
        </w:rPr>
      </w:pPr>
    </w:p>
    <w:p w14:paraId="159F4E13"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213" w:name="_Toc332213526"/>
      <w:bookmarkStart w:id="214" w:name="_Toc507770474"/>
      <w:bookmarkStart w:id="215" w:name="_Toc535417310"/>
      <w:r w:rsidRPr="00DE65E6">
        <w:rPr>
          <w:rFonts w:ascii="Times New Roman" w:hAnsi="Times New Roman" w:cs="Times New Roman"/>
          <w:b/>
          <w:bCs/>
          <w:kern w:val="32"/>
          <w:sz w:val="24"/>
          <w:szCs w:val="24"/>
        </w:rPr>
        <w:t>Статья 28. Уполномоченный на организацию и проведение общественных обсуждений или публичных слушаний орган</w:t>
      </w:r>
      <w:bookmarkEnd w:id="213"/>
      <w:bookmarkEnd w:id="214"/>
      <w:bookmarkEnd w:id="215"/>
    </w:p>
    <w:p w14:paraId="1B82EF91" w14:textId="77777777" w:rsidR="006009E1" w:rsidRPr="00DE65E6" w:rsidRDefault="006009E1" w:rsidP="00696C35">
      <w:pPr>
        <w:tabs>
          <w:tab w:val="num" w:pos="0"/>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1. Комиссия осуществляет организацию и проведение общественных обсуждений или публичных слушаний по вопросам, предусмотренным пунктами 1-3, 5 и 6 части 1 статьи 27 Правил. </w:t>
      </w:r>
    </w:p>
    <w:p w14:paraId="092D5E27" w14:textId="77777777" w:rsidR="006009E1" w:rsidRPr="00DE65E6" w:rsidRDefault="006009E1" w:rsidP="00696C35">
      <w:pPr>
        <w:tabs>
          <w:tab w:val="num" w:pos="0"/>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2. </w:t>
      </w:r>
      <w:r w:rsidRPr="00DE65E6">
        <w:rPr>
          <w:rFonts w:ascii="Times New Roman" w:hAnsi="Times New Roman" w:cs="Times New Roman"/>
          <w:sz w:val="24"/>
          <w:szCs w:val="24"/>
        </w:rPr>
        <w:t xml:space="preserve">Администрация муниципального образования </w:t>
      </w:r>
      <w:r w:rsidRPr="00DE65E6">
        <w:rPr>
          <w:rFonts w:ascii="Times New Roman" w:hAnsi="Times New Roman" w:cs="Times New Roman"/>
          <w:sz w:val="24"/>
          <w:szCs w:val="24"/>
          <w:u w:color="FFFFFF"/>
        </w:rPr>
        <w:t>осуществляет организацию и проведение общественных обсуждений или публичных слушаний по вопросам, предусмотренным пунктами 4 и 7 части 1 статьи 27 Правил.</w:t>
      </w:r>
    </w:p>
    <w:p w14:paraId="2C81B4CB" w14:textId="77777777" w:rsidR="006009E1" w:rsidRPr="00DE65E6" w:rsidRDefault="006009E1" w:rsidP="00696C35">
      <w:pPr>
        <w:autoSpaceDE w:val="0"/>
        <w:autoSpaceDN w:val="0"/>
        <w:adjustRightInd w:val="0"/>
        <w:spacing w:line="240" w:lineRule="auto"/>
        <w:ind w:firstLine="684"/>
        <w:jc w:val="both"/>
        <w:rPr>
          <w:rFonts w:ascii="Times New Roman" w:hAnsi="Times New Roman" w:cs="Times New Roman"/>
          <w:sz w:val="24"/>
          <w:szCs w:val="24"/>
        </w:rPr>
      </w:pPr>
      <w:r w:rsidRPr="00DE65E6">
        <w:rPr>
          <w:rFonts w:ascii="Times New Roman" w:hAnsi="Times New Roman" w:cs="Times New Roman"/>
          <w:sz w:val="24"/>
          <w:szCs w:val="24"/>
        </w:rPr>
        <w:t>3. Функции по организации и проведению общественных обсуждений или публичных слушаний включают:</w:t>
      </w:r>
    </w:p>
    <w:p w14:paraId="0701932F" w14:textId="77777777" w:rsidR="006009E1" w:rsidRPr="00DE65E6" w:rsidRDefault="006009E1" w:rsidP="00696C35">
      <w:pPr>
        <w:autoSpaceDE w:val="0"/>
        <w:autoSpaceDN w:val="0"/>
        <w:adjustRightInd w:val="0"/>
        <w:spacing w:line="240" w:lineRule="auto"/>
        <w:ind w:left="684"/>
        <w:jc w:val="both"/>
        <w:rPr>
          <w:rFonts w:ascii="Times New Roman" w:hAnsi="Times New Roman" w:cs="Times New Roman"/>
          <w:sz w:val="24"/>
          <w:szCs w:val="24"/>
        </w:rPr>
      </w:pPr>
      <w:r w:rsidRPr="00DE65E6">
        <w:rPr>
          <w:rFonts w:ascii="Times New Roman" w:hAnsi="Times New Roman" w:cs="Times New Roman"/>
          <w:sz w:val="24"/>
          <w:szCs w:val="24"/>
        </w:rPr>
        <w:t xml:space="preserve">1) оповещение населения о месте, дате и времени проведения мероприятия по информированию жителей поселения по вопросам общественных обсуждений или публичных слушаний; </w:t>
      </w:r>
    </w:p>
    <w:p w14:paraId="627837D5" w14:textId="77777777" w:rsidR="006009E1" w:rsidRPr="00DE65E6" w:rsidRDefault="006009E1" w:rsidP="00696C35">
      <w:pPr>
        <w:autoSpaceDE w:val="0"/>
        <w:autoSpaceDN w:val="0"/>
        <w:adjustRightInd w:val="0"/>
        <w:spacing w:line="240" w:lineRule="auto"/>
        <w:ind w:left="684"/>
        <w:jc w:val="both"/>
        <w:rPr>
          <w:rFonts w:ascii="Times New Roman" w:hAnsi="Times New Roman" w:cs="Times New Roman"/>
          <w:sz w:val="24"/>
          <w:szCs w:val="24"/>
        </w:rPr>
      </w:pPr>
      <w:r w:rsidRPr="00DE65E6">
        <w:rPr>
          <w:rFonts w:ascii="Times New Roman" w:hAnsi="Times New Roman" w:cs="Times New Roman"/>
          <w:sz w:val="24"/>
          <w:szCs w:val="24"/>
        </w:rPr>
        <w:t>2) определение перечня должностных лиц, специалистов, организаций, представителей общественности, приглашаемых к участию в мероприятии по информированию жителей поселения по вопросам общественных обсуждений или публичных слушаний;</w:t>
      </w:r>
    </w:p>
    <w:p w14:paraId="3902C457" w14:textId="77777777" w:rsidR="006009E1" w:rsidRPr="00DE65E6" w:rsidRDefault="006009E1" w:rsidP="00696C35">
      <w:pPr>
        <w:autoSpaceDE w:val="0"/>
        <w:autoSpaceDN w:val="0"/>
        <w:adjustRightInd w:val="0"/>
        <w:spacing w:line="240" w:lineRule="auto"/>
        <w:ind w:left="684"/>
        <w:jc w:val="both"/>
        <w:rPr>
          <w:rFonts w:ascii="Times New Roman" w:hAnsi="Times New Roman" w:cs="Times New Roman"/>
          <w:sz w:val="24"/>
          <w:szCs w:val="24"/>
        </w:rPr>
      </w:pPr>
      <w:r w:rsidRPr="00DE65E6">
        <w:rPr>
          <w:rFonts w:ascii="Times New Roman" w:hAnsi="Times New Roman" w:cs="Times New Roman"/>
          <w:sz w:val="24"/>
          <w:szCs w:val="24"/>
        </w:rPr>
        <w:t>3) анализ материалов, представленных участниками мероприятия по информированию жителей поселения по вопросам общественных обсуждений или публичных слушаний;</w:t>
      </w:r>
    </w:p>
    <w:p w14:paraId="3A330EE7" w14:textId="77777777" w:rsidR="006009E1" w:rsidRPr="00DE65E6" w:rsidRDefault="006009E1" w:rsidP="00696C35">
      <w:pPr>
        <w:autoSpaceDE w:val="0"/>
        <w:autoSpaceDN w:val="0"/>
        <w:adjustRightInd w:val="0"/>
        <w:spacing w:line="240" w:lineRule="auto"/>
        <w:ind w:left="684"/>
        <w:jc w:val="both"/>
        <w:rPr>
          <w:rFonts w:ascii="Times New Roman" w:hAnsi="Times New Roman" w:cs="Times New Roman"/>
          <w:sz w:val="24"/>
          <w:szCs w:val="24"/>
        </w:rPr>
      </w:pPr>
      <w:r w:rsidRPr="00DE65E6">
        <w:rPr>
          <w:rFonts w:ascii="Times New Roman" w:hAnsi="Times New Roman" w:cs="Times New Roman"/>
          <w:sz w:val="24"/>
          <w:szCs w:val="24"/>
        </w:rPr>
        <w:lastRenderedPageBreak/>
        <w:t>4) организацию приема заявок лиц, желающих выразить свое мнение по вопросам, выносимым на публичные слушания, на участие в мероприятии по информированию жителей поселения по вопросам общественных обсуждений или публичных слушаний;</w:t>
      </w:r>
    </w:p>
    <w:p w14:paraId="53CF90D4" w14:textId="77777777" w:rsidR="006009E1" w:rsidRPr="00DE65E6" w:rsidRDefault="006009E1" w:rsidP="00696C35">
      <w:pPr>
        <w:autoSpaceDE w:val="0"/>
        <w:autoSpaceDN w:val="0"/>
        <w:adjustRightInd w:val="0"/>
        <w:spacing w:line="240" w:lineRule="auto"/>
        <w:ind w:left="684"/>
        <w:jc w:val="both"/>
        <w:rPr>
          <w:rFonts w:ascii="Times New Roman" w:hAnsi="Times New Roman" w:cs="Times New Roman"/>
          <w:sz w:val="24"/>
          <w:szCs w:val="24"/>
        </w:rPr>
      </w:pPr>
      <w:r w:rsidRPr="00DE65E6">
        <w:rPr>
          <w:rFonts w:ascii="Times New Roman" w:hAnsi="Times New Roman" w:cs="Times New Roman"/>
          <w:sz w:val="24"/>
          <w:szCs w:val="24"/>
        </w:rPr>
        <w:t>5) определение докладчика (содокладчика) по выносимым на публичные слушания вопросам;</w:t>
      </w:r>
    </w:p>
    <w:p w14:paraId="5CF3F7D8" w14:textId="77777777" w:rsidR="006009E1" w:rsidRPr="00DE65E6" w:rsidRDefault="006009E1" w:rsidP="00696C35">
      <w:pPr>
        <w:autoSpaceDE w:val="0"/>
        <w:autoSpaceDN w:val="0"/>
        <w:adjustRightInd w:val="0"/>
        <w:spacing w:line="240" w:lineRule="auto"/>
        <w:ind w:left="684"/>
        <w:jc w:val="both"/>
        <w:rPr>
          <w:rFonts w:ascii="Times New Roman" w:hAnsi="Times New Roman" w:cs="Times New Roman"/>
          <w:sz w:val="24"/>
          <w:szCs w:val="24"/>
        </w:rPr>
      </w:pPr>
      <w:r w:rsidRPr="00DE65E6">
        <w:rPr>
          <w:rFonts w:ascii="Times New Roman" w:hAnsi="Times New Roman" w:cs="Times New Roman"/>
          <w:sz w:val="24"/>
          <w:szCs w:val="24"/>
        </w:rPr>
        <w:t>6) регистрацию докладчиков, содокладчиков, и иных участников мероприятия по информированию жителей поселения по вопросам публичных слушаний, желающих выразить свое мнение по вопросам, выносимым на публичные слушания, представителей средств массовой информации;</w:t>
      </w:r>
    </w:p>
    <w:p w14:paraId="167809B7" w14:textId="77777777" w:rsidR="006009E1" w:rsidRPr="00DE65E6" w:rsidRDefault="006009E1" w:rsidP="00696C35">
      <w:pPr>
        <w:autoSpaceDE w:val="0"/>
        <w:autoSpaceDN w:val="0"/>
        <w:adjustRightInd w:val="0"/>
        <w:spacing w:line="240" w:lineRule="auto"/>
        <w:ind w:left="684"/>
        <w:jc w:val="both"/>
        <w:rPr>
          <w:rFonts w:ascii="Times New Roman" w:hAnsi="Times New Roman" w:cs="Times New Roman"/>
          <w:sz w:val="24"/>
          <w:szCs w:val="24"/>
        </w:rPr>
      </w:pPr>
      <w:r w:rsidRPr="00DE65E6">
        <w:rPr>
          <w:rFonts w:ascii="Times New Roman" w:hAnsi="Times New Roman" w:cs="Times New Roman"/>
          <w:sz w:val="24"/>
          <w:szCs w:val="24"/>
        </w:rPr>
        <w:t>7) обеспечение ведения протокола общественных обсуждений или публичных слушаний;</w:t>
      </w:r>
    </w:p>
    <w:p w14:paraId="161968B5" w14:textId="77777777" w:rsidR="006009E1" w:rsidRPr="00DE65E6" w:rsidRDefault="006009E1" w:rsidP="00696C35">
      <w:pPr>
        <w:autoSpaceDE w:val="0"/>
        <w:autoSpaceDN w:val="0"/>
        <w:adjustRightInd w:val="0"/>
        <w:spacing w:line="240" w:lineRule="auto"/>
        <w:ind w:left="684"/>
        <w:jc w:val="both"/>
        <w:rPr>
          <w:rFonts w:ascii="Times New Roman" w:hAnsi="Times New Roman" w:cs="Times New Roman"/>
          <w:sz w:val="24"/>
          <w:szCs w:val="24"/>
        </w:rPr>
      </w:pPr>
      <w:r w:rsidRPr="00DE65E6">
        <w:rPr>
          <w:rFonts w:ascii="Times New Roman" w:hAnsi="Times New Roman" w:cs="Times New Roman"/>
          <w:sz w:val="24"/>
          <w:szCs w:val="24"/>
        </w:rPr>
        <w:t>8) сбор, рассмотрение и обобщение мнений, замечаний и предложений, представленных жителями поселения и иными заинтересованными лицами по вопросам общественных обсуждений или публичных слушаний;</w:t>
      </w:r>
    </w:p>
    <w:p w14:paraId="67D29635" w14:textId="77777777" w:rsidR="006009E1" w:rsidRPr="00DE65E6" w:rsidRDefault="006009E1" w:rsidP="00696C35">
      <w:pPr>
        <w:autoSpaceDE w:val="0"/>
        <w:autoSpaceDN w:val="0"/>
        <w:adjustRightInd w:val="0"/>
        <w:spacing w:line="240" w:lineRule="auto"/>
        <w:ind w:left="684"/>
        <w:jc w:val="both"/>
        <w:rPr>
          <w:rFonts w:ascii="Times New Roman" w:hAnsi="Times New Roman" w:cs="Times New Roman"/>
          <w:sz w:val="24"/>
          <w:szCs w:val="24"/>
        </w:rPr>
      </w:pPr>
      <w:r w:rsidRPr="00DE65E6">
        <w:rPr>
          <w:rFonts w:ascii="Times New Roman" w:hAnsi="Times New Roman" w:cs="Times New Roman"/>
          <w:sz w:val="24"/>
          <w:szCs w:val="24"/>
        </w:rPr>
        <w:t>9) подготовку заключения о результатах общественных обсуждений или публичных слушаний.</w:t>
      </w:r>
    </w:p>
    <w:p w14:paraId="14D960C6" w14:textId="77777777" w:rsidR="00605250" w:rsidRPr="00DE65E6" w:rsidRDefault="00605250" w:rsidP="00696C35">
      <w:pPr>
        <w:autoSpaceDE w:val="0"/>
        <w:autoSpaceDN w:val="0"/>
        <w:adjustRightInd w:val="0"/>
        <w:spacing w:line="240" w:lineRule="auto"/>
        <w:ind w:left="684"/>
        <w:jc w:val="both"/>
        <w:rPr>
          <w:rFonts w:ascii="Times New Roman" w:hAnsi="Times New Roman" w:cs="Times New Roman"/>
          <w:sz w:val="24"/>
          <w:szCs w:val="24"/>
        </w:rPr>
      </w:pPr>
    </w:p>
    <w:p w14:paraId="72624685"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216" w:name="_Toc507770475"/>
      <w:bookmarkStart w:id="217" w:name="_Toc535417311"/>
      <w:bookmarkStart w:id="218" w:name="_Toc332213527"/>
      <w:r w:rsidRPr="00DE65E6">
        <w:rPr>
          <w:rFonts w:ascii="Times New Roman" w:hAnsi="Times New Roman" w:cs="Times New Roman"/>
          <w:b/>
          <w:bCs/>
          <w:kern w:val="32"/>
          <w:sz w:val="24"/>
          <w:szCs w:val="24"/>
        </w:rPr>
        <w:t xml:space="preserve">Статья 29. Финансирование мероприятий по организации и проведению </w:t>
      </w:r>
      <w:r w:rsidRPr="00DE65E6">
        <w:rPr>
          <w:rFonts w:ascii="Times New Roman" w:hAnsi="Times New Roman" w:cs="Times New Roman"/>
          <w:b/>
          <w:sz w:val="24"/>
          <w:szCs w:val="24"/>
        </w:rPr>
        <w:t>общественных обсуждений или</w:t>
      </w:r>
      <w:r w:rsidR="00A9215B" w:rsidRPr="00DE65E6">
        <w:rPr>
          <w:rFonts w:ascii="Times New Roman" w:hAnsi="Times New Roman" w:cs="Times New Roman"/>
          <w:b/>
          <w:sz w:val="24"/>
          <w:szCs w:val="24"/>
        </w:rPr>
        <w:t xml:space="preserve"> </w:t>
      </w:r>
      <w:r w:rsidRPr="00DE65E6">
        <w:rPr>
          <w:rFonts w:ascii="Times New Roman" w:hAnsi="Times New Roman" w:cs="Times New Roman"/>
          <w:b/>
          <w:bCs/>
          <w:kern w:val="32"/>
          <w:sz w:val="24"/>
          <w:szCs w:val="24"/>
        </w:rPr>
        <w:t>публичных слушаний</w:t>
      </w:r>
      <w:bookmarkEnd w:id="216"/>
      <w:bookmarkEnd w:id="217"/>
      <w:bookmarkEnd w:id="218"/>
    </w:p>
    <w:p w14:paraId="3F385E2B"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1. Финансирование мероприятий по организации и проведению </w:t>
      </w:r>
      <w:r w:rsidRPr="00DE65E6">
        <w:rPr>
          <w:rFonts w:ascii="Times New Roman" w:hAnsi="Times New Roman" w:cs="Times New Roman"/>
          <w:sz w:val="24"/>
          <w:szCs w:val="24"/>
        </w:rPr>
        <w:t xml:space="preserve">общественных обсуждений или </w:t>
      </w:r>
      <w:r w:rsidRPr="00DE65E6">
        <w:rPr>
          <w:rFonts w:ascii="Times New Roman" w:hAnsi="Times New Roman" w:cs="Times New Roman"/>
          <w:sz w:val="24"/>
          <w:szCs w:val="24"/>
          <w:u w:color="FFFFFF"/>
        </w:rPr>
        <w:t>публичных слушаний осуществляется:</w:t>
      </w:r>
    </w:p>
    <w:p w14:paraId="70816937"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1) за счет средств физических и (или) юридических лиц, заинтересованных в предоставлении разрешения на условно разрешенный вид использования земельного участка или объекта капитального строительства – при проведении </w:t>
      </w:r>
      <w:r w:rsidRPr="00DE65E6">
        <w:rPr>
          <w:rFonts w:ascii="Times New Roman" w:hAnsi="Times New Roman" w:cs="Times New Roman"/>
          <w:sz w:val="24"/>
          <w:szCs w:val="24"/>
        </w:rPr>
        <w:t xml:space="preserve">общественных обсуждений или </w:t>
      </w:r>
      <w:r w:rsidRPr="00DE65E6">
        <w:rPr>
          <w:rFonts w:ascii="Times New Roman" w:hAnsi="Times New Roman" w:cs="Times New Roman"/>
          <w:sz w:val="24"/>
          <w:szCs w:val="24"/>
          <w:u w:color="FFFFFF"/>
        </w:rPr>
        <w:t>публичных слушаний по вопросу предоставления указанного разрешения;</w:t>
      </w:r>
    </w:p>
    <w:p w14:paraId="2FAE5BC4"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2) за счет средств физических и (или) юридических лиц, заинтересованных в предоставлении разрешения на отклонение от предельных параметров разрешенного строительства, реконструкции объектов капитального строительства – при проведении </w:t>
      </w:r>
      <w:r w:rsidRPr="00DE65E6">
        <w:rPr>
          <w:rFonts w:ascii="Times New Roman" w:hAnsi="Times New Roman" w:cs="Times New Roman"/>
          <w:sz w:val="24"/>
          <w:szCs w:val="24"/>
        </w:rPr>
        <w:t xml:space="preserve">общественных обсуждений или </w:t>
      </w:r>
      <w:r w:rsidRPr="00DE65E6">
        <w:rPr>
          <w:rFonts w:ascii="Times New Roman" w:hAnsi="Times New Roman" w:cs="Times New Roman"/>
          <w:sz w:val="24"/>
          <w:szCs w:val="24"/>
          <w:u w:color="FFFFFF"/>
        </w:rPr>
        <w:t>публичных слушаний по вопросу предоставления указанного разрешения;</w:t>
      </w:r>
    </w:p>
    <w:p w14:paraId="4F03408C"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3) за счет средств бюджета муниципального образования – при проведении </w:t>
      </w:r>
      <w:r w:rsidRPr="00DE65E6">
        <w:rPr>
          <w:rFonts w:ascii="Times New Roman" w:hAnsi="Times New Roman" w:cs="Times New Roman"/>
          <w:sz w:val="24"/>
          <w:szCs w:val="24"/>
        </w:rPr>
        <w:t xml:space="preserve">общественных обсуждений или </w:t>
      </w:r>
      <w:r w:rsidRPr="00DE65E6">
        <w:rPr>
          <w:rFonts w:ascii="Times New Roman" w:hAnsi="Times New Roman" w:cs="Times New Roman"/>
          <w:sz w:val="24"/>
          <w:szCs w:val="24"/>
          <w:u w:color="FFFFFF"/>
        </w:rPr>
        <w:t xml:space="preserve">публичных слушаний по иным вопросам </w:t>
      </w:r>
      <w:r w:rsidRPr="00DE65E6">
        <w:rPr>
          <w:rFonts w:ascii="Times New Roman" w:hAnsi="Times New Roman" w:cs="Times New Roman"/>
          <w:sz w:val="24"/>
          <w:szCs w:val="24"/>
        </w:rPr>
        <w:t>землепользования и застройки</w:t>
      </w:r>
      <w:r w:rsidRPr="00DE65E6">
        <w:rPr>
          <w:rFonts w:ascii="Times New Roman" w:hAnsi="Times New Roman" w:cs="Times New Roman"/>
          <w:sz w:val="24"/>
          <w:szCs w:val="24"/>
          <w:u w:color="FFFFFF"/>
        </w:rPr>
        <w:t>.</w:t>
      </w:r>
    </w:p>
    <w:p w14:paraId="4AD02C9A" w14:textId="77777777" w:rsidR="006009E1" w:rsidRPr="00DE65E6" w:rsidRDefault="006009E1" w:rsidP="00696C35">
      <w:pPr>
        <w:pStyle w:val="ConsPlusNormal"/>
        <w:spacing w:after="200"/>
        <w:ind w:left="708" w:firstLine="0"/>
        <w:jc w:val="both"/>
        <w:rPr>
          <w:rFonts w:ascii="Times New Roman" w:hAnsi="Times New Roman" w:cs="Times New Roman"/>
          <w:sz w:val="24"/>
          <w:szCs w:val="24"/>
        </w:rPr>
      </w:pPr>
    </w:p>
    <w:p w14:paraId="2F4BDF72"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219" w:name="_Toc332213528"/>
      <w:bookmarkStart w:id="220" w:name="_Toc337474226"/>
      <w:bookmarkStart w:id="221" w:name="_Toc337474237"/>
      <w:bookmarkStart w:id="222" w:name="_Toc507770476"/>
      <w:bookmarkStart w:id="223" w:name="_Toc535417312"/>
      <w:r w:rsidRPr="00DE65E6">
        <w:rPr>
          <w:rFonts w:ascii="Times New Roman" w:hAnsi="Times New Roman" w:cs="Times New Roman"/>
          <w:b/>
          <w:bCs/>
          <w:kern w:val="32"/>
          <w:sz w:val="24"/>
          <w:szCs w:val="24"/>
        </w:rPr>
        <w:t xml:space="preserve">Статья 30. Проведение мероприятия по информированию населения по вопросам </w:t>
      </w:r>
      <w:r w:rsidRPr="00DE65E6">
        <w:rPr>
          <w:rFonts w:ascii="Times New Roman" w:hAnsi="Times New Roman" w:cs="Times New Roman"/>
          <w:b/>
          <w:sz w:val="24"/>
          <w:szCs w:val="24"/>
        </w:rPr>
        <w:t>общественных обсуждений или</w:t>
      </w:r>
      <w:r w:rsidR="00A9215B" w:rsidRPr="00DE65E6">
        <w:rPr>
          <w:rFonts w:ascii="Times New Roman" w:hAnsi="Times New Roman" w:cs="Times New Roman"/>
          <w:b/>
          <w:sz w:val="24"/>
          <w:szCs w:val="24"/>
        </w:rPr>
        <w:t xml:space="preserve"> </w:t>
      </w:r>
      <w:r w:rsidRPr="00DE65E6">
        <w:rPr>
          <w:rFonts w:ascii="Times New Roman" w:hAnsi="Times New Roman" w:cs="Times New Roman"/>
          <w:b/>
          <w:bCs/>
          <w:kern w:val="32"/>
          <w:sz w:val="24"/>
          <w:szCs w:val="24"/>
        </w:rPr>
        <w:t>публичных слушаний</w:t>
      </w:r>
      <w:bookmarkEnd w:id="219"/>
      <w:bookmarkEnd w:id="220"/>
      <w:bookmarkEnd w:id="221"/>
      <w:bookmarkEnd w:id="222"/>
      <w:bookmarkEnd w:id="223"/>
    </w:p>
    <w:p w14:paraId="0CC7E78B" w14:textId="77777777" w:rsidR="006009E1" w:rsidRPr="00DE65E6" w:rsidRDefault="006009E1" w:rsidP="00696C35">
      <w:pPr>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 xml:space="preserve">1. К участию в мероприятии по информированию жителей поселения по вопросам общественных обсуждений или публичных слушаний (далее также – мероприятие по информированию) на добровольной основе могут быть приглашены: </w:t>
      </w:r>
    </w:p>
    <w:p w14:paraId="6C0A6BC7" w14:textId="77777777" w:rsidR="006009E1" w:rsidRPr="00DE65E6" w:rsidRDefault="006009E1" w:rsidP="00696C35">
      <w:pPr>
        <w:autoSpaceDE w:val="0"/>
        <w:autoSpaceDN w:val="0"/>
        <w:adjustRightInd w:val="0"/>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lastRenderedPageBreak/>
        <w:t>1) представители политических партий и иных общественных объединений, осуществляющих свою деятельность на территории поселения;</w:t>
      </w:r>
    </w:p>
    <w:p w14:paraId="66D5988B" w14:textId="77777777" w:rsidR="006009E1" w:rsidRPr="00DE65E6" w:rsidRDefault="006009E1" w:rsidP="00696C35">
      <w:pPr>
        <w:autoSpaceDE w:val="0"/>
        <w:autoSpaceDN w:val="0"/>
        <w:adjustRightInd w:val="0"/>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руководители организаций, осуществляющих свою деятельность на территории поселения в сфере, соответствующей вопросам общественных обсуждений или публичных слушаний.</w:t>
      </w:r>
    </w:p>
    <w:p w14:paraId="2B49F207"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rPr>
        <w:t xml:space="preserve">2. </w:t>
      </w:r>
      <w:r w:rsidRPr="00DE65E6">
        <w:rPr>
          <w:rFonts w:ascii="Times New Roman" w:hAnsi="Times New Roman" w:cs="Times New Roman"/>
          <w:sz w:val="24"/>
          <w:szCs w:val="24"/>
          <w:u w:color="FFFFFF"/>
        </w:rPr>
        <w:t xml:space="preserve">Мероприятие по информированию населения проводит лицо, назначенное решением о проведении </w:t>
      </w:r>
      <w:r w:rsidRPr="00DE65E6">
        <w:rPr>
          <w:rFonts w:ascii="Times New Roman" w:hAnsi="Times New Roman" w:cs="Times New Roman"/>
          <w:sz w:val="24"/>
          <w:szCs w:val="24"/>
        </w:rPr>
        <w:t xml:space="preserve">общественных обсуждений или </w:t>
      </w:r>
      <w:r w:rsidRPr="00DE65E6">
        <w:rPr>
          <w:rFonts w:ascii="Times New Roman" w:hAnsi="Times New Roman" w:cs="Times New Roman"/>
          <w:sz w:val="24"/>
          <w:szCs w:val="24"/>
          <w:u w:color="FFFFFF"/>
        </w:rPr>
        <w:t xml:space="preserve">публичных слушаний (далее также – председательствующий). В случае если в решении о проведении </w:t>
      </w:r>
      <w:r w:rsidRPr="00DE65E6">
        <w:rPr>
          <w:rFonts w:ascii="Times New Roman" w:hAnsi="Times New Roman" w:cs="Times New Roman"/>
          <w:sz w:val="24"/>
          <w:szCs w:val="24"/>
        </w:rPr>
        <w:t xml:space="preserve">общественных обсуждений или </w:t>
      </w:r>
      <w:r w:rsidRPr="00DE65E6">
        <w:rPr>
          <w:rFonts w:ascii="Times New Roman" w:hAnsi="Times New Roman" w:cs="Times New Roman"/>
          <w:sz w:val="24"/>
          <w:szCs w:val="24"/>
          <w:u w:color="FFFFFF"/>
        </w:rPr>
        <w:t xml:space="preserve">публичных слушаний председательствующий не назначен, председательствующим является лицо, возглавляющее уполномоченный на проведение </w:t>
      </w:r>
      <w:r w:rsidRPr="00DE65E6">
        <w:rPr>
          <w:rFonts w:ascii="Times New Roman" w:hAnsi="Times New Roman" w:cs="Times New Roman"/>
          <w:sz w:val="24"/>
          <w:szCs w:val="24"/>
        </w:rPr>
        <w:t xml:space="preserve">общественных обсуждений или </w:t>
      </w:r>
      <w:r w:rsidRPr="00DE65E6">
        <w:rPr>
          <w:rFonts w:ascii="Times New Roman" w:hAnsi="Times New Roman" w:cs="Times New Roman"/>
          <w:sz w:val="24"/>
          <w:szCs w:val="24"/>
          <w:u w:color="FFFFFF"/>
        </w:rPr>
        <w:t>публичных слушаний орган.</w:t>
      </w:r>
    </w:p>
    <w:p w14:paraId="4ED6AEBD"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3. О</w:t>
      </w:r>
      <w:r w:rsidRPr="00DE65E6">
        <w:rPr>
          <w:rFonts w:ascii="Times New Roman" w:hAnsi="Times New Roman" w:cs="Times New Roman"/>
          <w:sz w:val="24"/>
          <w:szCs w:val="24"/>
        </w:rPr>
        <w:t>повещение о начале общественных обсуждений или публичных слушаний осуществляется с учетом требований, установленных частями 8, 9, 10 статьи 5.1 Градостроительного кодекса Российской Федерации.</w:t>
      </w:r>
    </w:p>
    <w:p w14:paraId="1CFA6B58"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p>
    <w:p w14:paraId="4DF4CAE9"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224" w:name="_Toc332213530"/>
      <w:bookmarkStart w:id="225" w:name="_Toc507770477"/>
      <w:bookmarkStart w:id="226" w:name="_Toc535417313"/>
      <w:r w:rsidRPr="00DE65E6">
        <w:rPr>
          <w:rFonts w:ascii="Times New Roman" w:hAnsi="Times New Roman" w:cs="Times New Roman"/>
          <w:b/>
          <w:bCs/>
          <w:kern w:val="32"/>
          <w:sz w:val="24"/>
          <w:szCs w:val="24"/>
        </w:rPr>
        <w:t>Статья 31. 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bookmarkEnd w:id="224"/>
      <w:bookmarkEnd w:id="225"/>
      <w:bookmarkEnd w:id="226"/>
    </w:p>
    <w:p w14:paraId="43193279"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1. В период размещения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3 настоящей статьи идентификацию, имеют право вносить предложения и замечания, касающиеся такого проекта:</w:t>
      </w:r>
    </w:p>
    <w:p w14:paraId="38B22007"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27" w:name="dst2132"/>
      <w:bookmarkEnd w:id="227"/>
      <w:r w:rsidRPr="00DE65E6">
        <w:rPr>
          <w:rFonts w:ascii="Times New Roman" w:hAnsi="Times New Roman" w:cs="Times New Roman"/>
          <w:sz w:val="24"/>
          <w:szCs w:val="24"/>
        </w:rPr>
        <w:t>1) посредством официального сайта или информационных систем (в случае проведения общественных обсуждений);</w:t>
      </w:r>
    </w:p>
    <w:p w14:paraId="24837EBE"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28" w:name="dst2133"/>
      <w:bookmarkEnd w:id="228"/>
      <w:r w:rsidRPr="00DE65E6">
        <w:rPr>
          <w:rFonts w:ascii="Times New Roman" w:hAnsi="Times New Roman" w:cs="Times New Roman"/>
          <w:sz w:val="24"/>
          <w:szCs w:val="24"/>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14:paraId="63A1FC76"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29" w:name="dst2134"/>
      <w:bookmarkEnd w:id="229"/>
      <w:r w:rsidRPr="00DE65E6">
        <w:rPr>
          <w:rFonts w:ascii="Times New Roman" w:hAnsi="Times New Roman" w:cs="Times New Roman"/>
          <w:sz w:val="24"/>
          <w:szCs w:val="24"/>
        </w:rPr>
        <w:t>3) в письменной форме в адрес организатора общественных обсуждений или публичных слушаний;</w:t>
      </w:r>
    </w:p>
    <w:p w14:paraId="585F38F8"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0" w:name="dst2135"/>
      <w:bookmarkEnd w:id="230"/>
      <w:r w:rsidRPr="00DE65E6">
        <w:rPr>
          <w:rFonts w:ascii="Times New Roman" w:hAnsi="Times New Roman" w:cs="Times New Roman"/>
          <w:sz w:val="24"/>
          <w:szCs w:val="24"/>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581976D5"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1" w:name="dst2136"/>
      <w:bookmarkEnd w:id="231"/>
      <w:r w:rsidRPr="00DE65E6">
        <w:rPr>
          <w:rFonts w:ascii="Times New Roman" w:hAnsi="Times New Roman" w:cs="Times New Roman"/>
          <w:sz w:val="24"/>
          <w:szCs w:val="24"/>
        </w:rPr>
        <w:t>2. Предложения и замечания, внесенные в соответствии с частью 1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6 настоящей статьи.</w:t>
      </w:r>
    </w:p>
    <w:p w14:paraId="63F0A311"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2" w:name="dst2137"/>
      <w:bookmarkEnd w:id="232"/>
      <w:r w:rsidRPr="00DE65E6">
        <w:rPr>
          <w:rFonts w:ascii="Times New Roman" w:hAnsi="Times New Roman" w:cs="Times New Roman"/>
          <w:sz w:val="24"/>
          <w:szCs w:val="24"/>
        </w:rPr>
        <w:t xml:space="preserve">3.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w:t>
      </w:r>
      <w:r w:rsidRPr="00DE65E6">
        <w:rPr>
          <w:rFonts w:ascii="Times New Roman" w:hAnsi="Times New Roman" w:cs="Times New Roman"/>
          <w:sz w:val="24"/>
          <w:szCs w:val="24"/>
        </w:rPr>
        <w:lastRenderedPageBreak/>
        <w:t>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21ACAD47"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3" w:name="dst2138"/>
      <w:bookmarkEnd w:id="233"/>
      <w:r w:rsidRPr="00DE65E6">
        <w:rPr>
          <w:rFonts w:ascii="Times New Roman" w:hAnsi="Times New Roman" w:cs="Times New Roman"/>
          <w:sz w:val="24"/>
          <w:szCs w:val="24"/>
        </w:rPr>
        <w:t>4. Не требуется представление указанных в части 3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3 настоящей статьи, может использоваться единая система идентификации и аутентификации.</w:t>
      </w:r>
    </w:p>
    <w:p w14:paraId="7880380F"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4" w:name="dst2139"/>
      <w:bookmarkEnd w:id="234"/>
      <w:r w:rsidRPr="00DE65E6">
        <w:rPr>
          <w:rFonts w:ascii="Times New Roman" w:hAnsi="Times New Roman" w:cs="Times New Roman"/>
          <w:sz w:val="24"/>
          <w:szCs w:val="24"/>
        </w:rPr>
        <w:t>5.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27.07.2006 N 152-ФЗ «О персональных данных».</w:t>
      </w:r>
    </w:p>
    <w:p w14:paraId="69F38B49"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5" w:name="dst2140"/>
      <w:bookmarkEnd w:id="235"/>
      <w:r w:rsidRPr="00DE65E6">
        <w:rPr>
          <w:rFonts w:ascii="Times New Roman" w:hAnsi="Times New Roman" w:cs="Times New Roman"/>
          <w:sz w:val="24"/>
          <w:szCs w:val="24"/>
        </w:rPr>
        <w:t>6. Предложения и замечания, внесенные в соответствии с частью 1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3F3368D4"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7.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324969C7"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8. Официальный сайт и (или) информационные системы должны обеспечивать возможность:</w:t>
      </w:r>
    </w:p>
    <w:p w14:paraId="456BCC30"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6" w:name="dst2143"/>
      <w:bookmarkEnd w:id="236"/>
      <w:r w:rsidRPr="00DE65E6">
        <w:rPr>
          <w:rFonts w:ascii="Times New Roman" w:hAnsi="Times New Roman" w:cs="Times New Roman"/>
          <w:sz w:val="24"/>
          <w:szCs w:val="24"/>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53851F8F"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7" w:name="dst2144"/>
      <w:bookmarkEnd w:id="237"/>
      <w:r w:rsidRPr="00DE65E6">
        <w:rPr>
          <w:rFonts w:ascii="Times New Roman" w:hAnsi="Times New Roman" w:cs="Times New Roman"/>
          <w:sz w:val="24"/>
          <w:szCs w:val="24"/>
        </w:rPr>
        <w:t>2) представления информации о результатах общественных обсуждений, количестве участников общественных обсуждений.</w:t>
      </w:r>
    </w:p>
    <w:p w14:paraId="35188DC9" w14:textId="77777777" w:rsidR="006009E1" w:rsidRPr="00DE65E6" w:rsidRDefault="006009E1" w:rsidP="00696C35">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9.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0A0433E3"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8" w:name="dst2146"/>
      <w:bookmarkEnd w:id="238"/>
      <w:r w:rsidRPr="00DE65E6">
        <w:rPr>
          <w:rFonts w:ascii="Times New Roman" w:hAnsi="Times New Roman" w:cs="Times New Roman"/>
          <w:sz w:val="24"/>
          <w:szCs w:val="24"/>
        </w:rPr>
        <w:t>1) дата оформления протокола общественных обсуждений или публичных слушаний;</w:t>
      </w:r>
    </w:p>
    <w:p w14:paraId="5E47331A"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39" w:name="dst2147"/>
      <w:bookmarkEnd w:id="239"/>
      <w:r w:rsidRPr="00DE65E6">
        <w:rPr>
          <w:rFonts w:ascii="Times New Roman" w:hAnsi="Times New Roman" w:cs="Times New Roman"/>
          <w:sz w:val="24"/>
          <w:szCs w:val="24"/>
        </w:rPr>
        <w:t>2) информация об организаторе общественных обсуждений или публичных слушаний;</w:t>
      </w:r>
    </w:p>
    <w:p w14:paraId="6C8049A7"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40" w:name="dst2148"/>
      <w:bookmarkEnd w:id="240"/>
      <w:r w:rsidRPr="00DE65E6">
        <w:rPr>
          <w:rFonts w:ascii="Times New Roman" w:hAnsi="Times New Roman" w:cs="Times New Roman"/>
          <w:sz w:val="24"/>
          <w:szCs w:val="24"/>
        </w:rPr>
        <w:lastRenderedPageBreak/>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10968A60"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41" w:name="dst2149"/>
      <w:bookmarkEnd w:id="241"/>
      <w:r w:rsidRPr="00DE65E6">
        <w:rPr>
          <w:rFonts w:ascii="Times New Roman" w:hAnsi="Times New Roman" w:cs="Times New Roman"/>
          <w:sz w:val="24"/>
          <w:szCs w:val="24"/>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7A473E57"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42" w:name="dst2150"/>
      <w:bookmarkEnd w:id="242"/>
      <w:r w:rsidRPr="00DE65E6">
        <w:rPr>
          <w:rFonts w:ascii="Times New Roman" w:hAnsi="Times New Roman" w:cs="Times New Roman"/>
          <w:sz w:val="24"/>
          <w:szCs w:val="24"/>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1A2F9C06"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43" w:name="dst2151"/>
      <w:bookmarkEnd w:id="243"/>
      <w:r w:rsidRPr="00DE65E6">
        <w:rPr>
          <w:rFonts w:ascii="Times New Roman" w:hAnsi="Times New Roman" w:cs="Times New Roman"/>
          <w:sz w:val="24"/>
          <w:szCs w:val="24"/>
        </w:rPr>
        <w:t>10.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2F8154F1"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44" w:name="dst2152"/>
      <w:bookmarkEnd w:id="244"/>
      <w:r w:rsidRPr="00DE65E6">
        <w:rPr>
          <w:rFonts w:ascii="Times New Roman" w:hAnsi="Times New Roman" w:cs="Times New Roman"/>
          <w:sz w:val="24"/>
          <w:szCs w:val="24"/>
        </w:rPr>
        <w:t>11.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0FA47553" w14:textId="77777777" w:rsidR="00201292" w:rsidRPr="00DE65E6" w:rsidRDefault="00201292" w:rsidP="00696C35">
      <w:pPr>
        <w:spacing w:line="240" w:lineRule="auto"/>
        <w:ind w:firstLine="547"/>
        <w:jc w:val="both"/>
        <w:rPr>
          <w:rFonts w:ascii="Times New Roman" w:hAnsi="Times New Roman" w:cs="Times New Roman"/>
          <w:sz w:val="24"/>
          <w:szCs w:val="24"/>
        </w:rPr>
      </w:pPr>
    </w:p>
    <w:p w14:paraId="3335A77A"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245" w:name="_Toc332213531"/>
      <w:bookmarkStart w:id="246" w:name="_Toc337474228"/>
      <w:bookmarkStart w:id="247" w:name="_Toc337474239"/>
      <w:bookmarkStart w:id="248" w:name="_Toc507770478"/>
      <w:bookmarkStart w:id="249" w:name="_Toc535417314"/>
      <w:r w:rsidRPr="00DE65E6">
        <w:rPr>
          <w:rFonts w:ascii="Times New Roman" w:hAnsi="Times New Roman" w:cs="Times New Roman"/>
          <w:b/>
          <w:bCs/>
          <w:kern w:val="32"/>
          <w:sz w:val="24"/>
          <w:szCs w:val="24"/>
        </w:rPr>
        <w:t xml:space="preserve">Статья 32. </w:t>
      </w:r>
      <w:bookmarkEnd w:id="245"/>
      <w:bookmarkEnd w:id="246"/>
      <w:bookmarkEnd w:id="247"/>
      <w:r w:rsidRPr="00DE65E6">
        <w:rPr>
          <w:rFonts w:ascii="Times New Roman" w:hAnsi="Times New Roman" w:cs="Times New Roman"/>
          <w:b/>
          <w:bCs/>
          <w:kern w:val="32"/>
          <w:sz w:val="24"/>
          <w:szCs w:val="24"/>
        </w:rPr>
        <w:t>Заключение о результатах общественных обсуждений или публичных слушаний</w:t>
      </w:r>
      <w:bookmarkEnd w:id="248"/>
      <w:bookmarkEnd w:id="249"/>
    </w:p>
    <w:p w14:paraId="2C66C13F" w14:textId="77777777" w:rsidR="006009E1" w:rsidRPr="00DE65E6" w:rsidRDefault="006009E1" w:rsidP="00696C35">
      <w:pPr>
        <w:tabs>
          <w:tab w:val="left" w:pos="1134"/>
          <w:tab w:val="num" w:pos="1800"/>
        </w:tabs>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7D106420"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50" w:name="dst2154"/>
      <w:bookmarkEnd w:id="250"/>
      <w:r w:rsidRPr="00DE65E6">
        <w:rPr>
          <w:rFonts w:ascii="Times New Roman" w:hAnsi="Times New Roman" w:cs="Times New Roman"/>
          <w:sz w:val="24"/>
          <w:szCs w:val="24"/>
        </w:rPr>
        <w:t>2. В заключении о результатах общественных обсуждений или публичных слушаний должны быть указаны:</w:t>
      </w:r>
    </w:p>
    <w:p w14:paraId="78DE2272"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51" w:name="dst2155"/>
      <w:bookmarkEnd w:id="251"/>
      <w:r w:rsidRPr="00DE65E6">
        <w:rPr>
          <w:rFonts w:ascii="Times New Roman" w:hAnsi="Times New Roman" w:cs="Times New Roman"/>
          <w:sz w:val="24"/>
          <w:szCs w:val="24"/>
        </w:rPr>
        <w:t>1) дата оформления заключения о результатах общественных обсуждений или публичных слушаний;</w:t>
      </w:r>
    </w:p>
    <w:p w14:paraId="7CDC754F"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52" w:name="dst2156"/>
      <w:bookmarkEnd w:id="252"/>
      <w:r w:rsidRPr="00DE65E6">
        <w:rPr>
          <w:rFonts w:ascii="Times New Roman" w:hAnsi="Times New Roman" w:cs="Times New Roman"/>
          <w:sz w:val="24"/>
          <w:szCs w:val="24"/>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14:paraId="308D4851"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53" w:name="dst2157"/>
      <w:bookmarkEnd w:id="253"/>
      <w:r w:rsidRPr="00DE65E6">
        <w:rPr>
          <w:rFonts w:ascii="Times New Roman" w:hAnsi="Times New Roman" w:cs="Times New Roman"/>
          <w:sz w:val="24"/>
          <w:szCs w:val="24"/>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371C2591"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54" w:name="dst2158"/>
      <w:bookmarkEnd w:id="254"/>
      <w:r w:rsidRPr="00DE65E6">
        <w:rPr>
          <w:rFonts w:ascii="Times New Roman" w:hAnsi="Times New Roman" w:cs="Times New Roman"/>
          <w:sz w:val="24"/>
          <w:szCs w:val="24"/>
        </w:rPr>
        <w:t xml:space="preserve">4) содержание внесенных предложений и замечаний участников общественных обсуждений или публичных слушаний с разделением на предложения и замечания </w:t>
      </w:r>
      <w:r w:rsidRPr="00DE65E6">
        <w:rPr>
          <w:rFonts w:ascii="Times New Roman" w:hAnsi="Times New Roman" w:cs="Times New Roman"/>
          <w:sz w:val="24"/>
          <w:szCs w:val="24"/>
        </w:rPr>
        <w:lastRenderedPageBreak/>
        <w:t>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4DD9F2DB"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55" w:name="dst2159"/>
      <w:bookmarkEnd w:id="255"/>
      <w:r w:rsidRPr="00DE65E6">
        <w:rPr>
          <w:rFonts w:ascii="Times New Roman" w:hAnsi="Times New Roman" w:cs="Times New Roman"/>
          <w:sz w:val="24"/>
          <w:szCs w:val="24"/>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3D46AAD4" w14:textId="77777777" w:rsidR="006009E1" w:rsidRPr="00DE65E6" w:rsidRDefault="006009E1" w:rsidP="00696C35">
      <w:pPr>
        <w:spacing w:line="240" w:lineRule="auto"/>
        <w:ind w:firstLine="547"/>
        <w:jc w:val="both"/>
        <w:rPr>
          <w:rFonts w:ascii="Times New Roman" w:hAnsi="Times New Roman" w:cs="Times New Roman"/>
          <w:sz w:val="24"/>
          <w:szCs w:val="24"/>
        </w:rPr>
      </w:pPr>
      <w:bookmarkStart w:id="256" w:name="dst2160"/>
      <w:bookmarkEnd w:id="256"/>
      <w:r w:rsidRPr="00DE65E6">
        <w:rPr>
          <w:rFonts w:ascii="Times New Roman" w:hAnsi="Times New Roman" w:cs="Times New Roman"/>
          <w:sz w:val="24"/>
          <w:szCs w:val="24"/>
        </w:rPr>
        <w:t>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5B1456BD"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rPr>
      </w:pPr>
    </w:p>
    <w:p w14:paraId="365074B1"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257" w:name="_Toc507770479"/>
      <w:bookmarkStart w:id="258" w:name="_Toc535417315"/>
      <w:bookmarkStart w:id="259" w:name="_Toc234175885"/>
      <w:bookmarkStart w:id="260" w:name="_Toc234176053"/>
      <w:bookmarkStart w:id="261" w:name="_Toc234209046"/>
      <w:bookmarkStart w:id="262" w:name="_Toc332213534"/>
      <w:bookmarkStart w:id="263" w:name="_Toc242169323"/>
      <w:bookmarkStart w:id="264" w:name="_Toc259101830"/>
      <w:r w:rsidRPr="00DE65E6">
        <w:rPr>
          <w:rFonts w:ascii="Times New Roman" w:hAnsi="Times New Roman" w:cs="Times New Roman"/>
          <w:b/>
          <w:bCs/>
          <w:kern w:val="32"/>
          <w:sz w:val="24"/>
          <w:szCs w:val="24"/>
        </w:rPr>
        <w:t>Статья 33. Особенности проведения общественных обсуждений, публичных слушаний по проекту правил землепользования и застройки, проекту внесения изменений в правила землепользования и застройки</w:t>
      </w:r>
      <w:bookmarkEnd w:id="257"/>
      <w:bookmarkEnd w:id="258"/>
      <w:bookmarkEnd w:id="259"/>
      <w:bookmarkEnd w:id="260"/>
      <w:bookmarkEnd w:id="261"/>
      <w:bookmarkEnd w:id="262"/>
    </w:p>
    <w:p w14:paraId="47997095"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1. Глава муниципального образования принимает решение о проведении общественных обсуждений или публичных слушаний по проекту Правил, проекту внесения изменений в Правила в срок не позднее чем через десять дней со дня получения такого проекта.</w:t>
      </w:r>
    </w:p>
    <w:p w14:paraId="6480EC81" w14:textId="77777777" w:rsidR="006009E1" w:rsidRPr="00DE65E6" w:rsidRDefault="006009E1" w:rsidP="00696C35">
      <w:pPr>
        <w:spacing w:line="240" w:lineRule="auto"/>
        <w:ind w:firstLine="680"/>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 xml:space="preserve">2. В случае подготовки изменений в Правила в части внесения изменений в градостроительный регламент, установленный для конкретной территориальной зоны, </w:t>
      </w:r>
      <w:r w:rsidRPr="00DE65E6">
        <w:rPr>
          <w:rFonts w:ascii="Times New Roman" w:hAnsi="Times New Roman" w:cs="Times New Roman"/>
          <w:iCs/>
          <w:sz w:val="24"/>
          <w:szCs w:val="24"/>
          <w:lang w:eastAsia="en-US"/>
        </w:rPr>
        <w:t>общественные обсуждения или</w:t>
      </w:r>
      <w:r w:rsidRPr="00DE65E6">
        <w:rPr>
          <w:rFonts w:ascii="Times New Roman" w:hAnsi="Times New Roman" w:cs="Times New Roman"/>
          <w:sz w:val="24"/>
          <w:szCs w:val="24"/>
          <w:lang w:eastAsia="en-US"/>
        </w:rPr>
        <w:t xml:space="preserve"> публичные слушания по внесению изменений в Правила проводятся в границах территориальной зоны, для которой установлен такой градостроительный регламент.</w:t>
      </w:r>
    </w:p>
    <w:p w14:paraId="40FDEBAD" w14:textId="77777777" w:rsidR="006009E1" w:rsidRPr="00DE65E6" w:rsidRDefault="006009E1" w:rsidP="00696C35">
      <w:pPr>
        <w:pStyle w:val="af2"/>
        <w:spacing w:after="200"/>
        <w:rPr>
          <w:rFonts w:ascii="Times New Roman" w:hAnsi="Times New Roman" w:cs="Times New Roman"/>
        </w:rPr>
      </w:pPr>
    </w:p>
    <w:p w14:paraId="68472B61" w14:textId="77777777" w:rsidR="006009E1" w:rsidRPr="00DE65E6" w:rsidRDefault="006009E1" w:rsidP="00696C35">
      <w:pPr>
        <w:keepNext/>
        <w:spacing w:line="240" w:lineRule="auto"/>
        <w:jc w:val="both"/>
        <w:outlineLvl w:val="0"/>
        <w:rPr>
          <w:rFonts w:ascii="Times New Roman" w:hAnsi="Times New Roman" w:cs="Times New Roman"/>
          <w:b/>
          <w:bCs/>
          <w:kern w:val="32"/>
          <w:sz w:val="24"/>
          <w:szCs w:val="24"/>
        </w:rPr>
      </w:pPr>
      <w:bookmarkStart w:id="265" w:name="_Toc234175886"/>
      <w:bookmarkStart w:id="266" w:name="_Toc234176054"/>
      <w:bookmarkStart w:id="267" w:name="_Toc234209047"/>
      <w:bookmarkStart w:id="268" w:name="_Toc332213535"/>
      <w:bookmarkStart w:id="269" w:name="_Toc337474229"/>
      <w:bookmarkStart w:id="270" w:name="_Toc337474240"/>
      <w:bookmarkStart w:id="271" w:name="_Toc507770480"/>
      <w:bookmarkStart w:id="272" w:name="_Toc535417316"/>
      <w:r w:rsidRPr="00DE65E6">
        <w:rPr>
          <w:rFonts w:ascii="Times New Roman" w:hAnsi="Times New Roman" w:cs="Times New Roman"/>
          <w:b/>
          <w:bCs/>
          <w:kern w:val="32"/>
          <w:sz w:val="24"/>
          <w:szCs w:val="24"/>
        </w:rPr>
        <w:t xml:space="preserve">Статья 34. Особенности проведения </w:t>
      </w:r>
      <w:r w:rsidRPr="00DE65E6">
        <w:rPr>
          <w:rFonts w:ascii="Times New Roman" w:hAnsi="Times New Roman" w:cs="Times New Roman"/>
          <w:b/>
          <w:sz w:val="24"/>
          <w:szCs w:val="24"/>
        </w:rPr>
        <w:t>общественных обсуждений или</w:t>
      </w:r>
      <w:r w:rsidRPr="00DE65E6">
        <w:rPr>
          <w:rFonts w:ascii="Times New Roman" w:hAnsi="Times New Roman" w:cs="Times New Roman"/>
          <w:b/>
          <w:bCs/>
          <w:kern w:val="32"/>
          <w:sz w:val="24"/>
          <w:szCs w:val="24"/>
        </w:rPr>
        <w:t>публичных слушаний по проекту планировки территории и (или) проекту межевания территории поселения</w:t>
      </w:r>
      <w:bookmarkEnd w:id="265"/>
      <w:bookmarkEnd w:id="266"/>
      <w:bookmarkEnd w:id="267"/>
      <w:bookmarkEnd w:id="268"/>
      <w:bookmarkEnd w:id="269"/>
      <w:bookmarkEnd w:id="270"/>
      <w:bookmarkEnd w:id="271"/>
      <w:bookmarkEnd w:id="272"/>
    </w:p>
    <w:p w14:paraId="0D5818C9"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1. Проекты планировки территории и проекты межевания территории до их утверждения подлежат обязательному рассмотрению на общественных обсуждениях или публичных слушаниях за исключением случаев предусмотренных Градостроительным кодексом Российской Федерации.</w:t>
      </w:r>
    </w:p>
    <w:p w14:paraId="07BB83C1"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bookmarkStart w:id="273" w:name="sub_50102"/>
      <w:r w:rsidRPr="00DE65E6">
        <w:rPr>
          <w:rFonts w:ascii="Times New Roman" w:hAnsi="Times New Roman" w:cs="Times New Roman"/>
          <w:sz w:val="24"/>
          <w:szCs w:val="24"/>
        </w:rPr>
        <w:t>2. Участниками общественных обсуждений или публичных слушаний по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bookmarkEnd w:id="273"/>
    <w:p w14:paraId="3FBA4773"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lastRenderedPageBreak/>
        <w:t>3.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6853D36D"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14:paraId="72E2F5D4"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07FDC22D"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bookmarkStart w:id="274" w:name="sub_18533"/>
      <w:r w:rsidRPr="00DE65E6">
        <w:rPr>
          <w:rFonts w:ascii="Times New Roman" w:hAnsi="Times New Roman" w:cs="Times New Roman"/>
          <w:sz w:val="24"/>
          <w:szCs w:val="24"/>
        </w:rPr>
        <w:t>3) территории для размещения линейных объектов в границах земель лесного фонда.</w:t>
      </w:r>
    </w:p>
    <w:bookmarkEnd w:id="274"/>
    <w:p w14:paraId="2D0EEB13"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4.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305D109E" w14:textId="77777777" w:rsidR="00201292" w:rsidRPr="00DE65E6" w:rsidRDefault="00201292" w:rsidP="00696C35">
      <w:pPr>
        <w:pStyle w:val="af2"/>
        <w:ind w:left="680" w:firstLine="0"/>
        <w:rPr>
          <w:rFonts w:ascii="Times New Roman" w:hAnsi="Times New Roman" w:cs="Times New Roman"/>
        </w:rPr>
      </w:pPr>
    </w:p>
    <w:p w14:paraId="7D5359A2"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275" w:name="_Toc234175887"/>
      <w:bookmarkStart w:id="276" w:name="_Toc234176055"/>
      <w:bookmarkStart w:id="277" w:name="_Toc234209048"/>
      <w:bookmarkStart w:id="278" w:name="_Toc332213536"/>
      <w:bookmarkStart w:id="279" w:name="_Toc535417317"/>
      <w:r w:rsidRPr="00DE65E6">
        <w:rPr>
          <w:rFonts w:ascii="Times New Roman" w:hAnsi="Times New Roman" w:cs="Times New Roman"/>
          <w:color w:val="auto"/>
          <w:sz w:val="24"/>
          <w:szCs w:val="24"/>
        </w:rPr>
        <w:t>Статья 35. 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275"/>
      <w:bookmarkEnd w:id="276"/>
      <w:bookmarkEnd w:id="277"/>
      <w:bookmarkEnd w:id="278"/>
      <w:bookmarkEnd w:id="279"/>
      <w:r w:rsidR="00D12542" w:rsidRPr="00DE65E6">
        <w:rPr>
          <w:rFonts w:ascii="Times New Roman" w:hAnsi="Times New Roman" w:cs="Times New Roman"/>
          <w:color w:val="auto"/>
          <w:sz w:val="24"/>
          <w:szCs w:val="24"/>
        </w:rPr>
        <w:t>.</w:t>
      </w:r>
    </w:p>
    <w:p w14:paraId="01A28CB3"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 xml:space="preserve">1. Публичные слушания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назначаются решением главы муниципального образования </w:t>
      </w:r>
      <w:r w:rsidRPr="00DE65E6">
        <w:rPr>
          <w:rFonts w:ascii="Times New Roman" w:hAnsi="Times New Roman" w:cs="Times New Roman"/>
          <w:bCs/>
          <w:sz w:val="24"/>
          <w:szCs w:val="24"/>
        </w:rPr>
        <w:t xml:space="preserve">или совета депутатов муниципального образования </w:t>
      </w:r>
      <w:r w:rsidRPr="00DE65E6">
        <w:rPr>
          <w:rFonts w:ascii="Times New Roman" w:hAnsi="Times New Roman" w:cs="Times New Roman"/>
          <w:sz w:val="24"/>
          <w:szCs w:val="24"/>
        </w:rPr>
        <w:t>на основании рекомендаций Комиссии.</w:t>
      </w:r>
    </w:p>
    <w:p w14:paraId="53FC516B"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rPr>
      </w:pPr>
      <w:bookmarkStart w:id="280" w:name="_Toc311542555"/>
      <w:bookmarkStart w:id="281" w:name="_Toc332213537"/>
      <w:bookmarkEnd w:id="263"/>
      <w:bookmarkEnd w:id="264"/>
      <w:bookmarkEnd w:id="280"/>
      <w:r w:rsidRPr="00DE65E6">
        <w:rPr>
          <w:rFonts w:ascii="Times New Roman" w:hAnsi="Times New Roman" w:cs="Times New Roman"/>
          <w:sz w:val="24"/>
          <w:szCs w:val="24"/>
        </w:rPr>
        <w:t>2. Порядок проведения общественных обсуждений или публичных слушаний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определяется с учетом положений статьи 5.1 и статьи 39 Градостроительного кодекса Российской Федерации, Устава муниципального образования и (или) нормативных правовых актов представительного органа муниципального образования.</w:t>
      </w:r>
    </w:p>
    <w:p w14:paraId="11CC5E07"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rPr>
        <w:t xml:space="preserve">3. Заявление о предоставлении разрешения на условно разрешенный вид использования, на отклонение от предельных параметров направляется физическим или </w:t>
      </w:r>
      <w:r w:rsidRPr="00DE65E6">
        <w:rPr>
          <w:rFonts w:ascii="Times New Roman" w:hAnsi="Times New Roman" w:cs="Times New Roman"/>
          <w:sz w:val="24"/>
          <w:szCs w:val="24"/>
        </w:rPr>
        <w:lastRenderedPageBreak/>
        <w:t>юридическим лицом, заинтересованным в предоставлении такого разрешения, в Комиссию и должно содержать следующую информацию:</w:t>
      </w:r>
    </w:p>
    <w:p w14:paraId="683FDD8D"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фамилия, имя, отчество, место жительства заявителя, данные документа, удостоверяющего личность гражданина Российской Федерации, номер контактного телефона – в случае подачи заявления физическим лицом;</w:t>
      </w:r>
    </w:p>
    <w:p w14:paraId="75234E19"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rPr>
        <w:t>2) фамилия, имя, отчество, место жительства заявителя, данные документа, удостоверяющего личность гражданина Российской Федерации, дата и государственный регистрационный номер записи о государственной</w:t>
      </w:r>
      <w:r w:rsidRPr="00DE65E6">
        <w:rPr>
          <w:rFonts w:ascii="Times New Roman" w:hAnsi="Times New Roman" w:cs="Times New Roman"/>
          <w:sz w:val="24"/>
          <w:szCs w:val="24"/>
          <w:u w:color="FFFFFF"/>
        </w:rPr>
        <w:t xml:space="preserve"> регистрации индивидуального предпринимателя, идентификационный номер налогоплательщика, номер контактного телефона – в случае подачи заявления индивидуальным предпринимателем;</w:t>
      </w:r>
    </w:p>
    <w:p w14:paraId="66781A27"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3) полное наименование, организационно-правовая форма и место нахождения заявителя, дата и государственный регистрационный номер записи о государственной регистрации юридического лица, идентификационный номер налогоплательщика, номер контактного телефона и факса – в случае подачи заявления юридическим лицом;</w:t>
      </w:r>
    </w:p>
    <w:p w14:paraId="28903AC9"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4) данные о земельном участке и объекте капитального строительства, </w:t>
      </w:r>
      <w:bookmarkStart w:id="282" w:name="OLE_LINK3"/>
      <w:r w:rsidRPr="00DE65E6">
        <w:rPr>
          <w:rFonts w:ascii="Times New Roman" w:hAnsi="Times New Roman" w:cs="Times New Roman"/>
          <w:sz w:val="24"/>
          <w:szCs w:val="24"/>
          <w:u w:color="FFFFFF"/>
        </w:rPr>
        <w:t xml:space="preserve">для которых испрашивается условно разрешенный вид использования, отклонение от предельных параметров </w:t>
      </w:r>
      <w:bookmarkEnd w:id="282"/>
      <w:r w:rsidRPr="00DE65E6">
        <w:rPr>
          <w:rFonts w:ascii="Times New Roman" w:hAnsi="Times New Roman" w:cs="Times New Roman"/>
          <w:sz w:val="24"/>
          <w:szCs w:val="24"/>
          <w:u w:color="FFFFFF"/>
        </w:rPr>
        <w:t>(адрес, кадастровый (условный) номер, площадь, высота и этажность объекта капитального строительства, сведения о сетях инженерно-технического обеспечения);</w:t>
      </w:r>
    </w:p>
    <w:p w14:paraId="402C0B15"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5) сведения о правах заявителя и правоустанавливающих документах на земельный участок и объект капитального строительства, для которых испрашивается условно разрешенный вид использования, отклонение от предельных параметров;</w:t>
      </w:r>
    </w:p>
    <w:p w14:paraId="74B20B34"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6) испрашиваемый заявителем условно разрешенный вид использования, испрашиваемое заявителем отклонение от предельных параметров;</w:t>
      </w:r>
    </w:p>
    <w:p w14:paraId="6D64BD47"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7) обоснование необходимости предоставления разрешения на условно разрешенный вид использования, в том числе сведения о планируемой деятельности и (или) объектах капитального строительства, которые планируется построить или реконструировать, а также сведения о воздействии указанной деятельности и объектов на окружающую среду, о соответствии санитарно-эпидемиологическим требованиям, требованиям технических регламентов;</w:t>
      </w:r>
    </w:p>
    <w:p w14:paraId="4CBE4281"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8) обоснование необходимости предоставления разрешения на отклонение от предельных параметров, в том числе описание характеристик земельного участка, неблагоприятных для застройки, а также подтверждение соответствия испрашиваемых отклонений требованиям технических регламентов;</w:t>
      </w:r>
    </w:p>
    <w:p w14:paraId="3A0A367D"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9) сведения о соседних земельных участках и расположенных на них объектах капитального строительства, с указанием их адресов и правообладателей;</w:t>
      </w:r>
    </w:p>
    <w:p w14:paraId="34D93B44"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10) подтверждение готовности нести расходы, связанные с организацией и проведением общественных обсуждений или</w:t>
      </w:r>
      <w:r w:rsidR="00A9215B" w:rsidRPr="00DE65E6">
        <w:rPr>
          <w:rFonts w:ascii="Times New Roman" w:hAnsi="Times New Roman" w:cs="Times New Roman"/>
          <w:sz w:val="24"/>
          <w:szCs w:val="24"/>
          <w:u w:color="FFFFFF"/>
        </w:rPr>
        <w:t xml:space="preserve"> </w:t>
      </w:r>
      <w:r w:rsidRPr="00DE65E6">
        <w:rPr>
          <w:rFonts w:ascii="Times New Roman" w:hAnsi="Times New Roman" w:cs="Times New Roman"/>
          <w:sz w:val="24"/>
          <w:szCs w:val="24"/>
          <w:u w:color="FFFFFF"/>
        </w:rPr>
        <w:t>публичных слушаний, предусмотренных настоящей статьей.</w:t>
      </w:r>
    </w:p>
    <w:p w14:paraId="0CC38216"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4. К заявлению, предусмотренному частью 3 настоящей статьи, должны прилагаться следующие документы:</w:t>
      </w:r>
    </w:p>
    <w:p w14:paraId="43624C6D"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lastRenderedPageBreak/>
        <w:t>1) копии документов, удостоверяющих личность заявителя – физического лица, либо выписка из единого государственного реестра индивидуальных предпринимателей – для индивидуальных предпринимателей или выписка из единого государственного реестра юридических лиц – для юридических лиц;</w:t>
      </w:r>
    </w:p>
    <w:p w14:paraId="2D1AC18C"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2) кадастровый паспорт земельного участка, а также технический план объекта капитального строительства (в случае изменения вида разрешенного использования путем реконструкции существующих объектов капитального строительства), для которых испрашивается условно разрешенный вид использования, отклонение от предельных параметров, либо нотариально заверенные копии указанных документов;</w:t>
      </w:r>
    </w:p>
    <w:p w14:paraId="767FEA6D"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3) выписка на указанные объекты из государственного реестра прав на недвижимое имущества и сделок с ним, или копии документов с одновременным предоставлением оригиналов при подаче;</w:t>
      </w:r>
    </w:p>
    <w:p w14:paraId="24515E3F"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4) документы, подтверждающие обстоятельства, указанные в пунктах 7 и 8 части 3 настоящей статьи (в свободной форме);</w:t>
      </w:r>
    </w:p>
    <w:p w14:paraId="60995A19"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5) ситуационный план, фиксирующий расположение соседних земельных участков и расположенных на них объектов капитального строительства с указанием их адресов;</w:t>
      </w:r>
    </w:p>
    <w:p w14:paraId="7622484C"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6) доверенность – в случае подачи заявления представителем заявителя – физического лица, индивидуального предпринимателя, или представителем заявителя – юридического лица, если представитель заявителя не является в соответствии с выпиской из единого государственного реестра юридических лиц лицом, имеющим право действовать от имени юридического лица без доверенности.</w:t>
      </w:r>
    </w:p>
    <w:p w14:paraId="1C3C75EF"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5. Заявление и документы, предусмотренные частями 3 и 4 настоящей статьи, подаются в Комиссию заявителем или его представителем лично либо направляется по почте заказным письмом с уведомлением о вручении. В последнем случае днем получения Комиссией заявления считается день вручения заказного письма.</w:t>
      </w:r>
    </w:p>
    <w:p w14:paraId="56852212"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6. Документы (их копии или сведения, содержащиеся в них), указанные в пунктах 3, 4 части 3 настоящей статьи запрашиваются Комиссией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соответствии с нормативными правовыми актами Российской Федерации, нормативными правовыми актами Республики Крым, правовыми актами поселения, если заявитель не представил указанные документы самостоятельно.</w:t>
      </w:r>
    </w:p>
    <w:p w14:paraId="4C78FAFC"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7. Документы, указанные в пунктах 3, 4 части 3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прав на недвижимое имущество и сделок с ним. </w:t>
      </w:r>
    </w:p>
    <w:p w14:paraId="58416558"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8. Комиссия рассматривает заявление о предоставлении разрешения на условно разрешенный вид использования, заявление о предоставлении разрешения на отклонение от предельных параметров в течение трех рабочих дней со дня поступления такого заявления. </w:t>
      </w:r>
    </w:p>
    <w:p w14:paraId="5FD9CBF7"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9. По результатам рассмотрения Комиссией заявления подготавливается заключение, содержащее одну из следующих рекомендаций:</w:t>
      </w:r>
    </w:p>
    <w:p w14:paraId="4172AB41"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lastRenderedPageBreak/>
        <w:t>1) о проведении общественных обсуждений или публичных слушаний;</w:t>
      </w:r>
    </w:p>
    <w:p w14:paraId="6720C55C"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2) о невозможности проведения общественных обсуждений или публичных слушаний.</w:t>
      </w:r>
    </w:p>
    <w:p w14:paraId="6F405813"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10. Заключение Комиссии с рекомендацией о невозможности назначения общественных обсуждений или публичных слушаний может быть принято только при наличии одного или нескольких из следующих условий:</w:t>
      </w:r>
    </w:p>
    <w:p w14:paraId="127FC232"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 заявление подано с нарушением требований, установленных настоящей статьей;</w:t>
      </w:r>
    </w:p>
    <w:p w14:paraId="4A49C437"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2) заявление содержит недостоверную информацию;</w:t>
      </w:r>
    </w:p>
    <w:p w14:paraId="0AF959D6" w14:textId="77777777" w:rsidR="006009E1" w:rsidRPr="00DE65E6" w:rsidRDefault="006009E1" w:rsidP="00696C35">
      <w:pPr>
        <w:tabs>
          <w:tab w:val="left" w:pos="1134"/>
        </w:tabs>
        <w:spacing w:line="240" w:lineRule="auto"/>
        <w:ind w:left="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3) у заявителя отсутствуют права на земельный участок и/или объект капитального строительства, для которых испрашивается условно разрешенный вид использования, отклонение от предельных параметров.</w:t>
      </w:r>
    </w:p>
    <w:p w14:paraId="1AF810C8"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11. Глава муниципального образования или совет депутатов муниципального образования не позднее четырех рабочих дней со дня получения заключения Комиссии, предусмотренного частью 9 настоящей статьи, принимает решение о проведении общественных обсуждений или публичных слушаний или о невозможности проведения общественных обсуждений или публичных слушаний.</w:t>
      </w:r>
    </w:p>
    <w:p w14:paraId="39A87850"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12. После принятия решения о проведении общественных обсуждений или публичных слушаний </w:t>
      </w:r>
      <w:r w:rsidRPr="00DE65E6">
        <w:rPr>
          <w:rFonts w:ascii="Times New Roman" w:hAnsi="Times New Roman" w:cs="Times New Roman"/>
          <w:sz w:val="24"/>
          <w:szCs w:val="24"/>
        </w:rPr>
        <w:t xml:space="preserve">администрация муниципального образования в течение 14 рабочих дней </w:t>
      </w:r>
      <w:r w:rsidRPr="00DE65E6">
        <w:rPr>
          <w:rFonts w:ascii="Times New Roman" w:hAnsi="Times New Roman" w:cs="Times New Roman"/>
          <w:sz w:val="24"/>
          <w:szCs w:val="24"/>
          <w:u w:color="FFFFFF"/>
        </w:rPr>
        <w:t>подготавливает предварительную смету расходов на проведение общественных обсуждений или публичных слушаний. Указанная смета утверждается заявителем и главой администрации</w:t>
      </w:r>
      <w:r w:rsidR="00A9215B" w:rsidRPr="00DE65E6">
        <w:rPr>
          <w:rFonts w:ascii="Times New Roman" w:hAnsi="Times New Roman" w:cs="Times New Roman"/>
          <w:sz w:val="24"/>
          <w:szCs w:val="24"/>
          <w:u w:color="FFFFFF"/>
        </w:rPr>
        <w:t xml:space="preserve"> </w:t>
      </w:r>
      <w:r w:rsidRPr="00DE65E6">
        <w:rPr>
          <w:rFonts w:ascii="Times New Roman" w:hAnsi="Times New Roman" w:cs="Times New Roman"/>
          <w:sz w:val="24"/>
          <w:szCs w:val="24"/>
          <w:u w:color="FFFFFF"/>
        </w:rPr>
        <w:t>муниципального образования или уполномоченным им лицом.</w:t>
      </w:r>
    </w:p>
    <w:p w14:paraId="0F1C5C9F"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13. После утверждения предварительной сметы расходов заявитель должен перечислить утвержденную сметой денежную сумму в бюджет муниципального образования. </w:t>
      </w:r>
    </w:p>
    <w:p w14:paraId="4E1A0525"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14. В платежном поручении о перечислении денежных средств в графе «Наименование платежа» указывается соответственно: «За организацию и проведение общественных обсуждений или публичных слушаний по проекту решения о предоставлении разрешения на условно разрешенный вид использования согласно утвержденной смете» или «За организацию и проведение общественных обсуждений или публичных слушаний по проекту решения о предоставлении разрешения на отклонение от предельных параметров согласно утвержденной смете».</w:t>
      </w:r>
    </w:p>
    <w:p w14:paraId="57443DEC"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r w:rsidRPr="00DE65E6">
        <w:rPr>
          <w:rFonts w:ascii="Times New Roman" w:hAnsi="Times New Roman" w:cs="Times New Roman"/>
          <w:sz w:val="24"/>
          <w:szCs w:val="24"/>
          <w:u w:color="FFFFFF"/>
        </w:rPr>
        <w:t xml:space="preserve">15. </w:t>
      </w:r>
      <w:r w:rsidRPr="00DE65E6">
        <w:rPr>
          <w:rFonts w:ascii="Times New Roman" w:hAnsi="Times New Roman" w:cs="Times New Roman"/>
          <w:sz w:val="24"/>
          <w:szCs w:val="24"/>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14:paraId="70086CA2"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lastRenderedPageBreak/>
        <w:t xml:space="preserve">16. В случае если испрашиваемый условно разрешенный вид использования или испрашиваемое отклонение от предельных параметров может оказать негативное воздействие на окружающую среду, </w:t>
      </w:r>
      <w:r w:rsidRPr="00DE65E6">
        <w:rPr>
          <w:rFonts w:ascii="Times New Roman" w:hAnsi="Times New Roman" w:cs="Times New Roman"/>
          <w:sz w:val="24"/>
          <w:szCs w:val="24"/>
        </w:rPr>
        <w:t>общественные обсуждения или</w:t>
      </w:r>
      <w:r w:rsidR="00A9215B" w:rsidRPr="00DE65E6">
        <w:rPr>
          <w:rFonts w:ascii="Times New Roman" w:hAnsi="Times New Roman" w:cs="Times New Roman"/>
          <w:sz w:val="24"/>
          <w:szCs w:val="24"/>
        </w:rPr>
        <w:t xml:space="preserve"> </w:t>
      </w:r>
      <w:r w:rsidRPr="00DE65E6">
        <w:rPr>
          <w:rFonts w:ascii="Times New Roman" w:hAnsi="Times New Roman" w:cs="Times New Roman"/>
          <w:sz w:val="24"/>
          <w:szCs w:val="24"/>
          <w:u w:color="FFFFFF"/>
        </w:rPr>
        <w:t>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0E3C8442"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17. Определение перечня земельных участков и объектов капитального строительства, подверженных риску негативного воздействия в результате предоставления разрешения на условно разрешенный вид использования, предоставления разрешения на отклонение от предельных параметров осуществляется Комиссией.</w:t>
      </w:r>
    </w:p>
    <w:p w14:paraId="42AA7FC3" w14:textId="77777777" w:rsidR="006009E1" w:rsidRPr="00DE65E6" w:rsidRDefault="006009E1" w:rsidP="00696C35">
      <w:pPr>
        <w:tabs>
          <w:tab w:val="left" w:pos="1134"/>
        </w:tabs>
        <w:spacing w:line="240" w:lineRule="auto"/>
        <w:ind w:firstLine="72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на отклонение от предельных параметров Комиссия осуществляет подготовку рекомендаций о предоставлении разрешения на условно разрешенный вид использования, разрешения на отклонение от предельных параметров или об отказе в предоставлении таких разрешений с указанием причин принятого решения и направляет их главе местной администрации.</w:t>
      </w:r>
    </w:p>
    <w:p w14:paraId="21F446FD" w14:textId="77777777" w:rsidR="006009E1" w:rsidRPr="00DE65E6" w:rsidRDefault="006009E1" w:rsidP="00696C35">
      <w:pPr>
        <w:widowControl w:val="0"/>
        <w:autoSpaceDE w:val="0"/>
        <w:autoSpaceDN w:val="0"/>
        <w:adjustRightInd w:val="0"/>
        <w:spacing w:line="240" w:lineRule="auto"/>
        <w:ind w:firstLine="720"/>
        <w:jc w:val="both"/>
        <w:rPr>
          <w:rFonts w:ascii="Times New Roman" w:hAnsi="Times New Roman" w:cs="Times New Roman"/>
          <w:sz w:val="24"/>
          <w:szCs w:val="24"/>
        </w:rPr>
      </w:pPr>
      <w:bookmarkStart w:id="283" w:name="sub_4006"/>
      <w:r w:rsidRPr="00DE65E6">
        <w:rPr>
          <w:rFonts w:ascii="Times New Roman" w:hAnsi="Times New Roman" w:cs="Times New Roman"/>
          <w:sz w:val="24"/>
          <w:szCs w:val="24"/>
        </w:rPr>
        <w:t xml:space="preserve">19. Глава администрации муниципального образования </w:t>
      </w:r>
      <w:r w:rsidRPr="00DE65E6">
        <w:rPr>
          <w:rFonts w:ascii="Times New Roman" w:hAnsi="Times New Roman" w:cs="Times New Roman"/>
          <w:sz w:val="24"/>
          <w:szCs w:val="24"/>
          <w:u w:color="FFFFFF"/>
        </w:rPr>
        <w:t xml:space="preserve">(если иное не </w:t>
      </w:r>
      <w:r w:rsidRPr="00DE65E6">
        <w:rPr>
          <w:rFonts w:ascii="Times New Roman" w:hAnsi="Times New Roman" w:cs="Times New Roman"/>
          <w:sz w:val="24"/>
          <w:szCs w:val="24"/>
        </w:rPr>
        <w:t>установлено законом Республики Крым</w:t>
      </w:r>
      <w:r w:rsidRPr="00DE65E6">
        <w:rPr>
          <w:rFonts w:ascii="Times New Roman" w:hAnsi="Times New Roman" w:cs="Times New Roman"/>
          <w:sz w:val="24"/>
          <w:szCs w:val="24"/>
          <w:u w:color="FFFFFF"/>
        </w:rPr>
        <w:t>)</w:t>
      </w:r>
      <w:r w:rsidRPr="00DE65E6">
        <w:rPr>
          <w:rFonts w:ascii="Times New Roman" w:hAnsi="Times New Roman" w:cs="Times New Roman"/>
          <w:sz w:val="24"/>
          <w:szCs w:val="24"/>
        </w:rPr>
        <w:t>в течение семи дней со дня поступления указанных в части 18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bookmarkEnd w:id="283"/>
    <w:p w14:paraId="33542802" w14:textId="77777777" w:rsidR="006009E1" w:rsidRPr="00DE65E6" w:rsidRDefault="006009E1" w:rsidP="00696C35">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u w:color="FFFFFF"/>
        </w:rPr>
        <w:t xml:space="preserve">20. </w:t>
      </w:r>
      <w:r w:rsidRPr="00DE65E6">
        <w:rPr>
          <w:rFonts w:ascii="Times New Roman" w:hAnsi="Times New Roman" w:cs="Times New Roman"/>
          <w:sz w:val="24"/>
          <w:szCs w:val="24"/>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3E8FB53C" w14:textId="77777777" w:rsidR="00876479" w:rsidRPr="00DE65E6" w:rsidRDefault="00876479" w:rsidP="00696C35">
      <w:pPr>
        <w:spacing w:line="240" w:lineRule="auto"/>
        <w:ind w:firstLine="708"/>
        <w:jc w:val="both"/>
        <w:rPr>
          <w:rFonts w:ascii="Times New Roman" w:hAnsi="Times New Roman" w:cs="Times New Roman"/>
          <w:sz w:val="24"/>
          <w:szCs w:val="24"/>
        </w:rPr>
      </w:pPr>
    </w:p>
    <w:p w14:paraId="2A2896D7" w14:textId="77777777" w:rsidR="006009E1" w:rsidRPr="00DE65E6" w:rsidRDefault="00454FBB" w:rsidP="00696C35">
      <w:pPr>
        <w:pStyle w:val="1"/>
        <w:spacing w:before="0" w:after="360" w:line="240" w:lineRule="auto"/>
        <w:jc w:val="center"/>
        <w:rPr>
          <w:rFonts w:ascii="Times New Roman" w:hAnsi="Times New Roman" w:cs="Times New Roman"/>
          <w:color w:val="auto"/>
          <w:sz w:val="24"/>
          <w:szCs w:val="24"/>
        </w:rPr>
      </w:pPr>
      <w:bookmarkStart w:id="284" w:name="_Toc535417318"/>
      <w:r w:rsidRPr="00DE65E6">
        <w:rPr>
          <w:rFonts w:ascii="Times New Roman" w:hAnsi="Times New Roman" w:cs="Times New Roman"/>
          <w:color w:val="auto"/>
          <w:sz w:val="24"/>
          <w:szCs w:val="24"/>
        </w:rPr>
        <w:t>ГЛАВА 6. ПОЛОЖЕНИЯ О ВНЕСЕНИИ ИЗМЕНЕНИЙ В ПРАВИЛА ЗЕМЛЕПОЛЬЗОВАНИЯ И ЗАСТРОЙКИ ПОСЕЛЕНИЯ</w:t>
      </w:r>
      <w:bookmarkEnd w:id="284"/>
    </w:p>
    <w:p w14:paraId="722F79FD" w14:textId="77777777" w:rsidR="008E63F9" w:rsidRPr="00DE65E6" w:rsidRDefault="008E63F9" w:rsidP="00696C35">
      <w:pPr>
        <w:pStyle w:val="1"/>
        <w:spacing w:before="0" w:after="200" w:line="240" w:lineRule="auto"/>
        <w:jc w:val="both"/>
        <w:rPr>
          <w:rFonts w:ascii="Times New Roman" w:hAnsi="Times New Roman" w:cs="Times New Roman"/>
          <w:color w:val="auto"/>
          <w:sz w:val="24"/>
          <w:szCs w:val="24"/>
        </w:rPr>
      </w:pPr>
      <w:r w:rsidRPr="00DE65E6">
        <w:rPr>
          <w:rFonts w:ascii="Times New Roman" w:hAnsi="Times New Roman" w:cs="Times New Roman"/>
          <w:color w:val="auto"/>
          <w:sz w:val="24"/>
          <w:szCs w:val="24"/>
        </w:rPr>
        <w:t xml:space="preserve">Статья </w:t>
      </w:r>
      <w:r w:rsidR="007A5017" w:rsidRPr="00DE65E6">
        <w:rPr>
          <w:rFonts w:ascii="Times New Roman" w:hAnsi="Times New Roman" w:cs="Times New Roman"/>
          <w:color w:val="auto"/>
          <w:sz w:val="24"/>
          <w:szCs w:val="24"/>
        </w:rPr>
        <w:t>36</w:t>
      </w:r>
      <w:r w:rsidRPr="00DE65E6">
        <w:rPr>
          <w:rFonts w:ascii="Times New Roman" w:hAnsi="Times New Roman" w:cs="Times New Roman"/>
          <w:color w:val="auto"/>
          <w:sz w:val="24"/>
          <w:szCs w:val="24"/>
        </w:rPr>
        <w:t xml:space="preserve">. </w:t>
      </w:r>
      <w:bookmarkStart w:id="285" w:name="_toc1238"/>
      <w:bookmarkStart w:id="286" w:name="_Toc157247916"/>
      <w:bookmarkStart w:id="287" w:name="_Toc176362909"/>
      <w:bookmarkStart w:id="288" w:name="_Toc201421661"/>
      <w:bookmarkEnd w:id="285"/>
      <w:r w:rsidRPr="00DE65E6">
        <w:rPr>
          <w:rFonts w:ascii="Times New Roman" w:hAnsi="Times New Roman" w:cs="Times New Roman"/>
          <w:color w:val="auto"/>
          <w:sz w:val="24"/>
          <w:szCs w:val="24"/>
        </w:rPr>
        <w:t xml:space="preserve">Действия правил землепользования и застройки </w:t>
      </w:r>
      <w:r w:rsidR="007C0914" w:rsidRPr="00DE65E6">
        <w:rPr>
          <w:rFonts w:ascii="Times New Roman" w:hAnsi="Times New Roman" w:cs="Times New Roman"/>
          <w:color w:val="auto"/>
          <w:sz w:val="24"/>
          <w:szCs w:val="24"/>
        </w:rPr>
        <w:t>Нижнегорского сельского поселения</w:t>
      </w:r>
      <w:r w:rsidRPr="00DE65E6">
        <w:rPr>
          <w:rFonts w:ascii="Times New Roman" w:hAnsi="Times New Roman" w:cs="Times New Roman"/>
          <w:color w:val="auto"/>
          <w:sz w:val="24"/>
          <w:szCs w:val="24"/>
        </w:rPr>
        <w:t xml:space="preserve"> по отношению к правам, возникшим до их введения</w:t>
      </w:r>
      <w:bookmarkEnd w:id="286"/>
      <w:bookmarkEnd w:id="287"/>
      <w:bookmarkEnd w:id="288"/>
      <w:r w:rsidRPr="00DE65E6">
        <w:rPr>
          <w:rFonts w:ascii="Times New Roman" w:hAnsi="Times New Roman" w:cs="Times New Roman"/>
          <w:color w:val="auto"/>
          <w:sz w:val="24"/>
          <w:szCs w:val="24"/>
        </w:rPr>
        <w:t>.</w:t>
      </w:r>
    </w:p>
    <w:p w14:paraId="2267CE7B" w14:textId="77777777" w:rsidR="008E63F9" w:rsidRPr="00DE65E6" w:rsidRDefault="008E63F9" w:rsidP="00696C35">
      <w:pPr>
        <w:pStyle w:val="ad"/>
        <w:spacing w:before="0" w:after="200"/>
        <w:ind w:firstLine="709"/>
        <w:rPr>
          <w:rFonts w:ascii="Times New Roman" w:hAnsi="Times New Roman" w:cs="Times New Roman"/>
        </w:rPr>
      </w:pPr>
      <w:bookmarkStart w:id="289" w:name="Par1"/>
      <w:bookmarkEnd w:id="289"/>
      <w:r w:rsidRPr="00DE65E6">
        <w:rPr>
          <w:rFonts w:ascii="Times New Roman" w:hAnsi="Times New Roman" w:cs="Times New Roman"/>
        </w:rPr>
        <w:t>1. Принятые до введения в действие настоящих Правил нормативные правовые акты органов местного самоуправления</w:t>
      </w:r>
      <w:r w:rsidR="00A9215B" w:rsidRPr="00DE65E6">
        <w:rPr>
          <w:rFonts w:ascii="Times New Roman" w:hAnsi="Times New Roman" w:cs="Times New Roman"/>
        </w:rPr>
        <w:t xml:space="preserve"> </w:t>
      </w:r>
      <w:r w:rsidR="007C0914" w:rsidRPr="00DE65E6">
        <w:rPr>
          <w:rFonts w:ascii="Times New Roman" w:hAnsi="Times New Roman" w:cs="Times New Roman"/>
        </w:rPr>
        <w:t xml:space="preserve">Нижнегорского сельского поселения </w:t>
      </w:r>
      <w:r w:rsidRPr="00DE65E6">
        <w:rPr>
          <w:rFonts w:ascii="Times New Roman" w:hAnsi="Times New Roman" w:cs="Times New Roman"/>
        </w:rPr>
        <w:t>по вопросам землепользования и застройки применяются в части, не противоречащей настоящим Правилам, за исключением случаев, указанных в части 2 и 3 настоящей статьи.</w:t>
      </w:r>
    </w:p>
    <w:p w14:paraId="036909FF" w14:textId="77777777" w:rsidR="008E63F9" w:rsidRPr="00DE65E6" w:rsidRDefault="008E63F9" w:rsidP="00696C35">
      <w:pPr>
        <w:pStyle w:val="ad"/>
        <w:spacing w:before="0" w:after="200"/>
        <w:ind w:firstLine="709"/>
        <w:rPr>
          <w:rFonts w:ascii="Times New Roman" w:hAnsi="Times New Roman" w:cs="Times New Roman"/>
        </w:rPr>
      </w:pPr>
      <w:r w:rsidRPr="00DE65E6">
        <w:rPr>
          <w:rFonts w:ascii="Times New Roman" w:eastAsiaTheme="minorHAnsi" w:hAnsi="Times New Roman" w:cs="Times New Roman"/>
          <w:bCs/>
        </w:rPr>
        <w:t xml:space="preserve">2. </w:t>
      </w:r>
      <w:r w:rsidRPr="00DE65E6">
        <w:rPr>
          <w:rFonts w:ascii="Times New Roman" w:hAnsi="Times New Roman" w:cs="Times New Roman"/>
        </w:rPr>
        <w:t>Виды разрешенного использования земельных участков и</w:t>
      </w:r>
      <w:r w:rsidRPr="00DE65E6">
        <w:rPr>
          <w:rFonts w:ascii="Times New Roman" w:eastAsiaTheme="minorHAnsi" w:hAnsi="Times New Roman" w:cs="Times New Roman"/>
          <w:bCs/>
        </w:rPr>
        <w:t xml:space="preserve"> объектов капитального строительства</w:t>
      </w:r>
      <w:r w:rsidRPr="00DE65E6">
        <w:rPr>
          <w:rFonts w:ascii="Times New Roman" w:hAnsi="Times New Roman" w:cs="Times New Roman"/>
        </w:rPr>
        <w:t>, установленные нормативными актами органов местного самоуправления, и действующие на момент вступления в силу настоящих Правил, являются действительными, если это не противоречит действующему законодательству.</w:t>
      </w:r>
    </w:p>
    <w:p w14:paraId="6FB12FC9" w14:textId="77777777" w:rsidR="008E63F9" w:rsidRPr="00DE65E6" w:rsidRDefault="008E63F9" w:rsidP="00696C35">
      <w:pPr>
        <w:autoSpaceDE w:val="0"/>
        <w:autoSpaceDN w:val="0"/>
        <w:adjustRightInd w:val="0"/>
        <w:spacing w:line="240" w:lineRule="auto"/>
        <w:ind w:firstLine="709"/>
        <w:jc w:val="both"/>
        <w:rPr>
          <w:rFonts w:ascii="Times New Roman" w:eastAsiaTheme="minorHAnsi" w:hAnsi="Times New Roman" w:cs="Times New Roman"/>
          <w:bCs/>
          <w:sz w:val="24"/>
          <w:szCs w:val="24"/>
        </w:rPr>
      </w:pPr>
      <w:bookmarkStart w:id="290" w:name="Par2"/>
      <w:bookmarkEnd w:id="290"/>
      <w:r w:rsidRPr="00DE65E6">
        <w:rPr>
          <w:rFonts w:ascii="Times New Roman" w:eastAsiaTheme="minorHAnsi" w:hAnsi="Times New Roman" w:cs="Times New Roman"/>
          <w:bCs/>
          <w:sz w:val="24"/>
          <w:szCs w:val="24"/>
        </w:rPr>
        <w:t>3. В случае если использование земельных участков или объектов капитального строительства, указанных в части 2 настоящей статьи, опасно для жизни или здоровья человека, для окружающей среды, объектов культурного наследия, то использование таких объектов должно быть приведено в соответствие с градостроительным регламентом в сроки, определенные действующим законодательством.</w:t>
      </w:r>
    </w:p>
    <w:p w14:paraId="7B831C0A" w14:textId="77777777" w:rsidR="008E63F9" w:rsidRPr="00DE65E6" w:rsidRDefault="00940990" w:rsidP="00696C35">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DE65E6">
        <w:rPr>
          <w:rFonts w:ascii="Times New Roman" w:eastAsiaTheme="minorHAnsi" w:hAnsi="Times New Roman" w:cs="Times New Roman"/>
          <w:bCs/>
          <w:sz w:val="24"/>
          <w:szCs w:val="24"/>
        </w:rPr>
        <w:lastRenderedPageBreak/>
        <w:t>4</w:t>
      </w:r>
      <w:r w:rsidR="008E63F9" w:rsidRPr="00DE65E6">
        <w:rPr>
          <w:rFonts w:ascii="Times New Roman" w:eastAsiaTheme="minorHAnsi" w:hAnsi="Times New Roman" w:cs="Times New Roman"/>
          <w:bCs/>
          <w:sz w:val="24"/>
          <w:szCs w:val="24"/>
        </w:rPr>
        <w:t>. Реконструкция объектов капитального строительства, указанных в части 2 настоящей статьи, может осуществляться только путем приведения таких объектов в соответствие с градостроительным регламентом.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6FD7ACBB" w14:textId="77777777" w:rsidR="008E63F9" w:rsidRPr="00DE65E6" w:rsidRDefault="00940990" w:rsidP="00696C35">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DE65E6">
        <w:rPr>
          <w:rFonts w:ascii="Times New Roman" w:eastAsiaTheme="minorHAnsi" w:hAnsi="Times New Roman" w:cs="Times New Roman"/>
          <w:bCs/>
          <w:sz w:val="24"/>
          <w:szCs w:val="24"/>
        </w:rPr>
        <w:t>5</w:t>
      </w:r>
      <w:r w:rsidR="008E63F9" w:rsidRPr="00DE65E6">
        <w:rPr>
          <w:rFonts w:ascii="Times New Roman" w:eastAsiaTheme="minorHAnsi" w:hAnsi="Times New Roman" w:cs="Times New Roman"/>
          <w:bCs/>
          <w:sz w:val="24"/>
          <w:szCs w:val="24"/>
        </w:rPr>
        <w:t>. Строительство новых объектов капитального строительства на земельных участках, указанных в части 2 настоящей статьи, может осуществляться только в соответствии с установленными градостроительными регламентами.</w:t>
      </w:r>
    </w:p>
    <w:p w14:paraId="400A80F0" w14:textId="77777777" w:rsidR="008E63F9" w:rsidRPr="00DE65E6" w:rsidRDefault="00940990" w:rsidP="00696C35">
      <w:pPr>
        <w:autoSpaceDE w:val="0"/>
        <w:autoSpaceDN w:val="0"/>
        <w:adjustRightInd w:val="0"/>
        <w:spacing w:line="240" w:lineRule="auto"/>
        <w:ind w:firstLine="709"/>
        <w:jc w:val="both"/>
        <w:rPr>
          <w:rFonts w:ascii="Times New Roman" w:eastAsiaTheme="minorHAnsi" w:hAnsi="Times New Roman" w:cs="Times New Roman"/>
          <w:sz w:val="24"/>
          <w:szCs w:val="24"/>
        </w:rPr>
      </w:pPr>
      <w:r w:rsidRPr="00DE65E6">
        <w:rPr>
          <w:rFonts w:ascii="Times New Roman" w:eastAsiaTheme="minorHAnsi" w:hAnsi="Times New Roman" w:cs="Times New Roman"/>
          <w:sz w:val="24"/>
          <w:szCs w:val="24"/>
        </w:rPr>
        <w:t>6</w:t>
      </w:r>
      <w:r w:rsidR="008E63F9" w:rsidRPr="00DE65E6">
        <w:rPr>
          <w:rFonts w:ascii="Times New Roman" w:eastAsiaTheme="minorHAnsi" w:hAnsi="Times New Roman" w:cs="Times New Roman"/>
          <w:sz w:val="24"/>
          <w:szCs w:val="24"/>
        </w:rPr>
        <w:t>. Виды разрешенного использования объектов капитального строительства и земельных участков, тождественные Классификатору, а также предельные параметры разрешенного строительства, реконструкции объектов капитального строительства, установленные в документации по планировке территории, разработанной до утверждения настоящих Правил, являются действительными.</w:t>
      </w:r>
    </w:p>
    <w:p w14:paraId="6E014C87" w14:textId="77777777" w:rsidR="008E63F9" w:rsidRPr="00DE65E6" w:rsidRDefault="00940990" w:rsidP="00696C35">
      <w:pPr>
        <w:autoSpaceDE w:val="0"/>
        <w:autoSpaceDN w:val="0"/>
        <w:adjustRightInd w:val="0"/>
        <w:spacing w:line="240" w:lineRule="auto"/>
        <w:ind w:firstLine="709"/>
        <w:jc w:val="both"/>
        <w:rPr>
          <w:rFonts w:ascii="Times New Roman" w:eastAsiaTheme="minorHAnsi" w:hAnsi="Times New Roman" w:cs="Times New Roman"/>
          <w:sz w:val="24"/>
          <w:szCs w:val="24"/>
        </w:rPr>
      </w:pPr>
      <w:r w:rsidRPr="00DE65E6">
        <w:rPr>
          <w:rFonts w:ascii="Times New Roman" w:eastAsiaTheme="minorHAnsi" w:hAnsi="Times New Roman" w:cs="Times New Roman"/>
          <w:sz w:val="24"/>
          <w:szCs w:val="24"/>
        </w:rPr>
        <w:t>7</w:t>
      </w:r>
      <w:r w:rsidR="008E63F9" w:rsidRPr="00DE65E6">
        <w:rPr>
          <w:rFonts w:ascii="Times New Roman" w:eastAsiaTheme="minorHAnsi" w:hAnsi="Times New Roman" w:cs="Times New Roman"/>
          <w:sz w:val="24"/>
          <w:szCs w:val="24"/>
        </w:rPr>
        <w:t>. Виды разрешенного использования и ограничения использования земельных участков и объектов капитального строительства, а также предельные (минимальные и (или) максимальные) размеры и предельные параметры разрешенного строительства, реконструкции объектов капитального строительства, установленные Правилами на момент выдачи разрешения на строительство, являются соответствующими строящемуся объекту капитального строительства на весь период действия разрешения на строительство, если иное не предусмотрено законодательством Российской Федерации.</w:t>
      </w:r>
    </w:p>
    <w:p w14:paraId="42E1D2F9" w14:textId="77777777" w:rsidR="008E63F9" w:rsidRPr="00DE65E6" w:rsidRDefault="00940990" w:rsidP="00696C35">
      <w:pPr>
        <w:autoSpaceDE w:val="0"/>
        <w:autoSpaceDN w:val="0"/>
        <w:adjustRightInd w:val="0"/>
        <w:spacing w:line="240" w:lineRule="auto"/>
        <w:ind w:firstLine="709"/>
        <w:jc w:val="both"/>
        <w:rPr>
          <w:rFonts w:ascii="Times New Roman" w:eastAsiaTheme="minorHAnsi" w:hAnsi="Times New Roman" w:cs="Times New Roman"/>
          <w:sz w:val="24"/>
          <w:szCs w:val="24"/>
        </w:rPr>
      </w:pPr>
      <w:r w:rsidRPr="00DE65E6">
        <w:rPr>
          <w:rFonts w:ascii="Times New Roman" w:eastAsiaTheme="minorHAnsi" w:hAnsi="Times New Roman" w:cs="Times New Roman"/>
          <w:sz w:val="24"/>
          <w:szCs w:val="24"/>
        </w:rPr>
        <w:t>8</w:t>
      </w:r>
      <w:r w:rsidR="008E63F9" w:rsidRPr="00DE65E6">
        <w:rPr>
          <w:rFonts w:ascii="Times New Roman" w:eastAsiaTheme="minorHAnsi" w:hAnsi="Times New Roman" w:cs="Times New Roman"/>
          <w:sz w:val="24"/>
          <w:szCs w:val="24"/>
        </w:rPr>
        <w:t>. Информация, указанная в градостроительном плане земельного участка, утвержденном до вступления в силу настоящих Правил, может быть использована для подготовки проектной документации применительно к объектам капитального строительства и (или) их частям, строящимся, реконструируемым в границах такого земельного участка, а также для выдачи разрешений на строительство в течение срока действия данного градостроительного плана земельного участка.</w:t>
      </w:r>
    </w:p>
    <w:p w14:paraId="6C678514" w14:textId="77777777" w:rsidR="008E63F9" w:rsidRPr="00DE65E6" w:rsidRDefault="00940990" w:rsidP="00696C35">
      <w:pPr>
        <w:autoSpaceDE w:val="0"/>
        <w:autoSpaceDN w:val="0"/>
        <w:adjustRightInd w:val="0"/>
        <w:spacing w:line="240" w:lineRule="auto"/>
        <w:ind w:firstLine="709"/>
        <w:jc w:val="both"/>
        <w:rPr>
          <w:rFonts w:ascii="Times New Roman" w:eastAsiaTheme="minorHAnsi" w:hAnsi="Times New Roman" w:cs="Times New Roman"/>
          <w:sz w:val="24"/>
          <w:szCs w:val="24"/>
        </w:rPr>
      </w:pPr>
      <w:r w:rsidRPr="00DE65E6">
        <w:rPr>
          <w:rFonts w:ascii="Times New Roman" w:eastAsiaTheme="minorHAnsi" w:hAnsi="Times New Roman" w:cs="Times New Roman"/>
          <w:sz w:val="24"/>
          <w:szCs w:val="24"/>
        </w:rPr>
        <w:t>9</w:t>
      </w:r>
      <w:r w:rsidR="008E63F9" w:rsidRPr="00DE65E6">
        <w:rPr>
          <w:rFonts w:ascii="Times New Roman" w:eastAsiaTheme="minorHAnsi" w:hAnsi="Times New Roman" w:cs="Times New Roman"/>
          <w:sz w:val="24"/>
          <w:szCs w:val="24"/>
        </w:rPr>
        <w:t xml:space="preserve">. </w:t>
      </w:r>
      <w:r w:rsidR="008E63F9" w:rsidRPr="00DE65E6">
        <w:rPr>
          <w:rFonts w:ascii="Times New Roman" w:eastAsiaTheme="minorHAnsi" w:hAnsi="Times New Roman" w:cs="Times New Roman"/>
          <w:bCs/>
          <w:sz w:val="24"/>
          <w:szCs w:val="24"/>
        </w:rPr>
        <w:t xml:space="preserve">В отношении земельных участков с видами разрешенного использования с кодами </w:t>
      </w:r>
      <w:r w:rsidR="008E63F9" w:rsidRPr="00DE65E6">
        <w:rPr>
          <w:rFonts w:ascii="Times New Roman" w:hAnsi="Times New Roman" w:cs="Times New Roman"/>
          <w:sz w:val="24"/>
          <w:szCs w:val="24"/>
        </w:rPr>
        <w:t>2.1 ("Для индивидуального жилищного строительства")</w:t>
      </w:r>
      <w:r w:rsidR="008E63F9" w:rsidRPr="00DE65E6">
        <w:rPr>
          <w:rFonts w:ascii="Times New Roman" w:eastAsiaTheme="minorHAnsi" w:hAnsi="Times New Roman" w:cs="Times New Roman"/>
          <w:bCs/>
          <w:sz w:val="24"/>
          <w:szCs w:val="24"/>
        </w:rPr>
        <w:t>, 2.3 ("</w:t>
      </w:r>
      <w:r w:rsidR="008E63F9" w:rsidRPr="00DE65E6">
        <w:rPr>
          <w:rFonts w:ascii="Times New Roman" w:eastAsiaTheme="minorHAnsi" w:hAnsi="Times New Roman" w:cs="Times New Roman"/>
          <w:sz w:val="24"/>
          <w:szCs w:val="24"/>
        </w:rPr>
        <w:t xml:space="preserve">Блокированная жилая застройка"), </w:t>
      </w:r>
      <w:r w:rsidR="008E63F9" w:rsidRPr="00DE65E6">
        <w:rPr>
          <w:rFonts w:ascii="Times New Roman" w:eastAsiaTheme="minorHAnsi" w:hAnsi="Times New Roman" w:cs="Times New Roman"/>
          <w:bCs/>
          <w:sz w:val="24"/>
          <w:szCs w:val="24"/>
        </w:rPr>
        <w:t>образованных до вступления в силу настоящих Правил, требования к предельным параметрам минимальной площади земельных участков не распространяются.</w:t>
      </w:r>
    </w:p>
    <w:p w14:paraId="5A693C50" w14:textId="77777777" w:rsidR="008E63F9" w:rsidRPr="00DE65E6" w:rsidRDefault="008E63F9" w:rsidP="00696C35">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DE65E6">
        <w:rPr>
          <w:rFonts w:ascii="Times New Roman" w:eastAsiaTheme="minorHAnsi" w:hAnsi="Times New Roman" w:cs="Times New Roman"/>
          <w:bCs/>
          <w:sz w:val="24"/>
          <w:szCs w:val="24"/>
        </w:rPr>
        <w:t>1</w:t>
      </w:r>
      <w:r w:rsidR="00940990" w:rsidRPr="00DE65E6">
        <w:rPr>
          <w:rFonts w:ascii="Times New Roman" w:eastAsiaTheme="minorHAnsi" w:hAnsi="Times New Roman" w:cs="Times New Roman"/>
          <w:bCs/>
          <w:sz w:val="24"/>
          <w:szCs w:val="24"/>
        </w:rPr>
        <w:t>0</w:t>
      </w:r>
      <w:r w:rsidRPr="00DE65E6">
        <w:rPr>
          <w:rFonts w:ascii="Times New Roman" w:eastAsiaTheme="minorHAnsi" w:hAnsi="Times New Roman" w:cs="Times New Roman"/>
          <w:bCs/>
          <w:sz w:val="24"/>
          <w:szCs w:val="24"/>
        </w:rPr>
        <w:t xml:space="preserve">. В отношении многоквартирных домов, сданных в эксплуатацию до вступления в силу настоящих Правил, требования к </w:t>
      </w:r>
      <w:r w:rsidRPr="00DE65E6">
        <w:rPr>
          <w:rFonts w:ascii="Times New Roman" w:eastAsiaTheme="minorHAnsi" w:hAnsi="Times New Roman" w:cs="Times New Roman"/>
          <w:sz w:val="24"/>
          <w:szCs w:val="24"/>
        </w:rPr>
        <w:t xml:space="preserve">предельным размерам земельных участков, в том числе их площади, </w:t>
      </w:r>
      <w:r w:rsidRPr="00DE65E6">
        <w:rPr>
          <w:rFonts w:ascii="Times New Roman" w:eastAsiaTheme="minorHAnsi" w:hAnsi="Times New Roman" w:cs="Times New Roman"/>
          <w:bCs/>
          <w:sz w:val="24"/>
          <w:szCs w:val="24"/>
        </w:rPr>
        <w:t>не распространяются.</w:t>
      </w:r>
    </w:p>
    <w:p w14:paraId="123BA035" w14:textId="77777777" w:rsidR="006009E1" w:rsidRPr="00DE65E6" w:rsidRDefault="008E63F9" w:rsidP="00696C35">
      <w:pPr>
        <w:autoSpaceDE w:val="0"/>
        <w:autoSpaceDN w:val="0"/>
        <w:adjustRightInd w:val="0"/>
        <w:spacing w:line="240" w:lineRule="auto"/>
        <w:ind w:firstLine="709"/>
        <w:jc w:val="both"/>
        <w:rPr>
          <w:rFonts w:ascii="Times New Roman" w:eastAsiaTheme="minorHAnsi" w:hAnsi="Times New Roman" w:cs="Times New Roman"/>
          <w:bCs/>
          <w:sz w:val="24"/>
          <w:szCs w:val="24"/>
        </w:rPr>
      </w:pPr>
      <w:r w:rsidRPr="00DE65E6">
        <w:rPr>
          <w:rFonts w:ascii="Times New Roman" w:eastAsiaTheme="minorHAnsi" w:hAnsi="Times New Roman" w:cs="Times New Roman"/>
          <w:bCs/>
          <w:sz w:val="24"/>
          <w:szCs w:val="24"/>
        </w:rPr>
        <w:t>1</w:t>
      </w:r>
      <w:r w:rsidR="00940990" w:rsidRPr="00DE65E6">
        <w:rPr>
          <w:rFonts w:ascii="Times New Roman" w:eastAsiaTheme="minorHAnsi" w:hAnsi="Times New Roman" w:cs="Times New Roman"/>
          <w:bCs/>
          <w:sz w:val="24"/>
          <w:szCs w:val="24"/>
        </w:rPr>
        <w:t>1</w:t>
      </w:r>
      <w:r w:rsidRPr="00DE65E6">
        <w:rPr>
          <w:rFonts w:ascii="Times New Roman" w:eastAsiaTheme="minorHAnsi" w:hAnsi="Times New Roman" w:cs="Times New Roman"/>
          <w:bCs/>
          <w:sz w:val="24"/>
          <w:szCs w:val="24"/>
        </w:rPr>
        <w:t>. При разработке документации по планировке территории в целях формирования земельных участков для существующих многоквартирных домов, введенных в эксплуатацию в установленном законном порядке до вступления в силу настоящих Правил, действие градостроительных регламентов в части предельных (минимальных и (или) максимальных) размеров земельных участков и предельных параметров разрешенного строительства не распространяется. Виды разрешенного использования земельных участков, указанные в градостроительных регламентах, в том числе в качестве условно разрешенных, устанавливаются при утверждении документации по планировке территории.</w:t>
      </w:r>
      <w:bookmarkStart w:id="291" w:name="_toc1247"/>
      <w:bookmarkStart w:id="292" w:name="_toc1267"/>
      <w:bookmarkEnd w:id="291"/>
      <w:bookmarkEnd w:id="292"/>
    </w:p>
    <w:p w14:paraId="147DCE40" w14:textId="77777777" w:rsidR="00876479" w:rsidRPr="00DE65E6" w:rsidRDefault="00876479" w:rsidP="00696C35">
      <w:pPr>
        <w:autoSpaceDE w:val="0"/>
        <w:autoSpaceDN w:val="0"/>
        <w:adjustRightInd w:val="0"/>
        <w:spacing w:line="240" w:lineRule="auto"/>
        <w:ind w:firstLine="709"/>
        <w:jc w:val="both"/>
        <w:rPr>
          <w:rFonts w:ascii="Times New Roman" w:eastAsiaTheme="minorHAnsi" w:hAnsi="Times New Roman" w:cs="Times New Roman"/>
          <w:bCs/>
          <w:sz w:val="24"/>
          <w:szCs w:val="24"/>
        </w:rPr>
      </w:pPr>
    </w:p>
    <w:p w14:paraId="395E1B2F"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293" w:name="_Toc131313946"/>
      <w:bookmarkStart w:id="294" w:name="_Toc215295539"/>
      <w:bookmarkStart w:id="295" w:name="_Toc242169324"/>
      <w:bookmarkStart w:id="296" w:name="_Toc259101831"/>
      <w:bookmarkStart w:id="297" w:name="_Toc332213544"/>
      <w:bookmarkStart w:id="298" w:name="_Toc535417319"/>
      <w:r w:rsidRPr="00DE65E6">
        <w:rPr>
          <w:rFonts w:ascii="Times New Roman" w:hAnsi="Times New Roman" w:cs="Times New Roman"/>
          <w:color w:val="auto"/>
          <w:sz w:val="24"/>
          <w:szCs w:val="24"/>
        </w:rPr>
        <w:lastRenderedPageBreak/>
        <w:t>Статья 3</w:t>
      </w:r>
      <w:r w:rsidR="007A5017" w:rsidRPr="00DE65E6">
        <w:rPr>
          <w:rFonts w:ascii="Times New Roman" w:hAnsi="Times New Roman" w:cs="Times New Roman"/>
          <w:color w:val="auto"/>
          <w:sz w:val="24"/>
          <w:szCs w:val="24"/>
        </w:rPr>
        <w:t>7</w:t>
      </w:r>
      <w:r w:rsidRPr="00DE65E6">
        <w:rPr>
          <w:rFonts w:ascii="Times New Roman" w:hAnsi="Times New Roman" w:cs="Times New Roman"/>
          <w:color w:val="auto"/>
          <w:sz w:val="24"/>
          <w:szCs w:val="24"/>
        </w:rPr>
        <w:t>. Основания для внесения изменений в Правила</w:t>
      </w:r>
      <w:bookmarkEnd w:id="293"/>
      <w:bookmarkEnd w:id="294"/>
      <w:bookmarkEnd w:id="295"/>
      <w:bookmarkEnd w:id="296"/>
      <w:bookmarkEnd w:id="297"/>
      <w:bookmarkEnd w:id="298"/>
    </w:p>
    <w:p w14:paraId="6A459ACF" w14:textId="77777777" w:rsidR="006009E1" w:rsidRPr="00DE65E6" w:rsidRDefault="006009E1" w:rsidP="00696C35">
      <w:pPr>
        <w:pStyle w:val="af2"/>
        <w:spacing w:after="200"/>
        <w:rPr>
          <w:rFonts w:ascii="Times New Roman" w:hAnsi="Times New Roman" w:cs="Times New Roman"/>
        </w:rPr>
      </w:pPr>
      <w:bookmarkStart w:id="299" w:name="_Toc103606951"/>
      <w:r w:rsidRPr="00DE65E6">
        <w:rPr>
          <w:rFonts w:ascii="Times New Roman" w:hAnsi="Times New Roman" w:cs="Times New Roman"/>
        </w:rPr>
        <w:t>1. Основаниями для рассмотрения уполномоченным органом вопроса о внесении изменений в Правила являются:</w:t>
      </w:r>
    </w:p>
    <w:p w14:paraId="0B50F502" w14:textId="77777777" w:rsidR="006009E1" w:rsidRPr="00DE65E6" w:rsidRDefault="006009E1" w:rsidP="00696C35">
      <w:pPr>
        <w:pStyle w:val="af2"/>
        <w:spacing w:after="200"/>
        <w:ind w:left="680" w:firstLine="0"/>
        <w:rPr>
          <w:rFonts w:ascii="Times New Roman" w:hAnsi="Times New Roman" w:cs="Times New Roman"/>
        </w:rPr>
      </w:pPr>
      <w:r w:rsidRPr="00DE65E6">
        <w:rPr>
          <w:rFonts w:ascii="Times New Roman" w:hAnsi="Times New Roman" w:cs="Times New Roman"/>
        </w:rPr>
        <w:t xml:space="preserve">1) несоответствие Правил генеральному плану поселения, возникшее в результате </w:t>
      </w:r>
      <w:bookmarkStart w:id="300" w:name="_Hlk498512094"/>
      <w:r w:rsidRPr="00DE65E6">
        <w:rPr>
          <w:rFonts w:ascii="Times New Roman" w:hAnsi="Times New Roman" w:cs="Times New Roman"/>
        </w:rPr>
        <w:t>утверждения генерального плана поселения или внесения в него изменений</w:t>
      </w:r>
      <w:bookmarkEnd w:id="300"/>
      <w:r w:rsidRPr="00DE65E6">
        <w:rPr>
          <w:rFonts w:ascii="Times New Roman" w:hAnsi="Times New Roman" w:cs="Times New Roman"/>
        </w:rPr>
        <w:t>;</w:t>
      </w:r>
    </w:p>
    <w:p w14:paraId="3BD4003B" w14:textId="77777777" w:rsidR="006009E1" w:rsidRPr="00DE65E6" w:rsidRDefault="006009E1" w:rsidP="00696C35">
      <w:pPr>
        <w:pStyle w:val="af2"/>
        <w:spacing w:after="200"/>
        <w:ind w:left="680" w:firstLine="0"/>
        <w:rPr>
          <w:rFonts w:ascii="Times New Roman" w:hAnsi="Times New Roman" w:cs="Times New Roman"/>
        </w:rPr>
      </w:pPr>
      <w:r w:rsidRPr="00DE65E6">
        <w:rPr>
          <w:rFonts w:ascii="Times New Roman" w:hAnsi="Times New Roman" w:cs="Times New Roman"/>
        </w:rPr>
        <w:t>2) поступление предложений об изменении границ территориальных зон, изменении градостроительных регламентов.</w:t>
      </w:r>
    </w:p>
    <w:p w14:paraId="4F199B3E"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2. Предложения о внесении изменений в Правила в Комиссию направляются:</w:t>
      </w:r>
    </w:p>
    <w:p w14:paraId="24658220" w14:textId="77777777" w:rsidR="006009E1" w:rsidRPr="00DE65E6" w:rsidRDefault="006009E1" w:rsidP="00696C35">
      <w:pPr>
        <w:pStyle w:val="af2"/>
        <w:spacing w:after="200"/>
        <w:ind w:left="680" w:firstLine="0"/>
        <w:rPr>
          <w:rFonts w:ascii="Times New Roman" w:hAnsi="Times New Roman" w:cs="Times New Roman"/>
        </w:rPr>
      </w:pPr>
      <w:r w:rsidRPr="00DE65E6">
        <w:rPr>
          <w:rFonts w:ascii="Times New Roman" w:hAnsi="Times New Roman" w:cs="Times New Roman"/>
        </w:rPr>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653DCEFA" w14:textId="77777777" w:rsidR="006009E1" w:rsidRPr="00DE65E6" w:rsidRDefault="006009E1" w:rsidP="00696C35">
      <w:pPr>
        <w:pStyle w:val="af2"/>
        <w:spacing w:after="200"/>
        <w:ind w:left="680" w:firstLine="0"/>
        <w:rPr>
          <w:rFonts w:ascii="Times New Roman" w:hAnsi="Times New Roman" w:cs="Times New Roman"/>
        </w:rPr>
      </w:pPr>
      <w:r w:rsidRPr="00DE65E6">
        <w:rPr>
          <w:rFonts w:ascii="Times New Roman" w:hAnsi="Times New Roman" w:cs="Times New Roman"/>
        </w:rPr>
        <w:t>2) органами исполнительной власти Республики Крым в случаях, если Правила могут воспрепятствовать функционированию, размещению объектов капитального строительства регионального значения;</w:t>
      </w:r>
    </w:p>
    <w:p w14:paraId="0F3A465B" w14:textId="77777777" w:rsidR="006009E1" w:rsidRPr="00DE65E6" w:rsidRDefault="006009E1" w:rsidP="00696C35">
      <w:pPr>
        <w:pStyle w:val="af2"/>
        <w:spacing w:after="200"/>
        <w:ind w:left="680" w:firstLine="0"/>
        <w:rPr>
          <w:rFonts w:ascii="Times New Roman" w:hAnsi="Times New Roman" w:cs="Times New Roman"/>
        </w:rPr>
      </w:pPr>
      <w:r w:rsidRPr="00DE65E6">
        <w:rPr>
          <w:rFonts w:ascii="Times New Roman" w:hAnsi="Times New Roman" w:cs="Times New Roman"/>
        </w:rPr>
        <w:t>3) органами местного самоуправления муниципального района в случаях, если Правила могут воспрепятствовать функционированию, размещению объектов капитального строительства местного значения;</w:t>
      </w:r>
    </w:p>
    <w:p w14:paraId="49A9DC5C" w14:textId="77777777" w:rsidR="006009E1" w:rsidRPr="00DE65E6" w:rsidRDefault="006009E1" w:rsidP="00696C35">
      <w:pPr>
        <w:pStyle w:val="af2"/>
        <w:spacing w:after="200"/>
        <w:ind w:left="680" w:firstLine="0"/>
        <w:rPr>
          <w:rFonts w:ascii="Times New Roman" w:hAnsi="Times New Roman" w:cs="Times New Roman"/>
        </w:rPr>
      </w:pPr>
      <w:r w:rsidRPr="00DE65E6">
        <w:rPr>
          <w:rFonts w:ascii="Times New Roman" w:hAnsi="Times New Roman" w:cs="Times New Roman"/>
        </w:rPr>
        <w:t>4) органами местного самоуправления в случаях, если необходимо совершенствовать порядок регулирования землепользования и застройки на территории поселения;</w:t>
      </w:r>
    </w:p>
    <w:p w14:paraId="1477A452" w14:textId="77777777" w:rsidR="006009E1" w:rsidRPr="00DE65E6" w:rsidRDefault="006009E1" w:rsidP="00696C35">
      <w:pPr>
        <w:pStyle w:val="af2"/>
        <w:spacing w:after="200"/>
        <w:ind w:left="680" w:firstLine="0"/>
        <w:rPr>
          <w:rFonts w:ascii="Times New Roman" w:hAnsi="Times New Roman" w:cs="Times New Roman"/>
        </w:rPr>
      </w:pPr>
      <w:r w:rsidRPr="00DE65E6">
        <w:rPr>
          <w:rFonts w:ascii="Times New Roman" w:hAnsi="Times New Roman" w:cs="Times New Roman"/>
        </w:rPr>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используются не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4CE78AAC"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2. В случае, если Правилами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Республики Крым, уполномоченный орган местного самоуправления муниципального района направляют главе поселения требование о внесении изменений в Правила в целях обеспечения размещения указанных объектов. </w:t>
      </w:r>
    </w:p>
    <w:p w14:paraId="69BFBAC1"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3. Запрошенные изменения должны быть внесены в Правила в течение 30 дней без проведения общественных обсуждений или публичных слушаний.</w:t>
      </w:r>
    </w:p>
    <w:p w14:paraId="7B6C68E2" w14:textId="77777777" w:rsidR="006009E1" w:rsidRPr="00DE65E6" w:rsidRDefault="006009E1" w:rsidP="00696C35">
      <w:pPr>
        <w:pStyle w:val="af2"/>
        <w:spacing w:after="200"/>
        <w:ind w:left="680" w:firstLine="0"/>
        <w:rPr>
          <w:rFonts w:ascii="Times New Roman" w:hAnsi="Times New Roman" w:cs="Times New Roman"/>
        </w:rPr>
      </w:pPr>
    </w:p>
    <w:p w14:paraId="0900A017"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301" w:name="_Toc131313947"/>
      <w:bookmarkStart w:id="302" w:name="_Toc215295540"/>
      <w:bookmarkStart w:id="303" w:name="_Toc242169325"/>
      <w:bookmarkStart w:id="304" w:name="_Toc259101832"/>
      <w:bookmarkStart w:id="305" w:name="_Toc332213545"/>
      <w:bookmarkStart w:id="306" w:name="_Toc535417320"/>
      <w:r w:rsidRPr="00DE65E6">
        <w:rPr>
          <w:rFonts w:ascii="Times New Roman" w:hAnsi="Times New Roman" w:cs="Times New Roman"/>
          <w:color w:val="auto"/>
          <w:sz w:val="24"/>
          <w:szCs w:val="24"/>
        </w:rPr>
        <w:t>Статья 3</w:t>
      </w:r>
      <w:r w:rsidR="007A5017" w:rsidRPr="00DE65E6">
        <w:rPr>
          <w:rFonts w:ascii="Times New Roman" w:hAnsi="Times New Roman" w:cs="Times New Roman"/>
          <w:color w:val="auto"/>
          <w:sz w:val="24"/>
          <w:szCs w:val="24"/>
        </w:rPr>
        <w:t>8</w:t>
      </w:r>
      <w:r w:rsidRPr="00DE65E6">
        <w:rPr>
          <w:rFonts w:ascii="Times New Roman" w:hAnsi="Times New Roman" w:cs="Times New Roman"/>
          <w:color w:val="auto"/>
          <w:sz w:val="24"/>
          <w:szCs w:val="24"/>
        </w:rPr>
        <w:t>. Порядок рассмотрения предложений и инициатив по внесению изменений в Правила</w:t>
      </w:r>
      <w:bookmarkEnd w:id="299"/>
      <w:bookmarkEnd w:id="301"/>
      <w:bookmarkEnd w:id="302"/>
      <w:bookmarkEnd w:id="303"/>
      <w:bookmarkEnd w:id="304"/>
      <w:bookmarkEnd w:id="305"/>
      <w:bookmarkEnd w:id="306"/>
    </w:p>
    <w:p w14:paraId="780A3ABD"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1. Комиссия в течение тридцати дней со дня поступления предложения о внесении изменения в Правила осуществляет подготовку заключения, в котором содержатся рекомендации о внесении в соответствии с поступившим предложением изменения в </w:t>
      </w:r>
      <w:r w:rsidRPr="00DE65E6">
        <w:rPr>
          <w:rFonts w:ascii="Times New Roman" w:hAnsi="Times New Roman" w:cs="Times New Roman"/>
        </w:rPr>
        <w:lastRenderedPageBreak/>
        <w:t>Правила или об отклонении такого предложения с указанием причин отклонения, и направляет это заключение главе администрации Нижнегорского района.</w:t>
      </w:r>
    </w:p>
    <w:p w14:paraId="3B7C6131"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2. Глава администрации Нижнегорского района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или об отклонении предложения о внесении изменения в данные Правила с указанием причин отклонения и направляет копию такого решения заявителям. </w:t>
      </w:r>
    </w:p>
    <w:p w14:paraId="2DA96A72"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3. В решении о подготовке проекта внесения изменений в Правила устанавливаются:</w:t>
      </w:r>
    </w:p>
    <w:p w14:paraId="5765627E" w14:textId="77777777" w:rsidR="006009E1" w:rsidRPr="00DE65E6" w:rsidRDefault="006009E1" w:rsidP="00696C35">
      <w:pPr>
        <w:tabs>
          <w:tab w:val="left" w:pos="1134"/>
        </w:tabs>
        <w:spacing w:line="240" w:lineRule="auto"/>
        <w:ind w:left="708"/>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 порядок и сроки проведения работ по подготовке проекта внесения изменений в Правила;</w:t>
      </w:r>
    </w:p>
    <w:p w14:paraId="678055C3" w14:textId="77777777" w:rsidR="006009E1" w:rsidRPr="00DE65E6" w:rsidRDefault="006009E1" w:rsidP="00696C35">
      <w:pPr>
        <w:tabs>
          <w:tab w:val="left" w:pos="1134"/>
        </w:tabs>
        <w:spacing w:line="240" w:lineRule="auto"/>
        <w:ind w:left="708"/>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2) порядок направления в Комиссию предложений заинтересованных лиц по подготовке проекта внесения изменений в Правила;</w:t>
      </w:r>
    </w:p>
    <w:p w14:paraId="4166F973" w14:textId="77777777" w:rsidR="006009E1" w:rsidRPr="00DE65E6" w:rsidRDefault="006009E1" w:rsidP="00696C35">
      <w:pPr>
        <w:tabs>
          <w:tab w:val="left" w:pos="1134"/>
        </w:tabs>
        <w:spacing w:line="240" w:lineRule="auto"/>
        <w:ind w:left="708"/>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3) иные положения, касающиеся организации указанных работ.</w:t>
      </w:r>
    </w:p>
    <w:p w14:paraId="267C81ED"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4. </w:t>
      </w:r>
      <w:r w:rsidRPr="00DE65E6">
        <w:rPr>
          <w:rFonts w:ascii="Times New Roman" w:hAnsi="Times New Roman" w:cs="Times New Roman"/>
          <w:u w:color="FFFFFF"/>
        </w:rPr>
        <w:t>Постановление о подготовке проекта о внесении изменений в Правила подлежит опубликованию в порядке, установленном Уставом муниципального образования для официального опубликования муниципальных правовых актов, и размещению на официальном сайте муниципального образования в сети Интернет</w:t>
      </w:r>
      <w:r w:rsidRPr="00DE65E6">
        <w:rPr>
          <w:rFonts w:ascii="Times New Roman" w:hAnsi="Times New Roman" w:cs="Times New Roman"/>
        </w:rPr>
        <w:t>.</w:t>
      </w:r>
    </w:p>
    <w:p w14:paraId="11913013"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5. Копия решения о подготовке проекта внесения изменений в Правила или об отклонении предложения о внесении изменений в Правила направляется заявителю.</w:t>
      </w:r>
    </w:p>
    <w:p w14:paraId="09EE0D9D" w14:textId="77777777" w:rsidR="006009E1" w:rsidRPr="00DE65E6" w:rsidRDefault="006009E1" w:rsidP="00696C35">
      <w:pPr>
        <w:pStyle w:val="af2"/>
        <w:spacing w:after="200"/>
        <w:rPr>
          <w:rFonts w:ascii="Times New Roman" w:hAnsi="Times New Roman" w:cs="Times New Roman"/>
        </w:rPr>
      </w:pPr>
    </w:p>
    <w:p w14:paraId="0C8D092B"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307" w:name="_Toc535417321"/>
      <w:r w:rsidRPr="00DE65E6">
        <w:rPr>
          <w:rFonts w:ascii="Times New Roman" w:hAnsi="Times New Roman" w:cs="Times New Roman"/>
          <w:color w:val="auto"/>
          <w:sz w:val="24"/>
          <w:szCs w:val="24"/>
        </w:rPr>
        <w:t>Статья 3</w:t>
      </w:r>
      <w:r w:rsidR="007A5017" w:rsidRPr="00DE65E6">
        <w:rPr>
          <w:rFonts w:ascii="Times New Roman" w:hAnsi="Times New Roman" w:cs="Times New Roman"/>
          <w:color w:val="auto"/>
          <w:sz w:val="24"/>
          <w:szCs w:val="24"/>
        </w:rPr>
        <w:t>9</w:t>
      </w:r>
      <w:r w:rsidRPr="00DE65E6">
        <w:rPr>
          <w:rFonts w:ascii="Times New Roman" w:hAnsi="Times New Roman" w:cs="Times New Roman"/>
          <w:color w:val="auto"/>
          <w:sz w:val="24"/>
          <w:szCs w:val="24"/>
        </w:rPr>
        <w:t>. Порядок подготовки и рассмотрения проекта внесения изменений в Правила</w:t>
      </w:r>
      <w:bookmarkEnd w:id="307"/>
    </w:p>
    <w:p w14:paraId="19A574E4" w14:textId="77777777" w:rsidR="006009E1" w:rsidRPr="00DE65E6" w:rsidRDefault="006009E1" w:rsidP="0012258E">
      <w:pPr>
        <w:pStyle w:val="a5"/>
        <w:numPr>
          <w:ilvl w:val="3"/>
          <w:numId w:val="3"/>
        </w:numPr>
        <w:tabs>
          <w:tab w:val="left" w:pos="1134"/>
        </w:tabs>
        <w:suppressAutoHyphens w:val="0"/>
        <w:spacing w:after="200"/>
        <w:ind w:left="0" w:firstLine="709"/>
        <w:contextualSpacing/>
        <w:rPr>
          <w:u w:color="FFFFFF"/>
        </w:rPr>
      </w:pPr>
      <w:bookmarkStart w:id="308" w:name="_Подготовка_и_принятие"/>
      <w:bookmarkEnd w:id="308"/>
      <w:r w:rsidRPr="00DE65E6">
        <w:rPr>
          <w:u w:color="FFFFFF"/>
        </w:rPr>
        <w:t xml:space="preserve">В целях осуществления работ по подготовке проекта внесения изменений в Правила </w:t>
      </w:r>
      <w:r w:rsidRPr="00DE65E6">
        <w:t>администрация Нижнегорского</w:t>
      </w:r>
      <w:r w:rsidR="00A9215B" w:rsidRPr="00DE65E6">
        <w:t xml:space="preserve"> </w:t>
      </w:r>
      <w:r w:rsidRPr="00DE65E6">
        <w:t xml:space="preserve">района </w:t>
      </w:r>
      <w:r w:rsidRPr="00DE65E6">
        <w:rPr>
          <w:u w:color="FFFFFF"/>
        </w:rPr>
        <w:t>вправе заключать муниципальные контракты по итогам размещения заказа в соответствии с законодательством Российской Федерации.</w:t>
      </w:r>
    </w:p>
    <w:p w14:paraId="7B820021" w14:textId="77777777" w:rsidR="006009E1" w:rsidRPr="00DE65E6" w:rsidRDefault="006009E1" w:rsidP="0012258E">
      <w:pPr>
        <w:pStyle w:val="a5"/>
        <w:numPr>
          <w:ilvl w:val="3"/>
          <w:numId w:val="3"/>
        </w:numPr>
        <w:tabs>
          <w:tab w:val="left" w:pos="1134"/>
        </w:tabs>
        <w:suppressAutoHyphens w:val="0"/>
        <w:spacing w:after="200"/>
        <w:ind w:left="0" w:firstLine="709"/>
        <w:contextualSpacing/>
        <w:rPr>
          <w:u w:color="FFFFFF"/>
        </w:rPr>
      </w:pPr>
      <w:r w:rsidRPr="00DE65E6">
        <w:rPr>
          <w:u w:color="FFFFFF"/>
        </w:rPr>
        <w:t>В случае заключения муниципального контракта по подготовке проекта внесения изменений в Правила, Комиссия:</w:t>
      </w:r>
    </w:p>
    <w:p w14:paraId="454BDFC2" w14:textId="77777777" w:rsidR="006009E1" w:rsidRPr="00DE65E6" w:rsidRDefault="006009E1" w:rsidP="00696C35">
      <w:pPr>
        <w:tabs>
          <w:tab w:val="left" w:pos="1134"/>
        </w:tabs>
        <w:spacing w:line="240" w:lineRule="auto"/>
        <w:ind w:left="709"/>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rPr>
        <w:t xml:space="preserve">1) </w:t>
      </w:r>
      <w:r w:rsidRPr="00DE65E6">
        <w:rPr>
          <w:rFonts w:ascii="Times New Roman" w:hAnsi="Times New Roman" w:cs="Times New Roman"/>
          <w:sz w:val="24"/>
          <w:szCs w:val="24"/>
          <w:u w:color="FFFFFF"/>
        </w:rPr>
        <w:t>осуществляет контроль за подготовкой проекта внесения изменений в Правила;</w:t>
      </w:r>
    </w:p>
    <w:p w14:paraId="0AD3F35E" w14:textId="77777777" w:rsidR="006009E1" w:rsidRPr="00DE65E6" w:rsidRDefault="006009E1" w:rsidP="00696C35">
      <w:pPr>
        <w:tabs>
          <w:tab w:val="left" w:pos="1134"/>
        </w:tabs>
        <w:spacing w:line="240" w:lineRule="auto"/>
        <w:ind w:left="709"/>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rPr>
        <w:t xml:space="preserve">2) </w:t>
      </w:r>
      <w:r w:rsidRPr="00DE65E6">
        <w:rPr>
          <w:rFonts w:ascii="Times New Roman" w:hAnsi="Times New Roman" w:cs="Times New Roman"/>
          <w:sz w:val="24"/>
          <w:szCs w:val="24"/>
          <w:u w:color="FFFFFF"/>
        </w:rPr>
        <w:t>рассматривает, анализирует и обобщает направленные в Комиссию предложения заинтересованных лиц по подготовке проекта внесения изменений в Правила в целях направления их исполнителю по муниципальному контракту;</w:t>
      </w:r>
    </w:p>
    <w:p w14:paraId="002C011E" w14:textId="77777777" w:rsidR="006009E1" w:rsidRPr="00DE65E6" w:rsidRDefault="006009E1" w:rsidP="00696C35">
      <w:pPr>
        <w:tabs>
          <w:tab w:val="left" w:pos="1134"/>
        </w:tabs>
        <w:spacing w:line="240" w:lineRule="auto"/>
        <w:ind w:left="709"/>
        <w:contextualSpacing/>
        <w:jc w:val="both"/>
        <w:rPr>
          <w:rFonts w:ascii="Times New Roman" w:hAnsi="Times New Roman" w:cs="Times New Roman"/>
          <w:sz w:val="24"/>
          <w:szCs w:val="24"/>
          <w:u w:color="FFFFFF"/>
        </w:rPr>
      </w:pPr>
      <w:r w:rsidRPr="00DE65E6">
        <w:rPr>
          <w:rFonts w:ascii="Times New Roman" w:hAnsi="Times New Roman" w:cs="Times New Roman"/>
          <w:sz w:val="24"/>
          <w:szCs w:val="24"/>
        </w:rPr>
        <w:t xml:space="preserve">3) </w:t>
      </w:r>
      <w:r w:rsidRPr="00DE65E6">
        <w:rPr>
          <w:rFonts w:ascii="Times New Roman" w:hAnsi="Times New Roman" w:cs="Times New Roman"/>
          <w:sz w:val="24"/>
          <w:szCs w:val="24"/>
          <w:u w:color="FFFFFF"/>
        </w:rPr>
        <w:t>подготавливает предложения и замечания по проекту внесения изменений в Правила.</w:t>
      </w:r>
    </w:p>
    <w:p w14:paraId="33339692" w14:textId="77777777" w:rsidR="006009E1" w:rsidRPr="00DE65E6" w:rsidRDefault="006009E1" w:rsidP="0012258E">
      <w:pPr>
        <w:pStyle w:val="a5"/>
        <w:numPr>
          <w:ilvl w:val="3"/>
          <w:numId w:val="3"/>
        </w:numPr>
        <w:tabs>
          <w:tab w:val="left" w:pos="1134"/>
        </w:tabs>
        <w:suppressAutoHyphens w:val="0"/>
        <w:spacing w:after="200"/>
        <w:ind w:left="0" w:firstLine="709"/>
        <w:contextualSpacing/>
        <w:rPr>
          <w:u w:color="FFFFFF"/>
        </w:rPr>
      </w:pPr>
      <w:r w:rsidRPr="00DE65E6">
        <w:rPr>
          <w:u w:color="FFFFFF"/>
        </w:rPr>
        <w:t>Орган местного самоуправления осуществляет проверку проекта внесения изменений в Правила, представленного Комиссией, на соответствие требованиям технических регламентов, генеральному плану Нижнегорского сельского поселения, схеме территориального планирования Нижнегорского</w:t>
      </w:r>
      <w:r w:rsidR="00A9215B" w:rsidRPr="00DE65E6">
        <w:rPr>
          <w:u w:color="FFFFFF"/>
        </w:rPr>
        <w:t xml:space="preserve"> </w:t>
      </w:r>
      <w:r w:rsidRPr="00DE65E6">
        <w:rPr>
          <w:u w:color="FFFFFF"/>
        </w:rPr>
        <w:t>района, схеме территориального планирования Республики Крым, схемам территориального планирования Российской Федерации.</w:t>
      </w:r>
    </w:p>
    <w:p w14:paraId="5D241B22" w14:textId="77777777" w:rsidR="006009E1" w:rsidRPr="00DE65E6" w:rsidRDefault="006009E1" w:rsidP="0012258E">
      <w:pPr>
        <w:pStyle w:val="a5"/>
        <w:numPr>
          <w:ilvl w:val="3"/>
          <w:numId w:val="3"/>
        </w:numPr>
        <w:tabs>
          <w:tab w:val="left" w:pos="1134"/>
        </w:tabs>
        <w:suppressAutoHyphens w:val="0"/>
        <w:spacing w:after="200"/>
        <w:ind w:left="0" w:firstLine="709"/>
        <w:contextualSpacing/>
        <w:rPr>
          <w:u w:color="FFFFFF"/>
        </w:rPr>
      </w:pPr>
      <w:r w:rsidRPr="00DE65E6">
        <w:rPr>
          <w:u w:color="FFFFFF"/>
        </w:rPr>
        <w:t>По результатам указанной в части 3 настоящей статьи проверки орган местного самоуправления направляет проект внесения изменений в Правила главе муниципального образования или в случае обнаружения его несоответствия требованиям и документам, указанным в части 3 настоящей статьи, в Комиссию на доработку.</w:t>
      </w:r>
    </w:p>
    <w:p w14:paraId="4D31C323" w14:textId="63EE1E4C" w:rsidR="006009E1" w:rsidRPr="00DE65E6" w:rsidRDefault="006009E1" w:rsidP="00696C35">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u w:color="FFFFFF"/>
        </w:rPr>
        <w:lastRenderedPageBreak/>
        <w:t xml:space="preserve">5. Глава муниципального образования принимает решение о проведении общественных обсуждений или публичных слушаний по проекту внесения изменений в Правила в срок не позднее чем через десять дней со дня получения такого проекта. </w:t>
      </w:r>
      <w:r w:rsidRPr="00DE65E6">
        <w:rPr>
          <w:rFonts w:ascii="Times New Roman" w:hAnsi="Times New Roman" w:cs="Times New Roman"/>
          <w:sz w:val="24"/>
          <w:szCs w:val="24"/>
        </w:rPr>
        <w:t xml:space="preserve">После завершения </w:t>
      </w:r>
      <w:r w:rsidRPr="00DE65E6">
        <w:rPr>
          <w:rFonts w:ascii="Times New Roman" w:hAnsi="Times New Roman" w:cs="Times New Roman"/>
          <w:sz w:val="24"/>
          <w:szCs w:val="24"/>
          <w:u w:color="FFFFFF"/>
        </w:rPr>
        <w:t xml:space="preserve">общественных обсуждений или </w:t>
      </w:r>
      <w:r w:rsidRPr="00DE65E6">
        <w:rPr>
          <w:rFonts w:ascii="Times New Roman" w:hAnsi="Times New Roman" w:cs="Times New Roman"/>
          <w:sz w:val="24"/>
          <w:szCs w:val="24"/>
        </w:rPr>
        <w:t xml:space="preserve">публичных слушаний по проекту внесения изменений в Правила, Комиссия с учетом результатов </w:t>
      </w:r>
      <w:r w:rsidRPr="00DE65E6">
        <w:rPr>
          <w:rFonts w:ascii="Times New Roman" w:hAnsi="Times New Roman" w:cs="Times New Roman"/>
          <w:sz w:val="24"/>
          <w:szCs w:val="24"/>
          <w:u w:color="FFFFFF"/>
        </w:rPr>
        <w:t>общественных обсуждений или</w:t>
      </w:r>
      <w:r w:rsidR="00F66808" w:rsidRPr="00DE65E6">
        <w:rPr>
          <w:rFonts w:ascii="Times New Roman" w:hAnsi="Times New Roman" w:cs="Times New Roman"/>
          <w:sz w:val="24"/>
          <w:szCs w:val="24"/>
          <w:u w:color="FFFFFF"/>
        </w:rPr>
        <w:t xml:space="preserve"> </w:t>
      </w:r>
      <w:r w:rsidRPr="00DE65E6">
        <w:rPr>
          <w:rFonts w:ascii="Times New Roman" w:hAnsi="Times New Roman" w:cs="Times New Roman"/>
          <w:sz w:val="24"/>
          <w:szCs w:val="24"/>
        </w:rPr>
        <w:t>публичных слушаний обеспечивает доработку проекта внесения изменений в Правила и представляет указанный проект главе администрации Нижнегорского</w:t>
      </w:r>
      <w:r w:rsidR="00F66808" w:rsidRPr="00DE65E6">
        <w:rPr>
          <w:rFonts w:ascii="Times New Roman" w:hAnsi="Times New Roman" w:cs="Times New Roman"/>
          <w:sz w:val="24"/>
          <w:szCs w:val="24"/>
        </w:rPr>
        <w:t xml:space="preserve"> </w:t>
      </w:r>
      <w:r w:rsidRPr="00DE65E6">
        <w:rPr>
          <w:rFonts w:ascii="Times New Roman" w:hAnsi="Times New Roman" w:cs="Times New Roman"/>
          <w:sz w:val="24"/>
          <w:szCs w:val="24"/>
        </w:rPr>
        <w:t xml:space="preserve">района. Обязательными приложениями к проекту внесения изменений в Правила является протокол </w:t>
      </w:r>
      <w:r w:rsidRPr="00DE65E6">
        <w:rPr>
          <w:rFonts w:ascii="Times New Roman" w:hAnsi="Times New Roman" w:cs="Times New Roman"/>
          <w:sz w:val="24"/>
          <w:szCs w:val="24"/>
          <w:u w:color="FFFFFF"/>
        </w:rPr>
        <w:t xml:space="preserve">общественных обсуждений или </w:t>
      </w:r>
      <w:r w:rsidRPr="00DE65E6">
        <w:rPr>
          <w:rFonts w:ascii="Times New Roman" w:hAnsi="Times New Roman" w:cs="Times New Roman"/>
          <w:sz w:val="24"/>
          <w:szCs w:val="24"/>
        </w:rPr>
        <w:t xml:space="preserve">публичных слушаний и заключение о результатах </w:t>
      </w:r>
      <w:r w:rsidRPr="00DE65E6">
        <w:rPr>
          <w:rFonts w:ascii="Times New Roman" w:hAnsi="Times New Roman" w:cs="Times New Roman"/>
          <w:sz w:val="24"/>
          <w:szCs w:val="24"/>
          <w:u w:color="FFFFFF"/>
        </w:rPr>
        <w:t xml:space="preserve">общественных обсуждений или </w:t>
      </w:r>
      <w:r w:rsidRPr="00DE65E6">
        <w:rPr>
          <w:rFonts w:ascii="Times New Roman" w:hAnsi="Times New Roman" w:cs="Times New Roman"/>
          <w:sz w:val="24"/>
          <w:szCs w:val="24"/>
        </w:rPr>
        <w:t>публичных слушаний,</w:t>
      </w:r>
      <w:r w:rsidR="00A9215B" w:rsidRPr="00DE65E6">
        <w:rPr>
          <w:rFonts w:ascii="Times New Roman" w:hAnsi="Times New Roman" w:cs="Times New Roman"/>
          <w:sz w:val="24"/>
          <w:szCs w:val="24"/>
        </w:rPr>
        <w:t xml:space="preserve"> </w:t>
      </w:r>
      <w:r w:rsidRPr="00DE65E6">
        <w:rPr>
          <w:rFonts w:ascii="Times New Roman" w:hAnsi="Times New Roman" w:cs="Times New Roman"/>
          <w:sz w:val="24"/>
          <w:szCs w:val="24"/>
          <w:u w:color="FFFFFF"/>
        </w:rPr>
        <w:t>за исключением случаев, если их проведение в соответствии с Градостроительным кодексом Российской Федерации не требуется.</w:t>
      </w:r>
    </w:p>
    <w:p w14:paraId="0918031D" w14:textId="77777777" w:rsidR="006009E1" w:rsidRPr="00DE65E6" w:rsidRDefault="006009E1" w:rsidP="00696C35">
      <w:pPr>
        <w:spacing w:line="240" w:lineRule="auto"/>
        <w:ind w:firstLine="708"/>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6. Глава администрации Нижнегорского</w:t>
      </w:r>
      <w:r w:rsidR="00A9215B" w:rsidRPr="00DE65E6">
        <w:rPr>
          <w:rFonts w:ascii="Times New Roman" w:hAnsi="Times New Roman" w:cs="Times New Roman"/>
          <w:sz w:val="24"/>
          <w:szCs w:val="24"/>
          <w:u w:color="FFFFFF"/>
        </w:rPr>
        <w:t xml:space="preserve"> </w:t>
      </w:r>
      <w:r w:rsidRPr="00DE65E6">
        <w:rPr>
          <w:rFonts w:ascii="Times New Roman" w:hAnsi="Times New Roman" w:cs="Times New Roman"/>
          <w:sz w:val="24"/>
          <w:szCs w:val="24"/>
          <w:u w:color="FFFFFF"/>
        </w:rPr>
        <w:t xml:space="preserve">района в течение десяти дней после представления ему проекта внесения изменений в Правила и указанных в части 5 настоящей статьи обязательных приложений принимает решение: </w:t>
      </w:r>
    </w:p>
    <w:p w14:paraId="793C2A80" w14:textId="77777777" w:rsidR="006009E1" w:rsidRPr="00DE65E6" w:rsidRDefault="006009E1" w:rsidP="00696C35">
      <w:pPr>
        <w:spacing w:line="240" w:lineRule="auto"/>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1) об отклонении проекта и о направлении его на доработку с указанием даты его повторного представления; </w:t>
      </w:r>
    </w:p>
    <w:p w14:paraId="14376ED5" w14:textId="77777777" w:rsidR="006009E1" w:rsidRPr="00DE65E6" w:rsidRDefault="006009E1" w:rsidP="00696C35">
      <w:pPr>
        <w:spacing w:line="240" w:lineRule="auto"/>
        <w:jc w:val="both"/>
        <w:rPr>
          <w:rFonts w:ascii="Times New Roman" w:hAnsi="Times New Roman" w:cs="Times New Roman"/>
          <w:sz w:val="24"/>
          <w:szCs w:val="24"/>
        </w:rPr>
      </w:pPr>
      <w:r w:rsidRPr="00DE65E6">
        <w:rPr>
          <w:rFonts w:ascii="Times New Roman" w:hAnsi="Times New Roman" w:cs="Times New Roman"/>
          <w:sz w:val="24"/>
          <w:szCs w:val="24"/>
        </w:rPr>
        <w:t xml:space="preserve">2) </w:t>
      </w:r>
      <w:r w:rsidRPr="00DE65E6">
        <w:rPr>
          <w:rFonts w:ascii="Times New Roman" w:hAnsi="Times New Roman" w:cs="Times New Roman"/>
          <w:sz w:val="24"/>
          <w:szCs w:val="24"/>
          <w:u w:color="FFFFFF"/>
        </w:rPr>
        <w:t>о направлении указанного проекта на утверждение в представительный орган местного самоуправления</w:t>
      </w:r>
      <w:r w:rsidRPr="00DE65E6">
        <w:rPr>
          <w:rFonts w:ascii="Times New Roman" w:hAnsi="Times New Roman" w:cs="Times New Roman"/>
          <w:sz w:val="24"/>
          <w:szCs w:val="24"/>
        </w:rPr>
        <w:t xml:space="preserve">. </w:t>
      </w:r>
    </w:p>
    <w:p w14:paraId="2DA39E72" w14:textId="77777777" w:rsidR="006009E1" w:rsidRPr="00DE65E6" w:rsidRDefault="006009E1" w:rsidP="00696C35">
      <w:pPr>
        <w:spacing w:line="240" w:lineRule="auto"/>
        <w:ind w:firstLine="68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7. Решение о внесении изменений в Правила подлежит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поселения в сети «Интернет». Решение с приложениями направляется в информационную систему обеспечения градостроительной деятельности и в орган, уполномоченный на осуществление государственного контроля за соблюдением органами местного самоуправления законодательства о градостроительной деятельности.</w:t>
      </w:r>
    </w:p>
    <w:p w14:paraId="790256AC" w14:textId="77777777" w:rsidR="006009E1" w:rsidRPr="00DE65E6" w:rsidRDefault="006009E1" w:rsidP="00696C35">
      <w:pPr>
        <w:spacing w:line="240" w:lineRule="auto"/>
        <w:ind w:firstLine="68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8. Утвержденные изменения в Правила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w:t>
      </w:r>
    </w:p>
    <w:p w14:paraId="69C40DD3" w14:textId="77777777" w:rsidR="006009E1" w:rsidRPr="00DE65E6" w:rsidRDefault="006009E1" w:rsidP="00696C35">
      <w:pPr>
        <w:tabs>
          <w:tab w:val="left" w:pos="1134"/>
        </w:tabs>
        <w:spacing w:line="240" w:lineRule="auto"/>
        <w:contextualSpacing/>
        <w:jc w:val="both"/>
        <w:rPr>
          <w:rFonts w:ascii="Times New Roman" w:hAnsi="Times New Roman" w:cs="Times New Roman"/>
          <w:sz w:val="24"/>
          <w:szCs w:val="24"/>
        </w:rPr>
      </w:pPr>
    </w:p>
    <w:p w14:paraId="215355E9" w14:textId="77777777" w:rsidR="006009E1" w:rsidRPr="00DE65E6" w:rsidRDefault="00454FBB" w:rsidP="00696C35">
      <w:pPr>
        <w:pStyle w:val="1"/>
        <w:spacing w:before="0" w:after="360" w:line="240" w:lineRule="auto"/>
        <w:jc w:val="center"/>
        <w:rPr>
          <w:rFonts w:ascii="Times New Roman" w:hAnsi="Times New Roman" w:cs="Times New Roman"/>
          <w:color w:val="auto"/>
          <w:sz w:val="24"/>
          <w:szCs w:val="24"/>
        </w:rPr>
      </w:pPr>
      <w:bookmarkStart w:id="309" w:name="_Toc535417322"/>
      <w:r w:rsidRPr="00DE65E6">
        <w:rPr>
          <w:rFonts w:ascii="Times New Roman" w:hAnsi="Times New Roman" w:cs="Times New Roman"/>
          <w:color w:val="auto"/>
          <w:sz w:val="24"/>
          <w:szCs w:val="24"/>
        </w:rPr>
        <w:t>ГЛАВА 7. ПОЛОЖЕНИЯ О РЕГУЛИРОВАНИИ ИНЫХ ВОПРОСОВ ЗЕМЛЕПОЛЬЗОВАНИЯ И ЗАСТРОЙКИ ПОСЕЛЕНИЯ</w:t>
      </w:r>
      <w:bookmarkEnd w:id="281"/>
      <w:bookmarkEnd w:id="309"/>
    </w:p>
    <w:p w14:paraId="15138199"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310" w:name="_Toc332213538"/>
      <w:bookmarkStart w:id="311" w:name="_Toc535417323"/>
      <w:bookmarkStart w:id="312" w:name="_Toc215295530"/>
      <w:bookmarkStart w:id="313" w:name="_Toc242169315"/>
      <w:bookmarkStart w:id="314" w:name="_Toc259101822"/>
      <w:bookmarkStart w:id="315" w:name="_Toc131313940"/>
      <w:r w:rsidRPr="00DE65E6">
        <w:rPr>
          <w:rFonts w:ascii="Times New Roman" w:hAnsi="Times New Roman" w:cs="Times New Roman"/>
          <w:color w:val="auto"/>
          <w:sz w:val="24"/>
          <w:szCs w:val="24"/>
        </w:rPr>
        <w:t xml:space="preserve">Статья </w:t>
      </w:r>
      <w:r w:rsidR="007A5017" w:rsidRPr="00DE65E6">
        <w:rPr>
          <w:rFonts w:ascii="Times New Roman" w:hAnsi="Times New Roman" w:cs="Times New Roman"/>
          <w:color w:val="auto"/>
          <w:sz w:val="24"/>
          <w:szCs w:val="24"/>
        </w:rPr>
        <w:t>40</w:t>
      </w:r>
      <w:r w:rsidRPr="00DE65E6">
        <w:rPr>
          <w:rFonts w:ascii="Times New Roman" w:hAnsi="Times New Roman" w:cs="Times New Roman"/>
          <w:color w:val="auto"/>
          <w:sz w:val="24"/>
          <w:szCs w:val="24"/>
        </w:rPr>
        <w:t>. Принципы формирования земельных участков в границах поселения</w:t>
      </w:r>
      <w:bookmarkEnd w:id="310"/>
      <w:bookmarkEnd w:id="311"/>
      <w:bookmarkEnd w:id="312"/>
      <w:bookmarkEnd w:id="313"/>
      <w:bookmarkEnd w:id="314"/>
    </w:p>
    <w:p w14:paraId="285F75AB" w14:textId="77777777" w:rsidR="006009E1" w:rsidRPr="00DE65E6" w:rsidRDefault="006009E1" w:rsidP="00696C35">
      <w:pPr>
        <w:spacing w:line="240" w:lineRule="auto"/>
        <w:ind w:firstLine="68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 После вступления в силу Правил в соответствии с Земельным кодексом Российской Федерации:</w:t>
      </w:r>
    </w:p>
    <w:p w14:paraId="7131E59A" w14:textId="77777777" w:rsidR="006009E1" w:rsidRPr="00DE65E6" w:rsidRDefault="006009E1" w:rsidP="00696C35">
      <w:pPr>
        <w:pStyle w:val="af2"/>
        <w:widowControl w:val="0"/>
        <w:tabs>
          <w:tab w:val="left" w:pos="1134"/>
        </w:tabs>
        <w:spacing w:after="200"/>
        <w:ind w:left="680" w:firstLine="0"/>
        <w:rPr>
          <w:rFonts w:ascii="Times New Roman" w:hAnsi="Times New Roman" w:cs="Times New Roman"/>
        </w:rPr>
      </w:pPr>
      <w:r w:rsidRPr="00DE65E6">
        <w:rPr>
          <w:rFonts w:ascii="Times New Roman" w:hAnsi="Times New Roman" w:cs="Times New Roman"/>
        </w:rPr>
        <w:t>1) границы земельных участков не должны пересекать границы муниципальных</w:t>
      </w:r>
      <w:r w:rsidR="00A9215B" w:rsidRPr="00DE65E6">
        <w:rPr>
          <w:rFonts w:ascii="Times New Roman" w:hAnsi="Times New Roman" w:cs="Times New Roman"/>
        </w:rPr>
        <w:t xml:space="preserve"> </w:t>
      </w:r>
      <w:r w:rsidRPr="00DE65E6">
        <w:rPr>
          <w:rFonts w:ascii="Times New Roman" w:hAnsi="Times New Roman" w:cs="Times New Roman"/>
        </w:rPr>
        <w:t>образований и (или) границы населенных пунктов;</w:t>
      </w:r>
    </w:p>
    <w:p w14:paraId="224245E6" w14:textId="77777777" w:rsidR="006009E1" w:rsidRPr="00DE65E6" w:rsidRDefault="006009E1" w:rsidP="00696C35">
      <w:pPr>
        <w:pStyle w:val="af2"/>
        <w:widowControl w:val="0"/>
        <w:tabs>
          <w:tab w:val="left" w:pos="1134"/>
        </w:tabs>
        <w:spacing w:after="200"/>
        <w:ind w:left="680" w:firstLine="0"/>
        <w:rPr>
          <w:rFonts w:ascii="Times New Roman" w:hAnsi="Times New Roman" w:cs="Times New Roman"/>
        </w:rPr>
      </w:pPr>
      <w:r w:rsidRPr="00DE65E6">
        <w:rPr>
          <w:rFonts w:ascii="Times New Roman" w:hAnsi="Times New Roman" w:cs="Times New Roman"/>
        </w:rPr>
        <w:t>2) не допускается образование земельных участков, если их образование приводит к невозможности разрешенного использования расположенных на таких земельных участках объектов недвижимости;</w:t>
      </w:r>
    </w:p>
    <w:p w14:paraId="63805342" w14:textId="77777777" w:rsidR="006009E1" w:rsidRPr="00DE65E6" w:rsidRDefault="006009E1" w:rsidP="00696C35">
      <w:pPr>
        <w:pStyle w:val="af2"/>
        <w:widowControl w:val="0"/>
        <w:tabs>
          <w:tab w:val="left" w:pos="1134"/>
        </w:tabs>
        <w:spacing w:after="200"/>
        <w:ind w:left="680" w:firstLine="0"/>
        <w:rPr>
          <w:rFonts w:ascii="Times New Roman" w:hAnsi="Times New Roman" w:cs="Times New Roman"/>
        </w:rPr>
      </w:pPr>
      <w:r w:rsidRPr="00DE65E6">
        <w:rPr>
          <w:rFonts w:ascii="Times New Roman" w:hAnsi="Times New Roman" w:cs="Times New Roman"/>
        </w:rPr>
        <w:t xml:space="preserve">3) не допускается раздел, перераспределение или выдел земельных участков, если сохраняемые в отношении образуемых земельных участков обременения (ограничения) не позволяют использовать указанные земельные участки в </w:t>
      </w:r>
      <w:r w:rsidRPr="00DE65E6">
        <w:rPr>
          <w:rFonts w:ascii="Times New Roman" w:hAnsi="Times New Roman" w:cs="Times New Roman"/>
        </w:rPr>
        <w:lastRenderedPageBreak/>
        <w:t>соответствии с разрешенным использованием;</w:t>
      </w:r>
    </w:p>
    <w:p w14:paraId="4D06E87D" w14:textId="77777777" w:rsidR="006009E1" w:rsidRPr="00DE65E6" w:rsidRDefault="006009E1" w:rsidP="00696C35">
      <w:pPr>
        <w:pStyle w:val="af2"/>
        <w:tabs>
          <w:tab w:val="left" w:pos="1134"/>
        </w:tabs>
        <w:spacing w:after="200"/>
        <w:ind w:left="680" w:firstLine="0"/>
        <w:rPr>
          <w:rFonts w:ascii="Times New Roman" w:hAnsi="Times New Roman" w:cs="Times New Roman"/>
        </w:rPr>
      </w:pPr>
      <w:r w:rsidRPr="00DE65E6">
        <w:rPr>
          <w:rFonts w:ascii="Times New Roman" w:hAnsi="Times New Roman" w:cs="Times New Roman"/>
        </w:rPr>
        <w:t>4) образование земельных участков не должно приводить к вклиниванию, вкрапливанию, изломанности границ, чересполосице, невозможности размещения объектов недвижимости и другим препятствующим рациональному использованию и охране земель недостаткам, а также нарушать требования, установленные Земельным кодексом Российской Федерации, другими федеральными законами;</w:t>
      </w:r>
    </w:p>
    <w:p w14:paraId="1D11D143" w14:textId="77777777" w:rsidR="006009E1" w:rsidRPr="00DE65E6" w:rsidRDefault="006009E1" w:rsidP="00696C35">
      <w:pPr>
        <w:pStyle w:val="af2"/>
        <w:tabs>
          <w:tab w:val="left" w:pos="1134"/>
        </w:tabs>
        <w:spacing w:after="200"/>
        <w:ind w:left="680" w:firstLine="0"/>
        <w:rPr>
          <w:rFonts w:ascii="Times New Roman" w:hAnsi="Times New Roman" w:cs="Times New Roman"/>
        </w:rPr>
      </w:pPr>
      <w:r w:rsidRPr="00DE65E6">
        <w:rPr>
          <w:rFonts w:ascii="Times New Roman" w:hAnsi="Times New Roman" w:cs="Times New Roman"/>
        </w:rPr>
        <w:t>5) не допускается образование земельного участка, границы которого пересекают границы территориальных зон, лесничеств, лесопарков, за исключением земельного участка, образуемого для проведения работ по геологическому изучению недр, разработки месторождений полезных ископаемых, размещения линейных объектов, гидротехнических сооружений, а также водохранилищ, иных искусственных водных объектов (в соответствии с частью 7 статьи 11.9 Земельного кодекса Российской Федерации).</w:t>
      </w:r>
    </w:p>
    <w:p w14:paraId="4F95C69D" w14:textId="77777777" w:rsidR="006009E1" w:rsidRPr="00DE65E6" w:rsidRDefault="006009E1" w:rsidP="00696C35">
      <w:pPr>
        <w:pStyle w:val="af2"/>
        <w:tabs>
          <w:tab w:val="left" w:pos="1134"/>
        </w:tabs>
        <w:spacing w:after="200"/>
        <w:ind w:firstLine="0"/>
        <w:rPr>
          <w:rFonts w:ascii="Times New Roman" w:hAnsi="Times New Roman" w:cs="Times New Roman"/>
        </w:rPr>
      </w:pPr>
    </w:p>
    <w:p w14:paraId="3FF1559E"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316" w:name="_Toc215295534"/>
      <w:bookmarkStart w:id="317" w:name="_Toc242169319"/>
      <w:bookmarkStart w:id="318" w:name="_Toc259101826"/>
      <w:bookmarkStart w:id="319" w:name="_Toc332213540"/>
      <w:bookmarkStart w:id="320" w:name="_Toc535417324"/>
      <w:bookmarkStart w:id="321" w:name="_Toc131313942"/>
      <w:bookmarkEnd w:id="315"/>
      <w:r w:rsidRPr="00DE65E6">
        <w:rPr>
          <w:rFonts w:ascii="Times New Roman" w:hAnsi="Times New Roman" w:cs="Times New Roman"/>
          <w:color w:val="auto"/>
          <w:sz w:val="24"/>
          <w:szCs w:val="24"/>
        </w:rPr>
        <w:t>Статья 4</w:t>
      </w:r>
      <w:r w:rsidR="007A5017" w:rsidRPr="00DE65E6">
        <w:rPr>
          <w:rFonts w:ascii="Times New Roman" w:hAnsi="Times New Roman" w:cs="Times New Roman"/>
          <w:color w:val="auto"/>
          <w:sz w:val="24"/>
          <w:szCs w:val="24"/>
        </w:rPr>
        <w:t>1</w:t>
      </w:r>
      <w:r w:rsidRPr="00DE65E6">
        <w:rPr>
          <w:rFonts w:ascii="Times New Roman" w:hAnsi="Times New Roman" w:cs="Times New Roman"/>
          <w:color w:val="auto"/>
          <w:sz w:val="24"/>
          <w:szCs w:val="24"/>
        </w:rPr>
        <w:t>. Порядок установления и прекращения публичных сервитутов</w:t>
      </w:r>
      <w:bookmarkEnd w:id="316"/>
      <w:bookmarkEnd w:id="317"/>
      <w:bookmarkEnd w:id="318"/>
      <w:bookmarkEnd w:id="319"/>
      <w:bookmarkEnd w:id="320"/>
      <w:bookmarkEnd w:id="321"/>
    </w:p>
    <w:p w14:paraId="286E6D69" w14:textId="77777777" w:rsidR="006009E1" w:rsidRPr="00DE65E6" w:rsidRDefault="006009E1" w:rsidP="00696C35">
      <w:pPr>
        <w:spacing w:line="240" w:lineRule="auto"/>
        <w:ind w:firstLine="68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1. Публичный сервитут в отношении земельных участков, расположенных в границах поселения, устанавливается законом или иным нормативным правовым актом Российской Федерации, нормативным правовым актом Республики Крым,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обсуждений или</w:t>
      </w:r>
      <w:r w:rsidR="00A9215B" w:rsidRPr="00DE65E6">
        <w:rPr>
          <w:rFonts w:ascii="Times New Roman" w:hAnsi="Times New Roman" w:cs="Times New Roman"/>
          <w:sz w:val="24"/>
          <w:szCs w:val="24"/>
          <w:u w:color="FFFFFF"/>
        </w:rPr>
        <w:t xml:space="preserve"> </w:t>
      </w:r>
      <w:r w:rsidRPr="00DE65E6">
        <w:rPr>
          <w:rFonts w:ascii="Times New Roman" w:hAnsi="Times New Roman" w:cs="Times New Roman"/>
          <w:sz w:val="24"/>
          <w:szCs w:val="24"/>
          <w:u w:color="FFFFFF"/>
        </w:rPr>
        <w:t xml:space="preserve">публичных слушаний. </w:t>
      </w:r>
    </w:p>
    <w:p w14:paraId="2F6814E9" w14:textId="77777777" w:rsidR="006009E1" w:rsidRPr="00DE65E6" w:rsidRDefault="006009E1" w:rsidP="00696C35">
      <w:pPr>
        <w:spacing w:line="240" w:lineRule="auto"/>
        <w:ind w:firstLine="68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2. В соответствии со статьей 23 Земельного кодекса Российской Федерации могут устанавливаться публичные сервитуты для:</w:t>
      </w:r>
    </w:p>
    <w:p w14:paraId="46F6F839" w14:textId="77777777" w:rsidR="006009E1" w:rsidRPr="00DE65E6" w:rsidRDefault="006009E1" w:rsidP="00696C35">
      <w:pPr>
        <w:shd w:val="clear" w:color="auto" w:fill="FFFFFF"/>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0B9D8AC9" w14:textId="77777777" w:rsidR="006009E1" w:rsidRPr="00DE65E6" w:rsidRDefault="006009E1" w:rsidP="00696C35">
      <w:pPr>
        <w:shd w:val="clear" w:color="auto" w:fill="FFFFFF"/>
        <w:spacing w:line="240" w:lineRule="auto"/>
        <w:ind w:left="708"/>
        <w:jc w:val="both"/>
        <w:rPr>
          <w:rFonts w:ascii="Times New Roman" w:hAnsi="Times New Roman" w:cs="Times New Roman"/>
          <w:sz w:val="24"/>
          <w:szCs w:val="24"/>
        </w:rPr>
      </w:pPr>
      <w:bookmarkStart w:id="322" w:name="dst100187"/>
      <w:bookmarkEnd w:id="322"/>
      <w:r w:rsidRPr="00DE65E6">
        <w:rPr>
          <w:rFonts w:ascii="Times New Roman" w:hAnsi="Times New Roman" w:cs="Times New Roman"/>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14:paraId="35E1FFF6" w14:textId="77777777" w:rsidR="006009E1" w:rsidRPr="00DE65E6" w:rsidRDefault="006009E1" w:rsidP="00696C35">
      <w:pPr>
        <w:shd w:val="clear" w:color="auto" w:fill="FFFFFF"/>
        <w:spacing w:line="240" w:lineRule="auto"/>
        <w:ind w:left="708"/>
        <w:jc w:val="both"/>
        <w:rPr>
          <w:rFonts w:ascii="Times New Roman" w:hAnsi="Times New Roman" w:cs="Times New Roman"/>
          <w:sz w:val="24"/>
          <w:szCs w:val="24"/>
        </w:rPr>
      </w:pPr>
      <w:bookmarkStart w:id="323" w:name="dst100188"/>
      <w:bookmarkEnd w:id="323"/>
      <w:r w:rsidRPr="00DE65E6">
        <w:rPr>
          <w:rFonts w:ascii="Times New Roman" w:hAnsi="Times New Roman" w:cs="Times New Roman"/>
          <w:sz w:val="24"/>
          <w:szCs w:val="24"/>
        </w:rPr>
        <w:t xml:space="preserve">3) </w:t>
      </w:r>
      <w:r w:rsidR="00941178" w:rsidRPr="00DE65E6">
        <w:rPr>
          <w:rFonts w:ascii="Times New Roman" w:hAnsi="Times New Roman" w:cs="Times New Roman"/>
          <w:sz w:val="24"/>
          <w:szCs w:val="24"/>
        </w:rPr>
        <w:t>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3A254A06" w14:textId="77777777" w:rsidR="006009E1" w:rsidRPr="00DE65E6" w:rsidRDefault="006009E1" w:rsidP="00696C35">
      <w:pPr>
        <w:shd w:val="clear" w:color="auto" w:fill="FFFFFF"/>
        <w:spacing w:line="240" w:lineRule="auto"/>
        <w:ind w:left="708"/>
        <w:jc w:val="both"/>
        <w:rPr>
          <w:rFonts w:ascii="Times New Roman" w:hAnsi="Times New Roman" w:cs="Times New Roman"/>
          <w:sz w:val="24"/>
          <w:szCs w:val="24"/>
        </w:rPr>
      </w:pPr>
      <w:bookmarkStart w:id="324" w:name="dst100189"/>
      <w:bookmarkEnd w:id="324"/>
      <w:r w:rsidRPr="00DE65E6">
        <w:rPr>
          <w:rFonts w:ascii="Times New Roman" w:hAnsi="Times New Roman" w:cs="Times New Roman"/>
          <w:sz w:val="24"/>
          <w:szCs w:val="24"/>
        </w:rPr>
        <w:t xml:space="preserve">4) </w:t>
      </w:r>
      <w:r w:rsidR="00941178" w:rsidRPr="00DE65E6">
        <w:rPr>
          <w:rFonts w:ascii="Times New Roman" w:hAnsi="Times New Roman" w:cs="Times New Roman"/>
          <w:sz w:val="24"/>
          <w:szCs w:val="24"/>
        </w:rPr>
        <w:t>проведения дренажных и мелиоративных работ на земельном участке;</w:t>
      </w:r>
    </w:p>
    <w:p w14:paraId="439590DC" w14:textId="77777777" w:rsidR="006009E1" w:rsidRPr="00DE65E6" w:rsidRDefault="006009E1" w:rsidP="00696C35">
      <w:pPr>
        <w:shd w:val="clear" w:color="auto" w:fill="FFFFFF"/>
        <w:spacing w:line="240" w:lineRule="auto"/>
        <w:ind w:left="708"/>
        <w:jc w:val="both"/>
        <w:rPr>
          <w:rFonts w:ascii="Times New Roman" w:hAnsi="Times New Roman" w:cs="Times New Roman"/>
          <w:sz w:val="24"/>
          <w:szCs w:val="24"/>
        </w:rPr>
      </w:pPr>
      <w:bookmarkStart w:id="325" w:name="dst101105"/>
      <w:bookmarkEnd w:id="325"/>
      <w:r w:rsidRPr="00DE65E6">
        <w:rPr>
          <w:rFonts w:ascii="Times New Roman" w:hAnsi="Times New Roman" w:cs="Times New Roman"/>
          <w:sz w:val="24"/>
          <w:szCs w:val="24"/>
        </w:rPr>
        <w:t>5) забора (изъятия) водных ресурсов из водных объектов и водопоя;</w:t>
      </w:r>
    </w:p>
    <w:p w14:paraId="5BE3291A" w14:textId="77777777" w:rsidR="006009E1" w:rsidRPr="00DE65E6" w:rsidRDefault="006009E1" w:rsidP="00696C35">
      <w:pPr>
        <w:shd w:val="clear" w:color="auto" w:fill="FFFFFF"/>
        <w:spacing w:line="240" w:lineRule="auto"/>
        <w:ind w:left="708"/>
        <w:jc w:val="both"/>
        <w:rPr>
          <w:rFonts w:ascii="Times New Roman" w:hAnsi="Times New Roman" w:cs="Times New Roman"/>
          <w:sz w:val="24"/>
          <w:szCs w:val="24"/>
        </w:rPr>
      </w:pPr>
      <w:bookmarkStart w:id="326" w:name="dst101022"/>
      <w:bookmarkEnd w:id="326"/>
      <w:r w:rsidRPr="00DE65E6">
        <w:rPr>
          <w:rFonts w:ascii="Times New Roman" w:hAnsi="Times New Roman" w:cs="Times New Roman"/>
          <w:sz w:val="24"/>
          <w:szCs w:val="24"/>
        </w:rPr>
        <w:t>6) прогона сельскохозяйственных животных через земельный участок;</w:t>
      </w:r>
    </w:p>
    <w:p w14:paraId="34ACBAD7" w14:textId="77777777" w:rsidR="006009E1" w:rsidRPr="00DE65E6" w:rsidRDefault="006009E1" w:rsidP="00696C35">
      <w:pPr>
        <w:shd w:val="clear" w:color="auto" w:fill="FFFFFF"/>
        <w:spacing w:line="240" w:lineRule="auto"/>
        <w:ind w:left="708"/>
        <w:jc w:val="both"/>
        <w:rPr>
          <w:rFonts w:ascii="Times New Roman" w:hAnsi="Times New Roman" w:cs="Times New Roman"/>
          <w:sz w:val="24"/>
          <w:szCs w:val="24"/>
        </w:rPr>
      </w:pPr>
      <w:bookmarkStart w:id="327" w:name="dst101023"/>
      <w:bookmarkEnd w:id="327"/>
      <w:r w:rsidRPr="00DE65E6">
        <w:rPr>
          <w:rFonts w:ascii="Times New Roman" w:hAnsi="Times New Roman" w:cs="Times New Roman"/>
          <w:sz w:val="24"/>
          <w:szCs w:val="24"/>
        </w:rPr>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61888F43" w14:textId="77777777" w:rsidR="006009E1" w:rsidRPr="00DE65E6" w:rsidRDefault="006009E1" w:rsidP="00696C35">
      <w:pPr>
        <w:shd w:val="clear" w:color="auto" w:fill="FFFFFF"/>
        <w:spacing w:line="240" w:lineRule="auto"/>
        <w:ind w:left="708"/>
        <w:jc w:val="both"/>
        <w:rPr>
          <w:rFonts w:ascii="Times New Roman" w:hAnsi="Times New Roman" w:cs="Times New Roman"/>
          <w:sz w:val="24"/>
          <w:szCs w:val="24"/>
        </w:rPr>
      </w:pPr>
      <w:bookmarkStart w:id="328" w:name="dst292"/>
      <w:bookmarkEnd w:id="328"/>
      <w:r w:rsidRPr="00DE65E6">
        <w:rPr>
          <w:rFonts w:ascii="Times New Roman" w:hAnsi="Times New Roman" w:cs="Times New Roman"/>
          <w:sz w:val="24"/>
          <w:szCs w:val="24"/>
        </w:rPr>
        <w:t>8) использования земельного участка в целях охоты, рыболовства, аквакультуры (рыбоводства);</w:t>
      </w:r>
    </w:p>
    <w:p w14:paraId="4EECF047" w14:textId="77777777" w:rsidR="006009E1" w:rsidRPr="00DE65E6" w:rsidRDefault="00B4351E" w:rsidP="00696C35">
      <w:pPr>
        <w:shd w:val="clear" w:color="auto" w:fill="FFFFFF"/>
        <w:spacing w:line="240" w:lineRule="auto"/>
        <w:ind w:left="708"/>
        <w:jc w:val="both"/>
        <w:rPr>
          <w:rFonts w:ascii="Times New Roman" w:hAnsi="Times New Roman" w:cs="Times New Roman"/>
          <w:sz w:val="24"/>
          <w:szCs w:val="24"/>
          <w:u w:color="FFFFFF"/>
        </w:rPr>
      </w:pPr>
      <w:bookmarkStart w:id="329" w:name="dst100194"/>
      <w:bookmarkEnd w:id="329"/>
      <w:r w:rsidRPr="00DE65E6">
        <w:rPr>
          <w:rFonts w:ascii="Times New Roman" w:hAnsi="Times New Roman" w:cs="Times New Roman"/>
          <w:sz w:val="24"/>
          <w:szCs w:val="24"/>
        </w:rPr>
        <w:lastRenderedPageBreak/>
        <w:t xml:space="preserve">3. </w:t>
      </w:r>
      <w:r w:rsidR="005C2077" w:rsidRPr="00DE65E6">
        <w:rPr>
          <w:rFonts w:ascii="Times New Roman" w:hAnsi="Times New Roman" w:cs="Times New Roman"/>
          <w:sz w:val="24"/>
          <w:szCs w:val="24"/>
        </w:rPr>
        <w:t>И</w:t>
      </w:r>
      <w:r w:rsidR="00FB4325" w:rsidRPr="00DE65E6">
        <w:rPr>
          <w:rFonts w:ascii="Times New Roman" w:hAnsi="Times New Roman" w:cs="Times New Roman"/>
          <w:sz w:val="24"/>
          <w:szCs w:val="24"/>
        </w:rPr>
        <w:t>спользования земельного участка в целях, предусмотренных статьей 39.37</w:t>
      </w:r>
      <w:r w:rsidR="00FB4325" w:rsidRPr="00DE65E6">
        <w:rPr>
          <w:rFonts w:ascii="Times New Roman" w:hAnsi="Times New Roman" w:cs="Times New Roman"/>
          <w:sz w:val="24"/>
          <w:szCs w:val="24"/>
          <w:u w:color="FFFFFF"/>
        </w:rPr>
        <w:t xml:space="preserve"> Земельного кодекса Российской Федерации:</w:t>
      </w:r>
    </w:p>
    <w:p w14:paraId="72CAC60E" w14:textId="77777777" w:rsidR="00FB4325" w:rsidRPr="00DE65E6" w:rsidRDefault="005C2077" w:rsidP="00B4351E">
      <w:pPr>
        <w:shd w:val="clear" w:color="auto" w:fill="FFFFFF"/>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1) </w:t>
      </w:r>
      <w:r w:rsidR="00FB4325" w:rsidRPr="00DE65E6">
        <w:rPr>
          <w:rFonts w:ascii="Times New Roman" w:hAnsi="Times New Roman" w:cs="Times New Roman"/>
          <w:sz w:val="24"/>
          <w:szCs w:val="24"/>
        </w:rPr>
        <w:t>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681D075C" w14:textId="77777777" w:rsidR="00F53FEA" w:rsidRPr="00DE65E6" w:rsidRDefault="005C2077" w:rsidP="00B4351E">
      <w:pPr>
        <w:shd w:val="clear" w:color="auto" w:fill="FFFFFF"/>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2) </w:t>
      </w:r>
      <w:r w:rsidR="00F53FEA" w:rsidRPr="00DE65E6">
        <w:rPr>
          <w:rFonts w:ascii="Times New Roman" w:hAnsi="Times New Roman" w:cs="Times New Roman"/>
          <w:sz w:val="24"/>
          <w:szCs w:val="24"/>
        </w:rPr>
        <w:t xml:space="preserve">складирование строительных и иных материалов, размещение временных или </w:t>
      </w:r>
      <w:hyperlink r:id="rId23" w:history="1">
        <w:r w:rsidR="00F53FEA" w:rsidRPr="00DE65E6">
          <w:rPr>
            <w:rFonts w:ascii="Times New Roman" w:hAnsi="Times New Roman" w:cs="Times New Roman"/>
            <w:sz w:val="24"/>
            <w:szCs w:val="24"/>
          </w:rPr>
          <w:t>вспомогательных</w:t>
        </w:r>
      </w:hyperlink>
      <w:r w:rsidR="00F53FEA" w:rsidRPr="00DE65E6">
        <w:rPr>
          <w:rFonts w:ascii="Times New Roman" w:hAnsi="Times New Roman" w:cs="Times New Roman"/>
          <w:sz w:val="24"/>
          <w:szCs w:val="24"/>
        </w:rPr>
        <w:t xml:space="preserve">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3CB0536D" w14:textId="77777777" w:rsidR="00F53FEA" w:rsidRPr="00DE65E6" w:rsidRDefault="005C2077" w:rsidP="00B4351E">
      <w:pPr>
        <w:shd w:val="clear" w:color="auto" w:fill="FFFFFF"/>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3) </w:t>
      </w:r>
      <w:r w:rsidR="00F53FEA" w:rsidRPr="00DE65E6">
        <w:rPr>
          <w:rFonts w:ascii="Times New Roman" w:hAnsi="Times New Roman" w:cs="Times New Roman"/>
          <w:sz w:val="24"/>
          <w:szCs w:val="24"/>
        </w:rPr>
        <w:t>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537D51DD" w14:textId="77777777" w:rsidR="00F53FEA" w:rsidRPr="00DE65E6" w:rsidRDefault="005C2077" w:rsidP="00B4351E">
      <w:pPr>
        <w:shd w:val="clear" w:color="auto" w:fill="FFFFFF"/>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4) </w:t>
      </w:r>
      <w:r w:rsidR="00F53FEA" w:rsidRPr="00DE65E6">
        <w:rPr>
          <w:rFonts w:ascii="Times New Roman" w:hAnsi="Times New Roman" w:cs="Times New Roman"/>
          <w:sz w:val="24"/>
          <w:szCs w:val="24"/>
        </w:rPr>
        <w:t>размещение автомобильных дорог и железнодорожных путей в туннелях;</w:t>
      </w:r>
    </w:p>
    <w:p w14:paraId="09BA8040" w14:textId="77777777" w:rsidR="00F53FEA" w:rsidRPr="00DE65E6" w:rsidRDefault="005C2077" w:rsidP="00B4351E">
      <w:pPr>
        <w:shd w:val="clear" w:color="auto" w:fill="FFFFFF"/>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5) </w:t>
      </w:r>
      <w:r w:rsidR="00F53FEA" w:rsidRPr="00DE65E6">
        <w:rPr>
          <w:rFonts w:ascii="Times New Roman" w:hAnsi="Times New Roman" w:cs="Times New Roman"/>
          <w:sz w:val="24"/>
          <w:szCs w:val="24"/>
        </w:rPr>
        <w:t xml:space="preserve">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w:t>
      </w:r>
      <w:hyperlink r:id="rId24" w:history="1">
        <w:r w:rsidR="00F53FEA" w:rsidRPr="00DE65E6">
          <w:rPr>
            <w:rFonts w:ascii="Times New Roman" w:hAnsi="Times New Roman" w:cs="Times New Roman"/>
            <w:sz w:val="24"/>
            <w:szCs w:val="24"/>
          </w:rPr>
          <w:t>подпунктом 1</w:t>
        </w:r>
      </w:hyperlink>
      <w:r w:rsidR="00F53FEA" w:rsidRPr="00DE65E6">
        <w:rPr>
          <w:rFonts w:ascii="Times New Roman" w:hAnsi="Times New Roman" w:cs="Times New Roman"/>
          <w:sz w:val="24"/>
          <w:szCs w:val="24"/>
        </w:rPr>
        <w:t xml:space="preserve"> настоящей статьи.</w:t>
      </w:r>
    </w:p>
    <w:p w14:paraId="52D6DF7B" w14:textId="77777777" w:rsidR="006009E1" w:rsidRPr="00DE65E6" w:rsidRDefault="006009E1" w:rsidP="00696C35">
      <w:pPr>
        <w:spacing w:line="240" w:lineRule="auto"/>
        <w:ind w:firstLine="68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3. В решении об установлении публичного сервитута должны быть указаны:</w:t>
      </w:r>
    </w:p>
    <w:p w14:paraId="18484F6C" w14:textId="77777777" w:rsidR="006009E1" w:rsidRPr="00DE65E6" w:rsidRDefault="006009E1" w:rsidP="00696C35">
      <w:pPr>
        <w:pStyle w:val="af2"/>
        <w:tabs>
          <w:tab w:val="left" w:pos="993"/>
        </w:tabs>
        <w:spacing w:after="200"/>
        <w:ind w:left="708" w:firstLine="0"/>
        <w:rPr>
          <w:rFonts w:ascii="Times New Roman" w:hAnsi="Times New Roman" w:cs="Times New Roman"/>
        </w:rPr>
      </w:pPr>
      <w:r w:rsidRPr="00DE65E6">
        <w:rPr>
          <w:rFonts w:ascii="Times New Roman" w:hAnsi="Times New Roman" w:cs="Times New Roman"/>
        </w:rPr>
        <w:t>1) наименование и содержание публичного сервитута;</w:t>
      </w:r>
    </w:p>
    <w:p w14:paraId="291B9EA1" w14:textId="77777777" w:rsidR="006009E1" w:rsidRPr="00DE65E6" w:rsidRDefault="006009E1" w:rsidP="00696C35">
      <w:pPr>
        <w:pStyle w:val="af2"/>
        <w:tabs>
          <w:tab w:val="left" w:pos="993"/>
        </w:tabs>
        <w:spacing w:after="200"/>
        <w:ind w:left="708" w:firstLine="0"/>
        <w:rPr>
          <w:rFonts w:ascii="Times New Roman" w:hAnsi="Times New Roman" w:cs="Times New Roman"/>
        </w:rPr>
      </w:pPr>
      <w:r w:rsidRPr="00DE65E6">
        <w:rPr>
          <w:rFonts w:ascii="Times New Roman" w:hAnsi="Times New Roman" w:cs="Times New Roman"/>
        </w:rPr>
        <w:t>2) описание границ части земельного участка, в отношении которой устанавливается публичный сервитут;</w:t>
      </w:r>
    </w:p>
    <w:p w14:paraId="23A14967" w14:textId="77777777" w:rsidR="006009E1" w:rsidRPr="00DE65E6" w:rsidRDefault="006009E1" w:rsidP="00696C35">
      <w:pPr>
        <w:pStyle w:val="af2"/>
        <w:tabs>
          <w:tab w:val="left" w:pos="993"/>
        </w:tabs>
        <w:spacing w:after="200"/>
        <w:ind w:left="708" w:firstLine="0"/>
        <w:rPr>
          <w:rFonts w:ascii="Times New Roman" w:hAnsi="Times New Roman" w:cs="Times New Roman"/>
        </w:rPr>
      </w:pPr>
      <w:r w:rsidRPr="00DE65E6">
        <w:rPr>
          <w:rFonts w:ascii="Times New Roman" w:hAnsi="Times New Roman" w:cs="Times New Roman"/>
        </w:rPr>
        <w:t>3) срок действия публичного сервитута (в случае установления публичного сервитута на определенный срок).</w:t>
      </w:r>
    </w:p>
    <w:p w14:paraId="7D89AFC2" w14:textId="77777777" w:rsidR="006009E1" w:rsidRPr="00DE65E6" w:rsidRDefault="006009E1" w:rsidP="00696C35">
      <w:pPr>
        <w:pStyle w:val="af2"/>
        <w:tabs>
          <w:tab w:val="left" w:pos="993"/>
        </w:tabs>
        <w:spacing w:after="200"/>
        <w:ind w:left="708" w:firstLine="0"/>
        <w:rPr>
          <w:rFonts w:ascii="Times New Roman" w:hAnsi="Times New Roman" w:cs="Times New Roman"/>
        </w:rPr>
      </w:pPr>
      <w:r w:rsidRPr="00DE65E6">
        <w:rPr>
          <w:rFonts w:ascii="Times New Roman" w:hAnsi="Times New Roman" w:cs="Times New Roman"/>
        </w:rPr>
        <w:t>4) иные сведения, связанные с установлением публичного сервитута.</w:t>
      </w:r>
    </w:p>
    <w:p w14:paraId="2628A049" w14:textId="77777777" w:rsidR="006009E1" w:rsidRPr="00DE65E6" w:rsidRDefault="006009E1" w:rsidP="00696C35">
      <w:pPr>
        <w:spacing w:line="240" w:lineRule="auto"/>
        <w:ind w:firstLine="680"/>
        <w:jc w:val="both"/>
        <w:rPr>
          <w:rFonts w:ascii="Times New Roman" w:hAnsi="Times New Roman" w:cs="Times New Roman"/>
          <w:sz w:val="24"/>
          <w:szCs w:val="24"/>
          <w:u w:color="FFFFFF"/>
        </w:rPr>
      </w:pPr>
      <w:r w:rsidRPr="00DE65E6">
        <w:rPr>
          <w:rFonts w:ascii="Times New Roman" w:hAnsi="Times New Roman" w:cs="Times New Roman"/>
          <w:sz w:val="24"/>
          <w:szCs w:val="24"/>
          <w:u w:color="FFFFFF"/>
        </w:rPr>
        <w:t xml:space="preserve">4. </w:t>
      </w:r>
      <w:r w:rsidRPr="00DE65E6">
        <w:rPr>
          <w:rFonts w:ascii="Times New Roman" w:hAnsi="Times New Roman" w:cs="Times New Roman"/>
          <w:sz w:val="24"/>
          <w:szCs w:val="24"/>
        </w:rPr>
        <w:t>Публичный сервитут может быть прекращен в случае отсутствия общественных нужд, для которых он был установлен, путем принятия акта об отмене сервитута.</w:t>
      </w:r>
    </w:p>
    <w:p w14:paraId="7F99DF44" w14:textId="77777777" w:rsidR="006009E1" w:rsidRPr="00DE65E6" w:rsidRDefault="006009E1" w:rsidP="00696C35">
      <w:pPr>
        <w:pStyle w:val="af2"/>
        <w:spacing w:after="200"/>
        <w:ind w:firstLine="0"/>
        <w:rPr>
          <w:rFonts w:ascii="Times New Roman" w:hAnsi="Times New Roman" w:cs="Times New Roman"/>
        </w:rPr>
      </w:pPr>
    </w:p>
    <w:p w14:paraId="4D17303C"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330" w:name="_Toc341278135"/>
      <w:bookmarkStart w:id="331" w:name="_Toc445484449"/>
      <w:bookmarkStart w:id="332" w:name="_Toc494975894"/>
      <w:bookmarkStart w:id="333" w:name="_Toc535417325"/>
      <w:r w:rsidRPr="00DE65E6">
        <w:rPr>
          <w:rFonts w:ascii="Times New Roman" w:hAnsi="Times New Roman" w:cs="Times New Roman"/>
          <w:color w:val="auto"/>
          <w:sz w:val="24"/>
          <w:szCs w:val="24"/>
        </w:rPr>
        <w:lastRenderedPageBreak/>
        <w:t>Статья 4</w:t>
      </w:r>
      <w:r w:rsidR="007A5017" w:rsidRPr="00DE65E6">
        <w:rPr>
          <w:rFonts w:ascii="Times New Roman" w:hAnsi="Times New Roman" w:cs="Times New Roman"/>
          <w:color w:val="auto"/>
          <w:sz w:val="24"/>
          <w:szCs w:val="24"/>
        </w:rPr>
        <w:t>2</w:t>
      </w:r>
      <w:r w:rsidRPr="00DE65E6">
        <w:rPr>
          <w:rFonts w:ascii="Times New Roman" w:hAnsi="Times New Roman" w:cs="Times New Roman"/>
          <w:color w:val="auto"/>
          <w:sz w:val="24"/>
          <w:szCs w:val="24"/>
        </w:rPr>
        <w:t>. Резервирование земель для государственных и муниципальных нужд</w:t>
      </w:r>
      <w:bookmarkEnd w:id="330"/>
      <w:bookmarkEnd w:id="331"/>
      <w:bookmarkEnd w:id="332"/>
      <w:bookmarkEnd w:id="333"/>
    </w:p>
    <w:p w14:paraId="0DA24371" w14:textId="77777777" w:rsidR="006009E1" w:rsidRPr="00DE65E6" w:rsidRDefault="006009E1" w:rsidP="00696C35">
      <w:pPr>
        <w:pStyle w:val="af2"/>
        <w:spacing w:after="200"/>
        <w:ind w:firstLine="709"/>
        <w:rPr>
          <w:rFonts w:ascii="Times New Roman" w:hAnsi="Times New Roman" w:cs="Times New Roman"/>
        </w:rPr>
      </w:pPr>
      <w:r w:rsidRPr="00DE65E6">
        <w:rPr>
          <w:rFonts w:ascii="Times New Roman" w:hAnsi="Times New Roman" w:cs="Times New Roman"/>
        </w:rPr>
        <w:t>1. Резервирование земель для муниципальных нужд осуществляется в случаях, предусмотренных действующим законодательством. Резервирование земель, находящихся в государственной или муниципальной собственности и не предоставленных гражданам и юридическим лицам, также осуществляется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Резервирование земель может осуществляться также в отношении земельных участков, необходимых для целей недропользования.</w:t>
      </w:r>
    </w:p>
    <w:p w14:paraId="25021122" w14:textId="77777777" w:rsidR="006009E1" w:rsidRPr="00DE65E6" w:rsidRDefault="006009E1" w:rsidP="00696C35">
      <w:pPr>
        <w:pStyle w:val="af2"/>
        <w:spacing w:after="200"/>
        <w:ind w:firstLine="709"/>
        <w:rPr>
          <w:rFonts w:ascii="Times New Roman" w:hAnsi="Times New Roman" w:cs="Times New Roman"/>
        </w:rPr>
      </w:pPr>
      <w:bookmarkStart w:id="334" w:name="dst240"/>
      <w:bookmarkEnd w:id="334"/>
      <w:r w:rsidRPr="00DE65E6">
        <w:rPr>
          <w:rFonts w:ascii="Times New Roman" w:hAnsi="Times New Roman" w:cs="Times New Roman"/>
        </w:rPr>
        <w:t xml:space="preserve">2. Резервирование земель допускается в зонах планируемого размещения объектов федерального значения, объектов регионального значения, объектов местного значения, установленных документацией по планировке территории, а также в пределах иных территорий, необходимых в соответствии с федеральными законами для обеспечения государственных и муниципальных нужд. </w:t>
      </w:r>
    </w:p>
    <w:p w14:paraId="5B57F8FA" w14:textId="77777777" w:rsidR="006009E1" w:rsidRPr="00DE65E6" w:rsidRDefault="006009E1" w:rsidP="00696C35">
      <w:pPr>
        <w:pStyle w:val="af2"/>
        <w:spacing w:after="200"/>
        <w:ind w:firstLine="709"/>
        <w:rPr>
          <w:rFonts w:ascii="Times New Roman" w:hAnsi="Times New Roman" w:cs="Times New Roman"/>
        </w:rPr>
      </w:pPr>
      <w:r w:rsidRPr="00DE65E6">
        <w:rPr>
          <w:rFonts w:ascii="Times New Roman" w:hAnsi="Times New Roman" w:cs="Times New Roman"/>
        </w:rPr>
        <w:t>3. Земли для государственных и муниципальных нужд могут резервироваться на срок не более чем три года. Допускается резервирование земель, находящихся в государственных и муниципальной собственности и не предоставленных гражданам и юридическим лицам, для строительства и реконструкции объектов морского транспорта, внутреннего водного транспорта, железнодорожного транспорта, воздушного транспорта (в том числе объектов единой системы организации воздушного движения), транспортно-пересадочных узлов, строительства и реконструкции автомобильных дорог федерального значения, регионального значения, межмуниципального значения, местного значения и других линейных объектов государственного или муниципального значения на срок до двадцати лет.</w:t>
      </w:r>
    </w:p>
    <w:p w14:paraId="58F76E6D" w14:textId="77777777" w:rsidR="006009E1" w:rsidRPr="00DE65E6" w:rsidRDefault="006009E1" w:rsidP="00696C35">
      <w:pPr>
        <w:pStyle w:val="af2"/>
        <w:spacing w:after="200"/>
        <w:ind w:firstLine="709"/>
        <w:rPr>
          <w:rFonts w:ascii="Times New Roman" w:hAnsi="Times New Roman" w:cs="Times New Roman"/>
        </w:rPr>
      </w:pPr>
      <w:r w:rsidRPr="00DE65E6">
        <w:rPr>
          <w:rFonts w:ascii="Times New Roman" w:hAnsi="Times New Roman" w:cs="Times New Roman"/>
        </w:rPr>
        <w:t>4. Ограничения права собственности и иных вещных прав на земельные участки в связи с резервированием земель для государственных и муниципальных нужд устанавливаются федеральными законами.</w:t>
      </w:r>
    </w:p>
    <w:p w14:paraId="2754431C" w14:textId="77777777" w:rsidR="006009E1" w:rsidRPr="00DE65E6" w:rsidRDefault="006009E1" w:rsidP="00696C35">
      <w:pPr>
        <w:pStyle w:val="af2"/>
        <w:spacing w:after="200"/>
        <w:ind w:firstLine="709"/>
        <w:rPr>
          <w:rFonts w:ascii="Times New Roman" w:hAnsi="Times New Roman" w:cs="Times New Roman"/>
        </w:rPr>
      </w:pPr>
      <w:r w:rsidRPr="00DE65E6">
        <w:rPr>
          <w:rFonts w:ascii="Times New Roman" w:hAnsi="Times New Roman" w:cs="Times New Roman"/>
        </w:rPr>
        <w:t>5. Порядок резервирования земель для государственных и муниципальных нужд определяется Правительством Российской Федерации.</w:t>
      </w:r>
    </w:p>
    <w:p w14:paraId="669F5825" w14:textId="77777777" w:rsidR="006009E1" w:rsidRPr="00DE65E6" w:rsidRDefault="006009E1" w:rsidP="00696C35">
      <w:pPr>
        <w:pStyle w:val="ConsPlusNormal"/>
        <w:spacing w:after="200"/>
        <w:ind w:left="567" w:firstLine="0"/>
        <w:jc w:val="both"/>
        <w:rPr>
          <w:rFonts w:ascii="Times New Roman" w:hAnsi="Times New Roman" w:cs="Times New Roman"/>
          <w:sz w:val="24"/>
          <w:szCs w:val="24"/>
        </w:rPr>
      </w:pPr>
    </w:p>
    <w:p w14:paraId="0A056E84"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335" w:name="_Toc535417326"/>
      <w:r w:rsidRPr="00DE65E6">
        <w:rPr>
          <w:rFonts w:ascii="Times New Roman" w:hAnsi="Times New Roman" w:cs="Times New Roman"/>
          <w:color w:val="auto"/>
          <w:sz w:val="24"/>
          <w:szCs w:val="24"/>
        </w:rPr>
        <w:t>Статья 4</w:t>
      </w:r>
      <w:r w:rsidR="007A5017" w:rsidRPr="00DE65E6">
        <w:rPr>
          <w:rFonts w:ascii="Times New Roman" w:hAnsi="Times New Roman" w:cs="Times New Roman"/>
          <w:color w:val="auto"/>
          <w:sz w:val="24"/>
          <w:szCs w:val="24"/>
        </w:rPr>
        <w:t>3</w:t>
      </w:r>
      <w:r w:rsidRPr="00DE65E6">
        <w:rPr>
          <w:rFonts w:ascii="Times New Roman" w:hAnsi="Times New Roman" w:cs="Times New Roman"/>
          <w:color w:val="auto"/>
          <w:sz w:val="24"/>
          <w:szCs w:val="24"/>
        </w:rPr>
        <w:t>. Территории, в границах которых предусматривается осуществление деятельности по комплексному и устойчивому развитию территории</w:t>
      </w:r>
      <w:bookmarkEnd w:id="335"/>
    </w:p>
    <w:p w14:paraId="0D6D8716"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 xml:space="preserve">1. </w:t>
      </w:r>
      <w:r w:rsidRPr="00DE65E6">
        <w:rPr>
          <w:rFonts w:ascii="Times New Roman" w:hAnsi="Times New Roman" w:cs="Times New Roman"/>
          <w:bCs/>
          <w:sz w:val="24"/>
          <w:szCs w:val="24"/>
        </w:rPr>
        <w:t>Деятельность по комплексному и устойчивому развитию территории</w:t>
      </w:r>
      <w:r w:rsidRPr="00DE65E6">
        <w:rPr>
          <w:rFonts w:ascii="Times New Roman" w:hAnsi="Times New Roman" w:cs="Times New Roman"/>
          <w:sz w:val="24"/>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 </w:t>
      </w:r>
    </w:p>
    <w:p w14:paraId="3DE41542"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 xml:space="preserve">2. Комплексное развитие территории включает виды деятельности по комплексному и устойчивому развитию территории, которые осуществляются на основании статей </w:t>
      </w:r>
      <w:r w:rsidR="00683B2B" w:rsidRPr="00DE65E6">
        <w:rPr>
          <w:rFonts w:ascii="Times New Roman" w:hAnsi="Times New Roman" w:cs="Times New Roman"/>
          <w:sz w:val="24"/>
          <w:szCs w:val="24"/>
        </w:rPr>
        <w:t>65-70</w:t>
      </w:r>
      <w:r w:rsidRPr="00DE65E6">
        <w:rPr>
          <w:rFonts w:ascii="Times New Roman" w:hAnsi="Times New Roman" w:cs="Times New Roman"/>
          <w:sz w:val="24"/>
          <w:szCs w:val="24"/>
        </w:rPr>
        <w:t xml:space="preserve"> Градостроительного кодекса Российской Федерации.</w:t>
      </w:r>
    </w:p>
    <w:p w14:paraId="72105CA4"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 xml:space="preserve">3. Комплексное развитие территории осуществляется с учетом планируемых объектов федерального значения, объектов регионального значения, объектов местного </w:t>
      </w:r>
      <w:r w:rsidRPr="00DE65E6">
        <w:rPr>
          <w:rFonts w:ascii="Times New Roman" w:hAnsi="Times New Roman" w:cs="Times New Roman"/>
          <w:sz w:val="24"/>
          <w:szCs w:val="24"/>
        </w:rPr>
        <w:lastRenderedPageBreak/>
        <w:t>значения, предусмотренных документами территориального планирования Российской Федерации, Республики Крым, Нижнегорского</w:t>
      </w:r>
      <w:r w:rsidR="00A9215B" w:rsidRPr="00DE65E6">
        <w:rPr>
          <w:rFonts w:ascii="Times New Roman" w:hAnsi="Times New Roman" w:cs="Times New Roman"/>
          <w:sz w:val="24"/>
          <w:szCs w:val="24"/>
        </w:rPr>
        <w:t xml:space="preserve"> </w:t>
      </w:r>
      <w:r w:rsidRPr="00DE65E6">
        <w:rPr>
          <w:rFonts w:ascii="Times New Roman" w:hAnsi="Times New Roman" w:cs="Times New Roman"/>
          <w:sz w:val="24"/>
          <w:szCs w:val="24"/>
        </w:rPr>
        <w:t>района и Нижнегорского</w:t>
      </w:r>
      <w:r w:rsidR="00A9215B" w:rsidRPr="00DE65E6">
        <w:rPr>
          <w:rFonts w:ascii="Times New Roman" w:hAnsi="Times New Roman" w:cs="Times New Roman"/>
          <w:sz w:val="24"/>
          <w:szCs w:val="24"/>
        </w:rPr>
        <w:t xml:space="preserve"> </w:t>
      </w:r>
      <w:r w:rsidRPr="00DE65E6">
        <w:rPr>
          <w:rFonts w:ascii="Times New Roman" w:hAnsi="Times New Roman" w:cs="Times New Roman"/>
          <w:sz w:val="24"/>
          <w:szCs w:val="24"/>
        </w:rPr>
        <w:t>сельского поселения, а также с учетом зон с особыми условиями использования территорий.</w:t>
      </w:r>
    </w:p>
    <w:p w14:paraId="78BEED58"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4. Документация по планировке территории, подлежащей комплексному развитию по инициативе правообладателей, утверждается без проведения общественных обсуждений или публичных слушаний.</w:t>
      </w:r>
    </w:p>
    <w:p w14:paraId="4FA44D37" w14:textId="77777777" w:rsidR="006009E1" w:rsidRPr="00DE65E6" w:rsidRDefault="006009E1" w:rsidP="00696C35">
      <w:pPr>
        <w:spacing w:line="240" w:lineRule="auto"/>
        <w:ind w:firstLine="680"/>
        <w:jc w:val="both"/>
        <w:rPr>
          <w:rFonts w:ascii="Times New Roman" w:hAnsi="Times New Roman" w:cs="Times New Roman"/>
          <w:sz w:val="24"/>
          <w:szCs w:val="24"/>
        </w:rPr>
      </w:pPr>
      <w:r w:rsidRPr="00DE65E6">
        <w:rPr>
          <w:rFonts w:ascii="Times New Roman" w:hAnsi="Times New Roman" w:cs="Times New Roman"/>
          <w:sz w:val="24"/>
          <w:szCs w:val="24"/>
        </w:rPr>
        <w:t xml:space="preserve">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w:t>
      </w:r>
    </w:p>
    <w:p w14:paraId="6D3327BF" w14:textId="77777777" w:rsidR="006009E1" w:rsidRPr="00DE65E6" w:rsidRDefault="006009E1" w:rsidP="00696C35">
      <w:pPr>
        <w:pStyle w:val="af2"/>
        <w:spacing w:after="200"/>
        <w:rPr>
          <w:rFonts w:ascii="Times New Roman" w:hAnsi="Times New Roman" w:cs="Times New Roman"/>
        </w:rPr>
      </w:pPr>
    </w:p>
    <w:p w14:paraId="5E88B263"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336" w:name="_Toc535417327"/>
      <w:bookmarkStart w:id="337" w:name="_Toc332213543"/>
      <w:r w:rsidRPr="00DE65E6">
        <w:rPr>
          <w:rFonts w:ascii="Times New Roman" w:hAnsi="Times New Roman" w:cs="Times New Roman"/>
          <w:color w:val="auto"/>
          <w:sz w:val="24"/>
          <w:szCs w:val="24"/>
        </w:rPr>
        <w:t>Статья 4</w:t>
      </w:r>
      <w:r w:rsidR="007A5017" w:rsidRPr="00DE65E6">
        <w:rPr>
          <w:rFonts w:ascii="Times New Roman" w:hAnsi="Times New Roman" w:cs="Times New Roman"/>
          <w:color w:val="auto"/>
          <w:sz w:val="24"/>
          <w:szCs w:val="24"/>
        </w:rPr>
        <w:t>4</w:t>
      </w:r>
      <w:r w:rsidR="008921B8" w:rsidRPr="00DE65E6">
        <w:rPr>
          <w:rFonts w:ascii="Times New Roman" w:hAnsi="Times New Roman" w:cs="Times New Roman"/>
          <w:color w:val="auto"/>
          <w:sz w:val="24"/>
          <w:szCs w:val="24"/>
        </w:rPr>
        <w:t xml:space="preserve">. Муниципальный </w:t>
      </w:r>
      <w:r w:rsidRPr="00DE65E6">
        <w:rPr>
          <w:rFonts w:ascii="Times New Roman" w:hAnsi="Times New Roman" w:cs="Times New Roman"/>
          <w:color w:val="auto"/>
          <w:sz w:val="24"/>
          <w:szCs w:val="24"/>
        </w:rPr>
        <w:t xml:space="preserve"> контроль</w:t>
      </w:r>
      <w:bookmarkEnd w:id="336"/>
      <w:r w:rsidR="008921B8" w:rsidRPr="00DE65E6">
        <w:rPr>
          <w:rFonts w:ascii="Times New Roman" w:hAnsi="Times New Roman" w:cs="Times New Roman"/>
          <w:color w:val="auto"/>
          <w:sz w:val="24"/>
          <w:szCs w:val="24"/>
        </w:rPr>
        <w:t xml:space="preserve"> по вопросам землепользования и застройки</w:t>
      </w:r>
    </w:p>
    <w:p w14:paraId="3D305E4D"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1. Муниципальный земельный контроль на территории Нижнегорского сельского поселения осуществляется в соответствии с </w:t>
      </w:r>
      <w:r w:rsidR="00F81DBC" w:rsidRPr="00DE65E6">
        <w:rPr>
          <w:rFonts w:ascii="Times New Roman" w:hAnsi="Times New Roman" w:cs="Times New Roman"/>
        </w:rPr>
        <w:t>действующим законодательством</w:t>
      </w:r>
      <w:r w:rsidRPr="00DE65E6">
        <w:rPr>
          <w:rFonts w:ascii="Times New Roman" w:hAnsi="Times New Roman" w:cs="Times New Roman"/>
        </w:rPr>
        <w:t xml:space="preserve">. </w:t>
      </w:r>
    </w:p>
    <w:p w14:paraId="039E7DC1" w14:textId="77777777" w:rsidR="008921B8" w:rsidRPr="00DE65E6" w:rsidRDefault="008921B8" w:rsidP="00696C35">
      <w:pPr>
        <w:pStyle w:val="af2"/>
        <w:spacing w:after="200"/>
        <w:rPr>
          <w:rFonts w:ascii="Times New Roman" w:hAnsi="Times New Roman" w:cs="Times New Roman"/>
        </w:rPr>
      </w:pPr>
      <w:r w:rsidRPr="00DE65E6">
        <w:rPr>
          <w:rFonts w:ascii="Times New Roman" w:hAnsi="Times New Roman" w:cs="Times New Roman"/>
        </w:rPr>
        <w:t xml:space="preserve">2 . </w:t>
      </w:r>
      <w:r w:rsidR="00A9215B" w:rsidRPr="00DE65E6">
        <w:rPr>
          <w:rFonts w:ascii="Times New Roman" w:hAnsi="Times New Roman" w:cs="Times New Roman"/>
        </w:rPr>
        <w:t>Строительство прудов-копаней на территории муниципального образования осуществляется после согласования с органами местного самоуправления, Государственным комитетом по водному хозяйству и мелиорации Республики Крым, Министерством сельского хозяйства Республики Крым.</w:t>
      </w:r>
    </w:p>
    <w:p w14:paraId="724AF70E" w14:textId="77777777" w:rsidR="006009E1" w:rsidRPr="00DE65E6" w:rsidRDefault="006009E1" w:rsidP="00696C35">
      <w:pPr>
        <w:pStyle w:val="af2"/>
        <w:spacing w:after="200"/>
        <w:rPr>
          <w:rFonts w:ascii="Times New Roman" w:hAnsi="Times New Roman" w:cs="Times New Roman"/>
        </w:rPr>
      </w:pPr>
    </w:p>
    <w:p w14:paraId="40F4B8CA" w14:textId="77777777" w:rsidR="006009E1" w:rsidRPr="00DE65E6" w:rsidRDefault="006009E1" w:rsidP="00696C35">
      <w:pPr>
        <w:pStyle w:val="1"/>
        <w:spacing w:before="0" w:after="200" w:line="240" w:lineRule="auto"/>
        <w:jc w:val="both"/>
        <w:rPr>
          <w:rFonts w:ascii="Times New Roman" w:hAnsi="Times New Roman" w:cs="Times New Roman"/>
          <w:color w:val="auto"/>
          <w:sz w:val="24"/>
          <w:szCs w:val="24"/>
        </w:rPr>
      </w:pPr>
      <w:bookmarkStart w:id="338" w:name="_Toc234175902"/>
      <w:bookmarkStart w:id="339" w:name="_Toc234176070"/>
      <w:bookmarkStart w:id="340" w:name="_Toc234209063"/>
      <w:bookmarkStart w:id="341" w:name="_Toc332213547"/>
      <w:bookmarkStart w:id="342" w:name="_Toc535417328"/>
      <w:bookmarkEnd w:id="337"/>
      <w:r w:rsidRPr="00DE65E6">
        <w:rPr>
          <w:rFonts w:ascii="Times New Roman" w:hAnsi="Times New Roman" w:cs="Times New Roman"/>
          <w:color w:val="auto"/>
          <w:sz w:val="24"/>
          <w:szCs w:val="24"/>
        </w:rPr>
        <w:t>Статья 4</w:t>
      </w:r>
      <w:r w:rsidR="007A5017" w:rsidRPr="00DE65E6">
        <w:rPr>
          <w:rFonts w:ascii="Times New Roman" w:hAnsi="Times New Roman" w:cs="Times New Roman"/>
          <w:color w:val="auto"/>
          <w:sz w:val="24"/>
          <w:szCs w:val="24"/>
        </w:rPr>
        <w:t>5</w:t>
      </w:r>
      <w:r w:rsidRPr="00DE65E6">
        <w:rPr>
          <w:rFonts w:ascii="Times New Roman" w:hAnsi="Times New Roman" w:cs="Times New Roman"/>
          <w:color w:val="auto"/>
          <w:sz w:val="24"/>
          <w:szCs w:val="24"/>
        </w:rPr>
        <w:t>. Заключительные положения</w:t>
      </w:r>
      <w:bookmarkEnd w:id="338"/>
      <w:bookmarkEnd w:id="339"/>
      <w:bookmarkEnd w:id="340"/>
      <w:bookmarkEnd w:id="341"/>
      <w:bookmarkEnd w:id="342"/>
      <w:r w:rsidRPr="00DE65E6">
        <w:rPr>
          <w:rFonts w:ascii="Times New Roman" w:hAnsi="Times New Roman" w:cs="Times New Roman"/>
          <w:color w:val="auto"/>
          <w:sz w:val="24"/>
          <w:szCs w:val="24"/>
        </w:rPr>
        <w:tab/>
      </w:r>
    </w:p>
    <w:p w14:paraId="0761FC05"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1. Правила, внесения изменений в Правила подлежат опубликованию в порядке, установленном для опубликования нормативных</w:t>
      </w:r>
      <w:r w:rsidR="008921B8" w:rsidRPr="00DE65E6">
        <w:rPr>
          <w:rFonts w:ascii="Times New Roman" w:hAnsi="Times New Roman" w:cs="Times New Roman"/>
        </w:rPr>
        <w:t xml:space="preserve"> </w:t>
      </w:r>
      <w:r w:rsidRPr="00DE65E6">
        <w:rPr>
          <w:rFonts w:ascii="Times New Roman" w:hAnsi="Times New Roman" w:cs="Times New Roman"/>
        </w:rPr>
        <w:t>правовых актов и вступают в силу на следующий день после их официального опубликования (обнародования).</w:t>
      </w:r>
    </w:p>
    <w:p w14:paraId="550E0F1A"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2. Установленные Правилами градостроительные регламенты не являются препятствием для оформления в установленном законом порядке прав на объекты капитального строительства, построенные или реконструированные до вступления в силу Правил или внесения изменений в Правила, в том числе без разрешения на строительство и (или) разрешения на ввод в эксплуатацию объекта капитального строительства, фактическое использование которых соответствовало градостроительным регламентам, действующим на момент строительства или реконструкции данных объектов капитального строительства. </w:t>
      </w:r>
    </w:p>
    <w:p w14:paraId="176636A2"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 xml:space="preserve">3.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внесения изменений в Правила являются действительными. </w:t>
      </w:r>
    </w:p>
    <w:p w14:paraId="474AA4B1" w14:textId="77777777" w:rsidR="006009E1" w:rsidRPr="00DE65E6" w:rsidRDefault="006009E1" w:rsidP="00696C35">
      <w:pPr>
        <w:pStyle w:val="af2"/>
        <w:spacing w:after="200"/>
        <w:rPr>
          <w:rFonts w:ascii="Times New Roman" w:hAnsi="Times New Roman" w:cs="Times New Roman"/>
        </w:rPr>
      </w:pPr>
      <w:r w:rsidRPr="00DE65E6">
        <w:rPr>
          <w:rFonts w:ascii="Times New Roman" w:hAnsi="Times New Roman" w:cs="Times New Roman"/>
        </w:rPr>
        <w:t>4. Градостроительные планы земельных участков, решения о предварительном согласовании места размещения объекта, выданные (принятые) до вступления в силу настоящих Правил, внесения изменений в Правила применяются.</w:t>
      </w:r>
    </w:p>
    <w:p w14:paraId="159CEADA" w14:textId="77777777" w:rsidR="006009E1" w:rsidRPr="00DE65E6" w:rsidRDefault="006009E1" w:rsidP="00C2665E">
      <w:pPr>
        <w:pStyle w:val="af2"/>
        <w:spacing w:after="200"/>
        <w:rPr>
          <w:rFonts w:ascii="Times New Roman" w:hAnsi="Times New Roman" w:cs="Times New Roman"/>
        </w:rPr>
      </w:pPr>
    </w:p>
    <w:p w14:paraId="3FEA6AC9" w14:textId="77777777" w:rsidR="006009E1" w:rsidRPr="00DE65E6" w:rsidRDefault="006009E1" w:rsidP="00251A8D">
      <w:pPr>
        <w:pStyle w:val="1"/>
        <w:spacing w:before="0"/>
        <w:rPr>
          <w:rFonts w:ascii="Times New Roman" w:hAnsi="Times New Roman" w:cs="Times New Roman"/>
          <w:color w:val="auto"/>
          <w:sz w:val="24"/>
          <w:szCs w:val="24"/>
        </w:rPr>
        <w:sectPr w:rsidR="006009E1" w:rsidRPr="00DE65E6" w:rsidSect="008F3F9A">
          <w:footerReference w:type="default" r:id="rId25"/>
          <w:pgSz w:w="11906" w:h="16838"/>
          <w:pgMar w:top="1134" w:right="850" w:bottom="1134" w:left="1701" w:header="708" w:footer="708" w:gutter="0"/>
          <w:pgNumType w:start="1"/>
          <w:cols w:space="708"/>
          <w:docGrid w:linePitch="360"/>
        </w:sectPr>
      </w:pPr>
    </w:p>
    <w:p w14:paraId="1F0F86B3" w14:textId="77777777" w:rsidR="006009E1" w:rsidRPr="00DE65E6" w:rsidRDefault="006009E1" w:rsidP="004F018D">
      <w:pPr>
        <w:pStyle w:val="1"/>
        <w:spacing w:before="0" w:after="360" w:line="240" w:lineRule="auto"/>
        <w:rPr>
          <w:rFonts w:ascii="Times New Roman" w:eastAsiaTheme="minorHAnsi" w:hAnsi="Times New Roman" w:cs="Calibri"/>
          <w:bCs w:val="0"/>
          <w:color w:val="auto"/>
          <w:sz w:val="24"/>
          <w:szCs w:val="24"/>
          <w:u w:val="single"/>
        </w:rPr>
      </w:pPr>
      <w:r w:rsidRPr="00DE65E6">
        <w:rPr>
          <w:rFonts w:ascii="Times New Roman" w:eastAsiaTheme="minorHAnsi" w:hAnsi="Times New Roman" w:cs="Calibri"/>
          <w:bCs w:val="0"/>
          <w:color w:val="auto"/>
          <w:sz w:val="24"/>
          <w:szCs w:val="24"/>
          <w:u w:val="single"/>
        </w:rPr>
        <w:lastRenderedPageBreak/>
        <w:t>РАЗДЕЛ II. ГРАДОСТРОИТЕЛЬНЫЕ РЕГЛАМЕНТЫ ТЕРРИТОРИАЛЬНЫХ ЗОН</w:t>
      </w:r>
    </w:p>
    <w:p w14:paraId="31AF4729" w14:textId="77777777" w:rsidR="006009E1" w:rsidRPr="00DE65E6" w:rsidRDefault="00454FBB" w:rsidP="004F018D">
      <w:pPr>
        <w:keepNext/>
        <w:spacing w:after="360" w:line="240" w:lineRule="auto"/>
        <w:jc w:val="center"/>
        <w:outlineLvl w:val="0"/>
        <w:rPr>
          <w:rFonts w:ascii="Times New Roman" w:hAnsi="Times New Roman" w:cs="Times New Roman"/>
          <w:b/>
          <w:bCs/>
          <w:kern w:val="32"/>
          <w:sz w:val="24"/>
          <w:szCs w:val="24"/>
        </w:rPr>
      </w:pPr>
      <w:bookmarkStart w:id="343" w:name="_Toc259101843"/>
      <w:bookmarkStart w:id="344" w:name="_Toc332213549"/>
      <w:bookmarkStart w:id="345" w:name="_Toc435786278"/>
      <w:bookmarkStart w:id="346" w:name="_Toc494378590"/>
      <w:bookmarkStart w:id="347" w:name="_Toc535417330"/>
      <w:r w:rsidRPr="00DE65E6">
        <w:rPr>
          <w:rFonts w:ascii="Times New Roman" w:hAnsi="Times New Roman" w:cs="Times New Roman"/>
          <w:b/>
          <w:bCs/>
          <w:kern w:val="32"/>
          <w:sz w:val="24"/>
          <w:szCs w:val="24"/>
        </w:rPr>
        <w:t xml:space="preserve">ГЛАВА 8. </w:t>
      </w:r>
      <w:bookmarkEnd w:id="343"/>
      <w:bookmarkEnd w:id="344"/>
      <w:bookmarkEnd w:id="345"/>
      <w:r w:rsidRPr="00DE65E6">
        <w:rPr>
          <w:rFonts w:ascii="Times New Roman" w:hAnsi="Times New Roman" w:cs="Times New Roman"/>
          <w:b/>
          <w:bCs/>
          <w:kern w:val="32"/>
          <w:sz w:val="24"/>
          <w:szCs w:val="24"/>
        </w:rPr>
        <w:t>ГРАДОСТРОИТЕЛЬНЫЕ РЕГЛАМЕНТЫ</w:t>
      </w:r>
      <w:bookmarkEnd w:id="346"/>
      <w:bookmarkEnd w:id="347"/>
    </w:p>
    <w:p w14:paraId="2C49CA56" w14:textId="77777777" w:rsidR="006009E1" w:rsidRPr="00DE65E6" w:rsidRDefault="006009E1" w:rsidP="00CC3DFE">
      <w:pPr>
        <w:keepNext/>
        <w:spacing w:line="240" w:lineRule="auto"/>
        <w:jc w:val="center"/>
        <w:outlineLvl w:val="0"/>
        <w:rPr>
          <w:rFonts w:ascii="Times New Roman" w:hAnsi="Times New Roman" w:cs="Times New Roman"/>
          <w:b/>
          <w:bCs/>
          <w:kern w:val="32"/>
          <w:sz w:val="24"/>
          <w:szCs w:val="24"/>
        </w:rPr>
      </w:pPr>
      <w:bookmarkStart w:id="348" w:name="Par380"/>
      <w:bookmarkStart w:id="349" w:name="_Toc494378591"/>
      <w:bookmarkStart w:id="350" w:name="_Toc535417331"/>
      <w:bookmarkStart w:id="351" w:name="_Toc220214044"/>
      <w:bookmarkStart w:id="352" w:name="_Toc428804238"/>
      <w:bookmarkEnd w:id="348"/>
      <w:r w:rsidRPr="00DE65E6">
        <w:rPr>
          <w:rFonts w:ascii="Times New Roman" w:hAnsi="Times New Roman" w:cs="Times New Roman"/>
          <w:b/>
          <w:bCs/>
          <w:kern w:val="32"/>
          <w:sz w:val="24"/>
          <w:szCs w:val="24"/>
        </w:rPr>
        <w:t>Статья 4</w:t>
      </w:r>
      <w:r w:rsidR="007A5017" w:rsidRPr="00DE65E6">
        <w:rPr>
          <w:rFonts w:ascii="Times New Roman" w:hAnsi="Times New Roman" w:cs="Times New Roman"/>
          <w:b/>
          <w:bCs/>
          <w:kern w:val="32"/>
          <w:sz w:val="24"/>
          <w:szCs w:val="24"/>
        </w:rPr>
        <w:t>6</w:t>
      </w:r>
      <w:r w:rsidRPr="00DE65E6">
        <w:rPr>
          <w:rFonts w:ascii="Times New Roman" w:hAnsi="Times New Roman" w:cs="Times New Roman"/>
          <w:b/>
          <w:bCs/>
          <w:kern w:val="32"/>
          <w:sz w:val="24"/>
          <w:szCs w:val="24"/>
        </w:rPr>
        <w:t>. Общие требования</w:t>
      </w:r>
      <w:bookmarkEnd w:id="349"/>
      <w:bookmarkEnd w:id="350"/>
    </w:p>
    <w:p w14:paraId="25E401F0" w14:textId="77777777" w:rsidR="008736DE" w:rsidRPr="00DE65E6" w:rsidRDefault="006009E1" w:rsidP="00CC3DFE">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rPr>
        <w:t xml:space="preserve">1. </w:t>
      </w:r>
      <w:bookmarkEnd w:id="351"/>
      <w:bookmarkEnd w:id="352"/>
      <w:r w:rsidR="008736DE" w:rsidRPr="00DE65E6">
        <w:rPr>
          <w:rFonts w:ascii="Times New Roman" w:hAnsi="Times New Roman" w:cs="Times New Roman"/>
          <w:sz w:val="24"/>
          <w:szCs w:val="24"/>
          <w:lang w:eastAsia="en-US"/>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согласно Земельному кодексу Российской Федерации.</w:t>
      </w:r>
    </w:p>
    <w:p w14:paraId="372B0C9C" w14:textId="77777777" w:rsidR="0062517F" w:rsidRPr="00DE65E6" w:rsidRDefault="008736DE" w:rsidP="00CC3DFE">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2.</w:t>
      </w:r>
      <w:r w:rsidR="00A31308" w:rsidRPr="00DE65E6">
        <w:rPr>
          <w:rFonts w:ascii="Times New Roman" w:hAnsi="Times New Roman" w:cs="Times New Roman"/>
          <w:sz w:val="24"/>
          <w:szCs w:val="24"/>
          <w:lang w:eastAsia="en-US"/>
        </w:rPr>
        <w:t xml:space="preserve"> </w:t>
      </w:r>
      <w:r w:rsidRPr="00DE65E6">
        <w:rPr>
          <w:rFonts w:ascii="Times New Roman" w:hAnsi="Times New Roman" w:cs="Times New Roman"/>
          <w:sz w:val="24"/>
          <w:szCs w:val="24"/>
          <w:lang w:eastAsia="en-US"/>
        </w:rPr>
        <w:t>Порядок использования земельных участков, на которые в соответствии с действующим законодательством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согласно Градостроительному кодексу Российской Федерации.</w:t>
      </w:r>
    </w:p>
    <w:p w14:paraId="098F8DE6" w14:textId="77777777" w:rsidR="008736DE" w:rsidRPr="00DE65E6" w:rsidRDefault="0062517F" w:rsidP="00CC3DFE">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3</w:t>
      </w:r>
      <w:r w:rsidR="008736DE" w:rsidRPr="00DE65E6">
        <w:rPr>
          <w:rFonts w:ascii="Times New Roman" w:hAnsi="Times New Roman" w:cs="Times New Roman"/>
          <w:sz w:val="24"/>
          <w:szCs w:val="24"/>
          <w:lang w:eastAsia="en-US"/>
        </w:rPr>
        <w:t>.</w:t>
      </w:r>
      <w:r w:rsidR="00A31308" w:rsidRPr="00DE65E6">
        <w:rPr>
          <w:rFonts w:ascii="Times New Roman" w:hAnsi="Times New Roman" w:cs="Times New Roman"/>
          <w:sz w:val="24"/>
          <w:szCs w:val="24"/>
          <w:lang w:eastAsia="en-US"/>
        </w:rPr>
        <w:t xml:space="preserve"> </w:t>
      </w:r>
      <w:r w:rsidR="008736DE" w:rsidRPr="00DE65E6">
        <w:rPr>
          <w:rFonts w:ascii="Times New Roman" w:hAnsi="Times New Roman" w:cs="Times New Roman"/>
          <w:sz w:val="24"/>
          <w:szCs w:val="24"/>
          <w:lang w:eastAsia="en-US"/>
        </w:rPr>
        <w:t>Виды разрешенного использования земельных участков и объектов капитального строительства подразделяются на основные, условно разрешенные, вспомогательные согласно Градостроительному кодексу Российской Федерации.</w:t>
      </w:r>
    </w:p>
    <w:p w14:paraId="63436022" w14:textId="77777777" w:rsidR="008736DE" w:rsidRPr="00DE65E6" w:rsidRDefault="0062517F" w:rsidP="00CC3DFE">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4</w:t>
      </w:r>
      <w:r w:rsidR="00451013" w:rsidRPr="00DE65E6">
        <w:rPr>
          <w:rFonts w:ascii="Times New Roman" w:hAnsi="Times New Roman" w:cs="Times New Roman"/>
          <w:sz w:val="24"/>
          <w:szCs w:val="24"/>
          <w:lang w:eastAsia="en-US"/>
        </w:rPr>
        <w:t>.</w:t>
      </w:r>
      <w:r w:rsidR="00A31308" w:rsidRPr="00DE65E6">
        <w:rPr>
          <w:rFonts w:ascii="Times New Roman" w:hAnsi="Times New Roman" w:cs="Times New Roman"/>
          <w:sz w:val="24"/>
          <w:szCs w:val="24"/>
          <w:lang w:eastAsia="en-US"/>
        </w:rPr>
        <w:t xml:space="preserve"> </w:t>
      </w:r>
      <w:r w:rsidR="008736DE" w:rsidRPr="00DE65E6">
        <w:rPr>
          <w:rFonts w:ascii="Times New Roman" w:hAnsi="Times New Roman" w:cs="Times New Roman"/>
          <w:sz w:val="24"/>
          <w:szCs w:val="24"/>
          <w:lang w:eastAsia="en-US"/>
        </w:rPr>
        <w:t>Виды разрешенного использования земельных участков применительно к каждому виду территориальных зон устанавливаются настоящими Правилами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 (далее – Классификатор).</w:t>
      </w:r>
    </w:p>
    <w:p w14:paraId="2ACBDF4E" w14:textId="77777777" w:rsidR="008736DE" w:rsidRPr="00DE65E6" w:rsidRDefault="0062517F" w:rsidP="00CC3DFE">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lang w:eastAsia="en-US"/>
        </w:rPr>
        <w:t>5</w:t>
      </w:r>
      <w:r w:rsidR="00451013" w:rsidRPr="00DE65E6">
        <w:rPr>
          <w:rFonts w:ascii="Times New Roman" w:hAnsi="Times New Roman" w:cs="Times New Roman"/>
          <w:sz w:val="24"/>
          <w:szCs w:val="24"/>
          <w:lang w:eastAsia="en-US"/>
        </w:rPr>
        <w:t>.</w:t>
      </w:r>
      <w:r w:rsidR="00A31308" w:rsidRPr="00DE65E6">
        <w:rPr>
          <w:rFonts w:ascii="Times New Roman" w:hAnsi="Times New Roman" w:cs="Times New Roman"/>
          <w:sz w:val="24"/>
          <w:szCs w:val="24"/>
          <w:lang w:eastAsia="en-US"/>
        </w:rPr>
        <w:t xml:space="preserve"> </w:t>
      </w:r>
      <w:r w:rsidR="008736DE" w:rsidRPr="00DE65E6">
        <w:rPr>
          <w:rFonts w:ascii="Times New Roman" w:hAnsi="Times New Roman" w:cs="Times New Roman"/>
          <w:sz w:val="24"/>
          <w:szCs w:val="24"/>
          <w:lang w:eastAsia="en-US"/>
        </w:rPr>
        <w:t xml:space="preserve">Содержание видов разрешенного использования, перечисленных в градостроительных регламентах настоящих Правил, допускает без отдельного указания в списке видов разрешенного использования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w:t>
      </w:r>
      <w:r w:rsidR="008736DE" w:rsidRPr="00DE65E6">
        <w:rPr>
          <w:rFonts w:ascii="Times New Roman" w:hAnsi="Times New Roman" w:cs="Times New Roman"/>
          <w:sz w:val="24"/>
          <w:szCs w:val="24"/>
        </w:rPr>
        <w:t>если иное не предусмотрено законодательством Российской Федерации.</w:t>
      </w:r>
    </w:p>
    <w:p w14:paraId="6A427CD7" w14:textId="77777777" w:rsidR="008736DE" w:rsidRPr="00DE65E6" w:rsidRDefault="0062517F" w:rsidP="00CC3DFE">
      <w:pPr>
        <w:spacing w:line="240" w:lineRule="auto"/>
        <w:ind w:firstLine="709"/>
        <w:jc w:val="both"/>
        <w:rPr>
          <w:rFonts w:ascii="Times New Roman" w:hAnsi="Times New Roman" w:cs="Times New Roman"/>
          <w:bCs/>
          <w:sz w:val="24"/>
          <w:szCs w:val="24"/>
          <w:lang w:eastAsia="en-US"/>
        </w:rPr>
      </w:pPr>
      <w:r w:rsidRPr="00DE65E6">
        <w:rPr>
          <w:rFonts w:ascii="Times New Roman" w:hAnsi="Times New Roman" w:cs="Times New Roman"/>
          <w:sz w:val="24"/>
          <w:szCs w:val="24"/>
          <w:lang w:eastAsia="en-US"/>
        </w:rPr>
        <w:t>6</w:t>
      </w:r>
      <w:r w:rsidR="008736DE" w:rsidRPr="00DE65E6">
        <w:rPr>
          <w:rFonts w:ascii="Times New Roman" w:hAnsi="Times New Roman" w:cs="Times New Roman"/>
          <w:sz w:val="24"/>
          <w:szCs w:val="24"/>
          <w:lang w:eastAsia="en-US"/>
        </w:rPr>
        <w:t>.</w:t>
      </w:r>
      <w:r w:rsidR="00A31308" w:rsidRPr="00DE65E6">
        <w:rPr>
          <w:rFonts w:ascii="Times New Roman" w:hAnsi="Times New Roman" w:cs="Times New Roman"/>
          <w:sz w:val="24"/>
          <w:szCs w:val="24"/>
          <w:lang w:eastAsia="en-US"/>
        </w:rPr>
        <w:t xml:space="preserve"> </w:t>
      </w:r>
      <w:r w:rsidR="008736DE" w:rsidRPr="00DE65E6">
        <w:rPr>
          <w:rFonts w:ascii="Times New Roman" w:hAnsi="Times New Roman" w:cs="Times New Roman"/>
          <w:bCs/>
          <w:sz w:val="24"/>
          <w:szCs w:val="24"/>
          <w:lang w:eastAsia="en-US"/>
        </w:rPr>
        <w:t>При образовании земельного участка в границах территорий, отнесенных Правилами к территориям общего пользования, для размещения и эксплуатации объектов, непосредственно связанных с развитием транспортной инфраструктуры и обустройства территорий общего пользования, в соответствии с Классификатором допускается установление следующих видов разрешенного использования:</w:t>
      </w:r>
    </w:p>
    <w:p w14:paraId="13BC2537"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 xml:space="preserve">1)размещение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6" w:history="1">
        <w:r w:rsidRPr="00DE65E6">
          <w:rPr>
            <w:rFonts w:ascii="Times New Roman" w:hAnsi="Times New Roman" w:cs="Times New Roman"/>
            <w:bCs/>
            <w:sz w:val="24"/>
            <w:szCs w:val="24"/>
          </w:rPr>
          <w:t>кодами 2.7.1</w:t>
        </w:r>
      </w:hyperlink>
      <w:r w:rsidRPr="00DE65E6">
        <w:rPr>
          <w:rFonts w:ascii="Times New Roman" w:hAnsi="Times New Roman" w:cs="Times New Roman"/>
          <w:bCs/>
          <w:sz w:val="24"/>
          <w:szCs w:val="24"/>
        </w:rPr>
        <w:t xml:space="preserve">, </w:t>
      </w:r>
      <w:hyperlink r:id="rId27" w:history="1">
        <w:r w:rsidRPr="00DE65E6">
          <w:rPr>
            <w:rFonts w:ascii="Times New Roman" w:hAnsi="Times New Roman" w:cs="Times New Roman"/>
            <w:bCs/>
            <w:sz w:val="24"/>
            <w:szCs w:val="24"/>
          </w:rPr>
          <w:t>4.9</w:t>
        </w:r>
      </w:hyperlink>
      <w:r w:rsidRPr="00DE65E6">
        <w:rPr>
          <w:rFonts w:ascii="Times New Roman" w:hAnsi="Times New Roman" w:cs="Times New Roman"/>
          <w:bCs/>
          <w:sz w:val="24"/>
          <w:szCs w:val="24"/>
        </w:rPr>
        <w:t xml:space="preserve">, </w:t>
      </w:r>
      <w:hyperlink r:id="rId28" w:history="1">
        <w:r w:rsidRPr="00DE65E6">
          <w:rPr>
            <w:rFonts w:ascii="Times New Roman" w:hAnsi="Times New Roman" w:cs="Times New Roman"/>
            <w:bCs/>
            <w:sz w:val="24"/>
            <w:szCs w:val="24"/>
          </w:rPr>
          <w:t>7.2.3</w:t>
        </w:r>
      </w:hyperlink>
      <w:r w:rsidRPr="00DE65E6">
        <w:rPr>
          <w:rFonts w:ascii="Times New Roman" w:hAnsi="Times New Roman" w:cs="Times New Roman"/>
          <w:bCs/>
          <w:sz w:val="24"/>
          <w:szCs w:val="24"/>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33EC720B"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2)размещение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10DFD947"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lastRenderedPageBreak/>
        <w:t>3)размещение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p w14:paraId="769F44FE"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4)размещение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p w14:paraId="5726BA0F"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5)ледники, снежники, ручьи, реки, озера, болота, территориальные моря и другие поверхностные водные объекты;</w:t>
      </w:r>
    </w:p>
    <w:p w14:paraId="03BCBFF9"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6)использование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p w14:paraId="7B1D63DC"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7)использование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p w14:paraId="318CD5CD"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8)размещение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p w14:paraId="02F2DC17"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 xml:space="preserve">9)размещение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9" w:history="1">
        <w:r w:rsidRPr="00DE65E6">
          <w:rPr>
            <w:rFonts w:ascii="Times New Roman" w:hAnsi="Times New Roman" w:cs="Times New Roman"/>
            <w:bCs/>
            <w:sz w:val="24"/>
            <w:szCs w:val="24"/>
          </w:rPr>
          <w:t>кодами 2.7.1</w:t>
        </w:r>
      </w:hyperlink>
      <w:r w:rsidRPr="00DE65E6">
        <w:rPr>
          <w:rFonts w:ascii="Times New Roman" w:hAnsi="Times New Roman" w:cs="Times New Roman"/>
          <w:bCs/>
          <w:sz w:val="24"/>
          <w:szCs w:val="24"/>
        </w:rPr>
        <w:t xml:space="preserve">, </w:t>
      </w:r>
      <w:hyperlink r:id="rId30" w:history="1">
        <w:r w:rsidRPr="00DE65E6">
          <w:rPr>
            <w:rFonts w:ascii="Times New Roman" w:hAnsi="Times New Roman" w:cs="Times New Roman"/>
            <w:bCs/>
            <w:sz w:val="24"/>
            <w:szCs w:val="24"/>
          </w:rPr>
          <w:t>4.9</w:t>
        </w:r>
      </w:hyperlink>
      <w:r w:rsidRPr="00DE65E6">
        <w:rPr>
          <w:rFonts w:ascii="Times New Roman" w:hAnsi="Times New Roman" w:cs="Times New Roman"/>
          <w:bCs/>
          <w:sz w:val="24"/>
          <w:szCs w:val="24"/>
        </w:rPr>
        <w:t xml:space="preserve">, </w:t>
      </w:r>
      <w:hyperlink r:id="rId31" w:history="1">
        <w:r w:rsidRPr="00DE65E6">
          <w:rPr>
            <w:rFonts w:ascii="Times New Roman" w:hAnsi="Times New Roman" w:cs="Times New Roman"/>
            <w:bCs/>
            <w:sz w:val="24"/>
            <w:szCs w:val="24"/>
          </w:rPr>
          <w:t>7.2.3</w:t>
        </w:r>
      </w:hyperlink>
      <w:r w:rsidRPr="00DE65E6">
        <w:rPr>
          <w:rFonts w:ascii="Times New Roman" w:hAnsi="Times New Roman" w:cs="Times New Roman"/>
          <w:bCs/>
          <w:sz w:val="24"/>
          <w:szCs w:val="24"/>
        </w:rPr>
        <w:t>, а также некапитальных сооружений, предназначенных для охраны транспортных средств;</w:t>
      </w:r>
    </w:p>
    <w:p w14:paraId="39F1FDD3"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10)размещение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13A36C96" w14:textId="77777777" w:rsidR="008736DE" w:rsidRPr="00DE65E6" w:rsidRDefault="008736DE"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 xml:space="preserve">11)размещение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w:t>
      </w:r>
      <w:r w:rsidRPr="00DE65E6">
        <w:rPr>
          <w:rFonts w:ascii="Times New Roman" w:hAnsi="Times New Roman" w:cs="Times New Roman"/>
          <w:bCs/>
          <w:sz w:val="24"/>
          <w:szCs w:val="24"/>
        </w:rPr>
        <w:lastRenderedPageBreak/>
        <w:t>плавки снега)».</w:t>
      </w:r>
    </w:p>
    <w:p w14:paraId="7F89744E" w14:textId="77777777" w:rsidR="008736DE" w:rsidRPr="00DE65E6" w:rsidRDefault="0062517F" w:rsidP="00CC3DFE">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7</w:t>
      </w:r>
      <w:r w:rsidR="008736DE" w:rsidRPr="00DE65E6">
        <w:rPr>
          <w:rFonts w:ascii="Times New Roman" w:hAnsi="Times New Roman" w:cs="Times New Roman"/>
          <w:sz w:val="24"/>
          <w:szCs w:val="24"/>
          <w:lang w:eastAsia="en-US"/>
        </w:rPr>
        <w:t>.</w:t>
      </w:r>
      <w:r w:rsidR="00A31308" w:rsidRPr="00DE65E6">
        <w:rPr>
          <w:rFonts w:ascii="Times New Roman" w:hAnsi="Times New Roman" w:cs="Times New Roman"/>
          <w:sz w:val="24"/>
          <w:szCs w:val="24"/>
          <w:lang w:eastAsia="en-US"/>
        </w:rPr>
        <w:t xml:space="preserve"> </w:t>
      </w:r>
      <w:r w:rsidR="008736DE" w:rsidRPr="00DE65E6">
        <w:rPr>
          <w:rFonts w:ascii="Times New Roman" w:hAnsi="Times New Roman" w:cs="Times New Roman"/>
          <w:sz w:val="24"/>
          <w:szCs w:val="24"/>
          <w:lang w:eastAsia="en-US"/>
        </w:rPr>
        <w:t>Вспомогательные виды разрешенного использования,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Выбор вспомогательного использования без выбора основного вида разрешенного использования не предусматривается.</w:t>
      </w:r>
    </w:p>
    <w:p w14:paraId="573FCEEB" w14:textId="77777777" w:rsidR="008736DE" w:rsidRPr="00DE65E6" w:rsidRDefault="0062517F" w:rsidP="00CC3DFE">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8</w:t>
      </w:r>
      <w:r w:rsidR="008736DE" w:rsidRPr="00DE65E6">
        <w:rPr>
          <w:rFonts w:ascii="Times New Roman" w:hAnsi="Times New Roman" w:cs="Times New Roman"/>
          <w:sz w:val="24"/>
          <w:szCs w:val="24"/>
          <w:lang w:eastAsia="en-US"/>
        </w:rPr>
        <w:t>.</w:t>
      </w:r>
      <w:r w:rsidR="00A31308" w:rsidRPr="00DE65E6">
        <w:rPr>
          <w:rFonts w:ascii="Times New Roman" w:hAnsi="Times New Roman" w:cs="Times New Roman"/>
          <w:sz w:val="24"/>
          <w:szCs w:val="24"/>
          <w:lang w:eastAsia="en-US"/>
        </w:rPr>
        <w:t xml:space="preserve"> </w:t>
      </w:r>
      <w:r w:rsidR="008736DE" w:rsidRPr="00DE65E6">
        <w:rPr>
          <w:rFonts w:ascii="Times New Roman" w:hAnsi="Times New Roman" w:cs="Times New Roman"/>
          <w:sz w:val="24"/>
          <w:szCs w:val="24"/>
          <w:lang w:eastAsia="en-US"/>
        </w:rPr>
        <w:t>В границах одного земельного участка допускается с соблюдением градостроительных регламентов, строительных, экологических, санитарно-гигиенических, противопожарных и иных правил, нормативов размещение двух и более видов разрешенного использования земельного участка</w:t>
      </w:r>
      <w:r w:rsidR="00A03DC9" w:rsidRPr="00DE65E6">
        <w:rPr>
          <w:rFonts w:ascii="Times New Roman" w:hAnsi="Times New Roman" w:cs="Times New Roman"/>
          <w:sz w:val="24"/>
          <w:szCs w:val="24"/>
          <w:lang w:eastAsia="en-US"/>
        </w:rPr>
        <w:t xml:space="preserve"> (основных, условно разрешенных)</w:t>
      </w:r>
      <w:r w:rsidR="00BF6A2C" w:rsidRPr="00DE65E6">
        <w:rPr>
          <w:rFonts w:ascii="Times New Roman" w:hAnsi="Times New Roman" w:cs="Times New Roman"/>
          <w:sz w:val="24"/>
          <w:szCs w:val="24"/>
          <w:lang w:eastAsia="en-US"/>
        </w:rPr>
        <w:t>.</w:t>
      </w:r>
    </w:p>
    <w:p w14:paraId="45F1ED81" w14:textId="77777777" w:rsidR="006009E1" w:rsidRPr="00DE65E6" w:rsidRDefault="0062517F" w:rsidP="00CC3DFE">
      <w:pPr>
        <w:pStyle w:val="af2"/>
        <w:spacing w:after="200"/>
        <w:rPr>
          <w:rFonts w:ascii="Times New Roman" w:hAnsi="Times New Roman" w:cs="Times New Roman"/>
          <w:spacing w:val="-1"/>
        </w:rPr>
      </w:pPr>
      <w:r w:rsidRPr="00DE65E6">
        <w:rPr>
          <w:rFonts w:ascii="Times New Roman" w:hAnsi="Times New Roman" w:cs="Times New Roman"/>
          <w:spacing w:val="-1"/>
        </w:rPr>
        <w:t>9</w:t>
      </w:r>
      <w:r w:rsidR="00A31308" w:rsidRPr="00DE65E6">
        <w:rPr>
          <w:rFonts w:ascii="Times New Roman" w:hAnsi="Times New Roman" w:cs="Times New Roman"/>
          <w:spacing w:val="-1"/>
        </w:rPr>
        <w:t xml:space="preserve">. </w:t>
      </w:r>
      <w:r w:rsidR="006009E1" w:rsidRPr="00DE65E6">
        <w:rPr>
          <w:rFonts w:ascii="Times New Roman" w:hAnsi="Times New Roman" w:cs="Times New Roman"/>
          <w:spacing w:val="-1"/>
        </w:rPr>
        <w:t xml:space="preserve">Градостроительные регламенты всех территориальных зон применяются с учетом ограничений, определенных Главой </w:t>
      </w:r>
      <w:r w:rsidR="001336E3" w:rsidRPr="00DE65E6">
        <w:rPr>
          <w:rFonts w:ascii="Times New Roman" w:hAnsi="Times New Roman" w:cs="Times New Roman"/>
          <w:spacing w:val="-1"/>
        </w:rPr>
        <w:t>9</w:t>
      </w:r>
      <w:r w:rsidR="006009E1" w:rsidRPr="00DE65E6">
        <w:rPr>
          <w:rFonts w:ascii="Times New Roman" w:hAnsi="Times New Roman" w:cs="Times New Roman"/>
          <w:spacing w:val="-1"/>
        </w:rPr>
        <w:t xml:space="preserve"> настоящих Правил, иными документами по экологическим условиям и нормативному режиму хозяйственной деятельности с учетом требований статьи 9 настоящих Правил. Размещение новых и реконструкция объектов основных и условно разрешенных видов использования, в отношении которых устанавливаются санитарно-защитные зоны, допускается в соответствии с санитарно-эпидемиологическими правилами и нормативами.</w:t>
      </w:r>
    </w:p>
    <w:p w14:paraId="6D31496C" w14:textId="77777777" w:rsidR="00451013" w:rsidRPr="00DE65E6" w:rsidRDefault="0062517F" w:rsidP="00CC3DFE">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10</w:t>
      </w:r>
      <w:r w:rsidR="006009E1" w:rsidRPr="00DE65E6">
        <w:rPr>
          <w:rFonts w:ascii="Times New Roman" w:hAnsi="Times New Roman" w:cs="Times New Roman"/>
          <w:sz w:val="24"/>
          <w:szCs w:val="24"/>
        </w:rPr>
        <w:t xml:space="preserve">. </w:t>
      </w:r>
      <w:bookmarkStart w:id="353" w:name="_Hlk498518710"/>
      <w:r w:rsidR="00451013" w:rsidRPr="00DE65E6">
        <w:rPr>
          <w:rFonts w:ascii="Times New Roman" w:hAnsi="Times New Roman" w:cs="Times New Roman"/>
          <w:bCs/>
          <w:sz w:val="24"/>
          <w:szCs w:val="24"/>
        </w:rPr>
        <w:t>Общие положения о предельных (минимальных и (или) максимальных) размерах земельных участков и предельных параметрах разрешенного строительства, реконструкции объектов капитального строительства.</w:t>
      </w:r>
    </w:p>
    <w:p w14:paraId="16DAB317" w14:textId="77777777" w:rsidR="00451013" w:rsidRPr="00DE65E6" w:rsidRDefault="006009E1"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sz w:val="24"/>
          <w:szCs w:val="24"/>
        </w:rPr>
        <w:t>1)</w:t>
      </w:r>
      <w:bookmarkEnd w:id="353"/>
      <w:r w:rsidR="00776E1B" w:rsidRPr="00DE65E6">
        <w:rPr>
          <w:rFonts w:ascii="Times New Roman" w:hAnsi="Times New Roman" w:cs="Times New Roman"/>
          <w:sz w:val="24"/>
          <w:szCs w:val="24"/>
        </w:rPr>
        <w:t xml:space="preserve"> </w:t>
      </w:r>
      <w:r w:rsidR="00451013" w:rsidRPr="00DE65E6">
        <w:rPr>
          <w:rFonts w:ascii="Times New Roman" w:hAnsi="Times New Roman" w:cs="Times New Roman"/>
          <w:bCs/>
          <w:sz w:val="24"/>
          <w:szCs w:val="24"/>
        </w:rPr>
        <w:t>Предельный (минимальный и (или) максимальный) размер земельного участка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5F1540C3" w14:textId="77777777" w:rsidR="00451013" w:rsidRPr="00DE65E6" w:rsidRDefault="00451013" w:rsidP="00F01BB4">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2) Максимальный процент застройки в границах</w:t>
      </w:r>
      <w:r w:rsidRPr="00DE65E6">
        <w:rPr>
          <w:rFonts w:ascii="Times New Roman" w:hAnsi="Times New Roman" w:cs="Times New Roman"/>
          <w:bCs/>
          <w:sz w:val="24"/>
          <w:szCs w:val="24"/>
        </w:rPr>
        <w:t xml:space="preserve"> земельного участка</w:t>
      </w:r>
      <w:r w:rsidRPr="00DE65E6">
        <w:rPr>
          <w:rFonts w:ascii="Times New Roman" w:hAnsi="Times New Roman" w:cs="Times New Roman"/>
          <w:sz w:val="24"/>
          <w:szCs w:val="24"/>
        </w:rPr>
        <w:t xml:space="preserve"> – отношение суммарной площади, занятой под зданиями и сооружениями, к площади участка.</w:t>
      </w:r>
    </w:p>
    <w:p w14:paraId="4D6256A6" w14:textId="77777777" w:rsidR="00451013" w:rsidRPr="00DE65E6" w:rsidRDefault="00451013"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sz w:val="24"/>
          <w:szCs w:val="24"/>
        </w:rPr>
        <w:t>2.1</w:t>
      </w:r>
      <w:r w:rsidR="00FC6610" w:rsidRPr="00DE65E6">
        <w:rPr>
          <w:rFonts w:ascii="Times New Roman" w:hAnsi="Times New Roman" w:cs="Times New Roman"/>
          <w:sz w:val="24"/>
          <w:szCs w:val="24"/>
        </w:rPr>
        <w:t>)</w:t>
      </w:r>
      <w:r w:rsidRPr="00DE65E6">
        <w:rPr>
          <w:rFonts w:ascii="Times New Roman" w:hAnsi="Times New Roman" w:cs="Times New Roman"/>
          <w:sz w:val="24"/>
          <w:szCs w:val="24"/>
        </w:rPr>
        <w:t>.</w:t>
      </w:r>
      <w:r w:rsidR="00776E1B" w:rsidRPr="00DE65E6">
        <w:rPr>
          <w:rFonts w:ascii="Times New Roman" w:hAnsi="Times New Roman" w:cs="Times New Roman"/>
          <w:sz w:val="24"/>
          <w:szCs w:val="24"/>
        </w:rPr>
        <w:t xml:space="preserve"> </w:t>
      </w:r>
      <w:r w:rsidRPr="00DE65E6">
        <w:rPr>
          <w:rFonts w:ascii="Times New Roman" w:hAnsi="Times New Roman" w:cs="Times New Roman"/>
          <w:sz w:val="24"/>
          <w:szCs w:val="24"/>
        </w:rPr>
        <w:t>Максимальный процент застройки</w:t>
      </w:r>
      <w:r w:rsidRPr="00DE65E6">
        <w:rPr>
          <w:rFonts w:ascii="Times New Roman" w:hAnsi="Times New Roman" w:cs="Times New Roman"/>
          <w:bCs/>
          <w:sz w:val="24"/>
          <w:szCs w:val="24"/>
        </w:rPr>
        <w:t xml:space="preserve"> в границах земельного участка надземными частями зданий, строений, сооружений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50A30807" w14:textId="77777777" w:rsidR="00451013" w:rsidRPr="00DE65E6" w:rsidRDefault="00451013" w:rsidP="00F01BB4">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3)</w:t>
      </w:r>
      <w:r w:rsidR="00776E1B" w:rsidRPr="00DE65E6">
        <w:rPr>
          <w:rFonts w:ascii="Times New Roman" w:hAnsi="Times New Roman" w:cs="Times New Roman"/>
          <w:sz w:val="24"/>
          <w:szCs w:val="24"/>
        </w:rPr>
        <w:t xml:space="preserve"> </w:t>
      </w:r>
      <w:r w:rsidRPr="00DE65E6">
        <w:rPr>
          <w:rFonts w:ascii="Times New Roman" w:hAnsi="Times New Roman" w:cs="Times New Roman"/>
          <w:sz w:val="24"/>
          <w:szCs w:val="24"/>
        </w:rPr>
        <w:t>Предельное количество этажей зданий, строений и сооружений.</w:t>
      </w:r>
    </w:p>
    <w:p w14:paraId="1977D9B3" w14:textId="77777777" w:rsidR="00451013" w:rsidRPr="00DE65E6" w:rsidRDefault="00451013"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3.1</w:t>
      </w:r>
      <w:r w:rsidR="00FC6610" w:rsidRPr="00DE65E6">
        <w:rPr>
          <w:rFonts w:ascii="Times New Roman" w:hAnsi="Times New Roman" w:cs="Times New Roman"/>
          <w:bCs/>
          <w:sz w:val="24"/>
          <w:szCs w:val="24"/>
        </w:rPr>
        <w:t>)</w:t>
      </w:r>
      <w:r w:rsidRPr="00DE65E6">
        <w:rPr>
          <w:rFonts w:ascii="Times New Roman" w:hAnsi="Times New Roman" w:cs="Times New Roman"/>
          <w:bCs/>
          <w:sz w:val="24"/>
          <w:szCs w:val="24"/>
        </w:rPr>
        <w:t>.</w:t>
      </w:r>
      <w:r w:rsidR="00776E1B" w:rsidRPr="00DE65E6">
        <w:rPr>
          <w:rFonts w:ascii="Times New Roman" w:hAnsi="Times New Roman" w:cs="Times New Roman"/>
          <w:bCs/>
          <w:sz w:val="24"/>
          <w:szCs w:val="24"/>
        </w:rPr>
        <w:t xml:space="preserve"> </w:t>
      </w:r>
      <w:r w:rsidRPr="00DE65E6">
        <w:rPr>
          <w:rFonts w:ascii="Times New Roman" w:hAnsi="Times New Roman" w:cs="Times New Roman"/>
          <w:bCs/>
          <w:sz w:val="24"/>
          <w:szCs w:val="24"/>
        </w:rPr>
        <w:t>Предельное количество надземных этажей зданий, строений и сооружений установлено настоящими Правилами в составе градостроительных регламентов каждой территориальной зоны. В количество надземных этажей включаются все надземные этажи, в том числе технический этаж, мансардный, а также цокольный этаж, если верх его перекрытия находится выше средней планировочной отметки земли не менее чем на 2 метра.</w:t>
      </w:r>
    </w:p>
    <w:p w14:paraId="25E763BF" w14:textId="77777777" w:rsidR="00451013" w:rsidRPr="00DE65E6" w:rsidRDefault="00F77F4F"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3.2</w:t>
      </w:r>
      <w:r w:rsidR="00FC6610" w:rsidRPr="00DE65E6">
        <w:rPr>
          <w:rFonts w:ascii="Times New Roman" w:hAnsi="Times New Roman" w:cs="Times New Roman"/>
          <w:bCs/>
          <w:sz w:val="24"/>
          <w:szCs w:val="24"/>
        </w:rPr>
        <w:t>)</w:t>
      </w:r>
      <w:r w:rsidRPr="00DE65E6">
        <w:rPr>
          <w:rFonts w:ascii="Times New Roman" w:hAnsi="Times New Roman" w:cs="Times New Roman"/>
          <w:bCs/>
          <w:sz w:val="24"/>
          <w:szCs w:val="24"/>
        </w:rPr>
        <w:t xml:space="preserve">. </w:t>
      </w:r>
      <w:r w:rsidR="00451013" w:rsidRPr="00DE65E6">
        <w:rPr>
          <w:rFonts w:ascii="Times New Roman" w:hAnsi="Times New Roman" w:cs="Times New Roman"/>
          <w:bCs/>
          <w:sz w:val="24"/>
          <w:szCs w:val="24"/>
        </w:rPr>
        <w:t>Предельное количество подземных этажей не подлежит установлению.</w:t>
      </w:r>
    </w:p>
    <w:p w14:paraId="38EA674F" w14:textId="77777777" w:rsidR="00451013" w:rsidRPr="00DE65E6" w:rsidRDefault="00451013" w:rsidP="00F01BB4">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4) Минимальный процент озеленения земельного участка.</w:t>
      </w:r>
    </w:p>
    <w:p w14:paraId="138A2223" w14:textId="77777777" w:rsidR="00451013" w:rsidRPr="00DE65E6" w:rsidRDefault="00F77F4F"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4.1</w:t>
      </w:r>
      <w:r w:rsidR="00FC6610" w:rsidRPr="00DE65E6">
        <w:rPr>
          <w:rFonts w:ascii="Times New Roman" w:hAnsi="Times New Roman" w:cs="Times New Roman"/>
          <w:bCs/>
          <w:sz w:val="24"/>
          <w:szCs w:val="24"/>
        </w:rPr>
        <w:t>)</w:t>
      </w:r>
      <w:r w:rsidRPr="00DE65E6">
        <w:rPr>
          <w:rFonts w:ascii="Times New Roman" w:hAnsi="Times New Roman" w:cs="Times New Roman"/>
          <w:bCs/>
          <w:sz w:val="24"/>
          <w:szCs w:val="24"/>
        </w:rPr>
        <w:t xml:space="preserve">. </w:t>
      </w:r>
      <w:r w:rsidR="00451013" w:rsidRPr="00DE65E6">
        <w:rPr>
          <w:rFonts w:ascii="Times New Roman" w:hAnsi="Times New Roman" w:cs="Times New Roman"/>
          <w:bCs/>
          <w:sz w:val="24"/>
          <w:szCs w:val="24"/>
        </w:rPr>
        <w:t xml:space="preserve">К озеленению земельного участка относятся части земельного участка, которые покрыты зелеными насаждениями (древесной, кустарниковой и травянистой растительностью). </w:t>
      </w:r>
    </w:p>
    <w:p w14:paraId="354C436D" w14:textId="77777777" w:rsidR="00451013" w:rsidRPr="00DE65E6" w:rsidRDefault="00F77F4F"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4.2</w:t>
      </w:r>
      <w:r w:rsidR="00FC6610" w:rsidRPr="00DE65E6">
        <w:rPr>
          <w:rFonts w:ascii="Times New Roman" w:hAnsi="Times New Roman" w:cs="Times New Roman"/>
          <w:bCs/>
          <w:sz w:val="24"/>
          <w:szCs w:val="24"/>
        </w:rPr>
        <w:t>)</w:t>
      </w:r>
      <w:r w:rsidRPr="00DE65E6">
        <w:rPr>
          <w:rFonts w:ascii="Times New Roman" w:hAnsi="Times New Roman" w:cs="Times New Roman"/>
          <w:bCs/>
          <w:sz w:val="24"/>
          <w:szCs w:val="24"/>
        </w:rPr>
        <w:t>.</w:t>
      </w:r>
      <w:r w:rsidR="00451013" w:rsidRPr="00DE65E6">
        <w:rPr>
          <w:rFonts w:ascii="Times New Roman" w:hAnsi="Times New Roman" w:cs="Times New Roman"/>
          <w:bCs/>
          <w:sz w:val="24"/>
          <w:szCs w:val="24"/>
        </w:rPr>
        <w:t xml:space="preserve"> Не менее 30% озеленения земельного участка размещается на части </w:t>
      </w:r>
      <w:r w:rsidR="00451013" w:rsidRPr="00DE65E6">
        <w:rPr>
          <w:rFonts w:ascii="Times New Roman" w:hAnsi="Times New Roman" w:cs="Times New Roman"/>
          <w:bCs/>
          <w:sz w:val="24"/>
          <w:szCs w:val="24"/>
        </w:rPr>
        <w:lastRenderedPageBreak/>
        <w:t xml:space="preserve">земельного участка, под которой отсутствуют подземные части здания, строения, подземные сооружения. </w:t>
      </w:r>
    </w:p>
    <w:p w14:paraId="49C3749A" w14:textId="77777777" w:rsidR="00451013" w:rsidRPr="00DE65E6" w:rsidRDefault="00451013" w:rsidP="00F01BB4">
      <w:pPr>
        <w:widowControl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4.3</w:t>
      </w:r>
      <w:r w:rsidR="00FC6610" w:rsidRPr="00DE65E6">
        <w:rPr>
          <w:rFonts w:ascii="Times New Roman" w:hAnsi="Times New Roman" w:cs="Times New Roman"/>
          <w:bCs/>
          <w:sz w:val="24"/>
          <w:szCs w:val="24"/>
        </w:rPr>
        <w:t>)</w:t>
      </w:r>
      <w:r w:rsidRPr="00DE65E6">
        <w:rPr>
          <w:rFonts w:ascii="Times New Roman" w:hAnsi="Times New Roman" w:cs="Times New Roman"/>
          <w:bCs/>
          <w:sz w:val="24"/>
          <w:szCs w:val="24"/>
        </w:rPr>
        <w:t>. Расчетный коэффициент озеленения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6A5D2723" w14:textId="77777777" w:rsidR="00451013" w:rsidRPr="00DE65E6" w:rsidRDefault="00F77F4F" w:rsidP="00F01BB4">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 xml:space="preserve">5) </w:t>
      </w:r>
      <w:r w:rsidR="00451013" w:rsidRPr="00DE65E6">
        <w:rPr>
          <w:rFonts w:ascii="Times New Roman" w:hAnsi="Times New Roman" w:cs="Times New Roman"/>
          <w:sz w:val="24"/>
          <w:szCs w:val="24"/>
        </w:rPr>
        <w:t>Расчетный коэффициент обеспеченности детскими спортивными и игровыми площадками, а также спортивными площадками (взрослые спортивные и игровые площадки)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12B358D6" w14:textId="77777777" w:rsidR="00451013" w:rsidRPr="00DE65E6" w:rsidRDefault="00451013" w:rsidP="00F01BB4">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6) Расчетные показатели минимально допустимого уровня обеспеченности объектов капитального строительства нормативными площадями, необходимыми для организации машино-мест (парко-мест) необходимо принимать в соответствии с региональными нормативами градостроительного проектирования, местными нормативами градостроительного проектирования.</w:t>
      </w:r>
    </w:p>
    <w:p w14:paraId="0563CB88" w14:textId="77777777" w:rsidR="00451013" w:rsidRPr="00DE65E6" w:rsidRDefault="00F77F4F" w:rsidP="00F01BB4">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 xml:space="preserve">7) </w:t>
      </w:r>
      <w:r w:rsidR="00451013" w:rsidRPr="00DE65E6">
        <w:rPr>
          <w:rFonts w:ascii="Times New Roman" w:hAnsi="Times New Roman" w:cs="Times New Roman"/>
          <w:sz w:val="24"/>
          <w:szCs w:val="24"/>
        </w:rPr>
        <w:t>Суммарная доля площади зданий, строений и сооружений, занимаемых объектами вспомогательных видов использования, расположенных на одном земельном участке, не должна превышать 30% от общей площади зданий, строений и сооружений основных видов использования на данном земельном участке, включая подземную часть, за исключением видов разрешенного использования «для индивидуального жилищного строительства» (2.1)*, ведение садоводства (13.2)*.</w:t>
      </w:r>
    </w:p>
    <w:p w14:paraId="6083E650" w14:textId="77777777" w:rsidR="006009E1" w:rsidRPr="00DE65E6" w:rsidRDefault="00451013" w:rsidP="00CC3DFE">
      <w:pPr>
        <w:pStyle w:val="af2"/>
        <w:spacing w:after="200"/>
        <w:rPr>
          <w:rFonts w:ascii="Times New Roman" w:hAnsi="Times New Roman" w:cs="Times New Roman"/>
        </w:rPr>
      </w:pPr>
      <w:r w:rsidRPr="00DE65E6">
        <w:rPr>
          <w:rFonts w:ascii="Times New Roman" w:hAnsi="Times New Roman" w:cs="Times New Roman"/>
        </w:rPr>
        <w:t>1</w:t>
      </w:r>
      <w:r w:rsidR="0062517F" w:rsidRPr="00DE65E6">
        <w:rPr>
          <w:rFonts w:ascii="Times New Roman" w:hAnsi="Times New Roman" w:cs="Times New Roman"/>
        </w:rPr>
        <w:t>1</w:t>
      </w:r>
      <w:r w:rsidR="006009E1" w:rsidRPr="00DE65E6">
        <w:rPr>
          <w:rFonts w:ascii="Times New Roman" w:hAnsi="Times New Roman" w:cs="Times New Roman"/>
        </w:rPr>
        <w:t xml:space="preserve">. Требования к </w:t>
      </w:r>
      <w:r w:rsidR="006009E1" w:rsidRPr="00DE65E6">
        <w:rPr>
          <w:rFonts w:ascii="Times New Roman" w:hAnsi="Times New Roman" w:cs="Times New Roman"/>
          <w:b/>
          <w:bCs/>
        </w:rPr>
        <w:t>ограждению земельных участков</w:t>
      </w:r>
      <w:r w:rsidR="006009E1" w:rsidRPr="00DE65E6">
        <w:rPr>
          <w:rFonts w:ascii="Times New Roman" w:hAnsi="Times New Roman" w:cs="Times New Roman"/>
        </w:rPr>
        <w:t xml:space="preserve"> (за исключением шумозащитных экранов) устанавливаются Правилами благоустройства поселения.</w:t>
      </w:r>
    </w:p>
    <w:p w14:paraId="3F2776F6" w14:textId="77777777" w:rsidR="00E4319B" w:rsidRPr="00DE65E6" w:rsidRDefault="00451013" w:rsidP="00CC3DFE">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rPr>
        <w:t>1</w:t>
      </w:r>
      <w:r w:rsidR="0062517F" w:rsidRPr="00DE65E6">
        <w:rPr>
          <w:rFonts w:ascii="Times New Roman" w:hAnsi="Times New Roman" w:cs="Times New Roman"/>
          <w:sz w:val="24"/>
          <w:szCs w:val="24"/>
        </w:rPr>
        <w:t>2</w:t>
      </w:r>
      <w:r w:rsidR="006009E1" w:rsidRPr="00DE65E6">
        <w:rPr>
          <w:rFonts w:ascii="Times New Roman" w:hAnsi="Times New Roman" w:cs="Times New Roman"/>
          <w:sz w:val="24"/>
          <w:szCs w:val="24"/>
        </w:rPr>
        <w:t>.</w:t>
      </w:r>
      <w:r w:rsidR="002B1243" w:rsidRPr="00DE65E6">
        <w:rPr>
          <w:rFonts w:ascii="Times New Roman" w:hAnsi="Times New Roman" w:cs="Times New Roman"/>
          <w:sz w:val="24"/>
          <w:szCs w:val="24"/>
        </w:rPr>
        <w:t xml:space="preserve"> </w:t>
      </w:r>
      <w:r w:rsidR="006009E1" w:rsidRPr="00DE65E6">
        <w:rPr>
          <w:rFonts w:ascii="Times New Roman" w:hAnsi="Times New Roman" w:cs="Times New Roman"/>
          <w:sz w:val="24"/>
          <w:szCs w:val="24"/>
        </w:rPr>
        <w:t xml:space="preserve">Требования к </w:t>
      </w:r>
      <w:r w:rsidR="006009E1" w:rsidRPr="00DE65E6">
        <w:rPr>
          <w:rFonts w:ascii="Times New Roman" w:hAnsi="Times New Roman" w:cs="Times New Roman"/>
          <w:b/>
          <w:sz w:val="24"/>
          <w:szCs w:val="24"/>
        </w:rPr>
        <w:t xml:space="preserve">минимальному количеству </w:t>
      </w:r>
      <w:r w:rsidR="006009E1" w:rsidRPr="00DE65E6">
        <w:rPr>
          <w:rFonts w:ascii="Times New Roman" w:hAnsi="Times New Roman" w:cs="Times New Roman"/>
          <w:b/>
          <w:bCs/>
          <w:sz w:val="24"/>
          <w:szCs w:val="24"/>
        </w:rPr>
        <w:t>машино-мест</w:t>
      </w:r>
      <w:r w:rsidR="00C52813" w:rsidRPr="00DE65E6">
        <w:rPr>
          <w:rFonts w:ascii="Times New Roman" w:hAnsi="Times New Roman" w:cs="Times New Roman"/>
          <w:b/>
          <w:bCs/>
          <w:sz w:val="24"/>
          <w:szCs w:val="24"/>
        </w:rPr>
        <w:t xml:space="preserve"> </w:t>
      </w:r>
      <w:r w:rsidR="006009E1" w:rsidRPr="00DE65E6">
        <w:rPr>
          <w:rFonts w:ascii="Times New Roman" w:hAnsi="Times New Roman" w:cs="Times New Roman"/>
          <w:sz w:val="24"/>
          <w:szCs w:val="24"/>
        </w:rPr>
        <w:t xml:space="preserve">для хранения индивидуального автотранспорта на земельных участках устанавливаются местными нормативами градостроительного проектирования муниципального образования </w:t>
      </w:r>
      <w:r w:rsidR="006009E1" w:rsidRPr="00DE65E6">
        <w:rPr>
          <w:rFonts w:ascii="Times New Roman" w:hAnsi="Times New Roman" w:cs="Times New Roman"/>
          <w:sz w:val="24"/>
          <w:szCs w:val="24"/>
          <w:lang w:eastAsia="en-US"/>
        </w:rPr>
        <w:t xml:space="preserve">Нижнегорское сельское поселение. </w:t>
      </w:r>
    </w:p>
    <w:p w14:paraId="680B846C" w14:textId="77777777" w:rsidR="006009E1" w:rsidRPr="00DE65E6" w:rsidRDefault="0062517F" w:rsidP="00CC3DFE">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13</w:t>
      </w:r>
      <w:r w:rsidR="006009E1" w:rsidRPr="00DE65E6">
        <w:rPr>
          <w:rFonts w:ascii="Times New Roman" w:hAnsi="Times New Roman" w:cs="Times New Roman"/>
          <w:sz w:val="24"/>
          <w:szCs w:val="24"/>
          <w:lang w:eastAsia="en-US"/>
        </w:rPr>
        <w:t>. Не допускаются строительство и реконструкция объектов капитального строительства в случаях, предусмотренных законодательством о социальной защите инвалидов, без приспособления указанных объектов для беспрепятственного доступа к ним инвалидов и использования их инвалидами, независимо от того, к какому виду разрешенного использования относится объект.</w:t>
      </w:r>
    </w:p>
    <w:p w14:paraId="1CE400E6" w14:textId="77777777" w:rsidR="006009E1" w:rsidRPr="00DE65E6" w:rsidRDefault="0062517F" w:rsidP="00950F47">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14</w:t>
      </w:r>
      <w:r w:rsidR="006009E1" w:rsidRPr="00DE65E6">
        <w:rPr>
          <w:rFonts w:ascii="Times New Roman" w:hAnsi="Times New Roman" w:cs="Times New Roman"/>
          <w:sz w:val="24"/>
          <w:szCs w:val="24"/>
          <w:lang w:eastAsia="en-US"/>
        </w:rPr>
        <w:t xml:space="preserve">. Расстояния между жилыми и общественными зданиями следует принимать </w:t>
      </w:r>
      <w:r w:rsidR="00950F47" w:rsidRPr="00DE65E6">
        <w:rPr>
          <w:rFonts w:ascii="Times New Roman" w:hAnsi="Times New Roman" w:cs="Times New Roman"/>
          <w:sz w:val="24"/>
          <w:szCs w:val="24"/>
          <w:lang w:eastAsia="en-US"/>
        </w:rPr>
        <w:t xml:space="preserve">требованиям СП 42.13330.2016 «Градостроительство. Планировка и застройки городских и сельских поселений», нормами освещенности, приведенными в СП 52.13330.2016 Естественное и искусственное освещение. Актуализированная редакция СНиП 23-05-95*, </w:t>
      </w:r>
      <w:r w:rsidR="00836906" w:rsidRPr="00DE65E6">
        <w:rPr>
          <w:rFonts w:ascii="Times New Roman" w:hAnsi="Times New Roman" w:cs="Times New Roman"/>
          <w:sz w:val="24"/>
          <w:szCs w:val="24"/>
          <w:lang w:eastAsia="en-US"/>
        </w:rPr>
        <w:t>СанПиН 1.2.3685-21 «Гигиенические нормативы и требования к обеспечению безопасности и (или) безвредности для человека факторов среды обитания»</w:t>
      </w:r>
      <w:r w:rsidR="00950F47" w:rsidRPr="00DE65E6">
        <w:rPr>
          <w:rFonts w:ascii="Times New Roman" w:hAnsi="Times New Roman" w:cs="Times New Roman"/>
          <w:sz w:val="24"/>
          <w:szCs w:val="24"/>
          <w:lang w:eastAsia="en-US"/>
        </w:rPr>
        <w:t>, Федерального закона от 22 июля 2008 года № 123-ФЗ «Технический регламент о требованиях пожарной безопасности».</w:t>
      </w:r>
    </w:p>
    <w:p w14:paraId="72032CFA" w14:textId="77777777" w:rsidR="006009E1" w:rsidRPr="00DE65E6" w:rsidRDefault="006009E1" w:rsidP="00CC3DFE">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1</w:t>
      </w:r>
      <w:r w:rsidR="0062517F" w:rsidRPr="00DE65E6">
        <w:rPr>
          <w:rFonts w:ascii="Times New Roman" w:hAnsi="Times New Roman" w:cs="Times New Roman"/>
          <w:sz w:val="24"/>
          <w:szCs w:val="24"/>
          <w:lang w:eastAsia="en-US"/>
        </w:rPr>
        <w:t>5</w:t>
      </w:r>
      <w:r w:rsidRPr="00DE65E6">
        <w:rPr>
          <w:rFonts w:ascii="Times New Roman" w:hAnsi="Times New Roman" w:cs="Times New Roman"/>
          <w:sz w:val="24"/>
          <w:szCs w:val="24"/>
          <w:lang w:eastAsia="en-US"/>
        </w:rPr>
        <w:t xml:space="preserve">. В случае если земельный участок 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 регламентом и совокупностью ограничений, установленных в </w:t>
      </w:r>
      <w:r w:rsidRPr="00DE65E6">
        <w:rPr>
          <w:rFonts w:ascii="Times New Roman" w:hAnsi="Times New Roman" w:cs="Times New Roman"/>
          <w:sz w:val="24"/>
          <w:szCs w:val="24"/>
          <w:lang w:eastAsia="en-US"/>
        </w:rPr>
        <w:lastRenderedPageBreak/>
        <w:t xml:space="preserve">соответствии с законодательством Российской Федерации. Сведения об ограничениях использования земельных участков и объектов капитального строительства приведены на Карте градостроительного зонирования и в Главе </w:t>
      </w:r>
      <w:r w:rsidR="001336E3" w:rsidRPr="00DE65E6">
        <w:rPr>
          <w:rFonts w:ascii="Times New Roman" w:hAnsi="Times New Roman" w:cs="Times New Roman"/>
          <w:sz w:val="24"/>
          <w:szCs w:val="24"/>
          <w:lang w:eastAsia="en-US"/>
        </w:rPr>
        <w:t>9</w:t>
      </w:r>
      <w:r w:rsidRPr="00DE65E6">
        <w:rPr>
          <w:rFonts w:ascii="Times New Roman" w:hAnsi="Times New Roman" w:cs="Times New Roman"/>
          <w:sz w:val="24"/>
          <w:szCs w:val="24"/>
          <w:lang w:eastAsia="en-US"/>
        </w:rPr>
        <w:t xml:space="preserve"> настоящих Правил. </w:t>
      </w:r>
    </w:p>
    <w:p w14:paraId="3C21E1A3" w14:textId="25C00C54" w:rsidR="002B69B2" w:rsidRPr="00DE65E6" w:rsidRDefault="002B69B2" w:rsidP="002B69B2">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bookmarkStart w:id="354" w:name="_Hlk212143742"/>
      <w:r w:rsidRPr="00DE65E6">
        <w:rPr>
          <w:rFonts w:ascii="Times New Roman" w:hAnsi="Times New Roman" w:cs="Times New Roman"/>
          <w:sz w:val="24"/>
          <w:szCs w:val="24"/>
          <w:lang w:eastAsia="en-US"/>
        </w:rPr>
        <w:t xml:space="preserve">16. Расчетные показатели отношения площади, занятой под зданиями и сооружениями, к площади территории (Котн) при отсутствии утвержденной в установленном порядке документации по планировке территории применяются к земельному участку. </w:t>
      </w:r>
    </w:p>
    <w:p w14:paraId="654F0DC2" w14:textId="77777777" w:rsidR="002B69B2" w:rsidRPr="00DE65E6" w:rsidRDefault="002B69B2" w:rsidP="002B69B2">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 xml:space="preserve">При подготовке документации по планировке территории расчетный показатель отношения площади, занятой под зданиями и сооружениями,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 </w:t>
      </w:r>
    </w:p>
    <w:p w14:paraId="2E2A8C14" w14:textId="192B3A5D" w:rsidR="002B69B2" w:rsidRPr="00DE65E6" w:rsidRDefault="002B69B2" w:rsidP="002B69B2">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 xml:space="preserve">Расчетные показатели максимально допустимого коэффициента использования территории (Кисп) при отсутствии утвержденной в установленном порядке документации по планировке территории применяются к земельному участку. </w:t>
      </w:r>
    </w:p>
    <w:p w14:paraId="7EE16036" w14:textId="18B08F19" w:rsidR="00BD7129" w:rsidRPr="00DE65E6" w:rsidRDefault="002B69B2" w:rsidP="002B69B2">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t>Расчетный показатель максимально допустимого коэффициента использования территории определяется как отношение расчетной площади здания (в соответствии с типом объекта, установленным в разделе 2 Региональных нормативов градостроительного проектирования Республики Крым) к площади участка. При подготовке документации по планировке территории расчетный показатель максимально допустимого коэффициента использования территории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w:t>
      </w:r>
    </w:p>
    <w:bookmarkEnd w:id="354"/>
    <w:p w14:paraId="2734FF50" w14:textId="77777777" w:rsidR="00F22F05" w:rsidRPr="00DE65E6" w:rsidRDefault="00F22F05" w:rsidP="00CC3DFE">
      <w:pPr>
        <w:spacing w:line="240" w:lineRule="auto"/>
        <w:ind w:firstLine="708"/>
        <w:jc w:val="both"/>
        <w:rPr>
          <w:rFonts w:ascii="Times New Roman" w:hAnsi="Times New Roman" w:cs="Times New Roman"/>
          <w:sz w:val="24"/>
          <w:szCs w:val="24"/>
        </w:rPr>
      </w:pPr>
    </w:p>
    <w:p w14:paraId="3733781B" w14:textId="77777777" w:rsidR="0097317B" w:rsidRPr="00DE65E6" w:rsidRDefault="0097317B" w:rsidP="00CC3DFE">
      <w:pPr>
        <w:spacing w:line="240" w:lineRule="auto"/>
        <w:ind w:firstLine="708"/>
        <w:jc w:val="both"/>
        <w:rPr>
          <w:rFonts w:ascii="Times New Roman" w:hAnsi="Times New Roman" w:cs="Times New Roman"/>
          <w:sz w:val="24"/>
          <w:szCs w:val="24"/>
        </w:rPr>
        <w:sectPr w:rsidR="0097317B" w:rsidRPr="00DE65E6" w:rsidSect="008F3F9A">
          <w:pgSz w:w="11906" w:h="16838"/>
          <w:pgMar w:top="1134" w:right="851" w:bottom="1134" w:left="1701" w:header="142" w:footer="709" w:gutter="0"/>
          <w:cols w:space="708"/>
          <w:docGrid w:linePitch="360"/>
        </w:sectPr>
      </w:pPr>
    </w:p>
    <w:p w14:paraId="4C9367B1" w14:textId="77777777" w:rsidR="0097317B" w:rsidRPr="00DE65E6" w:rsidRDefault="0097317B" w:rsidP="0097317B">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DE65E6">
        <w:rPr>
          <w:rFonts w:ascii="Times New Roman" w:hAnsi="Times New Roman" w:cs="Times New Roman"/>
          <w:sz w:val="24"/>
          <w:szCs w:val="24"/>
          <w:lang w:eastAsia="en-US"/>
        </w:rPr>
        <w:lastRenderedPageBreak/>
        <w:t>16. Предельные значения расчетных показателей минимально допустимого уровня обеспеченности объектами местного значения населения сельского поселения и предельные значения расчетных показателей максимально допустимого уровня территориальной доступности таких объектов для населения сельского поселения определяются в соответствии с региональными нормативами градостроительного проектирования.</w:t>
      </w:r>
    </w:p>
    <w:p w14:paraId="4DFDE0DE" w14:textId="77777777" w:rsidR="0097317B" w:rsidRPr="00DE65E6" w:rsidRDefault="0097317B" w:rsidP="0097317B">
      <w:pPr>
        <w:spacing w:before="120" w:after="120"/>
        <w:ind w:firstLine="567"/>
        <w:jc w:val="both"/>
        <w:rPr>
          <w:rFonts w:ascii="Times New Roman" w:hAnsi="Times New Roman" w:cs="Times New Roman"/>
          <w:sz w:val="24"/>
          <w:szCs w:val="24"/>
        </w:rPr>
      </w:pPr>
      <w:r w:rsidRPr="00DE65E6">
        <w:rPr>
          <w:rFonts w:ascii="Times New Roman" w:hAnsi="Times New Roman" w:cs="Times New Roman"/>
          <w:sz w:val="24"/>
          <w:szCs w:val="24"/>
        </w:rPr>
        <w:t>В соответствии с постановлением Совета министров Республики Крым от 26 апреля 2016 года №171 «Об утверждении Региональных нормативов градостроительного проектирования Республики Крым» (с изменениями и дополнениями), наряду с предельными параметрами разрешенного строительства, реконструкции объектов капитального строительства, установленными Правилами, применяются предельные значения следующих расчетных показателей:</w:t>
      </w:r>
    </w:p>
    <w:tbl>
      <w:tblPr>
        <w:tblW w:w="15353" w:type="dxa"/>
        <w:tblLook w:val="04A0" w:firstRow="1" w:lastRow="0" w:firstColumn="1" w:lastColumn="0" w:noHBand="0" w:noVBand="1"/>
      </w:tblPr>
      <w:tblGrid>
        <w:gridCol w:w="632"/>
        <w:gridCol w:w="2001"/>
        <w:gridCol w:w="1636"/>
        <w:gridCol w:w="472"/>
        <w:gridCol w:w="1984"/>
        <w:gridCol w:w="1667"/>
        <w:gridCol w:w="570"/>
        <w:gridCol w:w="2096"/>
        <w:gridCol w:w="2119"/>
        <w:gridCol w:w="1974"/>
        <w:gridCol w:w="202"/>
      </w:tblGrid>
      <w:tr w:rsidR="00DE65E6" w:rsidRPr="00DE65E6" w14:paraId="2CCF4047" w14:textId="77777777" w:rsidTr="00D00D10">
        <w:trPr>
          <w:gridAfter w:val="1"/>
          <w:wAfter w:w="202" w:type="dxa"/>
        </w:trPr>
        <w:tc>
          <w:tcPr>
            <w:tcW w:w="632" w:type="dxa"/>
          </w:tcPr>
          <w:p w14:paraId="1FA8903F" w14:textId="77777777" w:rsidR="0097317B" w:rsidRPr="00DE65E6" w:rsidRDefault="0097317B" w:rsidP="00D00D10">
            <w:pPr>
              <w:pStyle w:val="a5"/>
              <w:ind w:left="360" w:firstLine="0"/>
            </w:pPr>
          </w:p>
        </w:tc>
        <w:tc>
          <w:tcPr>
            <w:tcW w:w="3637" w:type="dxa"/>
            <w:gridSpan w:val="2"/>
          </w:tcPr>
          <w:p w14:paraId="20B2946F" w14:textId="77777777" w:rsidR="0097317B" w:rsidRPr="00DE65E6" w:rsidRDefault="0097317B" w:rsidP="00D00D10">
            <w:pPr>
              <w:jc w:val="center"/>
              <w:rPr>
                <w:rFonts w:ascii="Times New Roman" w:hAnsi="Times New Roman" w:cs="Times New Roman"/>
                <w:spacing w:val="-1"/>
                <w:sz w:val="24"/>
                <w:szCs w:val="24"/>
              </w:rPr>
            </w:pPr>
          </w:p>
        </w:tc>
        <w:tc>
          <w:tcPr>
            <w:tcW w:w="4123" w:type="dxa"/>
            <w:gridSpan w:val="3"/>
          </w:tcPr>
          <w:p w14:paraId="7DF52E1A" w14:textId="77777777" w:rsidR="0097317B" w:rsidRPr="00DE65E6" w:rsidRDefault="0097317B" w:rsidP="00D00D10">
            <w:pPr>
              <w:jc w:val="center"/>
              <w:rPr>
                <w:rFonts w:ascii="Times New Roman" w:hAnsi="Times New Roman" w:cs="Times New Roman"/>
                <w:spacing w:val="-1"/>
                <w:sz w:val="24"/>
                <w:szCs w:val="24"/>
              </w:rPr>
            </w:pPr>
          </w:p>
        </w:tc>
        <w:tc>
          <w:tcPr>
            <w:tcW w:w="6759" w:type="dxa"/>
            <w:gridSpan w:val="4"/>
          </w:tcPr>
          <w:p w14:paraId="41F69C19" w14:textId="77777777" w:rsidR="0097317B" w:rsidRPr="00DE65E6" w:rsidRDefault="0097317B" w:rsidP="00D00D10">
            <w:pPr>
              <w:jc w:val="center"/>
              <w:rPr>
                <w:rFonts w:ascii="Times New Roman" w:hAnsi="Times New Roman" w:cs="Times New Roman"/>
                <w:sz w:val="24"/>
                <w:szCs w:val="24"/>
              </w:rPr>
            </w:pPr>
          </w:p>
        </w:tc>
      </w:tr>
      <w:tr w:rsidR="00DE65E6" w:rsidRPr="00DE65E6" w14:paraId="22189562" w14:textId="77777777" w:rsidTr="00D00D10">
        <w:tc>
          <w:tcPr>
            <w:tcW w:w="2633" w:type="dxa"/>
            <w:gridSpan w:val="2"/>
            <w:tcBorders>
              <w:top w:val="single" w:sz="4" w:space="0" w:color="auto"/>
              <w:left w:val="single" w:sz="4" w:space="0" w:color="auto"/>
              <w:bottom w:val="single" w:sz="4" w:space="0" w:color="auto"/>
              <w:right w:val="single" w:sz="4" w:space="0" w:color="auto"/>
            </w:tcBorders>
          </w:tcPr>
          <w:p w14:paraId="25E1AB6D" w14:textId="77777777" w:rsidR="0097317B" w:rsidRPr="00DE65E6" w:rsidRDefault="0097317B" w:rsidP="00D00D10">
            <w:pPr>
              <w:jc w:val="center"/>
              <w:rPr>
                <w:rFonts w:ascii="Times New Roman" w:hAnsi="Times New Roman" w:cs="Times New Roman"/>
                <w:b/>
                <w:bCs/>
                <w:sz w:val="24"/>
                <w:szCs w:val="24"/>
              </w:rPr>
            </w:pPr>
            <w:r w:rsidRPr="00DE65E6">
              <w:rPr>
                <w:rFonts w:ascii="Times New Roman" w:hAnsi="Times New Roman" w:cs="Times New Roman"/>
                <w:b/>
                <w:bCs/>
                <w:sz w:val="24"/>
                <w:szCs w:val="24"/>
              </w:rPr>
              <w:t>Типы застройки</w:t>
            </w:r>
          </w:p>
        </w:tc>
        <w:tc>
          <w:tcPr>
            <w:tcW w:w="2108" w:type="dxa"/>
            <w:gridSpan w:val="2"/>
            <w:tcBorders>
              <w:top w:val="single" w:sz="4" w:space="0" w:color="auto"/>
              <w:left w:val="single" w:sz="4" w:space="0" w:color="auto"/>
              <w:bottom w:val="single" w:sz="4" w:space="0" w:color="auto"/>
              <w:right w:val="single" w:sz="4" w:space="0" w:color="auto"/>
            </w:tcBorders>
          </w:tcPr>
          <w:p w14:paraId="5D7A40F3" w14:textId="77777777" w:rsidR="0097317B" w:rsidRPr="00DE65E6" w:rsidRDefault="0097317B" w:rsidP="00D00D10">
            <w:pPr>
              <w:jc w:val="center"/>
              <w:rPr>
                <w:rFonts w:ascii="Times New Roman" w:hAnsi="Times New Roman" w:cs="Times New Roman"/>
                <w:b/>
                <w:bCs/>
                <w:sz w:val="24"/>
                <w:szCs w:val="24"/>
              </w:rPr>
            </w:pPr>
            <w:r w:rsidRPr="00DE65E6">
              <w:rPr>
                <w:rFonts w:ascii="Times New Roman" w:hAnsi="Times New Roman" w:cs="Times New Roman"/>
                <w:b/>
                <w:bCs/>
                <w:sz w:val="24"/>
                <w:szCs w:val="24"/>
              </w:rPr>
              <w:t xml:space="preserve">Расчетный показатель отношения площади, занятой под зданиями и сооружениями, к площади территории, </w:t>
            </w:r>
            <w:r w:rsidRPr="00DE65E6">
              <w:rPr>
                <w:rFonts w:ascii="Times New Roman" w:hAnsi="Times New Roman" w:cs="Times New Roman"/>
                <w:sz w:val="24"/>
                <w:szCs w:val="24"/>
              </w:rPr>
              <w:t>К</w:t>
            </w:r>
            <w:r w:rsidRPr="00DE65E6">
              <w:rPr>
                <w:rFonts w:ascii="Times New Roman" w:hAnsi="Times New Roman" w:cs="Times New Roman"/>
                <w:sz w:val="24"/>
                <w:szCs w:val="24"/>
                <w:vertAlign w:val="subscript"/>
              </w:rPr>
              <w:t> отн</w:t>
            </w:r>
          </w:p>
        </w:tc>
        <w:tc>
          <w:tcPr>
            <w:tcW w:w="1984" w:type="dxa"/>
            <w:tcBorders>
              <w:top w:val="single" w:sz="4" w:space="0" w:color="auto"/>
              <w:left w:val="single" w:sz="4" w:space="0" w:color="auto"/>
              <w:bottom w:val="single" w:sz="4" w:space="0" w:color="auto"/>
              <w:right w:val="single" w:sz="4" w:space="0" w:color="auto"/>
            </w:tcBorders>
          </w:tcPr>
          <w:p w14:paraId="361A87A4" w14:textId="77777777" w:rsidR="0097317B" w:rsidRPr="00DE65E6" w:rsidRDefault="0097317B" w:rsidP="00D00D10">
            <w:pPr>
              <w:jc w:val="center"/>
              <w:rPr>
                <w:rFonts w:ascii="Times New Roman" w:hAnsi="Times New Roman" w:cs="Times New Roman"/>
                <w:b/>
                <w:bCs/>
                <w:sz w:val="24"/>
                <w:szCs w:val="24"/>
              </w:rPr>
            </w:pPr>
            <w:r w:rsidRPr="00DE65E6">
              <w:rPr>
                <w:rFonts w:ascii="Times New Roman" w:hAnsi="Times New Roman" w:cs="Times New Roman"/>
                <w:b/>
                <w:bCs/>
                <w:sz w:val="24"/>
                <w:szCs w:val="24"/>
              </w:rPr>
              <w:t xml:space="preserve">Расчетный показатель максимально допустимого коэффициента использования территории, </w:t>
            </w:r>
            <w:r w:rsidRPr="00DE65E6">
              <w:rPr>
                <w:rFonts w:ascii="Times New Roman" w:hAnsi="Times New Roman" w:cs="Times New Roman"/>
                <w:sz w:val="24"/>
                <w:szCs w:val="24"/>
              </w:rPr>
              <w:t>К</w:t>
            </w:r>
            <w:r w:rsidRPr="00DE65E6">
              <w:rPr>
                <w:rFonts w:ascii="Times New Roman" w:hAnsi="Times New Roman" w:cs="Times New Roman"/>
                <w:sz w:val="24"/>
                <w:szCs w:val="24"/>
                <w:vertAlign w:val="subscript"/>
              </w:rPr>
              <w:t> исп</w:t>
            </w:r>
          </w:p>
        </w:tc>
        <w:tc>
          <w:tcPr>
            <w:tcW w:w="2237" w:type="dxa"/>
            <w:gridSpan w:val="2"/>
            <w:tcBorders>
              <w:top w:val="single" w:sz="4" w:space="0" w:color="auto"/>
              <w:left w:val="single" w:sz="4" w:space="0" w:color="auto"/>
              <w:bottom w:val="single" w:sz="4" w:space="0" w:color="auto"/>
              <w:right w:val="single" w:sz="4" w:space="0" w:color="auto"/>
            </w:tcBorders>
          </w:tcPr>
          <w:p w14:paraId="32D25E7E" w14:textId="77777777" w:rsidR="0097317B" w:rsidRPr="00DE65E6" w:rsidRDefault="0097317B" w:rsidP="00D00D10">
            <w:pPr>
              <w:spacing w:line="240" w:lineRule="auto"/>
              <w:jc w:val="center"/>
              <w:rPr>
                <w:rFonts w:ascii="Times New Roman" w:hAnsi="Times New Roman" w:cs="Times New Roman"/>
                <w:b/>
                <w:bCs/>
                <w:sz w:val="24"/>
                <w:szCs w:val="24"/>
              </w:rPr>
            </w:pPr>
            <w:r w:rsidRPr="00DE65E6">
              <w:rPr>
                <w:rFonts w:ascii="Times New Roman" w:hAnsi="Times New Roman" w:cs="Times New Roman"/>
                <w:b/>
                <w:sz w:val="24"/>
                <w:szCs w:val="24"/>
              </w:rPr>
              <w:t>Расчетные показатели обеспеченности объектов капитального строительства нормативными площадями, необходимыми для организации машино-мест (парко-мест), в отношении 1 кв. м расчетной площади здания, N</w:t>
            </w:r>
            <w:r w:rsidRPr="00DE65E6">
              <w:rPr>
                <w:rFonts w:ascii="Times New Roman" w:hAnsi="Times New Roman" w:cs="Times New Roman"/>
                <w:b/>
                <w:sz w:val="24"/>
                <w:szCs w:val="24"/>
                <w:vertAlign w:val="subscript"/>
              </w:rPr>
              <w:t xml:space="preserve"> м/м  </w:t>
            </w:r>
            <w:r w:rsidRPr="00DE65E6">
              <w:rPr>
                <w:rFonts w:ascii="Times New Roman" w:hAnsi="Times New Roman" w:cs="Times New Roman"/>
                <w:b/>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4B7FDF4A" w14:textId="77777777" w:rsidR="0097317B" w:rsidRPr="00DE65E6" w:rsidRDefault="0097317B" w:rsidP="00D00D10">
            <w:pPr>
              <w:spacing w:line="240" w:lineRule="auto"/>
              <w:jc w:val="center"/>
              <w:rPr>
                <w:rFonts w:ascii="Times New Roman" w:hAnsi="Times New Roman" w:cs="Times New Roman"/>
                <w:b/>
                <w:bCs/>
                <w:sz w:val="24"/>
                <w:szCs w:val="24"/>
              </w:rPr>
            </w:pPr>
            <w:r w:rsidRPr="00DE65E6">
              <w:rPr>
                <w:rFonts w:ascii="Times New Roman" w:hAnsi="Times New Roman" w:cs="Times New Roman"/>
                <w:b/>
                <w:sz w:val="24"/>
                <w:szCs w:val="24"/>
              </w:rPr>
              <w:t>Расчетный показатель озеленения земельного участка, подлежащего застройке, по отношению к расчетной площади здания, К</w:t>
            </w:r>
            <w:r w:rsidRPr="00DE65E6">
              <w:rPr>
                <w:rFonts w:ascii="Times New Roman" w:hAnsi="Times New Roman" w:cs="Times New Roman"/>
                <w:b/>
                <w:sz w:val="24"/>
                <w:szCs w:val="24"/>
                <w:vertAlign w:val="subscript"/>
              </w:rPr>
              <w:t> оз</w:t>
            </w:r>
          </w:p>
        </w:tc>
        <w:tc>
          <w:tcPr>
            <w:tcW w:w="2119" w:type="dxa"/>
            <w:tcBorders>
              <w:top w:val="single" w:sz="4" w:space="0" w:color="auto"/>
              <w:left w:val="single" w:sz="4" w:space="0" w:color="auto"/>
              <w:bottom w:val="single" w:sz="4" w:space="0" w:color="auto"/>
              <w:right w:val="single" w:sz="4" w:space="0" w:color="auto"/>
            </w:tcBorders>
          </w:tcPr>
          <w:p w14:paraId="03A5F9B8" w14:textId="77777777" w:rsidR="0097317B" w:rsidRPr="00DE65E6" w:rsidRDefault="0097317B" w:rsidP="00D00D10">
            <w:pPr>
              <w:spacing w:line="240" w:lineRule="auto"/>
              <w:jc w:val="center"/>
              <w:rPr>
                <w:rFonts w:ascii="Times New Roman" w:hAnsi="Times New Roman" w:cs="Times New Roman"/>
                <w:b/>
                <w:bCs/>
                <w:sz w:val="24"/>
                <w:szCs w:val="24"/>
              </w:rPr>
            </w:pPr>
            <w:r w:rsidRPr="00DE65E6">
              <w:rPr>
                <w:rFonts w:ascii="Times New Roman" w:hAnsi="Times New Roman" w:cs="Times New Roman"/>
                <w:b/>
                <w:sz w:val="24"/>
                <w:szCs w:val="24"/>
              </w:rPr>
              <w:t>Расчетный показатель обеспеченности детскими спортивными и игровыми площадками (далее - ДИП) земельного участка, подлежащего застройке, по отношению к расчетной площади здания, К</w:t>
            </w:r>
            <w:r w:rsidRPr="00DE65E6">
              <w:rPr>
                <w:rFonts w:ascii="Times New Roman" w:hAnsi="Times New Roman" w:cs="Times New Roman"/>
                <w:b/>
                <w:sz w:val="24"/>
                <w:szCs w:val="24"/>
                <w:vertAlign w:val="subscript"/>
              </w:rPr>
              <w:t> дет.пл</w:t>
            </w:r>
          </w:p>
        </w:tc>
        <w:tc>
          <w:tcPr>
            <w:tcW w:w="2176" w:type="dxa"/>
            <w:gridSpan w:val="2"/>
            <w:tcBorders>
              <w:top w:val="single" w:sz="4" w:space="0" w:color="auto"/>
              <w:left w:val="single" w:sz="4" w:space="0" w:color="auto"/>
              <w:bottom w:val="single" w:sz="4" w:space="0" w:color="auto"/>
              <w:right w:val="single" w:sz="4" w:space="0" w:color="auto"/>
            </w:tcBorders>
          </w:tcPr>
          <w:p w14:paraId="1169C789" w14:textId="77777777" w:rsidR="0097317B" w:rsidRPr="00DE65E6" w:rsidRDefault="0097317B" w:rsidP="00D00D10">
            <w:pPr>
              <w:spacing w:line="240" w:lineRule="auto"/>
              <w:jc w:val="center"/>
              <w:rPr>
                <w:rFonts w:ascii="Times New Roman" w:hAnsi="Times New Roman" w:cs="Times New Roman"/>
                <w:b/>
                <w:bCs/>
                <w:sz w:val="24"/>
                <w:szCs w:val="24"/>
              </w:rPr>
            </w:pPr>
            <w:r w:rsidRPr="00DE65E6">
              <w:rPr>
                <w:rFonts w:ascii="Times New Roman" w:hAnsi="Times New Roman" w:cs="Times New Roman"/>
                <w:b/>
                <w:sz w:val="24"/>
                <w:szCs w:val="24"/>
              </w:rPr>
              <w:t>Расчетный показатель обеспеченности спортивными площадками (взрослые спортивные и игровые площадки) (далее - ВСП) земельного участка, подлежащего застройке, по отношению к расчетной площади здания, К</w:t>
            </w:r>
            <w:r w:rsidRPr="00DE65E6">
              <w:rPr>
                <w:rFonts w:ascii="Times New Roman" w:hAnsi="Times New Roman" w:cs="Times New Roman"/>
                <w:b/>
                <w:sz w:val="24"/>
                <w:szCs w:val="24"/>
                <w:vertAlign w:val="subscript"/>
              </w:rPr>
              <w:t> взр.пл</w:t>
            </w:r>
          </w:p>
        </w:tc>
      </w:tr>
      <w:tr w:rsidR="00DE65E6" w:rsidRPr="00DE65E6" w14:paraId="1DC30541" w14:textId="77777777" w:rsidTr="00D00D10">
        <w:tc>
          <w:tcPr>
            <w:tcW w:w="15353" w:type="dxa"/>
            <w:gridSpan w:val="11"/>
            <w:tcBorders>
              <w:top w:val="single" w:sz="4" w:space="0" w:color="auto"/>
              <w:left w:val="single" w:sz="4" w:space="0" w:color="auto"/>
              <w:bottom w:val="single" w:sz="4" w:space="0" w:color="auto"/>
              <w:right w:val="single" w:sz="4" w:space="0" w:color="auto"/>
            </w:tcBorders>
          </w:tcPr>
          <w:p w14:paraId="24279670" w14:textId="77777777" w:rsidR="0097317B" w:rsidRPr="00DE65E6" w:rsidRDefault="0097317B" w:rsidP="00D00D10">
            <w:pPr>
              <w:jc w:val="center"/>
              <w:rPr>
                <w:rFonts w:ascii="Times New Roman" w:hAnsi="Times New Roman" w:cs="Times New Roman"/>
                <w:sz w:val="24"/>
                <w:szCs w:val="24"/>
              </w:rPr>
            </w:pPr>
            <w:r w:rsidRPr="00DE65E6">
              <w:rPr>
                <w:rFonts w:ascii="Times New Roman" w:hAnsi="Times New Roman" w:cs="Times New Roman"/>
                <w:sz w:val="24"/>
                <w:szCs w:val="24"/>
              </w:rPr>
              <w:t>Жилая застройка</w:t>
            </w:r>
          </w:p>
        </w:tc>
      </w:tr>
      <w:tr w:rsidR="00DE65E6" w:rsidRPr="00DE65E6" w14:paraId="299936B3" w14:textId="77777777" w:rsidTr="00D00D10">
        <w:tc>
          <w:tcPr>
            <w:tcW w:w="2633" w:type="dxa"/>
            <w:gridSpan w:val="2"/>
            <w:tcBorders>
              <w:top w:val="single" w:sz="4" w:space="0" w:color="auto"/>
              <w:left w:val="single" w:sz="4" w:space="0" w:color="auto"/>
              <w:bottom w:val="single" w:sz="4" w:space="0" w:color="auto"/>
              <w:right w:val="single" w:sz="4" w:space="0" w:color="auto"/>
            </w:tcBorders>
          </w:tcPr>
          <w:p w14:paraId="5DAD5BCA" w14:textId="77777777" w:rsidR="0097317B" w:rsidRPr="00DE65E6" w:rsidRDefault="0097317B" w:rsidP="001B1997">
            <w:pPr>
              <w:spacing w:line="240" w:lineRule="auto"/>
              <w:rPr>
                <w:rFonts w:ascii="Times New Roman" w:hAnsi="Times New Roman" w:cs="Times New Roman"/>
                <w:sz w:val="24"/>
                <w:szCs w:val="24"/>
              </w:rPr>
            </w:pPr>
            <w:r w:rsidRPr="00DE65E6">
              <w:rPr>
                <w:rFonts w:ascii="Times New Roman" w:hAnsi="Times New Roman" w:cs="Times New Roman"/>
                <w:sz w:val="24"/>
                <w:szCs w:val="24"/>
              </w:rPr>
              <w:lastRenderedPageBreak/>
              <w:t>Застройка индивидуальными жилыми домами,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5EA731AB"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4F294C6E"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7E65F398" w14:textId="77777777" w:rsidR="0097317B" w:rsidRPr="00DE65E6" w:rsidRDefault="0097317B" w:rsidP="00D00D10">
            <w:pPr>
              <w:spacing w:line="240" w:lineRule="auto"/>
              <w:rPr>
                <w:rFonts w:ascii="Times New Roman" w:hAnsi="Times New Roman" w:cs="Times New Roman"/>
                <w:sz w:val="24"/>
                <w:szCs w:val="24"/>
              </w:rPr>
            </w:pPr>
            <w:r w:rsidRPr="00DE65E6">
              <w:rPr>
                <w:rFonts w:ascii="Times New Roman" w:hAnsi="Times New Roman" w:cs="Times New Roman"/>
                <w:sz w:val="24"/>
                <w:szCs w:val="24"/>
              </w:rPr>
              <w:t>Не менее одного машино-места в границах земельного участка (для обеспечения каждого жилого дома)</w:t>
            </w:r>
          </w:p>
        </w:tc>
        <w:tc>
          <w:tcPr>
            <w:tcW w:w="2096" w:type="dxa"/>
            <w:tcBorders>
              <w:top w:val="single" w:sz="4" w:space="0" w:color="auto"/>
              <w:left w:val="single" w:sz="4" w:space="0" w:color="auto"/>
              <w:bottom w:val="single" w:sz="4" w:space="0" w:color="auto"/>
              <w:right w:val="single" w:sz="4" w:space="0" w:color="auto"/>
            </w:tcBorders>
          </w:tcPr>
          <w:p w14:paraId="283F140B" w14:textId="77777777" w:rsidR="0097317B" w:rsidRPr="00DE65E6" w:rsidRDefault="0097317B" w:rsidP="00D00D10">
            <w:pPr>
              <w:spacing w:line="240" w:lineRule="auto"/>
              <w:rPr>
                <w:rFonts w:ascii="Times New Roman" w:hAnsi="Times New Roman" w:cs="Times New Roman"/>
                <w:sz w:val="24"/>
                <w:szCs w:val="24"/>
              </w:rPr>
            </w:pPr>
            <w:r w:rsidRPr="00DE65E6">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16F0AD5C" w14:textId="77777777" w:rsidR="0097317B" w:rsidRPr="00DE65E6" w:rsidRDefault="0097317B" w:rsidP="00D00D10">
            <w:pPr>
              <w:spacing w:line="240" w:lineRule="auto"/>
              <w:rPr>
                <w:rFonts w:ascii="Times New Roman" w:hAnsi="Times New Roman" w:cs="Times New Roman"/>
                <w:sz w:val="24"/>
                <w:szCs w:val="24"/>
              </w:rPr>
            </w:pPr>
            <w:r w:rsidRPr="00DE65E6">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2A376137" w14:textId="77777777" w:rsidR="0097317B" w:rsidRPr="00DE65E6" w:rsidRDefault="0097317B" w:rsidP="00D00D10">
            <w:pPr>
              <w:spacing w:line="240" w:lineRule="auto"/>
              <w:rPr>
                <w:rFonts w:ascii="Times New Roman" w:hAnsi="Times New Roman" w:cs="Times New Roman"/>
                <w:sz w:val="24"/>
                <w:szCs w:val="24"/>
              </w:rPr>
            </w:pPr>
            <w:r w:rsidRPr="00DE65E6">
              <w:rPr>
                <w:rFonts w:ascii="Times New Roman" w:hAnsi="Times New Roman" w:cs="Times New Roman"/>
                <w:sz w:val="24"/>
                <w:szCs w:val="24"/>
              </w:rPr>
              <w:t>Не устанавливается**</w:t>
            </w:r>
          </w:p>
        </w:tc>
      </w:tr>
      <w:tr w:rsidR="00DE65E6" w:rsidRPr="00DE65E6" w14:paraId="6F328C0A" w14:textId="77777777" w:rsidTr="00D00D10">
        <w:tc>
          <w:tcPr>
            <w:tcW w:w="2633" w:type="dxa"/>
            <w:gridSpan w:val="2"/>
            <w:tcBorders>
              <w:top w:val="single" w:sz="4" w:space="0" w:color="auto"/>
              <w:left w:val="single" w:sz="4" w:space="0" w:color="auto"/>
              <w:bottom w:val="single" w:sz="4" w:space="0" w:color="auto"/>
              <w:right w:val="single" w:sz="4" w:space="0" w:color="auto"/>
            </w:tcBorders>
          </w:tcPr>
          <w:p w14:paraId="75D441F2" w14:textId="77777777" w:rsidR="0097317B" w:rsidRPr="00DE65E6" w:rsidRDefault="0097317B" w:rsidP="001B1997">
            <w:pPr>
              <w:spacing w:line="240" w:lineRule="auto"/>
              <w:rPr>
                <w:rFonts w:ascii="Times New Roman" w:hAnsi="Times New Roman" w:cs="Times New Roman"/>
                <w:sz w:val="24"/>
                <w:szCs w:val="24"/>
              </w:rPr>
            </w:pPr>
            <w:r w:rsidRPr="00DE65E6">
              <w:rPr>
                <w:rFonts w:ascii="Times New Roman" w:hAnsi="Times New Roman" w:cs="Times New Roman"/>
                <w:sz w:val="24"/>
                <w:szCs w:val="24"/>
              </w:rPr>
              <w:t>Застройка домами блокированной застройки,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6AF2E7B5"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03B00245"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1253B9C1" w14:textId="77777777" w:rsidR="0097317B" w:rsidRPr="00DE65E6" w:rsidRDefault="0097317B" w:rsidP="00D00D10">
            <w:pPr>
              <w:spacing w:line="240" w:lineRule="auto"/>
              <w:rPr>
                <w:rFonts w:ascii="Times New Roman" w:hAnsi="Times New Roman" w:cs="Times New Roman"/>
                <w:sz w:val="24"/>
                <w:szCs w:val="24"/>
              </w:rPr>
            </w:pPr>
            <w:r w:rsidRPr="00DE65E6">
              <w:rPr>
                <w:rFonts w:ascii="Times New Roman" w:hAnsi="Times New Roman" w:cs="Times New Roman"/>
                <w:sz w:val="24"/>
                <w:szCs w:val="24"/>
              </w:rPr>
              <w:t>В границах земельного участка, подлежащего застройке домами блокированной застройки, обеспечивается количество машино-мест из расчета обеспеченности каждого блокированного жилого дома одним машино-местом</w:t>
            </w:r>
          </w:p>
        </w:tc>
        <w:tc>
          <w:tcPr>
            <w:tcW w:w="2096" w:type="dxa"/>
            <w:tcBorders>
              <w:top w:val="single" w:sz="4" w:space="0" w:color="auto"/>
              <w:left w:val="single" w:sz="4" w:space="0" w:color="auto"/>
              <w:bottom w:val="single" w:sz="4" w:space="0" w:color="auto"/>
              <w:right w:val="single" w:sz="4" w:space="0" w:color="auto"/>
            </w:tcBorders>
          </w:tcPr>
          <w:p w14:paraId="3109ECCB" w14:textId="77777777" w:rsidR="0097317B" w:rsidRPr="00DE65E6" w:rsidRDefault="0097317B" w:rsidP="00D00D10">
            <w:pPr>
              <w:spacing w:line="240" w:lineRule="auto"/>
              <w:rPr>
                <w:rFonts w:ascii="Times New Roman" w:hAnsi="Times New Roman" w:cs="Times New Roman"/>
                <w:sz w:val="24"/>
                <w:szCs w:val="24"/>
              </w:rPr>
            </w:pPr>
            <w:r w:rsidRPr="00DE65E6">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64CDECC1" w14:textId="77777777" w:rsidR="0097317B" w:rsidRPr="00DE65E6" w:rsidRDefault="0097317B" w:rsidP="00D00D10">
            <w:pPr>
              <w:spacing w:line="240" w:lineRule="auto"/>
              <w:rPr>
                <w:rFonts w:ascii="Times New Roman" w:hAnsi="Times New Roman" w:cs="Times New Roman"/>
                <w:sz w:val="24"/>
                <w:szCs w:val="24"/>
              </w:rPr>
            </w:pPr>
            <w:r w:rsidRPr="00DE65E6">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4B008D1E" w14:textId="77777777" w:rsidR="0097317B" w:rsidRPr="00DE65E6" w:rsidRDefault="0097317B" w:rsidP="00D00D10">
            <w:pPr>
              <w:spacing w:line="240" w:lineRule="auto"/>
              <w:rPr>
                <w:rFonts w:ascii="Times New Roman" w:hAnsi="Times New Roman" w:cs="Times New Roman"/>
                <w:sz w:val="24"/>
                <w:szCs w:val="24"/>
              </w:rPr>
            </w:pPr>
            <w:r w:rsidRPr="00DE65E6">
              <w:rPr>
                <w:rFonts w:ascii="Times New Roman" w:hAnsi="Times New Roman" w:cs="Times New Roman"/>
                <w:sz w:val="24"/>
                <w:szCs w:val="24"/>
              </w:rPr>
              <w:t>Не устанавливается**</w:t>
            </w:r>
          </w:p>
        </w:tc>
      </w:tr>
      <w:tr w:rsidR="00DE65E6" w:rsidRPr="00DE65E6" w14:paraId="0DB2C662" w14:textId="77777777" w:rsidTr="00D00D10">
        <w:tc>
          <w:tcPr>
            <w:tcW w:w="2633" w:type="dxa"/>
            <w:gridSpan w:val="2"/>
            <w:tcBorders>
              <w:top w:val="single" w:sz="4" w:space="0" w:color="auto"/>
              <w:left w:val="single" w:sz="4" w:space="0" w:color="auto"/>
              <w:bottom w:val="single" w:sz="4" w:space="0" w:color="auto"/>
              <w:right w:val="single" w:sz="4" w:space="0" w:color="auto"/>
            </w:tcBorders>
          </w:tcPr>
          <w:p w14:paraId="01335B2A" w14:textId="77777777" w:rsidR="0097317B" w:rsidRPr="00DE65E6" w:rsidRDefault="0097317B" w:rsidP="001B1997">
            <w:pPr>
              <w:pStyle w:val="affc"/>
              <w:rPr>
                <w:rFonts w:ascii="Times New Roman" w:hAnsi="Times New Roman" w:cs="Times New Roman"/>
              </w:rPr>
            </w:pPr>
            <w:r w:rsidRPr="00DE65E6">
              <w:rPr>
                <w:rFonts w:ascii="Times New Roman" w:hAnsi="Times New Roman" w:cs="Times New Roman"/>
              </w:rPr>
              <w:t>Многоквартирная жилая застройка (малоэтажная и среднеэтажная)</w:t>
            </w:r>
          </w:p>
          <w:p w14:paraId="2A3D13BB" w14:textId="77777777" w:rsidR="0097317B" w:rsidRPr="00DE65E6" w:rsidRDefault="0097317B" w:rsidP="001B1997">
            <w:pPr>
              <w:spacing w:line="240" w:lineRule="auto"/>
              <w:rPr>
                <w:rFonts w:ascii="Times New Roman" w:hAnsi="Times New Roman" w:cs="Times New Roman"/>
                <w:sz w:val="24"/>
                <w:szCs w:val="24"/>
                <w:lang w:eastAsia="ru-RU"/>
              </w:rPr>
            </w:pPr>
          </w:p>
          <w:p w14:paraId="042AACA1" w14:textId="77777777" w:rsidR="0097317B" w:rsidRPr="00DE65E6" w:rsidRDefault="0097317B" w:rsidP="001B1997">
            <w:pPr>
              <w:spacing w:line="240" w:lineRule="auto"/>
              <w:rPr>
                <w:rFonts w:ascii="Times New Roman" w:hAnsi="Times New Roman" w:cs="Times New Roman"/>
                <w:sz w:val="24"/>
                <w:szCs w:val="24"/>
                <w:lang w:eastAsia="ru-RU"/>
              </w:rPr>
            </w:pPr>
            <w:r w:rsidRPr="00DE65E6">
              <w:rPr>
                <w:rFonts w:ascii="Times New Roman" w:hAnsi="Times New Roman" w:cs="Times New Roman"/>
                <w:sz w:val="24"/>
                <w:szCs w:val="24"/>
                <w:lang w:eastAsia="ru-RU"/>
              </w:rPr>
              <w:t xml:space="preserve">в условиях </w:t>
            </w:r>
            <w:r w:rsidRPr="00DE65E6">
              <w:rPr>
                <w:rFonts w:ascii="Times New Roman" w:hAnsi="Times New Roman" w:cs="Times New Roman"/>
                <w:sz w:val="24"/>
                <w:szCs w:val="24"/>
                <w:lang w:eastAsia="ru-RU"/>
              </w:rPr>
              <w:lastRenderedPageBreak/>
              <w:t>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742D443C"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lastRenderedPageBreak/>
              <w:t>Не более 0,3</w:t>
            </w:r>
          </w:p>
          <w:p w14:paraId="079FACA5" w14:textId="77777777" w:rsidR="0097317B" w:rsidRPr="00DE65E6" w:rsidRDefault="0097317B" w:rsidP="00D00D10">
            <w:pPr>
              <w:rPr>
                <w:rFonts w:ascii="Times New Roman" w:hAnsi="Times New Roman" w:cs="Times New Roman"/>
                <w:sz w:val="24"/>
                <w:szCs w:val="24"/>
              </w:rPr>
            </w:pPr>
          </w:p>
          <w:p w14:paraId="13AEF4F6" w14:textId="77777777" w:rsidR="0097317B" w:rsidRPr="00DE65E6" w:rsidRDefault="0097317B" w:rsidP="00D00D10">
            <w:pPr>
              <w:rPr>
                <w:rFonts w:ascii="Times New Roman" w:hAnsi="Times New Roman" w:cs="Times New Roman"/>
                <w:sz w:val="24"/>
                <w:szCs w:val="24"/>
              </w:rPr>
            </w:pPr>
          </w:p>
          <w:p w14:paraId="39F82BA1"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более 0,4</w:t>
            </w:r>
          </w:p>
        </w:tc>
        <w:tc>
          <w:tcPr>
            <w:tcW w:w="1984" w:type="dxa"/>
            <w:tcBorders>
              <w:top w:val="single" w:sz="4" w:space="0" w:color="auto"/>
              <w:left w:val="single" w:sz="4" w:space="0" w:color="auto"/>
              <w:bottom w:val="single" w:sz="4" w:space="0" w:color="auto"/>
              <w:right w:val="single" w:sz="4" w:space="0" w:color="auto"/>
            </w:tcBorders>
          </w:tcPr>
          <w:p w14:paraId="00AE840D"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1</w:t>
            </w:r>
          </w:p>
          <w:p w14:paraId="420CA1EB" w14:textId="77777777" w:rsidR="0097317B" w:rsidRPr="00DE65E6" w:rsidRDefault="0097317B" w:rsidP="00D00D10">
            <w:pPr>
              <w:rPr>
                <w:rFonts w:ascii="Times New Roman" w:hAnsi="Times New Roman" w:cs="Times New Roman"/>
                <w:sz w:val="24"/>
                <w:szCs w:val="24"/>
              </w:rPr>
            </w:pPr>
          </w:p>
          <w:p w14:paraId="79AC7AE0" w14:textId="77777777" w:rsidR="0097317B" w:rsidRPr="00DE65E6" w:rsidRDefault="0097317B" w:rsidP="00D00D10">
            <w:pPr>
              <w:rPr>
                <w:rFonts w:ascii="Times New Roman" w:hAnsi="Times New Roman" w:cs="Times New Roman"/>
                <w:sz w:val="24"/>
                <w:szCs w:val="24"/>
              </w:rPr>
            </w:pPr>
          </w:p>
          <w:p w14:paraId="68F2EC1E"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1,2</w:t>
            </w:r>
          </w:p>
        </w:tc>
        <w:tc>
          <w:tcPr>
            <w:tcW w:w="2237" w:type="dxa"/>
            <w:gridSpan w:val="2"/>
            <w:tcBorders>
              <w:top w:val="single" w:sz="4" w:space="0" w:color="auto"/>
              <w:left w:val="single" w:sz="4" w:space="0" w:color="auto"/>
              <w:bottom w:val="single" w:sz="4" w:space="0" w:color="auto"/>
              <w:right w:val="single" w:sz="4" w:space="0" w:color="auto"/>
            </w:tcBorders>
          </w:tcPr>
          <w:p w14:paraId="4A5927C5"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5957877B"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15 %</w:t>
            </w:r>
          </w:p>
          <w:p w14:paraId="0DF56E80" w14:textId="77777777" w:rsidR="0097317B" w:rsidRPr="00DE65E6" w:rsidRDefault="0097317B" w:rsidP="00D00D10">
            <w:pPr>
              <w:rPr>
                <w:rFonts w:ascii="Times New Roman" w:hAnsi="Times New Roman" w:cs="Times New Roman"/>
                <w:sz w:val="24"/>
                <w:szCs w:val="24"/>
              </w:rPr>
            </w:pPr>
          </w:p>
          <w:p w14:paraId="1B9CDECC" w14:textId="77777777" w:rsidR="0097317B" w:rsidRPr="00DE65E6" w:rsidRDefault="0097317B" w:rsidP="00D00D10">
            <w:pPr>
              <w:rPr>
                <w:rFonts w:ascii="Times New Roman" w:hAnsi="Times New Roman" w:cs="Times New Roman"/>
                <w:sz w:val="24"/>
                <w:szCs w:val="24"/>
              </w:rPr>
            </w:pPr>
          </w:p>
          <w:p w14:paraId="6C1BF7B9"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15 %</w:t>
            </w:r>
          </w:p>
        </w:tc>
        <w:tc>
          <w:tcPr>
            <w:tcW w:w="2119" w:type="dxa"/>
            <w:tcBorders>
              <w:top w:val="single" w:sz="4" w:space="0" w:color="auto"/>
              <w:left w:val="single" w:sz="4" w:space="0" w:color="auto"/>
              <w:bottom w:val="single" w:sz="4" w:space="0" w:color="auto"/>
              <w:right w:val="single" w:sz="4" w:space="0" w:color="auto"/>
            </w:tcBorders>
          </w:tcPr>
          <w:p w14:paraId="07FB5638"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3,0%</w:t>
            </w:r>
          </w:p>
        </w:tc>
        <w:tc>
          <w:tcPr>
            <w:tcW w:w="2176" w:type="dxa"/>
            <w:gridSpan w:val="2"/>
            <w:tcBorders>
              <w:top w:val="single" w:sz="4" w:space="0" w:color="auto"/>
              <w:left w:val="single" w:sz="4" w:space="0" w:color="auto"/>
              <w:bottom w:val="single" w:sz="4" w:space="0" w:color="auto"/>
              <w:right w:val="single" w:sz="4" w:space="0" w:color="auto"/>
            </w:tcBorders>
          </w:tcPr>
          <w:p w14:paraId="502745EF"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3,0%**</w:t>
            </w:r>
          </w:p>
        </w:tc>
      </w:tr>
      <w:tr w:rsidR="00DE65E6" w:rsidRPr="00DE65E6" w14:paraId="6D868C0C" w14:textId="77777777" w:rsidTr="00D00D10">
        <w:tc>
          <w:tcPr>
            <w:tcW w:w="2633" w:type="dxa"/>
            <w:gridSpan w:val="2"/>
            <w:tcBorders>
              <w:top w:val="single" w:sz="4" w:space="0" w:color="auto"/>
              <w:left w:val="single" w:sz="4" w:space="0" w:color="auto"/>
              <w:bottom w:val="single" w:sz="4" w:space="0" w:color="auto"/>
              <w:right w:val="single" w:sz="4" w:space="0" w:color="auto"/>
            </w:tcBorders>
          </w:tcPr>
          <w:p w14:paraId="1E7147F0" w14:textId="77777777" w:rsidR="0097317B" w:rsidRPr="00DE65E6" w:rsidRDefault="0097317B" w:rsidP="00D00D10">
            <w:pPr>
              <w:pStyle w:val="affc"/>
              <w:rPr>
                <w:rFonts w:ascii="Times New Roman" w:hAnsi="Times New Roman" w:cs="Times New Roman"/>
              </w:rPr>
            </w:pPr>
            <w:r w:rsidRPr="00DE65E6">
              <w:rPr>
                <w:rFonts w:ascii="Times New Roman" w:hAnsi="Times New Roman" w:cs="Times New Roman"/>
              </w:rPr>
              <w:t>Многоквартирная жилая застройка (многоэтажная)</w:t>
            </w:r>
          </w:p>
          <w:p w14:paraId="7AE18DB6" w14:textId="77777777" w:rsidR="0097317B" w:rsidRPr="00DE65E6" w:rsidRDefault="0097317B" w:rsidP="00D00D10">
            <w:pPr>
              <w:pStyle w:val="affc"/>
              <w:rPr>
                <w:rFonts w:ascii="Times New Roman" w:hAnsi="Times New Roman" w:cs="Times New Roman"/>
              </w:rPr>
            </w:pPr>
          </w:p>
          <w:p w14:paraId="3A0682EB" w14:textId="77777777" w:rsidR="0097317B" w:rsidRPr="00DE65E6" w:rsidRDefault="0097317B" w:rsidP="00D00D10">
            <w:pPr>
              <w:pStyle w:val="affc"/>
              <w:rPr>
                <w:rFonts w:ascii="Times New Roman" w:hAnsi="Times New Roman" w:cs="Times New Roman"/>
              </w:rPr>
            </w:pPr>
            <w:r w:rsidRPr="00DE65E6">
              <w:rPr>
                <w:rFonts w:ascii="Times New Roman" w:hAnsi="Times New Roman" w:cs="Times New Roman"/>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26D93854"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более 0,4</w:t>
            </w:r>
          </w:p>
          <w:p w14:paraId="7652C8E0" w14:textId="77777777" w:rsidR="0097317B" w:rsidRPr="00DE65E6" w:rsidRDefault="0097317B" w:rsidP="00D00D10">
            <w:pPr>
              <w:rPr>
                <w:rFonts w:ascii="Times New Roman" w:hAnsi="Times New Roman" w:cs="Times New Roman"/>
                <w:sz w:val="24"/>
                <w:szCs w:val="24"/>
              </w:rPr>
            </w:pPr>
          </w:p>
          <w:p w14:paraId="60F13BD3" w14:textId="77777777" w:rsidR="0097317B" w:rsidRPr="00DE65E6" w:rsidRDefault="0097317B" w:rsidP="00D00D10">
            <w:pPr>
              <w:rPr>
                <w:rFonts w:ascii="Times New Roman" w:hAnsi="Times New Roman" w:cs="Times New Roman"/>
                <w:sz w:val="24"/>
                <w:szCs w:val="24"/>
              </w:rPr>
            </w:pPr>
          </w:p>
          <w:p w14:paraId="2190F0A3"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506C4EAB"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1,2</w:t>
            </w:r>
          </w:p>
          <w:p w14:paraId="6612CB76" w14:textId="77777777" w:rsidR="0097317B" w:rsidRPr="00DE65E6" w:rsidRDefault="0097317B" w:rsidP="00D00D10">
            <w:pPr>
              <w:rPr>
                <w:rFonts w:ascii="Times New Roman" w:hAnsi="Times New Roman" w:cs="Times New Roman"/>
                <w:sz w:val="24"/>
                <w:szCs w:val="24"/>
              </w:rPr>
            </w:pPr>
          </w:p>
          <w:p w14:paraId="7A1469CC" w14:textId="77777777" w:rsidR="0097317B" w:rsidRPr="00DE65E6" w:rsidRDefault="0097317B" w:rsidP="00D00D10">
            <w:pPr>
              <w:rPr>
                <w:rFonts w:ascii="Times New Roman" w:hAnsi="Times New Roman" w:cs="Times New Roman"/>
                <w:sz w:val="24"/>
                <w:szCs w:val="24"/>
              </w:rPr>
            </w:pPr>
          </w:p>
          <w:p w14:paraId="7C2BA194"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1,6</w:t>
            </w:r>
          </w:p>
        </w:tc>
        <w:tc>
          <w:tcPr>
            <w:tcW w:w="2237" w:type="dxa"/>
            <w:gridSpan w:val="2"/>
            <w:tcBorders>
              <w:top w:val="single" w:sz="4" w:space="0" w:color="auto"/>
              <w:left w:val="single" w:sz="4" w:space="0" w:color="auto"/>
              <w:bottom w:val="single" w:sz="4" w:space="0" w:color="auto"/>
              <w:right w:val="single" w:sz="4" w:space="0" w:color="auto"/>
            </w:tcBorders>
          </w:tcPr>
          <w:p w14:paraId="30E2AF51"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036C7658"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15 %</w:t>
            </w:r>
          </w:p>
          <w:p w14:paraId="7304BF1E" w14:textId="77777777" w:rsidR="0097317B" w:rsidRPr="00DE65E6" w:rsidRDefault="0097317B" w:rsidP="00D00D10">
            <w:pPr>
              <w:rPr>
                <w:rFonts w:ascii="Times New Roman" w:hAnsi="Times New Roman" w:cs="Times New Roman"/>
                <w:sz w:val="24"/>
                <w:szCs w:val="24"/>
              </w:rPr>
            </w:pPr>
          </w:p>
          <w:p w14:paraId="1824E819" w14:textId="77777777" w:rsidR="0097317B" w:rsidRPr="00DE65E6" w:rsidRDefault="0097317B" w:rsidP="00D00D10">
            <w:pPr>
              <w:rPr>
                <w:rFonts w:ascii="Times New Roman" w:hAnsi="Times New Roman" w:cs="Times New Roman"/>
                <w:sz w:val="24"/>
                <w:szCs w:val="24"/>
              </w:rPr>
            </w:pPr>
          </w:p>
          <w:p w14:paraId="5AE8C6D8"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15 %</w:t>
            </w:r>
          </w:p>
        </w:tc>
        <w:tc>
          <w:tcPr>
            <w:tcW w:w="2119" w:type="dxa"/>
            <w:tcBorders>
              <w:top w:val="single" w:sz="4" w:space="0" w:color="auto"/>
              <w:left w:val="single" w:sz="4" w:space="0" w:color="auto"/>
              <w:bottom w:val="single" w:sz="4" w:space="0" w:color="auto"/>
              <w:right w:val="single" w:sz="4" w:space="0" w:color="auto"/>
            </w:tcBorders>
          </w:tcPr>
          <w:p w14:paraId="2F213C6A"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3,0%</w:t>
            </w:r>
          </w:p>
          <w:p w14:paraId="29177039" w14:textId="77777777" w:rsidR="0097317B" w:rsidRPr="00DE65E6" w:rsidRDefault="0097317B" w:rsidP="00D00D10">
            <w:pPr>
              <w:rPr>
                <w:rFonts w:ascii="Times New Roman" w:hAnsi="Times New Roman" w:cs="Times New Roman"/>
                <w:sz w:val="24"/>
                <w:szCs w:val="24"/>
              </w:rPr>
            </w:pPr>
          </w:p>
          <w:p w14:paraId="0338F9A7" w14:textId="77777777" w:rsidR="0097317B" w:rsidRPr="00DE65E6" w:rsidRDefault="0097317B" w:rsidP="00D00D10">
            <w:pPr>
              <w:rPr>
                <w:rFonts w:ascii="Times New Roman" w:hAnsi="Times New Roman" w:cs="Times New Roman"/>
                <w:sz w:val="24"/>
                <w:szCs w:val="24"/>
              </w:rPr>
            </w:pPr>
          </w:p>
        </w:tc>
        <w:tc>
          <w:tcPr>
            <w:tcW w:w="2176" w:type="dxa"/>
            <w:gridSpan w:val="2"/>
            <w:tcBorders>
              <w:top w:val="single" w:sz="4" w:space="0" w:color="auto"/>
              <w:left w:val="single" w:sz="4" w:space="0" w:color="auto"/>
              <w:bottom w:val="single" w:sz="4" w:space="0" w:color="auto"/>
              <w:right w:val="single" w:sz="4" w:space="0" w:color="auto"/>
            </w:tcBorders>
          </w:tcPr>
          <w:p w14:paraId="3BCE1EF6"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3,0%**</w:t>
            </w:r>
          </w:p>
        </w:tc>
      </w:tr>
      <w:tr w:rsidR="00DE65E6" w:rsidRPr="00DE65E6" w14:paraId="6896DBD2" w14:textId="77777777" w:rsidTr="00D00D10">
        <w:tc>
          <w:tcPr>
            <w:tcW w:w="15353" w:type="dxa"/>
            <w:gridSpan w:val="11"/>
            <w:tcBorders>
              <w:top w:val="single" w:sz="4" w:space="0" w:color="auto"/>
              <w:left w:val="single" w:sz="4" w:space="0" w:color="auto"/>
              <w:bottom w:val="single" w:sz="4" w:space="0" w:color="auto"/>
              <w:right w:val="single" w:sz="4" w:space="0" w:color="auto"/>
            </w:tcBorders>
          </w:tcPr>
          <w:p w14:paraId="5DB7A08B" w14:textId="77777777" w:rsidR="0097317B" w:rsidRPr="00DE65E6" w:rsidRDefault="0097317B" w:rsidP="00D00D10">
            <w:pPr>
              <w:jc w:val="center"/>
              <w:rPr>
                <w:rFonts w:ascii="Times New Roman" w:hAnsi="Times New Roman" w:cs="Times New Roman"/>
                <w:sz w:val="24"/>
                <w:szCs w:val="24"/>
              </w:rPr>
            </w:pPr>
            <w:r w:rsidRPr="00DE65E6">
              <w:rPr>
                <w:rFonts w:ascii="Times New Roman" w:hAnsi="Times New Roman" w:cs="Times New Roman"/>
                <w:sz w:val="24"/>
                <w:szCs w:val="24"/>
              </w:rPr>
              <w:t>Общественно-деловая застройка</w:t>
            </w:r>
          </w:p>
        </w:tc>
      </w:tr>
      <w:tr w:rsidR="00DE65E6" w:rsidRPr="00DE65E6" w14:paraId="4A962A8E" w14:textId="77777777" w:rsidTr="00D00D10">
        <w:trPr>
          <w:trHeight w:val="846"/>
        </w:trPr>
        <w:tc>
          <w:tcPr>
            <w:tcW w:w="2633" w:type="dxa"/>
            <w:gridSpan w:val="2"/>
            <w:tcBorders>
              <w:top w:val="single" w:sz="4" w:space="0" w:color="auto"/>
              <w:left w:val="single" w:sz="4" w:space="0" w:color="auto"/>
              <w:bottom w:val="single" w:sz="4" w:space="0" w:color="auto"/>
              <w:right w:val="single" w:sz="4" w:space="0" w:color="auto"/>
            </w:tcBorders>
          </w:tcPr>
          <w:p w14:paraId="7E7BF3A2" w14:textId="77777777" w:rsidR="0097317B" w:rsidRPr="00DE65E6" w:rsidRDefault="0097317B" w:rsidP="00D00D10">
            <w:pPr>
              <w:pStyle w:val="affc"/>
              <w:rPr>
                <w:rFonts w:ascii="Times New Roman" w:hAnsi="Times New Roman" w:cs="Times New Roman"/>
              </w:rPr>
            </w:pPr>
            <w:r w:rsidRPr="00DE65E6">
              <w:rPr>
                <w:rFonts w:ascii="Times New Roman" w:hAnsi="Times New Roman" w:cs="Times New Roman"/>
              </w:rPr>
              <w:t>Специализированная</w:t>
            </w:r>
          </w:p>
          <w:p w14:paraId="743E80B7" w14:textId="77777777" w:rsidR="0097317B" w:rsidRPr="00DE65E6" w:rsidRDefault="0097317B" w:rsidP="00D00D10">
            <w:pPr>
              <w:rPr>
                <w:rFonts w:ascii="Times New Roman" w:hAnsi="Times New Roman" w:cs="Times New Roman"/>
                <w:sz w:val="24"/>
                <w:szCs w:val="24"/>
                <w:lang w:eastAsia="ru-RU"/>
              </w:rPr>
            </w:pPr>
          </w:p>
          <w:p w14:paraId="1CDCD7DB" w14:textId="77777777" w:rsidR="0097317B" w:rsidRPr="00DE65E6" w:rsidRDefault="0097317B" w:rsidP="00D00D10">
            <w:pPr>
              <w:rPr>
                <w:rFonts w:ascii="Times New Roman" w:hAnsi="Times New Roman" w:cs="Times New Roman"/>
                <w:sz w:val="24"/>
                <w:szCs w:val="24"/>
                <w:lang w:eastAsia="ru-RU"/>
              </w:rPr>
            </w:pPr>
          </w:p>
          <w:p w14:paraId="5F51AB46" w14:textId="77777777" w:rsidR="0097317B" w:rsidRPr="00DE65E6" w:rsidRDefault="0097317B" w:rsidP="00D00D10">
            <w:pPr>
              <w:rPr>
                <w:rFonts w:ascii="Times New Roman" w:hAnsi="Times New Roman" w:cs="Times New Roman"/>
                <w:sz w:val="24"/>
                <w:szCs w:val="24"/>
                <w:lang w:eastAsia="ru-RU"/>
              </w:rPr>
            </w:pPr>
          </w:p>
          <w:p w14:paraId="5B24778B" w14:textId="77777777" w:rsidR="0097317B" w:rsidRPr="00DE65E6" w:rsidRDefault="0097317B" w:rsidP="00D00D10">
            <w:pPr>
              <w:rPr>
                <w:rFonts w:ascii="Times New Roman" w:hAnsi="Times New Roman" w:cs="Times New Roman"/>
                <w:sz w:val="24"/>
                <w:szCs w:val="24"/>
                <w:lang w:eastAsia="ru-RU"/>
              </w:rPr>
            </w:pPr>
          </w:p>
          <w:p w14:paraId="210AE48B" w14:textId="77777777" w:rsidR="0097317B" w:rsidRPr="00DE65E6" w:rsidRDefault="0097317B" w:rsidP="00D00D10">
            <w:pPr>
              <w:rPr>
                <w:rFonts w:ascii="Times New Roman" w:hAnsi="Times New Roman" w:cs="Times New Roman"/>
                <w:sz w:val="24"/>
                <w:szCs w:val="24"/>
                <w:lang w:eastAsia="ru-RU"/>
              </w:rPr>
            </w:pPr>
          </w:p>
          <w:p w14:paraId="39EE6231" w14:textId="77777777" w:rsidR="0097317B" w:rsidRPr="00DE65E6" w:rsidRDefault="0097317B" w:rsidP="00D00D10">
            <w:pPr>
              <w:rPr>
                <w:rFonts w:ascii="Times New Roman" w:hAnsi="Times New Roman" w:cs="Times New Roman"/>
                <w:sz w:val="24"/>
                <w:szCs w:val="24"/>
                <w:lang w:eastAsia="ru-RU"/>
              </w:rPr>
            </w:pPr>
          </w:p>
          <w:p w14:paraId="0939C666" w14:textId="77777777" w:rsidR="0097317B" w:rsidRPr="00DE65E6" w:rsidRDefault="0097317B" w:rsidP="00D00D10">
            <w:pPr>
              <w:rPr>
                <w:rFonts w:ascii="Times New Roman" w:hAnsi="Times New Roman" w:cs="Times New Roman"/>
                <w:sz w:val="24"/>
                <w:szCs w:val="24"/>
                <w:lang w:eastAsia="ru-RU"/>
              </w:rPr>
            </w:pPr>
          </w:p>
          <w:p w14:paraId="087CED4E" w14:textId="77777777" w:rsidR="0097317B" w:rsidRPr="00DE65E6" w:rsidRDefault="0097317B" w:rsidP="00D00D10">
            <w:pPr>
              <w:rPr>
                <w:rFonts w:ascii="Times New Roman" w:hAnsi="Times New Roman" w:cs="Times New Roman"/>
                <w:sz w:val="24"/>
                <w:szCs w:val="24"/>
                <w:lang w:eastAsia="ru-RU"/>
              </w:rPr>
            </w:pPr>
          </w:p>
          <w:p w14:paraId="3BA8904B" w14:textId="77777777" w:rsidR="0097317B" w:rsidRPr="00DE65E6" w:rsidRDefault="0097317B" w:rsidP="00D00D10">
            <w:pPr>
              <w:rPr>
                <w:rFonts w:ascii="Times New Roman" w:hAnsi="Times New Roman" w:cs="Times New Roman"/>
                <w:sz w:val="24"/>
                <w:szCs w:val="24"/>
                <w:lang w:eastAsia="ru-RU"/>
              </w:rPr>
            </w:pPr>
          </w:p>
          <w:p w14:paraId="4CB4679C" w14:textId="77777777" w:rsidR="0097317B" w:rsidRPr="00DE65E6" w:rsidRDefault="0097317B" w:rsidP="00D00D10">
            <w:pPr>
              <w:rPr>
                <w:rFonts w:ascii="Times New Roman" w:hAnsi="Times New Roman" w:cs="Times New Roman"/>
                <w:sz w:val="24"/>
                <w:szCs w:val="24"/>
                <w:lang w:eastAsia="ru-RU"/>
              </w:rPr>
            </w:pPr>
          </w:p>
          <w:p w14:paraId="3FF7A7C2" w14:textId="77777777" w:rsidR="0097317B" w:rsidRPr="00DE65E6" w:rsidRDefault="0097317B" w:rsidP="00D00D10">
            <w:pPr>
              <w:rPr>
                <w:rFonts w:ascii="Times New Roman" w:hAnsi="Times New Roman" w:cs="Times New Roman"/>
                <w:sz w:val="24"/>
                <w:szCs w:val="24"/>
                <w:lang w:eastAsia="ru-RU"/>
              </w:rPr>
            </w:pPr>
          </w:p>
          <w:p w14:paraId="1AEBA062" w14:textId="77777777" w:rsidR="0097317B" w:rsidRPr="00DE65E6" w:rsidRDefault="0097317B" w:rsidP="00D00D10">
            <w:pPr>
              <w:rPr>
                <w:rFonts w:ascii="Times New Roman" w:hAnsi="Times New Roman" w:cs="Times New Roman"/>
                <w:sz w:val="24"/>
                <w:szCs w:val="24"/>
                <w:lang w:eastAsia="ru-RU"/>
              </w:rPr>
            </w:pPr>
          </w:p>
          <w:p w14:paraId="5C74A073" w14:textId="77777777" w:rsidR="0097317B" w:rsidRPr="00DE65E6" w:rsidRDefault="0097317B" w:rsidP="00D00D10">
            <w:pPr>
              <w:rPr>
                <w:rFonts w:ascii="Times New Roman" w:hAnsi="Times New Roman" w:cs="Times New Roman"/>
                <w:sz w:val="24"/>
                <w:szCs w:val="24"/>
                <w:lang w:eastAsia="ru-RU"/>
              </w:rPr>
            </w:pPr>
          </w:p>
          <w:p w14:paraId="013C353F" w14:textId="77777777" w:rsidR="0097317B" w:rsidRPr="00DE65E6" w:rsidRDefault="0097317B" w:rsidP="00D00D10">
            <w:pPr>
              <w:rPr>
                <w:rFonts w:ascii="Times New Roman" w:hAnsi="Times New Roman" w:cs="Times New Roman"/>
                <w:sz w:val="24"/>
                <w:szCs w:val="24"/>
                <w:lang w:eastAsia="ru-RU"/>
              </w:rPr>
            </w:pPr>
          </w:p>
          <w:p w14:paraId="7DD360B7" w14:textId="77777777" w:rsidR="0097317B" w:rsidRPr="00DE65E6" w:rsidRDefault="0097317B" w:rsidP="00D00D10">
            <w:pPr>
              <w:rPr>
                <w:rFonts w:ascii="Times New Roman" w:hAnsi="Times New Roman" w:cs="Times New Roman"/>
                <w:sz w:val="24"/>
                <w:szCs w:val="24"/>
                <w:lang w:eastAsia="ru-RU"/>
              </w:rPr>
            </w:pPr>
          </w:p>
          <w:p w14:paraId="31323A7A" w14:textId="77777777" w:rsidR="0097317B" w:rsidRPr="00DE65E6" w:rsidRDefault="0097317B" w:rsidP="00D00D10">
            <w:pPr>
              <w:rPr>
                <w:rFonts w:ascii="Times New Roman" w:hAnsi="Times New Roman" w:cs="Times New Roman"/>
                <w:sz w:val="24"/>
                <w:szCs w:val="24"/>
                <w:lang w:eastAsia="ru-RU"/>
              </w:rPr>
            </w:pPr>
            <w:r w:rsidRPr="00DE65E6">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6EFA3235" w14:textId="77777777" w:rsidR="0097317B" w:rsidRPr="00DE65E6" w:rsidRDefault="0097317B" w:rsidP="00D00D10">
            <w:pPr>
              <w:pStyle w:val="affb"/>
              <w:rPr>
                <w:rFonts w:ascii="Times New Roman" w:hAnsi="Times New Roman" w:cs="Times New Roman"/>
              </w:rPr>
            </w:pPr>
            <w:r w:rsidRPr="00DE65E6">
              <w:rPr>
                <w:rFonts w:ascii="Times New Roman" w:hAnsi="Times New Roman" w:cs="Times New Roman"/>
              </w:rPr>
              <w:lastRenderedPageBreak/>
              <w:t>Не более 0,7</w:t>
            </w:r>
          </w:p>
          <w:p w14:paraId="0F651DEF" w14:textId="77777777" w:rsidR="0097317B" w:rsidRPr="00DE65E6" w:rsidRDefault="0097317B" w:rsidP="00D00D10">
            <w:pPr>
              <w:rPr>
                <w:rFonts w:ascii="Times New Roman" w:hAnsi="Times New Roman" w:cs="Times New Roman"/>
                <w:sz w:val="24"/>
                <w:szCs w:val="24"/>
                <w:lang w:eastAsia="ru-RU"/>
              </w:rPr>
            </w:pPr>
          </w:p>
          <w:p w14:paraId="353A04E9" w14:textId="77777777" w:rsidR="0097317B" w:rsidRPr="00DE65E6" w:rsidRDefault="0097317B" w:rsidP="00D00D10">
            <w:pPr>
              <w:rPr>
                <w:rFonts w:ascii="Times New Roman" w:hAnsi="Times New Roman" w:cs="Times New Roman"/>
                <w:sz w:val="24"/>
                <w:szCs w:val="24"/>
              </w:rPr>
            </w:pPr>
          </w:p>
          <w:p w14:paraId="0DDB2322" w14:textId="77777777" w:rsidR="0097317B" w:rsidRPr="00DE65E6" w:rsidRDefault="0097317B" w:rsidP="00D00D10">
            <w:pPr>
              <w:rPr>
                <w:rFonts w:ascii="Times New Roman" w:hAnsi="Times New Roman" w:cs="Times New Roman"/>
                <w:sz w:val="24"/>
                <w:szCs w:val="24"/>
              </w:rPr>
            </w:pPr>
          </w:p>
          <w:p w14:paraId="2ADF8394" w14:textId="77777777" w:rsidR="0097317B" w:rsidRPr="00DE65E6" w:rsidRDefault="0097317B" w:rsidP="00D00D10">
            <w:pPr>
              <w:rPr>
                <w:rFonts w:ascii="Times New Roman" w:hAnsi="Times New Roman" w:cs="Times New Roman"/>
                <w:sz w:val="24"/>
                <w:szCs w:val="24"/>
              </w:rPr>
            </w:pPr>
          </w:p>
          <w:p w14:paraId="5BC78F65" w14:textId="77777777" w:rsidR="0097317B" w:rsidRPr="00DE65E6" w:rsidRDefault="0097317B" w:rsidP="00D00D10">
            <w:pPr>
              <w:rPr>
                <w:rFonts w:ascii="Times New Roman" w:hAnsi="Times New Roman" w:cs="Times New Roman"/>
                <w:sz w:val="24"/>
                <w:szCs w:val="24"/>
              </w:rPr>
            </w:pPr>
          </w:p>
          <w:p w14:paraId="11D4EC3D" w14:textId="77777777" w:rsidR="0097317B" w:rsidRPr="00DE65E6" w:rsidRDefault="0097317B" w:rsidP="00D00D10">
            <w:pPr>
              <w:rPr>
                <w:rFonts w:ascii="Times New Roman" w:hAnsi="Times New Roman" w:cs="Times New Roman"/>
                <w:sz w:val="24"/>
                <w:szCs w:val="24"/>
              </w:rPr>
            </w:pPr>
          </w:p>
          <w:p w14:paraId="30778BC5" w14:textId="77777777" w:rsidR="0097317B" w:rsidRPr="00DE65E6" w:rsidRDefault="0097317B" w:rsidP="00D00D10">
            <w:pPr>
              <w:rPr>
                <w:rFonts w:ascii="Times New Roman" w:hAnsi="Times New Roman" w:cs="Times New Roman"/>
                <w:sz w:val="24"/>
                <w:szCs w:val="24"/>
              </w:rPr>
            </w:pPr>
          </w:p>
          <w:p w14:paraId="7539D377" w14:textId="77777777" w:rsidR="0097317B" w:rsidRPr="00DE65E6" w:rsidRDefault="0097317B" w:rsidP="00D00D10">
            <w:pPr>
              <w:rPr>
                <w:rFonts w:ascii="Times New Roman" w:hAnsi="Times New Roman" w:cs="Times New Roman"/>
                <w:sz w:val="24"/>
                <w:szCs w:val="24"/>
              </w:rPr>
            </w:pPr>
          </w:p>
          <w:p w14:paraId="46726056" w14:textId="77777777" w:rsidR="0097317B" w:rsidRPr="00DE65E6" w:rsidRDefault="0097317B" w:rsidP="00D00D10">
            <w:pPr>
              <w:rPr>
                <w:rFonts w:ascii="Times New Roman" w:hAnsi="Times New Roman" w:cs="Times New Roman"/>
                <w:sz w:val="24"/>
                <w:szCs w:val="24"/>
              </w:rPr>
            </w:pPr>
          </w:p>
          <w:p w14:paraId="2CE6907F" w14:textId="77777777" w:rsidR="0097317B" w:rsidRPr="00DE65E6" w:rsidRDefault="0097317B" w:rsidP="00D00D10">
            <w:pPr>
              <w:rPr>
                <w:rFonts w:ascii="Times New Roman" w:hAnsi="Times New Roman" w:cs="Times New Roman"/>
                <w:sz w:val="24"/>
                <w:szCs w:val="24"/>
              </w:rPr>
            </w:pPr>
          </w:p>
          <w:p w14:paraId="24421608" w14:textId="77777777" w:rsidR="0097317B" w:rsidRPr="00DE65E6" w:rsidRDefault="0097317B" w:rsidP="00D00D10">
            <w:pPr>
              <w:rPr>
                <w:rFonts w:ascii="Times New Roman" w:hAnsi="Times New Roman" w:cs="Times New Roman"/>
                <w:sz w:val="24"/>
                <w:szCs w:val="24"/>
              </w:rPr>
            </w:pPr>
          </w:p>
          <w:p w14:paraId="1653E5BC" w14:textId="77777777" w:rsidR="0097317B" w:rsidRPr="00DE65E6" w:rsidRDefault="0097317B" w:rsidP="00D00D10">
            <w:pPr>
              <w:rPr>
                <w:rFonts w:ascii="Times New Roman" w:hAnsi="Times New Roman" w:cs="Times New Roman"/>
                <w:sz w:val="24"/>
                <w:szCs w:val="24"/>
              </w:rPr>
            </w:pPr>
          </w:p>
          <w:p w14:paraId="2BA112F2" w14:textId="77777777" w:rsidR="0097317B" w:rsidRPr="00DE65E6" w:rsidRDefault="0097317B" w:rsidP="00D00D10">
            <w:pPr>
              <w:rPr>
                <w:rFonts w:ascii="Times New Roman" w:hAnsi="Times New Roman" w:cs="Times New Roman"/>
                <w:sz w:val="24"/>
                <w:szCs w:val="24"/>
              </w:rPr>
            </w:pPr>
          </w:p>
          <w:p w14:paraId="5D60A9D9" w14:textId="77777777" w:rsidR="0097317B" w:rsidRPr="00DE65E6" w:rsidRDefault="0097317B" w:rsidP="00D00D10">
            <w:pPr>
              <w:rPr>
                <w:rFonts w:ascii="Times New Roman" w:hAnsi="Times New Roman" w:cs="Times New Roman"/>
                <w:sz w:val="24"/>
                <w:szCs w:val="24"/>
              </w:rPr>
            </w:pPr>
          </w:p>
          <w:p w14:paraId="6060E52A" w14:textId="77777777" w:rsidR="0097317B" w:rsidRPr="00DE65E6" w:rsidRDefault="0097317B" w:rsidP="00D00D10">
            <w:pPr>
              <w:rPr>
                <w:rFonts w:ascii="Times New Roman" w:hAnsi="Times New Roman" w:cs="Times New Roman"/>
                <w:sz w:val="24"/>
                <w:szCs w:val="24"/>
              </w:rPr>
            </w:pPr>
          </w:p>
          <w:p w14:paraId="0044555A" w14:textId="77777777" w:rsidR="0097317B" w:rsidRPr="00DE65E6" w:rsidRDefault="0097317B" w:rsidP="00D00D10">
            <w:pPr>
              <w:rPr>
                <w:rFonts w:ascii="Times New Roman" w:hAnsi="Times New Roman" w:cs="Times New Roman"/>
                <w:sz w:val="24"/>
                <w:szCs w:val="24"/>
                <w:lang w:eastAsia="ru-RU"/>
              </w:rPr>
            </w:pPr>
            <w:r w:rsidRPr="00DE65E6">
              <w:rPr>
                <w:rFonts w:ascii="Times New Roman" w:hAnsi="Times New Roman" w:cs="Times New Roman"/>
                <w:sz w:val="24"/>
                <w:szCs w:val="24"/>
              </w:rPr>
              <w:t>Не более 0,8</w:t>
            </w:r>
          </w:p>
        </w:tc>
        <w:tc>
          <w:tcPr>
            <w:tcW w:w="1984" w:type="dxa"/>
            <w:tcBorders>
              <w:top w:val="single" w:sz="4" w:space="0" w:color="auto"/>
              <w:left w:val="single" w:sz="4" w:space="0" w:color="auto"/>
              <w:bottom w:val="single" w:sz="4" w:space="0" w:color="auto"/>
              <w:right w:val="single" w:sz="4" w:space="0" w:color="auto"/>
            </w:tcBorders>
          </w:tcPr>
          <w:p w14:paraId="588B100C"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lastRenderedPageBreak/>
              <w:t>1,8</w:t>
            </w:r>
          </w:p>
          <w:p w14:paraId="69F37898" w14:textId="77777777" w:rsidR="0097317B" w:rsidRPr="00DE65E6" w:rsidRDefault="0097317B" w:rsidP="00D00D10">
            <w:pPr>
              <w:rPr>
                <w:rFonts w:ascii="Times New Roman" w:hAnsi="Times New Roman" w:cs="Times New Roman"/>
                <w:sz w:val="24"/>
                <w:szCs w:val="24"/>
              </w:rPr>
            </w:pPr>
          </w:p>
          <w:p w14:paraId="3C665E73" w14:textId="77777777" w:rsidR="0097317B" w:rsidRPr="00DE65E6" w:rsidRDefault="0097317B" w:rsidP="00D00D10">
            <w:pPr>
              <w:rPr>
                <w:rFonts w:ascii="Times New Roman" w:hAnsi="Times New Roman" w:cs="Times New Roman"/>
                <w:sz w:val="24"/>
                <w:szCs w:val="24"/>
              </w:rPr>
            </w:pPr>
          </w:p>
          <w:p w14:paraId="3E422596" w14:textId="77777777" w:rsidR="0097317B" w:rsidRPr="00DE65E6" w:rsidRDefault="0097317B" w:rsidP="00D00D10">
            <w:pPr>
              <w:rPr>
                <w:rFonts w:ascii="Times New Roman" w:hAnsi="Times New Roman" w:cs="Times New Roman"/>
                <w:sz w:val="24"/>
                <w:szCs w:val="24"/>
              </w:rPr>
            </w:pPr>
          </w:p>
          <w:p w14:paraId="0AA8D418" w14:textId="77777777" w:rsidR="0097317B" w:rsidRPr="00DE65E6" w:rsidRDefault="0097317B" w:rsidP="00D00D10">
            <w:pPr>
              <w:rPr>
                <w:rFonts w:ascii="Times New Roman" w:hAnsi="Times New Roman" w:cs="Times New Roman"/>
                <w:sz w:val="24"/>
                <w:szCs w:val="24"/>
              </w:rPr>
            </w:pPr>
          </w:p>
          <w:p w14:paraId="09DD6614" w14:textId="77777777" w:rsidR="0097317B" w:rsidRPr="00DE65E6" w:rsidRDefault="0097317B" w:rsidP="00D00D10">
            <w:pPr>
              <w:rPr>
                <w:rFonts w:ascii="Times New Roman" w:hAnsi="Times New Roman" w:cs="Times New Roman"/>
                <w:sz w:val="24"/>
                <w:szCs w:val="24"/>
              </w:rPr>
            </w:pPr>
          </w:p>
          <w:p w14:paraId="0DA1BA13" w14:textId="77777777" w:rsidR="0097317B" w:rsidRPr="00DE65E6" w:rsidRDefault="0097317B" w:rsidP="00D00D10">
            <w:pPr>
              <w:rPr>
                <w:rFonts w:ascii="Times New Roman" w:hAnsi="Times New Roman" w:cs="Times New Roman"/>
                <w:sz w:val="24"/>
                <w:szCs w:val="24"/>
              </w:rPr>
            </w:pPr>
          </w:p>
          <w:p w14:paraId="106C3635" w14:textId="77777777" w:rsidR="0097317B" w:rsidRPr="00DE65E6" w:rsidRDefault="0097317B" w:rsidP="00D00D10">
            <w:pPr>
              <w:rPr>
                <w:rFonts w:ascii="Times New Roman" w:hAnsi="Times New Roman" w:cs="Times New Roman"/>
                <w:sz w:val="24"/>
                <w:szCs w:val="24"/>
              </w:rPr>
            </w:pPr>
          </w:p>
          <w:p w14:paraId="226857C9" w14:textId="77777777" w:rsidR="0097317B" w:rsidRPr="00DE65E6" w:rsidRDefault="0097317B" w:rsidP="00D00D10">
            <w:pPr>
              <w:rPr>
                <w:rFonts w:ascii="Times New Roman" w:hAnsi="Times New Roman" w:cs="Times New Roman"/>
                <w:sz w:val="24"/>
                <w:szCs w:val="24"/>
              </w:rPr>
            </w:pPr>
          </w:p>
          <w:p w14:paraId="17FC8D45" w14:textId="77777777" w:rsidR="0097317B" w:rsidRPr="00DE65E6" w:rsidRDefault="0097317B" w:rsidP="00D00D10">
            <w:pPr>
              <w:rPr>
                <w:rFonts w:ascii="Times New Roman" w:hAnsi="Times New Roman" w:cs="Times New Roman"/>
                <w:sz w:val="24"/>
                <w:szCs w:val="24"/>
              </w:rPr>
            </w:pPr>
          </w:p>
          <w:p w14:paraId="4EC43BF9" w14:textId="77777777" w:rsidR="0097317B" w:rsidRPr="00DE65E6" w:rsidRDefault="0097317B" w:rsidP="00D00D10">
            <w:pPr>
              <w:rPr>
                <w:rFonts w:ascii="Times New Roman" w:hAnsi="Times New Roman" w:cs="Times New Roman"/>
                <w:sz w:val="24"/>
                <w:szCs w:val="24"/>
              </w:rPr>
            </w:pPr>
          </w:p>
          <w:p w14:paraId="593DAA3B" w14:textId="77777777" w:rsidR="0097317B" w:rsidRPr="00DE65E6" w:rsidRDefault="0097317B" w:rsidP="00D00D10">
            <w:pPr>
              <w:rPr>
                <w:rFonts w:ascii="Times New Roman" w:hAnsi="Times New Roman" w:cs="Times New Roman"/>
                <w:sz w:val="24"/>
                <w:szCs w:val="24"/>
              </w:rPr>
            </w:pPr>
          </w:p>
          <w:p w14:paraId="2DB86D0E" w14:textId="77777777" w:rsidR="0097317B" w:rsidRPr="00DE65E6" w:rsidRDefault="0097317B" w:rsidP="00D00D10">
            <w:pPr>
              <w:rPr>
                <w:rFonts w:ascii="Times New Roman" w:hAnsi="Times New Roman" w:cs="Times New Roman"/>
                <w:sz w:val="24"/>
                <w:szCs w:val="24"/>
              </w:rPr>
            </w:pPr>
          </w:p>
          <w:p w14:paraId="173C80D7" w14:textId="77777777" w:rsidR="0097317B" w:rsidRPr="00DE65E6" w:rsidRDefault="0097317B" w:rsidP="00D00D10">
            <w:pPr>
              <w:rPr>
                <w:rFonts w:ascii="Times New Roman" w:hAnsi="Times New Roman" w:cs="Times New Roman"/>
                <w:sz w:val="24"/>
                <w:szCs w:val="24"/>
              </w:rPr>
            </w:pPr>
          </w:p>
          <w:p w14:paraId="072767EA" w14:textId="77777777" w:rsidR="0097317B" w:rsidRPr="00DE65E6" w:rsidRDefault="0097317B" w:rsidP="00D00D10">
            <w:pPr>
              <w:rPr>
                <w:rFonts w:ascii="Times New Roman" w:hAnsi="Times New Roman" w:cs="Times New Roman"/>
                <w:sz w:val="24"/>
                <w:szCs w:val="24"/>
              </w:rPr>
            </w:pPr>
          </w:p>
          <w:p w14:paraId="0DCA2B24"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1FE5C139" w14:textId="77777777" w:rsidR="0097317B" w:rsidRPr="00DE65E6" w:rsidRDefault="00DB213B" w:rsidP="001B1997">
            <w:pPr>
              <w:spacing w:after="0" w:line="240" w:lineRule="auto"/>
              <w:rPr>
                <w:rFonts w:ascii="Times New Roman" w:hAnsi="Times New Roman" w:cs="Times New Roman"/>
                <w:b/>
                <w:sz w:val="24"/>
                <w:szCs w:val="24"/>
              </w:rPr>
            </w:pPr>
            <w:hyperlink r:id="rId32" w:history="1">
              <w:r w:rsidR="0097317B" w:rsidRPr="00DE65E6">
                <w:rPr>
                  <w:rStyle w:val="affd"/>
                  <w:rFonts w:ascii="Times New Roman" w:hAnsi="Times New Roman"/>
                  <w:b w:val="0"/>
                  <w:color w:val="auto"/>
                  <w:sz w:val="24"/>
                  <w:szCs w:val="24"/>
                </w:rPr>
                <w:t>СП 42.13330.2016</w:t>
              </w:r>
            </w:hyperlink>
            <w:r w:rsidR="0097317B" w:rsidRPr="00DE65E6">
              <w:rPr>
                <w:rFonts w:ascii="Times New Roman" w:hAnsi="Times New Roman" w:cs="Times New Roman"/>
                <w:b/>
                <w:sz w:val="24"/>
                <w:szCs w:val="24"/>
              </w:rPr>
              <w:t xml:space="preserve"> </w:t>
            </w:r>
            <w:hyperlink r:id="rId33" w:history="1">
              <w:r w:rsidR="0097317B" w:rsidRPr="00DE65E6">
                <w:rPr>
                  <w:rStyle w:val="affd"/>
                  <w:rFonts w:ascii="Times New Roman" w:hAnsi="Times New Roman"/>
                  <w:b w:val="0"/>
                  <w:color w:val="auto"/>
                  <w:sz w:val="24"/>
                  <w:szCs w:val="24"/>
                </w:rPr>
                <w:t>Приложение Ж</w:t>
              </w:r>
            </w:hyperlink>
          </w:p>
          <w:p w14:paraId="4C326393"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w:t>
            </w:r>
            <w:r w:rsidRPr="00DE65E6">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DE65E6">
              <w:rPr>
                <w:rFonts w:ascii="Times New Roman" w:hAnsi="Times New Roman" w:cs="Times New Roman"/>
                <w:sz w:val="24"/>
                <w:szCs w:val="24"/>
              </w:rPr>
              <w:t>).</w:t>
            </w:r>
          </w:p>
          <w:p w14:paraId="4422DD43" w14:textId="77777777" w:rsidR="0097317B" w:rsidRPr="00DE65E6" w:rsidRDefault="0097317B" w:rsidP="001B1997">
            <w:pPr>
              <w:spacing w:after="0" w:line="240" w:lineRule="auto"/>
              <w:rPr>
                <w:rFonts w:ascii="Times New Roman" w:hAnsi="Times New Roman" w:cs="Times New Roman"/>
                <w:sz w:val="24"/>
                <w:szCs w:val="24"/>
              </w:rPr>
            </w:pPr>
          </w:p>
          <w:p w14:paraId="088F2B89"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Не менее 20% числа номеров для гостиниц (</w:t>
            </w:r>
            <w:r w:rsidRPr="00DE65E6">
              <w:rPr>
                <w:rFonts w:ascii="Times New Roman" w:hAnsi="Times New Roman" w:cs="Times New Roman"/>
                <w:i/>
                <w:sz w:val="24"/>
                <w:szCs w:val="24"/>
              </w:rPr>
              <w:t>гостиницы</w:t>
            </w:r>
            <w:r w:rsidRPr="00DE65E6">
              <w:rPr>
                <w:rFonts w:ascii="Times New Roman" w:hAnsi="Times New Roman" w:cs="Times New Roman"/>
                <w:sz w:val="24"/>
                <w:szCs w:val="24"/>
              </w:rPr>
              <w:t>).</w:t>
            </w:r>
          </w:p>
          <w:p w14:paraId="7785D23A" w14:textId="77777777" w:rsidR="0097317B" w:rsidRPr="00DE65E6" w:rsidRDefault="0097317B" w:rsidP="001B1997">
            <w:pPr>
              <w:spacing w:after="0" w:line="240" w:lineRule="auto"/>
              <w:rPr>
                <w:rFonts w:ascii="Times New Roman" w:hAnsi="Times New Roman" w:cs="Times New Roman"/>
                <w:sz w:val="24"/>
                <w:szCs w:val="24"/>
              </w:rPr>
            </w:pPr>
          </w:p>
          <w:p w14:paraId="63DEE265"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Не менее 0,35 (</w:t>
            </w:r>
            <w:r w:rsidRPr="00DE65E6">
              <w:rPr>
                <w:rFonts w:ascii="Times New Roman" w:hAnsi="Times New Roman" w:cs="Times New Roman"/>
                <w:i/>
                <w:sz w:val="24"/>
                <w:szCs w:val="24"/>
              </w:rPr>
              <w:t xml:space="preserve">комплексы апартаментов, апарт-отели и </w:t>
            </w:r>
            <w:r w:rsidRPr="00DE65E6">
              <w:rPr>
                <w:rFonts w:ascii="Times New Roman" w:hAnsi="Times New Roman" w:cs="Times New Roman"/>
                <w:i/>
                <w:sz w:val="24"/>
                <w:szCs w:val="24"/>
              </w:rPr>
              <w:lastRenderedPageBreak/>
              <w:t>гостиницы, включающие номерной фонд по типу апартаментов</w:t>
            </w:r>
            <w:r w:rsidRPr="00DE65E6">
              <w:rPr>
                <w:rFonts w:ascii="Times New Roman" w:hAnsi="Times New Roman" w:cs="Times New Roman"/>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78A0291C"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lastRenderedPageBreak/>
              <w:t>Согласно действующим сводам правил</w:t>
            </w:r>
          </w:p>
          <w:p w14:paraId="33561102"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w:t>
            </w:r>
            <w:r w:rsidRPr="00DE65E6">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DE65E6">
              <w:rPr>
                <w:rFonts w:ascii="Times New Roman" w:hAnsi="Times New Roman" w:cs="Times New Roman"/>
                <w:sz w:val="24"/>
                <w:szCs w:val="24"/>
              </w:rPr>
              <w:t>).</w:t>
            </w:r>
          </w:p>
          <w:p w14:paraId="07D73AB1" w14:textId="77777777" w:rsidR="0097317B" w:rsidRPr="00DE65E6" w:rsidRDefault="0097317B" w:rsidP="001B1997">
            <w:pPr>
              <w:spacing w:after="0" w:line="240" w:lineRule="auto"/>
              <w:rPr>
                <w:rFonts w:ascii="Times New Roman" w:hAnsi="Times New Roman" w:cs="Times New Roman"/>
                <w:sz w:val="20"/>
              </w:rPr>
            </w:pPr>
          </w:p>
          <w:p w14:paraId="66F35E48"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Не менее 20% (</w:t>
            </w:r>
            <w:r w:rsidRPr="00DE65E6">
              <w:rPr>
                <w:rFonts w:ascii="Times New Roman" w:hAnsi="Times New Roman" w:cs="Times New Roman"/>
                <w:i/>
                <w:sz w:val="24"/>
                <w:szCs w:val="24"/>
              </w:rPr>
              <w:t xml:space="preserve">гостиницы, комплексы апартаментов, апарт-отелей и гостиницы, включающие номерной фонд по </w:t>
            </w:r>
            <w:r w:rsidRPr="00DE65E6">
              <w:rPr>
                <w:rFonts w:ascii="Times New Roman" w:hAnsi="Times New Roman" w:cs="Times New Roman"/>
                <w:i/>
                <w:sz w:val="24"/>
                <w:szCs w:val="24"/>
              </w:rPr>
              <w:lastRenderedPageBreak/>
              <w:t>типу апартаментов</w:t>
            </w:r>
            <w:r w:rsidRPr="00DE65E6">
              <w:rPr>
                <w:rFonts w:ascii="Times New Roman" w:hAnsi="Times New Roman" w:cs="Times New Roman"/>
                <w:sz w:val="24"/>
                <w:szCs w:val="24"/>
              </w:rPr>
              <w:t>).</w:t>
            </w:r>
          </w:p>
          <w:p w14:paraId="2174E306" w14:textId="77777777" w:rsidR="0097317B" w:rsidRPr="00DE65E6" w:rsidRDefault="0097317B" w:rsidP="001B1997">
            <w:pPr>
              <w:spacing w:after="0" w:line="240" w:lineRule="auto"/>
              <w:rPr>
                <w:rFonts w:ascii="Times New Roman" w:hAnsi="Times New Roman" w:cs="Times New Roman"/>
                <w:sz w:val="24"/>
                <w:szCs w:val="24"/>
              </w:rPr>
            </w:pPr>
          </w:p>
          <w:p w14:paraId="1C36221E" w14:textId="77777777" w:rsidR="0097317B" w:rsidRPr="00DE65E6" w:rsidRDefault="0097317B" w:rsidP="00D00D10">
            <w:pPr>
              <w:rPr>
                <w:rFonts w:ascii="Times New Roman" w:hAnsi="Times New Roman" w:cs="Times New Roman"/>
                <w:sz w:val="24"/>
                <w:szCs w:val="24"/>
              </w:rPr>
            </w:pPr>
          </w:p>
          <w:p w14:paraId="63C79091" w14:textId="77777777" w:rsidR="0097317B" w:rsidRPr="00DE65E6" w:rsidRDefault="0097317B" w:rsidP="00D00D10">
            <w:pPr>
              <w:rPr>
                <w:rFonts w:ascii="Times New Roman" w:hAnsi="Times New Roman" w:cs="Times New Roman"/>
                <w:sz w:val="24"/>
                <w:szCs w:val="24"/>
              </w:rPr>
            </w:pPr>
          </w:p>
          <w:p w14:paraId="7A02094D" w14:textId="77777777" w:rsidR="0097317B" w:rsidRPr="00DE65E6" w:rsidRDefault="0097317B" w:rsidP="001B1997">
            <w:pPr>
              <w:spacing w:after="0" w:line="240" w:lineRule="auto"/>
              <w:rPr>
                <w:rFonts w:ascii="Times New Roman" w:hAnsi="Times New Roman" w:cs="Times New Roman"/>
                <w:sz w:val="20"/>
              </w:rPr>
            </w:pPr>
            <w:r w:rsidRPr="00DE65E6">
              <w:rPr>
                <w:rFonts w:ascii="Times New Roman" w:hAnsi="Times New Roman" w:cs="Times New Roman"/>
                <w:sz w:val="24"/>
                <w:szCs w:val="24"/>
              </w:rPr>
              <w:t>Не менее 15%</w:t>
            </w:r>
          </w:p>
          <w:p w14:paraId="3B2BCE20" w14:textId="77777777" w:rsidR="0097317B" w:rsidRPr="00DE65E6" w:rsidRDefault="0097317B" w:rsidP="001B1997">
            <w:pPr>
              <w:spacing w:after="0" w:line="240" w:lineRule="auto"/>
              <w:rPr>
                <w:rFonts w:ascii="Times New Roman" w:hAnsi="Times New Roman" w:cs="Times New Roman"/>
                <w:sz w:val="20"/>
              </w:rPr>
            </w:pPr>
            <w:r w:rsidRPr="00DE65E6">
              <w:rPr>
                <w:rFonts w:ascii="Times New Roman" w:hAnsi="Times New Roman" w:cs="Times New Roman"/>
                <w:sz w:val="24"/>
                <w:szCs w:val="24"/>
              </w:rPr>
              <w:t>(</w:t>
            </w:r>
            <w:r w:rsidRPr="00DE65E6">
              <w:rPr>
                <w:rFonts w:ascii="Times New Roman" w:hAnsi="Times New Roman" w:cs="Times New Roman"/>
                <w:i/>
                <w:sz w:val="24"/>
                <w:szCs w:val="24"/>
              </w:rPr>
              <w:t>гостиницы, комплексы апартаментов, апарт-отелей и гостиницы, включающие номерной фонд по типу апартаментов</w:t>
            </w:r>
            <w:r w:rsidRPr="00DE65E6">
              <w:rPr>
                <w:rFonts w:ascii="Times New Roman" w:hAnsi="Times New Roman" w:cs="Times New Roman"/>
                <w:sz w:val="24"/>
                <w:szCs w:val="24"/>
              </w:rPr>
              <w:t>).</w:t>
            </w:r>
          </w:p>
        </w:tc>
        <w:tc>
          <w:tcPr>
            <w:tcW w:w="2119" w:type="dxa"/>
            <w:tcBorders>
              <w:top w:val="single" w:sz="4" w:space="0" w:color="auto"/>
              <w:left w:val="single" w:sz="4" w:space="0" w:color="auto"/>
              <w:bottom w:val="single" w:sz="4" w:space="0" w:color="auto"/>
              <w:right w:val="single" w:sz="4" w:space="0" w:color="auto"/>
            </w:tcBorders>
          </w:tcPr>
          <w:p w14:paraId="1A8F84E8"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lastRenderedPageBreak/>
              <w:t>Согласно действующим сводам правил</w:t>
            </w:r>
          </w:p>
          <w:p w14:paraId="0EEA859C"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w:t>
            </w:r>
            <w:r w:rsidRPr="00DE65E6">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DE65E6">
              <w:rPr>
                <w:rFonts w:ascii="Times New Roman" w:hAnsi="Times New Roman" w:cs="Times New Roman"/>
                <w:sz w:val="24"/>
                <w:szCs w:val="24"/>
              </w:rPr>
              <w:t>).</w:t>
            </w:r>
          </w:p>
          <w:p w14:paraId="56147688" w14:textId="77777777" w:rsidR="0097317B" w:rsidRPr="00DE65E6" w:rsidRDefault="0097317B" w:rsidP="001B1997">
            <w:pPr>
              <w:spacing w:after="0" w:line="240" w:lineRule="auto"/>
              <w:rPr>
                <w:rFonts w:ascii="Times New Roman" w:hAnsi="Times New Roman" w:cs="Times New Roman"/>
                <w:sz w:val="20"/>
              </w:rPr>
            </w:pPr>
          </w:p>
          <w:p w14:paraId="6A141678"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Согласно действующим сводам правил</w:t>
            </w:r>
          </w:p>
          <w:p w14:paraId="1FAEFC59"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w:t>
            </w:r>
            <w:r w:rsidRPr="00DE65E6">
              <w:rPr>
                <w:rFonts w:ascii="Times New Roman" w:hAnsi="Times New Roman" w:cs="Times New Roman"/>
                <w:i/>
                <w:sz w:val="24"/>
                <w:szCs w:val="24"/>
              </w:rPr>
              <w:t>гостиницы</w:t>
            </w:r>
            <w:r w:rsidRPr="00DE65E6">
              <w:rPr>
                <w:rFonts w:ascii="Times New Roman" w:hAnsi="Times New Roman" w:cs="Times New Roman"/>
                <w:sz w:val="24"/>
                <w:szCs w:val="24"/>
              </w:rPr>
              <w:t>).</w:t>
            </w:r>
          </w:p>
          <w:p w14:paraId="17139463" w14:textId="77777777" w:rsidR="0097317B" w:rsidRPr="00DE65E6" w:rsidRDefault="0097317B" w:rsidP="001B1997">
            <w:pPr>
              <w:spacing w:after="0" w:line="240" w:lineRule="auto"/>
              <w:rPr>
                <w:rFonts w:ascii="Times New Roman" w:hAnsi="Times New Roman" w:cs="Times New Roman"/>
                <w:sz w:val="24"/>
                <w:szCs w:val="24"/>
              </w:rPr>
            </w:pPr>
          </w:p>
          <w:p w14:paraId="65305A54"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Не менее 3,0%</w:t>
            </w:r>
          </w:p>
          <w:p w14:paraId="0B06237B"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w:t>
            </w:r>
            <w:r w:rsidRPr="00DE65E6">
              <w:rPr>
                <w:rFonts w:ascii="Times New Roman" w:hAnsi="Times New Roman" w:cs="Times New Roman"/>
                <w:i/>
                <w:sz w:val="24"/>
                <w:szCs w:val="24"/>
              </w:rPr>
              <w:t xml:space="preserve">комплексы апартаментов, </w:t>
            </w:r>
            <w:r w:rsidRPr="00DE65E6">
              <w:rPr>
                <w:rFonts w:ascii="Times New Roman" w:hAnsi="Times New Roman" w:cs="Times New Roman"/>
                <w:i/>
                <w:sz w:val="24"/>
                <w:szCs w:val="24"/>
              </w:rPr>
              <w:lastRenderedPageBreak/>
              <w:t>апарт-отелей и гостиницы, включающие номерной фонд по типу апартаментов</w:t>
            </w:r>
            <w:r w:rsidRPr="00DE65E6">
              <w:rPr>
                <w:rFonts w:ascii="Times New Roman" w:hAnsi="Times New Roman" w:cs="Times New Roman"/>
                <w:sz w:val="24"/>
                <w:szCs w:val="24"/>
              </w:rPr>
              <w:t>).</w:t>
            </w:r>
          </w:p>
        </w:tc>
        <w:tc>
          <w:tcPr>
            <w:tcW w:w="2176" w:type="dxa"/>
            <w:gridSpan w:val="2"/>
            <w:tcBorders>
              <w:top w:val="single" w:sz="4" w:space="0" w:color="auto"/>
              <w:left w:val="single" w:sz="4" w:space="0" w:color="auto"/>
              <w:bottom w:val="single" w:sz="4" w:space="0" w:color="auto"/>
              <w:right w:val="single" w:sz="4" w:space="0" w:color="auto"/>
            </w:tcBorders>
          </w:tcPr>
          <w:p w14:paraId="058BECCB"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lastRenderedPageBreak/>
              <w:t xml:space="preserve">Не менее 3,0% </w:t>
            </w:r>
          </w:p>
          <w:p w14:paraId="6407E9AE"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w:t>
            </w:r>
            <w:r w:rsidRPr="00DE65E6">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DE65E6">
              <w:rPr>
                <w:rFonts w:ascii="Times New Roman" w:hAnsi="Times New Roman" w:cs="Times New Roman"/>
                <w:sz w:val="24"/>
                <w:szCs w:val="24"/>
              </w:rPr>
              <w:t>).</w:t>
            </w:r>
          </w:p>
          <w:p w14:paraId="1E9CB26C" w14:textId="77777777" w:rsidR="0097317B" w:rsidRPr="00DE65E6" w:rsidRDefault="0097317B" w:rsidP="001B1997">
            <w:pPr>
              <w:spacing w:after="0" w:line="240" w:lineRule="auto"/>
              <w:rPr>
                <w:rFonts w:ascii="Times New Roman" w:hAnsi="Times New Roman" w:cs="Times New Roman"/>
                <w:sz w:val="20"/>
              </w:rPr>
            </w:pPr>
          </w:p>
          <w:p w14:paraId="7C759686"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Не менее 3,0% **</w:t>
            </w:r>
          </w:p>
          <w:p w14:paraId="461C82D9" w14:textId="77777777" w:rsidR="0097317B" w:rsidRPr="00DE65E6" w:rsidRDefault="0097317B" w:rsidP="001B1997">
            <w:pPr>
              <w:spacing w:after="0" w:line="240" w:lineRule="auto"/>
              <w:rPr>
                <w:rFonts w:ascii="Times New Roman" w:hAnsi="Times New Roman" w:cs="Times New Roman"/>
                <w:i/>
                <w:sz w:val="24"/>
                <w:szCs w:val="24"/>
              </w:rPr>
            </w:pPr>
            <w:r w:rsidRPr="00DE65E6">
              <w:rPr>
                <w:rFonts w:ascii="Times New Roman" w:hAnsi="Times New Roman" w:cs="Times New Roman"/>
                <w:sz w:val="24"/>
                <w:szCs w:val="24"/>
              </w:rPr>
              <w:t>(</w:t>
            </w:r>
            <w:r w:rsidRPr="00DE65E6">
              <w:rPr>
                <w:rFonts w:ascii="Times New Roman" w:hAnsi="Times New Roman" w:cs="Times New Roman"/>
                <w:i/>
                <w:sz w:val="24"/>
                <w:szCs w:val="24"/>
              </w:rPr>
              <w:t>гостиницы;</w:t>
            </w:r>
          </w:p>
          <w:p w14:paraId="4ED49586"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i/>
                <w:sz w:val="24"/>
                <w:szCs w:val="24"/>
              </w:rPr>
              <w:t>комплексы апартаментов, апарт-отелей и гостиницы, включающие номерной фонд по типу апартаментов</w:t>
            </w:r>
            <w:r w:rsidRPr="00DE65E6">
              <w:rPr>
                <w:rFonts w:ascii="Times New Roman" w:hAnsi="Times New Roman" w:cs="Times New Roman"/>
                <w:sz w:val="24"/>
                <w:szCs w:val="24"/>
              </w:rPr>
              <w:t>)</w:t>
            </w:r>
          </w:p>
          <w:p w14:paraId="4C791596" w14:textId="77777777" w:rsidR="0097317B" w:rsidRPr="00DE65E6" w:rsidRDefault="0097317B" w:rsidP="00D00D10">
            <w:pPr>
              <w:rPr>
                <w:rFonts w:ascii="Times New Roman" w:hAnsi="Times New Roman" w:cs="Times New Roman"/>
                <w:sz w:val="24"/>
                <w:szCs w:val="24"/>
              </w:rPr>
            </w:pPr>
          </w:p>
          <w:p w14:paraId="5C3E0883" w14:textId="77777777" w:rsidR="0097317B" w:rsidRPr="00DE65E6" w:rsidRDefault="0097317B" w:rsidP="00D00D10">
            <w:pPr>
              <w:rPr>
                <w:rFonts w:ascii="Times New Roman" w:hAnsi="Times New Roman" w:cs="Times New Roman"/>
                <w:sz w:val="24"/>
                <w:szCs w:val="24"/>
              </w:rPr>
            </w:pPr>
          </w:p>
          <w:p w14:paraId="52D96E71" w14:textId="77777777" w:rsidR="0097317B" w:rsidRPr="00DE65E6" w:rsidRDefault="0097317B" w:rsidP="00D00D10">
            <w:pPr>
              <w:rPr>
                <w:rFonts w:ascii="Times New Roman" w:hAnsi="Times New Roman" w:cs="Times New Roman"/>
                <w:sz w:val="24"/>
                <w:szCs w:val="24"/>
              </w:rPr>
            </w:pPr>
          </w:p>
          <w:p w14:paraId="7A6ED19E" w14:textId="77777777" w:rsidR="0097317B" w:rsidRPr="00DE65E6" w:rsidRDefault="0097317B" w:rsidP="00D00D10">
            <w:pPr>
              <w:rPr>
                <w:rFonts w:ascii="Times New Roman" w:hAnsi="Times New Roman" w:cs="Times New Roman"/>
                <w:sz w:val="24"/>
                <w:szCs w:val="24"/>
              </w:rPr>
            </w:pPr>
          </w:p>
          <w:p w14:paraId="086CA22C" w14:textId="77777777" w:rsidR="0097317B" w:rsidRPr="00DE65E6" w:rsidRDefault="0097317B" w:rsidP="00D00D10">
            <w:pPr>
              <w:spacing w:line="240" w:lineRule="auto"/>
              <w:rPr>
                <w:rFonts w:ascii="Times New Roman" w:hAnsi="Times New Roman" w:cs="Times New Roman"/>
                <w:sz w:val="20"/>
              </w:rPr>
            </w:pPr>
          </w:p>
        </w:tc>
      </w:tr>
      <w:tr w:rsidR="00DE65E6" w:rsidRPr="00DE65E6" w14:paraId="65AB97BF" w14:textId="77777777" w:rsidTr="00D00D10">
        <w:trPr>
          <w:trHeight w:val="1252"/>
        </w:trPr>
        <w:tc>
          <w:tcPr>
            <w:tcW w:w="2633" w:type="dxa"/>
            <w:gridSpan w:val="2"/>
            <w:tcBorders>
              <w:top w:val="single" w:sz="4" w:space="0" w:color="auto"/>
              <w:left w:val="single" w:sz="4" w:space="0" w:color="auto"/>
              <w:bottom w:val="single" w:sz="4" w:space="0" w:color="auto"/>
              <w:right w:val="single" w:sz="4" w:space="0" w:color="auto"/>
            </w:tcBorders>
          </w:tcPr>
          <w:p w14:paraId="7DEB68BE" w14:textId="77777777" w:rsidR="0097317B" w:rsidRPr="00DE65E6" w:rsidRDefault="0097317B" w:rsidP="00D00D10">
            <w:pPr>
              <w:pStyle w:val="affc"/>
              <w:rPr>
                <w:rFonts w:ascii="Times New Roman" w:hAnsi="Times New Roman" w:cs="Times New Roman"/>
              </w:rPr>
            </w:pPr>
            <w:r w:rsidRPr="00DE65E6">
              <w:rPr>
                <w:rFonts w:ascii="Times New Roman" w:hAnsi="Times New Roman" w:cs="Times New Roman"/>
              </w:rPr>
              <w:lastRenderedPageBreak/>
              <w:t>Смешанная специализированная</w:t>
            </w:r>
          </w:p>
          <w:p w14:paraId="4B1E3516" w14:textId="77777777" w:rsidR="0097317B" w:rsidRPr="00DE65E6" w:rsidRDefault="0097317B" w:rsidP="00D00D10">
            <w:pPr>
              <w:rPr>
                <w:rFonts w:ascii="Times New Roman" w:hAnsi="Times New Roman" w:cs="Times New Roman"/>
                <w:sz w:val="24"/>
                <w:szCs w:val="24"/>
                <w:lang w:eastAsia="ru-RU"/>
              </w:rPr>
            </w:pPr>
          </w:p>
          <w:p w14:paraId="60E774C4" w14:textId="77777777" w:rsidR="0097317B" w:rsidRPr="00DE65E6" w:rsidRDefault="0097317B" w:rsidP="00D00D10">
            <w:pPr>
              <w:rPr>
                <w:rFonts w:ascii="Times New Roman" w:hAnsi="Times New Roman" w:cs="Times New Roman"/>
                <w:sz w:val="24"/>
                <w:szCs w:val="24"/>
                <w:lang w:eastAsia="ru-RU"/>
              </w:rPr>
            </w:pPr>
          </w:p>
          <w:p w14:paraId="2A7772FF" w14:textId="77777777" w:rsidR="0097317B" w:rsidRPr="00DE65E6" w:rsidRDefault="0097317B" w:rsidP="00D00D10">
            <w:pPr>
              <w:rPr>
                <w:rFonts w:ascii="Times New Roman" w:hAnsi="Times New Roman" w:cs="Times New Roman"/>
                <w:sz w:val="24"/>
                <w:szCs w:val="24"/>
                <w:lang w:eastAsia="ru-RU"/>
              </w:rPr>
            </w:pPr>
          </w:p>
          <w:p w14:paraId="43837AC7" w14:textId="77777777" w:rsidR="0097317B" w:rsidRPr="00DE65E6" w:rsidRDefault="0097317B" w:rsidP="00D00D10">
            <w:pPr>
              <w:rPr>
                <w:rFonts w:ascii="Times New Roman" w:hAnsi="Times New Roman" w:cs="Times New Roman"/>
                <w:sz w:val="24"/>
                <w:szCs w:val="24"/>
                <w:lang w:eastAsia="ru-RU"/>
              </w:rPr>
            </w:pPr>
          </w:p>
          <w:p w14:paraId="2609EB7A" w14:textId="77777777" w:rsidR="0097317B" w:rsidRPr="00DE65E6" w:rsidRDefault="0097317B" w:rsidP="00D00D10">
            <w:pPr>
              <w:rPr>
                <w:rFonts w:ascii="Times New Roman" w:hAnsi="Times New Roman" w:cs="Times New Roman"/>
                <w:sz w:val="24"/>
                <w:szCs w:val="24"/>
                <w:lang w:eastAsia="ru-RU"/>
              </w:rPr>
            </w:pPr>
          </w:p>
          <w:p w14:paraId="659B7039" w14:textId="77777777" w:rsidR="0097317B" w:rsidRPr="00DE65E6" w:rsidRDefault="0097317B" w:rsidP="00D00D10">
            <w:pPr>
              <w:rPr>
                <w:rFonts w:ascii="Times New Roman" w:hAnsi="Times New Roman" w:cs="Times New Roman"/>
                <w:sz w:val="24"/>
                <w:szCs w:val="24"/>
                <w:lang w:eastAsia="ru-RU"/>
              </w:rPr>
            </w:pPr>
            <w:r w:rsidRPr="00DE65E6">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172D30CC" w14:textId="77777777" w:rsidR="0097317B" w:rsidRPr="00DE65E6" w:rsidRDefault="0097317B" w:rsidP="00D00D10">
            <w:pPr>
              <w:pStyle w:val="affb"/>
              <w:rPr>
                <w:rFonts w:ascii="Times New Roman" w:hAnsi="Times New Roman" w:cs="Times New Roman"/>
              </w:rPr>
            </w:pPr>
            <w:r w:rsidRPr="00DE65E6">
              <w:rPr>
                <w:rFonts w:ascii="Times New Roman" w:hAnsi="Times New Roman" w:cs="Times New Roman"/>
              </w:rPr>
              <w:t>Не более 0,8</w:t>
            </w:r>
          </w:p>
          <w:p w14:paraId="3BB5BFC7" w14:textId="77777777" w:rsidR="0097317B" w:rsidRPr="00DE65E6" w:rsidRDefault="0097317B" w:rsidP="00D00D10">
            <w:pPr>
              <w:rPr>
                <w:rFonts w:ascii="Times New Roman" w:hAnsi="Times New Roman" w:cs="Times New Roman"/>
                <w:sz w:val="24"/>
                <w:szCs w:val="24"/>
                <w:lang w:eastAsia="ru-RU"/>
              </w:rPr>
            </w:pPr>
          </w:p>
          <w:p w14:paraId="468AFB93" w14:textId="77777777" w:rsidR="0097317B" w:rsidRPr="00DE65E6" w:rsidRDefault="0097317B" w:rsidP="00D00D10">
            <w:pPr>
              <w:rPr>
                <w:rFonts w:ascii="Times New Roman" w:hAnsi="Times New Roman" w:cs="Times New Roman"/>
                <w:sz w:val="24"/>
                <w:szCs w:val="24"/>
                <w:lang w:eastAsia="ru-RU"/>
              </w:rPr>
            </w:pPr>
          </w:p>
          <w:p w14:paraId="5CE21EC7" w14:textId="77777777" w:rsidR="0097317B" w:rsidRPr="00DE65E6" w:rsidRDefault="0097317B" w:rsidP="00D00D10">
            <w:pPr>
              <w:rPr>
                <w:rFonts w:ascii="Times New Roman" w:hAnsi="Times New Roman" w:cs="Times New Roman"/>
                <w:sz w:val="24"/>
                <w:szCs w:val="24"/>
                <w:lang w:eastAsia="ru-RU"/>
              </w:rPr>
            </w:pPr>
          </w:p>
          <w:p w14:paraId="69C3931B" w14:textId="77777777" w:rsidR="0097317B" w:rsidRPr="00DE65E6" w:rsidRDefault="0097317B" w:rsidP="00D00D10">
            <w:pPr>
              <w:rPr>
                <w:rFonts w:ascii="Times New Roman" w:hAnsi="Times New Roman" w:cs="Times New Roman"/>
                <w:sz w:val="24"/>
                <w:szCs w:val="24"/>
                <w:lang w:eastAsia="ru-RU"/>
              </w:rPr>
            </w:pPr>
          </w:p>
          <w:p w14:paraId="0EEF5258" w14:textId="77777777" w:rsidR="0097317B" w:rsidRPr="00DE65E6" w:rsidRDefault="0097317B" w:rsidP="00D00D10">
            <w:pPr>
              <w:rPr>
                <w:rFonts w:ascii="Times New Roman" w:hAnsi="Times New Roman" w:cs="Times New Roman"/>
                <w:sz w:val="24"/>
                <w:szCs w:val="24"/>
                <w:lang w:eastAsia="ru-RU"/>
              </w:rPr>
            </w:pPr>
          </w:p>
          <w:p w14:paraId="0E36C427" w14:textId="77777777" w:rsidR="0097317B" w:rsidRPr="00DE65E6" w:rsidRDefault="0097317B" w:rsidP="00D00D10">
            <w:pPr>
              <w:rPr>
                <w:rFonts w:ascii="Times New Roman" w:hAnsi="Times New Roman" w:cs="Times New Roman"/>
                <w:sz w:val="24"/>
                <w:szCs w:val="24"/>
                <w:lang w:eastAsia="ru-RU"/>
              </w:rPr>
            </w:pPr>
          </w:p>
          <w:p w14:paraId="660FB8E6" w14:textId="77777777" w:rsidR="0097317B" w:rsidRPr="00DE65E6" w:rsidRDefault="0097317B" w:rsidP="00D00D10">
            <w:pPr>
              <w:rPr>
                <w:rFonts w:ascii="Times New Roman" w:hAnsi="Times New Roman" w:cs="Times New Roman"/>
                <w:sz w:val="24"/>
                <w:szCs w:val="24"/>
                <w:lang w:eastAsia="ru-RU"/>
              </w:rPr>
            </w:pPr>
            <w:r w:rsidRPr="00DE65E6">
              <w:rPr>
                <w:rFonts w:ascii="Times New Roman" w:hAnsi="Times New Roman" w:cs="Times New Roman"/>
                <w:sz w:val="24"/>
                <w:szCs w:val="24"/>
              </w:rPr>
              <w:t>Не более 0,8</w:t>
            </w:r>
          </w:p>
        </w:tc>
        <w:tc>
          <w:tcPr>
            <w:tcW w:w="1984" w:type="dxa"/>
            <w:tcBorders>
              <w:top w:val="single" w:sz="4" w:space="0" w:color="auto"/>
              <w:left w:val="single" w:sz="4" w:space="0" w:color="auto"/>
              <w:bottom w:val="single" w:sz="4" w:space="0" w:color="auto"/>
              <w:right w:val="single" w:sz="4" w:space="0" w:color="auto"/>
            </w:tcBorders>
          </w:tcPr>
          <w:p w14:paraId="04353A42"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1,8</w:t>
            </w:r>
          </w:p>
          <w:p w14:paraId="09089C45" w14:textId="77777777" w:rsidR="0097317B" w:rsidRPr="00DE65E6" w:rsidRDefault="0097317B" w:rsidP="00D00D10">
            <w:pPr>
              <w:rPr>
                <w:rFonts w:ascii="Times New Roman" w:hAnsi="Times New Roman" w:cs="Times New Roman"/>
                <w:sz w:val="24"/>
                <w:szCs w:val="24"/>
              </w:rPr>
            </w:pPr>
          </w:p>
          <w:p w14:paraId="2A5FAF93" w14:textId="77777777" w:rsidR="0097317B" w:rsidRPr="00DE65E6" w:rsidRDefault="0097317B" w:rsidP="00D00D10">
            <w:pPr>
              <w:rPr>
                <w:rFonts w:ascii="Times New Roman" w:hAnsi="Times New Roman" w:cs="Times New Roman"/>
                <w:sz w:val="24"/>
                <w:szCs w:val="24"/>
              </w:rPr>
            </w:pPr>
          </w:p>
          <w:p w14:paraId="33DF7032" w14:textId="77777777" w:rsidR="0097317B" w:rsidRPr="00DE65E6" w:rsidRDefault="0097317B" w:rsidP="00D00D10">
            <w:pPr>
              <w:rPr>
                <w:rFonts w:ascii="Times New Roman" w:hAnsi="Times New Roman" w:cs="Times New Roman"/>
                <w:sz w:val="24"/>
                <w:szCs w:val="24"/>
              </w:rPr>
            </w:pPr>
          </w:p>
          <w:p w14:paraId="1DE0072E" w14:textId="77777777" w:rsidR="0097317B" w:rsidRPr="00DE65E6" w:rsidRDefault="0097317B" w:rsidP="00D00D10">
            <w:pPr>
              <w:rPr>
                <w:rFonts w:ascii="Times New Roman" w:hAnsi="Times New Roman" w:cs="Times New Roman"/>
                <w:sz w:val="24"/>
                <w:szCs w:val="24"/>
              </w:rPr>
            </w:pPr>
          </w:p>
          <w:p w14:paraId="36804175" w14:textId="77777777" w:rsidR="0097317B" w:rsidRPr="00DE65E6" w:rsidRDefault="0097317B" w:rsidP="00D00D10">
            <w:pPr>
              <w:rPr>
                <w:rFonts w:ascii="Times New Roman" w:hAnsi="Times New Roman" w:cs="Times New Roman"/>
                <w:sz w:val="24"/>
                <w:szCs w:val="24"/>
              </w:rPr>
            </w:pPr>
          </w:p>
          <w:p w14:paraId="715C05DC" w14:textId="77777777" w:rsidR="001B1997" w:rsidRPr="00DE65E6" w:rsidRDefault="001B1997" w:rsidP="00D00D10">
            <w:pPr>
              <w:rPr>
                <w:rFonts w:ascii="Times New Roman" w:hAnsi="Times New Roman" w:cs="Times New Roman"/>
                <w:sz w:val="24"/>
                <w:szCs w:val="24"/>
              </w:rPr>
            </w:pPr>
          </w:p>
          <w:p w14:paraId="7259B963"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7729FD87"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20F019E8" w14:textId="77777777" w:rsidR="0097317B" w:rsidRPr="00DE65E6" w:rsidRDefault="0097317B" w:rsidP="00D00D10">
            <w:pPr>
              <w:rPr>
                <w:rFonts w:ascii="Times New Roman" w:hAnsi="Times New Roman" w:cs="Times New Roman"/>
                <w:sz w:val="20"/>
              </w:rPr>
            </w:pPr>
            <w:r w:rsidRPr="00DE65E6">
              <w:rPr>
                <w:rFonts w:ascii="Times New Roman" w:hAnsi="Times New Roman" w:cs="Times New Roman"/>
                <w:sz w:val="24"/>
                <w:szCs w:val="24"/>
              </w:rPr>
              <w:t>Не менее 20%</w:t>
            </w:r>
          </w:p>
          <w:p w14:paraId="361EA87B" w14:textId="77777777" w:rsidR="0097317B" w:rsidRPr="00DE65E6" w:rsidRDefault="0097317B" w:rsidP="00D00D10">
            <w:pPr>
              <w:rPr>
                <w:rFonts w:ascii="Times New Roman" w:hAnsi="Times New Roman" w:cs="Times New Roman"/>
                <w:sz w:val="20"/>
              </w:rPr>
            </w:pPr>
          </w:p>
          <w:p w14:paraId="5132504C" w14:textId="77777777" w:rsidR="0097317B" w:rsidRPr="00DE65E6" w:rsidRDefault="0097317B" w:rsidP="00D00D10">
            <w:pPr>
              <w:rPr>
                <w:rFonts w:ascii="Times New Roman" w:hAnsi="Times New Roman" w:cs="Times New Roman"/>
                <w:sz w:val="20"/>
              </w:rPr>
            </w:pPr>
          </w:p>
          <w:p w14:paraId="123F56BE" w14:textId="77777777" w:rsidR="0097317B" w:rsidRPr="00DE65E6" w:rsidRDefault="0097317B" w:rsidP="00D00D10">
            <w:pPr>
              <w:rPr>
                <w:rFonts w:ascii="Times New Roman" w:hAnsi="Times New Roman" w:cs="Times New Roman"/>
                <w:sz w:val="20"/>
              </w:rPr>
            </w:pPr>
          </w:p>
          <w:p w14:paraId="22EF766A" w14:textId="77777777" w:rsidR="0097317B" w:rsidRPr="00DE65E6" w:rsidRDefault="0097317B" w:rsidP="00D00D10">
            <w:pPr>
              <w:rPr>
                <w:rFonts w:ascii="Times New Roman" w:hAnsi="Times New Roman" w:cs="Times New Roman"/>
                <w:sz w:val="20"/>
              </w:rPr>
            </w:pPr>
          </w:p>
          <w:p w14:paraId="579E8D9C" w14:textId="77777777" w:rsidR="0097317B" w:rsidRPr="00DE65E6" w:rsidRDefault="0097317B" w:rsidP="00D00D10">
            <w:pPr>
              <w:rPr>
                <w:rFonts w:ascii="Times New Roman" w:hAnsi="Times New Roman" w:cs="Times New Roman"/>
                <w:sz w:val="20"/>
              </w:rPr>
            </w:pPr>
          </w:p>
          <w:p w14:paraId="78AB6FFC" w14:textId="77777777" w:rsidR="0097317B" w:rsidRPr="00DE65E6" w:rsidRDefault="0097317B" w:rsidP="00D00D10">
            <w:pPr>
              <w:rPr>
                <w:rFonts w:ascii="Times New Roman" w:hAnsi="Times New Roman" w:cs="Times New Roman"/>
                <w:sz w:val="20"/>
              </w:rPr>
            </w:pPr>
          </w:p>
          <w:p w14:paraId="63F42057" w14:textId="77777777" w:rsidR="0097317B" w:rsidRPr="00DE65E6" w:rsidRDefault="0097317B" w:rsidP="00D00D10">
            <w:pPr>
              <w:rPr>
                <w:rFonts w:ascii="Times New Roman" w:hAnsi="Times New Roman" w:cs="Times New Roman"/>
                <w:sz w:val="20"/>
              </w:rPr>
            </w:pPr>
            <w:r w:rsidRPr="00DE65E6">
              <w:rPr>
                <w:rFonts w:ascii="Times New Roman" w:hAnsi="Times New Roman" w:cs="Times New Roman"/>
                <w:sz w:val="24"/>
                <w:szCs w:val="24"/>
              </w:rPr>
              <w:t>Не менее 15%</w:t>
            </w:r>
          </w:p>
          <w:p w14:paraId="278984F2" w14:textId="77777777" w:rsidR="0097317B" w:rsidRPr="00DE65E6" w:rsidRDefault="0097317B" w:rsidP="00D00D10">
            <w:pPr>
              <w:rPr>
                <w:rFonts w:ascii="Times New Roman" w:hAnsi="Times New Roman" w:cs="Times New Roman"/>
                <w:sz w:val="20"/>
              </w:rPr>
            </w:pPr>
          </w:p>
        </w:tc>
        <w:tc>
          <w:tcPr>
            <w:tcW w:w="2119" w:type="dxa"/>
            <w:tcBorders>
              <w:top w:val="single" w:sz="4" w:space="0" w:color="auto"/>
              <w:left w:val="single" w:sz="4" w:space="0" w:color="auto"/>
              <w:bottom w:val="single" w:sz="4" w:space="0" w:color="auto"/>
              <w:right w:val="single" w:sz="4" w:space="0" w:color="auto"/>
            </w:tcBorders>
          </w:tcPr>
          <w:p w14:paraId="61BDFB7F"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Не менее 3,0%</w:t>
            </w:r>
          </w:p>
          <w:p w14:paraId="50663132" w14:textId="77777777" w:rsidR="0097317B" w:rsidRPr="00DE65E6" w:rsidRDefault="0097317B" w:rsidP="001B1997">
            <w:pPr>
              <w:spacing w:after="0" w:line="240" w:lineRule="auto"/>
              <w:rPr>
                <w:rFonts w:ascii="Times New Roman" w:hAnsi="Times New Roman" w:cs="Times New Roman"/>
                <w:sz w:val="20"/>
              </w:rPr>
            </w:pPr>
            <w:r w:rsidRPr="00DE65E6">
              <w:t>(</w:t>
            </w:r>
            <w:r w:rsidRPr="00DE65E6">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DE65E6">
              <w:t>)</w:t>
            </w:r>
          </w:p>
        </w:tc>
        <w:tc>
          <w:tcPr>
            <w:tcW w:w="2176" w:type="dxa"/>
            <w:gridSpan w:val="2"/>
            <w:tcBorders>
              <w:top w:val="single" w:sz="4" w:space="0" w:color="auto"/>
              <w:left w:val="single" w:sz="4" w:space="0" w:color="auto"/>
              <w:bottom w:val="single" w:sz="4" w:space="0" w:color="auto"/>
              <w:right w:val="single" w:sz="4" w:space="0" w:color="auto"/>
            </w:tcBorders>
          </w:tcPr>
          <w:p w14:paraId="7B7A20E1"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Не менее 3,0% **</w:t>
            </w:r>
          </w:p>
          <w:p w14:paraId="174C5027" w14:textId="77777777" w:rsidR="0097317B" w:rsidRPr="00DE65E6" w:rsidRDefault="0097317B" w:rsidP="001B1997">
            <w:pPr>
              <w:spacing w:after="0" w:line="240" w:lineRule="auto"/>
              <w:rPr>
                <w:rFonts w:ascii="Times New Roman" w:hAnsi="Times New Roman" w:cs="Times New Roman"/>
                <w:sz w:val="20"/>
              </w:rPr>
            </w:pPr>
            <w:r w:rsidRPr="00DE65E6">
              <w:t>(</w:t>
            </w:r>
            <w:r w:rsidRPr="00DE65E6">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DE65E6">
              <w:t>)</w:t>
            </w:r>
          </w:p>
        </w:tc>
      </w:tr>
      <w:tr w:rsidR="0097317B" w:rsidRPr="00DE65E6" w14:paraId="23CB211C" w14:textId="77777777" w:rsidTr="00D00D10">
        <w:tc>
          <w:tcPr>
            <w:tcW w:w="2633" w:type="dxa"/>
            <w:gridSpan w:val="2"/>
            <w:tcBorders>
              <w:top w:val="single" w:sz="4" w:space="0" w:color="auto"/>
              <w:left w:val="single" w:sz="4" w:space="0" w:color="auto"/>
              <w:bottom w:val="single" w:sz="4" w:space="0" w:color="auto"/>
              <w:right w:val="single" w:sz="4" w:space="0" w:color="auto"/>
            </w:tcBorders>
          </w:tcPr>
          <w:p w14:paraId="02E96158" w14:textId="77777777" w:rsidR="0097317B" w:rsidRPr="00DE65E6" w:rsidRDefault="0097317B" w:rsidP="00D00D10">
            <w:pPr>
              <w:pStyle w:val="affc"/>
              <w:rPr>
                <w:rFonts w:ascii="Times New Roman" w:hAnsi="Times New Roman" w:cs="Times New Roman"/>
              </w:rPr>
            </w:pPr>
            <w:r w:rsidRPr="00DE65E6">
              <w:rPr>
                <w:rFonts w:ascii="Times New Roman" w:hAnsi="Times New Roman" w:cs="Times New Roman"/>
              </w:rPr>
              <w:lastRenderedPageBreak/>
              <w:t>Многофункциональная</w:t>
            </w:r>
          </w:p>
          <w:p w14:paraId="4E48101C" w14:textId="77777777" w:rsidR="0097317B" w:rsidRPr="00DE65E6" w:rsidRDefault="0097317B" w:rsidP="00D00D10">
            <w:pPr>
              <w:rPr>
                <w:rFonts w:ascii="Times New Roman" w:hAnsi="Times New Roman" w:cs="Times New Roman"/>
                <w:sz w:val="24"/>
                <w:szCs w:val="24"/>
                <w:lang w:eastAsia="ru-RU"/>
              </w:rPr>
            </w:pPr>
          </w:p>
          <w:p w14:paraId="3D9EE348" w14:textId="77777777" w:rsidR="0097317B" w:rsidRPr="00DE65E6" w:rsidRDefault="0097317B" w:rsidP="00D00D10">
            <w:pPr>
              <w:rPr>
                <w:rFonts w:ascii="Times New Roman" w:hAnsi="Times New Roman" w:cs="Times New Roman"/>
                <w:sz w:val="24"/>
                <w:szCs w:val="24"/>
              </w:rPr>
            </w:pPr>
          </w:p>
          <w:p w14:paraId="13821B39" w14:textId="77777777" w:rsidR="0097317B" w:rsidRPr="00DE65E6" w:rsidRDefault="0097317B" w:rsidP="00D00D10">
            <w:pPr>
              <w:rPr>
                <w:rFonts w:ascii="Times New Roman" w:hAnsi="Times New Roman" w:cs="Times New Roman"/>
                <w:sz w:val="24"/>
                <w:szCs w:val="24"/>
              </w:rPr>
            </w:pPr>
          </w:p>
          <w:p w14:paraId="015B19ED" w14:textId="77777777" w:rsidR="0097317B" w:rsidRPr="00DE65E6" w:rsidRDefault="0097317B" w:rsidP="00D00D10">
            <w:pPr>
              <w:rPr>
                <w:rFonts w:ascii="Times New Roman" w:hAnsi="Times New Roman" w:cs="Times New Roman"/>
                <w:sz w:val="24"/>
                <w:szCs w:val="24"/>
                <w:lang w:eastAsia="ru-RU"/>
              </w:rPr>
            </w:pPr>
            <w:r w:rsidRPr="00DE65E6">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1EFE3FC3" w14:textId="77777777" w:rsidR="0097317B" w:rsidRPr="00DE65E6" w:rsidRDefault="0097317B" w:rsidP="00D00D10">
            <w:pPr>
              <w:pStyle w:val="affb"/>
              <w:rPr>
                <w:rFonts w:ascii="Times New Roman" w:hAnsi="Times New Roman" w:cs="Times New Roman"/>
              </w:rPr>
            </w:pPr>
            <w:r w:rsidRPr="00DE65E6">
              <w:rPr>
                <w:rFonts w:ascii="Times New Roman" w:hAnsi="Times New Roman" w:cs="Times New Roman"/>
              </w:rPr>
              <w:t>Не более 0,8</w:t>
            </w:r>
          </w:p>
          <w:p w14:paraId="1AE0EB31" w14:textId="77777777" w:rsidR="0097317B" w:rsidRPr="00DE65E6" w:rsidRDefault="0097317B" w:rsidP="00D00D10">
            <w:pPr>
              <w:rPr>
                <w:rFonts w:ascii="Times New Roman" w:hAnsi="Times New Roman" w:cs="Times New Roman"/>
                <w:sz w:val="24"/>
                <w:szCs w:val="24"/>
                <w:lang w:eastAsia="ru-RU"/>
              </w:rPr>
            </w:pPr>
          </w:p>
          <w:p w14:paraId="41AB837D" w14:textId="77777777" w:rsidR="0097317B" w:rsidRPr="00DE65E6" w:rsidRDefault="0097317B" w:rsidP="00D00D10">
            <w:pPr>
              <w:rPr>
                <w:rFonts w:ascii="Times New Roman" w:hAnsi="Times New Roman" w:cs="Times New Roman"/>
                <w:sz w:val="24"/>
                <w:szCs w:val="24"/>
                <w:lang w:eastAsia="ru-RU"/>
              </w:rPr>
            </w:pPr>
          </w:p>
          <w:p w14:paraId="6BE03BF2" w14:textId="77777777" w:rsidR="0097317B" w:rsidRPr="00DE65E6" w:rsidRDefault="0097317B" w:rsidP="00D00D10">
            <w:pPr>
              <w:rPr>
                <w:rFonts w:ascii="Times New Roman" w:hAnsi="Times New Roman" w:cs="Times New Roman"/>
                <w:sz w:val="24"/>
                <w:szCs w:val="24"/>
                <w:lang w:eastAsia="ru-RU"/>
              </w:rPr>
            </w:pPr>
          </w:p>
          <w:p w14:paraId="146899DE" w14:textId="77777777" w:rsidR="0097317B" w:rsidRPr="00DE65E6" w:rsidRDefault="0097317B" w:rsidP="00D00D10">
            <w:pPr>
              <w:rPr>
                <w:rFonts w:ascii="Times New Roman" w:hAnsi="Times New Roman" w:cs="Times New Roman"/>
                <w:sz w:val="24"/>
                <w:szCs w:val="24"/>
                <w:u w:val="single"/>
                <w:lang w:eastAsia="ru-RU"/>
              </w:rPr>
            </w:pPr>
            <w:r w:rsidRPr="00DE65E6">
              <w:rPr>
                <w:rFonts w:ascii="Times New Roman" w:hAnsi="Times New Roman" w:cs="Times New Roman"/>
                <w:sz w:val="24"/>
                <w:szCs w:val="24"/>
              </w:rPr>
              <w:t>Не более 1</w:t>
            </w:r>
          </w:p>
        </w:tc>
        <w:tc>
          <w:tcPr>
            <w:tcW w:w="1984" w:type="dxa"/>
            <w:tcBorders>
              <w:top w:val="single" w:sz="4" w:space="0" w:color="auto"/>
              <w:left w:val="single" w:sz="4" w:space="0" w:color="auto"/>
              <w:bottom w:val="single" w:sz="4" w:space="0" w:color="auto"/>
              <w:right w:val="single" w:sz="4" w:space="0" w:color="auto"/>
            </w:tcBorders>
          </w:tcPr>
          <w:p w14:paraId="0BE3A34E"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2</w:t>
            </w:r>
          </w:p>
          <w:p w14:paraId="36FCB004" w14:textId="77777777" w:rsidR="0097317B" w:rsidRPr="00DE65E6" w:rsidRDefault="0097317B" w:rsidP="00D00D10">
            <w:pPr>
              <w:rPr>
                <w:rFonts w:ascii="Times New Roman" w:hAnsi="Times New Roman" w:cs="Times New Roman"/>
                <w:sz w:val="24"/>
                <w:szCs w:val="24"/>
              </w:rPr>
            </w:pPr>
          </w:p>
          <w:p w14:paraId="16F96AA3" w14:textId="77777777" w:rsidR="0097317B" w:rsidRPr="00DE65E6" w:rsidRDefault="0097317B" w:rsidP="00D00D10">
            <w:pPr>
              <w:rPr>
                <w:rFonts w:ascii="Times New Roman" w:hAnsi="Times New Roman" w:cs="Times New Roman"/>
                <w:sz w:val="24"/>
                <w:szCs w:val="24"/>
              </w:rPr>
            </w:pPr>
          </w:p>
          <w:p w14:paraId="797CB93E" w14:textId="77777777" w:rsidR="0097317B" w:rsidRPr="00DE65E6" w:rsidRDefault="0097317B" w:rsidP="00D00D10">
            <w:pPr>
              <w:rPr>
                <w:rFonts w:ascii="Times New Roman" w:hAnsi="Times New Roman" w:cs="Times New Roman"/>
                <w:sz w:val="24"/>
                <w:szCs w:val="24"/>
              </w:rPr>
            </w:pPr>
          </w:p>
          <w:p w14:paraId="40DB6B0C" w14:textId="77777777" w:rsidR="0097317B" w:rsidRPr="00DE65E6" w:rsidRDefault="0097317B" w:rsidP="00D00D10">
            <w:pPr>
              <w:rPr>
                <w:rFonts w:ascii="Times New Roman" w:hAnsi="Times New Roman" w:cs="Times New Roman"/>
                <w:sz w:val="24"/>
                <w:szCs w:val="24"/>
              </w:rPr>
            </w:pPr>
            <w:r w:rsidRPr="00DE65E6">
              <w:rPr>
                <w:rFonts w:ascii="Times New Roman" w:hAnsi="Times New Roman" w:cs="Times New Roman"/>
                <w:sz w:val="24"/>
                <w:szCs w:val="24"/>
              </w:rPr>
              <w:t>2,4</w:t>
            </w:r>
          </w:p>
        </w:tc>
        <w:tc>
          <w:tcPr>
            <w:tcW w:w="2237" w:type="dxa"/>
            <w:gridSpan w:val="2"/>
            <w:tcBorders>
              <w:top w:val="single" w:sz="4" w:space="0" w:color="auto"/>
              <w:left w:val="single" w:sz="4" w:space="0" w:color="auto"/>
              <w:bottom w:val="single" w:sz="4" w:space="0" w:color="auto"/>
              <w:right w:val="single" w:sz="4" w:space="0" w:color="auto"/>
            </w:tcBorders>
          </w:tcPr>
          <w:p w14:paraId="3CA67803" w14:textId="77777777" w:rsidR="0097317B" w:rsidRPr="00DE65E6" w:rsidRDefault="0097317B" w:rsidP="001B1997">
            <w:pPr>
              <w:spacing w:after="0" w:line="240" w:lineRule="auto"/>
              <w:rPr>
                <w:rFonts w:ascii="Times New Roman" w:hAnsi="Times New Roman" w:cs="Times New Roman"/>
                <w:sz w:val="24"/>
                <w:szCs w:val="24"/>
              </w:rPr>
            </w:pPr>
            <w:r w:rsidRPr="00DE65E6">
              <w:rPr>
                <w:rFonts w:ascii="Times New Roman" w:hAnsi="Times New Roman" w:cs="Times New Roman"/>
                <w:sz w:val="24"/>
                <w:szCs w:val="24"/>
              </w:rPr>
              <w:t>Не менее 0,35 за исключением гостиниц, комплексов</w:t>
            </w:r>
          </w:p>
        </w:tc>
        <w:tc>
          <w:tcPr>
            <w:tcW w:w="2096" w:type="dxa"/>
            <w:tcBorders>
              <w:top w:val="single" w:sz="4" w:space="0" w:color="auto"/>
              <w:left w:val="single" w:sz="4" w:space="0" w:color="auto"/>
              <w:bottom w:val="single" w:sz="4" w:space="0" w:color="auto"/>
              <w:right w:val="single" w:sz="4" w:space="0" w:color="auto"/>
            </w:tcBorders>
          </w:tcPr>
          <w:p w14:paraId="5956DDF6" w14:textId="77777777" w:rsidR="0097317B" w:rsidRPr="00DE65E6" w:rsidRDefault="0097317B" w:rsidP="00D00D10">
            <w:pPr>
              <w:rPr>
                <w:rFonts w:ascii="Times New Roman" w:hAnsi="Times New Roman" w:cs="Times New Roman"/>
                <w:sz w:val="20"/>
              </w:rPr>
            </w:pPr>
            <w:r w:rsidRPr="00DE65E6">
              <w:rPr>
                <w:rFonts w:ascii="Times New Roman" w:hAnsi="Times New Roman" w:cs="Times New Roman"/>
                <w:sz w:val="24"/>
                <w:szCs w:val="24"/>
              </w:rPr>
              <w:t>Не менее 20%</w:t>
            </w:r>
          </w:p>
          <w:p w14:paraId="748DFC28" w14:textId="77777777" w:rsidR="0097317B" w:rsidRPr="00DE65E6" w:rsidRDefault="0097317B" w:rsidP="00D00D10">
            <w:pPr>
              <w:rPr>
                <w:rFonts w:ascii="Times New Roman" w:hAnsi="Times New Roman" w:cs="Times New Roman"/>
                <w:sz w:val="20"/>
              </w:rPr>
            </w:pPr>
          </w:p>
          <w:p w14:paraId="060F89EA" w14:textId="77777777" w:rsidR="0097317B" w:rsidRPr="00DE65E6" w:rsidRDefault="0097317B" w:rsidP="00D00D10">
            <w:pPr>
              <w:rPr>
                <w:rFonts w:ascii="Times New Roman" w:hAnsi="Times New Roman" w:cs="Times New Roman"/>
                <w:sz w:val="20"/>
              </w:rPr>
            </w:pPr>
          </w:p>
          <w:p w14:paraId="1D2A8165" w14:textId="77777777" w:rsidR="0097317B" w:rsidRPr="00DE65E6" w:rsidRDefault="0097317B" w:rsidP="00D00D10">
            <w:pPr>
              <w:rPr>
                <w:rFonts w:ascii="Times New Roman" w:hAnsi="Times New Roman" w:cs="Times New Roman"/>
                <w:sz w:val="20"/>
              </w:rPr>
            </w:pPr>
          </w:p>
          <w:p w14:paraId="02B2B9B1" w14:textId="77777777" w:rsidR="0097317B" w:rsidRPr="00DE65E6" w:rsidRDefault="0097317B" w:rsidP="00D00D10">
            <w:pPr>
              <w:rPr>
                <w:rFonts w:ascii="Times New Roman" w:hAnsi="Times New Roman" w:cs="Times New Roman"/>
                <w:sz w:val="20"/>
              </w:rPr>
            </w:pPr>
            <w:r w:rsidRPr="00DE65E6">
              <w:rPr>
                <w:rFonts w:ascii="Times New Roman" w:hAnsi="Times New Roman" w:cs="Times New Roman"/>
                <w:sz w:val="24"/>
                <w:szCs w:val="24"/>
              </w:rPr>
              <w:t>Не менее 15%</w:t>
            </w:r>
          </w:p>
          <w:p w14:paraId="1D8A5F0B" w14:textId="77777777" w:rsidR="0097317B" w:rsidRPr="00DE65E6" w:rsidRDefault="0097317B" w:rsidP="00D00D10">
            <w:pPr>
              <w:rPr>
                <w:rFonts w:ascii="Times New Roman" w:hAnsi="Times New Roman" w:cs="Times New Roman"/>
                <w:sz w:val="20"/>
              </w:rPr>
            </w:pPr>
          </w:p>
        </w:tc>
        <w:tc>
          <w:tcPr>
            <w:tcW w:w="2119" w:type="dxa"/>
            <w:tcBorders>
              <w:top w:val="single" w:sz="4" w:space="0" w:color="auto"/>
              <w:left w:val="single" w:sz="4" w:space="0" w:color="auto"/>
              <w:bottom w:val="single" w:sz="4" w:space="0" w:color="auto"/>
              <w:right w:val="single" w:sz="4" w:space="0" w:color="auto"/>
            </w:tcBorders>
          </w:tcPr>
          <w:p w14:paraId="606CF520" w14:textId="77777777" w:rsidR="0097317B" w:rsidRPr="00DE65E6" w:rsidRDefault="0097317B" w:rsidP="00D00D10">
            <w:pPr>
              <w:spacing w:line="240" w:lineRule="auto"/>
              <w:rPr>
                <w:rFonts w:ascii="Times New Roman" w:hAnsi="Times New Roman" w:cs="Times New Roman"/>
                <w:sz w:val="24"/>
                <w:szCs w:val="24"/>
              </w:rPr>
            </w:pPr>
            <w:r w:rsidRPr="00DE65E6">
              <w:rPr>
                <w:rFonts w:ascii="Times New Roman" w:hAnsi="Times New Roman" w:cs="Times New Roman"/>
                <w:sz w:val="24"/>
                <w:szCs w:val="24"/>
              </w:rPr>
              <w:t>Не менее 3,0%**</w:t>
            </w:r>
          </w:p>
          <w:p w14:paraId="4F04AC15" w14:textId="77777777" w:rsidR="0097317B" w:rsidRPr="00DE65E6" w:rsidRDefault="0097317B" w:rsidP="00D00D10">
            <w:pPr>
              <w:spacing w:line="240" w:lineRule="auto"/>
              <w:rPr>
                <w:rFonts w:ascii="Times New Roman" w:hAnsi="Times New Roman" w:cs="Times New Roman"/>
                <w:sz w:val="20"/>
              </w:rPr>
            </w:pPr>
          </w:p>
        </w:tc>
        <w:tc>
          <w:tcPr>
            <w:tcW w:w="2176" w:type="dxa"/>
            <w:gridSpan w:val="2"/>
            <w:tcBorders>
              <w:top w:val="single" w:sz="4" w:space="0" w:color="auto"/>
              <w:left w:val="single" w:sz="4" w:space="0" w:color="auto"/>
              <w:bottom w:val="single" w:sz="4" w:space="0" w:color="auto"/>
              <w:right w:val="single" w:sz="4" w:space="0" w:color="auto"/>
            </w:tcBorders>
          </w:tcPr>
          <w:p w14:paraId="014A8B35" w14:textId="77777777" w:rsidR="0097317B" w:rsidRPr="00DE65E6" w:rsidRDefault="0097317B" w:rsidP="00D00D10">
            <w:pPr>
              <w:rPr>
                <w:rFonts w:ascii="Times New Roman" w:hAnsi="Times New Roman" w:cs="Times New Roman"/>
                <w:sz w:val="20"/>
              </w:rPr>
            </w:pPr>
            <w:r w:rsidRPr="00DE65E6">
              <w:rPr>
                <w:rFonts w:ascii="Times New Roman" w:hAnsi="Times New Roman" w:cs="Times New Roman"/>
                <w:sz w:val="24"/>
                <w:szCs w:val="24"/>
              </w:rPr>
              <w:t>Не менее 3,0%</w:t>
            </w:r>
          </w:p>
        </w:tc>
      </w:tr>
    </w:tbl>
    <w:p w14:paraId="42C1F322" w14:textId="77777777" w:rsidR="0097317B" w:rsidRPr="00DE65E6" w:rsidRDefault="0097317B" w:rsidP="0097317B">
      <w:pPr>
        <w:pStyle w:val="affff"/>
        <w:ind w:left="720" w:firstLine="0"/>
        <w:rPr>
          <w:rStyle w:val="afff1"/>
          <w:color w:val="auto"/>
        </w:rPr>
      </w:pPr>
    </w:p>
    <w:p w14:paraId="25993B07" w14:textId="77777777" w:rsidR="0097317B" w:rsidRPr="00DE65E6" w:rsidRDefault="0097317B" w:rsidP="0097317B">
      <w:pPr>
        <w:pStyle w:val="affff"/>
        <w:ind w:left="720" w:firstLine="0"/>
        <w:rPr>
          <w:rFonts w:ascii="Times New Roman" w:hAnsi="Times New Roman" w:cs="Times New Roman"/>
          <w:sz w:val="22"/>
          <w:szCs w:val="22"/>
        </w:rPr>
      </w:pPr>
      <w:r w:rsidRPr="00DE65E6">
        <w:rPr>
          <w:rStyle w:val="afff1"/>
          <w:rFonts w:ascii="Times New Roman" w:hAnsi="Times New Roman" w:cs="Times New Roman"/>
          <w:color w:val="auto"/>
          <w:sz w:val="22"/>
          <w:szCs w:val="22"/>
        </w:rPr>
        <w:t>Примечания</w:t>
      </w:r>
      <w:r w:rsidRPr="00DE65E6">
        <w:rPr>
          <w:rFonts w:ascii="Times New Roman" w:hAnsi="Times New Roman" w:cs="Times New Roman"/>
          <w:sz w:val="22"/>
          <w:szCs w:val="22"/>
        </w:rPr>
        <w:t>:</w:t>
      </w:r>
    </w:p>
    <w:p w14:paraId="027A4B45" w14:textId="77777777" w:rsidR="0097317B" w:rsidRPr="00DE65E6" w:rsidRDefault="0097317B" w:rsidP="0097317B">
      <w:pPr>
        <w:ind w:firstLine="567"/>
        <w:rPr>
          <w:rFonts w:ascii="Times New Roman" w:hAnsi="Times New Roman" w:cs="Times New Roman"/>
        </w:rPr>
      </w:pPr>
      <w:r w:rsidRPr="00DE65E6">
        <w:rPr>
          <w:rStyle w:val="afff1"/>
          <w:rFonts w:ascii="Times New Roman" w:hAnsi="Times New Roman" w:cs="Times New Roman"/>
          <w:color w:val="auto"/>
        </w:rPr>
        <w:t xml:space="preserve">* - </w:t>
      </w:r>
      <w:r w:rsidRPr="00DE65E6">
        <w:rPr>
          <w:rFonts w:ascii="Times New Roman" w:hAnsi="Times New Roman" w:cs="Times New Roman"/>
          <w:vertAlign w:val="superscript"/>
        </w:rPr>
        <w:t>1</w:t>
      </w:r>
      <w:r w:rsidRPr="00DE65E6">
        <w:rPr>
          <w:rFonts w:ascii="Times New Roman" w:hAnsi="Times New Roman" w:cs="Times New Roman"/>
        </w:rPr>
        <w:t xml:space="preserve"> Расчетные показатели обеспеченности объектов капитального строительства нормативными площадями, необходимыми для организации машино-мест (парко-мест) для объектов, строительство которых планируется осуществлять за счет средств бюджетов бюджетной системы Российской Федерации, применяются по техническому заданию на проектирование;.</w:t>
      </w:r>
    </w:p>
    <w:p w14:paraId="28A653BC" w14:textId="77777777" w:rsidR="0097317B" w:rsidRPr="00DE65E6" w:rsidRDefault="0097317B" w:rsidP="0097317B">
      <w:pPr>
        <w:pStyle w:val="affff"/>
        <w:rPr>
          <w:rFonts w:ascii="Times New Roman" w:hAnsi="Times New Roman" w:cs="Times New Roman"/>
          <w:sz w:val="22"/>
          <w:szCs w:val="22"/>
        </w:rPr>
      </w:pPr>
      <w:r w:rsidRPr="00DE65E6">
        <w:rPr>
          <w:rFonts w:ascii="Times New Roman" w:hAnsi="Times New Roman" w:cs="Times New Roman"/>
          <w:sz w:val="22"/>
          <w:szCs w:val="22"/>
          <w:vertAlign w:val="superscript"/>
        </w:rPr>
        <w:t>2</w:t>
      </w:r>
      <w:r w:rsidRPr="00DE65E6">
        <w:rPr>
          <w:rFonts w:ascii="Times New Roman" w:hAnsi="Times New Roman" w:cs="Times New Roman"/>
          <w:sz w:val="22"/>
          <w:szCs w:val="22"/>
        </w:rPr>
        <w:t xml:space="preserve"> Количество парковочных мест для МГН следует принимать по </w:t>
      </w:r>
      <w:hyperlink r:id="rId34" w:history="1">
        <w:r w:rsidRPr="00DE65E6">
          <w:rPr>
            <w:rStyle w:val="affd"/>
            <w:rFonts w:ascii="Times New Roman" w:hAnsi="Times New Roman"/>
            <w:b w:val="0"/>
            <w:color w:val="auto"/>
            <w:sz w:val="22"/>
            <w:szCs w:val="22"/>
          </w:rPr>
          <w:t>пункту 5.2.1</w:t>
        </w:r>
      </w:hyperlink>
      <w:r w:rsidRPr="00DE65E6">
        <w:rPr>
          <w:rFonts w:ascii="Times New Roman" w:hAnsi="Times New Roman" w:cs="Times New Roman"/>
          <w:sz w:val="22"/>
          <w:szCs w:val="22"/>
        </w:rPr>
        <w:t xml:space="preserve"> СП 59.13330.2020 "СНиП 35-01-2001 Доступность зданий и сооружений для маломобильных групп населения". Количество парковочных мест для МГН не входит в расчетные показатели обеспеченности объектов капитального строительства нормативными площадями, необходимыми для организации машино-мест (парко-мест);</w:t>
      </w:r>
    </w:p>
    <w:p w14:paraId="0FE71996" w14:textId="77777777" w:rsidR="0097317B" w:rsidRPr="00DE65E6" w:rsidRDefault="0097317B" w:rsidP="0097317B">
      <w:pPr>
        <w:pStyle w:val="affff"/>
        <w:rPr>
          <w:rFonts w:ascii="Times New Roman" w:hAnsi="Times New Roman" w:cs="Times New Roman"/>
          <w:sz w:val="22"/>
          <w:szCs w:val="22"/>
        </w:rPr>
      </w:pPr>
      <w:r w:rsidRPr="00DE65E6">
        <w:rPr>
          <w:rFonts w:ascii="Times New Roman" w:hAnsi="Times New Roman" w:cs="Times New Roman"/>
          <w:sz w:val="22"/>
          <w:szCs w:val="22"/>
          <w:vertAlign w:val="superscript"/>
        </w:rPr>
        <w:t>3</w:t>
      </w:r>
      <w:r w:rsidRPr="00DE65E6">
        <w:rPr>
          <w:rFonts w:ascii="Times New Roman" w:hAnsi="Times New Roman" w:cs="Times New Roman"/>
          <w:sz w:val="22"/>
          <w:szCs w:val="22"/>
        </w:rPr>
        <w:t xml:space="preserve"> В условиях реконструкции объектов незавершенного строительства расчетный показатель обеспеченности объектов капитального строительства, сведения о котором содержатся в Едином государственном реестр</w:t>
      </w:r>
      <w:r w:rsidR="00890EF2" w:rsidRPr="00DE65E6">
        <w:rPr>
          <w:rFonts w:ascii="Times New Roman" w:hAnsi="Times New Roman" w:cs="Times New Roman"/>
          <w:sz w:val="22"/>
          <w:szCs w:val="22"/>
        </w:rPr>
        <w:t xml:space="preserve">е </w:t>
      </w:r>
      <w:r w:rsidRPr="00DE65E6">
        <w:rPr>
          <w:rFonts w:ascii="Times New Roman" w:hAnsi="Times New Roman" w:cs="Times New Roman"/>
          <w:sz w:val="22"/>
          <w:szCs w:val="22"/>
        </w:rPr>
        <w:t xml:space="preserve">недвижимости в соответствии с </w:t>
      </w:r>
      <w:hyperlink r:id="rId35" w:history="1">
        <w:r w:rsidRPr="00DE65E6">
          <w:rPr>
            <w:rStyle w:val="affd"/>
            <w:rFonts w:ascii="Times New Roman" w:hAnsi="Times New Roman"/>
            <w:b w:val="0"/>
            <w:color w:val="auto"/>
            <w:sz w:val="22"/>
            <w:szCs w:val="22"/>
          </w:rPr>
          <w:t>Федеральным законом</w:t>
        </w:r>
      </w:hyperlink>
      <w:r w:rsidRPr="00DE65E6">
        <w:rPr>
          <w:rFonts w:ascii="Times New Roman" w:hAnsi="Times New Roman" w:cs="Times New Roman"/>
          <w:sz w:val="22"/>
          <w:szCs w:val="22"/>
        </w:rPr>
        <w:t xml:space="preserve"> от 13.07.2015 N 218-ФЗ "О государственной регистрации недвижимости", нормативными площадями, необходимыми для организации машино-мест, может быть понижен и</w:t>
      </w:r>
      <w:r w:rsidR="00890EF2" w:rsidRPr="00DE65E6">
        <w:rPr>
          <w:rFonts w:ascii="Times New Roman" w:hAnsi="Times New Roman" w:cs="Times New Roman"/>
          <w:sz w:val="22"/>
          <w:szCs w:val="22"/>
        </w:rPr>
        <w:t xml:space="preserve"> </w:t>
      </w:r>
      <w:r w:rsidRPr="00DE65E6">
        <w:rPr>
          <w:rFonts w:ascii="Times New Roman" w:hAnsi="Times New Roman" w:cs="Times New Roman"/>
          <w:sz w:val="22"/>
          <w:szCs w:val="22"/>
        </w:rPr>
        <w:t>должен составлять не менее 0,2;</w:t>
      </w:r>
    </w:p>
    <w:p w14:paraId="2FCD4225" w14:textId="77777777" w:rsidR="0097317B" w:rsidRPr="00DE65E6" w:rsidRDefault="0097317B" w:rsidP="0097317B">
      <w:pPr>
        <w:pStyle w:val="affff"/>
        <w:spacing w:after="240"/>
        <w:rPr>
          <w:rFonts w:ascii="Times New Roman" w:hAnsi="Times New Roman" w:cs="Times New Roman"/>
          <w:sz w:val="22"/>
          <w:szCs w:val="22"/>
        </w:rPr>
      </w:pPr>
      <w:r w:rsidRPr="00DE65E6">
        <w:rPr>
          <w:rFonts w:ascii="Times New Roman" w:hAnsi="Times New Roman" w:cs="Times New Roman"/>
          <w:sz w:val="22"/>
          <w:szCs w:val="22"/>
          <w:vertAlign w:val="superscript"/>
        </w:rPr>
        <w:t>4</w:t>
      </w:r>
      <w:r w:rsidRPr="00DE65E6">
        <w:rPr>
          <w:rFonts w:ascii="Times New Roman" w:hAnsi="Times New Roman" w:cs="Times New Roman"/>
          <w:sz w:val="22"/>
          <w:szCs w:val="22"/>
        </w:rPr>
        <w:t xml:space="preserve"> </w:t>
      </w:r>
      <w:hyperlink r:id="rId36" w:history="1">
        <w:r w:rsidRPr="00DE65E6">
          <w:rPr>
            <w:rStyle w:val="affd"/>
            <w:rFonts w:ascii="Times New Roman" w:hAnsi="Times New Roman"/>
            <w:b w:val="0"/>
            <w:color w:val="auto"/>
            <w:sz w:val="22"/>
            <w:szCs w:val="22"/>
          </w:rPr>
          <w:t>СП 42.13330.2016</w:t>
        </w:r>
      </w:hyperlink>
      <w:r w:rsidRPr="00DE65E6">
        <w:rPr>
          <w:rFonts w:ascii="Times New Roman" w:hAnsi="Times New Roman" w:cs="Times New Roman"/>
          <w:sz w:val="22"/>
          <w:szCs w:val="22"/>
        </w:rPr>
        <w:t xml:space="preserve"> "СНиП 2.07.01-89* "Градостроительство. Планировка и застройка городских и сельских поселений".</w:t>
      </w:r>
    </w:p>
    <w:p w14:paraId="706F572F" w14:textId="77777777" w:rsidR="0097317B" w:rsidRPr="00DE65E6" w:rsidRDefault="0097317B" w:rsidP="0097317B">
      <w:pPr>
        <w:pStyle w:val="affff"/>
      </w:pPr>
      <w:r w:rsidRPr="00DE65E6">
        <w:t>** -  Расчетный показатель обеспеченности детскими спортивными и игровыми площадками применяется к расчетной площади комплексов апартаментов, апарт-отелей и гостиниц, включающих номерной фонд по типу апартаментов, а также к расчетной площади зданий жилого назначения.</w:t>
      </w:r>
    </w:p>
    <w:p w14:paraId="7A70ACCB" w14:textId="77777777" w:rsidR="0097317B" w:rsidRPr="00DE65E6" w:rsidRDefault="0097317B" w:rsidP="0097317B">
      <w:pPr>
        <w:spacing w:line="240" w:lineRule="auto"/>
        <w:ind w:firstLine="709"/>
        <w:jc w:val="both"/>
        <w:rPr>
          <w:rFonts w:ascii="Times New Roman" w:hAnsi="Times New Roman" w:cs="Times New Roman"/>
          <w:sz w:val="24"/>
          <w:szCs w:val="24"/>
          <w:lang w:eastAsia="en-US"/>
        </w:rPr>
      </w:pPr>
    </w:p>
    <w:p w14:paraId="4FA1D85D" w14:textId="77777777" w:rsidR="0097317B" w:rsidRPr="00DE65E6" w:rsidRDefault="0097317B" w:rsidP="0097317B">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lang w:eastAsia="en-US"/>
        </w:rPr>
        <w:t>17. К</w:t>
      </w:r>
      <w:r w:rsidRPr="00DE65E6">
        <w:rPr>
          <w:rFonts w:ascii="Times New Roman" w:hAnsi="Times New Roman" w:cs="Times New Roman"/>
          <w:sz w:val="24"/>
          <w:szCs w:val="24"/>
        </w:rPr>
        <w:t xml:space="preserve"> видам разрешенного использования земельного участка и объекта капитального строительства «Малоэтажная многоквартирная жилая застройка» (код 2.1.1), «Среднеэтажная жилая застройка» (код 2.5), «Многоэтажная жилая застройка (высотная застройка)» (код 2.6), «Гостиничное обслуживание» (код 4.7), «Туристическое обслуживание» (код 5.2.1) применить следующие положения: </w:t>
      </w:r>
    </w:p>
    <w:p w14:paraId="0EF641ED" w14:textId="77777777" w:rsidR="0097317B" w:rsidRPr="00DE65E6" w:rsidRDefault="0097317B" w:rsidP="0097317B">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lastRenderedPageBreak/>
        <w:t>- не допускается размещение новых объектов капитального строительства, а также их реконструкция, с изменением этажности, высотности и площади застройки, представляющих собой многоквартирные жилые дома, комплексы апартаментов, апарт-отели и гостиницы, включающие в себя номерной фонд по типу апартаменты, за исключением случаев размещения таких объектов в рамках реализации положений Федерального закона от 29.11.2014 № 377-ФЗ «О развитии Республики Крым и города федерального значения Севастополя и свободной экономической зоне на территориях Республики Крым и города федерального значения Севастополя», постановления Совета министров Республики Крым от 07.10.2014 № 368 «О некоторых вопросах реализации инвестиционных проектов на территории Республики Крым» или в случае размещения таких объектов при реализации решения о комплексном развитии территории или осуществления комплексного развития территории по инициативе правообладателей земельных участков и (или) расположенных на них объектов недвижимости;</w:t>
      </w:r>
    </w:p>
    <w:p w14:paraId="184BE848" w14:textId="77777777" w:rsidR="0097317B" w:rsidRPr="00DE65E6" w:rsidRDefault="0097317B" w:rsidP="0097317B">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 указанные требования не применяются, в случае если в отношении объекта капитального строительства выдано разрешение на строительство или обеспечивается реконструкция объектов незавершенного строительства.</w:t>
      </w:r>
    </w:p>
    <w:p w14:paraId="331ADB10" w14:textId="77777777" w:rsidR="001B1997" w:rsidRPr="00DE65E6" w:rsidRDefault="001B1997" w:rsidP="00CC3DFE">
      <w:pPr>
        <w:spacing w:line="240" w:lineRule="auto"/>
        <w:ind w:firstLine="708"/>
        <w:jc w:val="both"/>
        <w:rPr>
          <w:rFonts w:ascii="Times New Roman" w:hAnsi="Times New Roman" w:cs="Times New Roman"/>
          <w:sz w:val="24"/>
          <w:szCs w:val="24"/>
        </w:rPr>
        <w:sectPr w:rsidR="001B1997" w:rsidRPr="00DE65E6" w:rsidSect="0097317B">
          <w:pgSz w:w="16838" w:h="11906" w:orient="landscape"/>
          <w:pgMar w:top="1701" w:right="1134" w:bottom="851" w:left="1134" w:header="142" w:footer="709" w:gutter="0"/>
          <w:cols w:space="708"/>
          <w:docGrid w:linePitch="360"/>
        </w:sectPr>
      </w:pPr>
    </w:p>
    <w:p w14:paraId="2852C48A" w14:textId="77777777" w:rsidR="006009E1" w:rsidRPr="00DE65E6" w:rsidRDefault="006009E1" w:rsidP="00393D81">
      <w:pPr>
        <w:keepNext/>
        <w:pageBreakBefore/>
        <w:spacing w:after="0" w:line="240" w:lineRule="auto"/>
        <w:jc w:val="center"/>
        <w:outlineLvl w:val="0"/>
        <w:rPr>
          <w:rFonts w:ascii="Times New Roman" w:hAnsi="Times New Roman" w:cs="Times New Roman"/>
          <w:b/>
          <w:bCs/>
          <w:kern w:val="32"/>
          <w:sz w:val="24"/>
          <w:szCs w:val="24"/>
        </w:rPr>
      </w:pPr>
      <w:bookmarkStart w:id="355" w:name="_Toc215313901"/>
      <w:bookmarkStart w:id="356" w:name="_Toc259101844"/>
      <w:bookmarkStart w:id="357" w:name="_Toc332213550"/>
      <w:bookmarkStart w:id="358" w:name="_Toc435786279"/>
      <w:bookmarkStart w:id="359" w:name="_Toc494378592"/>
      <w:bookmarkStart w:id="360" w:name="_Toc535417332"/>
      <w:r w:rsidRPr="00DE65E6">
        <w:rPr>
          <w:rFonts w:ascii="Times New Roman" w:hAnsi="Times New Roman" w:cs="Times New Roman"/>
          <w:b/>
          <w:bCs/>
          <w:kern w:val="32"/>
          <w:sz w:val="24"/>
          <w:szCs w:val="24"/>
        </w:rPr>
        <w:lastRenderedPageBreak/>
        <w:t>Статья 4</w:t>
      </w:r>
      <w:r w:rsidR="007A5017" w:rsidRPr="00DE65E6">
        <w:rPr>
          <w:rFonts w:ascii="Times New Roman" w:hAnsi="Times New Roman" w:cs="Times New Roman"/>
          <w:b/>
          <w:bCs/>
          <w:kern w:val="32"/>
          <w:sz w:val="24"/>
          <w:szCs w:val="24"/>
        </w:rPr>
        <w:t>7</w:t>
      </w:r>
      <w:r w:rsidRPr="00DE65E6">
        <w:rPr>
          <w:rFonts w:ascii="Times New Roman" w:hAnsi="Times New Roman" w:cs="Times New Roman"/>
          <w:b/>
          <w:bCs/>
          <w:kern w:val="32"/>
          <w:sz w:val="24"/>
          <w:szCs w:val="24"/>
        </w:rPr>
        <w:t>. Территориальные зон</w:t>
      </w:r>
      <w:bookmarkEnd w:id="355"/>
      <w:bookmarkEnd w:id="356"/>
      <w:bookmarkEnd w:id="357"/>
      <w:bookmarkEnd w:id="358"/>
      <w:r w:rsidRPr="00DE65E6">
        <w:rPr>
          <w:rFonts w:ascii="Times New Roman" w:hAnsi="Times New Roman" w:cs="Times New Roman"/>
          <w:b/>
          <w:bCs/>
          <w:kern w:val="32"/>
          <w:sz w:val="24"/>
          <w:szCs w:val="24"/>
        </w:rPr>
        <w:t>ы</w:t>
      </w:r>
      <w:bookmarkEnd w:id="359"/>
      <w:bookmarkEnd w:id="360"/>
    </w:p>
    <w:p w14:paraId="0A4A9FCD" w14:textId="77777777" w:rsidR="0091528D" w:rsidRPr="00DE65E6" w:rsidRDefault="0091528D" w:rsidP="0012258E">
      <w:pPr>
        <w:pStyle w:val="2"/>
        <w:keepNext w:val="0"/>
        <w:widowControl w:val="0"/>
        <w:numPr>
          <w:ilvl w:val="1"/>
          <w:numId w:val="2"/>
        </w:numPr>
        <w:suppressAutoHyphens/>
        <w:spacing w:before="0"/>
        <w:ind w:left="709"/>
        <w:rPr>
          <w:rFonts w:ascii="Arial" w:hAnsi="Arial" w:cs="Arial"/>
          <w:color w:val="auto"/>
          <w:sz w:val="24"/>
          <w:szCs w:val="24"/>
        </w:rPr>
      </w:pPr>
    </w:p>
    <w:p w14:paraId="6BE141C1" w14:textId="77777777" w:rsidR="0091528D" w:rsidRPr="00DE65E6" w:rsidRDefault="00DD4A77" w:rsidP="00DD4A77">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 xml:space="preserve">1. </w:t>
      </w:r>
      <w:r w:rsidR="0091528D" w:rsidRPr="00DE65E6">
        <w:rPr>
          <w:rFonts w:ascii="Times New Roman" w:hAnsi="Times New Roman" w:cs="Times New Roman"/>
          <w:sz w:val="24"/>
          <w:szCs w:val="24"/>
        </w:rPr>
        <w:t>Для целей регулирования землепользования и застройки в соответствии с Градостроительным Кодексом Российской Федерации настоящими Правилами установлены следующие виды территориальных зон:</w:t>
      </w:r>
    </w:p>
    <w:p w14:paraId="3BA4717D"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color w:val="auto"/>
          <w:sz w:val="24"/>
          <w:szCs w:val="24"/>
        </w:rPr>
      </w:pPr>
      <w:r w:rsidRPr="00DE65E6">
        <w:rPr>
          <w:rFonts w:ascii="Times New Roman" w:hAnsi="Times New Roman"/>
          <w:color w:val="auto"/>
          <w:sz w:val="24"/>
          <w:szCs w:val="24"/>
        </w:rPr>
        <w:t>1) жилые зоны:</w:t>
      </w:r>
    </w:p>
    <w:p w14:paraId="2EA2A34D"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Ж</w:t>
      </w:r>
      <w:r w:rsidR="008F3F9A" w:rsidRPr="00DE65E6">
        <w:rPr>
          <w:rFonts w:ascii="Times New Roman" w:hAnsi="Times New Roman"/>
          <w:color w:val="auto"/>
          <w:sz w:val="24"/>
          <w:szCs w:val="24"/>
        </w:rPr>
        <w:t>-</w:t>
      </w:r>
      <w:r w:rsidRPr="00DE65E6">
        <w:rPr>
          <w:rFonts w:ascii="Times New Roman" w:hAnsi="Times New Roman"/>
          <w:color w:val="auto"/>
          <w:sz w:val="24"/>
          <w:szCs w:val="24"/>
        </w:rPr>
        <w:t>1</w:t>
      </w:r>
      <w:r w:rsidRPr="00DE65E6">
        <w:rPr>
          <w:rFonts w:ascii="Times New Roman" w:hAnsi="Times New Roman"/>
          <w:b w:val="0"/>
          <w:color w:val="auto"/>
          <w:sz w:val="24"/>
          <w:szCs w:val="24"/>
        </w:rPr>
        <w:t xml:space="preserve"> – </w:t>
      </w:r>
      <w:r w:rsidR="00050C47" w:rsidRPr="00DE65E6">
        <w:rPr>
          <w:rFonts w:ascii="Times New Roman" w:hAnsi="Times New Roman"/>
          <w:b w:val="0"/>
          <w:color w:val="auto"/>
          <w:sz w:val="24"/>
          <w:szCs w:val="24"/>
        </w:rPr>
        <w:t xml:space="preserve">зона застройки индивидуальными жилыми домами и жилыми домами блокированной застройки; </w:t>
      </w:r>
    </w:p>
    <w:p w14:paraId="305F811D"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Ж</w:t>
      </w:r>
      <w:r w:rsidR="008F3F9A" w:rsidRPr="00DE65E6">
        <w:rPr>
          <w:rFonts w:ascii="Times New Roman" w:hAnsi="Times New Roman"/>
          <w:color w:val="auto"/>
          <w:sz w:val="24"/>
          <w:szCs w:val="24"/>
        </w:rPr>
        <w:t>-</w:t>
      </w:r>
      <w:r w:rsidRPr="00DE65E6">
        <w:rPr>
          <w:rFonts w:ascii="Times New Roman" w:hAnsi="Times New Roman"/>
          <w:color w:val="auto"/>
          <w:sz w:val="24"/>
          <w:szCs w:val="24"/>
        </w:rPr>
        <w:t>2</w:t>
      </w:r>
      <w:r w:rsidRPr="00DE65E6">
        <w:rPr>
          <w:rFonts w:ascii="Times New Roman" w:hAnsi="Times New Roman"/>
          <w:b w:val="0"/>
          <w:color w:val="auto"/>
          <w:sz w:val="24"/>
          <w:szCs w:val="24"/>
        </w:rPr>
        <w:t xml:space="preserve"> – зона </w:t>
      </w:r>
      <w:r w:rsidR="00050C47" w:rsidRPr="00DE65E6">
        <w:rPr>
          <w:rFonts w:ascii="Times New Roman" w:hAnsi="Times New Roman"/>
          <w:b w:val="0"/>
          <w:color w:val="auto"/>
          <w:sz w:val="24"/>
          <w:szCs w:val="24"/>
        </w:rPr>
        <w:t>застройки малоэтажными жилыми домами</w:t>
      </w:r>
      <w:r w:rsidRPr="00DE65E6">
        <w:rPr>
          <w:rFonts w:ascii="Times New Roman" w:hAnsi="Times New Roman"/>
          <w:b w:val="0"/>
          <w:color w:val="auto"/>
          <w:sz w:val="24"/>
          <w:szCs w:val="24"/>
        </w:rPr>
        <w:t>;</w:t>
      </w:r>
    </w:p>
    <w:p w14:paraId="5AE8FB97"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Ж</w:t>
      </w:r>
      <w:r w:rsidR="008F3F9A" w:rsidRPr="00DE65E6">
        <w:rPr>
          <w:rFonts w:ascii="Times New Roman" w:hAnsi="Times New Roman"/>
          <w:color w:val="auto"/>
          <w:sz w:val="24"/>
          <w:szCs w:val="24"/>
        </w:rPr>
        <w:t>-</w:t>
      </w:r>
      <w:r w:rsidRPr="00DE65E6">
        <w:rPr>
          <w:rFonts w:ascii="Times New Roman" w:hAnsi="Times New Roman"/>
          <w:color w:val="auto"/>
          <w:sz w:val="24"/>
          <w:szCs w:val="24"/>
        </w:rPr>
        <w:t>3</w:t>
      </w:r>
      <w:r w:rsidR="00AE4759" w:rsidRPr="00DE65E6">
        <w:rPr>
          <w:rFonts w:ascii="Times New Roman" w:hAnsi="Times New Roman"/>
          <w:b w:val="0"/>
          <w:color w:val="auto"/>
          <w:sz w:val="24"/>
          <w:szCs w:val="24"/>
        </w:rPr>
        <w:t xml:space="preserve">– </w:t>
      </w:r>
      <w:r w:rsidRPr="00DE65E6">
        <w:rPr>
          <w:rFonts w:ascii="Times New Roman" w:hAnsi="Times New Roman"/>
          <w:b w:val="0"/>
          <w:color w:val="auto"/>
          <w:sz w:val="24"/>
          <w:szCs w:val="24"/>
        </w:rPr>
        <w:t xml:space="preserve">зона </w:t>
      </w:r>
      <w:r w:rsidR="00050C47" w:rsidRPr="00DE65E6">
        <w:rPr>
          <w:rFonts w:ascii="Times New Roman" w:hAnsi="Times New Roman"/>
          <w:b w:val="0"/>
          <w:color w:val="auto"/>
          <w:sz w:val="24"/>
          <w:szCs w:val="24"/>
        </w:rPr>
        <w:t>ведени</w:t>
      </w:r>
      <w:r w:rsidR="005B3A73" w:rsidRPr="00DE65E6">
        <w:rPr>
          <w:rFonts w:ascii="Times New Roman" w:hAnsi="Times New Roman"/>
          <w:b w:val="0"/>
          <w:color w:val="auto"/>
          <w:sz w:val="24"/>
          <w:szCs w:val="24"/>
        </w:rPr>
        <w:t>я садоводства;</w:t>
      </w:r>
    </w:p>
    <w:p w14:paraId="3708C9B1" w14:textId="77777777" w:rsidR="00414F3B" w:rsidRPr="00DE65E6" w:rsidRDefault="005B3A73"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Ж</w:t>
      </w:r>
      <w:r w:rsidR="008F3F9A" w:rsidRPr="00DE65E6">
        <w:rPr>
          <w:rFonts w:ascii="Times New Roman" w:hAnsi="Times New Roman"/>
          <w:color w:val="auto"/>
          <w:sz w:val="24"/>
          <w:szCs w:val="24"/>
        </w:rPr>
        <w:t>-</w:t>
      </w:r>
      <w:r w:rsidR="00414F3B" w:rsidRPr="00DE65E6">
        <w:rPr>
          <w:rFonts w:ascii="Times New Roman" w:hAnsi="Times New Roman"/>
          <w:color w:val="auto"/>
          <w:sz w:val="24"/>
          <w:szCs w:val="24"/>
        </w:rPr>
        <w:t>4</w:t>
      </w:r>
      <w:r w:rsidR="00AE4759" w:rsidRPr="00DE65E6">
        <w:rPr>
          <w:rFonts w:ascii="Times New Roman" w:hAnsi="Times New Roman"/>
          <w:color w:val="auto"/>
          <w:sz w:val="24"/>
          <w:szCs w:val="24"/>
        </w:rPr>
        <w:t xml:space="preserve"> – </w:t>
      </w:r>
      <w:r w:rsidRPr="00DE65E6">
        <w:rPr>
          <w:rFonts w:ascii="Times New Roman" w:hAnsi="Times New Roman"/>
          <w:b w:val="0"/>
          <w:color w:val="auto"/>
          <w:sz w:val="24"/>
          <w:szCs w:val="24"/>
        </w:rPr>
        <w:t xml:space="preserve">зона </w:t>
      </w:r>
      <w:r w:rsidR="00414F3B" w:rsidRPr="00DE65E6">
        <w:rPr>
          <w:rFonts w:ascii="Times New Roman" w:hAnsi="Times New Roman"/>
          <w:b w:val="0"/>
          <w:color w:val="auto"/>
          <w:sz w:val="24"/>
          <w:szCs w:val="24"/>
        </w:rPr>
        <w:t>застройки среднеэтажными жилыми домами</w:t>
      </w:r>
    </w:p>
    <w:p w14:paraId="672E4C1D" w14:textId="77777777" w:rsidR="00F22F05" w:rsidRPr="00DE65E6" w:rsidRDefault="00F22F05" w:rsidP="0012258E">
      <w:pPr>
        <w:pStyle w:val="2"/>
        <w:keepNext w:val="0"/>
        <w:widowControl w:val="0"/>
        <w:numPr>
          <w:ilvl w:val="1"/>
          <w:numId w:val="2"/>
        </w:numPr>
        <w:suppressAutoHyphens/>
        <w:spacing w:before="0"/>
        <w:ind w:left="709"/>
        <w:rPr>
          <w:rFonts w:ascii="Times New Roman" w:hAnsi="Times New Roman"/>
          <w:color w:val="auto"/>
          <w:sz w:val="24"/>
          <w:szCs w:val="24"/>
        </w:rPr>
      </w:pPr>
    </w:p>
    <w:p w14:paraId="762AD2F1"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color w:val="auto"/>
          <w:sz w:val="24"/>
          <w:szCs w:val="24"/>
        </w:rPr>
      </w:pPr>
      <w:r w:rsidRPr="00DE65E6">
        <w:rPr>
          <w:rFonts w:ascii="Times New Roman" w:hAnsi="Times New Roman"/>
          <w:color w:val="auto"/>
          <w:sz w:val="24"/>
          <w:szCs w:val="24"/>
        </w:rPr>
        <w:t>2) общественно-деловые зоны:</w:t>
      </w:r>
    </w:p>
    <w:p w14:paraId="63EB62A8"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О</w:t>
      </w:r>
      <w:r w:rsidR="00414F3B" w:rsidRPr="00DE65E6">
        <w:rPr>
          <w:rFonts w:ascii="Times New Roman" w:hAnsi="Times New Roman"/>
          <w:color w:val="auto"/>
          <w:sz w:val="24"/>
          <w:szCs w:val="24"/>
        </w:rPr>
        <w:t>-1</w:t>
      </w:r>
      <w:r w:rsidRPr="00DE65E6">
        <w:rPr>
          <w:rFonts w:ascii="Times New Roman" w:hAnsi="Times New Roman"/>
          <w:b w:val="0"/>
          <w:color w:val="auto"/>
          <w:sz w:val="24"/>
          <w:szCs w:val="24"/>
        </w:rPr>
        <w:t xml:space="preserve"> – зона </w:t>
      </w:r>
      <w:r w:rsidR="00050C47" w:rsidRPr="00DE65E6">
        <w:rPr>
          <w:rFonts w:ascii="Times New Roman" w:hAnsi="Times New Roman"/>
          <w:b w:val="0"/>
          <w:color w:val="auto"/>
          <w:sz w:val="24"/>
          <w:szCs w:val="24"/>
        </w:rPr>
        <w:t>общественно-делового назначения</w:t>
      </w:r>
      <w:r w:rsidRPr="00DE65E6">
        <w:rPr>
          <w:rFonts w:ascii="Times New Roman" w:hAnsi="Times New Roman"/>
          <w:b w:val="0"/>
          <w:color w:val="auto"/>
          <w:sz w:val="24"/>
          <w:szCs w:val="24"/>
        </w:rPr>
        <w:t xml:space="preserve">; </w:t>
      </w:r>
    </w:p>
    <w:p w14:paraId="5834B1A7" w14:textId="77777777" w:rsidR="0091528D" w:rsidRPr="00DE65E6" w:rsidRDefault="00414F3B"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О-2</w:t>
      </w:r>
      <w:r w:rsidR="0091528D" w:rsidRPr="00DE65E6">
        <w:rPr>
          <w:rFonts w:ascii="Times New Roman" w:hAnsi="Times New Roman"/>
          <w:b w:val="0"/>
          <w:color w:val="auto"/>
          <w:sz w:val="24"/>
          <w:szCs w:val="24"/>
        </w:rPr>
        <w:t xml:space="preserve"> – зона </w:t>
      </w:r>
      <w:r w:rsidR="00050C47" w:rsidRPr="00DE65E6">
        <w:rPr>
          <w:rFonts w:ascii="Times New Roman" w:hAnsi="Times New Roman"/>
          <w:b w:val="0"/>
          <w:color w:val="auto"/>
          <w:sz w:val="24"/>
          <w:szCs w:val="24"/>
        </w:rPr>
        <w:t>размещения объектов социального и коммунально-бытового назначения</w:t>
      </w:r>
      <w:r w:rsidR="0091528D" w:rsidRPr="00DE65E6">
        <w:rPr>
          <w:rFonts w:ascii="Times New Roman" w:hAnsi="Times New Roman"/>
          <w:b w:val="0"/>
          <w:color w:val="auto"/>
          <w:sz w:val="24"/>
          <w:szCs w:val="24"/>
        </w:rPr>
        <w:t xml:space="preserve">; </w:t>
      </w:r>
    </w:p>
    <w:p w14:paraId="78903FB6"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p>
    <w:p w14:paraId="50E92679"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color w:val="auto"/>
          <w:sz w:val="24"/>
          <w:szCs w:val="24"/>
        </w:rPr>
      </w:pPr>
      <w:r w:rsidRPr="00DE65E6">
        <w:rPr>
          <w:rFonts w:ascii="Times New Roman" w:hAnsi="Times New Roman"/>
          <w:color w:val="auto"/>
          <w:sz w:val="24"/>
          <w:szCs w:val="24"/>
        </w:rPr>
        <w:t>3) производственные зоны, зоны инженерной и транспортной инфраструктур:</w:t>
      </w:r>
    </w:p>
    <w:p w14:paraId="1B75C574"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П</w:t>
      </w:r>
      <w:r w:rsidR="00414F3B" w:rsidRPr="00DE65E6">
        <w:rPr>
          <w:rFonts w:ascii="Times New Roman" w:hAnsi="Times New Roman"/>
          <w:color w:val="auto"/>
          <w:sz w:val="24"/>
          <w:szCs w:val="24"/>
        </w:rPr>
        <w:t>-1</w:t>
      </w:r>
      <w:r w:rsidR="00F22F05" w:rsidRPr="00DE65E6">
        <w:rPr>
          <w:rFonts w:ascii="Times New Roman" w:hAnsi="Times New Roman"/>
          <w:color w:val="auto"/>
          <w:sz w:val="24"/>
          <w:szCs w:val="24"/>
        </w:rPr>
        <w:t xml:space="preserve">– </w:t>
      </w:r>
      <w:r w:rsidR="00F22F05" w:rsidRPr="00DE65E6">
        <w:rPr>
          <w:rFonts w:ascii="Times New Roman" w:hAnsi="Times New Roman"/>
          <w:b w:val="0"/>
          <w:color w:val="auto"/>
          <w:sz w:val="24"/>
          <w:szCs w:val="24"/>
        </w:rPr>
        <w:t>зона производственн</w:t>
      </w:r>
      <w:r w:rsidR="00CA4C9E" w:rsidRPr="00DE65E6">
        <w:rPr>
          <w:rFonts w:ascii="Times New Roman" w:hAnsi="Times New Roman"/>
          <w:b w:val="0"/>
          <w:color w:val="auto"/>
          <w:sz w:val="24"/>
          <w:szCs w:val="24"/>
        </w:rPr>
        <w:t xml:space="preserve">ых объектов </w:t>
      </w:r>
      <w:r w:rsidR="00473457" w:rsidRPr="00DE65E6">
        <w:rPr>
          <w:rFonts w:ascii="Times New Roman" w:hAnsi="Times New Roman"/>
          <w:b w:val="0"/>
          <w:color w:val="auto"/>
          <w:sz w:val="24"/>
          <w:szCs w:val="24"/>
        </w:rPr>
        <w:t>в границах населенных пунктов</w:t>
      </w:r>
      <w:r w:rsidRPr="00DE65E6">
        <w:rPr>
          <w:rFonts w:ascii="Times New Roman" w:hAnsi="Times New Roman"/>
          <w:b w:val="0"/>
          <w:color w:val="auto"/>
          <w:sz w:val="24"/>
          <w:szCs w:val="24"/>
        </w:rPr>
        <w:t xml:space="preserve">; </w:t>
      </w:r>
    </w:p>
    <w:p w14:paraId="1024B049" w14:textId="77777777" w:rsidR="00F22F05" w:rsidRPr="00DE65E6" w:rsidRDefault="00F22F05"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 xml:space="preserve">П-3– </w:t>
      </w:r>
      <w:r w:rsidRPr="00DE65E6">
        <w:rPr>
          <w:rFonts w:ascii="Times New Roman" w:hAnsi="Times New Roman"/>
          <w:b w:val="0"/>
          <w:color w:val="auto"/>
          <w:sz w:val="24"/>
          <w:szCs w:val="24"/>
        </w:rPr>
        <w:t>коммунально-складская зона;</w:t>
      </w:r>
    </w:p>
    <w:p w14:paraId="6A8B9C63"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И</w:t>
      </w:r>
      <w:r w:rsidRPr="00DE65E6">
        <w:rPr>
          <w:rFonts w:ascii="Times New Roman" w:hAnsi="Times New Roman"/>
          <w:b w:val="0"/>
          <w:color w:val="auto"/>
          <w:sz w:val="24"/>
          <w:szCs w:val="24"/>
        </w:rPr>
        <w:t xml:space="preserve"> – зона инженерной инфраструктуры; </w:t>
      </w:r>
    </w:p>
    <w:p w14:paraId="08FB60D4"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Т-1</w:t>
      </w:r>
      <w:r w:rsidRPr="00DE65E6">
        <w:rPr>
          <w:rFonts w:ascii="Times New Roman" w:hAnsi="Times New Roman"/>
          <w:b w:val="0"/>
          <w:color w:val="auto"/>
          <w:sz w:val="24"/>
          <w:szCs w:val="24"/>
        </w:rPr>
        <w:t xml:space="preserve"> – зона </w:t>
      </w:r>
      <w:r w:rsidR="00D7439F" w:rsidRPr="00DE65E6">
        <w:rPr>
          <w:rFonts w:ascii="Times New Roman" w:hAnsi="Times New Roman"/>
          <w:b w:val="0"/>
          <w:color w:val="auto"/>
          <w:sz w:val="24"/>
          <w:szCs w:val="24"/>
        </w:rPr>
        <w:t>автомобильного транспорта, объектов обслуживания автомобильного транспорта</w:t>
      </w:r>
      <w:r w:rsidRPr="00DE65E6">
        <w:rPr>
          <w:rFonts w:ascii="Times New Roman" w:hAnsi="Times New Roman"/>
          <w:b w:val="0"/>
          <w:color w:val="auto"/>
          <w:sz w:val="24"/>
          <w:szCs w:val="24"/>
        </w:rPr>
        <w:t>;</w:t>
      </w:r>
    </w:p>
    <w:p w14:paraId="2EBE56D8"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Т-2</w:t>
      </w:r>
      <w:r w:rsidRPr="00DE65E6">
        <w:rPr>
          <w:rFonts w:ascii="Times New Roman" w:hAnsi="Times New Roman"/>
          <w:b w:val="0"/>
          <w:color w:val="auto"/>
          <w:sz w:val="24"/>
          <w:szCs w:val="24"/>
        </w:rPr>
        <w:t xml:space="preserve"> – </w:t>
      </w:r>
      <w:r w:rsidR="00F22F05" w:rsidRPr="00DE65E6">
        <w:rPr>
          <w:rFonts w:ascii="Times New Roman" w:hAnsi="Times New Roman"/>
          <w:b w:val="0"/>
          <w:color w:val="auto"/>
          <w:sz w:val="24"/>
          <w:szCs w:val="24"/>
        </w:rPr>
        <w:t xml:space="preserve">зона </w:t>
      </w:r>
      <w:r w:rsidR="00D7439F" w:rsidRPr="00DE65E6">
        <w:rPr>
          <w:rFonts w:ascii="Times New Roman" w:hAnsi="Times New Roman"/>
          <w:b w:val="0"/>
          <w:color w:val="auto"/>
          <w:sz w:val="24"/>
          <w:szCs w:val="24"/>
        </w:rPr>
        <w:t>железнодорожного транспорта</w:t>
      </w:r>
      <w:r w:rsidRPr="00DE65E6">
        <w:rPr>
          <w:rFonts w:ascii="Times New Roman" w:hAnsi="Times New Roman"/>
          <w:b w:val="0"/>
          <w:color w:val="auto"/>
          <w:sz w:val="24"/>
          <w:szCs w:val="24"/>
        </w:rPr>
        <w:t>;</w:t>
      </w:r>
    </w:p>
    <w:p w14:paraId="57166E4A"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p>
    <w:p w14:paraId="1291F436"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color w:val="auto"/>
          <w:sz w:val="24"/>
          <w:szCs w:val="24"/>
        </w:rPr>
      </w:pPr>
      <w:r w:rsidRPr="00DE65E6">
        <w:rPr>
          <w:rFonts w:ascii="Times New Roman" w:hAnsi="Times New Roman"/>
          <w:color w:val="auto"/>
          <w:sz w:val="24"/>
          <w:szCs w:val="24"/>
        </w:rPr>
        <w:t>4) зоны рекреационного назначения:</w:t>
      </w:r>
    </w:p>
    <w:p w14:paraId="0452819B"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Р-1</w:t>
      </w:r>
      <w:r w:rsidRPr="00DE65E6">
        <w:rPr>
          <w:rFonts w:ascii="Times New Roman" w:hAnsi="Times New Roman"/>
          <w:b w:val="0"/>
          <w:color w:val="auto"/>
          <w:sz w:val="24"/>
          <w:szCs w:val="24"/>
        </w:rPr>
        <w:t xml:space="preserve"> – зона парков, скверов;</w:t>
      </w:r>
    </w:p>
    <w:p w14:paraId="6C42BD72"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Р-2</w:t>
      </w:r>
      <w:r w:rsidRPr="00DE65E6">
        <w:rPr>
          <w:rFonts w:ascii="Times New Roman" w:hAnsi="Times New Roman"/>
          <w:b w:val="0"/>
          <w:color w:val="auto"/>
          <w:sz w:val="24"/>
          <w:szCs w:val="24"/>
        </w:rPr>
        <w:t xml:space="preserve"> – зона </w:t>
      </w:r>
      <w:r w:rsidR="00D7439F" w:rsidRPr="00DE65E6">
        <w:rPr>
          <w:rFonts w:ascii="Times New Roman" w:hAnsi="Times New Roman"/>
          <w:b w:val="0"/>
          <w:color w:val="auto"/>
          <w:sz w:val="24"/>
          <w:szCs w:val="24"/>
        </w:rPr>
        <w:t>сохранения и развития природных территорий</w:t>
      </w:r>
      <w:r w:rsidRPr="00DE65E6">
        <w:rPr>
          <w:rFonts w:ascii="Times New Roman" w:hAnsi="Times New Roman"/>
          <w:b w:val="0"/>
          <w:color w:val="auto"/>
          <w:sz w:val="24"/>
          <w:szCs w:val="24"/>
        </w:rPr>
        <w:t>;</w:t>
      </w:r>
    </w:p>
    <w:p w14:paraId="576AA9B6" w14:textId="77777777" w:rsidR="005F0DF0" w:rsidRPr="00DE65E6" w:rsidRDefault="005F0DF0" w:rsidP="005F0DF0">
      <w:pPr>
        <w:pStyle w:val="2"/>
        <w:keepNext w:val="0"/>
        <w:widowControl w:val="0"/>
        <w:numPr>
          <w:ilvl w:val="1"/>
          <w:numId w:val="15"/>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Р-3</w:t>
      </w:r>
      <w:r w:rsidRPr="00DE65E6">
        <w:rPr>
          <w:rFonts w:ascii="Times New Roman" w:hAnsi="Times New Roman"/>
          <w:b w:val="0"/>
          <w:color w:val="auto"/>
          <w:sz w:val="24"/>
          <w:szCs w:val="24"/>
        </w:rPr>
        <w:t xml:space="preserve"> – зона рекреационного строительства;</w:t>
      </w:r>
    </w:p>
    <w:p w14:paraId="31FD8927"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p>
    <w:p w14:paraId="6683756E"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color w:val="auto"/>
          <w:sz w:val="24"/>
          <w:szCs w:val="24"/>
        </w:rPr>
      </w:pPr>
      <w:r w:rsidRPr="00DE65E6">
        <w:rPr>
          <w:rFonts w:ascii="Times New Roman" w:hAnsi="Times New Roman"/>
          <w:color w:val="auto"/>
          <w:sz w:val="24"/>
          <w:szCs w:val="24"/>
        </w:rPr>
        <w:t>5)зоны специального назначения:</w:t>
      </w:r>
    </w:p>
    <w:p w14:paraId="5C3CFC1D"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С-</w:t>
      </w:r>
      <w:r w:rsidR="00D7439F" w:rsidRPr="00DE65E6">
        <w:rPr>
          <w:rFonts w:ascii="Times New Roman" w:hAnsi="Times New Roman"/>
          <w:color w:val="auto"/>
          <w:sz w:val="24"/>
          <w:szCs w:val="24"/>
        </w:rPr>
        <w:t>1</w:t>
      </w:r>
      <w:r w:rsidRPr="00DE65E6">
        <w:rPr>
          <w:rFonts w:ascii="Times New Roman" w:hAnsi="Times New Roman"/>
          <w:b w:val="0"/>
          <w:color w:val="auto"/>
          <w:sz w:val="24"/>
          <w:szCs w:val="24"/>
        </w:rPr>
        <w:t xml:space="preserve"> – зона </w:t>
      </w:r>
      <w:r w:rsidR="00D7439F" w:rsidRPr="00DE65E6">
        <w:rPr>
          <w:rFonts w:ascii="Times New Roman" w:hAnsi="Times New Roman"/>
          <w:b w:val="0"/>
          <w:color w:val="auto"/>
          <w:sz w:val="24"/>
          <w:szCs w:val="24"/>
        </w:rPr>
        <w:t>кладбищ, крематориев и иного ритуального обслуживания</w:t>
      </w:r>
      <w:r w:rsidRPr="00DE65E6">
        <w:rPr>
          <w:rFonts w:ascii="Times New Roman" w:hAnsi="Times New Roman"/>
          <w:b w:val="0"/>
          <w:color w:val="auto"/>
          <w:sz w:val="24"/>
          <w:szCs w:val="24"/>
        </w:rPr>
        <w:t>;</w:t>
      </w:r>
    </w:p>
    <w:p w14:paraId="2AA0C7BE"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С-</w:t>
      </w:r>
      <w:r w:rsidR="00D7439F" w:rsidRPr="00DE65E6">
        <w:rPr>
          <w:rFonts w:ascii="Times New Roman" w:hAnsi="Times New Roman"/>
          <w:color w:val="auto"/>
          <w:sz w:val="24"/>
          <w:szCs w:val="24"/>
        </w:rPr>
        <w:t>2</w:t>
      </w:r>
      <w:r w:rsidRPr="00DE65E6">
        <w:rPr>
          <w:rFonts w:ascii="Times New Roman" w:hAnsi="Times New Roman"/>
          <w:b w:val="0"/>
          <w:color w:val="auto"/>
          <w:sz w:val="24"/>
          <w:szCs w:val="24"/>
        </w:rPr>
        <w:t xml:space="preserve"> – зона </w:t>
      </w:r>
      <w:r w:rsidR="00D7439F" w:rsidRPr="00DE65E6">
        <w:rPr>
          <w:rFonts w:ascii="Times New Roman" w:hAnsi="Times New Roman"/>
          <w:b w:val="0"/>
          <w:color w:val="auto"/>
          <w:sz w:val="24"/>
          <w:szCs w:val="24"/>
        </w:rPr>
        <w:t>озелененных насаждений специального назначения</w:t>
      </w:r>
      <w:r w:rsidRPr="00DE65E6">
        <w:rPr>
          <w:rFonts w:ascii="Times New Roman" w:hAnsi="Times New Roman"/>
          <w:b w:val="0"/>
          <w:color w:val="auto"/>
          <w:sz w:val="24"/>
          <w:szCs w:val="24"/>
        </w:rPr>
        <w:t xml:space="preserve">; </w:t>
      </w:r>
    </w:p>
    <w:p w14:paraId="751B8A61" w14:textId="77777777" w:rsidR="009C648B" w:rsidRPr="00DE65E6" w:rsidRDefault="009C648B"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С-4</w:t>
      </w:r>
      <w:r w:rsidRPr="00DE65E6">
        <w:rPr>
          <w:rFonts w:ascii="Times New Roman" w:hAnsi="Times New Roman"/>
          <w:b w:val="0"/>
          <w:color w:val="auto"/>
          <w:sz w:val="24"/>
          <w:szCs w:val="24"/>
        </w:rPr>
        <w:t xml:space="preserve"> – зона режимных объектов;</w:t>
      </w:r>
    </w:p>
    <w:p w14:paraId="3C989A95"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b w:val="0"/>
          <w:color w:val="auto"/>
          <w:sz w:val="24"/>
          <w:szCs w:val="24"/>
        </w:rPr>
        <w:tab/>
      </w:r>
    </w:p>
    <w:p w14:paraId="456F1CF9"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color w:val="auto"/>
          <w:sz w:val="24"/>
          <w:szCs w:val="24"/>
        </w:rPr>
      </w:pPr>
      <w:r w:rsidRPr="00DE65E6">
        <w:rPr>
          <w:rFonts w:ascii="Times New Roman" w:hAnsi="Times New Roman"/>
          <w:color w:val="auto"/>
          <w:sz w:val="24"/>
          <w:szCs w:val="24"/>
        </w:rPr>
        <w:t xml:space="preserve">6) зоны сельскохозяйственного использования: </w:t>
      </w:r>
    </w:p>
    <w:p w14:paraId="52B743F0" w14:textId="77777777" w:rsidR="007B3F5D" w:rsidRPr="00DE65E6" w:rsidRDefault="007B3F5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СХ-1</w:t>
      </w:r>
      <w:r w:rsidRPr="00DE65E6">
        <w:rPr>
          <w:rFonts w:ascii="Times New Roman" w:hAnsi="Times New Roman"/>
          <w:b w:val="0"/>
          <w:color w:val="auto"/>
          <w:sz w:val="24"/>
          <w:szCs w:val="24"/>
        </w:rPr>
        <w:t xml:space="preserve"> – зона сельскохозяйственных угодий в границах населенных пунктов;</w:t>
      </w:r>
    </w:p>
    <w:p w14:paraId="5BB632F7"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СХ</w:t>
      </w:r>
      <w:r w:rsidR="00EF2B41" w:rsidRPr="00DE65E6">
        <w:rPr>
          <w:rFonts w:ascii="Times New Roman" w:hAnsi="Times New Roman"/>
          <w:color w:val="auto"/>
          <w:sz w:val="24"/>
          <w:szCs w:val="24"/>
        </w:rPr>
        <w:t>-</w:t>
      </w:r>
      <w:r w:rsidRPr="00DE65E6">
        <w:rPr>
          <w:rFonts w:ascii="Times New Roman" w:hAnsi="Times New Roman"/>
          <w:color w:val="auto"/>
          <w:sz w:val="24"/>
          <w:szCs w:val="24"/>
        </w:rPr>
        <w:t>2</w:t>
      </w:r>
      <w:r w:rsidR="00473457" w:rsidRPr="00DE65E6">
        <w:rPr>
          <w:rFonts w:ascii="Times New Roman" w:hAnsi="Times New Roman"/>
          <w:b w:val="0"/>
          <w:color w:val="auto"/>
          <w:sz w:val="24"/>
          <w:szCs w:val="24"/>
        </w:rPr>
        <w:t>– зона сельскохозяйственных угодий в составе земель сельскохозяйственного назначения</w:t>
      </w:r>
      <w:r w:rsidR="00EF2B41" w:rsidRPr="00DE65E6">
        <w:rPr>
          <w:rFonts w:ascii="Times New Roman" w:hAnsi="Times New Roman"/>
          <w:b w:val="0"/>
          <w:color w:val="auto"/>
          <w:sz w:val="24"/>
          <w:szCs w:val="24"/>
        </w:rPr>
        <w:t>;</w:t>
      </w:r>
    </w:p>
    <w:p w14:paraId="77CE1355" w14:textId="77777777" w:rsidR="0091528D" w:rsidRPr="00DE65E6" w:rsidRDefault="0091528D"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СХ</w:t>
      </w:r>
      <w:r w:rsidR="00D55D87" w:rsidRPr="00DE65E6">
        <w:rPr>
          <w:rFonts w:ascii="Times New Roman" w:hAnsi="Times New Roman"/>
          <w:color w:val="auto"/>
          <w:sz w:val="24"/>
          <w:szCs w:val="24"/>
        </w:rPr>
        <w:t>-</w:t>
      </w:r>
      <w:r w:rsidRPr="00DE65E6">
        <w:rPr>
          <w:rFonts w:ascii="Times New Roman" w:hAnsi="Times New Roman"/>
          <w:color w:val="auto"/>
          <w:sz w:val="24"/>
          <w:szCs w:val="24"/>
        </w:rPr>
        <w:t>3</w:t>
      </w:r>
      <w:r w:rsidR="00D7439F" w:rsidRPr="00DE65E6">
        <w:rPr>
          <w:rFonts w:ascii="Times New Roman" w:hAnsi="Times New Roman"/>
          <w:b w:val="0"/>
          <w:color w:val="auto"/>
          <w:sz w:val="24"/>
          <w:szCs w:val="24"/>
        </w:rPr>
        <w:t>–</w:t>
      </w:r>
      <w:r w:rsidRPr="00DE65E6">
        <w:rPr>
          <w:rFonts w:ascii="Times New Roman" w:hAnsi="Times New Roman"/>
          <w:b w:val="0"/>
          <w:color w:val="auto"/>
          <w:sz w:val="24"/>
          <w:szCs w:val="24"/>
        </w:rPr>
        <w:t xml:space="preserve"> зона </w:t>
      </w:r>
      <w:r w:rsidR="00D55D87" w:rsidRPr="00DE65E6">
        <w:rPr>
          <w:rFonts w:ascii="Times New Roman" w:hAnsi="Times New Roman"/>
          <w:b w:val="0"/>
          <w:color w:val="auto"/>
          <w:sz w:val="24"/>
          <w:szCs w:val="24"/>
        </w:rPr>
        <w:t xml:space="preserve">объектов сельскохозяйственного </w:t>
      </w:r>
      <w:r w:rsidR="0068665C" w:rsidRPr="00DE65E6">
        <w:rPr>
          <w:rFonts w:ascii="Times New Roman" w:hAnsi="Times New Roman"/>
          <w:b w:val="0"/>
          <w:color w:val="auto"/>
          <w:sz w:val="24"/>
          <w:szCs w:val="24"/>
        </w:rPr>
        <w:t>производства</w:t>
      </w:r>
      <w:r w:rsidR="00A9215B" w:rsidRPr="00DE65E6">
        <w:rPr>
          <w:rFonts w:ascii="Times New Roman" w:hAnsi="Times New Roman"/>
          <w:b w:val="0"/>
          <w:color w:val="auto"/>
          <w:sz w:val="24"/>
          <w:szCs w:val="24"/>
        </w:rPr>
        <w:t xml:space="preserve"> </w:t>
      </w:r>
      <w:r w:rsidR="00473457" w:rsidRPr="00DE65E6">
        <w:rPr>
          <w:rFonts w:ascii="Times New Roman" w:hAnsi="Times New Roman"/>
          <w:b w:val="0"/>
          <w:color w:val="auto"/>
          <w:sz w:val="24"/>
          <w:szCs w:val="24"/>
        </w:rPr>
        <w:t>в границах населенных пунктов</w:t>
      </w:r>
      <w:r w:rsidR="00D55D87" w:rsidRPr="00DE65E6">
        <w:rPr>
          <w:rFonts w:ascii="Times New Roman" w:hAnsi="Times New Roman"/>
          <w:b w:val="0"/>
          <w:color w:val="auto"/>
          <w:sz w:val="24"/>
          <w:szCs w:val="24"/>
        </w:rPr>
        <w:t>;</w:t>
      </w:r>
    </w:p>
    <w:p w14:paraId="37C88968" w14:textId="77777777" w:rsidR="00D55D87" w:rsidRPr="00DE65E6" w:rsidRDefault="00D55D87" w:rsidP="0012258E">
      <w:pPr>
        <w:pStyle w:val="2"/>
        <w:keepNext w:val="0"/>
        <w:widowControl w:val="0"/>
        <w:numPr>
          <w:ilvl w:val="1"/>
          <w:numId w:val="2"/>
        </w:numPr>
        <w:suppressAutoHyphens/>
        <w:spacing w:before="0"/>
        <w:ind w:left="709"/>
        <w:rPr>
          <w:rFonts w:ascii="Times New Roman" w:hAnsi="Times New Roman"/>
          <w:b w:val="0"/>
          <w:color w:val="auto"/>
          <w:sz w:val="24"/>
          <w:szCs w:val="24"/>
        </w:rPr>
      </w:pPr>
      <w:r w:rsidRPr="00DE65E6">
        <w:rPr>
          <w:rFonts w:ascii="Times New Roman" w:hAnsi="Times New Roman"/>
          <w:color w:val="auto"/>
          <w:sz w:val="24"/>
          <w:szCs w:val="24"/>
        </w:rPr>
        <w:t>СХ-4</w:t>
      </w:r>
      <w:r w:rsidR="00C50646" w:rsidRPr="00DE65E6">
        <w:rPr>
          <w:rFonts w:ascii="Times New Roman" w:hAnsi="Times New Roman"/>
          <w:b w:val="0"/>
          <w:color w:val="auto"/>
          <w:sz w:val="24"/>
          <w:szCs w:val="24"/>
        </w:rPr>
        <w:t>–</w:t>
      </w:r>
      <w:r w:rsidR="00473457" w:rsidRPr="00DE65E6">
        <w:rPr>
          <w:rFonts w:ascii="Times New Roman" w:hAnsi="Times New Roman"/>
          <w:b w:val="0"/>
          <w:color w:val="auto"/>
          <w:sz w:val="24"/>
          <w:szCs w:val="24"/>
        </w:rPr>
        <w:t>зона объектов сельскохозяйственного производства в составе земель сельскохозяйственного назначения</w:t>
      </w:r>
      <w:r w:rsidRPr="00DE65E6">
        <w:rPr>
          <w:rFonts w:ascii="Times New Roman" w:hAnsi="Times New Roman"/>
          <w:b w:val="0"/>
          <w:color w:val="auto"/>
          <w:sz w:val="24"/>
          <w:szCs w:val="24"/>
        </w:rPr>
        <w:t>;</w:t>
      </w:r>
    </w:p>
    <w:p w14:paraId="234C396B" w14:textId="77777777" w:rsidR="008F3F9A" w:rsidRPr="00DE65E6" w:rsidRDefault="008F3F9A" w:rsidP="00393D81">
      <w:pPr>
        <w:spacing w:after="0" w:line="240" w:lineRule="auto"/>
        <w:ind w:firstLine="709"/>
        <w:jc w:val="both"/>
        <w:rPr>
          <w:rFonts w:ascii="Times New Roman" w:hAnsi="Times New Roman" w:cs="Times New Roman"/>
          <w:sz w:val="24"/>
          <w:szCs w:val="24"/>
        </w:rPr>
      </w:pPr>
    </w:p>
    <w:p w14:paraId="3E438128" w14:textId="77777777" w:rsidR="00BD1E62" w:rsidRPr="00DE65E6" w:rsidRDefault="00BD1E62" w:rsidP="00393D81">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 xml:space="preserve">2. В составе территориальной зоны могут выделяться подзоны территориальной зоны – территории, выделенные в составе территориальной зоны по схожести средовых характеристик застройки в её пределах и для которых установлены одинаковые виды разрешенного использования, но различные параметры использования земельных участков и объектов капитального строительства. Выделение подзон территориальной зоны осуществляется путем внесения изменений в Правила в порядке, предусмотренном главой </w:t>
      </w:r>
      <w:r w:rsidR="00222107" w:rsidRPr="00DE65E6">
        <w:rPr>
          <w:rFonts w:ascii="Times New Roman" w:hAnsi="Times New Roman" w:cs="Times New Roman"/>
          <w:sz w:val="24"/>
          <w:szCs w:val="24"/>
        </w:rPr>
        <w:t xml:space="preserve">6 </w:t>
      </w:r>
      <w:r w:rsidRPr="00DE65E6">
        <w:rPr>
          <w:rFonts w:ascii="Times New Roman" w:hAnsi="Times New Roman" w:cs="Times New Roman"/>
          <w:sz w:val="24"/>
          <w:szCs w:val="24"/>
        </w:rPr>
        <w:t xml:space="preserve"> Правил на основании заключения Комиссии.</w:t>
      </w:r>
    </w:p>
    <w:p w14:paraId="3EBEB9B7" w14:textId="77777777" w:rsidR="00AF4306" w:rsidRPr="00DE65E6" w:rsidRDefault="00DD4A77" w:rsidP="00AF4306">
      <w:pPr>
        <w:pStyle w:val="ConsPlusNormal"/>
        <w:ind w:firstLine="709"/>
        <w:jc w:val="both"/>
        <w:rPr>
          <w:rFonts w:ascii="Times New Roman" w:hAnsi="Times New Roman" w:cs="Times New Roman"/>
          <w:sz w:val="24"/>
          <w:szCs w:val="24"/>
        </w:rPr>
      </w:pPr>
      <w:r w:rsidRPr="00DE65E6">
        <w:rPr>
          <w:rFonts w:ascii="Times New Roman" w:hAnsi="Times New Roman" w:cs="Times New Roman"/>
          <w:sz w:val="24"/>
          <w:szCs w:val="24"/>
        </w:rPr>
        <w:lastRenderedPageBreak/>
        <w:t>3</w:t>
      </w:r>
      <w:r w:rsidR="00AF4306" w:rsidRPr="00DE65E6">
        <w:rPr>
          <w:rFonts w:ascii="Times New Roman" w:hAnsi="Times New Roman" w:cs="Times New Roman"/>
          <w:sz w:val="24"/>
          <w:szCs w:val="24"/>
        </w:rPr>
        <w:t>.  Территориальные зоны имеют свою систему нумерации</w:t>
      </w:r>
      <w:r w:rsidR="00DC167F" w:rsidRPr="00DE65E6">
        <w:rPr>
          <w:rFonts w:ascii="Times New Roman" w:hAnsi="Times New Roman" w:cs="Times New Roman"/>
          <w:sz w:val="24"/>
          <w:szCs w:val="24"/>
        </w:rPr>
        <w:t xml:space="preserve"> </w:t>
      </w:r>
      <w:r w:rsidRPr="00DE65E6">
        <w:rPr>
          <w:rFonts w:ascii="Times New Roman" w:hAnsi="Times New Roman" w:cs="Times New Roman"/>
          <w:sz w:val="24"/>
          <w:szCs w:val="24"/>
        </w:rPr>
        <w:t>на «Карте градостроительного зонирования территории муниципального образования»</w:t>
      </w:r>
      <w:r w:rsidR="00AF4306" w:rsidRPr="00DE65E6">
        <w:rPr>
          <w:rFonts w:ascii="Times New Roman" w:hAnsi="Times New Roman" w:cs="Times New Roman"/>
          <w:sz w:val="24"/>
          <w:szCs w:val="24"/>
        </w:rPr>
        <w:t xml:space="preserve"> в целях облегчения ориентации пользователей Правил, состоящую из следующих элементов:</w:t>
      </w:r>
    </w:p>
    <w:p w14:paraId="35E787AF" w14:textId="77777777" w:rsidR="00DD4A77" w:rsidRPr="00DE65E6" w:rsidRDefault="00DD4A77" w:rsidP="00DD4A77">
      <w:pPr>
        <w:spacing w:after="60" w:line="240" w:lineRule="auto"/>
        <w:ind w:firstLine="709"/>
        <w:jc w:val="center"/>
        <w:rPr>
          <w:rFonts w:ascii="Times New Roman" w:hAnsi="Times New Roman" w:cs="Times New Roman"/>
          <w:b/>
          <w:sz w:val="36"/>
          <w:szCs w:val="36"/>
          <w:u w:val="single"/>
        </w:rPr>
      </w:pPr>
      <w:r w:rsidRPr="00DE65E6">
        <w:rPr>
          <w:rFonts w:ascii="Times New Roman" w:hAnsi="Times New Roman" w:cs="Times New Roman"/>
          <w:b/>
          <w:sz w:val="36"/>
          <w:szCs w:val="36"/>
          <w:u w:val="single"/>
        </w:rPr>
        <w:t>Ж-1</w:t>
      </w:r>
      <w:r w:rsidRPr="00DE65E6">
        <w:rPr>
          <w:rFonts w:ascii="Times New Roman" w:hAnsi="Times New Roman" w:cs="Times New Roman"/>
          <w:b/>
          <w:sz w:val="36"/>
          <w:szCs w:val="36"/>
        </w:rPr>
        <w:t xml:space="preserve"> /</w:t>
      </w:r>
      <w:r w:rsidRPr="00DE65E6">
        <w:rPr>
          <w:rFonts w:ascii="Times New Roman" w:hAnsi="Times New Roman" w:cs="Times New Roman"/>
          <w:b/>
          <w:sz w:val="36"/>
          <w:szCs w:val="36"/>
          <w:u w:val="single"/>
        </w:rPr>
        <w:t xml:space="preserve"> 1</w:t>
      </w:r>
    </w:p>
    <w:p w14:paraId="0E4D1520" w14:textId="77777777" w:rsidR="00DD4A77" w:rsidRPr="00DE65E6" w:rsidRDefault="00DD4A77" w:rsidP="00DD4A77">
      <w:pPr>
        <w:spacing w:line="240" w:lineRule="auto"/>
        <w:ind w:firstLine="709"/>
        <w:jc w:val="center"/>
        <w:rPr>
          <w:rFonts w:ascii="Times New Roman" w:hAnsi="Times New Roman" w:cs="Times New Roman"/>
          <w:sz w:val="24"/>
          <w:szCs w:val="24"/>
        </w:rPr>
      </w:pPr>
      <w:r w:rsidRPr="00DE65E6">
        <w:rPr>
          <w:rFonts w:ascii="Times New Roman" w:hAnsi="Times New Roman" w:cs="Times New Roman"/>
          <w:sz w:val="24"/>
          <w:szCs w:val="24"/>
        </w:rPr>
        <w:t>1            2</w:t>
      </w:r>
    </w:p>
    <w:p w14:paraId="3E302A37" w14:textId="77777777" w:rsidR="00AF4306" w:rsidRPr="00DE65E6" w:rsidRDefault="00AF4306" w:rsidP="00AF4306">
      <w:pPr>
        <w:pStyle w:val="ConsPlusNormal"/>
        <w:ind w:firstLine="709"/>
        <w:jc w:val="both"/>
        <w:rPr>
          <w:rFonts w:ascii="Times New Roman" w:hAnsi="Times New Roman" w:cs="Times New Roman"/>
          <w:sz w:val="24"/>
          <w:szCs w:val="24"/>
        </w:rPr>
      </w:pPr>
      <w:r w:rsidRPr="00DE65E6">
        <w:rPr>
          <w:rFonts w:ascii="Times New Roman" w:hAnsi="Times New Roman" w:cs="Times New Roman"/>
          <w:sz w:val="24"/>
          <w:szCs w:val="24"/>
        </w:rPr>
        <w:t>1) смешанного буквенно-цифрового наименования вида территориальной зоны в соответствии с частью 1 настоящей статьи;</w:t>
      </w:r>
    </w:p>
    <w:p w14:paraId="58D065A8" w14:textId="77777777" w:rsidR="00AF4306" w:rsidRPr="00DE65E6" w:rsidRDefault="00DD4A77" w:rsidP="00DC167F">
      <w:pPr>
        <w:pStyle w:val="ConsPlusNormal"/>
        <w:spacing w:after="200"/>
        <w:ind w:firstLine="709"/>
        <w:jc w:val="both"/>
        <w:rPr>
          <w:rFonts w:ascii="Times New Roman" w:hAnsi="Times New Roman" w:cs="Times New Roman"/>
          <w:sz w:val="24"/>
          <w:szCs w:val="24"/>
        </w:rPr>
      </w:pPr>
      <w:r w:rsidRPr="00DE65E6">
        <w:rPr>
          <w:rFonts w:ascii="Times New Roman" w:hAnsi="Times New Roman" w:cs="Times New Roman"/>
          <w:sz w:val="24"/>
          <w:szCs w:val="24"/>
        </w:rPr>
        <w:t>2</w:t>
      </w:r>
      <w:r w:rsidR="00AF4306" w:rsidRPr="00DE65E6">
        <w:rPr>
          <w:rFonts w:ascii="Times New Roman" w:hAnsi="Times New Roman" w:cs="Times New Roman"/>
          <w:sz w:val="24"/>
          <w:szCs w:val="24"/>
        </w:rPr>
        <w:t xml:space="preserve">) индивидуального номера территориальной зоны, </w:t>
      </w:r>
      <w:r w:rsidRPr="00DE65E6">
        <w:rPr>
          <w:rFonts w:ascii="Times New Roman" w:hAnsi="Times New Roman" w:cs="Times New Roman"/>
          <w:sz w:val="24"/>
          <w:szCs w:val="24"/>
        </w:rPr>
        <w:t>отделенного от наименования вида территориальной зоны косой чертой</w:t>
      </w:r>
      <w:r w:rsidR="00AF4306" w:rsidRPr="00DE65E6">
        <w:rPr>
          <w:rFonts w:ascii="Times New Roman" w:hAnsi="Times New Roman" w:cs="Times New Roman"/>
          <w:sz w:val="24"/>
          <w:szCs w:val="24"/>
        </w:rPr>
        <w:t>.</w:t>
      </w:r>
    </w:p>
    <w:p w14:paraId="4DD8CA87" w14:textId="77777777" w:rsidR="00AF4306" w:rsidRPr="00DE65E6" w:rsidRDefault="00DC167F" w:rsidP="00DC167F">
      <w:pPr>
        <w:pStyle w:val="ConsPlusNormal"/>
        <w:spacing w:after="200"/>
        <w:ind w:firstLine="709"/>
        <w:jc w:val="both"/>
        <w:rPr>
          <w:rFonts w:ascii="Times New Roman" w:hAnsi="Times New Roman" w:cs="Times New Roman"/>
          <w:sz w:val="24"/>
          <w:szCs w:val="24"/>
        </w:rPr>
      </w:pPr>
      <w:r w:rsidRPr="00DE65E6">
        <w:rPr>
          <w:rFonts w:ascii="Times New Roman" w:hAnsi="Times New Roman" w:cs="Times New Roman"/>
          <w:sz w:val="24"/>
          <w:szCs w:val="24"/>
        </w:rPr>
        <w:t>4</w:t>
      </w:r>
      <w:r w:rsidR="00AF4306" w:rsidRPr="00DE65E6">
        <w:rPr>
          <w:rFonts w:ascii="Times New Roman" w:hAnsi="Times New Roman" w:cs="Times New Roman"/>
          <w:sz w:val="24"/>
          <w:szCs w:val="24"/>
        </w:rPr>
        <w:t>. Номер каждой территориальной зоны является уникальным, указывается в градостроительном регламенте соответствующей территориальной зоны.</w:t>
      </w:r>
    </w:p>
    <w:p w14:paraId="10DE777C" w14:textId="77777777" w:rsidR="00AF4306" w:rsidRPr="00DE65E6" w:rsidRDefault="00AF4306" w:rsidP="00393D81">
      <w:pPr>
        <w:spacing w:line="240" w:lineRule="auto"/>
        <w:ind w:firstLine="709"/>
        <w:jc w:val="both"/>
        <w:rPr>
          <w:rFonts w:ascii="Times New Roman" w:hAnsi="Times New Roman" w:cs="Times New Roman"/>
          <w:sz w:val="24"/>
          <w:szCs w:val="24"/>
        </w:rPr>
      </w:pPr>
    </w:p>
    <w:p w14:paraId="419A8CBD" w14:textId="77777777" w:rsidR="00DC167F" w:rsidRPr="00DE65E6" w:rsidRDefault="00DC167F" w:rsidP="00393D81">
      <w:pPr>
        <w:spacing w:line="240" w:lineRule="auto"/>
        <w:ind w:firstLine="709"/>
        <w:jc w:val="both"/>
        <w:rPr>
          <w:rFonts w:ascii="Times New Roman" w:hAnsi="Times New Roman" w:cs="Times New Roman"/>
          <w:sz w:val="24"/>
          <w:szCs w:val="24"/>
        </w:rPr>
      </w:pPr>
    </w:p>
    <w:p w14:paraId="61160D71" w14:textId="77777777" w:rsidR="00AF4306" w:rsidRPr="00DE65E6" w:rsidRDefault="00AF4306" w:rsidP="00393D81">
      <w:pPr>
        <w:spacing w:line="240" w:lineRule="auto"/>
        <w:ind w:firstLine="709"/>
        <w:jc w:val="both"/>
        <w:rPr>
          <w:rFonts w:ascii="Times New Roman" w:hAnsi="Times New Roman" w:cs="Times New Roman"/>
          <w:sz w:val="24"/>
          <w:szCs w:val="24"/>
        </w:rPr>
      </w:pPr>
    </w:p>
    <w:p w14:paraId="260E9FA3" w14:textId="77777777" w:rsidR="00AF4306" w:rsidRPr="00DE65E6" w:rsidRDefault="00AF4306" w:rsidP="00393D81">
      <w:pPr>
        <w:spacing w:line="240" w:lineRule="auto"/>
        <w:ind w:firstLine="709"/>
        <w:jc w:val="both"/>
        <w:rPr>
          <w:rFonts w:ascii="Times New Roman" w:hAnsi="Times New Roman" w:cs="Times New Roman"/>
          <w:sz w:val="24"/>
          <w:szCs w:val="24"/>
        </w:rPr>
      </w:pPr>
    </w:p>
    <w:p w14:paraId="1A0F0629" w14:textId="77777777" w:rsidR="00AF4306" w:rsidRPr="00DE65E6" w:rsidRDefault="00AF4306" w:rsidP="00393D81">
      <w:pPr>
        <w:spacing w:line="240" w:lineRule="auto"/>
        <w:ind w:firstLine="709"/>
        <w:jc w:val="both"/>
        <w:rPr>
          <w:rFonts w:ascii="Times New Roman" w:hAnsi="Times New Roman" w:cs="Times New Roman"/>
          <w:sz w:val="24"/>
          <w:szCs w:val="24"/>
        </w:rPr>
      </w:pPr>
    </w:p>
    <w:p w14:paraId="4D6C137B" w14:textId="77777777" w:rsidR="00BD1E62" w:rsidRPr="00DE65E6" w:rsidRDefault="00BD1E62" w:rsidP="00BD1E62">
      <w:pPr>
        <w:jc w:val="both"/>
        <w:rPr>
          <w:rFonts w:ascii="Times New Roman" w:hAnsi="Times New Roman" w:cs="Times New Roman"/>
          <w:sz w:val="24"/>
          <w:szCs w:val="24"/>
        </w:rPr>
        <w:sectPr w:rsidR="00BD1E62" w:rsidRPr="00DE65E6" w:rsidSect="001B1997">
          <w:pgSz w:w="11906" w:h="16838"/>
          <w:pgMar w:top="1134" w:right="851" w:bottom="1134" w:left="1701" w:header="142" w:footer="709" w:gutter="0"/>
          <w:cols w:space="708"/>
          <w:docGrid w:linePitch="360"/>
        </w:sectPr>
      </w:pPr>
    </w:p>
    <w:p w14:paraId="4634458D" w14:textId="77777777" w:rsidR="00822068" w:rsidRPr="00DE65E6" w:rsidRDefault="00822068" w:rsidP="00E65ED7">
      <w:pPr>
        <w:pStyle w:val="41"/>
        <w:numPr>
          <w:ilvl w:val="0"/>
          <w:numId w:val="0"/>
        </w:numPr>
        <w:spacing w:before="0" w:after="200"/>
        <w:outlineLvl w:val="0"/>
        <w:rPr>
          <w:sz w:val="24"/>
        </w:rPr>
      </w:pPr>
      <w:r w:rsidRPr="00DE65E6">
        <w:rPr>
          <w:sz w:val="24"/>
        </w:rPr>
        <w:lastRenderedPageBreak/>
        <w:t>Статья</w:t>
      </w:r>
      <w:r w:rsidR="002E1352" w:rsidRPr="00DE65E6">
        <w:rPr>
          <w:sz w:val="24"/>
        </w:rPr>
        <w:t xml:space="preserve"> </w:t>
      </w:r>
      <w:r w:rsidR="00BD1E62" w:rsidRPr="00DE65E6">
        <w:rPr>
          <w:sz w:val="24"/>
        </w:rPr>
        <w:t>4</w:t>
      </w:r>
      <w:r w:rsidR="007A5017" w:rsidRPr="00DE65E6">
        <w:rPr>
          <w:sz w:val="24"/>
        </w:rPr>
        <w:t>8</w:t>
      </w:r>
      <w:r w:rsidR="0004198F" w:rsidRPr="00DE65E6">
        <w:rPr>
          <w:sz w:val="24"/>
        </w:rPr>
        <w:t>.</w:t>
      </w:r>
      <w:r w:rsidRPr="00DE65E6">
        <w:rPr>
          <w:sz w:val="24"/>
        </w:rPr>
        <w:t xml:space="preserve"> Градостроительный регламент зоны </w:t>
      </w:r>
      <w:r w:rsidR="00F47B7A" w:rsidRPr="00DE65E6">
        <w:rPr>
          <w:sz w:val="24"/>
        </w:rPr>
        <w:t>застройки индивидуальными жилыми домами</w:t>
      </w:r>
      <w:r w:rsidR="00563259" w:rsidRPr="00DE65E6">
        <w:rPr>
          <w:sz w:val="24"/>
        </w:rPr>
        <w:t xml:space="preserve"> и жилыми домами блокированной застройки </w:t>
      </w:r>
      <w:r w:rsidRPr="00DE65E6">
        <w:rPr>
          <w:sz w:val="24"/>
        </w:rPr>
        <w:t xml:space="preserve"> (Ж-1)</w:t>
      </w:r>
      <w:r w:rsidR="00041E54" w:rsidRPr="00DE65E6">
        <w:rPr>
          <w:sz w:val="24"/>
        </w:rPr>
        <w:t xml:space="preserve">: </w:t>
      </w:r>
      <w:bookmarkStart w:id="361" w:name="_Hlk85908424"/>
      <w:r w:rsidR="00041E54" w:rsidRPr="00DE65E6">
        <w:rPr>
          <w:sz w:val="24"/>
        </w:rPr>
        <w:t>Ж-1/1,</w:t>
      </w:r>
      <w:r w:rsidR="00461B02" w:rsidRPr="00DE65E6">
        <w:rPr>
          <w:sz w:val="24"/>
        </w:rPr>
        <w:t xml:space="preserve"> </w:t>
      </w:r>
      <w:r w:rsidR="00041E54" w:rsidRPr="00DE65E6">
        <w:rPr>
          <w:sz w:val="24"/>
        </w:rPr>
        <w:t>Ж-1/2,</w:t>
      </w:r>
      <w:r w:rsidR="00461B02" w:rsidRPr="00DE65E6">
        <w:rPr>
          <w:sz w:val="24"/>
        </w:rPr>
        <w:t xml:space="preserve"> </w:t>
      </w:r>
      <w:r w:rsidR="00041E54" w:rsidRPr="00DE65E6">
        <w:rPr>
          <w:sz w:val="24"/>
        </w:rPr>
        <w:t>Ж-1/3,</w:t>
      </w:r>
      <w:r w:rsidR="00461B02" w:rsidRPr="00DE65E6">
        <w:rPr>
          <w:sz w:val="24"/>
        </w:rPr>
        <w:t xml:space="preserve"> </w:t>
      </w:r>
      <w:r w:rsidR="00041E54" w:rsidRPr="00DE65E6">
        <w:rPr>
          <w:sz w:val="24"/>
        </w:rPr>
        <w:t>Ж-1/4,</w:t>
      </w:r>
      <w:r w:rsidR="00461B02" w:rsidRPr="00DE65E6">
        <w:rPr>
          <w:sz w:val="24"/>
        </w:rPr>
        <w:t xml:space="preserve"> </w:t>
      </w:r>
      <w:r w:rsidR="00041E54" w:rsidRPr="00DE65E6">
        <w:rPr>
          <w:sz w:val="24"/>
        </w:rPr>
        <w:t>Ж-1/5,</w:t>
      </w:r>
      <w:r w:rsidR="00461B02" w:rsidRPr="00DE65E6">
        <w:rPr>
          <w:sz w:val="24"/>
        </w:rPr>
        <w:t xml:space="preserve"> </w:t>
      </w:r>
      <w:r w:rsidR="00041E54" w:rsidRPr="00DE65E6">
        <w:rPr>
          <w:sz w:val="24"/>
        </w:rPr>
        <w:t>Ж-1/6,</w:t>
      </w:r>
      <w:r w:rsidR="00461B02" w:rsidRPr="00DE65E6">
        <w:rPr>
          <w:sz w:val="24"/>
        </w:rPr>
        <w:t xml:space="preserve"> </w:t>
      </w:r>
      <w:r w:rsidR="00041E54" w:rsidRPr="00DE65E6">
        <w:rPr>
          <w:sz w:val="24"/>
        </w:rPr>
        <w:t>Ж-1/7,</w:t>
      </w:r>
      <w:r w:rsidR="00461B02" w:rsidRPr="00DE65E6">
        <w:rPr>
          <w:sz w:val="24"/>
        </w:rPr>
        <w:t xml:space="preserve"> </w:t>
      </w:r>
      <w:r w:rsidR="00041E54" w:rsidRPr="00DE65E6">
        <w:rPr>
          <w:sz w:val="24"/>
        </w:rPr>
        <w:t>Ж-1/8,</w:t>
      </w:r>
      <w:r w:rsidR="00461B02" w:rsidRPr="00DE65E6">
        <w:rPr>
          <w:sz w:val="24"/>
        </w:rPr>
        <w:t xml:space="preserve"> </w:t>
      </w:r>
      <w:r w:rsidR="00041E54" w:rsidRPr="00DE65E6">
        <w:rPr>
          <w:sz w:val="24"/>
        </w:rPr>
        <w:t>Ж-1/9,</w:t>
      </w:r>
      <w:r w:rsidR="00461B02" w:rsidRPr="00DE65E6">
        <w:rPr>
          <w:sz w:val="24"/>
        </w:rPr>
        <w:t xml:space="preserve"> </w:t>
      </w:r>
      <w:r w:rsidR="00041E54" w:rsidRPr="00DE65E6">
        <w:rPr>
          <w:sz w:val="24"/>
        </w:rPr>
        <w:t>Ж-1/10,</w:t>
      </w:r>
      <w:r w:rsidR="00461B02" w:rsidRPr="00DE65E6">
        <w:rPr>
          <w:sz w:val="24"/>
        </w:rPr>
        <w:t xml:space="preserve"> </w:t>
      </w:r>
      <w:r w:rsidR="00041E54" w:rsidRPr="00DE65E6">
        <w:rPr>
          <w:sz w:val="24"/>
        </w:rPr>
        <w:t>Ж-1/11,</w:t>
      </w:r>
      <w:r w:rsidR="00461B02" w:rsidRPr="00DE65E6">
        <w:rPr>
          <w:sz w:val="24"/>
        </w:rPr>
        <w:t xml:space="preserve"> </w:t>
      </w:r>
      <w:r w:rsidR="00041E54" w:rsidRPr="00DE65E6">
        <w:rPr>
          <w:sz w:val="24"/>
        </w:rPr>
        <w:t>Ж-1/12,</w:t>
      </w:r>
      <w:r w:rsidR="00461B02" w:rsidRPr="00DE65E6">
        <w:rPr>
          <w:sz w:val="24"/>
        </w:rPr>
        <w:t xml:space="preserve"> </w:t>
      </w:r>
      <w:r w:rsidR="00041E54" w:rsidRPr="00DE65E6">
        <w:rPr>
          <w:sz w:val="24"/>
        </w:rPr>
        <w:t>Ж-1/13,</w:t>
      </w:r>
      <w:r w:rsidR="00461B02" w:rsidRPr="00DE65E6">
        <w:rPr>
          <w:sz w:val="24"/>
        </w:rPr>
        <w:t xml:space="preserve"> </w:t>
      </w:r>
      <w:r w:rsidR="00041E54" w:rsidRPr="00DE65E6">
        <w:rPr>
          <w:sz w:val="24"/>
        </w:rPr>
        <w:t>Ж-1/14</w:t>
      </w:r>
      <w:r w:rsidR="003B58DA" w:rsidRPr="00DE65E6">
        <w:rPr>
          <w:sz w:val="24"/>
        </w:rPr>
        <w:t>,</w:t>
      </w:r>
      <w:r w:rsidR="00461B02" w:rsidRPr="00DE65E6">
        <w:rPr>
          <w:sz w:val="24"/>
        </w:rPr>
        <w:t xml:space="preserve"> </w:t>
      </w:r>
      <w:r w:rsidR="003B58DA" w:rsidRPr="00DE65E6">
        <w:rPr>
          <w:sz w:val="24"/>
        </w:rPr>
        <w:t>Ж-1/15,</w:t>
      </w:r>
      <w:r w:rsidR="00461B02" w:rsidRPr="00DE65E6">
        <w:rPr>
          <w:sz w:val="24"/>
        </w:rPr>
        <w:t xml:space="preserve"> </w:t>
      </w:r>
      <w:r w:rsidR="00461B02" w:rsidRPr="00DE65E6">
        <w:rPr>
          <w:sz w:val="24"/>
        </w:rPr>
        <w:br/>
      </w:r>
      <w:r w:rsidR="003B58DA" w:rsidRPr="00DE65E6">
        <w:rPr>
          <w:sz w:val="24"/>
        </w:rPr>
        <w:t>Ж-1/16,</w:t>
      </w:r>
      <w:r w:rsidR="00461B02" w:rsidRPr="00DE65E6">
        <w:rPr>
          <w:sz w:val="24"/>
        </w:rPr>
        <w:t xml:space="preserve"> </w:t>
      </w:r>
      <w:r w:rsidR="003B58DA" w:rsidRPr="00DE65E6">
        <w:rPr>
          <w:sz w:val="24"/>
        </w:rPr>
        <w:t>Ж-1/17,</w:t>
      </w:r>
      <w:r w:rsidR="00461B02" w:rsidRPr="00DE65E6">
        <w:rPr>
          <w:sz w:val="24"/>
        </w:rPr>
        <w:t xml:space="preserve"> </w:t>
      </w:r>
      <w:r w:rsidR="003B58DA" w:rsidRPr="00DE65E6">
        <w:rPr>
          <w:sz w:val="24"/>
        </w:rPr>
        <w:t>Ж-1</w:t>
      </w:r>
      <w:r w:rsidR="00142824" w:rsidRPr="00DE65E6">
        <w:rPr>
          <w:sz w:val="24"/>
        </w:rPr>
        <w:t>/18,</w:t>
      </w:r>
      <w:r w:rsidR="00461B02" w:rsidRPr="00DE65E6">
        <w:rPr>
          <w:sz w:val="24"/>
        </w:rPr>
        <w:t xml:space="preserve"> </w:t>
      </w:r>
      <w:r w:rsidR="00142824" w:rsidRPr="00DE65E6">
        <w:rPr>
          <w:sz w:val="24"/>
        </w:rPr>
        <w:t>Ж-1/19,</w:t>
      </w:r>
      <w:r w:rsidR="00461B02" w:rsidRPr="00DE65E6">
        <w:rPr>
          <w:sz w:val="24"/>
        </w:rPr>
        <w:t xml:space="preserve"> </w:t>
      </w:r>
      <w:r w:rsidR="00142824" w:rsidRPr="00DE65E6">
        <w:rPr>
          <w:sz w:val="24"/>
        </w:rPr>
        <w:t>Ж-1/20,</w:t>
      </w:r>
      <w:r w:rsidR="00461B02" w:rsidRPr="00DE65E6">
        <w:rPr>
          <w:sz w:val="24"/>
        </w:rPr>
        <w:t xml:space="preserve"> </w:t>
      </w:r>
      <w:r w:rsidR="00142824" w:rsidRPr="00DE65E6">
        <w:rPr>
          <w:sz w:val="24"/>
        </w:rPr>
        <w:t>Ж-1/21,</w:t>
      </w:r>
      <w:r w:rsidR="00461B02" w:rsidRPr="00DE65E6">
        <w:rPr>
          <w:sz w:val="24"/>
        </w:rPr>
        <w:t xml:space="preserve"> </w:t>
      </w:r>
      <w:r w:rsidR="00142824" w:rsidRPr="00DE65E6">
        <w:rPr>
          <w:sz w:val="24"/>
        </w:rPr>
        <w:t>Ж-1/22,</w:t>
      </w:r>
      <w:r w:rsidR="00461B02" w:rsidRPr="00DE65E6">
        <w:rPr>
          <w:sz w:val="24"/>
        </w:rPr>
        <w:t xml:space="preserve"> </w:t>
      </w:r>
      <w:r w:rsidR="00142824" w:rsidRPr="00DE65E6">
        <w:rPr>
          <w:sz w:val="24"/>
        </w:rPr>
        <w:t>Ж-1/23,</w:t>
      </w:r>
      <w:r w:rsidR="00461B02" w:rsidRPr="00DE65E6">
        <w:rPr>
          <w:sz w:val="24"/>
        </w:rPr>
        <w:t xml:space="preserve"> </w:t>
      </w:r>
      <w:r w:rsidR="00686F49" w:rsidRPr="00DE65E6">
        <w:rPr>
          <w:sz w:val="24"/>
        </w:rPr>
        <w:t>Ж-1/24,</w:t>
      </w:r>
      <w:r w:rsidR="00142824" w:rsidRPr="00DE65E6">
        <w:rPr>
          <w:sz w:val="24"/>
        </w:rPr>
        <w:t xml:space="preserve"> Ж-1/25, </w:t>
      </w:r>
      <w:bookmarkEnd w:id="361"/>
      <w:r w:rsidR="00142824" w:rsidRPr="00DE65E6">
        <w:rPr>
          <w:sz w:val="24"/>
        </w:rPr>
        <w:t>Ж-1/26,</w:t>
      </w:r>
      <w:r w:rsidR="00461B02" w:rsidRPr="00DE65E6">
        <w:rPr>
          <w:sz w:val="24"/>
        </w:rPr>
        <w:t xml:space="preserve"> </w:t>
      </w:r>
      <w:r w:rsidR="00142824" w:rsidRPr="00DE65E6">
        <w:rPr>
          <w:sz w:val="24"/>
        </w:rPr>
        <w:t>Ж-1/27,</w:t>
      </w:r>
      <w:r w:rsidR="00461B02" w:rsidRPr="00DE65E6">
        <w:rPr>
          <w:sz w:val="24"/>
        </w:rPr>
        <w:t xml:space="preserve"> </w:t>
      </w:r>
      <w:r w:rsidR="00142824" w:rsidRPr="00DE65E6">
        <w:rPr>
          <w:sz w:val="24"/>
        </w:rPr>
        <w:t>Ж-1/28,</w:t>
      </w:r>
      <w:r w:rsidR="00461B02" w:rsidRPr="00DE65E6">
        <w:rPr>
          <w:sz w:val="24"/>
        </w:rPr>
        <w:t xml:space="preserve"> </w:t>
      </w:r>
      <w:r w:rsidR="00142824" w:rsidRPr="00DE65E6">
        <w:rPr>
          <w:sz w:val="24"/>
        </w:rPr>
        <w:t>Ж-1/29,</w:t>
      </w:r>
      <w:r w:rsidR="00461B02" w:rsidRPr="00DE65E6">
        <w:rPr>
          <w:sz w:val="24"/>
        </w:rPr>
        <w:t xml:space="preserve"> </w:t>
      </w:r>
      <w:r w:rsidR="00142824" w:rsidRPr="00DE65E6">
        <w:rPr>
          <w:sz w:val="24"/>
        </w:rPr>
        <w:t>Ж-1/30,</w:t>
      </w:r>
      <w:r w:rsidR="00461B02" w:rsidRPr="00DE65E6">
        <w:rPr>
          <w:sz w:val="24"/>
        </w:rPr>
        <w:t xml:space="preserve"> </w:t>
      </w:r>
      <w:r w:rsidR="00142824" w:rsidRPr="00DE65E6">
        <w:rPr>
          <w:sz w:val="24"/>
        </w:rPr>
        <w:t>Ж-1/31,</w:t>
      </w:r>
      <w:r w:rsidR="00461B02" w:rsidRPr="00DE65E6">
        <w:rPr>
          <w:sz w:val="24"/>
        </w:rPr>
        <w:t xml:space="preserve"> </w:t>
      </w:r>
      <w:r w:rsidR="00461B02" w:rsidRPr="00DE65E6">
        <w:rPr>
          <w:sz w:val="24"/>
        </w:rPr>
        <w:br/>
      </w:r>
      <w:r w:rsidR="00142824" w:rsidRPr="00DE65E6">
        <w:rPr>
          <w:sz w:val="24"/>
        </w:rPr>
        <w:t>Ж-1/32,</w:t>
      </w:r>
      <w:r w:rsidR="00461B02" w:rsidRPr="00DE65E6">
        <w:rPr>
          <w:sz w:val="24"/>
        </w:rPr>
        <w:t xml:space="preserve"> </w:t>
      </w:r>
      <w:r w:rsidR="00142824" w:rsidRPr="00DE65E6">
        <w:rPr>
          <w:sz w:val="24"/>
        </w:rPr>
        <w:t>Ж-1/33,</w:t>
      </w:r>
      <w:r w:rsidR="00461B02" w:rsidRPr="00DE65E6">
        <w:rPr>
          <w:sz w:val="24"/>
        </w:rPr>
        <w:t xml:space="preserve"> </w:t>
      </w:r>
      <w:r w:rsidR="00142824" w:rsidRPr="00DE65E6">
        <w:rPr>
          <w:sz w:val="24"/>
        </w:rPr>
        <w:t>Ж-1/34,</w:t>
      </w:r>
      <w:r w:rsidR="00461B02" w:rsidRPr="00DE65E6">
        <w:rPr>
          <w:sz w:val="24"/>
        </w:rPr>
        <w:t xml:space="preserve"> </w:t>
      </w:r>
      <w:r w:rsidR="00142824" w:rsidRPr="00DE65E6">
        <w:rPr>
          <w:sz w:val="24"/>
        </w:rPr>
        <w:t>Ж-1/35,</w:t>
      </w:r>
      <w:r w:rsidR="00461B02" w:rsidRPr="00DE65E6">
        <w:rPr>
          <w:sz w:val="24"/>
        </w:rPr>
        <w:t xml:space="preserve"> </w:t>
      </w:r>
      <w:r w:rsidR="00142824" w:rsidRPr="00DE65E6">
        <w:rPr>
          <w:sz w:val="24"/>
        </w:rPr>
        <w:t>Ж-1/36,</w:t>
      </w:r>
      <w:r w:rsidR="00461B02" w:rsidRPr="00DE65E6">
        <w:rPr>
          <w:sz w:val="24"/>
        </w:rPr>
        <w:t xml:space="preserve"> </w:t>
      </w:r>
      <w:r w:rsidR="00142824" w:rsidRPr="00DE65E6">
        <w:rPr>
          <w:sz w:val="24"/>
        </w:rPr>
        <w:t>Ж-1/37,</w:t>
      </w:r>
      <w:r w:rsidR="00461B02" w:rsidRPr="00DE65E6">
        <w:rPr>
          <w:sz w:val="24"/>
        </w:rPr>
        <w:t xml:space="preserve"> </w:t>
      </w:r>
      <w:r w:rsidR="00142824" w:rsidRPr="00DE65E6">
        <w:rPr>
          <w:sz w:val="24"/>
        </w:rPr>
        <w:t>Ж-1/38,</w:t>
      </w:r>
      <w:r w:rsidR="00461B02" w:rsidRPr="00DE65E6">
        <w:rPr>
          <w:sz w:val="24"/>
        </w:rPr>
        <w:t xml:space="preserve"> </w:t>
      </w:r>
      <w:r w:rsidR="00142824" w:rsidRPr="00DE65E6">
        <w:rPr>
          <w:sz w:val="24"/>
        </w:rPr>
        <w:t>Ж-1/39,</w:t>
      </w:r>
      <w:r w:rsidR="00461B02" w:rsidRPr="00DE65E6">
        <w:rPr>
          <w:sz w:val="24"/>
        </w:rPr>
        <w:t xml:space="preserve"> </w:t>
      </w:r>
      <w:r w:rsidR="00142824" w:rsidRPr="00DE65E6">
        <w:rPr>
          <w:sz w:val="24"/>
        </w:rPr>
        <w:t>Ж-1/40,</w:t>
      </w:r>
      <w:r w:rsidR="00461B02" w:rsidRPr="00DE65E6">
        <w:rPr>
          <w:sz w:val="24"/>
        </w:rPr>
        <w:t xml:space="preserve"> </w:t>
      </w:r>
      <w:r w:rsidR="00142824" w:rsidRPr="00DE65E6">
        <w:rPr>
          <w:sz w:val="24"/>
        </w:rPr>
        <w:t>Ж-1/41,</w:t>
      </w:r>
      <w:r w:rsidR="00461B02" w:rsidRPr="00DE65E6">
        <w:rPr>
          <w:sz w:val="24"/>
        </w:rPr>
        <w:t xml:space="preserve"> </w:t>
      </w:r>
      <w:r w:rsidR="00142824" w:rsidRPr="00DE65E6">
        <w:rPr>
          <w:sz w:val="24"/>
        </w:rPr>
        <w:t>Ж-1/42,</w:t>
      </w:r>
      <w:r w:rsidR="00461B02" w:rsidRPr="00DE65E6">
        <w:rPr>
          <w:sz w:val="24"/>
        </w:rPr>
        <w:t xml:space="preserve"> </w:t>
      </w:r>
      <w:r w:rsidR="00142824" w:rsidRPr="00DE65E6">
        <w:rPr>
          <w:sz w:val="24"/>
        </w:rPr>
        <w:t>Ж-1/43,</w:t>
      </w:r>
      <w:r w:rsidR="00461B02" w:rsidRPr="00DE65E6">
        <w:rPr>
          <w:sz w:val="24"/>
        </w:rPr>
        <w:t xml:space="preserve"> </w:t>
      </w:r>
      <w:r w:rsidR="00142824" w:rsidRPr="00DE65E6">
        <w:rPr>
          <w:sz w:val="24"/>
        </w:rPr>
        <w:t>Ж-1/44,</w:t>
      </w:r>
      <w:r w:rsidR="00461B02" w:rsidRPr="00DE65E6">
        <w:rPr>
          <w:sz w:val="24"/>
        </w:rPr>
        <w:t xml:space="preserve"> </w:t>
      </w:r>
      <w:r w:rsidR="00142824" w:rsidRPr="00DE65E6">
        <w:rPr>
          <w:sz w:val="24"/>
        </w:rPr>
        <w:t>Ж-1/45,</w:t>
      </w:r>
      <w:r w:rsidR="00461B02" w:rsidRPr="00DE65E6">
        <w:rPr>
          <w:sz w:val="24"/>
        </w:rPr>
        <w:t xml:space="preserve"> </w:t>
      </w:r>
      <w:r w:rsidR="00142824" w:rsidRPr="00DE65E6">
        <w:rPr>
          <w:sz w:val="24"/>
        </w:rPr>
        <w:t>Ж-1/46,</w:t>
      </w:r>
      <w:r w:rsidR="00461B02" w:rsidRPr="00DE65E6">
        <w:rPr>
          <w:sz w:val="24"/>
        </w:rPr>
        <w:t xml:space="preserve"> </w:t>
      </w:r>
      <w:r w:rsidR="00142824" w:rsidRPr="00DE65E6">
        <w:rPr>
          <w:sz w:val="24"/>
        </w:rPr>
        <w:t>Ж-1/47,</w:t>
      </w:r>
      <w:r w:rsidR="00461B02" w:rsidRPr="00DE65E6">
        <w:rPr>
          <w:sz w:val="24"/>
        </w:rPr>
        <w:t xml:space="preserve"> </w:t>
      </w:r>
      <w:r w:rsidR="00461B02" w:rsidRPr="00DE65E6">
        <w:rPr>
          <w:sz w:val="24"/>
        </w:rPr>
        <w:br/>
      </w:r>
      <w:r w:rsidR="00142824" w:rsidRPr="00DE65E6">
        <w:rPr>
          <w:sz w:val="24"/>
        </w:rPr>
        <w:t>Ж-1/48/,</w:t>
      </w:r>
      <w:r w:rsidR="00461B02" w:rsidRPr="00DE65E6">
        <w:rPr>
          <w:sz w:val="24"/>
        </w:rPr>
        <w:t xml:space="preserve"> </w:t>
      </w:r>
      <w:r w:rsidR="00142824" w:rsidRPr="00DE65E6">
        <w:rPr>
          <w:sz w:val="24"/>
        </w:rPr>
        <w:t>Ж-1/49,</w:t>
      </w:r>
      <w:r w:rsidR="00461B02" w:rsidRPr="00DE65E6">
        <w:rPr>
          <w:sz w:val="24"/>
        </w:rPr>
        <w:t xml:space="preserve"> </w:t>
      </w:r>
      <w:r w:rsidR="00142824" w:rsidRPr="00DE65E6">
        <w:rPr>
          <w:sz w:val="24"/>
        </w:rPr>
        <w:t>Ж-1/50,</w:t>
      </w:r>
      <w:r w:rsidR="00461B02" w:rsidRPr="00DE65E6">
        <w:rPr>
          <w:sz w:val="24"/>
        </w:rPr>
        <w:t xml:space="preserve"> </w:t>
      </w:r>
      <w:r w:rsidR="00142824" w:rsidRPr="00DE65E6">
        <w:rPr>
          <w:sz w:val="24"/>
        </w:rPr>
        <w:t>Ж-1/51, Ж-1/52,</w:t>
      </w:r>
      <w:r w:rsidR="00461B02" w:rsidRPr="00DE65E6">
        <w:rPr>
          <w:sz w:val="24"/>
        </w:rPr>
        <w:t xml:space="preserve"> </w:t>
      </w:r>
      <w:r w:rsidR="00142824" w:rsidRPr="00DE65E6">
        <w:rPr>
          <w:sz w:val="24"/>
        </w:rPr>
        <w:t>Ж-1/53,</w:t>
      </w:r>
      <w:r w:rsidR="00461B02" w:rsidRPr="00DE65E6">
        <w:rPr>
          <w:sz w:val="24"/>
        </w:rPr>
        <w:t xml:space="preserve"> </w:t>
      </w:r>
      <w:r w:rsidR="00142824" w:rsidRPr="00DE65E6">
        <w:rPr>
          <w:sz w:val="24"/>
        </w:rPr>
        <w:t>Ж-1/54,</w:t>
      </w:r>
      <w:r w:rsidR="00461B02" w:rsidRPr="00DE65E6">
        <w:rPr>
          <w:sz w:val="24"/>
        </w:rPr>
        <w:t xml:space="preserve"> </w:t>
      </w:r>
      <w:r w:rsidR="00142824" w:rsidRPr="00DE65E6">
        <w:rPr>
          <w:sz w:val="24"/>
        </w:rPr>
        <w:t>Ж-1/55,</w:t>
      </w:r>
      <w:r w:rsidR="00461B02" w:rsidRPr="00DE65E6">
        <w:rPr>
          <w:sz w:val="24"/>
        </w:rPr>
        <w:t xml:space="preserve"> </w:t>
      </w:r>
      <w:r w:rsidR="00142824" w:rsidRPr="00DE65E6">
        <w:rPr>
          <w:sz w:val="24"/>
        </w:rPr>
        <w:t>Ж-1/56,</w:t>
      </w:r>
      <w:r w:rsidR="00461B02" w:rsidRPr="00DE65E6">
        <w:rPr>
          <w:sz w:val="24"/>
        </w:rPr>
        <w:t xml:space="preserve"> </w:t>
      </w:r>
      <w:r w:rsidR="00142824" w:rsidRPr="00DE65E6">
        <w:rPr>
          <w:sz w:val="24"/>
        </w:rPr>
        <w:t>Ж-1/57,</w:t>
      </w:r>
      <w:r w:rsidR="00461B02" w:rsidRPr="00DE65E6">
        <w:rPr>
          <w:sz w:val="24"/>
        </w:rPr>
        <w:t xml:space="preserve"> </w:t>
      </w:r>
      <w:r w:rsidR="00142824" w:rsidRPr="00DE65E6">
        <w:rPr>
          <w:sz w:val="24"/>
        </w:rPr>
        <w:t>Ж-1/58,</w:t>
      </w:r>
      <w:r w:rsidR="00461B02" w:rsidRPr="00DE65E6">
        <w:rPr>
          <w:sz w:val="24"/>
        </w:rPr>
        <w:t xml:space="preserve"> </w:t>
      </w:r>
      <w:r w:rsidR="00142824" w:rsidRPr="00DE65E6">
        <w:rPr>
          <w:sz w:val="24"/>
        </w:rPr>
        <w:t>Ж-1/59,</w:t>
      </w:r>
      <w:r w:rsidR="00461B02" w:rsidRPr="00DE65E6">
        <w:rPr>
          <w:sz w:val="24"/>
        </w:rPr>
        <w:t xml:space="preserve"> </w:t>
      </w:r>
      <w:r w:rsidR="00142824" w:rsidRPr="00DE65E6">
        <w:rPr>
          <w:sz w:val="24"/>
        </w:rPr>
        <w:t>Ж-1/60,</w:t>
      </w:r>
      <w:r w:rsidR="00461B02" w:rsidRPr="00DE65E6">
        <w:rPr>
          <w:sz w:val="24"/>
        </w:rPr>
        <w:t xml:space="preserve"> </w:t>
      </w:r>
      <w:r w:rsidR="00142824" w:rsidRPr="00DE65E6">
        <w:rPr>
          <w:sz w:val="24"/>
        </w:rPr>
        <w:t>Ж-1/61,</w:t>
      </w:r>
      <w:r w:rsidR="00461B02" w:rsidRPr="00DE65E6">
        <w:rPr>
          <w:sz w:val="24"/>
        </w:rPr>
        <w:t xml:space="preserve"> </w:t>
      </w:r>
      <w:r w:rsidR="00142824" w:rsidRPr="00DE65E6">
        <w:rPr>
          <w:sz w:val="24"/>
        </w:rPr>
        <w:t>Ж-1/62,</w:t>
      </w:r>
      <w:r w:rsidR="00461B02" w:rsidRPr="00DE65E6">
        <w:rPr>
          <w:sz w:val="24"/>
        </w:rPr>
        <w:t xml:space="preserve"> </w:t>
      </w:r>
      <w:r w:rsidR="00142824" w:rsidRPr="00DE65E6">
        <w:rPr>
          <w:sz w:val="24"/>
        </w:rPr>
        <w:t>Ж-1/63,</w:t>
      </w:r>
      <w:r w:rsidR="00461B02" w:rsidRPr="00DE65E6">
        <w:rPr>
          <w:sz w:val="24"/>
        </w:rPr>
        <w:t xml:space="preserve"> </w:t>
      </w:r>
      <w:r w:rsidR="00461B02" w:rsidRPr="00DE65E6">
        <w:rPr>
          <w:sz w:val="24"/>
        </w:rPr>
        <w:br/>
      </w:r>
      <w:r w:rsidR="00142824" w:rsidRPr="00DE65E6">
        <w:rPr>
          <w:sz w:val="24"/>
        </w:rPr>
        <w:t>Ж-1/64,</w:t>
      </w:r>
      <w:r w:rsidR="00461B02" w:rsidRPr="00DE65E6">
        <w:rPr>
          <w:sz w:val="24"/>
        </w:rPr>
        <w:t xml:space="preserve"> </w:t>
      </w:r>
      <w:r w:rsidR="00142824" w:rsidRPr="00DE65E6">
        <w:rPr>
          <w:sz w:val="24"/>
        </w:rPr>
        <w:t>Ж-1/65,</w:t>
      </w:r>
      <w:r w:rsidR="00461B02" w:rsidRPr="00DE65E6">
        <w:rPr>
          <w:sz w:val="24"/>
        </w:rPr>
        <w:t xml:space="preserve"> </w:t>
      </w:r>
      <w:r w:rsidR="00142824" w:rsidRPr="00DE65E6">
        <w:rPr>
          <w:sz w:val="24"/>
        </w:rPr>
        <w:t>Ж-1/66.</w:t>
      </w:r>
    </w:p>
    <w:p w14:paraId="5E5D1354" w14:textId="77777777" w:rsidR="00822068" w:rsidRPr="00DE65E6" w:rsidRDefault="00822068" w:rsidP="00393D81">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33BB66F1" w14:textId="77777777" w:rsidR="00165E7B" w:rsidRPr="00DE65E6" w:rsidRDefault="00165E7B" w:rsidP="00393D81">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 индивидуальными жилыми домами</w:t>
      </w:r>
      <w:r w:rsidR="00E74B05" w:rsidRPr="00DE65E6">
        <w:rPr>
          <w:rFonts w:ascii="Times New Roman" w:hAnsi="Times New Roman" w:cs="Times New Roman"/>
          <w:sz w:val="24"/>
          <w:szCs w:val="24"/>
        </w:rPr>
        <w:t xml:space="preserve"> и жилыми домами блокированной застройки</w:t>
      </w:r>
      <w:r w:rsidRPr="00DE65E6">
        <w:rPr>
          <w:rFonts w:ascii="Times New Roman" w:hAnsi="Times New Roman" w:cs="Times New Roman"/>
          <w:sz w:val="24"/>
          <w:szCs w:val="24"/>
        </w:rPr>
        <w:t xml:space="preserve"> с возможностью размещения объектов социальног</w:t>
      </w:r>
      <w:r w:rsidR="00E74B05" w:rsidRPr="00DE65E6">
        <w:rPr>
          <w:rFonts w:ascii="Times New Roman" w:hAnsi="Times New Roman" w:cs="Times New Roman"/>
          <w:sz w:val="24"/>
          <w:szCs w:val="24"/>
        </w:rPr>
        <w:t>о, культурного, бытового обслуж</w:t>
      </w:r>
      <w:r w:rsidRPr="00DE65E6">
        <w:rPr>
          <w:rFonts w:ascii="Times New Roman" w:hAnsi="Times New Roman" w:cs="Times New Roman"/>
          <w:sz w:val="24"/>
          <w:szCs w:val="24"/>
        </w:rPr>
        <w:t>и</w:t>
      </w:r>
      <w:r w:rsidR="00E74B05" w:rsidRPr="00DE65E6">
        <w:rPr>
          <w:rFonts w:ascii="Times New Roman" w:hAnsi="Times New Roman" w:cs="Times New Roman"/>
          <w:sz w:val="24"/>
          <w:szCs w:val="24"/>
        </w:rPr>
        <w:t>в</w:t>
      </w:r>
      <w:r w:rsidRPr="00DE65E6">
        <w:rPr>
          <w:rFonts w:ascii="Times New Roman" w:hAnsi="Times New Roman" w:cs="Times New Roman"/>
          <w:sz w:val="24"/>
          <w:szCs w:val="24"/>
        </w:rPr>
        <w:t>ания.</w:t>
      </w:r>
    </w:p>
    <w:p w14:paraId="3768F4D5" w14:textId="77777777" w:rsidR="00822068" w:rsidRPr="00DE65E6" w:rsidRDefault="00822068" w:rsidP="00393D81">
      <w:pPr>
        <w:spacing w:line="240" w:lineRule="auto"/>
        <w:ind w:firstLine="709"/>
        <w:rPr>
          <w:rFonts w:ascii="Times New Roman" w:hAnsi="Times New Roman" w:cs="Times New Roman"/>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5"/>
        <w:gridCol w:w="1980"/>
        <w:gridCol w:w="4831"/>
        <w:gridCol w:w="850"/>
        <w:gridCol w:w="1985"/>
        <w:gridCol w:w="4601"/>
      </w:tblGrid>
      <w:tr w:rsidR="00DE65E6" w:rsidRPr="00DE65E6" w14:paraId="2717328E" w14:textId="77777777" w:rsidTr="00EA3B91">
        <w:trPr>
          <w:trHeight w:val="397"/>
          <w:tblHeader/>
        </w:trPr>
        <w:tc>
          <w:tcPr>
            <w:tcW w:w="15032" w:type="dxa"/>
            <w:gridSpan w:val="6"/>
            <w:tcBorders>
              <w:top w:val="nil"/>
              <w:left w:val="nil"/>
              <w:right w:val="nil"/>
            </w:tcBorders>
            <w:shd w:val="clear" w:color="auto" w:fill="auto"/>
            <w:vAlign w:val="center"/>
          </w:tcPr>
          <w:p w14:paraId="50855B95" w14:textId="77777777" w:rsidR="00EA3B91" w:rsidRPr="00DE65E6" w:rsidRDefault="00EA3B91" w:rsidP="00EA3B91">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 xml:space="preserve">Ж-1. Зона застройки индивидуальными жилыми домами и жилыми домами блокированной застройки  </w:t>
            </w:r>
          </w:p>
        </w:tc>
      </w:tr>
      <w:tr w:rsidR="00DE65E6" w:rsidRPr="00DE65E6" w14:paraId="573BA042" w14:textId="77777777" w:rsidTr="00850B40">
        <w:trPr>
          <w:trHeight w:val="397"/>
          <w:tblHeader/>
        </w:trPr>
        <w:tc>
          <w:tcPr>
            <w:tcW w:w="7596" w:type="dxa"/>
            <w:gridSpan w:val="3"/>
            <w:shd w:val="clear" w:color="auto" w:fill="auto"/>
            <w:vAlign w:val="center"/>
          </w:tcPr>
          <w:p w14:paraId="3FFB39BE" w14:textId="77777777" w:rsidR="005D5E43" w:rsidRPr="00DE65E6" w:rsidRDefault="005D5E43" w:rsidP="005D5E43">
            <w:pPr>
              <w:spacing w:after="0" w:line="240" w:lineRule="auto"/>
              <w:jc w:val="center"/>
              <w:rPr>
                <w:rFonts w:ascii="Times New Roman" w:hAnsi="Times New Roman" w:cs="Times New Roman"/>
                <w:b/>
                <w:sz w:val="20"/>
                <w:szCs w:val="20"/>
              </w:rPr>
            </w:pPr>
            <w:bookmarkStart w:id="362" w:name="_Hlk73395679"/>
            <w:r w:rsidRPr="00DE65E6">
              <w:rPr>
                <w:rFonts w:ascii="Times New Roman" w:hAnsi="Times New Roman" w:cs="Times New Roman"/>
                <w:b/>
                <w:sz w:val="20"/>
                <w:szCs w:val="20"/>
              </w:rPr>
              <w:t>Основные виды разрешенного использования</w:t>
            </w:r>
          </w:p>
        </w:tc>
        <w:tc>
          <w:tcPr>
            <w:tcW w:w="7436" w:type="dxa"/>
            <w:gridSpan w:val="3"/>
            <w:shd w:val="clear" w:color="auto" w:fill="auto"/>
            <w:vAlign w:val="center"/>
          </w:tcPr>
          <w:p w14:paraId="23E304CB" w14:textId="77777777" w:rsidR="005D5E43" w:rsidRPr="00DE65E6" w:rsidRDefault="005D5E43" w:rsidP="005D5E43">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E65E6" w:rsidRPr="00DE65E6" w14:paraId="266960B4" w14:textId="77777777" w:rsidTr="00850B40">
        <w:trPr>
          <w:tblHeader/>
        </w:trPr>
        <w:tc>
          <w:tcPr>
            <w:tcW w:w="785" w:type="dxa"/>
            <w:shd w:val="clear" w:color="auto" w:fill="auto"/>
            <w:vAlign w:val="center"/>
          </w:tcPr>
          <w:p w14:paraId="257FECE1" w14:textId="77777777" w:rsidR="005D5E43" w:rsidRPr="00DE65E6" w:rsidRDefault="005D5E43"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0" w:type="dxa"/>
            <w:shd w:val="clear" w:color="auto" w:fill="auto"/>
            <w:vAlign w:val="center"/>
          </w:tcPr>
          <w:p w14:paraId="37AF329B" w14:textId="77777777" w:rsidR="005D5E43" w:rsidRPr="00DE65E6" w:rsidRDefault="005D5E43"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31" w:type="dxa"/>
            <w:shd w:val="clear" w:color="auto" w:fill="auto"/>
            <w:vAlign w:val="center"/>
          </w:tcPr>
          <w:p w14:paraId="573526FE" w14:textId="77777777" w:rsidR="005D5E43" w:rsidRPr="00DE65E6" w:rsidRDefault="005D5E43"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2D25D171" w14:textId="77777777" w:rsidR="005D5E43" w:rsidRPr="00DE65E6" w:rsidRDefault="005D5E43"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5" w:type="dxa"/>
            <w:shd w:val="clear" w:color="auto" w:fill="auto"/>
            <w:vAlign w:val="center"/>
          </w:tcPr>
          <w:p w14:paraId="1EE0967F" w14:textId="77777777" w:rsidR="005D5E43" w:rsidRPr="00DE65E6" w:rsidRDefault="005D5E43"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601" w:type="dxa"/>
            <w:shd w:val="clear" w:color="auto" w:fill="auto"/>
            <w:vAlign w:val="center"/>
          </w:tcPr>
          <w:p w14:paraId="28FA53B0" w14:textId="77777777" w:rsidR="005D5E43" w:rsidRPr="00DE65E6" w:rsidRDefault="005D5E43"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bookmarkEnd w:id="362"/>
      <w:tr w:rsidR="00DE65E6" w:rsidRPr="00DE65E6" w14:paraId="5956B549" w14:textId="77777777" w:rsidTr="005D5E43">
        <w:tc>
          <w:tcPr>
            <w:tcW w:w="785" w:type="dxa"/>
            <w:shd w:val="clear" w:color="auto" w:fill="auto"/>
          </w:tcPr>
          <w:p w14:paraId="33AFA418"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2.1</w:t>
            </w:r>
          </w:p>
        </w:tc>
        <w:tc>
          <w:tcPr>
            <w:tcW w:w="1980" w:type="dxa"/>
            <w:shd w:val="clear" w:color="auto" w:fill="auto"/>
          </w:tcPr>
          <w:p w14:paraId="74370A3A" w14:textId="77777777" w:rsidR="005D5E43" w:rsidRPr="00DE65E6" w:rsidRDefault="005D5E43" w:rsidP="005D5E43">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Для индивидуального жилищного строительства</w:t>
            </w:r>
          </w:p>
          <w:p w14:paraId="7E904748" w14:textId="77777777" w:rsidR="005D5E43" w:rsidRPr="00DE65E6" w:rsidRDefault="005D5E43" w:rsidP="005D5E43">
            <w:pPr>
              <w:spacing w:after="0" w:line="240" w:lineRule="auto"/>
              <w:rPr>
                <w:rFonts w:ascii="Times New Roman" w:hAnsi="Times New Roman" w:cs="Times New Roman"/>
              </w:rPr>
            </w:pPr>
          </w:p>
        </w:tc>
        <w:tc>
          <w:tcPr>
            <w:tcW w:w="4831" w:type="dxa"/>
            <w:shd w:val="clear" w:color="auto" w:fill="auto"/>
          </w:tcPr>
          <w:p w14:paraId="000B8ADF" w14:textId="77777777" w:rsidR="005D5E43" w:rsidRPr="00DE65E6" w:rsidRDefault="00C5281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7436" w:type="dxa"/>
            <w:gridSpan w:val="3"/>
            <w:shd w:val="clear" w:color="auto" w:fill="auto"/>
          </w:tcPr>
          <w:p w14:paraId="55DB4E46" w14:textId="77777777" w:rsidR="005D5E43" w:rsidRPr="00DE65E6" w:rsidRDefault="005D5E43" w:rsidP="005D5E43">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74827700" w14:textId="77777777" w:rsidTr="005D5E43">
        <w:tc>
          <w:tcPr>
            <w:tcW w:w="785" w:type="dxa"/>
            <w:shd w:val="clear" w:color="auto" w:fill="auto"/>
          </w:tcPr>
          <w:p w14:paraId="6E75A189"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2.2</w:t>
            </w:r>
          </w:p>
        </w:tc>
        <w:tc>
          <w:tcPr>
            <w:tcW w:w="1980" w:type="dxa"/>
            <w:shd w:val="clear" w:color="auto" w:fill="auto"/>
          </w:tcPr>
          <w:p w14:paraId="31C2F3D1" w14:textId="77777777" w:rsidR="005D5E43" w:rsidRPr="00DE65E6" w:rsidRDefault="005D5E43" w:rsidP="005D5E43">
            <w:pPr>
              <w:suppressAutoHyphens w:val="0"/>
              <w:autoSpaceDE w:val="0"/>
              <w:autoSpaceDN w:val="0"/>
              <w:adjustRightInd w:val="0"/>
              <w:spacing w:after="0" w:line="240" w:lineRule="auto"/>
              <w:jc w:val="both"/>
            </w:pPr>
            <w:r w:rsidRPr="00DE65E6">
              <w:rPr>
                <w:rFonts w:ascii="Times New Roman" w:eastAsiaTheme="minorHAnsi" w:hAnsi="Times New Roman" w:cs="Times New Roman"/>
                <w:lang w:eastAsia="en-US"/>
              </w:rPr>
              <w:t xml:space="preserve">Для ведения личного </w:t>
            </w:r>
            <w:r w:rsidRPr="00DE65E6">
              <w:rPr>
                <w:rFonts w:ascii="Times New Roman" w:eastAsiaTheme="minorHAnsi" w:hAnsi="Times New Roman" w:cs="Times New Roman"/>
                <w:lang w:eastAsia="en-US"/>
              </w:rPr>
              <w:lastRenderedPageBreak/>
              <w:t>подсобного хозяйства (приусадебный земельный участок)</w:t>
            </w:r>
            <w:r w:rsidR="000C67B6" w:rsidRPr="00DE65E6">
              <w:rPr>
                <w:rFonts w:ascii="Times New Roman" w:eastAsiaTheme="minorHAnsi" w:hAnsi="Times New Roman" w:cs="Times New Roman"/>
                <w:lang w:eastAsia="en-US"/>
              </w:rPr>
              <w:t>**</w:t>
            </w:r>
          </w:p>
        </w:tc>
        <w:tc>
          <w:tcPr>
            <w:tcW w:w="4831" w:type="dxa"/>
            <w:shd w:val="clear" w:color="auto" w:fill="auto"/>
          </w:tcPr>
          <w:p w14:paraId="1F1053E6"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 xml:space="preserve">Размещение жилого дома, указанного в описании вида разрешенного использования с </w:t>
            </w:r>
            <w:hyperlink r:id="rId37" w:history="1">
              <w:r w:rsidRPr="00DE65E6">
                <w:rPr>
                  <w:rFonts w:ascii="Times New Roman" w:eastAsiaTheme="minorHAnsi" w:hAnsi="Times New Roman" w:cs="Times New Roman"/>
                  <w:lang w:eastAsia="en-US"/>
                </w:rPr>
                <w:t>кодом 2.1</w:t>
              </w:r>
            </w:hyperlink>
            <w:r w:rsidRPr="00DE65E6">
              <w:rPr>
                <w:rFonts w:ascii="Times New Roman" w:eastAsiaTheme="minorHAnsi" w:hAnsi="Times New Roman" w:cs="Times New Roman"/>
                <w:lang w:eastAsia="en-US"/>
              </w:rPr>
              <w:t>;</w:t>
            </w:r>
          </w:p>
          <w:p w14:paraId="506F5028"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производство сельскохозяйственной продукции;</w:t>
            </w:r>
          </w:p>
          <w:p w14:paraId="5962F1CF"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гаража и иных вспомогательных сооружений;</w:t>
            </w:r>
          </w:p>
          <w:p w14:paraId="43E385E3" w14:textId="77777777" w:rsidR="00EA3B91" w:rsidRPr="00DE65E6" w:rsidRDefault="005D5E43" w:rsidP="003D003D">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содержание сельскохозяйственных животных</w:t>
            </w:r>
          </w:p>
        </w:tc>
        <w:tc>
          <w:tcPr>
            <w:tcW w:w="7436" w:type="dxa"/>
            <w:gridSpan w:val="3"/>
            <w:shd w:val="clear" w:color="auto" w:fill="auto"/>
          </w:tcPr>
          <w:p w14:paraId="0A9440B1" w14:textId="77777777" w:rsidR="005D5E43" w:rsidRPr="00DE65E6" w:rsidRDefault="005D5E43" w:rsidP="005D5E43">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DE65E6" w:rsidRPr="00DE65E6" w14:paraId="0CD2B296" w14:textId="77777777" w:rsidTr="005D5E43">
        <w:tc>
          <w:tcPr>
            <w:tcW w:w="785" w:type="dxa"/>
            <w:shd w:val="clear" w:color="auto" w:fill="auto"/>
          </w:tcPr>
          <w:p w14:paraId="4C1C3DC0"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2.3</w:t>
            </w:r>
          </w:p>
        </w:tc>
        <w:tc>
          <w:tcPr>
            <w:tcW w:w="1980" w:type="dxa"/>
            <w:shd w:val="clear" w:color="auto" w:fill="auto"/>
          </w:tcPr>
          <w:p w14:paraId="7279C73D"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Блокированная жилая застройка</w:t>
            </w:r>
          </w:p>
          <w:p w14:paraId="44DD5CDB" w14:textId="77777777" w:rsidR="007B67E8" w:rsidRPr="00DE65E6" w:rsidRDefault="007B67E8" w:rsidP="005D5E43">
            <w:pPr>
              <w:pStyle w:val="a5"/>
              <w:ind w:left="0" w:firstLine="0"/>
              <w:rPr>
                <w:sz w:val="22"/>
                <w:szCs w:val="22"/>
              </w:rPr>
            </w:pPr>
          </w:p>
        </w:tc>
        <w:tc>
          <w:tcPr>
            <w:tcW w:w="4831" w:type="dxa"/>
            <w:shd w:val="clear" w:color="auto" w:fill="auto"/>
          </w:tcPr>
          <w:p w14:paraId="7B401466" w14:textId="77777777" w:rsidR="007B67E8" w:rsidRPr="00DE65E6" w:rsidRDefault="007B67E8"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645B7AE6" w14:textId="77777777" w:rsidR="007B67E8" w:rsidRPr="00DE65E6" w:rsidRDefault="007B67E8"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2486AE7C" w14:textId="77777777" w:rsidR="007B67E8" w:rsidRPr="00DE65E6" w:rsidRDefault="007B67E8"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гаражей для собственных нужд и иных вспомогательных сооружений;</w:t>
            </w:r>
          </w:p>
          <w:p w14:paraId="5DE09839" w14:textId="77777777" w:rsidR="007B67E8" w:rsidRPr="00DE65E6" w:rsidRDefault="007B67E8" w:rsidP="007F3D96">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обустройство спортивных и детских площадок, площадок для отдыха</w:t>
            </w:r>
          </w:p>
        </w:tc>
        <w:tc>
          <w:tcPr>
            <w:tcW w:w="7436" w:type="dxa"/>
            <w:gridSpan w:val="3"/>
            <w:shd w:val="clear" w:color="auto" w:fill="auto"/>
          </w:tcPr>
          <w:p w14:paraId="0C3C9FFF" w14:textId="77777777" w:rsidR="007B67E8" w:rsidRPr="00DE65E6" w:rsidRDefault="007B67E8" w:rsidP="005D5E43">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059CA32D" w14:textId="77777777" w:rsidTr="005D5E43">
        <w:trPr>
          <w:trHeight w:val="455"/>
        </w:trPr>
        <w:tc>
          <w:tcPr>
            <w:tcW w:w="785" w:type="dxa"/>
            <w:vMerge w:val="restart"/>
            <w:shd w:val="clear" w:color="auto" w:fill="auto"/>
          </w:tcPr>
          <w:p w14:paraId="0A19D9C5"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3.2.4</w:t>
            </w:r>
          </w:p>
        </w:tc>
        <w:tc>
          <w:tcPr>
            <w:tcW w:w="1980" w:type="dxa"/>
            <w:vMerge w:val="restart"/>
            <w:shd w:val="clear" w:color="auto" w:fill="auto"/>
          </w:tcPr>
          <w:p w14:paraId="1CC413AA"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Общежития</w:t>
            </w:r>
          </w:p>
        </w:tc>
        <w:tc>
          <w:tcPr>
            <w:tcW w:w="4831" w:type="dxa"/>
            <w:vMerge w:val="restart"/>
            <w:shd w:val="clear" w:color="auto" w:fill="auto"/>
          </w:tcPr>
          <w:p w14:paraId="293323F8"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38" w:history="1">
              <w:r w:rsidRPr="00DE65E6">
                <w:rPr>
                  <w:rFonts w:ascii="Times New Roman" w:eastAsiaTheme="minorHAnsi" w:hAnsi="Times New Roman" w:cs="Times New Roman"/>
                  <w:lang w:eastAsia="en-US"/>
                </w:rPr>
                <w:t>кодом 4.7</w:t>
              </w:r>
            </w:hyperlink>
          </w:p>
        </w:tc>
        <w:tc>
          <w:tcPr>
            <w:tcW w:w="850" w:type="dxa"/>
            <w:shd w:val="clear" w:color="auto" w:fill="auto"/>
          </w:tcPr>
          <w:p w14:paraId="29F7B850"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1F669906"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3E094B5A"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DE65E6">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3B2B4921" w14:textId="77777777" w:rsidTr="005D5E43">
        <w:trPr>
          <w:trHeight w:val="452"/>
        </w:trPr>
        <w:tc>
          <w:tcPr>
            <w:tcW w:w="785" w:type="dxa"/>
            <w:vMerge/>
            <w:shd w:val="clear" w:color="auto" w:fill="auto"/>
          </w:tcPr>
          <w:p w14:paraId="652CA2E7"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7C72628A"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B3B342E"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4D9FDA"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4.6</w:t>
            </w:r>
          </w:p>
        </w:tc>
        <w:tc>
          <w:tcPr>
            <w:tcW w:w="1985" w:type="dxa"/>
            <w:shd w:val="clear" w:color="auto" w:fill="auto"/>
          </w:tcPr>
          <w:p w14:paraId="71FA518C"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601" w:type="dxa"/>
            <w:shd w:val="clear" w:color="auto" w:fill="auto"/>
          </w:tcPr>
          <w:p w14:paraId="2B176285"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E65E6" w:rsidRPr="00DE65E6" w14:paraId="2BEE96C7" w14:textId="77777777" w:rsidTr="005D5E43">
        <w:trPr>
          <w:trHeight w:val="452"/>
        </w:trPr>
        <w:tc>
          <w:tcPr>
            <w:tcW w:w="785" w:type="dxa"/>
            <w:vMerge/>
            <w:shd w:val="clear" w:color="auto" w:fill="auto"/>
          </w:tcPr>
          <w:p w14:paraId="06A15567"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7655FECC"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C1CC2A8"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648C42"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6A65A906"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59123E58"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0"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72255CD5" w14:textId="77777777" w:rsidTr="005D5E43">
        <w:trPr>
          <w:trHeight w:val="452"/>
        </w:trPr>
        <w:tc>
          <w:tcPr>
            <w:tcW w:w="785" w:type="dxa"/>
            <w:vMerge/>
            <w:shd w:val="clear" w:color="auto" w:fill="auto"/>
          </w:tcPr>
          <w:p w14:paraId="7B1B1DD7"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5A54C13B"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085E5A8"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C7FCC1"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32383DB9"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32A4BDBC"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50F971E"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6E7B6237" w14:textId="77777777" w:rsidTr="005D5E43">
        <w:trPr>
          <w:trHeight w:val="452"/>
        </w:trPr>
        <w:tc>
          <w:tcPr>
            <w:tcW w:w="785" w:type="dxa"/>
            <w:vMerge/>
            <w:shd w:val="clear" w:color="auto" w:fill="auto"/>
          </w:tcPr>
          <w:p w14:paraId="1E675470"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7D1F064E"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A41D254"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A2E9AE3"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28F8BD0D"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6979533E"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3FE2577D" w14:textId="77777777" w:rsidTr="003D003D">
        <w:trPr>
          <w:trHeight w:val="70"/>
        </w:trPr>
        <w:tc>
          <w:tcPr>
            <w:tcW w:w="785" w:type="dxa"/>
            <w:shd w:val="clear" w:color="auto" w:fill="auto"/>
          </w:tcPr>
          <w:p w14:paraId="0E73B904"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1980" w:type="dxa"/>
            <w:shd w:val="clear" w:color="auto" w:fill="auto"/>
          </w:tcPr>
          <w:p w14:paraId="088D8AA0"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831" w:type="dxa"/>
            <w:shd w:val="clear" w:color="auto" w:fill="auto"/>
          </w:tcPr>
          <w:p w14:paraId="390BCA22"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14564210"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4C310CC5"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10C3BACF"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399032A8" w14:textId="77777777" w:rsidTr="005D5E43">
        <w:trPr>
          <w:trHeight w:val="756"/>
        </w:trPr>
        <w:tc>
          <w:tcPr>
            <w:tcW w:w="785" w:type="dxa"/>
            <w:vMerge w:val="restart"/>
            <w:shd w:val="clear" w:color="auto" w:fill="auto"/>
          </w:tcPr>
          <w:p w14:paraId="69432A67"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3.1.2</w:t>
            </w:r>
          </w:p>
        </w:tc>
        <w:tc>
          <w:tcPr>
            <w:tcW w:w="1980" w:type="dxa"/>
            <w:vMerge w:val="restart"/>
            <w:shd w:val="clear" w:color="auto" w:fill="auto"/>
          </w:tcPr>
          <w:p w14:paraId="50BEA302"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831" w:type="dxa"/>
            <w:vMerge w:val="restart"/>
            <w:shd w:val="clear" w:color="auto" w:fill="auto"/>
          </w:tcPr>
          <w:p w14:paraId="3C806BA7"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25AEBD09"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3B96D42B"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4563D8E" w14:textId="77777777" w:rsidR="007B67E8" w:rsidRPr="00DE65E6" w:rsidRDefault="007B67E8" w:rsidP="005D5E43">
            <w:pPr>
              <w:spacing w:after="0" w:line="240" w:lineRule="auto"/>
              <w:jc w:val="both"/>
              <w:rPr>
                <w:rFonts w:ascii="Times New Roman" w:hAnsi="Times New Roman" w:cs="Times New Roman"/>
              </w:rPr>
            </w:pPr>
          </w:p>
        </w:tc>
        <w:tc>
          <w:tcPr>
            <w:tcW w:w="4601" w:type="dxa"/>
            <w:shd w:val="clear" w:color="auto" w:fill="auto"/>
          </w:tcPr>
          <w:p w14:paraId="1B843273"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 w:history="1">
              <w:r w:rsidRPr="00DE65E6">
                <w:rPr>
                  <w:rFonts w:ascii="Times New Roman" w:hAnsi="Times New Roman" w:cs="Times New Roman"/>
                </w:rPr>
                <w:t>кодами 2.7.2, 4.9</w:t>
              </w:r>
            </w:hyperlink>
          </w:p>
        </w:tc>
      </w:tr>
      <w:tr w:rsidR="00DE65E6" w:rsidRPr="00DE65E6" w14:paraId="79CF4BAB" w14:textId="77777777" w:rsidTr="005D5E43">
        <w:trPr>
          <w:trHeight w:val="756"/>
        </w:trPr>
        <w:tc>
          <w:tcPr>
            <w:tcW w:w="785" w:type="dxa"/>
            <w:vMerge/>
            <w:shd w:val="clear" w:color="auto" w:fill="auto"/>
          </w:tcPr>
          <w:p w14:paraId="6BF41871"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0E5A96D9"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459B69C"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BF45DB"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04E7AB78"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46A9C3F4"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2EC5E4DA" w14:textId="77777777" w:rsidTr="003D003D">
        <w:trPr>
          <w:trHeight w:val="328"/>
        </w:trPr>
        <w:tc>
          <w:tcPr>
            <w:tcW w:w="785" w:type="dxa"/>
            <w:vMerge/>
            <w:shd w:val="clear" w:color="auto" w:fill="auto"/>
          </w:tcPr>
          <w:p w14:paraId="2096CBC5"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541406BA"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F52F653"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C07F14"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0FD8138F"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6F732100"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6FD5A5B5" w14:textId="77777777" w:rsidTr="005D5E43">
        <w:trPr>
          <w:trHeight w:val="756"/>
        </w:trPr>
        <w:tc>
          <w:tcPr>
            <w:tcW w:w="785" w:type="dxa"/>
            <w:vMerge/>
            <w:shd w:val="clear" w:color="auto" w:fill="auto"/>
          </w:tcPr>
          <w:p w14:paraId="78E94FBD"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29A50FFB"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C62CFA6"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C4E760"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5DED2012"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6CF43657"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DE65E6">
              <w:rPr>
                <w:rFonts w:ascii="Times New Roman" w:hAnsi="Times New Roman" w:cs="Times New Roman"/>
              </w:rPr>
              <w:lastRenderedPageBreak/>
              <w:t>туалетов</w:t>
            </w:r>
          </w:p>
        </w:tc>
      </w:tr>
      <w:tr w:rsidR="00DE65E6" w:rsidRPr="00DE65E6" w14:paraId="55588340" w14:textId="77777777" w:rsidTr="005D5E43">
        <w:trPr>
          <w:trHeight w:val="306"/>
        </w:trPr>
        <w:tc>
          <w:tcPr>
            <w:tcW w:w="785" w:type="dxa"/>
            <w:vMerge w:val="restart"/>
            <w:shd w:val="clear" w:color="auto" w:fill="auto"/>
          </w:tcPr>
          <w:p w14:paraId="72430590"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lastRenderedPageBreak/>
              <w:t>3.2.3</w:t>
            </w:r>
          </w:p>
        </w:tc>
        <w:tc>
          <w:tcPr>
            <w:tcW w:w="1980" w:type="dxa"/>
            <w:vMerge w:val="restart"/>
            <w:shd w:val="clear" w:color="auto" w:fill="auto"/>
          </w:tcPr>
          <w:p w14:paraId="10396C69"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Оказание услуг связи</w:t>
            </w:r>
          </w:p>
        </w:tc>
        <w:tc>
          <w:tcPr>
            <w:tcW w:w="4831" w:type="dxa"/>
            <w:vMerge w:val="restart"/>
            <w:shd w:val="clear" w:color="auto" w:fill="auto"/>
          </w:tcPr>
          <w:p w14:paraId="0600BECE"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65A4A353"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781A93B8"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EA2019D" w14:textId="77777777" w:rsidR="007B67E8" w:rsidRPr="00DE65E6" w:rsidRDefault="007B67E8" w:rsidP="005D5E43">
            <w:pPr>
              <w:spacing w:after="0" w:line="240" w:lineRule="auto"/>
              <w:jc w:val="both"/>
              <w:rPr>
                <w:rFonts w:ascii="Times New Roman" w:hAnsi="Times New Roman" w:cs="Times New Roman"/>
              </w:rPr>
            </w:pPr>
          </w:p>
        </w:tc>
        <w:tc>
          <w:tcPr>
            <w:tcW w:w="4601" w:type="dxa"/>
            <w:shd w:val="clear" w:color="auto" w:fill="auto"/>
          </w:tcPr>
          <w:p w14:paraId="1824C2F9"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4" w:history="1">
              <w:r w:rsidRPr="00DE65E6">
                <w:rPr>
                  <w:rFonts w:ascii="Times New Roman" w:hAnsi="Times New Roman" w:cs="Times New Roman"/>
                </w:rPr>
                <w:t>кодами 2.7.2, 4.9</w:t>
              </w:r>
            </w:hyperlink>
          </w:p>
        </w:tc>
      </w:tr>
      <w:tr w:rsidR="00DE65E6" w:rsidRPr="00DE65E6" w14:paraId="38E8388D" w14:textId="77777777" w:rsidTr="005D5E43">
        <w:trPr>
          <w:trHeight w:val="304"/>
        </w:trPr>
        <w:tc>
          <w:tcPr>
            <w:tcW w:w="785" w:type="dxa"/>
            <w:vMerge/>
            <w:shd w:val="clear" w:color="auto" w:fill="auto"/>
          </w:tcPr>
          <w:p w14:paraId="3FB02250"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63213EC3"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D71A7AB"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3A0304"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38929DA0"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6BB5CF8D"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4ADD15FA" w14:textId="77777777" w:rsidTr="005D5E43">
        <w:trPr>
          <w:trHeight w:val="304"/>
        </w:trPr>
        <w:tc>
          <w:tcPr>
            <w:tcW w:w="785" w:type="dxa"/>
            <w:vMerge/>
            <w:shd w:val="clear" w:color="auto" w:fill="auto"/>
          </w:tcPr>
          <w:p w14:paraId="3FCE5B74"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6A974FFF"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9E4E831"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AC719F"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0B8FC817"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25FBE06A"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6" w:history="1">
              <w:r w:rsidRPr="00DE65E6">
                <w:rPr>
                  <w:rFonts w:ascii="Times New Roman" w:hAnsi="Times New Roman" w:cs="Times New Roman"/>
                </w:rPr>
                <w:t>4.0</w:t>
              </w:r>
            </w:hyperlink>
            <w:r w:rsidRPr="00DE65E6">
              <w:rPr>
                <w:rFonts w:ascii="Times New Roman" w:hAnsi="Times New Roman" w:cs="Times New Roman"/>
              </w:rPr>
              <w:t xml:space="preserve">, а также для </w:t>
            </w:r>
            <w:r w:rsidRPr="00DE65E6">
              <w:rPr>
                <w:rFonts w:ascii="Times New Roman" w:hAnsi="Times New Roman" w:cs="Times New Roman"/>
              </w:rPr>
              <w:lastRenderedPageBreak/>
              <w:t>стоянки и хранения транспортных средств общего пользования, в том числе в депо</w:t>
            </w:r>
          </w:p>
        </w:tc>
      </w:tr>
      <w:tr w:rsidR="00DE65E6" w:rsidRPr="00DE65E6" w14:paraId="24B60410" w14:textId="77777777" w:rsidTr="005D5E43">
        <w:trPr>
          <w:trHeight w:val="304"/>
        </w:trPr>
        <w:tc>
          <w:tcPr>
            <w:tcW w:w="785" w:type="dxa"/>
            <w:vMerge/>
            <w:shd w:val="clear" w:color="auto" w:fill="auto"/>
          </w:tcPr>
          <w:p w14:paraId="1EA0FF00"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21635B0C"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BA8B01A"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78BFFF"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606A5880"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6AD20F8C"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7AB6107"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6BD4CFF4" w14:textId="77777777" w:rsidTr="005D5E43">
        <w:trPr>
          <w:trHeight w:val="304"/>
        </w:trPr>
        <w:tc>
          <w:tcPr>
            <w:tcW w:w="785" w:type="dxa"/>
            <w:vMerge/>
            <w:shd w:val="clear" w:color="auto" w:fill="auto"/>
          </w:tcPr>
          <w:p w14:paraId="75C6AE54"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621AC885"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88B87D5"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BE6D756"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41DFD9BB"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43B0AC75"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366CDED8" w14:textId="77777777" w:rsidTr="005D5E43">
        <w:trPr>
          <w:trHeight w:val="855"/>
        </w:trPr>
        <w:tc>
          <w:tcPr>
            <w:tcW w:w="785" w:type="dxa"/>
            <w:shd w:val="clear" w:color="auto" w:fill="auto"/>
          </w:tcPr>
          <w:p w14:paraId="5E3AC078"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5.1.3</w:t>
            </w:r>
          </w:p>
        </w:tc>
        <w:tc>
          <w:tcPr>
            <w:tcW w:w="1980" w:type="dxa"/>
            <w:shd w:val="clear" w:color="auto" w:fill="auto"/>
          </w:tcPr>
          <w:p w14:paraId="0EF6AD1D"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Площадки для занятий спортом</w:t>
            </w:r>
          </w:p>
        </w:tc>
        <w:tc>
          <w:tcPr>
            <w:tcW w:w="4831" w:type="dxa"/>
            <w:shd w:val="clear" w:color="auto" w:fill="auto"/>
          </w:tcPr>
          <w:p w14:paraId="285BEC21"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36" w:type="dxa"/>
            <w:gridSpan w:val="3"/>
            <w:shd w:val="clear" w:color="auto" w:fill="auto"/>
          </w:tcPr>
          <w:p w14:paraId="697E8979" w14:textId="77777777" w:rsidR="005D5E43" w:rsidRPr="00DE65E6" w:rsidRDefault="005D5E43" w:rsidP="005D5E43">
            <w:pPr>
              <w:spacing w:after="0" w:line="240" w:lineRule="auto"/>
              <w:jc w:val="both"/>
              <w:rPr>
                <w:rFonts w:ascii="Times New Roman" w:hAnsi="Times New Roman" w:cs="Times New Roman"/>
              </w:rPr>
            </w:pPr>
            <w:r w:rsidRPr="00DE65E6">
              <w:rPr>
                <w:rFonts w:ascii="Times New Roman" w:hAnsi="Times New Roman" w:cs="Times New Roman"/>
              </w:rPr>
              <w:t xml:space="preserve">не устанавливаются  </w:t>
            </w:r>
          </w:p>
        </w:tc>
      </w:tr>
      <w:tr w:rsidR="00DE65E6" w:rsidRPr="00DE65E6" w14:paraId="59794139" w14:textId="77777777" w:rsidTr="005D5E43">
        <w:trPr>
          <w:trHeight w:val="2021"/>
        </w:trPr>
        <w:tc>
          <w:tcPr>
            <w:tcW w:w="785" w:type="dxa"/>
            <w:vMerge w:val="restart"/>
            <w:shd w:val="clear" w:color="auto" w:fill="auto"/>
          </w:tcPr>
          <w:p w14:paraId="09ADCFED" w14:textId="77777777" w:rsidR="007B67E8" w:rsidRPr="00DE65E6" w:rsidRDefault="007B67E8" w:rsidP="005D5E43">
            <w:pPr>
              <w:spacing w:line="240" w:lineRule="auto"/>
              <w:rPr>
                <w:rFonts w:ascii="Times New Roman" w:hAnsi="Times New Roman" w:cs="Times New Roman"/>
              </w:rPr>
            </w:pPr>
            <w:r w:rsidRPr="00DE65E6">
              <w:rPr>
                <w:rFonts w:ascii="Times New Roman" w:hAnsi="Times New Roman" w:cs="Times New Roman"/>
              </w:rPr>
              <w:lastRenderedPageBreak/>
              <w:t>6.7</w:t>
            </w:r>
          </w:p>
        </w:tc>
        <w:tc>
          <w:tcPr>
            <w:tcW w:w="1980" w:type="dxa"/>
            <w:vMerge w:val="restart"/>
            <w:shd w:val="clear" w:color="auto" w:fill="auto"/>
          </w:tcPr>
          <w:p w14:paraId="6C0E6733" w14:textId="77777777" w:rsidR="007B67E8" w:rsidRPr="00DE65E6" w:rsidRDefault="007B67E8" w:rsidP="005D5E4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Энергетика</w:t>
            </w:r>
          </w:p>
        </w:tc>
        <w:tc>
          <w:tcPr>
            <w:tcW w:w="4831" w:type="dxa"/>
            <w:vMerge w:val="restart"/>
            <w:shd w:val="clear" w:color="auto" w:fill="auto"/>
          </w:tcPr>
          <w:p w14:paraId="7F9A00E4" w14:textId="77777777" w:rsidR="007B67E8" w:rsidRPr="00DE65E6" w:rsidRDefault="007B67E8" w:rsidP="005D5E4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52212449"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5C79EF4A"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CDDE3DE" w14:textId="77777777" w:rsidR="007B67E8" w:rsidRPr="00DE65E6" w:rsidRDefault="007B67E8" w:rsidP="005D5E43">
            <w:pPr>
              <w:spacing w:after="0" w:line="240" w:lineRule="auto"/>
              <w:jc w:val="both"/>
              <w:rPr>
                <w:rFonts w:ascii="Times New Roman" w:hAnsi="Times New Roman" w:cs="Times New Roman"/>
              </w:rPr>
            </w:pPr>
          </w:p>
        </w:tc>
        <w:tc>
          <w:tcPr>
            <w:tcW w:w="4601" w:type="dxa"/>
            <w:shd w:val="clear" w:color="auto" w:fill="auto"/>
          </w:tcPr>
          <w:p w14:paraId="777B8A65"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7" w:history="1">
              <w:r w:rsidRPr="00DE65E6">
                <w:rPr>
                  <w:rFonts w:ascii="Times New Roman" w:hAnsi="Times New Roman" w:cs="Times New Roman"/>
                </w:rPr>
                <w:t>кодами 2.7.2, 4.9</w:t>
              </w:r>
            </w:hyperlink>
          </w:p>
        </w:tc>
      </w:tr>
      <w:tr w:rsidR="00DE65E6" w:rsidRPr="00DE65E6" w14:paraId="54CEE66B" w14:textId="77777777" w:rsidTr="00943CD1">
        <w:trPr>
          <w:trHeight w:val="20"/>
        </w:trPr>
        <w:tc>
          <w:tcPr>
            <w:tcW w:w="785" w:type="dxa"/>
            <w:vMerge/>
            <w:shd w:val="clear" w:color="auto" w:fill="auto"/>
          </w:tcPr>
          <w:p w14:paraId="1BC7FD5A" w14:textId="77777777" w:rsidR="005D5E43" w:rsidRPr="00DE65E6" w:rsidRDefault="005D5E43" w:rsidP="005D5E43">
            <w:pPr>
              <w:spacing w:line="240" w:lineRule="auto"/>
              <w:rPr>
                <w:rFonts w:ascii="Times New Roman" w:hAnsi="Times New Roman" w:cs="Times New Roman"/>
              </w:rPr>
            </w:pPr>
          </w:p>
        </w:tc>
        <w:tc>
          <w:tcPr>
            <w:tcW w:w="1980" w:type="dxa"/>
            <w:vMerge/>
            <w:shd w:val="clear" w:color="auto" w:fill="auto"/>
          </w:tcPr>
          <w:p w14:paraId="624F30C6" w14:textId="77777777" w:rsidR="005D5E43" w:rsidRPr="00DE65E6" w:rsidRDefault="005D5E43" w:rsidP="005D5E43">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130EF5EC" w14:textId="77777777" w:rsidR="005D5E43" w:rsidRPr="00DE65E6" w:rsidRDefault="005D5E43" w:rsidP="005D5E43">
            <w:pPr>
              <w:widowControl w:val="0"/>
              <w:autoSpaceDE w:val="0"/>
              <w:autoSpaceDN w:val="0"/>
              <w:spacing w:line="240" w:lineRule="auto"/>
              <w:rPr>
                <w:rFonts w:ascii="Times New Roman" w:hAnsi="Times New Roman" w:cs="Times New Roman"/>
              </w:rPr>
            </w:pPr>
          </w:p>
        </w:tc>
        <w:tc>
          <w:tcPr>
            <w:tcW w:w="850" w:type="dxa"/>
            <w:shd w:val="clear" w:color="auto" w:fill="auto"/>
          </w:tcPr>
          <w:p w14:paraId="3FFD17FB"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6B8DC954"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397190DB"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1E5A2462" w14:textId="77777777" w:rsidTr="00943CD1">
        <w:trPr>
          <w:trHeight w:val="20"/>
        </w:trPr>
        <w:tc>
          <w:tcPr>
            <w:tcW w:w="785" w:type="dxa"/>
            <w:vMerge/>
            <w:shd w:val="clear" w:color="auto" w:fill="auto"/>
          </w:tcPr>
          <w:p w14:paraId="206A6DF1" w14:textId="77777777" w:rsidR="005D5E43" w:rsidRPr="00DE65E6" w:rsidRDefault="005D5E43" w:rsidP="005D5E43">
            <w:pPr>
              <w:spacing w:line="240" w:lineRule="auto"/>
              <w:rPr>
                <w:rFonts w:ascii="Times New Roman" w:hAnsi="Times New Roman" w:cs="Times New Roman"/>
              </w:rPr>
            </w:pPr>
          </w:p>
        </w:tc>
        <w:tc>
          <w:tcPr>
            <w:tcW w:w="1980" w:type="dxa"/>
            <w:vMerge/>
            <w:shd w:val="clear" w:color="auto" w:fill="auto"/>
          </w:tcPr>
          <w:p w14:paraId="2E086C93" w14:textId="77777777" w:rsidR="005D5E43" w:rsidRPr="00DE65E6" w:rsidRDefault="005D5E43" w:rsidP="005D5E43">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143A1BD2" w14:textId="77777777" w:rsidR="005D5E43" w:rsidRPr="00DE65E6" w:rsidRDefault="005D5E43" w:rsidP="005D5E43">
            <w:pPr>
              <w:widowControl w:val="0"/>
              <w:autoSpaceDE w:val="0"/>
              <w:autoSpaceDN w:val="0"/>
              <w:spacing w:line="240" w:lineRule="auto"/>
              <w:rPr>
                <w:rFonts w:ascii="Times New Roman" w:hAnsi="Times New Roman" w:cs="Times New Roman"/>
              </w:rPr>
            </w:pPr>
          </w:p>
        </w:tc>
        <w:tc>
          <w:tcPr>
            <w:tcW w:w="850" w:type="dxa"/>
            <w:shd w:val="clear" w:color="auto" w:fill="auto"/>
          </w:tcPr>
          <w:p w14:paraId="144A07A8"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77146CA1"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659849F5"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30812C54" w14:textId="77777777" w:rsidTr="00943CD1">
        <w:trPr>
          <w:trHeight w:val="20"/>
        </w:trPr>
        <w:tc>
          <w:tcPr>
            <w:tcW w:w="785" w:type="dxa"/>
            <w:vMerge/>
            <w:shd w:val="clear" w:color="auto" w:fill="auto"/>
          </w:tcPr>
          <w:p w14:paraId="0332780E" w14:textId="77777777" w:rsidR="005D5E43" w:rsidRPr="00DE65E6" w:rsidRDefault="005D5E43" w:rsidP="005D5E43">
            <w:pPr>
              <w:spacing w:line="240" w:lineRule="auto"/>
              <w:rPr>
                <w:rFonts w:ascii="Times New Roman" w:hAnsi="Times New Roman" w:cs="Times New Roman"/>
              </w:rPr>
            </w:pPr>
          </w:p>
        </w:tc>
        <w:tc>
          <w:tcPr>
            <w:tcW w:w="1980" w:type="dxa"/>
            <w:vMerge/>
            <w:shd w:val="clear" w:color="auto" w:fill="auto"/>
          </w:tcPr>
          <w:p w14:paraId="42346A42" w14:textId="77777777" w:rsidR="005D5E43" w:rsidRPr="00DE65E6" w:rsidRDefault="005D5E43" w:rsidP="005D5E43">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6FDD3028" w14:textId="77777777" w:rsidR="005D5E43" w:rsidRPr="00DE65E6" w:rsidRDefault="005D5E43" w:rsidP="005D5E43">
            <w:pPr>
              <w:widowControl w:val="0"/>
              <w:autoSpaceDE w:val="0"/>
              <w:autoSpaceDN w:val="0"/>
              <w:spacing w:line="240" w:lineRule="auto"/>
              <w:rPr>
                <w:rFonts w:ascii="Times New Roman" w:hAnsi="Times New Roman" w:cs="Times New Roman"/>
              </w:rPr>
            </w:pPr>
          </w:p>
        </w:tc>
        <w:tc>
          <w:tcPr>
            <w:tcW w:w="850" w:type="dxa"/>
            <w:shd w:val="clear" w:color="auto" w:fill="auto"/>
          </w:tcPr>
          <w:p w14:paraId="138D58A2"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308DFA1F"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Обеспечение </w:t>
            </w:r>
            <w:r w:rsidRPr="00DE65E6">
              <w:rPr>
                <w:rFonts w:ascii="Times New Roman" w:hAnsi="Times New Roman" w:cs="Times New Roman"/>
              </w:rPr>
              <w:lastRenderedPageBreak/>
              <w:t>внутреннего правопорядка</w:t>
            </w:r>
          </w:p>
        </w:tc>
        <w:tc>
          <w:tcPr>
            <w:tcW w:w="4601" w:type="dxa"/>
            <w:shd w:val="clear" w:color="auto" w:fill="auto"/>
          </w:tcPr>
          <w:p w14:paraId="51C144BD"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w:t>
            </w:r>
            <w:r w:rsidRPr="00DE65E6">
              <w:rPr>
                <w:rFonts w:ascii="Times New Roman" w:hAnsi="Times New Roman" w:cs="Times New Roman"/>
              </w:rPr>
              <w:lastRenderedPageBreak/>
              <w:t>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E76D974"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7DD78214" w14:textId="77777777" w:rsidTr="005D5E43">
        <w:trPr>
          <w:trHeight w:val="1012"/>
        </w:trPr>
        <w:tc>
          <w:tcPr>
            <w:tcW w:w="785" w:type="dxa"/>
            <w:vMerge/>
            <w:shd w:val="clear" w:color="auto" w:fill="auto"/>
          </w:tcPr>
          <w:p w14:paraId="668E6FA6" w14:textId="77777777" w:rsidR="005D5E43" w:rsidRPr="00DE65E6" w:rsidRDefault="005D5E43" w:rsidP="005D5E43">
            <w:pPr>
              <w:spacing w:line="240" w:lineRule="auto"/>
              <w:rPr>
                <w:rFonts w:ascii="Times New Roman" w:hAnsi="Times New Roman" w:cs="Times New Roman"/>
              </w:rPr>
            </w:pPr>
          </w:p>
        </w:tc>
        <w:tc>
          <w:tcPr>
            <w:tcW w:w="1980" w:type="dxa"/>
            <w:vMerge/>
            <w:shd w:val="clear" w:color="auto" w:fill="auto"/>
          </w:tcPr>
          <w:p w14:paraId="015E2B0B" w14:textId="77777777" w:rsidR="005D5E43" w:rsidRPr="00DE65E6" w:rsidRDefault="005D5E43" w:rsidP="005D5E43">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14A60284" w14:textId="77777777" w:rsidR="005D5E43" w:rsidRPr="00DE65E6" w:rsidRDefault="005D5E43" w:rsidP="005D5E43">
            <w:pPr>
              <w:widowControl w:val="0"/>
              <w:autoSpaceDE w:val="0"/>
              <w:autoSpaceDN w:val="0"/>
              <w:spacing w:line="240" w:lineRule="auto"/>
              <w:rPr>
                <w:rFonts w:ascii="Times New Roman" w:hAnsi="Times New Roman" w:cs="Times New Roman"/>
              </w:rPr>
            </w:pPr>
          </w:p>
        </w:tc>
        <w:tc>
          <w:tcPr>
            <w:tcW w:w="850" w:type="dxa"/>
            <w:shd w:val="clear" w:color="auto" w:fill="auto"/>
          </w:tcPr>
          <w:p w14:paraId="3FBB3A4D"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0CB871BB"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1AEFD553"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4FF6C63A" w14:textId="77777777" w:rsidTr="005D5E43">
        <w:trPr>
          <w:trHeight w:val="1138"/>
        </w:trPr>
        <w:tc>
          <w:tcPr>
            <w:tcW w:w="785" w:type="dxa"/>
            <w:vMerge w:val="restart"/>
            <w:shd w:val="clear" w:color="auto" w:fill="auto"/>
          </w:tcPr>
          <w:p w14:paraId="4FA62A8E"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6.8</w:t>
            </w:r>
          </w:p>
        </w:tc>
        <w:tc>
          <w:tcPr>
            <w:tcW w:w="1980" w:type="dxa"/>
            <w:vMerge w:val="restart"/>
            <w:shd w:val="clear" w:color="auto" w:fill="auto"/>
          </w:tcPr>
          <w:p w14:paraId="34BB7C01"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Связь</w:t>
            </w:r>
          </w:p>
        </w:tc>
        <w:tc>
          <w:tcPr>
            <w:tcW w:w="4831" w:type="dxa"/>
            <w:vMerge w:val="restart"/>
            <w:shd w:val="clear" w:color="auto" w:fill="auto"/>
          </w:tcPr>
          <w:p w14:paraId="1790F3DA"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0"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51" w:history="1">
              <w:r w:rsidRPr="00DE65E6">
                <w:rPr>
                  <w:rFonts w:ascii="Times New Roman" w:eastAsiaTheme="minorHAnsi" w:hAnsi="Times New Roman" w:cs="Times New Roman"/>
                  <w:lang w:eastAsia="en-US"/>
                </w:rPr>
                <w:t>3.2.3</w:t>
              </w:r>
            </w:hyperlink>
          </w:p>
        </w:tc>
        <w:tc>
          <w:tcPr>
            <w:tcW w:w="850" w:type="dxa"/>
            <w:shd w:val="clear" w:color="auto" w:fill="auto"/>
          </w:tcPr>
          <w:p w14:paraId="2EE7C298"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0C21173D"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6C8546B7"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DE65E6">
              <w:rPr>
                <w:rFonts w:ascii="Times New Roman" w:hAnsi="Times New Roman" w:cs="Times New Roman"/>
              </w:rPr>
              <w:lastRenderedPageBreak/>
              <w:t>аварийной техники, сооружений, необходимых для сбора и плавки снега)</w:t>
            </w:r>
          </w:p>
        </w:tc>
      </w:tr>
      <w:tr w:rsidR="00DE65E6" w:rsidRPr="00DE65E6" w14:paraId="5F9E3710" w14:textId="77777777" w:rsidTr="00943CD1">
        <w:trPr>
          <w:trHeight w:val="20"/>
        </w:trPr>
        <w:tc>
          <w:tcPr>
            <w:tcW w:w="785" w:type="dxa"/>
            <w:vMerge/>
            <w:shd w:val="clear" w:color="auto" w:fill="auto"/>
          </w:tcPr>
          <w:p w14:paraId="491F80B4"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589946DE"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B408573"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4C353D"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17A3424C"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6D332EFB"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73481B07" w14:textId="77777777" w:rsidTr="00943CD1">
        <w:trPr>
          <w:trHeight w:val="20"/>
        </w:trPr>
        <w:tc>
          <w:tcPr>
            <w:tcW w:w="785" w:type="dxa"/>
            <w:vMerge/>
            <w:shd w:val="clear" w:color="auto" w:fill="auto"/>
          </w:tcPr>
          <w:p w14:paraId="53B33F99"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1E9BA1CF"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39B31C7"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D18640"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1817E865"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683B256F"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017FCC0"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0AAD54B2" w14:textId="77777777" w:rsidTr="00943CD1">
        <w:trPr>
          <w:trHeight w:val="20"/>
        </w:trPr>
        <w:tc>
          <w:tcPr>
            <w:tcW w:w="785" w:type="dxa"/>
            <w:vMerge/>
            <w:shd w:val="clear" w:color="auto" w:fill="auto"/>
          </w:tcPr>
          <w:p w14:paraId="3041CE1C"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678CD7AB"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13AB09C"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962351"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11D5C1AE"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5073EF3A"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DE65E6">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DE65E6" w:rsidRPr="00DE65E6" w14:paraId="75FB993F" w14:textId="77777777" w:rsidTr="00943CD1">
        <w:trPr>
          <w:trHeight w:val="20"/>
        </w:trPr>
        <w:tc>
          <w:tcPr>
            <w:tcW w:w="785" w:type="dxa"/>
            <w:vMerge w:val="restart"/>
            <w:shd w:val="clear" w:color="auto" w:fill="auto"/>
          </w:tcPr>
          <w:p w14:paraId="3696F539" w14:textId="77777777" w:rsidR="00F42526" w:rsidRPr="00DE65E6" w:rsidRDefault="00F42526" w:rsidP="005D5E43">
            <w:pPr>
              <w:spacing w:after="0" w:line="240" w:lineRule="auto"/>
              <w:rPr>
                <w:rFonts w:ascii="Times New Roman" w:hAnsi="Times New Roman" w:cs="Times New Roman"/>
              </w:rPr>
            </w:pPr>
            <w:r w:rsidRPr="00DE65E6">
              <w:rPr>
                <w:rFonts w:ascii="Times New Roman" w:hAnsi="Times New Roman" w:cs="Times New Roman"/>
              </w:rPr>
              <w:lastRenderedPageBreak/>
              <w:t>8.3</w:t>
            </w:r>
          </w:p>
        </w:tc>
        <w:tc>
          <w:tcPr>
            <w:tcW w:w="1980" w:type="dxa"/>
            <w:vMerge w:val="restart"/>
            <w:shd w:val="clear" w:color="auto" w:fill="auto"/>
          </w:tcPr>
          <w:p w14:paraId="584A6D43" w14:textId="77777777" w:rsidR="00F42526" w:rsidRPr="00DE65E6" w:rsidRDefault="00F42526"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831" w:type="dxa"/>
            <w:vMerge w:val="restart"/>
            <w:shd w:val="clear" w:color="auto" w:fill="auto"/>
          </w:tcPr>
          <w:p w14:paraId="3A4E9036" w14:textId="77777777" w:rsidR="00F42526" w:rsidRPr="00DE65E6" w:rsidRDefault="00F42526"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2FF3E88" w14:textId="77777777" w:rsidR="00F42526" w:rsidRPr="00DE65E6" w:rsidRDefault="00F42526"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450EDC38" w14:textId="77777777" w:rsidR="00F42526" w:rsidRPr="00DE65E6" w:rsidRDefault="00F42526"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66233113" w14:textId="77777777" w:rsidR="00F42526" w:rsidRPr="00DE65E6" w:rsidRDefault="00F42526" w:rsidP="005D5E4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F1E92D8" w14:textId="77777777" w:rsidR="00F42526" w:rsidRPr="00DE65E6" w:rsidRDefault="00F42526" w:rsidP="005D5E43">
            <w:pPr>
              <w:spacing w:after="0" w:line="240" w:lineRule="auto"/>
              <w:jc w:val="both"/>
              <w:rPr>
                <w:rFonts w:ascii="Times New Roman" w:hAnsi="Times New Roman" w:cs="Times New Roman"/>
              </w:rPr>
            </w:pPr>
          </w:p>
        </w:tc>
        <w:tc>
          <w:tcPr>
            <w:tcW w:w="4601" w:type="dxa"/>
            <w:shd w:val="clear" w:color="auto" w:fill="auto"/>
          </w:tcPr>
          <w:p w14:paraId="02F46CB9"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4" w:history="1">
              <w:r w:rsidRPr="00DE65E6">
                <w:rPr>
                  <w:rFonts w:ascii="Times New Roman" w:hAnsi="Times New Roman" w:cs="Times New Roman"/>
                </w:rPr>
                <w:t>кодами 2.7.2, 4.9</w:t>
              </w:r>
            </w:hyperlink>
          </w:p>
        </w:tc>
      </w:tr>
      <w:tr w:rsidR="00DE65E6" w:rsidRPr="00DE65E6" w14:paraId="438E5DC9" w14:textId="77777777" w:rsidTr="005D5E43">
        <w:trPr>
          <w:trHeight w:val="630"/>
        </w:trPr>
        <w:tc>
          <w:tcPr>
            <w:tcW w:w="785" w:type="dxa"/>
            <w:vMerge/>
            <w:shd w:val="clear" w:color="auto" w:fill="auto"/>
          </w:tcPr>
          <w:p w14:paraId="5032EDE4"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4CDD12E1"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82A0D6A"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5186E1"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32B04ABE"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30302F2B"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513A22A6" w14:textId="77777777" w:rsidTr="005D5E43">
        <w:trPr>
          <w:trHeight w:val="630"/>
        </w:trPr>
        <w:tc>
          <w:tcPr>
            <w:tcW w:w="785" w:type="dxa"/>
            <w:vMerge/>
            <w:shd w:val="clear" w:color="auto" w:fill="auto"/>
          </w:tcPr>
          <w:p w14:paraId="47B0C7B4"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63EA1C81"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7547215"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A954B6"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1423B618"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390D6074"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6" w:history="1">
              <w:r w:rsidRPr="00DE65E6">
                <w:rPr>
                  <w:rFonts w:ascii="Times New Roman" w:hAnsi="Times New Roman" w:cs="Times New Roman"/>
                </w:rPr>
                <w:t>4.0</w:t>
              </w:r>
            </w:hyperlink>
            <w:r w:rsidRPr="00DE65E6">
              <w:rPr>
                <w:rFonts w:ascii="Times New Roman" w:hAnsi="Times New Roman" w:cs="Times New Roman"/>
              </w:rPr>
              <w:t xml:space="preserve">, а также для </w:t>
            </w:r>
            <w:r w:rsidRPr="00DE65E6">
              <w:rPr>
                <w:rFonts w:ascii="Times New Roman" w:hAnsi="Times New Roman" w:cs="Times New Roman"/>
              </w:rPr>
              <w:lastRenderedPageBreak/>
              <w:t>стоянки и хранения транспортных средств общего пользования, в том числе в депо</w:t>
            </w:r>
          </w:p>
        </w:tc>
      </w:tr>
      <w:tr w:rsidR="00DE65E6" w:rsidRPr="00DE65E6" w14:paraId="3B4A0C27" w14:textId="77777777" w:rsidTr="005D5E43">
        <w:trPr>
          <w:trHeight w:val="630"/>
        </w:trPr>
        <w:tc>
          <w:tcPr>
            <w:tcW w:w="785" w:type="dxa"/>
            <w:vMerge/>
            <w:shd w:val="clear" w:color="auto" w:fill="auto"/>
          </w:tcPr>
          <w:p w14:paraId="3E501259"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20DCA438"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B94C18C"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D20375"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5.1.3</w:t>
            </w:r>
          </w:p>
        </w:tc>
        <w:tc>
          <w:tcPr>
            <w:tcW w:w="1985" w:type="dxa"/>
            <w:shd w:val="clear" w:color="auto" w:fill="auto"/>
          </w:tcPr>
          <w:p w14:paraId="27DB730D"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601" w:type="dxa"/>
            <w:shd w:val="clear" w:color="auto" w:fill="auto"/>
          </w:tcPr>
          <w:p w14:paraId="28D98181"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E65E6" w:rsidRPr="00DE65E6" w14:paraId="02B6F8FA" w14:textId="77777777" w:rsidTr="001553BD">
        <w:trPr>
          <w:trHeight w:val="123"/>
        </w:trPr>
        <w:tc>
          <w:tcPr>
            <w:tcW w:w="785" w:type="dxa"/>
            <w:vMerge/>
            <w:shd w:val="clear" w:color="auto" w:fill="auto"/>
          </w:tcPr>
          <w:p w14:paraId="22C1094A"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628E1C8B"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0E9F756"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C254DE"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5.1.4</w:t>
            </w:r>
          </w:p>
        </w:tc>
        <w:tc>
          <w:tcPr>
            <w:tcW w:w="1985" w:type="dxa"/>
            <w:shd w:val="clear" w:color="auto" w:fill="auto"/>
          </w:tcPr>
          <w:p w14:paraId="7C3E8C15"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601" w:type="dxa"/>
            <w:shd w:val="clear" w:color="auto" w:fill="auto"/>
          </w:tcPr>
          <w:p w14:paraId="0690F941"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DE65E6" w:rsidRPr="00DE65E6" w14:paraId="14C58525" w14:textId="77777777" w:rsidTr="005D5E43">
        <w:trPr>
          <w:trHeight w:val="630"/>
        </w:trPr>
        <w:tc>
          <w:tcPr>
            <w:tcW w:w="785" w:type="dxa"/>
            <w:vMerge/>
            <w:shd w:val="clear" w:color="auto" w:fill="auto"/>
          </w:tcPr>
          <w:p w14:paraId="407A3170"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2AC76C62"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F95BC26"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5FE1C2"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6F64B527"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058685BE"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3F0C8436" w14:textId="77777777" w:rsidTr="00BC20EB">
        <w:trPr>
          <w:trHeight w:val="20"/>
        </w:trPr>
        <w:tc>
          <w:tcPr>
            <w:tcW w:w="785" w:type="dxa"/>
            <w:vMerge w:val="restart"/>
            <w:shd w:val="clear" w:color="auto" w:fill="auto"/>
          </w:tcPr>
          <w:p w14:paraId="78919BFA"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9.3</w:t>
            </w:r>
          </w:p>
        </w:tc>
        <w:tc>
          <w:tcPr>
            <w:tcW w:w="1980" w:type="dxa"/>
            <w:vMerge w:val="restart"/>
            <w:shd w:val="clear" w:color="auto" w:fill="auto"/>
          </w:tcPr>
          <w:p w14:paraId="0519C73A"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Историко-культурная деятельность</w:t>
            </w:r>
          </w:p>
        </w:tc>
        <w:tc>
          <w:tcPr>
            <w:tcW w:w="4831" w:type="dxa"/>
            <w:vMerge w:val="restart"/>
            <w:shd w:val="clear" w:color="auto" w:fill="auto"/>
          </w:tcPr>
          <w:p w14:paraId="48FCA3DB"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w:t>
            </w:r>
            <w:r w:rsidRPr="00DE65E6">
              <w:rPr>
                <w:rFonts w:ascii="Times New Roman" w:eastAsiaTheme="minorHAnsi" w:hAnsi="Times New Roman" w:cs="Times New Roman"/>
                <w:lang w:eastAsia="en-US"/>
              </w:rPr>
              <w:lastRenderedPageBreak/>
              <w:t>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1F26F3B5"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5" w:type="dxa"/>
            <w:shd w:val="clear" w:color="auto" w:fill="auto"/>
          </w:tcPr>
          <w:p w14:paraId="346036DA"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A2529B3" w14:textId="77777777" w:rsidR="007B67E8" w:rsidRPr="00DE65E6" w:rsidRDefault="007B67E8" w:rsidP="005D5E43">
            <w:pPr>
              <w:spacing w:after="0" w:line="240" w:lineRule="auto"/>
              <w:jc w:val="both"/>
              <w:rPr>
                <w:rFonts w:ascii="Times New Roman" w:hAnsi="Times New Roman" w:cs="Times New Roman"/>
              </w:rPr>
            </w:pPr>
          </w:p>
        </w:tc>
        <w:tc>
          <w:tcPr>
            <w:tcW w:w="4601" w:type="dxa"/>
            <w:shd w:val="clear" w:color="auto" w:fill="auto"/>
          </w:tcPr>
          <w:p w14:paraId="2EBDB66F"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7" w:history="1">
              <w:r w:rsidRPr="00DE65E6">
                <w:rPr>
                  <w:rFonts w:ascii="Times New Roman" w:hAnsi="Times New Roman" w:cs="Times New Roman"/>
                </w:rPr>
                <w:t>кодами 2.7.2, 4.9</w:t>
              </w:r>
            </w:hyperlink>
          </w:p>
        </w:tc>
      </w:tr>
      <w:tr w:rsidR="00DE65E6" w:rsidRPr="00DE65E6" w14:paraId="03522614" w14:textId="77777777" w:rsidTr="00BC20EB">
        <w:trPr>
          <w:trHeight w:val="20"/>
        </w:trPr>
        <w:tc>
          <w:tcPr>
            <w:tcW w:w="785" w:type="dxa"/>
            <w:vMerge/>
            <w:shd w:val="clear" w:color="auto" w:fill="auto"/>
          </w:tcPr>
          <w:p w14:paraId="5E38D4D2"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454967E3"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C234303"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CE91DF"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12BEF24E"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 xml:space="preserve">Обеспечение </w:t>
            </w:r>
            <w:r w:rsidRPr="00DE65E6">
              <w:rPr>
                <w:rFonts w:ascii="Times New Roman" w:hAnsi="Times New Roman" w:cs="Times New Roman"/>
              </w:rPr>
              <w:lastRenderedPageBreak/>
              <w:t>внутреннего правопорядка</w:t>
            </w:r>
          </w:p>
        </w:tc>
        <w:tc>
          <w:tcPr>
            <w:tcW w:w="4601" w:type="dxa"/>
            <w:shd w:val="clear" w:color="auto" w:fill="auto"/>
          </w:tcPr>
          <w:p w14:paraId="42624917"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w:t>
            </w:r>
            <w:r w:rsidRPr="00DE65E6">
              <w:rPr>
                <w:rFonts w:ascii="Times New Roman" w:hAnsi="Times New Roman" w:cs="Times New Roman"/>
              </w:rPr>
              <w:lastRenderedPageBreak/>
              <w:t>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F9ADE62"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386B5BEB" w14:textId="77777777" w:rsidTr="00943CD1">
        <w:trPr>
          <w:trHeight w:val="20"/>
        </w:trPr>
        <w:tc>
          <w:tcPr>
            <w:tcW w:w="785" w:type="dxa"/>
            <w:vMerge/>
            <w:shd w:val="clear" w:color="auto" w:fill="auto"/>
          </w:tcPr>
          <w:p w14:paraId="018B83E4" w14:textId="77777777" w:rsidR="005D5E43" w:rsidRPr="00DE65E6" w:rsidRDefault="005D5E43" w:rsidP="005D5E43">
            <w:pPr>
              <w:spacing w:after="0" w:line="240" w:lineRule="auto"/>
              <w:rPr>
                <w:rFonts w:ascii="Times New Roman" w:hAnsi="Times New Roman" w:cs="Times New Roman"/>
              </w:rPr>
            </w:pPr>
          </w:p>
        </w:tc>
        <w:tc>
          <w:tcPr>
            <w:tcW w:w="1980" w:type="dxa"/>
            <w:vMerge/>
            <w:shd w:val="clear" w:color="auto" w:fill="auto"/>
          </w:tcPr>
          <w:p w14:paraId="604F8544"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5B85E75"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0C96A7"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16FC70F1"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6D859328"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323EC825" w14:textId="77777777" w:rsidTr="00943CD1">
        <w:trPr>
          <w:trHeight w:val="20"/>
        </w:trPr>
        <w:tc>
          <w:tcPr>
            <w:tcW w:w="785" w:type="dxa"/>
            <w:shd w:val="clear" w:color="auto" w:fill="auto"/>
          </w:tcPr>
          <w:p w14:paraId="09B21FEA"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12.0.1</w:t>
            </w:r>
          </w:p>
        </w:tc>
        <w:tc>
          <w:tcPr>
            <w:tcW w:w="1980" w:type="dxa"/>
            <w:shd w:val="clear" w:color="auto" w:fill="auto"/>
          </w:tcPr>
          <w:p w14:paraId="117F09CF"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Улично-дорожная сеть</w:t>
            </w:r>
          </w:p>
        </w:tc>
        <w:tc>
          <w:tcPr>
            <w:tcW w:w="4831" w:type="dxa"/>
            <w:shd w:val="clear" w:color="auto" w:fill="auto"/>
          </w:tcPr>
          <w:p w14:paraId="51A80DB5"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722CBD8"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8" w:history="1">
              <w:r w:rsidRPr="00DE65E6">
                <w:rPr>
                  <w:rFonts w:ascii="Times New Roman" w:eastAsiaTheme="minorHAnsi" w:hAnsi="Times New Roman" w:cs="Times New Roman"/>
                  <w:lang w:eastAsia="en-US"/>
                </w:rPr>
                <w:t xml:space="preserve">кодами </w:t>
              </w:r>
              <w:r w:rsidRPr="00DE65E6">
                <w:rPr>
                  <w:rFonts w:ascii="Times New Roman" w:eastAsiaTheme="minorHAnsi" w:hAnsi="Times New Roman" w:cs="Times New Roman"/>
                  <w:lang w:eastAsia="en-US"/>
                </w:rPr>
                <w:lastRenderedPageBreak/>
                <w:t>2.7.1</w:t>
              </w:r>
            </w:hyperlink>
            <w:r w:rsidRPr="00DE65E6">
              <w:rPr>
                <w:rFonts w:ascii="Times New Roman" w:eastAsiaTheme="minorHAnsi" w:hAnsi="Times New Roman" w:cs="Times New Roman"/>
                <w:lang w:eastAsia="en-US"/>
              </w:rPr>
              <w:t xml:space="preserve">, </w:t>
            </w:r>
            <w:hyperlink r:id="rId59"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60"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4CF2F74F"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5" w:type="dxa"/>
            <w:shd w:val="clear" w:color="auto" w:fill="auto"/>
          </w:tcPr>
          <w:p w14:paraId="20066360"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301F0CE7"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5EF9F51B" w14:textId="77777777" w:rsidTr="005D5E43">
        <w:tc>
          <w:tcPr>
            <w:tcW w:w="785" w:type="dxa"/>
            <w:shd w:val="clear" w:color="auto" w:fill="auto"/>
          </w:tcPr>
          <w:p w14:paraId="2D90FF32" w14:textId="77777777" w:rsidR="005D5E43" w:rsidRPr="00DE65E6" w:rsidRDefault="005D5E43"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0" w:type="dxa"/>
            <w:shd w:val="clear" w:color="auto" w:fill="auto"/>
          </w:tcPr>
          <w:p w14:paraId="2E9AED25" w14:textId="77777777" w:rsidR="005D5E43" w:rsidRPr="00DE65E6" w:rsidRDefault="005D5E43"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831" w:type="dxa"/>
            <w:shd w:val="clear" w:color="auto" w:fill="auto"/>
          </w:tcPr>
          <w:p w14:paraId="08885EF7" w14:textId="77777777" w:rsidR="001553BD" w:rsidRPr="00DE65E6" w:rsidRDefault="005D5E43" w:rsidP="003D003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36" w:type="dxa"/>
            <w:gridSpan w:val="3"/>
            <w:shd w:val="clear" w:color="auto" w:fill="auto"/>
          </w:tcPr>
          <w:p w14:paraId="72AFD7E2" w14:textId="77777777" w:rsidR="005D5E43" w:rsidRPr="00DE65E6" w:rsidRDefault="005D5E43" w:rsidP="005D5E43">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363CFE53" w14:textId="77777777" w:rsidR="00220104" w:rsidRPr="00DE65E6" w:rsidRDefault="00220104" w:rsidP="003D003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5"/>
        <w:gridCol w:w="1980"/>
        <w:gridCol w:w="4831"/>
        <w:gridCol w:w="850"/>
        <w:gridCol w:w="1985"/>
        <w:gridCol w:w="4601"/>
      </w:tblGrid>
      <w:tr w:rsidR="00DE65E6" w:rsidRPr="00DE65E6" w14:paraId="54B2E8A9" w14:textId="77777777" w:rsidTr="00220104">
        <w:trPr>
          <w:trHeight w:val="397"/>
          <w:tblHeader/>
        </w:trPr>
        <w:tc>
          <w:tcPr>
            <w:tcW w:w="15032" w:type="dxa"/>
            <w:gridSpan w:val="6"/>
            <w:tcBorders>
              <w:top w:val="nil"/>
              <w:left w:val="nil"/>
              <w:right w:val="nil"/>
            </w:tcBorders>
            <w:shd w:val="clear" w:color="auto" w:fill="auto"/>
            <w:vAlign w:val="center"/>
          </w:tcPr>
          <w:p w14:paraId="5CF5971C" w14:textId="77777777" w:rsidR="00220104" w:rsidRPr="00DE65E6" w:rsidRDefault="00220104" w:rsidP="00220104">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 xml:space="preserve">Ж-1. Зона застройки индивидуальными жилыми домами и жилыми домами блокированной застройки  </w:t>
            </w:r>
          </w:p>
        </w:tc>
      </w:tr>
      <w:tr w:rsidR="00DE65E6" w:rsidRPr="00DE65E6" w14:paraId="162DFB33" w14:textId="77777777" w:rsidTr="00220104">
        <w:trPr>
          <w:trHeight w:val="397"/>
          <w:tblHeader/>
        </w:trPr>
        <w:tc>
          <w:tcPr>
            <w:tcW w:w="7596" w:type="dxa"/>
            <w:gridSpan w:val="3"/>
            <w:shd w:val="clear" w:color="auto" w:fill="auto"/>
            <w:vAlign w:val="center"/>
          </w:tcPr>
          <w:p w14:paraId="6E946CEA" w14:textId="77777777" w:rsidR="00220104" w:rsidRPr="00DE65E6" w:rsidRDefault="00220104" w:rsidP="005D5E43">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Условно разрешенные виды использования</w:t>
            </w:r>
          </w:p>
        </w:tc>
        <w:tc>
          <w:tcPr>
            <w:tcW w:w="7436" w:type="dxa"/>
            <w:gridSpan w:val="3"/>
            <w:shd w:val="clear" w:color="auto" w:fill="auto"/>
            <w:vAlign w:val="center"/>
          </w:tcPr>
          <w:p w14:paraId="4F233ED3" w14:textId="77777777" w:rsidR="00220104" w:rsidRPr="00DE65E6" w:rsidRDefault="00220104" w:rsidP="005D5E43">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E65E6" w:rsidRPr="00DE65E6" w14:paraId="6A30EE5D" w14:textId="77777777" w:rsidTr="00220104">
        <w:trPr>
          <w:tblHeader/>
        </w:trPr>
        <w:tc>
          <w:tcPr>
            <w:tcW w:w="785" w:type="dxa"/>
            <w:shd w:val="clear" w:color="auto" w:fill="auto"/>
            <w:vAlign w:val="center"/>
          </w:tcPr>
          <w:p w14:paraId="7D0A7F22" w14:textId="77777777" w:rsidR="00220104" w:rsidRPr="00DE65E6" w:rsidRDefault="00220104"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0" w:type="dxa"/>
            <w:shd w:val="clear" w:color="auto" w:fill="auto"/>
            <w:vAlign w:val="center"/>
          </w:tcPr>
          <w:p w14:paraId="16BC309E" w14:textId="77777777" w:rsidR="00220104" w:rsidRPr="00DE65E6" w:rsidRDefault="00220104"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31" w:type="dxa"/>
            <w:shd w:val="clear" w:color="auto" w:fill="auto"/>
            <w:vAlign w:val="center"/>
          </w:tcPr>
          <w:p w14:paraId="4CA1DB37" w14:textId="77777777" w:rsidR="00220104" w:rsidRPr="00DE65E6" w:rsidRDefault="00220104"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7863A132" w14:textId="77777777" w:rsidR="00220104" w:rsidRPr="00DE65E6" w:rsidRDefault="00220104"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5" w:type="dxa"/>
            <w:shd w:val="clear" w:color="auto" w:fill="auto"/>
            <w:vAlign w:val="center"/>
          </w:tcPr>
          <w:p w14:paraId="212C01AA" w14:textId="77777777" w:rsidR="00220104" w:rsidRPr="00DE65E6" w:rsidRDefault="00220104"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601" w:type="dxa"/>
            <w:shd w:val="clear" w:color="auto" w:fill="auto"/>
            <w:vAlign w:val="center"/>
          </w:tcPr>
          <w:p w14:paraId="30488C08" w14:textId="77777777" w:rsidR="00220104" w:rsidRPr="00DE65E6" w:rsidRDefault="00220104" w:rsidP="005D5E4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DE65E6" w:rsidRPr="00DE65E6" w14:paraId="52481802" w14:textId="77777777" w:rsidTr="003D003D">
        <w:trPr>
          <w:trHeight w:val="754"/>
        </w:trPr>
        <w:tc>
          <w:tcPr>
            <w:tcW w:w="785" w:type="dxa"/>
            <w:vMerge w:val="restart"/>
            <w:shd w:val="clear" w:color="auto" w:fill="auto"/>
          </w:tcPr>
          <w:p w14:paraId="72354F5B"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2.1.1</w:t>
            </w:r>
          </w:p>
        </w:tc>
        <w:tc>
          <w:tcPr>
            <w:tcW w:w="1980" w:type="dxa"/>
            <w:vMerge w:val="restart"/>
            <w:shd w:val="clear" w:color="auto" w:fill="auto"/>
          </w:tcPr>
          <w:p w14:paraId="023253A4" w14:textId="77777777" w:rsidR="007B67E8" w:rsidRPr="00DE65E6" w:rsidRDefault="007B67E8" w:rsidP="005D5E43">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Малоэтажная многоквартирная жилая застройка</w:t>
            </w:r>
          </w:p>
        </w:tc>
        <w:tc>
          <w:tcPr>
            <w:tcW w:w="4831" w:type="dxa"/>
            <w:vMerge w:val="restart"/>
            <w:shd w:val="clear" w:color="auto" w:fill="auto"/>
          </w:tcPr>
          <w:p w14:paraId="5FBF7E89"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5066444F"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обустройство спортивных и детских площадок, площадок для отдыха;</w:t>
            </w:r>
          </w:p>
          <w:p w14:paraId="7E5762D0"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обслуживания жилой застройки во встроенных, пристроенных и встроенно-пристроенных помещениях </w:t>
            </w:r>
            <w:r w:rsidRPr="00DE65E6">
              <w:rPr>
                <w:rFonts w:ascii="Times New Roman" w:eastAsiaTheme="minorHAnsi" w:hAnsi="Times New Roman" w:cs="Times New Roman"/>
                <w:lang w:eastAsia="en-US"/>
              </w:rPr>
              <w:lastRenderedPageBreak/>
              <w:t>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shd w:val="clear" w:color="auto" w:fill="auto"/>
          </w:tcPr>
          <w:p w14:paraId="7976B6C7"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5" w:type="dxa"/>
            <w:shd w:val="clear" w:color="auto" w:fill="auto"/>
          </w:tcPr>
          <w:p w14:paraId="5A4EDBD0"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E53AD94" w14:textId="77777777" w:rsidR="007B67E8" w:rsidRPr="00DE65E6" w:rsidRDefault="007B67E8" w:rsidP="005D5E43">
            <w:pPr>
              <w:spacing w:after="0" w:line="240" w:lineRule="auto"/>
              <w:rPr>
                <w:rFonts w:ascii="Times New Roman" w:hAnsi="Times New Roman" w:cs="Times New Roman"/>
              </w:rPr>
            </w:pPr>
          </w:p>
        </w:tc>
        <w:tc>
          <w:tcPr>
            <w:tcW w:w="4601" w:type="dxa"/>
            <w:shd w:val="clear" w:color="auto" w:fill="auto"/>
          </w:tcPr>
          <w:p w14:paraId="0B36D9A4"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1" w:history="1">
              <w:r w:rsidRPr="00DE65E6">
                <w:rPr>
                  <w:rFonts w:ascii="Times New Roman" w:hAnsi="Times New Roman" w:cs="Times New Roman"/>
                </w:rPr>
                <w:t>кодами 2.7.2, 4.9</w:t>
              </w:r>
            </w:hyperlink>
          </w:p>
        </w:tc>
      </w:tr>
      <w:tr w:rsidR="00DE65E6" w:rsidRPr="00DE65E6" w14:paraId="4A3452B5" w14:textId="77777777" w:rsidTr="005D5E43">
        <w:trPr>
          <w:trHeight w:val="706"/>
        </w:trPr>
        <w:tc>
          <w:tcPr>
            <w:tcW w:w="785" w:type="dxa"/>
            <w:vMerge/>
            <w:shd w:val="clear" w:color="auto" w:fill="auto"/>
          </w:tcPr>
          <w:p w14:paraId="32CDDDBE"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1EC093C6" w14:textId="77777777" w:rsidR="00220104" w:rsidRPr="00DE65E6" w:rsidRDefault="00220104" w:rsidP="005D5E4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5CF1CCEC"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4F6A34"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58AA1904"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108E9D46"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28EED514" w14:textId="77777777" w:rsidTr="005D5E43">
        <w:trPr>
          <w:trHeight w:val="983"/>
        </w:trPr>
        <w:tc>
          <w:tcPr>
            <w:tcW w:w="785" w:type="dxa"/>
            <w:vMerge/>
            <w:shd w:val="clear" w:color="auto" w:fill="auto"/>
          </w:tcPr>
          <w:p w14:paraId="5455C025"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78B935D6" w14:textId="77777777" w:rsidR="00220104" w:rsidRPr="00DE65E6" w:rsidRDefault="00220104" w:rsidP="005D5E4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7453503F"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3A645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5.1.3</w:t>
            </w:r>
          </w:p>
        </w:tc>
        <w:tc>
          <w:tcPr>
            <w:tcW w:w="1985" w:type="dxa"/>
            <w:shd w:val="clear" w:color="auto" w:fill="auto"/>
          </w:tcPr>
          <w:p w14:paraId="4A2752C3"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601" w:type="dxa"/>
            <w:shd w:val="clear" w:color="auto" w:fill="auto"/>
          </w:tcPr>
          <w:p w14:paraId="619EECC9"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E65E6" w:rsidRPr="00DE65E6" w14:paraId="4DB062C2" w14:textId="77777777" w:rsidTr="005D5E43">
        <w:trPr>
          <w:trHeight w:val="983"/>
        </w:trPr>
        <w:tc>
          <w:tcPr>
            <w:tcW w:w="785" w:type="dxa"/>
            <w:vMerge/>
            <w:shd w:val="clear" w:color="auto" w:fill="auto"/>
          </w:tcPr>
          <w:p w14:paraId="6D7135FB"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2B30D698" w14:textId="77777777" w:rsidR="00220104" w:rsidRPr="00DE65E6" w:rsidRDefault="00220104" w:rsidP="005D5E4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0BA55B2A"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A71AD8"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62BDC056"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2488845A"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44A33C2"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33DF1B50" w14:textId="77777777" w:rsidTr="005D5E43">
        <w:trPr>
          <w:trHeight w:val="983"/>
        </w:trPr>
        <w:tc>
          <w:tcPr>
            <w:tcW w:w="785" w:type="dxa"/>
            <w:vMerge/>
            <w:shd w:val="clear" w:color="auto" w:fill="auto"/>
          </w:tcPr>
          <w:p w14:paraId="02C978AF"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06277AA4" w14:textId="77777777" w:rsidR="00220104" w:rsidRPr="00DE65E6" w:rsidRDefault="00220104" w:rsidP="005D5E4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33988760"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D8E354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539E8CFE"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0493C45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18824984" w14:textId="77777777" w:rsidTr="005D5E43">
        <w:trPr>
          <w:trHeight w:val="139"/>
        </w:trPr>
        <w:tc>
          <w:tcPr>
            <w:tcW w:w="785" w:type="dxa"/>
            <w:vMerge w:val="restart"/>
            <w:shd w:val="clear" w:color="auto" w:fill="auto"/>
          </w:tcPr>
          <w:p w14:paraId="11279545" w14:textId="77777777" w:rsidR="00F42526" w:rsidRPr="00DE65E6" w:rsidRDefault="00F42526"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0" w:type="dxa"/>
            <w:vMerge w:val="restart"/>
            <w:shd w:val="clear" w:color="auto" w:fill="auto"/>
          </w:tcPr>
          <w:p w14:paraId="36963D4D" w14:textId="77777777" w:rsidR="00F42526" w:rsidRPr="00DE65E6" w:rsidRDefault="00F42526"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831" w:type="dxa"/>
            <w:vMerge w:val="restart"/>
            <w:shd w:val="clear" w:color="auto" w:fill="auto"/>
          </w:tcPr>
          <w:p w14:paraId="3CBA8685"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2" w:history="1">
              <w:r w:rsidRPr="00DE65E6">
                <w:rPr>
                  <w:rFonts w:ascii="Times New Roman" w:hAnsi="Times New Roman" w:cs="Times New Roman"/>
                </w:rPr>
                <w:t>кодами 2.7.2, 4.9</w:t>
              </w:r>
            </w:hyperlink>
          </w:p>
        </w:tc>
        <w:tc>
          <w:tcPr>
            <w:tcW w:w="850" w:type="dxa"/>
            <w:shd w:val="clear" w:color="auto" w:fill="auto"/>
          </w:tcPr>
          <w:p w14:paraId="5AC76419" w14:textId="77777777" w:rsidR="00F42526" w:rsidRPr="00DE65E6" w:rsidRDefault="00F42526"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2E57ED5F" w14:textId="77777777" w:rsidR="00F42526" w:rsidRPr="00DE65E6" w:rsidRDefault="00F42526"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7E3A2AA0" w14:textId="77777777" w:rsidR="00F42526" w:rsidRPr="00DE65E6" w:rsidRDefault="00F42526"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6AFB3E97" w14:textId="77777777" w:rsidTr="005D5E43">
        <w:trPr>
          <w:trHeight w:val="274"/>
        </w:trPr>
        <w:tc>
          <w:tcPr>
            <w:tcW w:w="785" w:type="dxa"/>
            <w:vMerge/>
            <w:shd w:val="clear" w:color="auto" w:fill="auto"/>
          </w:tcPr>
          <w:p w14:paraId="594B1D80"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31B79B75"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BD396D1"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4DBC6C"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544255AC"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0FDD8A8B"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118AEEB"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w:t>
            </w:r>
            <w:r w:rsidRPr="00DE65E6">
              <w:rPr>
                <w:rFonts w:ascii="Times New Roman" w:hAnsi="Times New Roman" w:cs="Times New Roman"/>
              </w:rPr>
              <w:lastRenderedPageBreak/>
              <w:t>за исключением объектов гражданской обороны, являющихся частями производственных зданий</w:t>
            </w:r>
          </w:p>
        </w:tc>
      </w:tr>
      <w:tr w:rsidR="00DE65E6" w:rsidRPr="00DE65E6" w14:paraId="71C14DE1" w14:textId="77777777" w:rsidTr="005D5E43">
        <w:trPr>
          <w:trHeight w:val="604"/>
        </w:trPr>
        <w:tc>
          <w:tcPr>
            <w:tcW w:w="785" w:type="dxa"/>
            <w:vMerge/>
            <w:shd w:val="clear" w:color="auto" w:fill="auto"/>
          </w:tcPr>
          <w:p w14:paraId="439D2329"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7E5AC2EB"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AF4A834"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E5D66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0A5E8BC7"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682515C6"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050FF28D" w14:textId="77777777" w:rsidTr="005D5E43">
        <w:trPr>
          <w:trHeight w:val="604"/>
        </w:trPr>
        <w:tc>
          <w:tcPr>
            <w:tcW w:w="785" w:type="dxa"/>
            <w:shd w:val="clear" w:color="auto" w:fill="auto"/>
          </w:tcPr>
          <w:p w14:paraId="1FD5A1BC"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3.1</w:t>
            </w:r>
          </w:p>
        </w:tc>
        <w:tc>
          <w:tcPr>
            <w:tcW w:w="1980" w:type="dxa"/>
            <w:shd w:val="clear" w:color="auto" w:fill="auto"/>
          </w:tcPr>
          <w:p w14:paraId="61AA5979"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831" w:type="dxa"/>
            <w:shd w:val="clear" w:color="auto" w:fill="auto"/>
          </w:tcPr>
          <w:p w14:paraId="5F376F4A"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436" w:type="dxa"/>
            <w:gridSpan w:val="3"/>
            <w:shd w:val="clear" w:color="auto" w:fill="auto"/>
          </w:tcPr>
          <w:p w14:paraId="6CB55F2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2354ADD8" w14:textId="77777777" w:rsidTr="005D5E43">
        <w:trPr>
          <w:trHeight w:val="604"/>
        </w:trPr>
        <w:tc>
          <w:tcPr>
            <w:tcW w:w="785" w:type="dxa"/>
            <w:shd w:val="clear" w:color="auto" w:fill="auto"/>
          </w:tcPr>
          <w:p w14:paraId="4FD8B21C"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3.2</w:t>
            </w:r>
          </w:p>
        </w:tc>
        <w:tc>
          <w:tcPr>
            <w:tcW w:w="1980" w:type="dxa"/>
            <w:shd w:val="clear" w:color="auto" w:fill="auto"/>
          </w:tcPr>
          <w:p w14:paraId="4735C06D"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Социальное обслуживание</w:t>
            </w:r>
          </w:p>
        </w:tc>
        <w:tc>
          <w:tcPr>
            <w:tcW w:w="4831" w:type="dxa"/>
            <w:shd w:val="clear" w:color="auto" w:fill="auto"/>
          </w:tcPr>
          <w:p w14:paraId="7423F0C8"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DE65E6">
                <w:rPr>
                  <w:rFonts w:ascii="Times New Roman" w:eastAsiaTheme="minorHAnsi" w:hAnsi="Times New Roman" w:cs="Times New Roman"/>
                  <w:lang w:eastAsia="en-US"/>
                </w:rPr>
                <w:t>кодами 3.2.1</w:t>
              </w:r>
            </w:hyperlink>
            <w:r w:rsidRPr="00DE65E6">
              <w:rPr>
                <w:rFonts w:ascii="Times New Roman" w:eastAsiaTheme="minorHAnsi" w:hAnsi="Times New Roman" w:cs="Times New Roman"/>
                <w:lang w:eastAsia="en-US"/>
              </w:rPr>
              <w:t xml:space="preserve"> - </w:t>
            </w:r>
            <w:hyperlink w:anchor="Par198" w:tooltip="3.2.4" w:history="1">
              <w:r w:rsidRPr="00DE65E6">
                <w:rPr>
                  <w:rFonts w:ascii="Times New Roman" w:eastAsiaTheme="minorHAnsi" w:hAnsi="Times New Roman" w:cs="Times New Roman"/>
                  <w:lang w:eastAsia="en-US"/>
                </w:rPr>
                <w:t>3.2.4</w:t>
              </w:r>
            </w:hyperlink>
          </w:p>
        </w:tc>
        <w:tc>
          <w:tcPr>
            <w:tcW w:w="7436" w:type="dxa"/>
            <w:gridSpan w:val="3"/>
            <w:shd w:val="clear" w:color="auto" w:fill="auto"/>
          </w:tcPr>
          <w:p w14:paraId="21D92B09"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417796D0" w14:textId="77777777" w:rsidTr="00FE1DEC">
        <w:tc>
          <w:tcPr>
            <w:tcW w:w="785" w:type="dxa"/>
            <w:vMerge w:val="restart"/>
            <w:shd w:val="clear" w:color="auto" w:fill="auto"/>
          </w:tcPr>
          <w:p w14:paraId="029E0C71" w14:textId="77777777" w:rsidR="00FE1DEC" w:rsidRPr="00DE65E6" w:rsidRDefault="00FE1DEC" w:rsidP="00FE1DEC">
            <w:pPr>
              <w:spacing w:after="0" w:line="240" w:lineRule="auto"/>
              <w:rPr>
                <w:rFonts w:ascii="Times New Roman" w:hAnsi="Times New Roman" w:cs="Times New Roman"/>
              </w:rPr>
            </w:pPr>
            <w:r w:rsidRPr="00DE65E6">
              <w:rPr>
                <w:rFonts w:ascii="Times New Roman" w:hAnsi="Times New Roman" w:cs="Times New Roman"/>
              </w:rPr>
              <w:t>3.2.2</w:t>
            </w:r>
          </w:p>
        </w:tc>
        <w:tc>
          <w:tcPr>
            <w:tcW w:w="1980" w:type="dxa"/>
            <w:vMerge w:val="restart"/>
            <w:shd w:val="clear" w:color="auto" w:fill="auto"/>
          </w:tcPr>
          <w:p w14:paraId="044FFDC8" w14:textId="77777777" w:rsidR="00FE1DEC" w:rsidRPr="00DE65E6" w:rsidRDefault="00FE1DEC" w:rsidP="00FE1DE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Оказание социальной помощи населению</w:t>
            </w:r>
          </w:p>
          <w:p w14:paraId="0BC79404" w14:textId="77777777" w:rsidR="00FE1DEC" w:rsidRPr="00DE65E6" w:rsidRDefault="00FE1DEC" w:rsidP="00FE1DEC">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028603F6" w14:textId="77777777" w:rsidR="00FE1DEC" w:rsidRPr="00DE65E6" w:rsidRDefault="00FE1DEC" w:rsidP="00FE1DE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w:t>
            </w:r>
            <w:r w:rsidRPr="00DE65E6">
              <w:rPr>
                <w:rFonts w:ascii="Times New Roman" w:eastAsiaTheme="minorHAnsi" w:hAnsi="Times New Roman" w:cs="Times New Roman"/>
                <w:lang w:eastAsia="en-US"/>
              </w:rPr>
              <w:lastRenderedPageBreak/>
              <w:t>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A52A685" w14:textId="77777777" w:rsidR="00FE1DEC" w:rsidRPr="00DE65E6" w:rsidRDefault="00FE1DEC" w:rsidP="00FE1DEC">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7FCB316B" w14:textId="77777777" w:rsidR="00FE1DEC" w:rsidRPr="00DE65E6" w:rsidRDefault="00FE1DEC" w:rsidP="00FE1DEC">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5" w:type="dxa"/>
            <w:shd w:val="clear" w:color="auto" w:fill="auto"/>
          </w:tcPr>
          <w:p w14:paraId="3133DA1F" w14:textId="77777777" w:rsidR="00FE1DEC" w:rsidRPr="00DE65E6" w:rsidRDefault="00FE1DEC" w:rsidP="00FE1DEC">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D43A1AB" w14:textId="77777777" w:rsidR="00FE1DEC" w:rsidRPr="00DE65E6" w:rsidRDefault="00FE1DEC" w:rsidP="00FE1DEC">
            <w:pPr>
              <w:spacing w:after="0" w:line="240" w:lineRule="auto"/>
              <w:jc w:val="both"/>
              <w:rPr>
                <w:rFonts w:ascii="Times New Roman" w:hAnsi="Times New Roman" w:cs="Times New Roman"/>
              </w:rPr>
            </w:pPr>
          </w:p>
        </w:tc>
        <w:tc>
          <w:tcPr>
            <w:tcW w:w="4601" w:type="dxa"/>
            <w:shd w:val="clear" w:color="auto" w:fill="auto"/>
          </w:tcPr>
          <w:p w14:paraId="169DDEC3" w14:textId="77777777" w:rsidR="00FE1DEC" w:rsidRPr="00DE65E6" w:rsidRDefault="00FE1DEC" w:rsidP="00FE1DEC">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DE65E6">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63" w:history="1">
              <w:r w:rsidRPr="00DE65E6">
                <w:rPr>
                  <w:rFonts w:ascii="Times New Roman" w:hAnsi="Times New Roman" w:cs="Times New Roman"/>
                </w:rPr>
                <w:t>кодами 2.7.2, 4.9</w:t>
              </w:r>
            </w:hyperlink>
          </w:p>
        </w:tc>
      </w:tr>
      <w:tr w:rsidR="00DE65E6" w:rsidRPr="00DE65E6" w14:paraId="5812B46F" w14:textId="77777777" w:rsidTr="00FE1DEC">
        <w:tc>
          <w:tcPr>
            <w:tcW w:w="785" w:type="dxa"/>
            <w:vMerge/>
            <w:shd w:val="clear" w:color="auto" w:fill="auto"/>
          </w:tcPr>
          <w:p w14:paraId="23E17757" w14:textId="77777777" w:rsidR="00FE1DEC" w:rsidRPr="00DE65E6" w:rsidRDefault="00FE1DEC" w:rsidP="005D5E43">
            <w:pPr>
              <w:spacing w:after="0" w:line="240" w:lineRule="auto"/>
              <w:rPr>
                <w:rFonts w:ascii="Times New Roman" w:hAnsi="Times New Roman" w:cs="Times New Roman"/>
              </w:rPr>
            </w:pPr>
          </w:p>
        </w:tc>
        <w:tc>
          <w:tcPr>
            <w:tcW w:w="1980" w:type="dxa"/>
            <w:vMerge/>
            <w:shd w:val="clear" w:color="auto" w:fill="auto"/>
          </w:tcPr>
          <w:p w14:paraId="1BAC0CEA" w14:textId="77777777" w:rsidR="00FE1DEC" w:rsidRPr="00DE65E6" w:rsidRDefault="00FE1DEC"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2782B59" w14:textId="77777777" w:rsidR="00FE1DEC" w:rsidRPr="00DE65E6" w:rsidRDefault="00FE1DEC"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723D3F7" w14:textId="77777777" w:rsidR="00FE1DEC" w:rsidRPr="00DE65E6" w:rsidRDefault="00FE1DEC"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44879461" w14:textId="77777777" w:rsidR="00FE1DEC" w:rsidRPr="00DE65E6" w:rsidRDefault="00FE1DEC"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20542B6D" w14:textId="77777777" w:rsidR="00FE1DEC" w:rsidRPr="00DE65E6" w:rsidRDefault="00FE1DEC"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7F119D03" w14:textId="77777777" w:rsidTr="00FE1DEC">
        <w:tc>
          <w:tcPr>
            <w:tcW w:w="785" w:type="dxa"/>
            <w:vMerge/>
            <w:shd w:val="clear" w:color="auto" w:fill="auto"/>
          </w:tcPr>
          <w:p w14:paraId="60A0FD3C" w14:textId="77777777" w:rsidR="00FE1DEC" w:rsidRPr="00DE65E6" w:rsidRDefault="00FE1DEC" w:rsidP="005D5E43">
            <w:pPr>
              <w:spacing w:after="0" w:line="240" w:lineRule="auto"/>
              <w:rPr>
                <w:rFonts w:ascii="Times New Roman" w:hAnsi="Times New Roman" w:cs="Times New Roman"/>
              </w:rPr>
            </w:pPr>
          </w:p>
        </w:tc>
        <w:tc>
          <w:tcPr>
            <w:tcW w:w="1980" w:type="dxa"/>
            <w:vMerge/>
            <w:shd w:val="clear" w:color="auto" w:fill="auto"/>
          </w:tcPr>
          <w:p w14:paraId="1B1FCAC1" w14:textId="77777777" w:rsidR="00FE1DEC" w:rsidRPr="00DE65E6" w:rsidRDefault="00FE1DEC"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DB20D6E" w14:textId="77777777" w:rsidR="00FE1DEC" w:rsidRPr="00DE65E6" w:rsidRDefault="00FE1DEC"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B9FB19" w14:textId="77777777" w:rsidR="00FE1DEC" w:rsidRPr="00DE65E6" w:rsidRDefault="00FE1DEC"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53E2A228" w14:textId="77777777" w:rsidR="00FE1DEC" w:rsidRPr="00DE65E6" w:rsidRDefault="00FE1DEC"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3873BB96" w14:textId="77777777" w:rsidR="00FE1DEC" w:rsidRPr="00DE65E6" w:rsidRDefault="00FE1DEC" w:rsidP="00FE1DEC">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AF04847" w14:textId="77777777" w:rsidR="00FE1DEC" w:rsidRPr="00DE65E6" w:rsidRDefault="00FE1DEC"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0BDB5673" w14:textId="77777777" w:rsidTr="00FE1DEC">
        <w:tc>
          <w:tcPr>
            <w:tcW w:w="785" w:type="dxa"/>
            <w:vMerge/>
            <w:shd w:val="clear" w:color="auto" w:fill="auto"/>
          </w:tcPr>
          <w:p w14:paraId="61C17865" w14:textId="77777777" w:rsidR="00FE1DEC" w:rsidRPr="00DE65E6" w:rsidRDefault="00FE1DEC" w:rsidP="005D5E43">
            <w:pPr>
              <w:spacing w:after="0" w:line="240" w:lineRule="auto"/>
              <w:rPr>
                <w:rFonts w:ascii="Times New Roman" w:hAnsi="Times New Roman" w:cs="Times New Roman"/>
              </w:rPr>
            </w:pPr>
          </w:p>
        </w:tc>
        <w:tc>
          <w:tcPr>
            <w:tcW w:w="1980" w:type="dxa"/>
            <w:vMerge/>
            <w:shd w:val="clear" w:color="auto" w:fill="auto"/>
          </w:tcPr>
          <w:p w14:paraId="5634A1B7" w14:textId="77777777" w:rsidR="00FE1DEC" w:rsidRPr="00DE65E6" w:rsidRDefault="00FE1DEC"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C2CE051" w14:textId="77777777" w:rsidR="00FE1DEC" w:rsidRPr="00DE65E6" w:rsidRDefault="00FE1DEC"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0A6606A" w14:textId="77777777" w:rsidR="00FE1DEC" w:rsidRPr="00DE65E6" w:rsidRDefault="00FE1DEC"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29CD85F2" w14:textId="77777777" w:rsidR="00FE1DEC" w:rsidRPr="00DE65E6" w:rsidRDefault="00FE1DEC"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4C985AAC" w14:textId="77777777" w:rsidR="00FE1DEC" w:rsidRPr="00DE65E6" w:rsidRDefault="00FE1DEC"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DE65E6">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2820BD5A" w14:textId="77777777" w:rsidTr="00FE1DEC">
        <w:tc>
          <w:tcPr>
            <w:tcW w:w="785" w:type="dxa"/>
            <w:vMerge w:val="restart"/>
            <w:shd w:val="clear" w:color="auto" w:fill="auto"/>
          </w:tcPr>
          <w:p w14:paraId="789024B5" w14:textId="77777777" w:rsidR="00E76764" w:rsidRPr="00DE65E6" w:rsidRDefault="00E76764" w:rsidP="007F3D96">
            <w:pPr>
              <w:spacing w:after="0" w:line="240" w:lineRule="auto"/>
              <w:rPr>
                <w:rFonts w:ascii="Times New Roman" w:hAnsi="Times New Roman" w:cs="Times New Roman"/>
              </w:rPr>
            </w:pPr>
            <w:r w:rsidRPr="00DE65E6">
              <w:rPr>
                <w:rFonts w:ascii="Times New Roman" w:hAnsi="Times New Roman" w:cs="Times New Roman"/>
              </w:rPr>
              <w:lastRenderedPageBreak/>
              <w:t>3.3</w:t>
            </w:r>
          </w:p>
        </w:tc>
        <w:tc>
          <w:tcPr>
            <w:tcW w:w="1980" w:type="dxa"/>
            <w:vMerge w:val="restart"/>
            <w:shd w:val="clear" w:color="auto" w:fill="auto"/>
          </w:tcPr>
          <w:p w14:paraId="4CDD3707" w14:textId="77777777" w:rsidR="00E76764" w:rsidRPr="00DE65E6" w:rsidRDefault="00E76764"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Бытовое обслуживание</w:t>
            </w:r>
          </w:p>
          <w:p w14:paraId="5D94EA5F" w14:textId="77777777" w:rsidR="00E76764" w:rsidRPr="00DE65E6" w:rsidRDefault="00E76764" w:rsidP="007F3D96">
            <w:pPr>
              <w:autoSpaceDE w:val="0"/>
              <w:spacing w:after="0" w:line="240" w:lineRule="auto"/>
              <w:jc w:val="both"/>
              <w:rPr>
                <w:rFonts w:ascii="Times New Roman" w:hAnsi="Times New Roman" w:cs="Times New Roman"/>
              </w:rPr>
            </w:pPr>
          </w:p>
        </w:tc>
        <w:tc>
          <w:tcPr>
            <w:tcW w:w="4831" w:type="dxa"/>
            <w:vMerge w:val="restart"/>
            <w:shd w:val="clear" w:color="auto" w:fill="auto"/>
          </w:tcPr>
          <w:p w14:paraId="34F02EC1" w14:textId="77777777" w:rsidR="00E76764" w:rsidRPr="00DE65E6" w:rsidRDefault="00E76764" w:rsidP="007F3D96">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7D3E7FB2" w14:textId="77777777" w:rsidR="00E76764" w:rsidRPr="00DE65E6" w:rsidRDefault="00E76764" w:rsidP="007F3D96">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61B5CAD8" w14:textId="77777777" w:rsidR="00E76764" w:rsidRPr="00DE65E6" w:rsidRDefault="00E76764" w:rsidP="007F3D96">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633B1FD" w14:textId="77777777" w:rsidR="00E76764" w:rsidRPr="00DE65E6" w:rsidRDefault="00E76764" w:rsidP="007F3D96">
            <w:pPr>
              <w:spacing w:after="0" w:line="240" w:lineRule="auto"/>
              <w:jc w:val="both"/>
              <w:rPr>
                <w:rFonts w:ascii="Times New Roman" w:hAnsi="Times New Roman" w:cs="Times New Roman"/>
              </w:rPr>
            </w:pPr>
          </w:p>
        </w:tc>
        <w:tc>
          <w:tcPr>
            <w:tcW w:w="4601" w:type="dxa"/>
            <w:shd w:val="clear" w:color="auto" w:fill="auto"/>
          </w:tcPr>
          <w:p w14:paraId="583FF181" w14:textId="77777777" w:rsidR="00E76764" w:rsidRPr="00DE65E6" w:rsidRDefault="00E76764"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4" w:history="1">
              <w:r w:rsidRPr="00DE65E6">
                <w:rPr>
                  <w:rFonts w:ascii="Times New Roman" w:hAnsi="Times New Roman" w:cs="Times New Roman"/>
                </w:rPr>
                <w:t>кодами 2.7.2, 4.9</w:t>
              </w:r>
            </w:hyperlink>
          </w:p>
        </w:tc>
      </w:tr>
      <w:tr w:rsidR="00DE65E6" w:rsidRPr="00DE65E6" w14:paraId="5FE4FB7A" w14:textId="77777777" w:rsidTr="00FE1DEC">
        <w:tc>
          <w:tcPr>
            <w:tcW w:w="785" w:type="dxa"/>
            <w:vMerge/>
            <w:shd w:val="clear" w:color="auto" w:fill="auto"/>
          </w:tcPr>
          <w:p w14:paraId="0B0CF739" w14:textId="77777777" w:rsidR="00E76764" w:rsidRPr="00DE65E6" w:rsidRDefault="00E76764" w:rsidP="005D5E43">
            <w:pPr>
              <w:spacing w:after="0" w:line="240" w:lineRule="auto"/>
              <w:rPr>
                <w:rFonts w:ascii="Times New Roman" w:hAnsi="Times New Roman" w:cs="Times New Roman"/>
              </w:rPr>
            </w:pPr>
          </w:p>
        </w:tc>
        <w:tc>
          <w:tcPr>
            <w:tcW w:w="1980" w:type="dxa"/>
            <w:vMerge/>
            <w:shd w:val="clear" w:color="auto" w:fill="auto"/>
          </w:tcPr>
          <w:p w14:paraId="0B74EACD" w14:textId="77777777" w:rsidR="00E76764" w:rsidRPr="00DE65E6" w:rsidRDefault="00E7676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F606A94" w14:textId="77777777" w:rsidR="00E76764" w:rsidRPr="00DE65E6" w:rsidRDefault="00E7676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E57AC5" w14:textId="77777777" w:rsidR="00E76764" w:rsidRPr="00DE65E6" w:rsidRDefault="00E76764"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0EA3AA97" w14:textId="77777777" w:rsidR="00E76764" w:rsidRPr="00DE65E6" w:rsidRDefault="00E76764"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37D42039" w14:textId="77777777" w:rsidR="00E76764" w:rsidRPr="00DE65E6" w:rsidRDefault="00E76764"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4FC50783" w14:textId="77777777" w:rsidTr="00D25AB0">
        <w:trPr>
          <w:trHeight w:val="20"/>
        </w:trPr>
        <w:tc>
          <w:tcPr>
            <w:tcW w:w="785" w:type="dxa"/>
            <w:vMerge w:val="restart"/>
            <w:shd w:val="clear" w:color="auto" w:fill="auto"/>
          </w:tcPr>
          <w:p w14:paraId="6E90702D" w14:textId="77777777" w:rsidR="00D25AB0" w:rsidRPr="00DE65E6" w:rsidRDefault="00D25AB0" w:rsidP="007F3D96">
            <w:pPr>
              <w:spacing w:after="0" w:line="240" w:lineRule="auto"/>
              <w:rPr>
                <w:rFonts w:ascii="Times New Roman" w:hAnsi="Times New Roman" w:cs="Times New Roman"/>
              </w:rPr>
            </w:pPr>
            <w:r w:rsidRPr="00DE65E6">
              <w:rPr>
                <w:rFonts w:ascii="Times New Roman" w:hAnsi="Times New Roman" w:cs="Times New Roman"/>
              </w:rPr>
              <w:t>3.4.1</w:t>
            </w:r>
          </w:p>
        </w:tc>
        <w:tc>
          <w:tcPr>
            <w:tcW w:w="1980" w:type="dxa"/>
            <w:vMerge w:val="restart"/>
            <w:shd w:val="clear" w:color="auto" w:fill="auto"/>
          </w:tcPr>
          <w:p w14:paraId="362C6E07" w14:textId="77777777" w:rsidR="00D25AB0" w:rsidRPr="00DE65E6" w:rsidRDefault="00D25AB0"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Амбулаторно-поликлиническое обслуживание</w:t>
            </w:r>
          </w:p>
          <w:p w14:paraId="6185C9CC" w14:textId="77777777" w:rsidR="00D25AB0" w:rsidRPr="00DE65E6" w:rsidRDefault="00D25AB0" w:rsidP="007F3D96">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649B8D58" w14:textId="77777777" w:rsidR="00D25AB0" w:rsidRPr="00DE65E6" w:rsidRDefault="00D25AB0" w:rsidP="007F3D96">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w:t>
            </w:r>
            <w:r w:rsidRPr="00DE65E6">
              <w:rPr>
                <w:rFonts w:ascii="Times New Roman" w:eastAsiaTheme="minorHAnsi" w:hAnsi="Times New Roman" w:cs="Times New Roman"/>
                <w:lang w:eastAsia="en-US"/>
              </w:rPr>
              <w:lastRenderedPageBreak/>
              <w:t>диагностические центры, молочные кухни, станции донорства крови, клинические лаборатории)</w:t>
            </w:r>
          </w:p>
        </w:tc>
        <w:tc>
          <w:tcPr>
            <w:tcW w:w="850" w:type="dxa"/>
            <w:shd w:val="clear" w:color="auto" w:fill="auto"/>
          </w:tcPr>
          <w:p w14:paraId="3E8A5AEF" w14:textId="77777777" w:rsidR="00D25AB0" w:rsidRPr="00DE65E6" w:rsidRDefault="00D25AB0" w:rsidP="007F3D96">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5" w:type="dxa"/>
            <w:shd w:val="clear" w:color="auto" w:fill="auto"/>
          </w:tcPr>
          <w:p w14:paraId="5CCF673A" w14:textId="77777777" w:rsidR="00D25AB0" w:rsidRPr="00DE65E6" w:rsidRDefault="00D25AB0" w:rsidP="007F3D96">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BB80532" w14:textId="77777777" w:rsidR="00D25AB0" w:rsidRPr="00DE65E6" w:rsidRDefault="00D25AB0" w:rsidP="007F3D96">
            <w:pPr>
              <w:spacing w:after="0" w:line="240" w:lineRule="auto"/>
              <w:jc w:val="both"/>
              <w:rPr>
                <w:rFonts w:ascii="Times New Roman" w:hAnsi="Times New Roman" w:cs="Times New Roman"/>
              </w:rPr>
            </w:pPr>
          </w:p>
        </w:tc>
        <w:tc>
          <w:tcPr>
            <w:tcW w:w="4601" w:type="dxa"/>
            <w:shd w:val="clear" w:color="auto" w:fill="auto"/>
          </w:tcPr>
          <w:p w14:paraId="7DAC22EE" w14:textId="77777777" w:rsidR="00D25AB0" w:rsidRPr="00DE65E6" w:rsidRDefault="00D25AB0"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DE65E6">
              <w:rPr>
                <w:rFonts w:ascii="Times New Roman" w:hAnsi="Times New Roman" w:cs="Times New Roman"/>
              </w:rPr>
              <w:lastRenderedPageBreak/>
              <w:t xml:space="preserve">содержанием видов разрешенного использования с </w:t>
            </w:r>
            <w:hyperlink r:id="rId65" w:history="1">
              <w:r w:rsidRPr="00DE65E6">
                <w:rPr>
                  <w:rFonts w:ascii="Times New Roman" w:hAnsi="Times New Roman" w:cs="Times New Roman"/>
                </w:rPr>
                <w:t>кодами 2.7.2, 4.9</w:t>
              </w:r>
            </w:hyperlink>
          </w:p>
        </w:tc>
      </w:tr>
      <w:tr w:rsidR="00DE65E6" w:rsidRPr="00DE65E6" w14:paraId="5FF27095" w14:textId="77777777" w:rsidTr="00D25AB0">
        <w:trPr>
          <w:trHeight w:val="20"/>
        </w:trPr>
        <w:tc>
          <w:tcPr>
            <w:tcW w:w="785" w:type="dxa"/>
            <w:vMerge/>
            <w:shd w:val="clear" w:color="auto" w:fill="auto"/>
          </w:tcPr>
          <w:p w14:paraId="54BDFA97" w14:textId="77777777" w:rsidR="00D25AB0" w:rsidRPr="00DE65E6" w:rsidRDefault="00D25AB0" w:rsidP="005D5E43">
            <w:pPr>
              <w:spacing w:after="0" w:line="240" w:lineRule="auto"/>
              <w:rPr>
                <w:rFonts w:ascii="Times New Roman" w:hAnsi="Times New Roman" w:cs="Times New Roman"/>
              </w:rPr>
            </w:pPr>
          </w:p>
        </w:tc>
        <w:tc>
          <w:tcPr>
            <w:tcW w:w="1980" w:type="dxa"/>
            <w:vMerge/>
            <w:shd w:val="clear" w:color="auto" w:fill="auto"/>
          </w:tcPr>
          <w:p w14:paraId="17435012" w14:textId="77777777" w:rsidR="00D25AB0" w:rsidRPr="00DE65E6" w:rsidRDefault="00D25AB0"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C637485" w14:textId="77777777" w:rsidR="00D25AB0" w:rsidRPr="00DE65E6" w:rsidRDefault="00D25AB0"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79CBB6" w14:textId="77777777" w:rsidR="00D25AB0" w:rsidRPr="00DE65E6" w:rsidRDefault="00D25AB0"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0188E435" w14:textId="77777777" w:rsidR="00D25AB0" w:rsidRPr="00DE65E6" w:rsidRDefault="00D25AB0"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7BA7659F" w14:textId="77777777" w:rsidR="00D25AB0" w:rsidRPr="00DE65E6" w:rsidRDefault="00D25AB0"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5F45EB86" w14:textId="77777777" w:rsidTr="00D25AB0">
        <w:trPr>
          <w:trHeight w:val="20"/>
        </w:trPr>
        <w:tc>
          <w:tcPr>
            <w:tcW w:w="785" w:type="dxa"/>
            <w:vMerge/>
            <w:shd w:val="clear" w:color="auto" w:fill="auto"/>
          </w:tcPr>
          <w:p w14:paraId="72D5F831" w14:textId="77777777" w:rsidR="00D25AB0" w:rsidRPr="00DE65E6" w:rsidRDefault="00D25AB0" w:rsidP="005D5E43">
            <w:pPr>
              <w:spacing w:after="0" w:line="240" w:lineRule="auto"/>
              <w:rPr>
                <w:rFonts w:ascii="Times New Roman" w:hAnsi="Times New Roman" w:cs="Times New Roman"/>
              </w:rPr>
            </w:pPr>
          </w:p>
        </w:tc>
        <w:tc>
          <w:tcPr>
            <w:tcW w:w="1980" w:type="dxa"/>
            <w:vMerge/>
            <w:shd w:val="clear" w:color="auto" w:fill="auto"/>
          </w:tcPr>
          <w:p w14:paraId="159F5781" w14:textId="77777777" w:rsidR="00D25AB0" w:rsidRPr="00DE65E6" w:rsidRDefault="00D25AB0"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CECB254" w14:textId="77777777" w:rsidR="00D25AB0" w:rsidRPr="00DE65E6" w:rsidRDefault="00D25AB0"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81F86A" w14:textId="77777777" w:rsidR="00D25AB0" w:rsidRPr="00DE65E6" w:rsidRDefault="00D25AB0"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7823C150" w14:textId="77777777" w:rsidR="00D25AB0" w:rsidRPr="00DE65E6" w:rsidRDefault="00D25AB0"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0EBC0CDB" w14:textId="77777777" w:rsidR="00D25AB0" w:rsidRPr="00DE65E6" w:rsidRDefault="00D25AB0"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6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2B766545" w14:textId="77777777" w:rsidTr="00D25AB0">
        <w:trPr>
          <w:trHeight w:val="20"/>
        </w:trPr>
        <w:tc>
          <w:tcPr>
            <w:tcW w:w="785" w:type="dxa"/>
            <w:vMerge/>
            <w:shd w:val="clear" w:color="auto" w:fill="auto"/>
          </w:tcPr>
          <w:p w14:paraId="186955D7" w14:textId="77777777" w:rsidR="00D25AB0" w:rsidRPr="00DE65E6" w:rsidRDefault="00D25AB0" w:rsidP="005D5E43">
            <w:pPr>
              <w:spacing w:after="0" w:line="240" w:lineRule="auto"/>
              <w:rPr>
                <w:rFonts w:ascii="Times New Roman" w:hAnsi="Times New Roman" w:cs="Times New Roman"/>
              </w:rPr>
            </w:pPr>
          </w:p>
        </w:tc>
        <w:tc>
          <w:tcPr>
            <w:tcW w:w="1980" w:type="dxa"/>
            <w:vMerge/>
            <w:shd w:val="clear" w:color="auto" w:fill="auto"/>
          </w:tcPr>
          <w:p w14:paraId="1C0ECAA3" w14:textId="77777777" w:rsidR="00D25AB0" w:rsidRPr="00DE65E6" w:rsidRDefault="00D25AB0"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E808529" w14:textId="77777777" w:rsidR="00D25AB0" w:rsidRPr="00DE65E6" w:rsidRDefault="00D25AB0"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816DB5" w14:textId="77777777" w:rsidR="00D25AB0" w:rsidRPr="00DE65E6" w:rsidRDefault="00D25AB0"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375A7D50" w14:textId="77777777" w:rsidR="00D25AB0" w:rsidRPr="00DE65E6" w:rsidRDefault="00D25AB0"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2586479F" w14:textId="77777777" w:rsidR="00D25AB0" w:rsidRPr="00DE65E6" w:rsidRDefault="00D25AB0"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DE65E6">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DE65E6" w:rsidRPr="00DE65E6" w14:paraId="1F74E957" w14:textId="77777777" w:rsidTr="00D25AB0">
        <w:trPr>
          <w:trHeight w:val="20"/>
        </w:trPr>
        <w:tc>
          <w:tcPr>
            <w:tcW w:w="785" w:type="dxa"/>
            <w:vMerge w:val="restart"/>
            <w:shd w:val="clear" w:color="auto" w:fill="auto"/>
          </w:tcPr>
          <w:p w14:paraId="7817DEFB" w14:textId="77777777" w:rsidR="00314B84" w:rsidRPr="00DE65E6" w:rsidRDefault="00314B84" w:rsidP="007F3D96">
            <w:pPr>
              <w:spacing w:after="0" w:line="240" w:lineRule="auto"/>
              <w:rPr>
                <w:rFonts w:ascii="Times New Roman" w:hAnsi="Times New Roman" w:cs="Times New Roman"/>
              </w:rPr>
            </w:pPr>
            <w:r w:rsidRPr="00DE65E6">
              <w:rPr>
                <w:rFonts w:ascii="Times New Roman" w:hAnsi="Times New Roman" w:cs="Times New Roman"/>
              </w:rPr>
              <w:lastRenderedPageBreak/>
              <w:t>3.5.1</w:t>
            </w:r>
          </w:p>
        </w:tc>
        <w:tc>
          <w:tcPr>
            <w:tcW w:w="1980" w:type="dxa"/>
            <w:vMerge w:val="restart"/>
            <w:shd w:val="clear" w:color="auto" w:fill="auto"/>
          </w:tcPr>
          <w:p w14:paraId="46D237FF" w14:textId="77777777" w:rsidR="00314B84" w:rsidRPr="00DE65E6" w:rsidRDefault="00314B84"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Дошкольное, начальное и среднее общее образование</w:t>
            </w:r>
          </w:p>
          <w:p w14:paraId="09BB125F" w14:textId="77777777" w:rsidR="00314B84" w:rsidRPr="00DE65E6" w:rsidRDefault="00314B84" w:rsidP="007F3D96">
            <w:pPr>
              <w:pStyle w:val="a5"/>
              <w:ind w:left="0" w:firstLine="0"/>
              <w:rPr>
                <w:sz w:val="22"/>
                <w:szCs w:val="22"/>
              </w:rPr>
            </w:pPr>
          </w:p>
        </w:tc>
        <w:tc>
          <w:tcPr>
            <w:tcW w:w="4831" w:type="dxa"/>
            <w:vMerge w:val="restart"/>
            <w:shd w:val="clear" w:color="auto" w:fill="auto"/>
          </w:tcPr>
          <w:p w14:paraId="68BC8D18" w14:textId="77777777" w:rsidR="00314B84" w:rsidRPr="00DE65E6" w:rsidRDefault="00314B84"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247DAF9B" w14:textId="77777777" w:rsidR="00314B84" w:rsidRPr="00DE65E6" w:rsidRDefault="00314B84" w:rsidP="007F3D96">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04C697A4" w14:textId="77777777" w:rsidR="00314B84" w:rsidRPr="00DE65E6" w:rsidRDefault="00314B84" w:rsidP="007F3D96">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51B4293F" w14:textId="77777777" w:rsidR="00314B84" w:rsidRPr="00DE65E6" w:rsidRDefault="00314B84" w:rsidP="007F3D96">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79F3859" w14:textId="77777777" w:rsidR="00314B84" w:rsidRPr="00DE65E6" w:rsidRDefault="00314B84" w:rsidP="007F3D96">
            <w:pPr>
              <w:spacing w:after="0" w:line="240" w:lineRule="auto"/>
              <w:jc w:val="both"/>
              <w:rPr>
                <w:rFonts w:ascii="Times New Roman" w:hAnsi="Times New Roman" w:cs="Times New Roman"/>
              </w:rPr>
            </w:pPr>
          </w:p>
        </w:tc>
        <w:tc>
          <w:tcPr>
            <w:tcW w:w="4601" w:type="dxa"/>
            <w:shd w:val="clear" w:color="auto" w:fill="auto"/>
          </w:tcPr>
          <w:p w14:paraId="02415560" w14:textId="77777777" w:rsidR="00314B84" w:rsidRPr="00DE65E6" w:rsidRDefault="00314B84"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8" w:history="1">
              <w:r w:rsidRPr="00DE65E6">
                <w:rPr>
                  <w:rFonts w:ascii="Times New Roman" w:hAnsi="Times New Roman" w:cs="Times New Roman"/>
                </w:rPr>
                <w:t>кодами 2.7.2, 4.9</w:t>
              </w:r>
            </w:hyperlink>
          </w:p>
        </w:tc>
      </w:tr>
      <w:tr w:rsidR="00DE65E6" w:rsidRPr="00DE65E6" w14:paraId="1C0C2986" w14:textId="77777777" w:rsidTr="00D25AB0">
        <w:trPr>
          <w:trHeight w:val="20"/>
        </w:trPr>
        <w:tc>
          <w:tcPr>
            <w:tcW w:w="785" w:type="dxa"/>
            <w:vMerge/>
            <w:shd w:val="clear" w:color="auto" w:fill="auto"/>
          </w:tcPr>
          <w:p w14:paraId="6328818D" w14:textId="77777777" w:rsidR="00314B84" w:rsidRPr="00DE65E6" w:rsidRDefault="00314B84" w:rsidP="005D5E43">
            <w:pPr>
              <w:spacing w:after="0" w:line="240" w:lineRule="auto"/>
              <w:rPr>
                <w:rFonts w:ascii="Times New Roman" w:hAnsi="Times New Roman" w:cs="Times New Roman"/>
              </w:rPr>
            </w:pPr>
          </w:p>
        </w:tc>
        <w:tc>
          <w:tcPr>
            <w:tcW w:w="1980" w:type="dxa"/>
            <w:vMerge/>
            <w:shd w:val="clear" w:color="auto" w:fill="auto"/>
          </w:tcPr>
          <w:p w14:paraId="23FEF1FD"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69642BE"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D8B1F9B"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6D485A11"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0BB43970"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577BA5D7" w14:textId="77777777" w:rsidTr="00D25AB0">
        <w:trPr>
          <w:trHeight w:val="20"/>
        </w:trPr>
        <w:tc>
          <w:tcPr>
            <w:tcW w:w="785" w:type="dxa"/>
            <w:vMerge/>
            <w:shd w:val="clear" w:color="auto" w:fill="auto"/>
          </w:tcPr>
          <w:p w14:paraId="19A1B720" w14:textId="77777777" w:rsidR="00314B84" w:rsidRPr="00DE65E6" w:rsidRDefault="00314B84" w:rsidP="005D5E43">
            <w:pPr>
              <w:spacing w:after="0" w:line="240" w:lineRule="auto"/>
              <w:rPr>
                <w:rFonts w:ascii="Times New Roman" w:hAnsi="Times New Roman" w:cs="Times New Roman"/>
              </w:rPr>
            </w:pPr>
          </w:p>
        </w:tc>
        <w:tc>
          <w:tcPr>
            <w:tcW w:w="1980" w:type="dxa"/>
            <w:vMerge/>
            <w:shd w:val="clear" w:color="auto" w:fill="auto"/>
          </w:tcPr>
          <w:p w14:paraId="6BFAF800"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6090CBE"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3A887F"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3.2.4</w:t>
            </w:r>
          </w:p>
        </w:tc>
        <w:tc>
          <w:tcPr>
            <w:tcW w:w="1985" w:type="dxa"/>
            <w:shd w:val="clear" w:color="auto" w:fill="auto"/>
          </w:tcPr>
          <w:p w14:paraId="0493682D"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Общежития</w:t>
            </w:r>
          </w:p>
        </w:tc>
        <w:tc>
          <w:tcPr>
            <w:tcW w:w="4601" w:type="dxa"/>
            <w:shd w:val="clear" w:color="auto" w:fill="auto"/>
          </w:tcPr>
          <w:p w14:paraId="26103987"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DE65E6" w:rsidRPr="00DE65E6" w14:paraId="54F092EE" w14:textId="77777777" w:rsidTr="00D25AB0">
        <w:trPr>
          <w:trHeight w:val="20"/>
        </w:trPr>
        <w:tc>
          <w:tcPr>
            <w:tcW w:w="785" w:type="dxa"/>
            <w:vMerge/>
            <w:shd w:val="clear" w:color="auto" w:fill="auto"/>
          </w:tcPr>
          <w:p w14:paraId="3D9612FB" w14:textId="77777777" w:rsidR="00314B84" w:rsidRPr="00DE65E6" w:rsidRDefault="00314B84" w:rsidP="005D5E43">
            <w:pPr>
              <w:spacing w:after="0" w:line="240" w:lineRule="auto"/>
              <w:rPr>
                <w:rFonts w:ascii="Times New Roman" w:hAnsi="Times New Roman" w:cs="Times New Roman"/>
              </w:rPr>
            </w:pPr>
          </w:p>
        </w:tc>
        <w:tc>
          <w:tcPr>
            <w:tcW w:w="1980" w:type="dxa"/>
            <w:vMerge/>
            <w:shd w:val="clear" w:color="auto" w:fill="auto"/>
          </w:tcPr>
          <w:p w14:paraId="4162F3E9"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C340B7D"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A965B8"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54B01D3B"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035E5507"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w:t>
            </w:r>
            <w:r w:rsidRPr="00DE65E6">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6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70"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435AF046" w14:textId="77777777" w:rsidTr="00D25AB0">
        <w:trPr>
          <w:trHeight w:val="20"/>
        </w:trPr>
        <w:tc>
          <w:tcPr>
            <w:tcW w:w="785" w:type="dxa"/>
            <w:vMerge/>
            <w:shd w:val="clear" w:color="auto" w:fill="auto"/>
          </w:tcPr>
          <w:p w14:paraId="2C41A6CE" w14:textId="77777777" w:rsidR="00314B84" w:rsidRPr="00DE65E6" w:rsidRDefault="00314B84" w:rsidP="005D5E43">
            <w:pPr>
              <w:spacing w:after="0" w:line="240" w:lineRule="auto"/>
              <w:rPr>
                <w:rFonts w:ascii="Times New Roman" w:hAnsi="Times New Roman" w:cs="Times New Roman"/>
              </w:rPr>
            </w:pPr>
          </w:p>
        </w:tc>
        <w:tc>
          <w:tcPr>
            <w:tcW w:w="1980" w:type="dxa"/>
            <w:vMerge/>
            <w:shd w:val="clear" w:color="auto" w:fill="auto"/>
          </w:tcPr>
          <w:p w14:paraId="6DA8E75A"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3C06295"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929D6A"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5.1.3</w:t>
            </w:r>
          </w:p>
        </w:tc>
        <w:tc>
          <w:tcPr>
            <w:tcW w:w="1985" w:type="dxa"/>
            <w:shd w:val="clear" w:color="auto" w:fill="auto"/>
          </w:tcPr>
          <w:p w14:paraId="41AD9039"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601" w:type="dxa"/>
            <w:shd w:val="clear" w:color="auto" w:fill="auto"/>
          </w:tcPr>
          <w:p w14:paraId="3A82B4B2"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E65E6" w:rsidRPr="00DE65E6" w14:paraId="689556A0" w14:textId="77777777" w:rsidTr="00D25AB0">
        <w:trPr>
          <w:trHeight w:val="20"/>
        </w:trPr>
        <w:tc>
          <w:tcPr>
            <w:tcW w:w="785" w:type="dxa"/>
            <w:vMerge/>
            <w:shd w:val="clear" w:color="auto" w:fill="auto"/>
          </w:tcPr>
          <w:p w14:paraId="12C07E95" w14:textId="77777777" w:rsidR="00314B84" w:rsidRPr="00DE65E6" w:rsidRDefault="00314B84" w:rsidP="005D5E43">
            <w:pPr>
              <w:spacing w:after="0" w:line="240" w:lineRule="auto"/>
              <w:rPr>
                <w:rFonts w:ascii="Times New Roman" w:hAnsi="Times New Roman" w:cs="Times New Roman"/>
              </w:rPr>
            </w:pPr>
          </w:p>
        </w:tc>
        <w:tc>
          <w:tcPr>
            <w:tcW w:w="1980" w:type="dxa"/>
            <w:vMerge/>
            <w:shd w:val="clear" w:color="auto" w:fill="auto"/>
          </w:tcPr>
          <w:p w14:paraId="7DC4C2BD"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06FB7BD" w14:textId="77777777" w:rsidR="00314B84" w:rsidRPr="00DE65E6" w:rsidRDefault="00314B8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E87080"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6830CA19"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32C60018" w14:textId="77777777" w:rsidR="00314B84" w:rsidRPr="00DE65E6" w:rsidRDefault="00314B84" w:rsidP="007F3D96">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0FE587B" w14:textId="77777777" w:rsidR="00314B84" w:rsidRPr="00DE65E6" w:rsidRDefault="00314B8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7ABC6845" w14:textId="77777777" w:rsidTr="00D25AB0">
        <w:trPr>
          <w:trHeight w:val="20"/>
        </w:trPr>
        <w:tc>
          <w:tcPr>
            <w:tcW w:w="785" w:type="dxa"/>
            <w:vMerge w:val="restart"/>
            <w:shd w:val="clear" w:color="auto" w:fill="auto"/>
          </w:tcPr>
          <w:p w14:paraId="4429205A"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3.6.1</w:t>
            </w:r>
          </w:p>
        </w:tc>
        <w:tc>
          <w:tcPr>
            <w:tcW w:w="1980" w:type="dxa"/>
            <w:vMerge w:val="restart"/>
            <w:shd w:val="clear" w:color="auto" w:fill="auto"/>
          </w:tcPr>
          <w:p w14:paraId="78CAE992"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Объекты культурно-досуговой деятельности</w:t>
            </w:r>
          </w:p>
        </w:tc>
        <w:tc>
          <w:tcPr>
            <w:tcW w:w="4831" w:type="dxa"/>
            <w:vMerge w:val="restart"/>
            <w:shd w:val="clear" w:color="auto" w:fill="auto"/>
          </w:tcPr>
          <w:p w14:paraId="1B6F6DD1"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1CD4B46F"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271AC112"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86D929A" w14:textId="77777777" w:rsidR="004511BB" w:rsidRPr="00DE65E6" w:rsidRDefault="004511BB" w:rsidP="005D5E43">
            <w:pPr>
              <w:spacing w:after="0" w:line="240" w:lineRule="auto"/>
              <w:jc w:val="both"/>
              <w:rPr>
                <w:rFonts w:ascii="Times New Roman" w:hAnsi="Times New Roman" w:cs="Times New Roman"/>
              </w:rPr>
            </w:pPr>
          </w:p>
        </w:tc>
        <w:tc>
          <w:tcPr>
            <w:tcW w:w="4601" w:type="dxa"/>
            <w:shd w:val="clear" w:color="auto" w:fill="auto"/>
          </w:tcPr>
          <w:p w14:paraId="2E9DE73A" w14:textId="77777777" w:rsidR="004511BB" w:rsidRPr="00DE65E6" w:rsidRDefault="004511BB"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1" w:history="1">
              <w:r w:rsidRPr="00DE65E6">
                <w:rPr>
                  <w:rFonts w:ascii="Times New Roman" w:hAnsi="Times New Roman" w:cs="Times New Roman"/>
                </w:rPr>
                <w:t>кодами 2.7.2, 4.9</w:t>
              </w:r>
            </w:hyperlink>
          </w:p>
        </w:tc>
      </w:tr>
      <w:tr w:rsidR="00DE65E6" w:rsidRPr="00DE65E6" w14:paraId="02C230AA" w14:textId="77777777" w:rsidTr="00D25AB0">
        <w:trPr>
          <w:trHeight w:val="20"/>
        </w:trPr>
        <w:tc>
          <w:tcPr>
            <w:tcW w:w="785" w:type="dxa"/>
            <w:vMerge/>
            <w:shd w:val="clear" w:color="auto" w:fill="auto"/>
          </w:tcPr>
          <w:p w14:paraId="28F914DB"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76A1DDB6"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AC38C40"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E833E9"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391C687B"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Предоставление коммунальных </w:t>
            </w:r>
            <w:r w:rsidRPr="00DE65E6">
              <w:rPr>
                <w:rFonts w:ascii="Times New Roman" w:hAnsi="Times New Roman" w:cs="Times New Roman"/>
              </w:rPr>
              <w:lastRenderedPageBreak/>
              <w:t>услуг</w:t>
            </w:r>
          </w:p>
        </w:tc>
        <w:tc>
          <w:tcPr>
            <w:tcW w:w="4601" w:type="dxa"/>
            <w:shd w:val="clear" w:color="auto" w:fill="auto"/>
          </w:tcPr>
          <w:p w14:paraId="11E113D3"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зданий и сооружений, обеспечивающих поставку воды, тепла, </w:t>
            </w:r>
            <w:r w:rsidRPr="00DE65E6">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37E425BB" w14:textId="77777777" w:rsidTr="005D5E43">
        <w:trPr>
          <w:trHeight w:val="282"/>
        </w:trPr>
        <w:tc>
          <w:tcPr>
            <w:tcW w:w="785" w:type="dxa"/>
            <w:vMerge/>
            <w:shd w:val="clear" w:color="auto" w:fill="auto"/>
          </w:tcPr>
          <w:p w14:paraId="6ED1A745"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7C0B0723"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E1DD169"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F7812F"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4.6</w:t>
            </w:r>
          </w:p>
        </w:tc>
        <w:tc>
          <w:tcPr>
            <w:tcW w:w="1985" w:type="dxa"/>
            <w:shd w:val="clear" w:color="auto" w:fill="auto"/>
          </w:tcPr>
          <w:p w14:paraId="7A23D252"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601" w:type="dxa"/>
            <w:shd w:val="clear" w:color="auto" w:fill="auto"/>
          </w:tcPr>
          <w:p w14:paraId="4B48835B"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E65E6" w:rsidRPr="00DE65E6" w14:paraId="69F52D60" w14:textId="77777777" w:rsidTr="005D5E43">
        <w:trPr>
          <w:trHeight w:val="282"/>
        </w:trPr>
        <w:tc>
          <w:tcPr>
            <w:tcW w:w="785" w:type="dxa"/>
            <w:vMerge/>
            <w:shd w:val="clear" w:color="auto" w:fill="auto"/>
          </w:tcPr>
          <w:p w14:paraId="46885172"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76A96C6F"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CB1DF59"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D25172"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558B3C68"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5999523F"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7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758396B2" w14:textId="77777777" w:rsidTr="005D5E43">
        <w:trPr>
          <w:trHeight w:val="282"/>
        </w:trPr>
        <w:tc>
          <w:tcPr>
            <w:tcW w:w="785" w:type="dxa"/>
            <w:vMerge/>
            <w:shd w:val="clear" w:color="auto" w:fill="auto"/>
          </w:tcPr>
          <w:p w14:paraId="7DDAAAB1"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48D33AF1"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A890617"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BB98B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28DD8D34"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567EC1A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7D7311A"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w:t>
            </w:r>
            <w:r w:rsidRPr="00DE65E6">
              <w:rPr>
                <w:rFonts w:ascii="Times New Roman" w:hAnsi="Times New Roman" w:cs="Times New Roman"/>
              </w:rPr>
              <w:lastRenderedPageBreak/>
              <w:t>за исключением объектов гражданской обороны, являющихся частями производственных зданий</w:t>
            </w:r>
          </w:p>
        </w:tc>
      </w:tr>
      <w:tr w:rsidR="00DE65E6" w:rsidRPr="00DE65E6" w14:paraId="756E5DAF" w14:textId="77777777" w:rsidTr="005D5E43">
        <w:trPr>
          <w:trHeight w:val="282"/>
        </w:trPr>
        <w:tc>
          <w:tcPr>
            <w:tcW w:w="785" w:type="dxa"/>
            <w:vMerge/>
            <w:shd w:val="clear" w:color="auto" w:fill="auto"/>
          </w:tcPr>
          <w:p w14:paraId="54392C37"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30621612"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DF56D15"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668F7B"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789B14C8"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70793836"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1AB59AA2" w14:textId="77777777" w:rsidTr="00943CD1">
        <w:trPr>
          <w:trHeight w:val="20"/>
        </w:trPr>
        <w:tc>
          <w:tcPr>
            <w:tcW w:w="785" w:type="dxa"/>
            <w:shd w:val="clear" w:color="auto" w:fill="auto"/>
          </w:tcPr>
          <w:p w14:paraId="260CFC56"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3.7</w:t>
            </w:r>
          </w:p>
        </w:tc>
        <w:tc>
          <w:tcPr>
            <w:tcW w:w="1980" w:type="dxa"/>
            <w:shd w:val="clear" w:color="auto" w:fill="auto"/>
          </w:tcPr>
          <w:p w14:paraId="5B392929"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Религиозное использование</w:t>
            </w:r>
          </w:p>
        </w:tc>
        <w:tc>
          <w:tcPr>
            <w:tcW w:w="4831" w:type="dxa"/>
            <w:shd w:val="clear" w:color="auto" w:fill="auto"/>
          </w:tcPr>
          <w:p w14:paraId="3AECF365"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DE65E6">
                <w:rPr>
                  <w:rFonts w:ascii="Times New Roman" w:eastAsiaTheme="minorHAnsi" w:hAnsi="Times New Roman" w:cs="Times New Roman"/>
                  <w:lang w:eastAsia="en-US"/>
                </w:rPr>
                <w:t>кодами 3.7.1</w:t>
              </w:r>
            </w:hyperlink>
            <w:r w:rsidRPr="00DE65E6">
              <w:rPr>
                <w:rFonts w:ascii="Times New Roman" w:eastAsiaTheme="minorHAnsi" w:hAnsi="Times New Roman" w:cs="Times New Roman"/>
                <w:lang w:eastAsia="en-US"/>
              </w:rPr>
              <w:t xml:space="preserve"> - </w:t>
            </w:r>
            <w:hyperlink w:anchor="Par245" w:tooltip="3.7.2" w:history="1">
              <w:r w:rsidRPr="00DE65E6">
                <w:rPr>
                  <w:rFonts w:ascii="Times New Roman" w:eastAsiaTheme="minorHAnsi" w:hAnsi="Times New Roman" w:cs="Times New Roman"/>
                  <w:lang w:eastAsia="en-US"/>
                </w:rPr>
                <w:t>3.7.2</w:t>
              </w:r>
            </w:hyperlink>
          </w:p>
        </w:tc>
        <w:tc>
          <w:tcPr>
            <w:tcW w:w="7436" w:type="dxa"/>
            <w:gridSpan w:val="3"/>
            <w:shd w:val="clear" w:color="auto" w:fill="auto"/>
          </w:tcPr>
          <w:p w14:paraId="2F4239F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0B720CC3" w14:textId="77777777" w:rsidTr="00943CD1">
        <w:trPr>
          <w:trHeight w:val="20"/>
        </w:trPr>
        <w:tc>
          <w:tcPr>
            <w:tcW w:w="785" w:type="dxa"/>
            <w:shd w:val="clear" w:color="auto" w:fill="auto"/>
          </w:tcPr>
          <w:p w14:paraId="43FA08A6"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3.8</w:t>
            </w:r>
          </w:p>
        </w:tc>
        <w:tc>
          <w:tcPr>
            <w:tcW w:w="1980" w:type="dxa"/>
            <w:shd w:val="clear" w:color="auto" w:fill="auto"/>
          </w:tcPr>
          <w:p w14:paraId="6A2AB34D"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управление</w:t>
            </w:r>
          </w:p>
        </w:tc>
        <w:tc>
          <w:tcPr>
            <w:tcW w:w="4831" w:type="dxa"/>
            <w:shd w:val="clear" w:color="auto" w:fill="auto"/>
          </w:tcPr>
          <w:p w14:paraId="032D7980"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DE65E6">
                <w:rPr>
                  <w:rFonts w:ascii="Times New Roman" w:eastAsiaTheme="minorHAnsi" w:hAnsi="Times New Roman" w:cs="Times New Roman"/>
                  <w:lang w:eastAsia="en-US"/>
                </w:rPr>
                <w:t>кодами 3.8.1</w:t>
              </w:r>
            </w:hyperlink>
            <w:r w:rsidRPr="00DE65E6">
              <w:rPr>
                <w:rFonts w:ascii="Times New Roman" w:eastAsiaTheme="minorHAnsi" w:hAnsi="Times New Roman" w:cs="Times New Roman"/>
                <w:lang w:eastAsia="en-US"/>
              </w:rPr>
              <w:t xml:space="preserve"> - </w:t>
            </w:r>
            <w:hyperlink w:anchor="Par254" w:tooltip="3.8.2" w:history="1">
              <w:r w:rsidRPr="00DE65E6">
                <w:rPr>
                  <w:rFonts w:ascii="Times New Roman" w:eastAsiaTheme="minorHAnsi" w:hAnsi="Times New Roman" w:cs="Times New Roman"/>
                  <w:lang w:eastAsia="en-US"/>
                </w:rPr>
                <w:t>3.8.2</w:t>
              </w:r>
            </w:hyperlink>
          </w:p>
        </w:tc>
        <w:tc>
          <w:tcPr>
            <w:tcW w:w="7436" w:type="dxa"/>
            <w:gridSpan w:val="3"/>
            <w:shd w:val="clear" w:color="auto" w:fill="auto"/>
          </w:tcPr>
          <w:p w14:paraId="029AE5E4"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5B8B25EC" w14:textId="77777777" w:rsidTr="00943CD1">
        <w:trPr>
          <w:trHeight w:val="20"/>
        </w:trPr>
        <w:tc>
          <w:tcPr>
            <w:tcW w:w="785" w:type="dxa"/>
            <w:vMerge w:val="restart"/>
            <w:shd w:val="clear" w:color="auto" w:fill="auto"/>
          </w:tcPr>
          <w:p w14:paraId="31605068" w14:textId="77777777" w:rsidR="004511BB" w:rsidRPr="00DE65E6" w:rsidRDefault="004511BB" w:rsidP="007F3D96">
            <w:pPr>
              <w:spacing w:after="0" w:line="240" w:lineRule="auto"/>
              <w:rPr>
                <w:rFonts w:ascii="Times New Roman" w:hAnsi="Times New Roman" w:cs="Times New Roman"/>
              </w:rPr>
            </w:pPr>
            <w:r w:rsidRPr="00DE65E6">
              <w:rPr>
                <w:rFonts w:ascii="Times New Roman" w:hAnsi="Times New Roman" w:cs="Times New Roman"/>
              </w:rPr>
              <w:t>3.8.1</w:t>
            </w:r>
          </w:p>
          <w:p w14:paraId="56F96124" w14:textId="77777777" w:rsidR="004511BB" w:rsidRPr="00DE65E6" w:rsidRDefault="004511BB" w:rsidP="007F3D96">
            <w:pPr>
              <w:rPr>
                <w:rFonts w:ascii="Times New Roman" w:hAnsi="Times New Roman" w:cs="Times New Roman"/>
              </w:rPr>
            </w:pPr>
          </w:p>
        </w:tc>
        <w:tc>
          <w:tcPr>
            <w:tcW w:w="1980" w:type="dxa"/>
            <w:vMerge w:val="restart"/>
            <w:shd w:val="clear" w:color="auto" w:fill="auto"/>
          </w:tcPr>
          <w:p w14:paraId="38109505" w14:textId="77777777" w:rsidR="004511BB" w:rsidRPr="00DE65E6" w:rsidRDefault="004511BB"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Государственное управление</w:t>
            </w:r>
          </w:p>
          <w:p w14:paraId="6F31ACB7" w14:textId="77777777" w:rsidR="004511BB" w:rsidRPr="00DE65E6" w:rsidRDefault="004511BB" w:rsidP="007F3D96">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5FBBE8C2" w14:textId="77777777" w:rsidR="004511BB" w:rsidRPr="00DE65E6" w:rsidRDefault="004511BB" w:rsidP="007F3D96">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 xml:space="preserve">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w:t>
            </w:r>
            <w:r w:rsidRPr="00DE65E6">
              <w:rPr>
                <w:rFonts w:ascii="Times New Roman" w:eastAsiaTheme="minorHAnsi" w:hAnsi="Times New Roman" w:cs="Times New Roman"/>
                <w:lang w:eastAsia="en-US"/>
              </w:rPr>
              <w:lastRenderedPageBreak/>
              <w:t>их деятельность или оказывающих государственные и (или) муниципальные услуги</w:t>
            </w:r>
          </w:p>
        </w:tc>
        <w:tc>
          <w:tcPr>
            <w:tcW w:w="850" w:type="dxa"/>
            <w:shd w:val="clear" w:color="auto" w:fill="auto"/>
          </w:tcPr>
          <w:p w14:paraId="46DD331E" w14:textId="77777777" w:rsidR="004511BB" w:rsidRPr="00DE65E6" w:rsidRDefault="004511BB" w:rsidP="007F3D96">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5" w:type="dxa"/>
            <w:shd w:val="clear" w:color="auto" w:fill="auto"/>
          </w:tcPr>
          <w:p w14:paraId="2EFEDB2B" w14:textId="77777777" w:rsidR="004511BB" w:rsidRPr="00DE65E6" w:rsidRDefault="004511BB" w:rsidP="007F3D96">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22ACF3A" w14:textId="77777777" w:rsidR="004511BB" w:rsidRPr="00DE65E6" w:rsidRDefault="004511BB" w:rsidP="007F3D96">
            <w:pPr>
              <w:spacing w:after="0" w:line="240" w:lineRule="auto"/>
              <w:jc w:val="both"/>
              <w:rPr>
                <w:rFonts w:ascii="Times New Roman" w:hAnsi="Times New Roman" w:cs="Times New Roman"/>
              </w:rPr>
            </w:pPr>
          </w:p>
        </w:tc>
        <w:tc>
          <w:tcPr>
            <w:tcW w:w="4601" w:type="dxa"/>
            <w:shd w:val="clear" w:color="auto" w:fill="auto"/>
          </w:tcPr>
          <w:p w14:paraId="3F5C85F0" w14:textId="77777777" w:rsidR="004511BB" w:rsidRPr="00DE65E6" w:rsidRDefault="004511BB"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DE65E6">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74" w:history="1">
              <w:r w:rsidRPr="00DE65E6">
                <w:rPr>
                  <w:rFonts w:ascii="Times New Roman" w:hAnsi="Times New Roman" w:cs="Times New Roman"/>
                </w:rPr>
                <w:t>кодами 2.7.2, 4.9</w:t>
              </w:r>
            </w:hyperlink>
          </w:p>
        </w:tc>
      </w:tr>
      <w:tr w:rsidR="00DE65E6" w:rsidRPr="00DE65E6" w14:paraId="476BB066" w14:textId="77777777" w:rsidTr="004511BB">
        <w:tc>
          <w:tcPr>
            <w:tcW w:w="785" w:type="dxa"/>
            <w:vMerge/>
            <w:shd w:val="clear" w:color="auto" w:fill="auto"/>
          </w:tcPr>
          <w:p w14:paraId="043AC87F" w14:textId="77777777" w:rsidR="004511BB" w:rsidRPr="00DE65E6" w:rsidRDefault="004511BB" w:rsidP="005D5E43">
            <w:pPr>
              <w:spacing w:after="0" w:line="240" w:lineRule="auto"/>
              <w:rPr>
                <w:rFonts w:ascii="Times New Roman" w:hAnsi="Times New Roman" w:cs="Times New Roman"/>
              </w:rPr>
            </w:pPr>
          </w:p>
        </w:tc>
        <w:tc>
          <w:tcPr>
            <w:tcW w:w="1980" w:type="dxa"/>
            <w:vMerge/>
            <w:shd w:val="clear" w:color="auto" w:fill="auto"/>
          </w:tcPr>
          <w:p w14:paraId="5E2A69FB"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C30A4B8"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2BD4DA"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599176E7"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3C8B4F3D"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18E74B06" w14:textId="77777777" w:rsidTr="004511BB">
        <w:tc>
          <w:tcPr>
            <w:tcW w:w="785" w:type="dxa"/>
            <w:vMerge/>
            <w:shd w:val="clear" w:color="auto" w:fill="auto"/>
          </w:tcPr>
          <w:p w14:paraId="095B1FB6" w14:textId="77777777" w:rsidR="004511BB" w:rsidRPr="00DE65E6" w:rsidRDefault="004511BB" w:rsidP="005D5E43">
            <w:pPr>
              <w:spacing w:after="0" w:line="240" w:lineRule="auto"/>
              <w:rPr>
                <w:rFonts w:ascii="Times New Roman" w:hAnsi="Times New Roman" w:cs="Times New Roman"/>
              </w:rPr>
            </w:pPr>
          </w:p>
        </w:tc>
        <w:tc>
          <w:tcPr>
            <w:tcW w:w="1980" w:type="dxa"/>
            <w:vMerge/>
            <w:shd w:val="clear" w:color="auto" w:fill="auto"/>
          </w:tcPr>
          <w:p w14:paraId="07DC36C1"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62D2EFB"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7014BF"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4.6</w:t>
            </w:r>
          </w:p>
        </w:tc>
        <w:tc>
          <w:tcPr>
            <w:tcW w:w="1985" w:type="dxa"/>
            <w:shd w:val="clear" w:color="auto" w:fill="auto"/>
          </w:tcPr>
          <w:p w14:paraId="1CD8BAC1"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601" w:type="dxa"/>
            <w:shd w:val="clear" w:color="auto" w:fill="auto"/>
          </w:tcPr>
          <w:p w14:paraId="41815003"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E65E6" w:rsidRPr="00DE65E6" w14:paraId="59377D0B" w14:textId="77777777" w:rsidTr="004511BB">
        <w:tc>
          <w:tcPr>
            <w:tcW w:w="785" w:type="dxa"/>
            <w:vMerge/>
            <w:shd w:val="clear" w:color="auto" w:fill="auto"/>
          </w:tcPr>
          <w:p w14:paraId="7C35E70A" w14:textId="77777777" w:rsidR="004511BB" w:rsidRPr="00DE65E6" w:rsidRDefault="004511BB" w:rsidP="005D5E43">
            <w:pPr>
              <w:spacing w:after="0" w:line="240" w:lineRule="auto"/>
              <w:rPr>
                <w:rFonts w:ascii="Times New Roman" w:hAnsi="Times New Roman" w:cs="Times New Roman"/>
              </w:rPr>
            </w:pPr>
          </w:p>
        </w:tc>
        <w:tc>
          <w:tcPr>
            <w:tcW w:w="1980" w:type="dxa"/>
            <w:vMerge/>
            <w:shd w:val="clear" w:color="auto" w:fill="auto"/>
          </w:tcPr>
          <w:p w14:paraId="3AED5DE0"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F371BF0"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379D8E"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30A4227C"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23CBB6FB"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7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07FF9E19" w14:textId="77777777" w:rsidTr="004511BB">
        <w:tc>
          <w:tcPr>
            <w:tcW w:w="785" w:type="dxa"/>
            <w:vMerge/>
            <w:shd w:val="clear" w:color="auto" w:fill="auto"/>
          </w:tcPr>
          <w:p w14:paraId="40C5023C" w14:textId="77777777" w:rsidR="004511BB" w:rsidRPr="00DE65E6" w:rsidRDefault="004511BB" w:rsidP="005D5E43">
            <w:pPr>
              <w:spacing w:after="0" w:line="240" w:lineRule="auto"/>
              <w:rPr>
                <w:rFonts w:ascii="Times New Roman" w:hAnsi="Times New Roman" w:cs="Times New Roman"/>
              </w:rPr>
            </w:pPr>
          </w:p>
        </w:tc>
        <w:tc>
          <w:tcPr>
            <w:tcW w:w="1980" w:type="dxa"/>
            <w:vMerge/>
            <w:shd w:val="clear" w:color="auto" w:fill="auto"/>
          </w:tcPr>
          <w:p w14:paraId="60F39F92"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D3D93D4"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E5D2C85"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1781B193"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 xml:space="preserve">Обеспечение внутреннего </w:t>
            </w:r>
            <w:r w:rsidRPr="00DE65E6">
              <w:rPr>
                <w:rFonts w:ascii="Times New Roman" w:hAnsi="Times New Roman" w:cs="Times New Roman"/>
              </w:rPr>
              <w:lastRenderedPageBreak/>
              <w:t>правопорядка</w:t>
            </w:r>
          </w:p>
        </w:tc>
        <w:tc>
          <w:tcPr>
            <w:tcW w:w="4601" w:type="dxa"/>
            <w:shd w:val="clear" w:color="auto" w:fill="auto"/>
          </w:tcPr>
          <w:p w14:paraId="65862446" w14:textId="77777777" w:rsidR="004511BB" w:rsidRPr="00DE65E6" w:rsidRDefault="004511BB" w:rsidP="007F3D9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строительства, необходимых для подготовки </w:t>
            </w:r>
            <w:r w:rsidRPr="00DE65E6">
              <w:rPr>
                <w:rFonts w:ascii="Times New Roman" w:hAnsi="Times New Roman" w:cs="Times New Roman"/>
              </w:rPr>
              <w:lastRenderedPageBreak/>
              <w:t>и поддержания в готовности органов внутренних дел, Росгвардии и спасательных служб, в которых существует военизированная служба;</w:t>
            </w:r>
          </w:p>
          <w:p w14:paraId="662A8365"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2DDF003E" w14:textId="77777777" w:rsidTr="004511BB">
        <w:tc>
          <w:tcPr>
            <w:tcW w:w="785" w:type="dxa"/>
            <w:vMerge/>
            <w:shd w:val="clear" w:color="auto" w:fill="auto"/>
          </w:tcPr>
          <w:p w14:paraId="7460E7D7" w14:textId="77777777" w:rsidR="004511BB" w:rsidRPr="00DE65E6" w:rsidRDefault="004511BB" w:rsidP="005D5E43">
            <w:pPr>
              <w:spacing w:after="0" w:line="240" w:lineRule="auto"/>
              <w:rPr>
                <w:rFonts w:ascii="Times New Roman" w:hAnsi="Times New Roman" w:cs="Times New Roman"/>
              </w:rPr>
            </w:pPr>
          </w:p>
        </w:tc>
        <w:tc>
          <w:tcPr>
            <w:tcW w:w="1980" w:type="dxa"/>
            <w:vMerge/>
            <w:shd w:val="clear" w:color="auto" w:fill="auto"/>
          </w:tcPr>
          <w:p w14:paraId="44AB1D3D"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38D89FE" w14:textId="77777777" w:rsidR="004511BB" w:rsidRPr="00DE65E6" w:rsidRDefault="004511BB"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F3D780"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009F17A8"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725B2673" w14:textId="77777777" w:rsidR="004511BB" w:rsidRPr="00DE65E6" w:rsidRDefault="004511BB"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599D8918" w14:textId="77777777" w:rsidTr="004511BB">
        <w:tc>
          <w:tcPr>
            <w:tcW w:w="785" w:type="dxa"/>
            <w:vMerge w:val="restart"/>
            <w:shd w:val="clear" w:color="auto" w:fill="auto"/>
          </w:tcPr>
          <w:p w14:paraId="5F191048"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4.4</w:t>
            </w:r>
          </w:p>
          <w:p w14:paraId="5F92781D" w14:textId="77777777" w:rsidR="007B67E8" w:rsidRPr="00DE65E6" w:rsidRDefault="007B67E8" w:rsidP="005D5E43">
            <w:pPr>
              <w:spacing w:after="0" w:line="240" w:lineRule="auto"/>
              <w:rPr>
                <w:rFonts w:ascii="Times New Roman" w:hAnsi="Times New Roman" w:cs="Times New Roman"/>
              </w:rPr>
            </w:pPr>
          </w:p>
        </w:tc>
        <w:tc>
          <w:tcPr>
            <w:tcW w:w="1980" w:type="dxa"/>
            <w:vMerge w:val="restart"/>
            <w:shd w:val="clear" w:color="auto" w:fill="auto"/>
          </w:tcPr>
          <w:p w14:paraId="1116E833"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Магазины</w:t>
            </w:r>
          </w:p>
        </w:tc>
        <w:tc>
          <w:tcPr>
            <w:tcW w:w="4831" w:type="dxa"/>
            <w:vMerge w:val="restart"/>
            <w:shd w:val="clear" w:color="auto" w:fill="auto"/>
          </w:tcPr>
          <w:p w14:paraId="36D6A313"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shd w:val="clear" w:color="auto" w:fill="auto"/>
          </w:tcPr>
          <w:p w14:paraId="633AF2BB"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677EE02D"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096AFBF0" w14:textId="77777777" w:rsidR="007B67E8" w:rsidRPr="00DE65E6" w:rsidRDefault="007B67E8" w:rsidP="005D5E43">
            <w:pPr>
              <w:spacing w:after="0" w:line="240" w:lineRule="auto"/>
              <w:rPr>
                <w:rFonts w:ascii="Times New Roman" w:hAnsi="Times New Roman" w:cs="Times New Roman"/>
              </w:rPr>
            </w:pPr>
          </w:p>
        </w:tc>
        <w:tc>
          <w:tcPr>
            <w:tcW w:w="4601" w:type="dxa"/>
            <w:shd w:val="clear" w:color="auto" w:fill="auto"/>
          </w:tcPr>
          <w:p w14:paraId="684FD4A4"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7" w:history="1">
              <w:r w:rsidRPr="00DE65E6">
                <w:rPr>
                  <w:rFonts w:ascii="Times New Roman" w:hAnsi="Times New Roman" w:cs="Times New Roman"/>
                </w:rPr>
                <w:t>кодами 2.7.2, 4.9</w:t>
              </w:r>
            </w:hyperlink>
          </w:p>
        </w:tc>
      </w:tr>
      <w:tr w:rsidR="00DE65E6" w:rsidRPr="00DE65E6" w14:paraId="49B3F3E2" w14:textId="77777777" w:rsidTr="005D5E43">
        <w:trPr>
          <w:trHeight w:val="304"/>
        </w:trPr>
        <w:tc>
          <w:tcPr>
            <w:tcW w:w="785" w:type="dxa"/>
            <w:vMerge/>
            <w:shd w:val="clear" w:color="auto" w:fill="auto"/>
          </w:tcPr>
          <w:p w14:paraId="0BA13EAE"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43EE4E56"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8400AC4"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E9CCA8"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135D1F80"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768E3C80"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DE65E6">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72CB225E" w14:textId="77777777" w:rsidTr="005D5E43">
        <w:trPr>
          <w:trHeight w:val="304"/>
        </w:trPr>
        <w:tc>
          <w:tcPr>
            <w:tcW w:w="785" w:type="dxa"/>
            <w:vMerge/>
            <w:shd w:val="clear" w:color="auto" w:fill="auto"/>
          </w:tcPr>
          <w:p w14:paraId="17A008D5"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717FA426"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8C93EAA"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B75D92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23185508"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7782DFA8"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2A80A123" w14:textId="77777777" w:rsidTr="007B67E8">
        <w:tc>
          <w:tcPr>
            <w:tcW w:w="785" w:type="dxa"/>
            <w:vMerge w:val="restart"/>
            <w:shd w:val="clear" w:color="auto" w:fill="auto"/>
          </w:tcPr>
          <w:p w14:paraId="75F2778A"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4.5</w:t>
            </w:r>
          </w:p>
        </w:tc>
        <w:tc>
          <w:tcPr>
            <w:tcW w:w="1980" w:type="dxa"/>
            <w:vMerge w:val="restart"/>
            <w:shd w:val="clear" w:color="auto" w:fill="auto"/>
          </w:tcPr>
          <w:p w14:paraId="71E0F206" w14:textId="77777777" w:rsidR="007B67E8" w:rsidRPr="00DE65E6" w:rsidRDefault="007B67E8"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Банковская и страховая деятельность</w:t>
            </w:r>
          </w:p>
          <w:p w14:paraId="5DB1CAFC" w14:textId="77777777" w:rsidR="007B67E8" w:rsidRPr="00DE65E6" w:rsidRDefault="007B67E8" w:rsidP="007F3D96">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08C51AAA" w14:textId="77777777" w:rsidR="007B67E8" w:rsidRPr="00DE65E6" w:rsidRDefault="007B67E8"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0C9C9B91" w14:textId="77777777" w:rsidR="007B67E8" w:rsidRPr="00DE65E6" w:rsidRDefault="007B67E8" w:rsidP="007F3D96">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F08B8CE"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3CA69A57"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5E7BDDD6" w14:textId="77777777" w:rsidR="007B67E8" w:rsidRPr="00DE65E6" w:rsidRDefault="007B67E8" w:rsidP="007F3D96">
            <w:pPr>
              <w:spacing w:after="0" w:line="240" w:lineRule="auto"/>
              <w:jc w:val="both"/>
              <w:rPr>
                <w:rFonts w:ascii="Times New Roman" w:hAnsi="Times New Roman" w:cs="Times New Roman"/>
              </w:rPr>
            </w:pPr>
          </w:p>
        </w:tc>
        <w:tc>
          <w:tcPr>
            <w:tcW w:w="4601" w:type="dxa"/>
            <w:shd w:val="clear" w:color="auto" w:fill="auto"/>
          </w:tcPr>
          <w:p w14:paraId="50FA399A"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8" w:history="1">
              <w:r w:rsidRPr="00DE65E6">
                <w:rPr>
                  <w:rFonts w:ascii="Times New Roman" w:hAnsi="Times New Roman" w:cs="Times New Roman"/>
                </w:rPr>
                <w:t>кодами 2.7.2, 4.9</w:t>
              </w:r>
            </w:hyperlink>
          </w:p>
        </w:tc>
      </w:tr>
      <w:tr w:rsidR="00DE65E6" w:rsidRPr="00DE65E6" w14:paraId="19271C7B" w14:textId="77777777" w:rsidTr="007B67E8">
        <w:tc>
          <w:tcPr>
            <w:tcW w:w="785" w:type="dxa"/>
            <w:vMerge/>
            <w:shd w:val="clear" w:color="auto" w:fill="auto"/>
          </w:tcPr>
          <w:p w14:paraId="23B28D8A" w14:textId="77777777" w:rsidR="007B67E8" w:rsidRPr="00DE65E6" w:rsidRDefault="007B67E8" w:rsidP="005D5E43">
            <w:pPr>
              <w:spacing w:after="0" w:line="240" w:lineRule="auto"/>
              <w:rPr>
                <w:rFonts w:ascii="Times New Roman" w:hAnsi="Times New Roman" w:cs="Times New Roman"/>
              </w:rPr>
            </w:pPr>
          </w:p>
        </w:tc>
        <w:tc>
          <w:tcPr>
            <w:tcW w:w="1980" w:type="dxa"/>
            <w:vMerge/>
            <w:shd w:val="clear" w:color="auto" w:fill="auto"/>
          </w:tcPr>
          <w:p w14:paraId="13ECA819"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8F98D10"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8A591AE"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22D28539"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014D9A5A"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DE65E6">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405B5700" w14:textId="77777777" w:rsidTr="007B67E8">
        <w:tc>
          <w:tcPr>
            <w:tcW w:w="785" w:type="dxa"/>
            <w:vMerge/>
            <w:shd w:val="clear" w:color="auto" w:fill="auto"/>
          </w:tcPr>
          <w:p w14:paraId="0C7C4D7D" w14:textId="77777777" w:rsidR="007B67E8" w:rsidRPr="00DE65E6" w:rsidRDefault="007B67E8" w:rsidP="005D5E43">
            <w:pPr>
              <w:spacing w:after="0" w:line="240" w:lineRule="auto"/>
              <w:rPr>
                <w:rFonts w:ascii="Times New Roman" w:hAnsi="Times New Roman" w:cs="Times New Roman"/>
              </w:rPr>
            </w:pPr>
          </w:p>
        </w:tc>
        <w:tc>
          <w:tcPr>
            <w:tcW w:w="1980" w:type="dxa"/>
            <w:vMerge/>
            <w:shd w:val="clear" w:color="auto" w:fill="auto"/>
          </w:tcPr>
          <w:p w14:paraId="17B5793C"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7F8B333"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FF76CC"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4.9</w:t>
            </w:r>
          </w:p>
        </w:tc>
        <w:tc>
          <w:tcPr>
            <w:tcW w:w="1985" w:type="dxa"/>
            <w:shd w:val="clear" w:color="auto" w:fill="auto"/>
          </w:tcPr>
          <w:p w14:paraId="057D21FA"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01" w:type="dxa"/>
            <w:shd w:val="clear" w:color="auto" w:fill="auto"/>
          </w:tcPr>
          <w:p w14:paraId="2C8D35F2"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80"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338E6B9F" w14:textId="77777777" w:rsidTr="007B67E8">
        <w:tc>
          <w:tcPr>
            <w:tcW w:w="785" w:type="dxa"/>
            <w:vMerge/>
            <w:shd w:val="clear" w:color="auto" w:fill="auto"/>
          </w:tcPr>
          <w:p w14:paraId="0B25612D" w14:textId="77777777" w:rsidR="007B67E8" w:rsidRPr="00DE65E6" w:rsidRDefault="007B67E8" w:rsidP="005D5E43">
            <w:pPr>
              <w:spacing w:after="0" w:line="240" w:lineRule="auto"/>
              <w:rPr>
                <w:rFonts w:ascii="Times New Roman" w:hAnsi="Times New Roman" w:cs="Times New Roman"/>
              </w:rPr>
            </w:pPr>
          </w:p>
        </w:tc>
        <w:tc>
          <w:tcPr>
            <w:tcW w:w="1980" w:type="dxa"/>
            <w:vMerge/>
            <w:shd w:val="clear" w:color="auto" w:fill="auto"/>
          </w:tcPr>
          <w:p w14:paraId="340D9FC4"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9B6E053"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7C87385"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700484F6"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786DD4CA"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8893A4D"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6948014B" w14:textId="77777777" w:rsidTr="007B67E8">
        <w:tc>
          <w:tcPr>
            <w:tcW w:w="785" w:type="dxa"/>
            <w:vMerge/>
            <w:shd w:val="clear" w:color="auto" w:fill="auto"/>
          </w:tcPr>
          <w:p w14:paraId="79C38FD2" w14:textId="77777777" w:rsidR="007B67E8" w:rsidRPr="00DE65E6" w:rsidRDefault="007B67E8" w:rsidP="005D5E43">
            <w:pPr>
              <w:spacing w:after="0" w:line="240" w:lineRule="auto"/>
              <w:rPr>
                <w:rFonts w:ascii="Times New Roman" w:hAnsi="Times New Roman" w:cs="Times New Roman"/>
              </w:rPr>
            </w:pPr>
          </w:p>
        </w:tc>
        <w:tc>
          <w:tcPr>
            <w:tcW w:w="1980" w:type="dxa"/>
            <w:vMerge/>
            <w:shd w:val="clear" w:color="auto" w:fill="auto"/>
          </w:tcPr>
          <w:p w14:paraId="5E715C0E"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DE56D29"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99A333"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1216A52F"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09CBC4C2"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w:t>
            </w:r>
            <w:r w:rsidRPr="00DE65E6">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7CFA2CE2" w14:textId="77777777" w:rsidTr="007B67E8">
        <w:tc>
          <w:tcPr>
            <w:tcW w:w="785" w:type="dxa"/>
            <w:vMerge w:val="restart"/>
            <w:shd w:val="clear" w:color="auto" w:fill="auto"/>
          </w:tcPr>
          <w:p w14:paraId="0A668AA4"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lastRenderedPageBreak/>
              <w:t>4.6</w:t>
            </w:r>
          </w:p>
        </w:tc>
        <w:tc>
          <w:tcPr>
            <w:tcW w:w="1980" w:type="dxa"/>
            <w:vMerge w:val="restart"/>
            <w:shd w:val="clear" w:color="auto" w:fill="auto"/>
          </w:tcPr>
          <w:p w14:paraId="1AE17ABD"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831" w:type="dxa"/>
            <w:vMerge w:val="restart"/>
            <w:shd w:val="clear" w:color="auto" w:fill="auto"/>
          </w:tcPr>
          <w:p w14:paraId="572E713C"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2BBAFD10"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3F8B28BA"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58A64036"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2ABD957F" w14:textId="77777777" w:rsidTr="005D5E43">
        <w:trPr>
          <w:trHeight w:val="382"/>
        </w:trPr>
        <w:tc>
          <w:tcPr>
            <w:tcW w:w="785" w:type="dxa"/>
            <w:vMerge/>
            <w:shd w:val="clear" w:color="auto" w:fill="auto"/>
          </w:tcPr>
          <w:p w14:paraId="2498CF11" w14:textId="77777777" w:rsidR="007B67E8" w:rsidRPr="00DE65E6" w:rsidRDefault="007B67E8" w:rsidP="005D5E43">
            <w:pPr>
              <w:spacing w:after="0" w:line="240" w:lineRule="auto"/>
              <w:rPr>
                <w:rFonts w:ascii="Times New Roman" w:hAnsi="Times New Roman" w:cs="Times New Roman"/>
              </w:rPr>
            </w:pPr>
          </w:p>
        </w:tc>
        <w:tc>
          <w:tcPr>
            <w:tcW w:w="1980" w:type="dxa"/>
            <w:vMerge/>
            <w:shd w:val="clear" w:color="auto" w:fill="auto"/>
          </w:tcPr>
          <w:p w14:paraId="154C877C"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3F65E63"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8FDA9A"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62C2093B"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8E8FA9E" w14:textId="77777777" w:rsidR="007B67E8" w:rsidRPr="00DE65E6" w:rsidRDefault="007B67E8" w:rsidP="005D5E43">
            <w:pPr>
              <w:spacing w:after="0" w:line="240" w:lineRule="auto"/>
              <w:jc w:val="both"/>
              <w:rPr>
                <w:rFonts w:ascii="Times New Roman" w:hAnsi="Times New Roman" w:cs="Times New Roman"/>
              </w:rPr>
            </w:pPr>
          </w:p>
        </w:tc>
        <w:tc>
          <w:tcPr>
            <w:tcW w:w="4601" w:type="dxa"/>
            <w:shd w:val="clear" w:color="auto" w:fill="auto"/>
          </w:tcPr>
          <w:p w14:paraId="2CE3659A"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1" w:history="1">
              <w:r w:rsidRPr="00DE65E6">
                <w:rPr>
                  <w:rFonts w:ascii="Times New Roman" w:hAnsi="Times New Roman" w:cs="Times New Roman"/>
                </w:rPr>
                <w:t>кодами 2.7.2, 4.9</w:t>
              </w:r>
            </w:hyperlink>
          </w:p>
        </w:tc>
      </w:tr>
      <w:tr w:rsidR="00DE65E6" w:rsidRPr="00DE65E6" w14:paraId="4997E669" w14:textId="77777777" w:rsidTr="005D5E43">
        <w:trPr>
          <w:trHeight w:val="380"/>
        </w:trPr>
        <w:tc>
          <w:tcPr>
            <w:tcW w:w="785" w:type="dxa"/>
            <w:vMerge/>
            <w:shd w:val="clear" w:color="auto" w:fill="auto"/>
          </w:tcPr>
          <w:p w14:paraId="461CE6BA"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5DCC533F"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2A28463"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BD7E0B"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139928B2"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75BADDB9"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CD8F0BB"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0F7AB519" w14:textId="77777777" w:rsidTr="005D5E43">
        <w:trPr>
          <w:trHeight w:val="380"/>
        </w:trPr>
        <w:tc>
          <w:tcPr>
            <w:tcW w:w="785" w:type="dxa"/>
            <w:vMerge/>
            <w:shd w:val="clear" w:color="auto" w:fill="auto"/>
          </w:tcPr>
          <w:p w14:paraId="636F37FD"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3CC3C9B0"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E1D4A8A"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C175AA"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0CCBB2F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7D9D1D5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00A022A6" w14:textId="77777777" w:rsidTr="005D5E43">
        <w:trPr>
          <w:trHeight w:val="139"/>
        </w:trPr>
        <w:tc>
          <w:tcPr>
            <w:tcW w:w="785" w:type="dxa"/>
            <w:vMerge w:val="restart"/>
            <w:shd w:val="clear" w:color="auto" w:fill="auto"/>
          </w:tcPr>
          <w:p w14:paraId="71823F8B"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4.8.1</w:t>
            </w:r>
          </w:p>
        </w:tc>
        <w:tc>
          <w:tcPr>
            <w:tcW w:w="1980" w:type="dxa"/>
            <w:vMerge w:val="restart"/>
            <w:shd w:val="clear" w:color="auto" w:fill="auto"/>
          </w:tcPr>
          <w:p w14:paraId="2CCCB1EE"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Развлекательные мероприятия</w:t>
            </w:r>
          </w:p>
        </w:tc>
        <w:tc>
          <w:tcPr>
            <w:tcW w:w="4831" w:type="dxa"/>
            <w:vMerge w:val="restart"/>
            <w:shd w:val="clear" w:color="auto" w:fill="auto"/>
          </w:tcPr>
          <w:p w14:paraId="43D2C9CF"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50" w:type="dxa"/>
            <w:shd w:val="clear" w:color="auto" w:fill="auto"/>
          </w:tcPr>
          <w:p w14:paraId="0894D595"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50D25E44"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317725D4" w14:textId="77777777" w:rsidR="007B67E8" w:rsidRPr="00DE65E6" w:rsidRDefault="007B67E8" w:rsidP="005D5E43">
            <w:pPr>
              <w:spacing w:after="0" w:line="240" w:lineRule="auto"/>
              <w:jc w:val="both"/>
              <w:rPr>
                <w:rFonts w:ascii="Times New Roman" w:hAnsi="Times New Roman" w:cs="Times New Roman"/>
              </w:rPr>
            </w:pPr>
          </w:p>
        </w:tc>
        <w:tc>
          <w:tcPr>
            <w:tcW w:w="4601" w:type="dxa"/>
            <w:shd w:val="clear" w:color="auto" w:fill="auto"/>
          </w:tcPr>
          <w:p w14:paraId="42F308A9"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2" w:history="1">
              <w:r w:rsidRPr="00DE65E6">
                <w:rPr>
                  <w:rFonts w:ascii="Times New Roman" w:hAnsi="Times New Roman" w:cs="Times New Roman"/>
                </w:rPr>
                <w:t>кодами 2.7.2, 4.9</w:t>
              </w:r>
            </w:hyperlink>
          </w:p>
        </w:tc>
      </w:tr>
      <w:tr w:rsidR="00DE65E6" w:rsidRPr="00DE65E6" w14:paraId="7D067BAA" w14:textId="77777777" w:rsidTr="005D5E43">
        <w:trPr>
          <w:trHeight w:val="540"/>
        </w:trPr>
        <w:tc>
          <w:tcPr>
            <w:tcW w:w="785" w:type="dxa"/>
            <w:vMerge/>
            <w:shd w:val="clear" w:color="auto" w:fill="auto"/>
          </w:tcPr>
          <w:p w14:paraId="1A5DF952"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22328F6A"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8B4A593"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409BE2"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6AA8F40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Предоставление коммунальных </w:t>
            </w:r>
            <w:r w:rsidRPr="00DE65E6">
              <w:rPr>
                <w:rFonts w:ascii="Times New Roman" w:hAnsi="Times New Roman" w:cs="Times New Roman"/>
              </w:rPr>
              <w:lastRenderedPageBreak/>
              <w:t>услуг</w:t>
            </w:r>
          </w:p>
        </w:tc>
        <w:tc>
          <w:tcPr>
            <w:tcW w:w="4601" w:type="dxa"/>
            <w:shd w:val="clear" w:color="auto" w:fill="auto"/>
          </w:tcPr>
          <w:p w14:paraId="6EA64DE0"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зданий и сооружений, обеспечивающих поставку воды, тепла, </w:t>
            </w:r>
            <w:r w:rsidRPr="00DE65E6">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0765CD48" w14:textId="77777777" w:rsidTr="005D5E43">
        <w:trPr>
          <w:trHeight w:val="540"/>
        </w:trPr>
        <w:tc>
          <w:tcPr>
            <w:tcW w:w="785" w:type="dxa"/>
            <w:vMerge/>
            <w:shd w:val="clear" w:color="auto" w:fill="auto"/>
          </w:tcPr>
          <w:p w14:paraId="7CC31B2C"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63F64EE8"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B3E1815"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82EDCDC"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58DBA7E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7DC4594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0A1B9E7"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60CED3C0" w14:textId="77777777" w:rsidTr="005D5E43">
        <w:trPr>
          <w:trHeight w:val="540"/>
        </w:trPr>
        <w:tc>
          <w:tcPr>
            <w:tcW w:w="785" w:type="dxa"/>
            <w:vMerge/>
            <w:shd w:val="clear" w:color="auto" w:fill="auto"/>
          </w:tcPr>
          <w:p w14:paraId="6780E818"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5754CF9D"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BAD8D47"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11D56D"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4.5</w:t>
            </w:r>
          </w:p>
        </w:tc>
        <w:tc>
          <w:tcPr>
            <w:tcW w:w="1985" w:type="dxa"/>
            <w:shd w:val="clear" w:color="auto" w:fill="auto"/>
          </w:tcPr>
          <w:p w14:paraId="5335A18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601" w:type="dxa"/>
            <w:shd w:val="clear" w:color="auto" w:fill="auto"/>
          </w:tcPr>
          <w:p w14:paraId="4B824CF3"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E65E6" w:rsidRPr="00DE65E6" w14:paraId="1DF7748F" w14:textId="77777777" w:rsidTr="005D5E43">
        <w:trPr>
          <w:trHeight w:val="540"/>
        </w:trPr>
        <w:tc>
          <w:tcPr>
            <w:tcW w:w="785" w:type="dxa"/>
            <w:vMerge/>
            <w:shd w:val="clear" w:color="auto" w:fill="auto"/>
          </w:tcPr>
          <w:p w14:paraId="799E65E8"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4CB86A78"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9D95ABA"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7A894F"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31F25937"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395571B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DE65E6">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442DA60D" w14:textId="77777777" w:rsidTr="005D5E43">
        <w:trPr>
          <w:trHeight w:val="382"/>
        </w:trPr>
        <w:tc>
          <w:tcPr>
            <w:tcW w:w="785" w:type="dxa"/>
            <w:vMerge w:val="restart"/>
            <w:shd w:val="clear" w:color="auto" w:fill="auto"/>
          </w:tcPr>
          <w:p w14:paraId="393F62F3"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lastRenderedPageBreak/>
              <w:t>3.10.1</w:t>
            </w:r>
          </w:p>
        </w:tc>
        <w:tc>
          <w:tcPr>
            <w:tcW w:w="1980" w:type="dxa"/>
            <w:vMerge w:val="restart"/>
            <w:shd w:val="clear" w:color="auto" w:fill="auto"/>
          </w:tcPr>
          <w:p w14:paraId="4FC3C551"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Амбулаторное ветеринарное обслуживание</w:t>
            </w:r>
          </w:p>
        </w:tc>
        <w:tc>
          <w:tcPr>
            <w:tcW w:w="4831" w:type="dxa"/>
            <w:vMerge w:val="restart"/>
            <w:shd w:val="clear" w:color="auto" w:fill="auto"/>
          </w:tcPr>
          <w:p w14:paraId="24758161"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0" w:type="dxa"/>
            <w:shd w:val="clear" w:color="auto" w:fill="auto"/>
          </w:tcPr>
          <w:p w14:paraId="4AF12E9E"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21964F13"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1E64400E" w14:textId="77777777" w:rsidR="007B67E8" w:rsidRPr="00DE65E6" w:rsidRDefault="007B67E8" w:rsidP="005D5E43">
            <w:pPr>
              <w:spacing w:after="0" w:line="240" w:lineRule="auto"/>
              <w:rPr>
                <w:rFonts w:ascii="Times New Roman" w:hAnsi="Times New Roman" w:cs="Times New Roman"/>
              </w:rPr>
            </w:pPr>
          </w:p>
        </w:tc>
        <w:tc>
          <w:tcPr>
            <w:tcW w:w="4601" w:type="dxa"/>
            <w:shd w:val="clear" w:color="auto" w:fill="auto"/>
          </w:tcPr>
          <w:p w14:paraId="06FA1CC0"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3" w:history="1">
              <w:r w:rsidRPr="00DE65E6">
                <w:rPr>
                  <w:rFonts w:ascii="Times New Roman" w:hAnsi="Times New Roman" w:cs="Times New Roman"/>
                </w:rPr>
                <w:t>кодами 2.7.2, 4.9</w:t>
              </w:r>
            </w:hyperlink>
          </w:p>
        </w:tc>
      </w:tr>
      <w:tr w:rsidR="00DE65E6" w:rsidRPr="00DE65E6" w14:paraId="28580F52" w14:textId="77777777" w:rsidTr="005D5E43">
        <w:trPr>
          <w:trHeight w:val="380"/>
        </w:trPr>
        <w:tc>
          <w:tcPr>
            <w:tcW w:w="785" w:type="dxa"/>
            <w:vMerge/>
            <w:shd w:val="clear" w:color="auto" w:fill="auto"/>
          </w:tcPr>
          <w:p w14:paraId="26481252"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35F3A636"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F3C37F6"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3BCA1C"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24C563AC"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438D8C9C"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6EBB9A88" w14:textId="77777777" w:rsidTr="005D5E43">
        <w:trPr>
          <w:trHeight w:val="380"/>
        </w:trPr>
        <w:tc>
          <w:tcPr>
            <w:tcW w:w="785" w:type="dxa"/>
            <w:vMerge/>
            <w:shd w:val="clear" w:color="auto" w:fill="auto"/>
          </w:tcPr>
          <w:p w14:paraId="55507DAD"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0BF23B3B"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6D6F0B1"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DCA139"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5121E943"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1CFE9C37"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DE65E6">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6292352F" w14:textId="77777777" w:rsidTr="007468E0">
        <w:trPr>
          <w:trHeight w:val="20"/>
        </w:trPr>
        <w:tc>
          <w:tcPr>
            <w:tcW w:w="785" w:type="dxa"/>
            <w:vMerge w:val="restart"/>
            <w:shd w:val="clear" w:color="auto" w:fill="auto"/>
          </w:tcPr>
          <w:p w14:paraId="2E244839"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lastRenderedPageBreak/>
              <w:t>4.3</w:t>
            </w:r>
          </w:p>
        </w:tc>
        <w:tc>
          <w:tcPr>
            <w:tcW w:w="1980" w:type="dxa"/>
            <w:vMerge w:val="restart"/>
            <w:shd w:val="clear" w:color="auto" w:fill="auto"/>
          </w:tcPr>
          <w:p w14:paraId="40F36D14"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Рынки</w:t>
            </w:r>
          </w:p>
        </w:tc>
        <w:tc>
          <w:tcPr>
            <w:tcW w:w="4831" w:type="dxa"/>
            <w:vMerge w:val="restart"/>
            <w:shd w:val="clear" w:color="auto" w:fill="auto"/>
          </w:tcPr>
          <w:p w14:paraId="55AC5ED9"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50BF88B7"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0" w:type="dxa"/>
            <w:shd w:val="clear" w:color="auto" w:fill="auto"/>
          </w:tcPr>
          <w:p w14:paraId="5EECC52C"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2.7.1</w:t>
            </w:r>
          </w:p>
        </w:tc>
        <w:tc>
          <w:tcPr>
            <w:tcW w:w="1985" w:type="dxa"/>
            <w:shd w:val="clear" w:color="auto" w:fill="auto"/>
          </w:tcPr>
          <w:p w14:paraId="3C550A04"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256E1DE9" w14:textId="77777777" w:rsidR="007B67E8" w:rsidRPr="00DE65E6" w:rsidRDefault="007B67E8" w:rsidP="005D5E43">
            <w:pPr>
              <w:spacing w:after="0" w:line="240" w:lineRule="auto"/>
              <w:rPr>
                <w:rFonts w:ascii="Times New Roman" w:hAnsi="Times New Roman" w:cs="Times New Roman"/>
              </w:rPr>
            </w:pPr>
          </w:p>
        </w:tc>
        <w:tc>
          <w:tcPr>
            <w:tcW w:w="4601" w:type="dxa"/>
            <w:shd w:val="clear" w:color="auto" w:fill="auto"/>
          </w:tcPr>
          <w:p w14:paraId="0C7E410D" w14:textId="77777777" w:rsidR="007B67E8" w:rsidRPr="00DE65E6" w:rsidRDefault="007B67E8"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4" w:history="1">
              <w:r w:rsidRPr="00DE65E6">
                <w:rPr>
                  <w:rFonts w:ascii="Times New Roman" w:hAnsi="Times New Roman" w:cs="Times New Roman"/>
                </w:rPr>
                <w:t>кодами 2.7.2, 4.9</w:t>
              </w:r>
            </w:hyperlink>
          </w:p>
        </w:tc>
      </w:tr>
      <w:tr w:rsidR="00DE65E6" w:rsidRPr="00DE65E6" w14:paraId="02B91CF9" w14:textId="77777777" w:rsidTr="005D5E43">
        <w:trPr>
          <w:trHeight w:val="1071"/>
        </w:trPr>
        <w:tc>
          <w:tcPr>
            <w:tcW w:w="785" w:type="dxa"/>
            <w:vMerge/>
            <w:shd w:val="clear" w:color="auto" w:fill="auto"/>
          </w:tcPr>
          <w:p w14:paraId="1E0F4563"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4AE59D5D"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5D2CDAD"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295E5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3.1.1</w:t>
            </w:r>
          </w:p>
        </w:tc>
        <w:tc>
          <w:tcPr>
            <w:tcW w:w="1985" w:type="dxa"/>
            <w:shd w:val="clear" w:color="auto" w:fill="auto"/>
          </w:tcPr>
          <w:p w14:paraId="4514BFB7"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01" w:type="dxa"/>
            <w:shd w:val="clear" w:color="auto" w:fill="auto"/>
          </w:tcPr>
          <w:p w14:paraId="480BAB58"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646DF3D1" w14:textId="77777777" w:rsidTr="005D5E43">
        <w:trPr>
          <w:trHeight w:val="757"/>
        </w:trPr>
        <w:tc>
          <w:tcPr>
            <w:tcW w:w="785" w:type="dxa"/>
            <w:vMerge/>
            <w:shd w:val="clear" w:color="auto" w:fill="auto"/>
          </w:tcPr>
          <w:p w14:paraId="1299334F"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1A520FAE"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930569C"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7774B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6.9.1</w:t>
            </w:r>
          </w:p>
        </w:tc>
        <w:tc>
          <w:tcPr>
            <w:tcW w:w="1985" w:type="dxa"/>
            <w:shd w:val="clear" w:color="auto" w:fill="auto"/>
          </w:tcPr>
          <w:p w14:paraId="37C471DC"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Складские площадки </w:t>
            </w:r>
          </w:p>
        </w:tc>
        <w:tc>
          <w:tcPr>
            <w:tcW w:w="4601" w:type="dxa"/>
            <w:shd w:val="clear" w:color="auto" w:fill="auto"/>
          </w:tcPr>
          <w:p w14:paraId="0650CA4F"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DE65E6" w:rsidRPr="00DE65E6" w14:paraId="1A1AD41B" w14:textId="77777777" w:rsidTr="005D5E43">
        <w:trPr>
          <w:trHeight w:val="757"/>
        </w:trPr>
        <w:tc>
          <w:tcPr>
            <w:tcW w:w="785" w:type="dxa"/>
            <w:vMerge/>
            <w:shd w:val="clear" w:color="auto" w:fill="auto"/>
          </w:tcPr>
          <w:p w14:paraId="692F7ED3"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5E21660D"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254F529"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4E0A13"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8.3</w:t>
            </w:r>
          </w:p>
        </w:tc>
        <w:tc>
          <w:tcPr>
            <w:tcW w:w="1985" w:type="dxa"/>
            <w:shd w:val="clear" w:color="auto" w:fill="auto"/>
          </w:tcPr>
          <w:p w14:paraId="5CE54F1F"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01" w:type="dxa"/>
            <w:shd w:val="clear" w:color="auto" w:fill="auto"/>
          </w:tcPr>
          <w:p w14:paraId="64193865"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6955641"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3B2EBD32" w14:textId="77777777" w:rsidTr="005D5E43">
        <w:trPr>
          <w:trHeight w:val="757"/>
        </w:trPr>
        <w:tc>
          <w:tcPr>
            <w:tcW w:w="785" w:type="dxa"/>
            <w:vMerge/>
            <w:shd w:val="clear" w:color="auto" w:fill="auto"/>
          </w:tcPr>
          <w:p w14:paraId="1247D725"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691556EB"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2B46337"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4F19C3"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4.5</w:t>
            </w:r>
          </w:p>
        </w:tc>
        <w:tc>
          <w:tcPr>
            <w:tcW w:w="1985" w:type="dxa"/>
            <w:shd w:val="clear" w:color="auto" w:fill="auto"/>
          </w:tcPr>
          <w:p w14:paraId="2E9C0D28"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601" w:type="dxa"/>
            <w:shd w:val="clear" w:color="auto" w:fill="auto"/>
          </w:tcPr>
          <w:p w14:paraId="33B17DAA"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E65E6" w:rsidRPr="00DE65E6" w14:paraId="46F64457" w14:textId="77777777" w:rsidTr="005D5E43">
        <w:trPr>
          <w:trHeight w:val="139"/>
        </w:trPr>
        <w:tc>
          <w:tcPr>
            <w:tcW w:w="785" w:type="dxa"/>
            <w:vMerge/>
            <w:shd w:val="clear" w:color="auto" w:fill="auto"/>
          </w:tcPr>
          <w:p w14:paraId="0B1D0A39" w14:textId="77777777" w:rsidR="00220104" w:rsidRPr="00DE65E6" w:rsidRDefault="00220104" w:rsidP="005D5E43">
            <w:pPr>
              <w:spacing w:after="0" w:line="240" w:lineRule="auto"/>
              <w:rPr>
                <w:rFonts w:ascii="Times New Roman" w:hAnsi="Times New Roman" w:cs="Times New Roman"/>
              </w:rPr>
            </w:pPr>
          </w:p>
        </w:tc>
        <w:tc>
          <w:tcPr>
            <w:tcW w:w="1980" w:type="dxa"/>
            <w:vMerge/>
            <w:shd w:val="clear" w:color="auto" w:fill="auto"/>
          </w:tcPr>
          <w:p w14:paraId="741DE520"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9EBF436"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049190"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12.0.2</w:t>
            </w:r>
          </w:p>
        </w:tc>
        <w:tc>
          <w:tcPr>
            <w:tcW w:w="1985" w:type="dxa"/>
            <w:shd w:val="clear" w:color="auto" w:fill="auto"/>
          </w:tcPr>
          <w:p w14:paraId="465101E7"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01" w:type="dxa"/>
            <w:shd w:val="clear" w:color="auto" w:fill="auto"/>
          </w:tcPr>
          <w:p w14:paraId="2CC2C46D"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0562A14E" w14:textId="77777777" w:rsidTr="005D5E43">
        <w:tc>
          <w:tcPr>
            <w:tcW w:w="785" w:type="dxa"/>
            <w:shd w:val="clear" w:color="auto" w:fill="auto"/>
          </w:tcPr>
          <w:p w14:paraId="70A8A707" w14:textId="77777777" w:rsidR="00220104" w:rsidRPr="00DE65E6" w:rsidRDefault="00220104" w:rsidP="005D5E43">
            <w:pPr>
              <w:spacing w:after="0" w:line="240" w:lineRule="auto"/>
              <w:rPr>
                <w:rFonts w:ascii="Times New Roman" w:hAnsi="Times New Roman" w:cs="Times New Roman"/>
              </w:rPr>
            </w:pPr>
            <w:r w:rsidRPr="00DE65E6">
              <w:rPr>
                <w:rFonts w:ascii="Times New Roman" w:hAnsi="Times New Roman" w:cs="Times New Roman"/>
              </w:rPr>
              <w:t>11.3</w:t>
            </w:r>
          </w:p>
        </w:tc>
        <w:tc>
          <w:tcPr>
            <w:tcW w:w="1980" w:type="dxa"/>
            <w:shd w:val="clear" w:color="auto" w:fill="auto"/>
          </w:tcPr>
          <w:p w14:paraId="111CA730"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Гидротехнические сооружения</w:t>
            </w:r>
          </w:p>
        </w:tc>
        <w:tc>
          <w:tcPr>
            <w:tcW w:w="4831" w:type="dxa"/>
            <w:shd w:val="clear" w:color="auto" w:fill="auto"/>
          </w:tcPr>
          <w:p w14:paraId="1346A8CB" w14:textId="77777777" w:rsidR="00220104" w:rsidRPr="00DE65E6" w:rsidRDefault="00220104"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w:t>
            </w:r>
            <w:r w:rsidRPr="00DE65E6">
              <w:rPr>
                <w:rFonts w:ascii="Times New Roman" w:eastAsiaTheme="minorHAnsi" w:hAnsi="Times New Roman" w:cs="Times New Roman"/>
                <w:lang w:eastAsia="en-US"/>
              </w:rPr>
              <w:lastRenderedPageBreak/>
              <w:t>берегозащитных сооружений)</w:t>
            </w:r>
          </w:p>
        </w:tc>
        <w:tc>
          <w:tcPr>
            <w:tcW w:w="7436" w:type="dxa"/>
            <w:gridSpan w:val="3"/>
            <w:shd w:val="clear" w:color="auto" w:fill="auto"/>
          </w:tcPr>
          <w:p w14:paraId="18C62ABF" w14:textId="77777777" w:rsidR="00220104" w:rsidRPr="00DE65E6" w:rsidRDefault="00220104" w:rsidP="005D5E43">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DE65E6" w:rsidRPr="00DE65E6" w14:paraId="7C777411" w14:textId="77777777" w:rsidTr="005D5E43">
        <w:tc>
          <w:tcPr>
            <w:tcW w:w="785" w:type="dxa"/>
            <w:shd w:val="clear" w:color="auto" w:fill="auto"/>
          </w:tcPr>
          <w:p w14:paraId="33D2DE7D" w14:textId="77777777" w:rsidR="004A1DD5" w:rsidRPr="00DE65E6" w:rsidRDefault="004A1DD5" w:rsidP="00DC167F">
            <w:pPr>
              <w:spacing w:after="0" w:line="240" w:lineRule="auto"/>
              <w:rPr>
                <w:rFonts w:ascii="Times New Roman" w:hAnsi="Times New Roman" w:cs="Times New Roman"/>
              </w:rPr>
            </w:pPr>
            <w:r w:rsidRPr="00DE65E6">
              <w:rPr>
                <w:rFonts w:ascii="Times New Roman" w:hAnsi="Times New Roman" w:cs="Times New Roman"/>
              </w:rPr>
              <w:t>12.0</w:t>
            </w:r>
          </w:p>
        </w:tc>
        <w:tc>
          <w:tcPr>
            <w:tcW w:w="1980" w:type="dxa"/>
            <w:shd w:val="clear" w:color="auto" w:fill="auto"/>
          </w:tcPr>
          <w:p w14:paraId="3BAE413E" w14:textId="77777777" w:rsidR="004A1DD5" w:rsidRPr="00DE65E6" w:rsidRDefault="004A1DD5" w:rsidP="00DC167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831" w:type="dxa"/>
            <w:shd w:val="clear" w:color="auto" w:fill="auto"/>
          </w:tcPr>
          <w:p w14:paraId="2709CD94" w14:textId="77777777" w:rsidR="004A1DD5" w:rsidRPr="00DE65E6" w:rsidRDefault="004A1DD5"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36" w:type="dxa"/>
            <w:gridSpan w:val="3"/>
            <w:shd w:val="clear" w:color="auto" w:fill="auto"/>
          </w:tcPr>
          <w:p w14:paraId="3E206961" w14:textId="77777777" w:rsidR="004A1DD5" w:rsidRPr="00DE65E6" w:rsidRDefault="004A1DD5" w:rsidP="00DC167F">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723027B3" w14:textId="77777777" w:rsidTr="005D5E43">
        <w:tc>
          <w:tcPr>
            <w:tcW w:w="785" w:type="dxa"/>
            <w:shd w:val="clear" w:color="auto" w:fill="auto"/>
          </w:tcPr>
          <w:p w14:paraId="0DACBB79" w14:textId="77777777" w:rsidR="004A1DD5" w:rsidRPr="00DE65E6" w:rsidRDefault="004A1DD5" w:rsidP="005D5E43">
            <w:pPr>
              <w:spacing w:after="0" w:line="240" w:lineRule="auto"/>
              <w:rPr>
                <w:rFonts w:ascii="Times New Roman" w:hAnsi="Times New Roman" w:cs="Times New Roman"/>
              </w:rPr>
            </w:pPr>
            <w:r w:rsidRPr="00DE65E6">
              <w:rPr>
                <w:rFonts w:ascii="Times New Roman" w:hAnsi="Times New Roman" w:cs="Times New Roman"/>
              </w:rPr>
              <w:t>13.1</w:t>
            </w:r>
          </w:p>
        </w:tc>
        <w:tc>
          <w:tcPr>
            <w:tcW w:w="1980" w:type="dxa"/>
            <w:shd w:val="clear" w:color="auto" w:fill="auto"/>
          </w:tcPr>
          <w:p w14:paraId="36A0B7D9" w14:textId="77777777" w:rsidR="004A1DD5" w:rsidRPr="00DE65E6" w:rsidRDefault="004A1DD5"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Ведение огородничества</w:t>
            </w:r>
            <w:r w:rsidR="000C67B6" w:rsidRPr="00DE65E6">
              <w:rPr>
                <w:rFonts w:ascii="Times New Roman" w:eastAsiaTheme="minorHAnsi" w:hAnsi="Times New Roman" w:cs="Times New Roman"/>
                <w:lang w:eastAsia="en-US"/>
              </w:rPr>
              <w:t>**</w:t>
            </w:r>
          </w:p>
        </w:tc>
        <w:tc>
          <w:tcPr>
            <w:tcW w:w="4831" w:type="dxa"/>
            <w:shd w:val="clear" w:color="auto" w:fill="auto"/>
          </w:tcPr>
          <w:p w14:paraId="4EB9BDB9" w14:textId="77777777" w:rsidR="004A1DD5" w:rsidRPr="00DE65E6" w:rsidRDefault="004A1DD5"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7436" w:type="dxa"/>
            <w:gridSpan w:val="3"/>
            <w:shd w:val="clear" w:color="auto" w:fill="auto"/>
          </w:tcPr>
          <w:p w14:paraId="46B03D65" w14:textId="77777777" w:rsidR="004A1DD5" w:rsidRPr="00DE65E6" w:rsidRDefault="004A1DD5" w:rsidP="005D5E43">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68A5133D" w14:textId="77777777" w:rsidTr="005D5E43">
        <w:tc>
          <w:tcPr>
            <w:tcW w:w="785" w:type="dxa"/>
            <w:shd w:val="clear" w:color="auto" w:fill="auto"/>
          </w:tcPr>
          <w:p w14:paraId="3C700054" w14:textId="77777777" w:rsidR="007B67E8" w:rsidRPr="00DE65E6" w:rsidRDefault="007B67E8" w:rsidP="005D5E43">
            <w:pPr>
              <w:spacing w:after="0" w:line="240" w:lineRule="auto"/>
              <w:rPr>
                <w:rFonts w:ascii="Times New Roman" w:hAnsi="Times New Roman" w:cs="Times New Roman"/>
              </w:rPr>
            </w:pPr>
            <w:r w:rsidRPr="00DE65E6">
              <w:rPr>
                <w:rFonts w:ascii="Times New Roman" w:hAnsi="Times New Roman" w:cs="Times New Roman"/>
              </w:rPr>
              <w:t>13.2</w:t>
            </w:r>
          </w:p>
          <w:p w14:paraId="2FC96B90" w14:textId="77777777" w:rsidR="007B67E8" w:rsidRPr="00DE65E6" w:rsidRDefault="007B67E8" w:rsidP="005D5E43">
            <w:pPr>
              <w:spacing w:after="0" w:line="240" w:lineRule="auto"/>
              <w:rPr>
                <w:rFonts w:ascii="Times New Roman" w:hAnsi="Times New Roman" w:cs="Times New Roman"/>
              </w:rPr>
            </w:pPr>
          </w:p>
        </w:tc>
        <w:tc>
          <w:tcPr>
            <w:tcW w:w="1980" w:type="dxa"/>
            <w:shd w:val="clear" w:color="auto" w:fill="auto"/>
          </w:tcPr>
          <w:p w14:paraId="5D302D01" w14:textId="77777777" w:rsidR="007B67E8" w:rsidRPr="00DE65E6" w:rsidRDefault="007B67E8" w:rsidP="005D5E4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Ведение садоводства</w:t>
            </w:r>
          </w:p>
          <w:p w14:paraId="1C3B7A53" w14:textId="77777777" w:rsidR="007B67E8" w:rsidRPr="00DE65E6" w:rsidRDefault="007B67E8" w:rsidP="005D5E43">
            <w:pPr>
              <w:spacing w:after="0" w:line="240" w:lineRule="auto"/>
              <w:rPr>
                <w:rFonts w:ascii="Times New Roman" w:hAnsi="Times New Roman" w:cs="Times New Roman"/>
              </w:rPr>
            </w:pPr>
          </w:p>
        </w:tc>
        <w:tc>
          <w:tcPr>
            <w:tcW w:w="4831" w:type="dxa"/>
            <w:shd w:val="clear" w:color="auto" w:fill="auto"/>
          </w:tcPr>
          <w:p w14:paraId="30D07867" w14:textId="77777777" w:rsidR="007B67E8" w:rsidRPr="00DE65E6" w:rsidRDefault="007B67E8" w:rsidP="007F3D96">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85" w:history="1">
              <w:r w:rsidRPr="00DE65E6">
                <w:rPr>
                  <w:rFonts w:ascii="Times New Roman" w:eastAsiaTheme="minorHAnsi" w:hAnsi="Times New Roman" w:cs="Times New Roman"/>
                  <w:lang w:eastAsia="en-US"/>
                </w:rPr>
                <w:t>кодом 2.1</w:t>
              </w:r>
            </w:hyperlink>
            <w:r w:rsidRPr="00DE65E6">
              <w:rPr>
                <w:rFonts w:ascii="Times New Roman" w:eastAsiaTheme="minorHAnsi" w:hAnsi="Times New Roman" w:cs="Times New Roman"/>
                <w:lang w:eastAsia="en-US"/>
              </w:rPr>
              <w:t>, хозяйственных построек и гаражей для собственных нужд</w:t>
            </w:r>
          </w:p>
        </w:tc>
        <w:tc>
          <w:tcPr>
            <w:tcW w:w="7436" w:type="dxa"/>
            <w:gridSpan w:val="3"/>
            <w:shd w:val="clear" w:color="auto" w:fill="auto"/>
          </w:tcPr>
          <w:p w14:paraId="48A7CE60" w14:textId="77777777" w:rsidR="007B67E8" w:rsidRPr="00DE65E6" w:rsidRDefault="007B67E8" w:rsidP="005D5E43">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1FDFE740" w14:textId="77777777" w:rsidR="005077BC" w:rsidRPr="00DE65E6" w:rsidRDefault="005077BC" w:rsidP="00314C2F">
      <w:pPr>
        <w:pStyle w:val="22"/>
        <w:spacing w:before="120" w:after="200"/>
        <w:rPr>
          <w:b/>
          <w:color w:val="auto"/>
          <w:szCs w:val="24"/>
        </w:rPr>
      </w:pPr>
      <w:r w:rsidRPr="00DE65E6">
        <w:rPr>
          <w:b/>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6BB73ECA" w14:textId="77777777" w:rsidR="000C67B6" w:rsidRPr="00DE65E6" w:rsidRDefault="000C67B6" w:rsidP="00314C2F">
      <w:pPr>
        <w:pStyle w:val="22"/>
        <w:spacing w:before="120" w:after="200"/>
        <w:rPr>
          <w:b/>
          <w:color w:val="auto"/>
          <w:szCs w:val="24"/>
        </w:rPr>
      </w:pPr>
      <w:r w:rsidRPr="00DE65E6">
        <w:rPr>
          <w:b/>
          <w:color w:val="auto"/>
          <w:szCs w:val="24"/>
        </w:rPr>
        <w:t>** Виды разрешенного использования «Для ведения личного подсобного хозяйства (приусадебный земельный участок)» (2.2), «Ведение огородничества» (13.1) не применяются для пгт. Нижнегорский.</w:t>
      </w:r>
    </w:p>
    <w:p w14:paraId="6FF0C297" w14:textId="77777777" w:rsidR="00B87DCF" w:rsidRPr="00DE65E6" w:rsidRDefault="005077BC" w:rsidP="00032914">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 xml:space="preserve">3. </w:t>
      </w:r>
      <w:r w:rsidR="00B87DCF" w:rsidRPr="00DE65E6">
        <w:rPr>
          <w:rFonts w:ascii="Times New Roman" w:hAnsi="Times New Roman" w:cs="Times New Roman"/>
          <w:sz w:val="24"/>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DE65E6" w:rsidRPr="00DE65E6" w14:paraId="09C1BAFB" w14:textId="77777777" w:rsidTr="00CA586A">
        <w:trPr>
          <w:tblHeader/>
        </w:trPr>
        <w:tc>
          <w:tcPr>
            <w:tcW w:w="1320" w:type="pct"/>
          </w:tcPr>
          <w:p w14:paraId="02661AC3" w14:textId="77777777" w:rsidR="005077BC" w:rsidRPr="00DE65E6" w:rsidRDefault="005077BC" w:rsidP="00771E83">
            <w:pPr>
              <w:spacing w:after="0" w:line="240" w:lineRule="auto"/>
              <w:jc w:val="center"/>
              <w:rPr>
                <w:rFonts w:ascii="Times New Roman" w:hAnsi="Times New Roman" w:cs="Times New Roman"/>
              </w:rPr>
            </w:pPr>
            <w:r w:rsidRPr="00DE65E6">
              <w:rPr>
                <w:rFonts w:ascii="Times New Roman" w:hAnsi="Times New Roman" w:cs="Times New Roman"/>
              </w:rPr>
              <w:lastRenderedPageBreak/>
              <w:t>Наименования предельных параметров, единицы измерения</w:t>
            </w:r>
          </w:p>
        </w:tc>
        <w:tc>
          <w:tcPr>
            <w:tcW w:w="1923" w:type="pct"/>
          </w:tcPr>
          <w:p w14:paraId="221D60B7" w14:textId="77777777" w:rsidR="005077BC" w:rsidRPr="00DE65E6" w:rsidRDefault="005077BC" w:rsidP="00771E83">
            <w:pPr>
              <w:spacing w:after="0" w:line="240" w:lineRule="auto"/>
              <w:jc w:val="center"/>
              <w:rPr>
                <w:rFonts w:ascii="Times New Roman" w:hAnsi="Times New Roman" w:cs="Times New Roman"/>
              </w:rPr>
            </w:pPr>
            <w:r w:rsidRPr="00DE65E6">
              <w:rPr>
                <w:rFonts w:ascii="Times New Roman" w:hAnsi="Times New Roman" w:cs="Times New Roman"/>
              </w:rPr>
              <w:t>Вид разрешенного использования</w:t>
            </w:r>
          </w:p>
        </w:tc>
        <w:tc>
          <w:tcPr>
            <w:tcW w:w="1757" w:type="pct"/>
          </w:tcPr>
          <w:p w14:paraId="5C1416F6" w14:textId="77777777" w:rsidR="005077BC" w:rsidRPr="00DE65E6" w:rsidRDefault="005077BC" w:rsidP="00771E83">
            <w:pPr>
              <w:spacing w:after="0" w:line="240" w:lineRule="auto"/>
              <w:jc w:val="center"/>
              <w:rPr>
                <w:rFonts w:ascii="Times New Roman" w:hAnsi="Times New Roman" w:cs="Times New Roman"/>
              </w:rPr>
            </w:pPr>
            <w:r w:rsidRPr="00DE65E6">
              <w:rPr>
                <w:rFonts w:ascii="Times New Roman" w:hAnsi="Times New Roman" w:cs="Times New Roman"/>
              </w:rPr>
              <w:t>Значение</w:t>
            </w:r>
          </w:p>
        </w:tc>
      </w:tr>
      <w:tr w:rsidR="00DE65E6" w:rsidRPr="00DE65E6" w14:paraId="0C8BC2DF" w14:textId="77777777" w:rsidTr="00CA586A">
        <w:tc>
          <w:tcPr>
            <w:tcW w:w="1320" w:type="pct"/>
            <w:vMerge w:val="restart"/>
          </w:tcPr>
          <w:p w14:paraId="682ED9F7" w14:textId="77777777" w:rsidR="005077BC" w:rsidRPr="00DE65E6" w:rsidRDefault="005077BC" w:rsidP="00771E83">
            <w:pPr>
              <w:spacing w:after="0" w:line="240" w:lineRule="auto"/>
              <w:jc w:val="both"/>
              <w:rPr>
                <w:rFonts w:ascii="Times New Roman" w:hAnsi="Times New Roman" w:cs="Times New Roman"/>
              </w:rPr>
            </w:pPr>
            <w:r w:rsidRPr="00DE65E6">
              <w:rPr>
                <w:rFonts w:ascii="Times New Roman" w:hAnsi="Times New Roman" w:cs="Times New Roman"/>
              </w:rPr>
              <w:t>Минимальная площадь земельного участка</w:t>
            </w:r>
          </w:p>
        </w:tc>
        <w:tc>
          <w:tcPr>
            <w:tcW w:w="1923" w:type="pct"/>
          </w:tcPr>
          <w:p w14:paraId="686CCE11" w14:textId="77777777" w:rsidR="00B87DCF" w:rsidRPr="00DE65E6" w:rsidRDefault="005077BC" w:rsidP="00771E83">
            <w:pPr>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Для индивидуального жилищного строительства</w:t>
            </w:r>
            <w:r w:rsidR="00B95F4B" w:rsidRPr="00DE65E6">
              <w:rPr>
                <w:rFonts w:ascii="Times New Roman" w:hAnsi="Times New Roman" w:cs="Times New Roman"/>
              </w:rPr>
              <w:t xml:space="preserve"> </w:t>
            </w:r>
            <w:r w:rsidR="00B87DCF" w:rsidRPr="00DE65E6">
              <w:rPr>
                <w:rFonts w:ascii="Times New Roman" w:eastAsiaTheme="minorHAnsi" w:hAnsi="Times New Roman" w:cs="Times New Roman"/>
                <w:lang w:eastAsia="en-US"/>
              </w:rPr>
              <w:t>(2.1)</w:t>
            </w:r>
          </w:p>
          <w:p w14:paraId="312A4D40" w14:textId="77777777" w:rsidR="00185E63" w:rsidRPr="00DE65E6" w:rsidRDefault="005077BC" w:rsidP="00B93981">
            <w:pPr>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Для ведения личного подсобного хозяйства (приусадебный земельный участок)</w:t>
            </w:r>
            <w:r w:rsidR="00B87DCF" w:rsidRPr="00DE65E6">
              <w:rPr>
                <w:rFonts w:ascii="Times New Roman" w:eastAsiaTheme="minorHAnsi" w:hAnsi="Times New Roman" w:cs="Times New Roman"/>
                <w:lang w:eastAsia="en-US"/>
              </w:rPr>
              <w:t xml:space="preserve"> (2.2)</w:t>
            </w:r>
          </w:p>
        </w:tc>
        <w:tc>
          <w:tcPr>
            <w:tcW w:w="1757" w:type="pct"/>
          </w:tcPr>
          <w:p w14:paraId="3EE25961" w14:textId="77777777" w:rsidR="005077BC" w:rsidRPr="00DE65E6" w:rsidRDefault="005077BC" w:rsidP="00771E83">
            <w:pPr>
              <w:spacing w:after="0" w:line="240" w:lineRule="auto"/>
              <w:jc w:val="center"/>
              <w:rPr>
                <w:rFonts w:ascii="Times New Roman" w:hAnsi="Times New Roman" w:cs="Times New Roman"/>
                <w:lang w:eastAsia="en-US"/>
              </w:rPr>
            </w:pPr>
            <w:r w:rsidRPr="00DE65E6">
              <w:rPr>
                <w:rFonts w:ascii="Times New Roman" w:hAnsi="Times New Roman" w:cs="Times New Roman"/>
              </w:rPr>
              <w:t>0,06 га</w:t>
            </w:r>
          </w:p>
        </w:tc>
      </w:tr>
      <w:tr w:rsidR="00DE65E6" w:rsidRPr="00DE65E6" w14:paraId="3C6EC829" w14:textId="77777777" w:rsidTr="00CA586A">
        <w:tc>
          <w:tcPr>
            <w:tcW w:w="1320" w:type="pct"/>
            <w:vMerge/>
          </w:tcPr>
          <w:p w14:paraId="68BF9650" w14:textId="77777777" w:rsidR="005077BC" w:rsidRPr="00DE65E6" w:rsidRDefault="005077BC" w:rsidP="00771E83">
            <w:pPr>
              <w:spacing w:after="0" w:line="240" w:lineRule="auto"/>
              <w:rPr>
                <w:rFonts w:ascii="Times New Roman" w:hAnsi="Times New Roman" w:cs="Times New Roman"/>
              </w:rPr>
            </w:pPr>
          </w:p>
        </w:tc>
        <w:tc>
          <w:tcPr>
            <w:tcW w:w="1923" w:type="pct"/>
          </w:tcPr>
          <w:p w14:paraId="18F668D6" w14:textId="77777777" w:rsidR="005077BC"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rPr>
              <w:t>Блокированная жилая застройка</w:t>
            </w:r>
            <w:r w:rsidR="007B67E8" w:rsidRPr="00DE65E6">
              <w:rPr>
                <w:rFonts w:ascii="Times New Roman" w:hAnsi="Times New Roman" w:cs="Times New Roman"/>
              </w:rPr>
              <w:t xml:space="preserve"> </w:t>
            </w:r>
            <w:r w:rsidR="00B87DCF" w:rsidRPr="00DE65E6">
              <w:rPr>
                <w:rFonts w:ascii="Times New Roman" w:eastAsiaTheme="minorHAnsi" w:hAnsi="Times New Roman" w:cs="Times New Roman"/>
                <w:lang w:eastAsia="en-US"/>
              </w:rPr>
              <w:t>(2.3)</w:t>
            </w:r>
          </w:p>
        </w:tc>
        <w:tc>
          <w:tcPr>
            <w:tcW w:w="1757" w:type="pct"/>
          </w:tcPr>
          <w:p w14:paraId="40209130" w14:textId="77777777" w:rsidR="005077BC" w:rsidRPr="00DE65E6" w:rsidRDefault="005077BC" w:rsidP="00771E83">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0,03 га</w:t>
            </w:r>
          </w:p>
        </w:tc>
      </w:tr>
      <w:tr w:rsidR="00DE65E6" w:rsidRPr="00DE65E6" w14:paraId="569A2E92" w14:textId="77777777" w:rsidTr="00EE7F2F">
        <w:trPr>
          <w:trHeight w:val="20"/>
        </w:trPr>
        <w:tc>
          <w:tcPr>
            <w:tcW w:w="1320" w:type="pct"/>
            <w:vMerge/>
          </w:tcPr>
          <w:p w14:paraId="0101B20D" w14:textId="77777777" w:rsidR="005077BC" w:rsidRPr="00DE65E6" w:rsidRDefault="005077BC" w:rsidP="00771E83">
            <w:pPr>
              <w:spacing w:after="0" w:line="240" w:lineRule="auto"/>
              <w:rPr>
                <w:rFonts w:ascii="Times New Roman" w:hAnsi="Times New Roman" w:cs="Times New Roman"/>
              </w:rPr>
            </w:pPr>
          </w:p>
        </w:tc>
        <w:tc>
          <w:tcPr>
            <w:tcW w:w="1923" w:type="pct"/>
          </w:tcPr>
          <w:p w14:paraId="39185871" w14:textId="77777777" w:rsidR="005077BC"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rPr>
              <w:t>Бытовое обслуживание</w:t>
            </w:r>
            <w:r w:rsidR="00B87DCF" w:rsidRPr="00DE65E6">
              <w:rPr>
                <w:rFonts w:ascii="Times New Roman" w:eastAsiaTheme="minorHAnsi" w:hAnsi="Times New Roman" w:cs="Times New Roman"/>
                <w:lang w:eastAsia="en-US"/>
              </w:rPr>
              <w:t>(3.3)</w:t>
            </w:r>
          </w:p>
          <w:p w14:paraId="7605B7F9" w14:textId="77777777" w:rsidR="005077BC"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rPr>
              <w:t>Магазины</w:t>
            </w:r>
            <w:r w:rsidR="00B95F4B" w:rsidRPr="00DE65E6">
              <w:rPr>
                <w:rFonts w:ascii="Times New Roman" w:hAnsi="Times New Roman" w:cs="Times New Roman"/>
              </w:rPr>
              <w:t xml:space="preserve"> </w:t>
            </w:r>
            <w:r w:rsidR="00B87DCF" w:rsidRPr="00DE65E6">
              <w:rPr>
                <w:rFonts w:ascii="Times New Roman" w:eastAsiaTheme="minorHAnsi" w:hAnsi="Times New Roman" w:cs="Times New Roman"/>
                <w:lang w:eastAsia="en-US"/>
              </w:rPr>
              <w:t>(4.4)</w:t>
            </w:r>
          </w:p>
          <w:p w14:paraId="546FB75A" w14:textId="77777777" w:rsidR="005077BC"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r w:rsidR="00EC61B5" w:rsidRPr="00DE65E6">
              <w:rPr>
                <w:rFonts w:ascii="Times New Roman" w:hAnsi="Times New Roman" w:cs="Times New Roman"/>
              </w:rPr>
              <w:t xml:space="preserve"> </w:t>
            </w:r>
            <w:r w:rsidR="00EE4FDC" w:rsidRPr="00DE65E6">
              <w:rPr>
                <w:rFonts w:ascii="Times New Roman" w:eastAsiaTheme="minorHAnsi" w:hAnsi="Times New Roman" w:cs="Times New Roman"/>
                <w:lang w:eastAsia="en-US"/>
              </w:rPr>
              <w:t>(4.6)</w:t>
            </w:r>
          </w:p>
          <w:p w14:paraId="5CD9E71D" w14:textId="77777777" w:rsidR="005077BC"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w:t>
            </w:r>
            <w:r w:rsidR="00EC61B5" w:rsidRPr="00DE65E6">
              <w:rPr>
                <w:rFonts w:ascii="Times New Roman" w:hAnsi="Times New Roman" w:cs="Times New Roman"/>
              </w:rPr>
              <w:t xml:space="preserve"> </w:t>
            </w:r>
            <w:r w:rsidR="009C5B03" w:rsidRPr="00DE65E6">
              <w:rPr>
                <w:rFonts w:ascii="Times New Roman" w:hAnsi="Times New Roman" w:cs="Times New Roman"/>
              </w:rPr>
              <w:t>(3.4.1)</w:t>
            </w:r>
          </w:p>
          <w:p w14:paraId="2E842132" w14:textId="77777777" w:rsidR="00EC61B5"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w:t>
            </w:r>
            <w:r w:rsidR="0016256B" w:rsidRPr="00DE65E6">
              <w:rPr>
                <w:rFonts w:ascii="Times New Roman" w:hAnsi="Times New Roman" w:cs="Times New Roman"/>
              </w:rPr>
              <w:t xml:space="preserve"> (3.2)</w:t>
            </w:r>
          </w:p>
          <w:p w14:paraId="1DFA56F4" w14:textId="77777777" w:rsidR="007B67E8" w:rsidRPr="00DE65E6" w:rsidRDefault="007B67E8" w:rsidP="007B67E8">
            <w:pPr>
              <w:spacing w:after="0" w:line="240" w:lineRule="auto"/>
              <w:rPr>
                <w:rFonts w:ascii="Times New Roman" w:hAnsi="Times New Roman" w:cs="Times New Roman"/>
                <w:lang w:eastAsia="en-US"/>
              </w:rPr>
            </w:pPr>
            <w:r w:rsidRPr="00DE65E6">
              <w:rPr>
                <w:rFonts w:ascii="Times New Roman" w:hAnsi="Times New Roman" w:cs="Times New Roman"/>
                <w:lang w:eastAsia="en-US"/>
              </w:rPr>
              <w:t>Оказание социальной помощи населению (3.2.2)</w:t>
            </w:r>
          </w:p>
          <w:p w14:paraId="27E695AD" w14:textId="77777777" w:rsidR="007B67E8" w:rsidRPr="00DE65E6" w:rsidRDefault="007B67E8" w:rsidP="007B67E8">
            <w:pPr>
              <w:spacing w:after="0" w:line="240" w:lineRule="auto"/>
              <w:rPr>
                <w:rFonts w:ascii="Times New Roman" w:hAnsi="Times New Roman" w:cs="Times New Roman"/>
              </w:rPr>
            </w:pPr>
            <w:r w:rsidRPr="00DE65E6">
              <w:rPr>
                <w:rFonts w:ascii="Times New Roman" w:hAnsi="Times New Roman" w:cs="Times New Roman"/>
                <w:lang w:eastAsia="en-US"/>
              </w:rPr>
              <w:t>Государственное управление (3.8.1)</w:t>
            </w:r>
          </w:p>
          <w:p w14:paraId="5408C8D1" w14:textId="77777777" w:rsidR="0016256B"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r w:rsidR="0016256B" w:rsidRPr="00DE65E6">
              <w:rPr>
                <w:rFonts w:ascii="Times New Roman" w:hAnsi="Times New Roman" w:cs="Times New Roman"/>
              </w:rPr>
              <w:t xml:space="preserve"> (4.5)</w:t>
            </w:r>
          </w:p>
          <w:p w14:paraId="700CD1E4" w14:textId="77777777" w:rsidR="00880A24"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w:t>
            </w:r>
            <w:r w:rsidR="0016256B" w:rsidRPr="00DE65E6">
              <w:rPr>
                <w:rFonts w:ascii="Times New Roman" w:hAnsi="Times New Roman" w:cs="Times New Roman"/>
              </w:rPr>
              <w:t xml:space="preserve"> (3.10.1)</w:t>
            </w:r>
          </w:p>
        </w:tc>
        <w:tc>
          <w:tcPr>
            <w:tcW w:w="1757" w:type="pct"/>
          </w:tcPr>
          <w:p w14:paraId="36DCFB1C" w14:textId="77777777" w:rsidR="005077BC" w:rsidRPr="00DE65E6" w:rsidRDefault="005077BC" w:rsidP="00771E83">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0,02 га</w:t>
            </w:r>
          </w:p>
        </w:tc>
      </w:tr>
      <w:tr w:rsidR="00DE65E6" w:rsidRPr="00DE65E6" w14:paraId="3F93E9C4" w14:textId="77777777" w:rsidTr="00B95F4B">
        <w:trPr>
          <w:trHeight w:val="308"/>
        </w:trPr>
        <w:tc>
          <w:tcPr>
            <w:tcW w:w="1320" w:type="pct"/>
            <w:vMerge/>
          </w:tcPr>
          <w:p w14:paraId="73F9893A" w14:textId="77777777" w:rsidR="00B95F4B" w:rsidRPr="00DE65E6" w:rsidRDefault="00B95F4B" w:rsidP="00771E83">
            <w:pPr>
              <w:spacing w:after="0" w:line="240" w:lineRule="auto"/>
              <w:rPr>
                <w:rFonts w:ascii="Times New Roman" w:hAnsi="Times New Roman" w:cs="Times New Roman"/>
              </w:rPr>
            </w:pPr>
          </w:p>
        </w:tc>
        <w:tc>
          <w:tcPr>
            <w:tcW w:w="1923" w:type="pct"/>
          </w:tcPr>
          <w:p w14:paraId="47126F61" w14:textId="77777777" w:rsidR="00B95F4B" w:rsidRPr="00DE65E6" w:rsidRDefault="00B95F4B" w:rsidP="00771E83">
            <w:pPr>
              <w:spacing w:after="0" w:line="240" w:lineRule="auto"/>
              <w:rPr>
                <w:rFonts w:ascii="Times New Roman" w:hAnsi="Times New Roman" w:cs="Times New Roman"/>
              </w:rPr>
            </w:pPr>
            <w:r w:rsidRPr="00DE65E6">
              <w:rPr>
                <w:rFonts w:ascii="Times New Roman" w:hAnsi="Times New Roman" w:cs="Times New Roman"/>
              </w:rPr>
              <w:t>Рынки (4.3)</w:t>
            </w:r>
          </w:p>
        </w:tc>
        <w:tc>
          <w:tcPr>
            <w:tcW w:w="1757" w:type="pct"/>
          </w:tcPr>
          <w:p w14:paraId="2947B913" w14:textId="77777777" w:rsidR="00B95F4B" w:rsidRPr="00DE65E6" w:rsidRDefault="00B95F4B" w:rsidP="00C466D2">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w:t>
            </w:r>
            <w:r w:rsidR="00C466D2" w:rsidRPr="00DE65E6">
              <w:rPr>
                <w:rFonts w:ascii="Times New Roman" w:hAnsi="Times New Roman" w:cs="Times New Roman"/>
                <w:lang w:eastAsia="en-US"/>
              </w:rPr>
              <w:t>06</w:t>
            </w:r>
            <w:r w:rsidRPr="00DE65E6">
              <w:rPr>
                <w:rFonts w:ascii="Times New Roman" w:hAnsi="Times New Roman" w:cs="Times New Roman"/>
                <w:lang w:eastAsia="en-US"/>
              </w:rPr>
              <w:t xml:space="preserve"> га</w:t>
            </w:r>
          </w:p>
        </w:tc>
      </w:tr>
      <w:tr w:rsidR="00DE65E6" w:rsidRPr="00DE65E6" w14:paraId="6408A9C7" w14:textId="77777777" w:rsidTr="00880A24">
        <w:trPr>
          <w:trHeight w:val="237"/>
        </w:trPr>
        <w:tc>
          <w:tcPr>
            <w:tcW w:w="1320" w:type="pct"/>
            <w:vMerge/>
          </w:tcPr>
          <w:p w14:paraId="287BD235" w14:textId="77777777" w:rsidR="00880A24" w:rsidRPr="00DE65E6" w:rsidRDefault="00880A24" w:rsidP="00771E83">
            <w:pPr>
              <w:spacing w:after="0" w:line="240" w:lineRule="auto"/>
              <w:rPr>
                <w:rFonts w:ascii="Times New Roman" w:hAnsi="Times New Roman" w:cs="Times New Roman"/>
              </w:rPr>
            </w:pPr>
          </w:p>
        </w:tc>
        <w:tc>
          <w:tcPr>
            <w:tcW w:w="1923" w:type="pct"/>
          </w:tcPr>
          <w:p w14:paraId="313BF21A"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Ведение огородничества</w:t>
            </w:r>
            <w:r w:rsidR="00B95F4B" w:rsidRPr="00DE65E6">
              <w:rPr>
                <w:rFonts w:ascii="Times New Roman" w:hAnsi="Times New Roman" w:cs="Times New Roman"/>
              </w:rPr>
              <w:t xml:space="preserve"> (13.1)</w:t>
            </w:r>
          </w:p>
        </w:tc>
        <w:tc>
          <w:tcPr>
            <w:tcW w:w="1757" w:type="pct"/>
          </w:tcPr>
          <w:p w14:paraId="63C3A7C9" w14:textId="77777777" w:rsidR="00880A24" w:rsidRPr="00DE65E6" w:rsidRDefault="00880A24" w:rsidP="00F7765A">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0,0</w:t>
            </w:r>
            <w:r w:rsidR="00F7765A" w:rsidRPr="00DE65E6">
              <w:rPr>
                <w:rFonts w:ascii="Times New Roman" w:hAnsi="Times New Roman" w:cs="Times New Roman"/>
                <w:lang w:eastAsia="en-US"/>
              </w:rPr>
              <w:t>6</w:t>
            </w:r>
            <w:r w:rsidRPr="00DE65E6">
              <w:rPr>
                <w:rFonts w:ascii="Times New Roman" w:hAnsi="Times New Roman" w:cs="Times New Roman"/>
                <w:lang w:eastAsia="en-US"/>
              </w:rPr>
              <w:t xml:space="preserve"> га</w:t>
            </w:r>
          </w:p>
        </w:tc>
      </w:tr>
      <w:tr w:rsidR="00DE65E6" w:rsidRPr="00DE65E6" w14:paraId="5A720F75" w14:textId="77777777" w:rsidTr="00CA586A">
        <w:trPr>
          <w:trHeight w:val="251"/>
        </w:trPr>
        <w:tc>
          <w:tcPr>
            <w:tcW w:w="1320" w:type="pct"/>
            <w:vMerge/>
          </w:tcPr>
          <w:p w14:paraId="3B661661" w14:textId="77777777" w:rsidR="00880A24" w:rsidRPr="00DE65E6" w:rsidRDefault="00880A24" w:rsidP="00771E83">
            <w:pPr>
              <w:spacing w:after="0" w:line="240" w:lineRule="auto"/>
              <w:rPr>
                <w:rFonts w:ascii="Times New Roman" w:hAnsi="Times New Roman" w:cs="Times New Roman"/>
              </w:rPr>
            </w:pPr>
          </w:p>
        </w:tc>
        <w:tc>
          <w:tcPr>
            <w:tcW w:w="1923" w:type="pct"/>
          </w:tcPr>
          <w:p w14:paraId="56754DF8" w14:textId="77777777" w:rsidR="00880A24" w:rsidRPr="00DE65E6" w:rsidRDefault="00880A24" w:rsidP="00880A24">
            <w:pPr>
              <w:spacing w:after="0" w:line="240" w:lineRule="auto"/>
              <w:rPr>
                <w:rFonts w:ascii="Times New Roman" w:hAnsi="Times New Roman" w:cs="Times New Roman"/>
              </w:rPr>
            </w:pPr>
            <w:r w:rsidRPr="00DE65E6">
              <w:rPr>
                <w:rFonts w:ascii="Times New Roman" w:hAnsi="Times New Roman" w:cs="Times New Roman"/>
              </w:rPr>
              <w:t>Ведение садоводства</w:t>
            </w:r>
            <w:r w:rsidR="00B95F4B" w:rsidRPr="00DE65E6">
              <w:rPr>
                <w:rFonts w:ascii="Times New Roman" w:hAnsi="Times New Roman" w:cs="Times New Roman"/>
              </w:rPr>
              <w:t xml:space="preserve"> (13.2)</w:t>
            </w:r>
          </w:p>
        </w:tc>
        <w:tc>
          <w:tcPr>
            <w:tcW w:w="1757" w:type="pct"/>
          </w:tcPr>
          <w:p w14:paraId="6D3D0EEA" w14:textId="77777777" w:rsidR="00880A24" w:rsidRPr="00DE65E6" w:rsidRDefault="00880A24" w:rsidP="00880A24">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0,04 га</w:t>
            </w:r>
          </w:p>
        </w:tc>
      </w:tr>
      <w:tr w:rsidR="00DE65E6" w:rsidRPr="00DE65E6" w14:paraId="487AFC38" w14:textId="77777777" w:rsidTr="00CA586A">
        <w:tc>
          <w:tcPr>
            <w:tcW w:w="1320" w:type="pct"/>
            <w:vMerge/>
          </w:tcPr>
          <w:p w14:paraId="64C7DD6F" w14:textId="77777777" w:rsidR="000A006E" w:rsidRPr="00DE65E6" w:rsidRDefault="000A006E" w:rsidP="00771E83">
            <w:pPr>
              <w:spacing w:after="0" w:line="240" w:lineRule="auto"/>
              <w:rPr>
                <w:rFonts w:ascii="Times New Roman" w:hAnsi="Times New Roman" w:cs="Times New Roman"/>
              </w:rPr>
            </w:pPr>
          </w:p>
        </w:tc>
        <w:tc>
          <w:tcPr>
            <w:tcW w:w="1923" w:type="pct"/>
          </w:tcPr>
          <w:p w14:paraId="6286D4AC" w14:textId="77777777" w:rsidR="000A006E" w:rsidRPr="00DE65E6" w:rsidRDefault="000A006E" w:rsidP="00771E83">
            <w:pPr>
              <w:spacing w:after="0" w:line="240" w:lineRule="auto"/>
              <w:jc w:val="both"/>
              <w:rPr>
                <w:rFonts w:ascii="Times New Roman" w:hAnsi="Times New Roman" w:cs="Times New Roman"/>
              </w:rPr>
            </w:pPr>
            <w:r w:rsidRPr="00DE65E6">
              <w:rPr>
                <w:rFonts w:ascii="Times New Roman" w:hAnsi="Times New Roman" w:cs="Times New Roman"/>
                <w:lang w:eastAsia="en-US"/>
              </w:rPr>
              <w:t xml:space="preserve">Для остальных видов разрешенного использования </w:t>
            </w:r>
          </w:p>
        </w:tc>
        <w:tc>
          <w:tcPr>
            <w:tcW w:w="1757" w:type="pct"/>
          </w:tcPr>
          <w:p w14:paraId="6999B328" w14:textId="77777777" w:rsidR="000A006E" w:rsidRPr="00DE65E6" w:rsidRDefault="000A006E" w:rsidP="00771E83">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37C7C952" w14:textId="77777777" w:rsidTr="00880A24">
        <w:trPr>
          <w:trHeight w:val="291"/>
        </w:trPr>
        <w:tc>
          <w:tcPr>
            <w:tcW w:w="1320" w:type="pct"/>
            <w:vMerge w:val="restart"/>
          </w:tcPr>
          <w:p w14:paraId="312ABF65" w14:textId="77777777" w:rsidR="005077BC"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lang w:eastAsia="en-US"/>
              </w:rPr>
              <w:t>Максимальная площадь земельного участка</w:t>
            </w:r>
          </w:p>
        </w:tc>
        <w:tc>
          <w:tcPr>
            <w:tcW w:w="1923" w:type="pct"/>
          </w:tcPr>
          <w:p w14:paraId="4FFD515E" w14:textId="77777777" w:rsidR="005077BC" w:rsidRPr="00DE65E6" w:rsidRDefault="005077BC" w:rsidP="00771E83">
            <w:pPr>
              <w:spacing w:after="0" w:line="240" w:lineRule="auto"/>
              <w:rPr>
                <w:rFonts w:ascii="Times New Roman" w:hAnsi="Times New Roman" w:cs="Times New Roman"/>
              </w:rPr>
            </w:pPr>
            <w:r w:rsidRPr="00DE65E6">
              <w:rPr>
                <w:rFonts w:ascii="Times New Roman" w:hAnsi="Times New Roman" w:cs="Times New Roman"/>
              </w:rPr>
              <w:t>Для индивидуального жилищного строительства;</w:t>
            </w:r>
          </w:p>
        </w:tc>
        <w:tc>
          <w:tcPr>
            <w:tcW w:w="1757" w:type="pct"/>
          </w:tcPr>
          <w:p w14:paraId="44276E85" w14:textId="77777777" w:rsidR="005077BC" w:rsidRPr="00DE65E6" w:rsidRDefault="005077BC" w:rsidP="00771E83">
            <w:pPr>
              <w:spacing w:after="0" w:line="240" w:lineRule="auto"/>
              <w:jc w:val="center"/>
              <w:rPr>
                <w:rFonts w:ascii="Times New Roman" w:hAnsi="Times New Roman" w:cs="Times New Roman"/>
              </w:rPr>
            </w:pPr>
            <w:r w:rsidRPr="00DE65E6">
              <w:rPr>
                <w:rFonts w:ascii="Times New Roman" w:hAnsi="Times New Roman" w:cs="Times New Roman"/>
              </w:rPr>
              <w:t>0,25 га</w:t>
            </w:r>
          </w:p>
        </w:tc>
      </w:tr>
      <w:tr w:rsidR="00DE65E6" w:rsidRPr="00DE65E6" w14:paraId="7C85FF68" w14:textId="77777777" w:rsidTr="00CA586A">
        <w:trPr>
          <w:trHeight w:val="456"/>
        </w:trPr>
        <w:tc>
          <w:tcPr>
            <w:tcW w:w="1320" w:type="pct"/>
            <w:vMerge/>
          </w:tcPr>
          <w:p w14:paraId="068322F0" w14:textId="77777777" w:rsidR="00880A24" w:rsidRPr="00DE65E6" w:rsidRDefault="00880A24" w:rsidP="00771E83">
            <w:pPr>
              <w:spacing w:after="0" w:line="240" w:lineRule="auto"/>
              <w:rPr>
                <w:rFonts w:ascii="Times New Roman" w:hAnsi="Times New Roman" w:cs="Times New Roman"/>
                <w:lang w:eastAsia="en-US"/>
              </w:rPr>
            </w:pPr>
          </w:p>
        </w:tc>
        <w:tc>
          <w:tcPr>
            <w:tcW w:w="1923" w:type="pct"/>
          </w:tcPr>
          <w:p w14:paraId="6FE003FC" w14:textId="77777777" w:rsidR="00880A24" w:rsidRPr="00DE65E6" w:rsidRDefault="00880A24" w:rsidP="00485536">
            <w:pPr>
              <w:spacing w:after="0" w:line="240" w:lineRule="auto"/>
              <w:jc w:val="both"/>
              <w:rPr>
                <w:rFonts w:ascii="Times New Roman" w:hAnsi="Times New Roman" w:cs="Times New Roman"/>
              </w:rPr>
            </w:pPr>
            <w:r w:rsidRPr="00DE65E6">
              <w:rPr>
                <w:rFonts w:ascii="Times New Roman" w:hAnsi="Times New Roman" w:cs="Times New Roman"/>
              </w:rPr>
              <w:t>Для ведения личного подсобного хозяйства (</w:t>
            </w:r>
            <w:r w:rsidR="00485536" w:rsidRPr="00DE65E6">
              <w:rPr>
                <w:rFonts w:ascii="Times New Roman" w:hAnsi="Times New Roman" w:cs="Times New Roman"/>
              </w:rPr>
              <w:t>приусадебный земельный участок)</w:t>
            </w:r>
            <w:r w:rsidR="00B95F4B" w:rsidRPr="00DE65E6">
              <w:rPr>
                <w:rFonts w:ascii="Times New Roman" w:eastAsiaTheme="minorHAnsi" w:hAnsi="Times New Roman" w:cs="Times New Roman"/>
                <w:lang w:eastAsia="en-US"/>
              </w:rPr>
              <w:t xml:space="preserve"> (2.</w:t>
            </w:r>
            <w:r w:rsidR="00485536" w:rsidRPr="00DE65E6">
              <w:rPr>
                <w:rFonts w:ascii="Times New Roman" w:eastAsiaTheme="minorHAnsi" w:hAnsi="Times New Roman" w:cs="Times New Roman"/>
                <w:lang w:eastAsia="en-US"/>
              </w:rPr>
              <w:t>2</w:t>
            </w:r>
            <w:r w:rsidR="00B95F4B" w:rsidRPr="00DE65E6">
              <w:rPr>
                <w:rFonts w:ascii="Times New Roman" w:eastAsiaTheme="minorHAnsi" w:hAnsi="Times New Roman" w:cs="Times New Roman"/>
                <w:lang w:eastAsia="en-US"/>
              </w:rPr>
              <w:t>)</w:t>
            </w:r>
          </w:p>
        </w:tc>
        <w:tc>
          <w:tcPr>
            <w:tcW w:w="1757" w:type="pct"/>
          </w:tcPr>
          <w:p w14:paraId="0005E099" w14:textId="77777777" w:rsidR="00880A24" w:rsidRPr="00DE65E6" w:rsidRDefault="00880A24" w:rsidP="00880A24">
            <w:pPr>
              <w:spacing w:after="0" w:line="240" w:lineRule="auto"/>
              <w:jc w:val="center"/>
              <w:rPr>
                <w:rFonts w:ascii="Times New Roman" w:hAnsi="Times New Roman" w:cs="Times New Roman"/>
              </w:rPr>
            </w:pPr>
            <w:r w:rsidRPr="00DE65E6">
              <w:rPr>
                <w:rFonts w:ascii="Times New Roman" w:hAnsi="Times New Roman" w:cs="Times New Roman"/>
              </w:rPr>
              <w:t>0,35 га</w:t>
            </w:r>
          </w:p>
        </w:tc>
      </w:tr>
      <w:tr w:rsidR="00DE65E6" w:rsidRPr="00DE65E6" w14:paraId="52DEA27D" w14:textId="77777777" w:rsidTr="00B95F4B">
        <w:trPr>
          <w:trHeight w:val="335"/>
        </w:trPr>
        <w:tc>
          <w:tcPr>
            <w:tcW w:w="1320" w:type="pct"/>
            <w:vMerge/>
          </w:tcPr>
          <w:p w14:paraId="3BA430F8" w14:textId="77777777" w:rsidR="00B95F4B" w:rsidRPr="00DE65E6" w:rsidRDefault="00B95F4B" w:rsidP="00771E83">
            <w:pPr>
              <w:spacing w:after="0" w:line="240" w:lineRule="auto"/>
              <w:rPr>
                <w:rFonts w:ascii="Times New Roman" w:hAnsi="Times New Roman" w:cs="Times New Roman"/>
                <w:lang w:eastAsia="en-US"/>
              </w:rPr>
            </w:pPr>
          </w:p>
        </w:tc>
        <w:tc>
          <w:tcPr>
            <w:tcW w:w="1923" w:type="pct"/>
          </w:tcPr>
          <w:p w14:paraId="24F768FF" w14:textId="77777777" w:rsidR="00B95F4B" w:rsidRPr="00DE65E6" w:rsidRDefault="00B95F4B" w:rsidP="00B95F4B">
            <w:pPr>
              <w:spacing w:after="0" w:line="240" w:lineRule="auto"/>
              <w:rPr>
                <w:rFonts w:ascii="Times New Roman" w:hAnsi="Times New Roman" w:cs="Times New Roman"/>
              </w:rPr>
            </w:pPr>
            <w:r w:rsidRPr="00DE65E6">
              <w:rPr>
                <w:rFonts w:ascii="Times New Roman" w:hAnsi="Times New Roman" w:cs="Times New Roman"/>
              </w:rPr>
              <w:t>Рынки (4.3)</w:t>
            </w:r>
          </w:p>
        </w:tc>
        <w:tc>
          <w:tcPr>
            <w:tcW w:w="1757" w:type="pct"/>
          </w:tcPr>
          <w:p w14:paraId="4283BC61" w14:textId="77777777" w:rsidR="00B95F4B" w:rsidRPr="00DE65E6" w:rsidRDefault="00B95F4B" w:rsidP="00C466D2">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w:t>
            </w:r>
            <w:r w:rsidR="00C466D2" w:rsidRPr="00DE65E6">
              <w:rPr>
                <w:rFonts w:ascii="Times New Roman" w:hAnsi="Times New Roman" w:cs="Times New Roman"/>
                <w:lang w:eastAsia="en-US"/>
              </w:rPr>
              <w:t>1</w:t>
            </w:r>
            <w:r w:rsidRPr="00DE65E6">
              <w:rPr>
                <w:rFonts w:ascii="Times New Roman" w:hAnsi="Times New Roman" w:cs="Times New Roman"/>
                <w:lang w:eastAsia="en-US"/>
              </w:rPr>
              <w:t xml:space="preserve"> га</w:t>
            </w:r>
          </w:p>
        </w:tc>
      </w:tr>
      <w:tr w:rsidR="00DE65E6" w:rsidRPr="00DE65E6" w14:paraId="5384F409" w14:textId="77777777" w:rsidTr="00880A24">
        <w:trPr>
          <w:trHeight w:val="291"/>
        </w:trPr>
        <w:tc>
          <w:tcPr>
            <w:tcW w:w="1320" w:type="pct"/>
            <w:vMerge/>
          </w:tcPr>
          <w:p w14:paraId="420C79AA" w14:textId="77777777" w:rsidR="005077BC" w:rsidRPr="00DE65E6" w:rsidRDefault="005077BC" w:rsidP="00771E83">
            <w:pPr>
              <w:spacing w:after="0" w:line="240" w:lineRule="auto"/>
              <w:rPr>
                <w:rFonts w:ascii="Times New Roman" w:hAnsi="Times New Roman" w:cs="Times New Roman"/>
                <w:lang w:eastAsia="en-US"/>
              </w:rPr>
            </w:pPr>
          </w:p>
        </w:tc>
        <w:tc>
          <w:tcPr>
            <w:tcW w:w="1923" w:type="pct"/>
          </w:tcPr>
          <w:p w14:paraId="73A449F1" w14:textId="77777777" w:rsidR="00880A24" w:rsidRPr="00DE65E6" w:rsidRDefault="005077BC" w:rsidP="00771E83">
            <w:pPr>
              <w:spacing w:after="0" w:line="240" w:lineRule="auto"/>
              <w:jc w:val="both"/>
              <w:rPr>
                <w:rFonts w:ascii="Times New Roman" w:hAnsi="Times New Roman" w:cs="Times New Roman"/>
              </w:rPr>
            </w:pPr>
            <w:r w:rsidRPr="00DE65E6">
              <w:rPr>
                <w:rFonts w:ascii="Times New Roman" w:hAnsi="Times New Roman" w:cs="Times New Roman"/>
              </w:rPr>
              <w:t>Ведение огородничества</w:t>
            </w:r>
            <w:r w:rsidR="00B95F4B" w:rsidRPr="00DE65E6">
              <w:rPr>
                <w:rFonts w:ascii="Times New Roman" w:hAnsi="Times New Roman" w:cs="Times New Roman"/>
              </w:rPr>
              <w:t xml:space="preserve"> (13.1)</w:t>
            </w:r>
          </w:p>
        </w:tc>
        <w:tc>
          <w:tcPr>
            <w:tcW w:w="1757" w:type="pct"/>
          </w:tcPr>
          <w:p w14:paraId="00B5A4EE" w14:textId="77777777" w:rsidR="005077BC" w:rsidRPr="00DE65E6" w:rsidRDefault="005077BC" w:rsidP="00771E83">
            <w:pPr>
              <w:spacing w:after="0" w:line="240" w:lineRule="auto"/>
              <w:jc w:val="center"/>
              <w:rPr>
                <w:rFonts w:ascii="Times New Roman" w:hAnsi="Times New Roman" w:cs="Times New Roman"/>
              </w:rPr>
            </w:pPr>
            <w:r w:rsidRPr="00DE65E6">
              <w:rPr>
                <w:rFonts w:ascii="Times New Roman" w:hAnsi="Times New Roman" w:cs="Times New Roman"/>
              </w:rPr>
              <w:t>0,2 га</w:t>
            </w:r>
          </w:p>
        </w:tc>
      </w:tr>
      <w:tr w:rsidR="00DE65E6" w:rsidRPr="00DE65E6" w14:paraId="24E23B3E" w14:textId="77777777" w:rsidTr="00CA586A">
        <w:trPr>
          <w:trHeight w:val="201"/>
        </w:trPr>
        <w:tc>
          <w:tcPr>
            <w:tcW w:w="1320" w:type="pct"/>
            <w:vMerge/>
          </w:tcPr>
          <w:p w14:paraId="2E92D23E" w14:textId="77777777" w:rsidR="00880A24" w:rsidRPr="00DE65E6" w:rsidRDefault="00880A24" w:rsidP="00771E83">
            <w:pPr>
              <w:spacing w:after="0" w:line="240" w:lineRule="auto"/>
              <w:rPr>
                <w:rFonts w:ascii="Times New Roman" w:hAnsi="Times New Roman" w:cs="Times New Roman"/>
                <w:lang w:eastAsia="en-US"/>
              </w:rPr>
            </w:pPr>
          </w:p>
        </w:tc>
        <w:tc>
          <w:tcPr>
            <w:tcW w:w="1923" w:type="pct"/>
          </w:tcPr>
          <w:p w14:paraId="519852B7" w14:textId="77777777" w:rsidR="00880A24" w:rsidRPr="00DE65E6" w:rsidRDefault="00880A24" w:rsidP="00880A24">
            <w:pPr>
              <w:spacing w:after="0" w:line="240" w:lineRule="auto"/>
              <w:rPr>
                <w:rFonts w:ascii="Times New Roman" w:hAnsi="Times New Roman" w:cs="Times New Roman"/>
              </w:rPr>
            </w:pPr>
            <w:r w:rsidRPr="00DE65E6">
              <w:rPr>
                <w:rFonts w:ascii="Times New Roman" w:hAnsi="Times New Roman" w:cs="Times New Roman"/>
              </w:rPr>
              <w:t>Ведение садоводства</w:t>
            </w:r>
            <w:r w:rsidR="00B95F4B" w:rsidRPr="00DE65E6">
              <w:rPr>
                <w:rFonts w:ascii="Times New Roman" w:hAnsi="Times New Roman" w:cs="Times New Roman"/>
              </w:rPr>
              <w:t xml:space="preserve"> (13.2)</w:t>
            </w:r>
          </w:p>
        </w:tc>
        <w:tc>
          <w:tcPr>
            <w:tcW w:w="1757" w:type="pct"/>
          </w:tcPr>
          <w:p w14:paraId="5BAA072D" w14:textId="77777777" w:rsidR="00880A24" w:rsidRPr="00DE65E6" w:rsidRDefault="00880A24" w:rsidP="00880A24">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0,12 га</w:t>
            </w:r>
          </w:p>
        </w:tc>
      </w:tr>
      <w:tr w:rsidR="00DE65E6" w:rsidRPr="00DE65E6" w14:paraId="06C96656" w14:textId="77777777" w:rsidTr="00CA586A">
        <w:tc>
          <w:tcPr>
            <w:tcW w:w="1320" w:type="pct"/>
            <w:vMerge/>
          </w:tcPr>
          <w:p w14:paraId="16077099" w14:textId="77777777" w:rsidR="00880A24" w:rsidRPr="00DE65E6" w:rsidRDefault="00880A24" w:rsidP="00771E83">
            <w:pPr>
              <w:spacing w:after="0" w:line="240" w:lineRule="auto"/>
              <w:rPr>
                <w:rFonts w:ascii="Times New Roman" w:hAnsi="Times New Roman" w:cs="Times New Roman"/>
                <w:lang w:eastAsia="en-US"/>
              </w:rPr>
            </w:pPr>
          </w:p>
        </w:tc>
        <w:tc>
          <w:tcPr>
            <w:tcW w:w="1923" w:type="pct"/>
          </w:tcPr>
          <w:p w14:paraId="36776477"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lang w:eastAsia="en-US"/>
              </w:rPr>
              <w:t xml:space="preserve">Для остальных видов разрешенного использования </w:t>
            </w:r>
          </w:p>
        </w:tc>
        <w:tc>
          <w:tcPr>
            <w:tcW w:w="1757" w:type="pct"/>
          </w:tcPr>
          <w:p w14:paraId="1D55FCA1"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00BEA29E" w14:textId="77777777" w:rsidTr="00CA586A">
        <w:tc>
          <w:tcPr>
            <w:tcW w:w="1320" w:type="pct"/>
            <w:vMerge w:val="restart"/>
          </w:tcPr>
          <w:p w14:paraId="7767AD68" w14:textId="77777777" w:rsidR="00880A24" w:rsidRPr="00DE65E6" w:rsidRDefault="00880A24" w:rsidP="00771E83">
            <w:pPr>
              <w:spacing w:line="240" w:lineRule="auto"/>
              <w:jc w:val="both"/>
              <w:rPr>
                <w:rFonts w:ascii="Times New Roman" w:hAnsi="Times New Roman" w:cs="Times New Roman"/>
              </w:rPr>
            </w:pPr>
            <w:r w:rsidRPr="00DE65E6">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5F746983" w14:textId="77777777" w:rsidR="00880A24" w:rsidRPr="00DE65E6" w:rsidRDefault="00880A24" w:rsidP="00771E83">
            <w:pPr>
              <w:spacing w:line="240" w:lineRule="auto"/>
              <w:ind w:right="70"/>
              <w:rPr>
                <w:rFonts w:ascii="Times New Roman" w:hAnsi="Times New Roman" w:cs="Times New Roman"/>
              </w:rPr>
            </w:pPr>
            <w:r w:rsidRPr="00DE65E6">
              <w:rPr>
                <w:rFonts w:ascii="Times New Roman" w:hAnsi="Times New Roman" w:cs="Times New Roman"/>
              </w:rPr>
              <w:t xml:space="preserve">Для индивидуального жилищного строительства </w:t>
            </w:r>
            <w:r w:rsidRPr="00DE65E6">
              <w:rPr>
                <w:rFonts w:ascii="Times New Roman" w:eastAsiaTheme="minorHAnsi" w:hAnsi="Times New Roman" w:cs="Times New Roman"/>
                <w:lang w:eastAsia="en-US"/>
              </w:rPr>
              <w:t>(2.1)</w:t>
            </w:r>
          </w:p>
          <w:p w14:paraId="1000B4D0" w14:textId="77777777" w:rsidR="00880A24" w:rsidRPr="00DE65E6" w:rsidRDefault="00880A24" w:rsidP="00771E83">
            <w:pPr>
              <w:spacing w:line="240" w:lineRule="auto"/>
              <w:jc w:val="both"/>
              <w:rPr>
                <w:rFonts w:ascii="Times New Roman" w:hAnsi="Times New Roman" w:cs="Times New Roman"/>
              </w:rPr>
            </w:pPr>
            <w:r w:rsidRPr="00DE65E6">
              <w:rPr>
                <w:rFonts w:ascii="Times New Roman" w:hAnsi="Times New Roman" w:cs="Times New Roman"/>
              </w:rPr>
              <w:t>Для ведения личного подсобного хозяйства (приусадебный земельный участок)</w:t>
            </w:r>
            <w:r w:rsidRPr="00DE65E6">
              <w:rPr>
                <w:rFonts w:ascii="Times New Roman" w:eastAsiaTheme="minorHAnsi" w:hAnsi="Times New Roman" w:cs="Times New Roman"/>
                <w:lang w:eastAsia="en-US"/>
              </w:rPr>
              <w:t xml:space="preserve"> (2.2)</w:t>
            </w:r>
          </w:p>
          <w:p w14:paraId="06254A76" w14:textId="77777777" w:rsidR="00880A24" w:rsidRPr="00DE65E6" w:rsidRDefault="00880A24" w:rsidP="00771E83">
            <w:pPr>
              <w:spacing w:line="240" w:lineRule="auto"/>
              <w:jc w:val="both"/>
              <w:rPr>
                <w:rFonts w:ascii="Times New Roman" w:hAnsi="Times New Roman" w:cs="Times New Roman"/>
                <w:lang w:eastAsia="en-US"/>
              </w:rPr>
            </w:pPr>
          </w:p>
        </w:tc>
        <w:tc>
          <w:tcPr>
            <w:tcW w:w="1757" w:type="pct"/>
          </w:tcPr>
          <w:p w14:paraId="5FA63B80"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t>5 м - отступ</w:t>
            </w:r>
            <w:r w:rsidR="00850B40" w:rsidRPr="00DE65E6">
              <w:rPr>
                <w:rFonts w:ascii="Times New Roman" w:hAnsi="Times New Roman" w:cs="Times New Roman"/>
              </w:rPr>
              <w:t>ы</w:t>
            </w:r>
            <w:r w:rsidR="001A79C0" w:rsidRPr="00DE65E6">
              <w:rPr>
                <w:rFonts w:ascii="Times New Roman" w:hAnsi="Times New Roman" w:cs="Times New Roman"/>
              </w:rPr>
              <w:t xml:space="preserve"> </w:t>
            </w:r>
            <w:r w:rsidR="00850B40" w:rsidRPr="00DE65E6">
              <w:rPr>
                <w:rFonts w:ascii="Times New Roman" w:hAnsi="Times New Roman" w:cs="Times New Roman"/>
              </w:rPr>
              <w:t>зданий, строений, сооружений от границ земельного участка со стороны выходящей</w:t>
            </w:r>
            <w:r w:rsidRPr="00DE65E6">
              <w:rPr>
                <w:rFonts w:ascii="Times New Roman" w:hAnsi="Times New Roman" w:cs="Times New Roman"/>
              </w:rPr>
              <w:t xml:space="preserve"> на улицу;</w:t>
            </w:r>
          </w:p>
          <w:p w14:paraId="074584E8"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t xml:space="preserve">3 м - </w:t>
            </w:r>
            <w:r w:rsidR="00850B40" w:rsidRPr="00DE65E6">
              <w:rPr>
                <w:rFonts w:ascii="Times New Roman" w:hAnsi="Times New Roman" w:cs="Times New Roman"/>
              </w:rPr>
              <w:t xml:space="preserve">отступы зданий, строений, сооружений от границ земельного участка со стороны </w:t>
            </w:r>
            <w:r w:rsidRPr="00DE65E6">
              <w:rPr>
                <w:rFonts w:ascii="Times New Roman" w:hAnsi="Times New Roman" w:cs="Times New Roman"/>
              </w:rPr>
              <w:t>выходящей на проезд;</w:t>
            </w:r>
          </w:p>
          <w:p w14:paraId="11085EDF"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t>расстояние до границ соседнего, смежного участка и территорий, на которых земельные участки не сформированы, должно быть не менее:</w:t>
            </w:r>
          </w:p>
          <w:p w14:paraId="092C5965"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lastRenderedPageBreak/>
              <w:t>- от жилого дома – 3м;</w:t>
            </w:r>
          </w:p>
          <w:p w14:paraId="056E3D01"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t>- от постройки для содержания скота и птицы – 4 м;</w:t>
            </w:r>
          </w:p>
          <w:p w14:paraId="71270383" w14:textId="77777777" w:rsidR="00880A24" w:rsidRPr="00DE65E6" w:rsidRDefault="00880A24" w:rsidP="00771E83">
            <w:pPr>
              <w:spacing w:after="0" w:line="240" w:lineRule="auto"/>
              <w:jc w:val="both"/>
              <w:rPr>
                <w:rFonts w:ascii="Times New Roman" w:eastAsia="MS MinNew Roman" w:hAnsi="Times New Roman" w:cs="Times New Roman"/>
                <w:bCs/>
              </w:rPr>
            </w:pPr>
            <w:r w:rsidRPr="00DE65E6">
              <w:rPr>
                <w:rFonts w:ascii="Times New Roman" w:hAnsi="Times New Roman" w:cs="Times New Roman"/>
              </w:rPr>
              <w:t>- от бань, автостоянок и прочих хозяйственных построек – 1м</w:t>
            </w:r>
          </w:p>
        </w:tc>
      </w:tr>
      <w:tr w:rsidR="00DE65E6" w:rsidRPr="00DE65E6" w14:paraId="70C95CE5" w14:textId="77777777" w:rsidTr="00CA586A">
        <w:tc>
          <w:tcPr>
            <w:tcW w:w="1320" w:type="pct"/>
            <w:vMerge/>
          </w:tcPr>
          <w:p w14:paraId="2C713BC6" w14:textId="77777777" w:rsidR="00880A24" w:rsidRPr="00DE65E6" w:rsidRDefault="00880A24" w:rsidP="00771E83">
            <w:pPr>
              <w:spacing w:line="240" w:lineRule="auto"/>
              <w:jc w:val="both"/>
              <w:rPr>
                <w:rFonts w:ascii="Times New Roman" w:hAnsi="Times New Roman" w:cs="Times New Roman"/>
              </w:rPr>
            </w:pPr>
          </w:p>
        </w:tc>
        <w:tc>
          <w:tcPr>
            <w:tcW w:w="1923" w:type="pct"/>
          </w:tcPr>
          <w:p w14:paraId="0F0EF380" w14:textId="77777777" w:rsidR="00880A24" w:rsidRPr="00DE65E6" w:rsidRDefault="00880A24" w:rsidP="00771E83">
            <w:pPr>
              <w:spacing w:line="240" w:lineRule="auto"/>
              <w:jc w:val="both"/>
              <w:rPr>
                <w:rFonts w:ascii="Times New Roman" w:hAnsi="Times New Roman" w:cs="Times New Roman"/>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p w14:paraId="3238162E" w14:textId="77777777" w:rsidR="006851D7" w:rsidRPr="00DE65E6" w:rsidRDefault="006851D7" w:rsidP="00977D7A">
            <w:pPr>
              <w:spacing w:line="240" w:lineRule="auto"/>
              <w:ind w:right="70"/>
              <w:rPr>
                <w:rFonts w:ascii="Times New Roman" w:hAnsi="Times New Roman" w:cs="Times New Roman"/>
                <w:lang w:eastAsia="en-US"/>
              </w:rPr>
            </w:pPr>
          </w:p>
        </w:tc>
        <w:tc>
          <w:tcPr>
            <w:tcW w:w="1757" w:type="pct"/>
          </w:tcPr>
          <w:p w14:paraId="2CB7C073" w14:textId="77777777" w:rsidR="00F7765A" w:rsidRPr="00DE65E6" w:rsidRDefault="00F7765A" w:rsidP="00F7765A">
            <w:pPr>
              <w:spacing w:after="0" w:line="240" w:lineRule="auto"/>
              <w:jc w:val="both"/>
              <w:rPr>
                <w:rFonts w:ascii="Times New Roman" w:hAnsi="Times New Roman" w:cs="Times New Roman"/>
              </w:rPr>
            </w:pPr>
            <w:r w:rsidRPr="00DE65E6">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205EB82C" w14:textId="77777777" w:rsidR="00F7765A" w:rsidRPr="00DE65E6" w:rsidRDefault="00F7765A" w:rsidP="00F7765A">
            <w:pPr>
              <w:spacing w:after="0" w:line="240" w:lineRule="auto"/>
              <w:jc w:val="both"/>
              <w:rPr>
                <w:rFonts w:ascii="Times New Roman" w:hAnsi="Times New Roman" w:cs="Times New Roman"/>
              </w:rPr>
            </w:pPr>
            <w:r w:rsidRPr="00DE65E6">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34D3D978"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t>3 м - до границ соседнего, смежного участка и территорий, на которых земельные участки не сформированы</w:t>
            </w:r>
            <w:r w:rsidR="00977D7A" w:rsidRPr="00DE65E6">
              <w:rPr>
                <w:rFonts w:ascii="Times New Roman" w:hAnsi="Times New Roman" w:cs="Times New Roman"/>
              </w:rPr>
              <w:t>.</w:t>
            </w:r>
          </w:p>
          <w:p w14:paraId="6CCC32E5" w14:textId="6A9F44E4" w:rsidR="00977D7A" w:rsidRPr="00DE65E6" w:rsidRDefault="00977D7A" w:rsidP="00977D7A">
            <w:pPr>
              <w:spacing w:after="0" w:line="240" w:lineRule="auto"/>
              <w:jc w:val="both"/>
              <w:rPr>
                <w:rFonts w:ascii="Times New Roman" w:eastAsia="MS MinNew Roman" w:hAnsi="Times New Roman" w:cs="Times New Roman"/>
                <w:bCs/>
              </w:rPr>
            </w:pPr>
            <w:r w:rsidRPr="00DE65E6">
              <w:rPr>
                <w:rFonts w:ascii="Times New Roman" w:eastAsia="MS MinNew Roman" w:hAnsi="Times New Roman" w:cs="Times New Roman"/>
                <w:bCs/>
              </w:rPr>
              <w:t>Минимальные отступы от границ смежных земельных участков блокированного жилого дома со стороны смежных блоков – не подлежит установлению.</w:t>
            </w:r>
          </w:p>
        </w:tc>
      </w:tr>
      <w:tr w:rsidR="00DE65E6" w:rsidRPr="00DE65E6" w14:paraId="733BE4BE" w14:textId="77777777" w:rsidTr="00CA586A">
        <w:tc>
          <w:tcPr>
            <w:tcW w:w="1320" w:type="pct"/>
            <w:vMerge/>
          </w:tcPr>
          <w:p w14:paraId="60E85B34" w14:textId="77777777" w:rsidR="00977D7A" w:rsidRPr="00DE65E6" w:rsidRDefault="00977D7A" w:rsidP="00771E83">
            <w:pPr>
              <w:spacing w:line="240" w:lineRule="auto"/>
              <w:jc w:val="both"/>
              <w:rPr>
                <w:rFonts w:ascii="Times New Roman" w:hAnsi="Times New Roman" w:cs="Times New Roman"/>
              </w:rPr>
            </w:pPr>
          </w:p>
        </w:tc>
        <w:tc>
          <w:tcPr>
            <w:tcW w:w="1923" w:type="pct"/>
          </w:tcPr>
          <w:p w14:paraId="012AF7DD" w14:textId="77777777" w:rsidR="00977D7A" w:rsidRPr="00DE65E6" w:rsidRDefault="00977D7A" w:rsidP="00977D7A">
            <w:pPr>
              <w:spacing w:line="240" w:lineRule="auto"/>
              <w:ind w:right="70"/>
              <w:rPr>
                <w:rFonts w:ascii="Times New Roman" w:eastAsiaTheme="minorHAnsi" w:hAnsi="Times New Roman" w:cs="Times New Roman"/>
                <w:lang w:eastAsia="en-US"/>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p w14:paraId="687386C4" w14:textId="77777777" w:rsidR="00977D7A" w:rsidRPr="00DE65E6" w:rsidRDefault="00977D7A" w:rsidP="00977D7A">
            <w:pPr>
              <w:spacing w:line="240" w:lineRule="auto"/>
              <w:ind w:right="70"/>
              <w:rPr>
                <w:rFonts w:ascii="Times New Roman" w:eastAsiaTheme="minorHAnsi" w:hAnsi="Times New Roman" w:cs="Times New Roman"/>
                <w:lang w:eastAsia="en-US"/>
              </w:rPr>
            </w:pPr>
            <w:r w:rsidRPr="00DE65E6">
              <w:rPr>
                <w:rFonts w:ascii="Times New Roman" w:hAnsi="Times New Roman" w:cs="Times New Roman"/>
                <w:lang w:eastAsia="en-US"/>
              </w:rPr>
              <w:t xml:space="preserve">Общежития </w:t>
            </w:r>
            <w:r w:rsidRPr="00DE65E6">
              <w:rPr>
                <w:rFonts w:ascii="Times New Roman" w:eastAsiaTheme="minorHAnsi" w:hAnsi="Times New Roman" w:cs="Times New Roman"/>
                <w:lang w:eastAsia="en-US"/>
              </w:rPr>
              <w:t>(3.2.4)</w:t>
            </w:r>
          </w:p>
          <w:p w14:paraId="4CFFB5C1" w14:textId="77777777" w:rsidR="00977D7A" w:rsidRPr="00DE65E6" w:rsidRDefault="00977D7A" w:rsidP="00771E83">
            <w:pPr>
              <w:spacing w:line="240" w:lineRule="auto"/>
              <w:jc w:val="both"/>
              <w:rPr>
                <w:rFonts w:ascii="Times New Roman" w:hAnsi="Times New Roman" w:cs="Times New Roman"/>
              </w:rPr>
            </w:pPr>
          </w:p>
        </w:tc>
        <w:tc>
          <w:tcPr>
            <w:tcW w:w="1757" w:type="pct"/>
          </w:tcPr>
          <w:p w14:paraId="7BFEAAA5" w14:textId="77777777" w:rsidR="00977D7A" w:rsidRPr="00DE65E6" w:rsidRDefault="00977D7A" w:rsidP="00977D7A">
            <w:pPr>
              <w:spacing w:after="0" w:line="240" w:lineRule="auto"/>
              <w:jc w:val="both"/>
              <w:rPr>
                <w:rFonts w:ascii="Times New Roman" w:hAnsi="Times New Roman" w:cs="Times New Roman"/>
              </w:rPr>
            </w:pPr>
            <w:r w:rsidRPr="00DE65E6">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73E5800A" w14:textId="77777777" w:rsidR="00977D7A" w:rsidRPr="00DE65E6" w:rsidRDefault="00977D7A" w:rsidP="00977D7A">
            <w:pPr>
              <w:spacing w:after="0" w:line="240" w:lineRule="auto"/>
              <w:jc w:val="both"/>
              <w:rPr>
                <w:rFonts w:ascii="Times New Roman" w:hAnsi="Times New Roman" w:cs="Times New Roman"/>
              </w:rPr>
            </w:pPr>
            <w:r w:rsidRPr="00DE65E6">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08EC7B1E" w14:textId="466DE277" w:rsidR="00977D7A" w:rsidRPr="00DE65E6" w:rsidRDefault="00977D7A" w:rsidP="00977D7A">
            <w:pPr>
              <w:spacing w:after="0" w:line="240" w:lineRule="auto"/>
              <w:jc w:val="both"/>
              <w:rPr>
                <w:rFonts w:ascii="Times New Roman" w:hAnsi="Times New Roman" w:cs="Times New Roman"/>
              </w:rPr>
            </w:pPr>
            <w:r w:rsidRPr="00DE65E6">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DE65E6" w:rsidRPr="00DE65E6" w14:paraId="2CC69785" w14:textId="77777777" w:rsidTr="00CA586A">
        <w:tc>
          <w:tcPr>
            <w:tcW w:w="1320" w:type="pct"/>
            <w:vMerge/>
          </w:tcPr>
          <w:p w14:paraId="77FDB7FF" w14:textId="77777777" w:rsidR="00880A24" w:rsidRPr="00DE65E6" w:rsidRDefault="00880A24" w:rsidP="00771E83">
            <w:pPr>
              <w:spacing w:after="0" w:line="240" w:lineRule="auto"/>
              <w:jc w:val="both"/>
              <w:rPr>
                <w:rFonts w:ascii="Times New Roman" w:hAnsi="Times New Roman" w:cs="Times New Roman"/>
              </w:rPr>
            </w:pPr>
          </w:p>
        </w:tc>
        <w:tc>
          <w:tcPr>
            <w:tcW w:w="1923" w:type="pct"/>
          </w:tcPr>
          <w:p w14:paraId="5B88A6C0"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2471E9FF"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412A91BC"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1925B8AF"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572ACDD1"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2026A644"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05C5424B"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p w14:paraId="7B8CE493" w14:textId="77777777" w:rsidR="006851D7" w:rsidRPr="00DE65E6" w:rsidRDefault="006851D7" w:rsidP="00771E83">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Общественное управление </w:t>
            </w:r>
            <w:r w:rsidRPr="00DE65E6">
              <w:rPr>
                <w:rFonts w:ascii="Times New Roman" w:hAnsi="Times New Roman" w:cs="Times New Roman"/>
              </w:rPr>
              <w:t>(3.8)</w:t>
            </w:r>
          </w:p>
          <w:p w14:paraId="6729D77B" w14:textId="77777777" w:rsidR="007B67E8" w:rsidRPr="00DE65E6" w:rsidRDefault="006851D7" w:rsidP="007B67E8">
            <w:pPr>
              <w:spacing w:after="0" w:line="240" w:lineRule="auto"/>
              <w:rPr>
                <w:rFonts w:ascii="Times New Roman" w:hAnsi="Times New Roman" w:cs="Times New Roman"/>
                <w:lang w:eastAsia="en-US"/>
              </w:rPr>
            </w:pPr>
            <w:r w:rsidRPr="00DE65E6">
              <w:rPr>
                <w:rFonts w:ascii="Times New Roman" w:hAnsi="Times New Roman" w:cs="Times New Roman"/>
                <w:lang w:eastAsia="en-US"/>
              </w:rPr>
              <w:lastRenderedPageBreak/>
              <w:t xml:space="preserve">Оказание социальной помощи населению </w:t>
            </w:r>
            <w:r w:rsidR="007B67E8" w:rsidRPr="00DE65E6">
              <w:rPr>
                <w:rFonts w:ascii="Times New Roman" w:hAnsi="Times New Roman" w:cs="Times New Roman"/>
                <w:lang w:eastAsia="en-US"/>
              </w:rPr>
              <w:t>(3.2.2)</w:t>
            </w:r>
          </w:p>
          <w:p w14:paraId="4B3C8218" w14:textId="77777777" w:rsidR="00880A24" w:rsidRPr="00DE65E6" w:rsidRDefault="007B67E8" w:rsidP="007B67E8">
            <w:pPr>
              <w:spacing w:after="0" w:line="240" w:lineRule="auto"/>
              <w:rPr>
                <w:rFonts w:ascii="Times New Roman" w:hAnsi="Times New Roman" w:cs="Times New Roman"/>
              </w:rPr>
            </w:pPr>
            <w:r w:rsidRPr="00DE65E6">
              <w:rPr>
                <w:rFonts w:ascii="Times New Roman" w:hAnsi="Times New Roman" w:cs="Times New Roman"/>
                <w:lang w:eastAsia="en-US"/>
              </w:rPr>
              <w:t>Государственное управление (3.8.1)</w:t>
            </w:r>
          </w:p>
        </w:tc>
        <w:tc>
          <w:tcPr>
            <w:tcW w:w="1757" w:type="pct"/>
          </w:tcPr>
          <w:p w14:paraId="6B57A896" w14:textId="77777777" w:rsidR="00F7765A" w:rsidRPr="00DE65E6" w:rsidRDefault="00F7765A" w:rsidP="00F7765A">
            <w:pPr>
              <w:spacing w:after="0" w:line="240" w:lineRule="auto"/>
              <w:jc w:val="both"/>
              <w:rPr>
                <w:rFonts w:ascii="Times New Roman" w:hAnsi="Times New Roman" w:cs="Times New Roman"/>
              </w:rPr>
            </w:pPr>
            <w:r w:rsidRPr="00DE65E6">
              <w:rPr>
                <w:rFonts w:ascii="Times New Roman" w:hAnsi="Times New Roman" w:cs="Times New Roman"/>
              </w:rPr>
              <w:lastRenderedPageBreak/>
              <w:t>5 м - отступы зданий, строений, сооружений от границ земельного участка со стороны выходящей на улицу;</w:t>
            </w:r>
          </w:p>
          <w:p w14:paraId="1CEB627A" w14:textId="77777777" w:rsidR="00F7765A" w:rsidRPr="00DE65E6" w:rsidRDefault="00F7765A" w:rsidP="00F7765A">
            <w:pPr>
              <w:spacing w:after="0" w:line="240" w:lineRule="auto"/>
              <w:jc w:val="both"/>
              <w:rPr>
                <w:rFonts w:ascii="Times New Roman" w:hAnsi="Times New Roman" w:cs="Times New Roman"/>
              </w:rPr>
            </w:pPr>
            <w:r w:rsidRPr="00DE65E6">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0D2DB006" w14:textId="77777777" w:rsidR="00880A24" w:rsidRPr="00DE65E6" w:rsidRDefault="00880A24" w:rsidP="00771E83">
            <w:pPr>
              <w:spacing w:after="0" w:line="240" w:lineRule="auto"/>
              <w:jc w:val="both"/>
              <w:rPr>
                <w:rFonts w:ascii="Times New Roman" w:hAnsi="Times New Roman" w:cs="Times New Roman"/>
                <w:lang w:eastAsia="en-US"/>
              </w:rPr>
            </w:pPr>
            <w:r w:rsidRPr="00DE65E6">
              <w:rPr>
                <w:rFonts w:ascii="Times New Roman" w:hAnsi="Times New Roman" w:cs="Times New Roman"/>
              </w:rPr>
              <w:t xml:space="preserve">3 м - до границ соседнего, смежного участка и территорий, на которых земельные участки не </w:t>
            </w:r>
            <w:r w:rsidRPr="00DE65E6">
              <w:rPr>
                <w:rFonts w:ascii="Times New Roman" w:hAnsi="Times New Roman" w:cs="Times New Roman"/>
              </w:rPr>
              <w:lastRenderedPageBreak/>
              <w:t>сформированы</w:t>
            </w:r>
          </w:p>
        </w:tc>
      </w:tr>
      <w:tr w:rsidR="00DE65E6" w:rsidRPr="00DE65E6" w14:paraId="2308EC1F" w14:textId="77777777" w:rsidTr="00CA586A">
        <w:tc>
          <w:tcPr>
            <w:tcW w:w="1320" w:type="pct"/>
            <w:vMerge/>
          </w:tcPr>
          <w:p w14:paraId="59AF8BC7" w14:textId="77777777" w:rsidR="00880A24" w:rsidRPr="00DE65E6" w:rsidRDefault="00880A24" w:rsidP="00771E83">
            <w:pPr>
              <w:spacing w:after="0" w:line="240" w:lineRule="auto"/>
              <w:jc w:val="both"/>
              <w:rPr>
                <w:rFonts w:ascii="Times New Roman" w:hAnsi="Times New Roman" w:cs="Times New Roman"/>
              </w:rPr>
            </w:pPr>
          </w:p>
        </w:tc>
        <w:tc>
          <w:tcPr>
            <w:tcW w:w="1923" w:type="pct"/>
          </w:tcPr>
          <w:p w14:paraId="3E922F8E"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Дошкольное, начальное и среднее общее образование (3.5.1)</w:t>
            </w:r>
          </w:p>
        </w:tc>
        <w:tc>
          <w:tcPr>
            <w:tcW w:w="1757" w:type="pct"/>
          </w:tcPr>
          <w:p w14:paraId="09372166" w14:textId="77777777" w:rsidR="00880A24" w:rsidRPr="00DE65E6" w:rsidRDefault="00880A24" w:rsidP="00771E83">
            <w:pPr>
              <w:spacing w:after="0" w:line="240" w:lineRule="auto"/>
              <w:jc w:val="center"/>
              <w:rPr>
                <w:rFonts w:ascii="Times New Roman" w:hAnsi="Times New Roman" w:cs="Times New Roman"/>
              </w:rPr>
            </w:pPr>
            <w:r w:rsidRPr="00DE65E6">
              <w:rPr>
                <w:rFonts w:ascii="Times New Roman" w:hAnsi="Times New Roman" w:cs="Times New Roman"/>
              </w:rPr>
              <w:t>10 м</w:t>
            </w:r>
          </w:p>
        </w:tc>
      </w:tr>
      <w:tr w:rsidR="00DE65E6" w:rsidRPr="00DE65E6" w14:paraId="699727AD" w14:textId="77777777" w:rsidTr="00CA586A">
        <w:tc>
          <w:tcPr>
            <w:tcW w:w="1320" w:type="pct"/>
            <w:vMerge/>
          </w:tcPr>
          <w:p w14:paraId="28571F3B" w14:textId="77777777" w:rsidR="00880A24" w:rsidRPr="00DE65E6" w:rsidRDefault="00880A24" w:rsidP="00771E83">
            <w:pPr>
              <w:spacing w:after="0" w:line="240" w:lineRule="auto"/>
              <w:rPr>
                <w:rFonts w:ascii="Times New Roman" w:hAnsi="Times New Roman" w:cs="Times New Roman"/>
              </w:rPr>
            </w:pPr>
          </w:p>
        </w:tc>
        <w:tc>
          <w:tcPr>
            <w:tcW w:w="1923" w:type="pct"/>
          </w:tcPr>
          <w:p w14:paraId="3155D63A"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450846F6" w14:textId="77777777" w:rsidR="00880A24" w:rsidRPr="00DE65E6" w:rsidRDefault="00880A24" w:rsidP="00771E83">
            <w:pPr>
              <w:spacing w:after="0" w:line="240" w:lineRule="auto"/>
              <w:jc w:val="both"/>
              <w:rPr>
                <w:rFonts w:ascii="Times New Roman" w:hAnsi="Times New Roman" w:cs="Times New Roman"/>
                <w:lang w:eastAsia="en-US"/>
              </w:rPr>
            </w:pPr>
            <w:r w:rsidRPr="00DE65E6">
              <w:rPr>
                <w:rFonts w:ascii="Times New Roman" w:hAnsi="Times New Roman" w:cs="Times New Roman"/>
                <w:lang w:eastAsia="en-US"/>
              </w:rPr>
              <w:t>не устанавливается</w:t>
            </w:r>
          </w:p>
        </w:tc>
      </w:tr>
      <w:tr w:rsidR="00DE65E6" w:rsidRPr="00DE65E6" w14:paraId="3CB230EA" w14:textId="77777777" w:rsidTr="00CA586A">
        <w:tc>
          <w:tcPr>
            <w:tcW w:w="1320" w:type="pct"/>
            <w:vMerge w:val="restart"/>
          </w:tcPr>
          <w:p w14:paraId="66DA0FA8"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lang w:eastAsia="en-US"/>
              </w:rPr>
              <w:t>Предельная высота зданий, строений, сооружений</w:t>
            </w:r>
          </w:p>
        </w:tc>
        <w:tc>
          <w:tcPr>
            <w:tcW w:w="1923" w:type="pct"/>
          </w:tcPr>
          <w:p w14:paraId="56978AE1"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0EB7B454"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388DC525"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31D0F2FC"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38067F85"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6C56E037"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p w14:paraId="5BE48215"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p w14:paraId="685F533E"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 (2.7.1)</w:t>
            </w:r>
          </w:p>
          <w:p w14:paraId="2C0955C7" w14:textId="77777777" w:rsidR="00180604" w:rsidRPr="00DE65E6" w:rsidRDefault="00180604" w:rsidP="00180604">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Общественное управление </w:t>
            </w:r>
            <w:r w:rsidRPr="00DE65E6">
              <w:rPr>
                <w:rFonts w:ascii="Times New Roman" w:hAnsi="Times New Roman" w:cs="Times New Roman"/>
              </w:rPr>
              <w:t>(3.8)</w:t>
            </w:r>
          </w:p>
          <w:p w14:paraId="7D2C8E7A" w14:textId="77777777" w:rsidR="007B67E8" w:rsidRPr="00DE65E6" w:rsidRDefault="00180604" w:rsidP="007B67E8">
            <w:pPr>
              <w:spacing w:after="0" w:line="240" w:lineRule="auto"/>
              <w:rPr>
                <w:rFonts w:ascii="Times New Roman" w:hAnsi="Times New Roman" w:cs="Times New Roman"/>
                <w:lang w:eastAsia="en-US"/>
              </w:rPr>
            </w:pPr>
            <w:r w:rsidRPr="00DE65E6">
              <w:rPr>
                <w:rFonts w:ascii="Times New Roman" w:hAnsi="Times New Roman" w:cs="Times New Roman"/>
                <w:lang w:eastAsia="en-US"/>
              </w:rPr>
              <w:t xml:space="preserve">Оказание социальной помощи населению </w:t>
            </w:r>
            <w:r w:rsidR="007B67E8" w:rsidRPr="00DE65E6">
              <w:rPr>
                <w:rFonts w:ascii="Times New Roman" w:hAnsi="Times New Roman" w:cs="Times New Roman"/>
                <w:lang w:eastAsia="en-US"/>
              </w:rPr>
              <w:t>(3.2.2)</w:t>
            </w:r>
          </w:p>
          <w:p w14:paraId="3162E0B2" w14:textId="77777777" w:rsidR="00180604" w:rsidRPr="00DE65E6" w:rsidRDefault="007B67E8" w:rsidP="007B67E8">
            <w:pPr>
              <w:spacing w:after="0" w:line="240" w:lineRule="auto"/>
              <w:rPr>
                <w:rFonts w:ascii="Times New Roman" w:hAnsi="Times New Roman" w:cs="Times New Roman"/>
              </w:rPr>
            </w:pPr>
            <w:r w:rsidRPr="00DE65E6">
              <w:rPr>
                <w:rFonts w:ascii="Times New Roman" w:hAnsi="Times New Roman" w:cs="Times New Roman"/>
                <w:lang w:eastAsia="en-US"/>
              </w:rPr>
              <w:t>Государственное управление (3.8.1)</w:t>
            </w:r>
          </w:p>
        </w:tc>
        <w:tc>
          <w:tcPr>
            <w:tcW w:w="1757" w:type="pct"/>
          </w:tcPr>
          <w:p w14:paraId="3952E89A" w14:textId="77777777" w:rsidR="00880A24" w:rsidRPr="00DE65E6" w:rsidRDefault="00880A24" w:rsidP="00771E83">
            <w:pPr>
              <w:spacing w:line="240" w:lineRule="auto"/>
              <w:jc w:val="center"/>
              <w:rPr>
                <w:rFonts w:ascii="Times New Roman" w:hAnsi="Times New Roman" w:cs="Times New Roman"/>
              </w:rPr>
            </w:pPr>
            <w:r w:rsidRPr="00DE65E6">
              <w:rPr>
                <w:rFonts w:ascii="Times New Roman" w:hAnsi="Times New Roman" w:cs="Times New Roman"/>
              </w:rPr>
              <w:t>15 м</w:t>
            </w:r>
          </w:p>
        </w:tc>
      </w:tr>
      <w:tr w:rsidR="00DE65E6" w:rsidRPr="00DE65E6" w14:paraId="283F67D0" w14:textId="77777777" w:rsidTr="00CA586A">
        <w:tc>
          <w:tcPr>
            <w:tcW w:w="1320" w:type="pct"/>
            <w:vMerge/>
          </w:tcPr>
          <w:p w14:paraId="1B0B5A1A" w14:textId="77777777" w:rsidR="00880A24" w:rsidRPr="00DE65E6" w:rsidRDefault="00880A24" w:rsidP="00771E83">
            <w:pPr>
              <w:spacing w:line="240" w:lineRule="auto"/>
              <w:rPr>
                <w:rFonts w:ascii="Times New Roman" w:hAnsi="Times New Roman" w:cs="Times New Roman"/>
                <w:lang w:eastAsia="en-US"/>
              </w:rPr>
            </w:pPr>
          </w:p>
        </w:tc>
        <w:tc>
          <w:tcPr>
            <w:tcW w:w="1923" w:type="pct"/>
          </w:tcPr>
          <w:p w14:paraId="1D8C49CD"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29F7F359" w14:textId="77777777" w:rsidR="00880A24" w:rsidRPr="00DE65E6" w:rsidRDefault="00880A24" w:rsidP="00473792">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6DA604EB" w14:textId="77777777" w:rsidTr="00CA586A">
        <w:tc>
          <w:tcPr>
            <w:tcW w:w="1320" w:type="pct"/>
            <w:vMerge w:val="restart"/>
          </w:tcPr>
          <w:p w14:paraId="237E5F2C" w14:textId="77777777" w:rsidR="00880A24" w:rsidRPr="00DE65E6" w:rsidRDefault="00880A24" w:rsidP="00771E83">
            <w:pPr>
              <w:spacing w:after="0" w:line="240" w:lineRule="auto"/>
              <w:rPr>
                <w:rFonts w:ascii="Times New Roman" w:hAnsi="Times New Roman" w:cs="Times New Roman"/>
                <w:lang w:eastAsia="en-US"/>
              </w:rPr>
            </w:pPr>
            <w:r w:rsidRPr="00DE65E6">
              <w:rPr>
                <w:rFonts w:ascii="Times New Roman" w:hAnsi="Times New Roman" w:cs="Times New Roman"/>
                <w:lang w:eastAsia="en-US"/>
              </w:rPr>
              <w:t>Предельное количество этажей</w:t>
            </w:r>
          </w:p>
        </w:tc>
        <w:tc>
          <w:tcPr>
            <w:tcW w:w="1923" w:type="pct"/>
          </w:tcPr>
          <w:p w14:paraId="4215CED6" w14:textId="77777777" w:rsidR="00880A24" w:rsidRPr="00DE65E6" w:rsidRDefault="00880A24" w:rsidP="00771E83">
            <w:pPr>
              <w:spacing w:after="0" w:line="240" w:lineRule="auto"/>
              <w:ind w:right="70"/>
              <w:rPr>
                <w:rFonts w:ascii="Times New Roman" w:hAnsi="Times New Roman" w:cs="Times New Roman"/>
              </w:rPr>
            </w:pPr>
            <w:r w:rsidRPr="00DE65E6">
              <w:rPr>
                <w:rFonts w:ascii="Times New Roman" w:hAnsi="Times New Roman" w:cs="Times New Roman"/>
              </w:rPr>
              <w:t xml:space="preserve">Для индивидуального жилищного строительства </w:t>
            </w:r>
            <w:r w:rsidRPr="00DE65E6">
              <w:rPr>
                <w:rFonts w:ascii="Times New Roman" w:eastAsiaTheme="minorHAnsi" w:hAnsi="Times New Roman" w:cs="Times New Roman"/>
                <w:lang w:eastAsia="en-US"/>
              </w:rPr>
              <w:t>(2.1)</w:t>
            </w:r>
          </w:p>
          <w:p w14:paraId="59ACB5E4"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t xml:space="preserve">Для ведения личного подсобного хозяйства (приусадебный земельный участок) </w:t>
            </w:r>
            <w:r w:rsidRPr="00DE65E6">
              <w:rPr>
                <w:rFonts w:ascii="Times New Roman" w:eastAsiaTheme="minorHAnsi" w:hAnsi="Times New Roman" w:cs="Times New Roman"/>
                <w:lang w:eastAsia="en-US"/>
              </w:rPr>
              <w:t>(2.2)</w:t>
            </w:r>
          </w:p>
        </w:tc>
        <w:tc>
          <w:tcPr>
            <w:tcW w:w="1757" w:type="pct"/>
          </w:tcPr>
          <w:p w14:paraId="51CAD6FA" w14:textId="77777777" w:rsidR="00880A24" w:rsidRPr="00DE65E6" w:rsidRDefault="00880A24" w:rsidP="00771E83">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3 надземных этажей</w:t>
            </w:r>
          </w:p>
        </w:tc>
      </w:tr>
      <w:tr w:rsidR="00DE65E6" w:rsidRPr="00DE65E6" w14:paraId="18BEE7B4" w14:textId="77777777" w:rsidTr="00CA586A">
        <w:tc>
          <w:tcPr>
            <w:tcW w:w="1320" w:type="pct"/>
            <w:vMerge/>
          </w:tcPr>
          <w:p w14:paraId="15178BE2" w14:textId="77777777" w:rsidR="00880A24" w:rsidRPr="00DE65E6" w:rsidRDefault="00880A24" w:rsidP="00771E83">
            <w:pPr>
              <w:spacing w:after="0" w:line="240" w:lineRule="auto"/>
              <w:rPr>
                <w:rFonts w:ascii="Times New Roman" w:hAnsi="Times New Roman" w:cs="Times New Roman"/>
                <w:lang w:eastAsia="en-US"/>
              </w:rPr>
            </w:pPr>
          </w:p>
        </w:tc>
        <w:tc>
          <w:tcPr>
            <w:tcW w:w="1923" w:type="pct"/>
          </w:tcPr>
          <w:p w14:paraId="435E0EC7"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tc>
        <w:tc>
          <w:tcPr>
            <w:tcW w:w="1757" w:type="pct"/>
          </w:tcPr>
          <w:p w14:paraId="0A69D28B" w14:textId="77777777" w:rsidR="00880A24" w:rsidRPr="00DE65E6" w:rsidRDefault="00880A24" w:rsidP="00771E83">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3</w:t>
            </w:r>
          </w:p>
        </w:tc>
      </w:tr>
      <w:tr w:rsidR="00DE65E6" w:rsidRPr="00DE65E6" w14:paraId="306FC2DD" w14:textId="77777777" w:rsidTr="00CA586A">
        <w:tc>
          <w:tcPr>
            <w:tcW w:w="1320" w:type="pct"/>
            <w:vMerge/>
          </w:tcPr>
          <w:p w14:paraId="6ECBA99F" w14:textId="77777777" w:rsidR="00880A24" w:rsidRPr="00DE65E6" w:rsidRDefault="00880A24" w:rsidP="00771E83">
            <w:pPr>
              <w:spacing w:after="0" w:line="240" w:lineRule="auto"/>
              <w:rPr>
                <w:rFonts w:ascii="Times New Roman" w:hAnsi="Times New Roman" w:cs="Times New Roman"/>
                <w:lang w:eastAsia="en-US"/>
              </w:rPr>
            </w:pPr>
          </w:p>
        </w:tc>
        <w:tc>
          <w:tcPr>
            <w:tcW w:w="1923" w:type="pct"/>
          </w:tcPr>
          <w:p w14:paraId="163732AC"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tc>
        <w:tc>
          <w:tcPr>
            <w:tcW w:w="1757" w:type="pct"/>
          </w:tcPr>
          <w:p w14:paraId="5E9FB857" w14:textId="77777777" w:rsidR="00880A24" w:rsidRPr="00DE65E6" w:rsidRDefault="00880A24" w:rsidP="00771E83">
            <w:pPr>
              <w:spacing w:after="0" w:line="240" w:lineRule="auto"/>
              <w:rPr>
                <w:rFonts w:ascii="Times New Roman" w:hAnsi="Times New Roman" w:cs="Times New Roman"/>
                <w:lang w:eastAsia="en-US"/>
              </w:rPr>
            </w:pPr>
            <w:r w:rsidRPr="00DE65E6">
              <w:rPr>
                <w:rFonts w:ascii="Times New Roman" w:hAnsi="Times New Roman" w:cs="Times New Roman"/>
                <w:lang w:eastAsia="en-US"/>
              </w:rPr>
              <w:t>до 4 этажей включая мансардный</w:t>
            </w:r>
          </w:p>
        </w:tc>
      </w:tr>
      <w:tr w:rsidR="00DE65E6" w:rsidRPr="00DE65E6" w14:paraId="1B7C1549" w14:textId="77777777" w:rsidTr="00CA586A">
        <w:tc>
          <w:tcPr>
            <w:tcW w:w="1320" w:type="pct"/>
            <w:vMerge/>
          </w:tcPr>
          <w:p w14:paraId="4A936948" w14:textId="77777777" w:rsidR="00880A24" w:rsidRPr="00DE65E6" w:rsidRDefault="00880A24" w:rsidP="00771E83">
            <w:pPr>
              <w:spacing w:after="0" w:line="240" w:lineRule="auto"/>
              <w:rPr>
                <w:rFonts w:ascii="Times New Roman" w:hAnsi="Times New Roman" w:cs="Times New Roman"/>
                <w:lang w:eastAsia="en-US"/>
              </w:rPr>
            </w:pPr>
          </w:p>
        </w:tc>
        <w:tc>
          <w:tcPr>
            <w:tcW w:w="1923" w:type="pct"/>
          </w:tcPr>
          <w:p w14:paraId="143AD68F" w14:textId="77777777" w:rsidR="00880A24" w:rsidRPr="00DE65E6" w:rsidRDefault="00880A24" w:rsidP="00771E83">
            <w:pPr>
              <w:spacing w:after="0" w:line="240" w:lineRule="auto"/>
              <w:jc w:val="both"/>
              <w:rPr>
                <w:rFonts w:ascii="Times New Roman" w:hAnsi="Times New Roman" w:cs="Times New Roman"/>
              </w:rPr>
            </w:pPr>
            <w:r w:rsidRPr="00DE65E6">
              <w:rPr>
                <w:rFonts w:ascii="Times New Roman" w:hAnsi="Times New Roman" w:cs="Times New Roman"/>
              </w:rPr>
              <w:t>Дошкольное, начальное и среднее общее образование (3.5.1)</w:t>
            </w:r>
          </w:p>
        </w:tc>
        <w:tc>
          <w:tcPr>
            <w:tcW w:w="1757" w:type="pct"/>
          </w:tcPr>
          <w:p w14:paraId="3045F8E7" w14:textId="77777777" w:rsidR="00880A24" w:rsidRPr="00DE65E6" w:rsidRDefault="00880A24" w:rsidP="00771E83">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3 надземных этажей для школ;</w:t>
            </w:r>
          </w:p>
          <w:p w14:paraId="076A7E4D" w14:textId="77777777" w:rsidR="00880A24" w:rsidRPr="00DE65E6" w:rsidRDefault="00880A24" w:rsidP="00771E83">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2 надземных этажей для детских садов</w:t>
            </w:r>
          </w:p>
        </w:tc>
      </w:tr>
      <w:tr w:rsidR="00DE65E6" w:rsidRPr="00DE65E6" w14:paraId="3F624680" w14:textId="77777777" w:rsidTr="00CA586A">
        <w:tc>
          <w:tcPr>
            <w:tcW w:w="1320" w:type="pct"/>
            <w:vMerge/>
          </w:tcPr>
          <w:p w14:paraId="024945AC" w14:textId="77777777" w:rsidR="00880A24" w:rsidRPr="00DE65E6" w:rsidRDefault="00880A24" w:rsidP="00771E83">
            <w:pPr>
              <w:spacing w:after="0" w:line="240" w:lineRule="auto"/>
              <w:rPr>
                <w:rFonts w:ascii="Times New Roman" w:hAnsi="Times New Roman" w:cs="Times New Roman"/>
                <w:lang w:eastAsia="en-US"/>
              </w:rPr>
            </w:pPr>
          </w:p>
        </w:tc>
        <w:tc>
          <w:tcPr>
            <w:tcW w:w="1923" w:type="pct"/>
          </w:tcPr>
          <w:p w14:paraId="50029B25" w14:textId="77777777" w:rsidR="00880A24" w:rsidRPr="00DE65E6" w:rsidRDefault="00880A24" w:rsidP="00771E83">
            <w:pPr>
              <w:spacing w:after="0" w:line="240" w:lineRule="auto"/>
              <w:jc w:val="both"/>
              <w:rPr>
                <w:rFonts w:ascii="Times New Roman" w:hAnsi="Times New Roman" w:cs="Times New Roman"/>
                <w:lang w:eastAsia="en-US"/>
              </w:rPr>
            </w:pPr>
            <w:r w:rsidRPr="00DE65E6">
              <w:rPr>
                <w:rFonts w:ascii="Times New Roman" w:hAnsi="Times New Roman" w:cs="Times New Roman"/>
                <w:lang w:eastAsia="en-US"/>
              </w:rPr>
              <w:t>Для остальных видов разрешенного использования</w:t>
            </w:r>
          </w:p>
          <w:p w14:paraId="0F06B51C" w14:textId="77777777" w:rsidR="00C56229" w:rsidRPr="00DE65E6" w:rsidRDefault="00C56229" w:rsidP="00771E83">
            <w:pPr>
              <w:spacing w:after="0" w:line="240" w:lineRule="auto"/>
              <w:jc w:val="both"/>
              <w:rPr>
                <w:rFonts w:ascii="Times New Roman" w:hAnsi="Times New Roman" w:cs="Times New Roman"/>
              </w:rPr>
            </w:pPr>
          </w:p>
        </w:tc>
        <w:tc>
          <w:tcPr>
            <w:tcW w:w="1757" w:type="pct"/>
          </w:tcPr>
          <w:p w14:paraId="0F5EB569" w14:textId="77777777" w:rsidR="00880A24" w:rsidRPr="00DE65E6" w:rsidRDefault="00880A24" w:rsidP="00473792">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26AE0CE3" w14:textId="77777777" w:rsidTr="00C56229">
        <w:trPr>
          <w:trHeight w:val="307"/>
        </w:trPr>
        <w:tc>
          <w:tcPr>
            <w:tcW w:w="1320" w:type="pct"/>
            <w:vMerge w:val="restart"/>
          </w:tcPr>
          <w:p w14:paraId="38376FAC" w14:textId="77777777" w:rsidR="00880A24" w:rsidRPr="00DE65E6" w:rsidRDefault="00880A24" w:rsidP="00771E83">
            <w:pPr>
              <w:spacing w:after="0" w:line="240" w:lineRule="auto"/>
              <w:rPr>
                <w:rFonts w:ascii="Times New Roman" w:hAnsi="Times New Roman" w:cs="Times New Roman"/>
              </w:rPr>
            </w:pPr>
            <w:r w:rsidRPr="00DE65E6">
              <w:rPr>
                <w:rFonts w:ascii="Times New Roman" w:hAnsi="Times New Roman" w:cs="Times New Roman"/>
              </w:rPr>
              <w:t>Максимальный процент застройки в границах земельного участка</w:t>
            </w:r>
          </w:p>
        </w:tc>
        <w:tc>
          <w:tcPr>
            <w:tcW w:w="1923" w:type="pct"/>
          </w:tcPr>
          <w:p w14:paraId="41C3E4CA" w14:textId="77777777" w:rsidR="00880A24" w:rsidRPr="00DE65E6" w:rsidRDefault="00880A24" w:rsidP="00771E83">
            <w:pPr>
              <w:spacing w:after="0" w:line="240" w:lineRule="auto"/>
              <w:ind w:right="70"/>
              <w:rPr>
                <w:rFonts w:ascii="Times New Roman" w:hAnsi="Times New Roman" w:cs="Times New Roman"/>
              </w:rPr>
            </w:pPr>
            <w:r w:rsidRPr="00DE65E6">
              <w:rPr>
                <w:rFonts w:ascii="Times New Roman" w:hAnsi="Times New Roman" w:cs="Times New Roman"/>
              </w:rPr>
              <w:t xml:space="preserve">Для индивидуального жилищного строительства </w:t>
            </w:r>
            <w:r w:rsidRPr="00DE65E6">
              <w:rPr>
                <w:rFonts w:ascii="Times New Roman" w:eastAsiaTheme="minorHAnsi" w:hAnsi="Times New Roman" w:cs="Times New Roman"/>
                <w:lang w:eastAsia="en-US"/>
              </w:rPr>
              <w:t>(2.1)</w:t>
            </w:r>
          </w:p>
          <w:p w14:paraId="132CE1EB" w14:textId="77777777" w:rsidR="001B70E9" w:rsidRPr="00DE65E6" w:rsidRDefault="001B70E9" w:rsidP="00771E83">
            <w:pPr>
              <w:spacing w:after="0" w:line="240" w:lineRule="auto"/>
              <w:rPr>
                <w:rFonts w:ascii="Times New Roman" w:hAnsi="Times New Roman" w:cs="Times New Roman"/>
              </w:rPr>
            </w:pPr>
          </w:p>
        </w:tc>
        <w:tc>
          <w:tcPr>
            <w:tcW w:w="1757" w:type="pct"/>
          </w:tcPr>
          <w:p w14:paraId="3BE3A141" w14:textId="77777777" w:rsidR="00880A24" w:rsidRPr="00DE65E6" w:rsidRDefault="00C56229" w:rsidP="00C56229">
            <w:pPr>
              <w:spacing w:after="0" w:line="240" w:lineRule="auto"/>
              <w:jc w:val="center"/>
              <w:rPr>
                <w:rFonts w:ascii="Times New Roman" w:hAnsi="Times New Roman" w:cs="Times New Roman"/>
              </w:rPr>
            </w:pPr>
            <w:r w:rsidRPr="00DE65E6">
              <w:rPr>
                <w:rFonts w:ascii="Times New Roman" w:hAnsi="Times New Roman" w:cs="Times New Roman"/>
              </w:rPr>
              <w:t>6</w:t>
            </w:r>
            <w:r w:rsidR="00880A24" w:rsidRPr="00DE65E6">
              <w:rPr>
                <w:rFonts w:ascii="Times New Roman" w:hAnsi="Times New Roman" w:cs="Times New Roman"/>
              </w:rPr>
              <w:t>0 %</w:t>
            </w:r>
          </w:p>
        </w:tc>
      </w:tr>
      <w:tr w:rsidR="00DE65E6" w:rsidRPr="00DE65E6" w14:paraId="4E09AED8" w14:textId="77777777" w:rsidTr="00025C18">
        <w:trPr>
          <w:trHeight w:val="292"/>
        </w:trPr>
        <w:tc>
          <w:tcPr>
            <w:tcW w:w="1320" w:type="pct"/>
            <w:vMerge/>
          </w:tcPr>
          <w:p w14:paraId="7E3124DF" w14:textId="77777777" w:rsidR="00C56229" w:rsidRPr="00DE65E6" w:rsidRDefault="00C56229" w:rsidP="00771E83">
            <w:pPr>
              <w:spacing w:after="0" w:line="240" w:lineRule="auto"/>
              <w:rPr>
                <w:rFonts w:ascii="Times New Roman" w:hAnsi="Times New Roman" w:cs="Times New Roman"/>
              </w:rPr>
            </w:pPr>
          </w:p>
        </w:tc>
        <w:tc>
          <w:tcPr>
            <w:tcW w:w="1923" w:type="pct"/>
          </w:tcPr>
          <w:p w14:paraId="3E6078FF" w14:textId="77777777" w:rsidR="00C56229" w:rsidRPr="00DE65E6" w:rsidRDefault="00C56229" w:rsidP="00771E83">
            <w:pPr>
              <w:spacing w:after="0" w:line="240" w:lineRule="auto"/>
              <w:rPr>
                <w:rFonts w:ascii="Times New Roman" w:eastAsiaTheme="minorHAnsi" w:hAnsi="Times New Roman" w:cs="Times New Roman"/>
                <w:lang w:eastAsia="en-US"/>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p w14:paraId="160E9D64" w14:textId="77777777" w:rsidR="00025C18" w:rsidRPr="00DE65E6" w:rsidRDefault="00025C18" w:rsidP="00771E83">
            <w:pPr>
              <w:spacing w:after="0" w:line="240" w:lineRule="auto"/>
              <w:rPr>
                <w:rFonts w:ascii="Times New Roman" w:hAnsi="Times New Roman" w:cs="Times New Roman"/>
              </w:rPr>
            </w:pPr>
          </w:p>
        </w:tc>
        <w:tc>
          <w:tcPr>
            <w:tcW w:w="1757" w:type="pct"/>
          </w:tcPr>
          <w:p w14:paraId="49B8B522" w14:textId="77777777" w:rsidR="00C56229" w:rsidRPr="00DE65E6" w:rsidRDefault="00C56229" w:rsidP="00771E83">
            <w:pPr>
              <w:spacing w:after="0" w:line="240" w:lineRule="auto"/>
              <w:jc w:val="center"/>
              <w:rPr>
                <w:rFonts w:ascii="Times New Roman" w:hAnsi="Times New Roman" w:cs="Times New Roman"/>
              </w:rPr>
            </w:pPr>
            <w:r w:rsidRPr="00DE65E6">
              <w:rPr>
                <w:rFonts w:ascii="Times New Roman" w:hAnsi="Times New Roman" w:cs="Times New Roman"/>
              </w:rPr>
              <w:t>30 %</w:t>
            </w:r>
          </w:p>
        </w:tc>
      </w:tr>
      <w:tr w:rsidR="00DE65E6" w:rsidRPr="00DE65E6" w14:paraId="11176C8A" w14:textId="77777777" w:rsidTr="00C56229">
        <w:trPr>
          <w:trHeight w:val="195"/>
        </w:trPr>
        <w:tc>
          <w:tcPr>
            <w:tcW w:w="1320" w:type="pct"/>
            <w:vMerge/>
          </w:tcPr>
          <w:p w14:paraId="648577F9" w14:textId="77777777" w:rsidR="00025C18" w:rsidRPr="00DE65E6" w:rsidRDefault="00025C18" w:rsidP="00771E83">
            <w:pPr>
              <w:spacing w:after="0" w:line="240" w:lineRule="auto"/>
              <w:rPr>
                <w:rFonts w:ascii="Times New Roman" w:hAnsi="Times New Roman" w:cs="Times New Roman"/>
              </w:rPr>
            </w:pPr>
          </w:p>
        </w:tc>
        <w:tc>
          <w:tcPr>
            <w:tcW w:w="1923" w:type="pct"/>
          </w:tcPr>
          <w:p w14:paraId="6F586DAF" w14:textId="77777777" w:rsidR="00025C18" w:rsidRPr="00DE65E6" w:rsidRDefault="00025C18" w:rsidP="00025C18">
            <w:pPr>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p w14:paraId="2E74D7CC" w14:textId="77777777" w:rsidR="00025C18" w:rsidRPr="00DE65E6" w:rsidRDefault="00025C18" w:rsidP="00025C18">
            <w:pPr>
              <w:spacing w:after="0" w:line="240" w:lineRule="auto"/>
              <w:jc w:val="both"/>
              <w:rPr>
                <w:rFonts w:ascii="Times New Roman" w:hAnsi="Times New Roman" w:cs="Times New Roman"/>
              </w:rPr>
            </w:pPr>
          </w:p>
        </w:tc>
        <w:tc>
          <w:tcPr>
            <w:tcW w:w="1757" w:type="pct"/>
          </w:tcPr>
          <w:p w14:paraId="53878573" w14:textId="77777777" w:rsidR="00025C18" w:rsidRPr="00DE65E6" w:rsidRDefault="00025C18" w:rsidP="00025C18">
            <w:pPr>
              <w:spacing w:after="0" w:line="240" w:lineRule="auto"/>
              <w:jc w:val="center"/>
              <w:rPr>
                <w:rFonts w:ascii="Times New Roman" w:hAnsi="Times New Roman" w:cs="Times New Roman"/>
              </w:rPr>
            </w:pPr>
            <w:r w:rsidRPr="00DE65E6">
              <w:rPr>
                <w:rFonts w:ascii="Times New Roman" w:hAnsi="Times New Roman" w:cs="Times New Roman"/>
              </w:rPr>
              <w:t>40 %</w:t>
            </w:r>
          </w:p>
        </w:tc>
      </w:tr>
      <w:tr w:rsidR="00DE65E6" w:rsidRPr="00DE65E6" w14:paraId="0163451C" w14:textId="77777777" w:rsidTr="001775C8">
        <w:trPr>
          <w:trHeight w:val="2118"/>
        </w:trPr>
        <w:tc>
          <w:tcPr>
            <w:tcW w:w="1320" w:type="pct"/>
            <w:vMerge/>
          </w:tcPr>
          <w:p w14:paraId="4AABA2DA" w14:textId="77777777" w:rsidR="00025C18" w:rsidRPr="00DE65E6" w:rsidRDefault="00025C18" w:rsidP="00771E83">
            <w:pPr>
              <w:spacing w:after="0" w:line="240" w:lineRule="auto"/>
              <w:rPr>
                <w:rFonts w:ascii="Times New Roman" w:hAnsi="Times New Roman" w:cs="Times New Roman"/>
              </w:rPr>
            </w:pPr>
          </w:p>
        </w:tc>
        <w:tc>
          <w:tcPr>
            <w:tcW w:w="1923" w:type="pct"/>
          </w:tcPr>
          <w:p w14:paraId="3593724B"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74946CB4"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7D1B1DD6"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1454A30A"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0DFF79B2"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1CEC6AF2" w14:textId="77777777" w:rsidR="007B67E8" w:rsidRPr="00DE65E6" w:rsidRDefault="007B67E8" w:rsidP="007B67E8">
            <w:pPr>
              <w:spacing w:after="0" w:line="240" w:lineRule="auto"/>
              <w:rPr>
                <w:rFonts w:ascii="Times New Roman" w:hAnsi="Times New Roman" w:cs="Times New Roman"/>
              </w:rPr>
            </w:pPr>
            <w:r w:rsidRPr="00DE65E6">
              <w:rPr>
                <w:rFonts w:ascii="Times New Roman" w:hAnsi="Times New Roman" w:cs="Times New Roman"/>
              </w:rPr>
              <w:t>Оказание социальной помощи населению (3.2.2);</w:t>
            </w:r>
          </w:p>
          <w:p w14:paraId="34CF921E" w14:textId="77777777" w:rsidR="007B67E8" w:rsidRPr="00DE65E6" w:rsidRDefault="007B67E8" w:rsidP="007B67E8">
            <w:pPr>
              <w:spacing w:after="0" w:line="240" w:lineRule="auto"/>
              <w:rPr>
                <w:rFonts w:ascii="Times New Roman" w:hAnsi="Times New Roman" w:cs="Times New Roman"/>
              </w:rPr>
            </w:pPr>
            <w:r w:rsidRPr="00DE65E6">
              <w:rPr>
                <w:rFonts w:ascii="Times New Roman" w:hAnsi="Times New Roman" w:cs="Times New Roman"/>
                <w:lang w:eastAsia="en-US"/>
              </w:rPr>
              <w:t>Государственное управление (3.8.1);</w:t>
            </w:r>
          </w:p>
          <w:p w14:paraId="1A255853" w14:textId="77777777" w:rsidR="00025C18" w:rsidRPr="00DE65E6" w:rsidRDefault="00025C18" w:rsidP="001B70E9">
            <w:pPr>
              <w:spacing w:after="0" w:line="240" w:lineRule="auto"/>
              <w:rPr>
                <w:rFonts w:ascii="Times New Roman" w:hAnsi="Times New Roman" w:cs="Times New Roman"/>
              </w:rPr>
            </w:pPr>
            <w:r w:rsidRPr="00DE65E6">
              <w:rPr>
                <w:rFonts w:ascii="Times New Roman" w:hAnsi="Times New Roman" w:cs="Times New Roman"/>
              </w:rPr>
              <w:t xml:space="preserve">Банковская и страховая деятельность (4.5) </w:t>
            </w:r>
          </w:p>
          <w:p w14:paraId="25BA304F" w14:textId="77777777" w:rsidR="00025C18" w:rsidRPr="00DE65E6" w:rsidRDefault="00025C18" w:rsidP="001B70E9">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tc>
        <w:tc>
          <w:tcPr>
            <w:tcW w:w="1757" w:type="pct"/>
            <w:vAlign w:val="center"/>
          </w:tcPr>
          <w:p w14:paraId="72DC1D77" w14:textId="77777777" w:rsidR="00025C18" w:rsidRPr="00DE65E6" w:rsidRDefault="00025C18" w:rsidP="001775C8">
            <w:pPr>
              <w:spacing w:after="0" w:line="240" w:lineRule="auto"/>
              <w:jc w:val="center"/>
              <w:rPr>
                <w:rFonts w:ascii="Times New Roman" w:hAnsi="Times New Roman" w:cs="Times New Roman"/>
              </w:rPr>
            </w:pPr>
            <w:r w:rsidRPr="00DE65E6">
              <w:rPr>
                <w:rFonts w:ascii="Times New Roman" w:hAnsi="Times New Roman" w:cs="Times New Roman"/>
              </w:rPr>
              <w:t>70 %</w:t>
            </w:r>
          </w:p>
        </w:tc>
      </w:tr>
      <w:tr w:rsidR="00DE65E6" w:rsidRPr="00DE65E6" w14:paraId="4AE2BE19" w14:textId="77777777" w:rsidTr="001B70E9">
        <w:trPr>
          <w:trHeight w:val="761"/>
        </w:trPr>
        <w:tc>
          <w:tcPr>
            <w:tcW w:w="1320" w:type="pct"/>
            <w:vMerge/>
          </w:tcPr>
          <w:p w14:paraId="585F05C8" w14:textId="77777777" w:rsidR="00025C18" w:rsidRPr="00DE65E6" w:rsidRDefault="00025C18" w:rsidP="00771E83">
            <w:pPr>
              <w:spacing w:after="0" w:line="240" w:lineRule="auto"/>
              <w:rPr>
                <w:rFonts w:ascii="Times New Roman" w:hAnsi="Times New Roman" w:cs="Times New Roman"/>
              </w:rPr>
            </w:pPr>
          </w:p>
        </w:tc>
        <w:tc>
          <w:tcPr>
            <w:tcW w:w="1923" w:type="pct"/>
            <w:vMerge w:val="restart"/>
          </w:tcPr>
          <w:p w14:paraId="506DB5DA" w14:textId="77777777" w:rsidR="00025C18" w:rsidRPr="00DE65E6" w:rsidRDefault="00025C18" w:rsidP="001B70E9">
            <w:pPr>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 xml:space="preserve">Для ведения личного подсобного хозяйства (приусадебный земельный участок) </w:t>
            </w:r>
            <w:r w:rsidRPr="00DE65E6">
              <w:rPr>
                <w:rFonts w:ascii="Times New Roman" w:eastAsiaTheme="minorHAnsi" w:hAnsi="Times New Roman" w:cs="Times New Roman"/>
                <w:lang w:eastAsia="en-US"/>
              </w:rPr>
              <w:t>(2.2):</w:t>
            </w:r>
          </w:p>
          <w:p w14:paraId="1BE65C97" w14:textId="77777777" w:rsidR="00025C18" w:rsidRPr="00DE65E6" w:rsidRDefault="00025C18" w:rsidP="001B70E9">
            <w:pPr>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при площади до 0,25 га</w:t>
            </w:r>
          </w:p>
          <w:p w14:paraId="6F7AD203" w14:textId="77777777" w:rsidR="00025C18" w:rsidRPr="00DE65E6" w:rsidRDefault="00025C18" w:rsidP="001B70E9">
            <w:pPr>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при площади до 0,25 га - 0,30 га</w:t>
            </w:r>
          </w:p>
          <w:p w14:paraId="55D7B007" w14:textId="77777777" w:rsidR="00025C18" w:rsidRPr="00DE65E6" w:rsidRDefault="00025C18" w:rsidP="007B67E8">
            <w:pPr>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 при площади до 0,30 га - 0,35 га</w:t>
            </w:r>
          </w:p>
        </w:tc>
        <w:tc>
          <w:tcPr>
            <w:tcW w:w="1757" w:type="pct"/>
          </w:tcPr>
          <w:p w14:paraId="4E88EEF5" w14:textId="77777777" w:rsidR="00025C18" w:rsidRPr="00DE65E6" w:rsidRDefault="00025C18" w:rsidP="00771E83">
            <w:pPr>
              <w:spacing w:after="0" w:line="240" w:lineRule="auto"/>
              <w:jc w:val="center"/>
              <w:rPr>
                <w:rFonts w:ascii="Times New Roman" w:hAnsi="Times New Roman" w:cs="Times New Roman"/>
              </w:rPr>
            </w:pPr>
          </w:p>
          <w:p w14:paraId="764414DA" w14:textId="77777777" w:rsidR="00025C18" w:rsidRPr="00DE65E6" w:rsidRDefault="00025C18" w:rsidP="00771E83">
            <w:pPr>
              <w:spacing w:after="0" w:line="240" w:lineRule="auto"/>
              <w:jc w:val="center"/>
              <w:rPr>
                <w:rFonts w:ascii="Times New Roman" w:hAnsi="Times New Roman" w:cs="Times New Roman"/>
              </w:rPr>
            </w:pPr>
          </w:p>
          <w:p w14:paraId="2CE0E5F5" w14:textId="77777777" w:rsidR="00025C18" w:rsidRPr="00DE65E6" w:rsidRDefault="00025C18" w:rsidP="00771E83">
            <w:pPr>
              <w:spacing w:after="0" w:line="240" w:lineRule="auto"/>
              <w:jc w:val="center"/>
              <w:rPr>
                <w:rFonts w:ascii="Times New Roman" w:hAnsi="Times New Roman" w:cs="Times New Roman"/>
              </w:rPr>
            </w:pPr>
            <w:r w:rsidRPr="00DE65E6">
              <w:rPr>
                <w:rFonts w:ascii="Times New Roman" w:hAnsi="Times New Roman" w:cs="Times New Roman"/>
              </w:rPr>
              <w:t>60 %</w:t>
            </w:r>
          </w:p>
        </w:tc>
      </w:tr>
      <w:tr w:rsidR="00DE65E6" w:rsidRPr="00DE65E6" w14:paraId="1B0B4777" w14:textId="77777777" w:rsidTr="001B70E9">
        <w:trPr>
          <w:trHeight w:val="245"/>
        </w:trPr>
        <w:tc>
          <w:tcPr>
            <w:tcW w:w="1320" w:type="pct"/>
            <w:vMerge/>
          </w:tcPr>
          <w:p w14:paraId="77A3939B" w14:textId="77777777" w:rsidR="00025C18" w:rsidRPr="00DE65E6" w:rsidRDefault="00025C18" w:rsidP="00771E83">
            <w:pPr>
              <w:spacing w:after="0" w:line="240" w:lineRule="auto"/>
              <w:rPr>
                <w:rFonts w:ascii="Times New Roman" w:hAnsi="Times New Roman" w:cs="Times New Roman"/>
              </w:rPr>
            </w:pPr>
          </w:p>
        </w:tc>
        <w:tc>
          <w:tcPr>
            <w:tcW w:w="1923" w:type="pct"/>
            <w:vMerge/>
          </w:tcPr>
          <w:p w14:paraId="596288EF" w14:textId="77777777" w:rsidR="00025C18" w:rsidRPr="00DE65E6" w:rsidRDefault="00025C18" w:rsidP="001B70E9">
            <w:pPr>
              <w:spacing w:after="0" w:line="240" w:lineRule="auto"/>
              <w:jc w:val="both"/>
              <w:rPr>
                <w:rFonts w:ascii="Times New Roman" w:hAnsi="Times New Roman" w:cs="Times New Roman"/>
              </w:rPr>
            </w:pPr>
          </w:p>
        </w:tc>
        <w:tc>
          <w:tcPr>
            <w:tcW w:w="1757" w:type="pct"/>
          </w:tcPr>
          <w:p w14:paraId="342C1AC2" w14:textId="77777777" w:rsidR="00025C18" w:rsidRPr="00DE65E6" w:rsidRDefault="00025C18" w:rsidP="00771E83">
            <w:pPr>
              <w:spacing w:after="0" w:line="240" w:lineRule="auto"/>
              <w:jc w:val="center"/>
              <w:rPr>
                <w:rFonts w:ascii="Times New Roman" w:hAnsi="Times New Roman" w:cs="Times New Roman"/>
              </w:rPr>
            </w:pPr>
            <w:r w:rsidRPr="00DE65E6">
              <w:rPr>
                <w:rFonts w:ascii="Times New Roman" w:hAnsi="Times New Roman" w:cs="Times New Roman"/>
              </w:rPr>
              <w:t>35 %</w:t>
            </w:r>
          </w:p>
        </w:tc>
      </w:tr>
      <w:tr w:rsidR="00DE65E6" w:rsidRPr="00DE65E6" w14:paraId="6C8E4E48" w14:textId="77777777" w:rsidTr="00CA586A">
        <w:trPr>
          <w:trHeight w:val="96"/>
        </w:trPr>
        <w:tc>
          <w:tcPr>
            <w:tcW w:w="1320" w:type="pct"/>
            <w:vMerge/>
          </w:tcPr>
          <w:p w14:paraId="1AC1628B" w14:textId="77777777" w:rsidR="00025C18" w:rsidRPr="00DE65E6" w:rsidRDefault="00025C18" w:rsidP="00771E83">
            <w:pPr>
              <w:spacing w:after="0" w:line="240" w:lineRule="auto"/>
              <w:rPr>
                <w:rFonts w:ascii="Times New Roman" w:hAnsi="Times New Roman" w:cs="Times New Roman"/>
              </w:rPr>
            </w:pPr>
          </w:p>
        </w:tc>
        <w:tc>
          <w:tcPr>
            <w:tcW w:w="1923" w:type="pct"/>
            <w:vMerge/>
          </w:tcPr>
          <w:p w14:paraId="07EE3ED3" w14:textId="77777777" w:rsidR="00025C18" w:rsidRPr="00DE65E6" w:rsidRDefault="00025C18" w:rsidP="001B70E9">
            <w:pPr>
              <w:spacing w:after="0" w:line="240" w:lineRule="auto"/>
              <w:jc w:val="both"/>
              <w:rPr>
                <w:rFonts w:ascii="Times New Roman" w:hAnsi="Times New Roman" w:cs="Times New Roman"/>
              </w:rPr>
            </w:pPr>
          </w:p>
        </w:tc>
        <w:tc>
          <w:tcPr>
            <w:tcW w:w="1757" w:type="pct"/>
          </w:tcPr>
          <w:p w14:paraId="59ECCD56" w14:textId="77777777" w:rsidR="00025C18" w:rsidRPr="00DE65E6" w:rsidRDefault="00025C18" w:rsidP="00771E83">
            <w:pPr>
              <w:spacing w:after="0" w:line="240" w:lineRule="auto"/>
              <w:jc w:val="center"/>
              <w:rPr>
                <w:rFonts w:ascii="Times New Roman" w:hAnsi="Times New Roman" w:cs="Times New Roman"/>
              </w:rPr>
            </w:pPr>
            <w:r w:rsidRPr="00DE65E6">
              <w:rPr>
                <w:rFonts w:ascii="Times New Roman" w:hAnsi="Times New Roman" w:cs="Times New Roman"/>
              </w:rPr>
              <w:t>25 %</w:t>
            </w:r>
          </w:p>
        </w:tc>
      </w:tr>
      <w:tr w:rsidR="00DE65E6" w:rsidRPr="00DE65E6" w14:paraId="08870EEC" w14:textId="77777777" w:rsidTr="00853FF5">
        <w:tc>
          <w:tcPr>
            <w:tcW w:w="1320" w:type="pct"/>
            <w:vMerge/>
          </w:tcPr>
          <w:p w14:paraId="2A5E0B88" w14:textId="77777777" w:rsidR="00025C18" w:rsidRPr="00DE65E6" w:rsidRDefault="00025C18" w:rsidP="00771E83">
            <w:pPr>
              <w:spacing w:after="0" w:line="240" w:lineRule="auto"/>
              <w:rPr>
                <w:rFonts w:ascii="Times New Roman" w:hAnsi="Times New Roman" w:cs="Times New Roman"/>
              </w:rPr>
            </w:pPr>
          </w:p>
        </w:tc>
        <w:tc>
          <w:tcPr>
            <w:tcW w:w="1923" w:type="pct"/>
          </w:tcPr>
          <w:p w14:paraId="74ED1F1E"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vAlign w:val="center"/>
          </w:tcPr>
          <w:p w14:paraId="47CFC360" w14:textId="77777777" w:rsidR="00025C18" w:rsidRPr="00DE65E6" w:rsidRDefault="00025C18" w:rsidP="00853FF5">
            <w:pPr>
              <w:spacing w:after="0" w:line="240" w:lineRule="auto"/>
              <w:rPr>
                <w:rFonts w:ascii="Times New Roman" w:hAnsi="Times New Roman" w:cs="Times New Roman"/>
              </w:rPr>
            </w:pPr>
            <w:r w:rsidRPr="00DE65E6">
              <w:rPr>
                <w:rFonts w:ascii="Times New Roman" w:hAnsi="Times New Roman" w:cs="Times New Roman"/>
              </w:rPr>
              <w:t xml:space="preserve">не </w:t>
            </w:r>
            <w:r w:rsidR="00C52813" w:rsidRPr="00DE65E6">
              <w:rPr>
                <w:rFonts w:ascii="Times New Roman" w:hAnsi="Times New Roman" w:cs="Times New Roman"/>
              </w:rPr>
              <w:t>устанавливается</w:t>
            </w:r>
          </w:p>
        </w:tc>
      </w:tr>
      <w:tr w:rsidR="00DE65E6" w:rsidRPr="00DE65E6" w14:paraId="2B7F1D5C" w14:textId="77777777" w:rsidTr="00CA586A">
        <w:tc>
          <w:tcPr>
            <w:tcW w:w="1320" w:type="pct"/>
            <w:vMerge w:val="restart"/>
          </w:tcPr>
          <w:p w14:paraId="40542D6E"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lang w:eastAsia="en-US"/>
              </w:rPr>
              <w:t>Максимальная общая площадь объектов капитального строительства нежилого назначения</w:t>
            </w:r>
          </w:p>
        </w:tc>
        <w:tc>
          <w:tcPr>
            <w:tcW w:w="1923" w:type="pct"/>
          </w:tcPr>
          <w:p w14:paraId="785FA98D"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08F88933"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41B4307C"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38B4DF69"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0DEB9B3C"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22AF0957" w14:textId="77777777" w:rsidR="007B67E8" w:rsidRPr="00DE65E6" w:rsidRDefault="007B67E8" w:rsidP="007B67E8">
            <w:pPr>
              <w:spacing w:after="0" w:line="240" w:lineRule="auto"/>
              <w:rPr>
                <w:rFonts w:ascii="Times New Roman" w:hAnsi="Times New Roman" w:cs="Times New Roman"/>
              </w:rPr>
            </w:pPr>
            <w:r w:rsidRPr="00DE65E6">
              <w:rPr>
                <w:rFonts w:ascii="Times New Roman" w:hAnsi="Times New Roman" w:cs="Times New Roman"/>
              </w:rPr>
              <w:t>Оказание социальной помощи населению (3.2.2);</w:t>
            </w:r>
          </w:p>
          <w:p w14:paraId="30061F74" w14:textId="77777777" w:rsidR="007B67E8" w:rsidRPr="00DE65E6" w:rsidRDefault="007B67E8" w:rsidP="007B67E8">
            <w:pPr>
              <w:spacing w:after="0" w:line="240" w:lineRule="auto"/>
              <w:rPr>
                <w:rFonts w:ascii="Times New Roman" w:hAnsi="Times New Roman" w:cs="Times New Roman"/>
              </w:rPr>
            </w:pPr>
            <w:r w:rsidRPr="00DE65E6">
              <w:rPr>
                <w:rFonts w:ascii="Times New Roman" w:hAnsi="Times New Roman" w:cs="Times New Roman"/>
                <w:lang w:eastAsia="en-US"/>
              </w:rPr>
              <w:t>Государственное управление (3.8.1);</w:t>
            </w:r>
          </w:p>
          <w:p w14:paraId="75F17E9A" w14:textId="77777777" w:rsidR="00025C18" w:rsidRPr="00DE65E6" w:rsidRDefault="00025C18" w:rsidP="00771E83">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4C92D580" w14:textId="77777777" w:rsidR="00025C18" w:rsidRPr="00DE65E6" w:rsidRDefault="00025C18" w:rsidP="00473792">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обслуживание(3.10.1)</w:t>
            </w:r>
          </w:p>
        </w:tc>
        <w:tc>
          <w:tcPr>
            <w:tcW w:w="1757" w:type="pct"/>
            <w:vAlign w:val="center"/>
          </w:tcPr>
          <w:p w14:paraId="38157D92" w14:textId="77777777" w:rsidR="00025C18" w:rsidRPr="00DE65E6" w:rsidRDefault="00025C18" w:rsidP="00771E83">
            <w:pPr>
              <w:spacing w:after="0" w:line="240" w:lineRule="auto"/>
              <w:jc w:val="center"/>
              <w:rPr>
                <w:rFonts w:ascii="Times New Roman" w:hAnsi="Times New Roman" w:cs="Times New Roman"/>
              </w:rPr>
            </w:pPr>
            <w:r w:rsidRPr="00DE65E6">
              <w:rPr>
                <w:rFonts w:ascii="Times New Roman" w:hAnsi="Times New Roman" w:cs="Times New Roman"/>
                <w:lang w:eastAsia="en-US"/>
              </w:rPr>
              <w:t>300 кв. м</w:t>
            </w:r>
          </w:p>
        </w:tc>
      </w:tr>
      <w:tr w:rsidR="00DE65E6" w:rsidRPr="00DE65E6" w14:paraId="0E86EF4A" w14:textId="77777777" w:rsidTr="0007077E">
        <w:tc>
          <w:tcPr>
            <w:tcW w:w="1320" w:type="pct"/>
            <w:vMerge/>
          </w:tcPr>
          <w:p w14:paraId="46962BA9" w14:textId="77777777" w:rsidR="00025C18" w:rsidRPr="00DE65E6" w:rsidRDefault="00025C18" w:rsidP="00771E83">
            <w:pPr>
              <w:spacing w:after="0" w:line="240" w:lineRule="auto"/>
              <w:rPr>
                <w:rFonts w:ascii="Times New Roman" w:hAnsi="Times New Roman" w:cs="Times New Roman"/>
                <w:lang w:eastAsia="en-US"/>
              </w:rPr>
            </w:pPr>
          </w:p>
        </w:tc>
        <w:tc>
          <w:tcPr>
            <w:tcW w:w="1923" w:type="pct"/>
          </w:tcPr>
          <w:p w14:paraId="0A15D90D" w14:textId="77777777" w:rsidR="00025C18" w:rsidRPr="00DE65E6" w:rsidRDefault="00025C18" w:rsidP="00771E83">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0334755C" w14:textId="77777777" w:rsidR="00025C18" w:rsidRPr="00DE65E6" w:rsidRDefault="00C52813" w:rsidP="00473792">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14AB2EAE" w14:textId="77777777" w:rsidTr="003E4BB8">
        <w:tc>
          <w:tcPr>
            <w:tcW w:w="1320" w:type="pct"/>
            <w:vMerge w:val="restart"/>
          </w:tcPr>
          <w:p w14:paraId="6996AB72" w14:textId="77777777" w:rsidR="00025C18" w:rsidRPr="00DE65E6" w:rsidRDefault="00025C18" w:rsidP="003E4BB8">
            <w:pPr>
              <w:spacing w:after="0" w:line="240" w:lineRule="auto"/>
              <w:rPr>
                <w:rFonts w:ascii="Times New Roman" w:hAnsi="Times New Roman" w:cs="Times New Roman"/>
              </w:rPr>
            </w:pPr>
            <w:r w:rsidRPr="00DE65E6">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543C22C8" w14:textId="77777777" w:rsidR="00025C18" w:rsidRPr="00DE65E6" w:rsidRDefault="00025C18" w:rsidP="00C114CF">
            <w:pPr>
              <w:spacing w:after="0" w:line="240" w:lineRule="auto"/>
              <w:rPr>
                <w:rFonts w:ascii="Times New Roman" w:hAnsi="Times New Roman" w:cs="Times New Roman"/>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p w14:paraId="220F41DA" w14:textId="77777777" w:rsidR="00025C18" w:rsidRPr="00DE65E6" w:rsidRDefault="00025C18" w:rsidP="003E4BB8">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3E5E10F3" w14:textId="77777777" w:rsidR="00025C18" w:rsidRPr="00DE65E6" w:rsidRDefault="00025C18" w:rsidP="003E4BB8">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39BD226E" w14:textId="77777777" w:rsidR="00025C18" w:rsidRPr="00DE65E6" w:rsidRDefault="00025C18" w:rsidP="003E4BB8">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27DE9BDF" w14:textId="77777777" w:rsidR="00025C18" w:rsidRPr="00DE65E6" w:rsidRDefault="00025C18" w:rsidP="003E4BB8">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220E7F8C" w14:textId="77777777" w:rsidR="00025C18" w:rsidRPr="00DE65E6" w:rsidRDefault="00025C18" w:rsidP="003E4BB8">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213FE6EB" w14:textId="77777777" w:rsidR="007B67E8" w:rsidRPr="00DE65E6" w:rsidRDefault="007B67E8" w:rsidP="007B67E8">
            <w:pPr>
              <w:spacing w:after="0" w:line="240" w:lineRule="auto"/>
              <w:rPr>
                <w:rFonts w:ascii="Times New Roman" w:hAnsi="Times New Roman" w:cs="Times New Roman"/>
              </w:rPr>
            </w:pPr>
            <w:r w:rsidRPr="00DE65E6">
              <w:rPr>
                <w:rFonts w:ascii="Times New Roman" w:hAnsi="Times New Roman" w:cs="Times New Roman"/>
              </w:rPr>
              <w:t>Оказание социальной помощи населению (3.2.2);</w:t>
            </w:r>
          </w:p>
          <w:p w14:paraId="2B8A7CAB" w14:textId="77777777" w:rsidR="007B67E8" w:rsidRPr="00DE65E6" w:rsidRDefault="007B67E8" w:rsidP="007B67E8">
            <w:pPr>
              <w:spacing w:after="0" w:line="240" w:lineRule="auto"/>
              <w:rPr>
                <w:rFonts w:ascii="Times New Roman" w:hAnsi="Times New Roman" w:cs="Times New Roman"/>
              </w:rPr>
            </w:pPr>
            <w:r w:rsidRPr="00DE65E6">
              <w:rPr>
                <w:rFonts w:ascii="Times New Roman" w:hAnsi="Times New Roman" w:cs="Times New Roman"/>
                <w:lang w:eastAsia="en-US"/>
              </w:rPr>
              <w:t>Государственное управление (3.8.1);</w:t>
            </w:r>
          </w:p>
          <w:p w14:paraId="7ADD87E8" w14:textId="77777777" w:rsidR="00025C18" w:rsidRPr="00DE65E6" w:rsidRDefault="00025C18" w:rsidP="003E4BB8">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1FB3BCAE" w14:textId="77777777" w:rsidR="00025C18" w:rsidRPr="00DE65E6" w:rsidRDefault="00025C18" w:rsidP="003E4BB8">
            <w:pPr>
              <w:spacing w:after="0" w:line="240" w:lineRule="auto"/>
              <w:rPr>
                <w:rFonts w:ascii="Times New Roman" w:hAnsi="Times New Roman" w:cs="Times New Roman"/>
              </w:rPr>
            </w:pPr>
            <w:r w:rsidRPr="00DE65E6">
              <w:rPr>
                <w:rFonts w:ascii="Times New Roman" w:hAnsi="Times New Roman" w:cs="Times New Roman"/>
              </w:rPr>
              <w:lastRenderedPageBreak/>
              <w:t>Амбулаторное ветеринарное обслуживание(3.10.1)</w:t>
            </w:r>
          </w:p>
        </w:tc>
        <w:tc>
          <w:tcPr>
            <w:tcW w:w="1757" w:type="pct"/>
            <w:vAlign w:val="center"/>
          </w:tcPr>
          <w:p w14:paraId="4D5A1A2E" w14:textId="77777777" w:rsidR="00025C18" w:rsidRPr="00DE65E6" w:rsidRDefault="00025C18" w:rsidP="003E4BB8">
            <w:pPr>
              <w:spacing w:after="0" w:line="240" w:lineRule="auto"/>
              <w:jc w:val="center"/>
              <w:rPr>
                <w:rFonts w:ascii="Times New Roman" w:hAnsi="Times New Roman" w:cs="Times New Roman"/>
              </w:rPr>
            </w:pPr>
            <w:r w:rsidRPr="00DE65E6">
              <w:rPr>
                <w:rFonts w:ascii="Times New Roman" w:hAnsi="Times New Roman" w:cs="Times New Roman"/>
                <w:lang w:eastAsia="en-US"/>
              </w:rPr>
              <w:lastRenderedPageBreak/>
              <w:t>не менее 20%</w:t>
            </w:r>
          </w:p>
        </w:tc>
      </w:tr>
      <w:tr w:rsidR="00DE65E6" w:rsidRPr="00DE65E6" w14:paraId="4B0AA496" w14:textId="77777777" w:rsidTr="003E4BB8">
        <w:tc>
          <w:tcPr>
            <w:tcW w:w="1320" w:type="pct"/>
            <w:vMerge/>
          </w:tcPr>
          <w:p w14:paraId="062A8622" w14:textId="77777777" w:rsidR="00025C18" w:rsidRPr="00DE65E6" w:rsidRDefault="00025C18" w:rsidP="003E4BB8">
            <w:pPr>
              <w:spacing w:after="0" w:line="240" w:lineRule="auto"/>
              <w:rPr>
                <w:rFonts w:ascii="Times New Roman" w:hAnsi="Times New Roman" w:cs="Times New Roman"/>
                <w:lang w:eastAsia="en-US"/>
              </w:rPr>
            </w:pPr>
          </w:p>
        </w:tc>
        <w:tc>
          <w:tcPr>
            <w:tcW w:w="1923" w:type="pct"/>
          </w:tcPr>
          <w:p w14:paraId="28686D51" w14:textId="77777777" w:rsidR="00025C18" w:rsidRPr="00DE65E6" w:rsidRDefault="00025C18" w:rsidP="003E4BB8">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49368149" w14:textId="77777777" w:rsidR="00025C18" w:rsidRPr="00DE65E6" w:rsidRDefault="00C52813" w:rsidP="003E4BB8">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bl>
    <w:p w14:paraId="7258EAE0" w14:textId="77777777" w:rsidR="00C52813" w:rsidRPr="00DE65E6" w:rsidRDefault="00C52813" w:rsidP="007B67E8">
      <w:pPr>
        <w:widowControl w:val="0"/>
        <w:autoSpaceDE w:val="0"/>
        <w:autoSpaceDN w:val="0"/>
        <w:adjustRightInd w:val="0"/>
        <w:spacing w:line="240" w:lineRule="auto"/>
        <w:ind w:firstLine="709"/>
        <w:jc w:val="both"/>
        <w:rPr>
          <w:rFonts w:ascii="Times New Roman" w:hAnsi="Times New Roman" w:cs="Times New Roman"/>
          <w:sz w:val="24"/>
          <w:szCs w:val="24"/>
        </w:rPr>
      </w:pPr>
    </w:p>
    <w:p w14:paraId="58379227" w14:textId="77777777" w:rsidR="00FC4178" w:rsidRPr="00DE65E6" w:rsidRDefault="00FC4178" w:rsidP="007B67E8">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4. Иные расчетные показатели, применяемые при градостроительной деятельности установлены в стат</w:t>
      </w:r>
      <w:r w:rsidR="00025C18" w:rsidRPr="00DE65E6">
        <w:rPr>
          <w:rFonts w:ascii="Times New Roman" w:hAnsi="Times New Roman" w:cs="Times New Roman"/>
          <w:sz w:val="24"/>
          <w:szCs w:val="24"/>
        </w:rPr>
        <w:t>ье</w:t>
      </w:r>
      <w:r w:rsidR="00324BE7" w:rsidRPr="00DE65E6">
        <w:rPr>
          <w:rFonts w:ascii="Times New Roman" w:hAnsi="Times New Roman" w:cs="Times New Roman"/>
          <w:sz w:val="24"/>
          <w:szCs w:val="24"/>
        </w:rPr>
        <w:t xml:space="preserve"> </w:t>
      </w:r>
      <w:r w:rsidR="00025C18" w:rsidRPr="00DE65E6">
        <w:rPr>
          <w:rFonts w:ascii="Times New Roman" w:hAnsi="Times New Roman" w:cs="Times New Roman"/>
          <w:sz w:val="24"/>
          <w:szCs w:val="24"/>
        </w:rPr>
        <w:t>46</w:t>
      </w:r>
      <w:r w:rsidRPr="00DE65E6">
        <w:rPr>
          <w:rFonts w:ascii="Times New Roman" w:hAnsi="Times New Roman" w:cs="Times New Roman"/>
          <w:sz w:val="24"/>
          <w:szCs w:val="24"/>
        </w:rPr>
        <w:t xml:space="preserve"> данных Правил, в соответствии с Региональными нормативами градостроительного проектирования Республики Крым.</w:t>
      </w:r>
    </w:p>
    <w:p w14:paraId="66EEC8E5" w14:textId="77777777" w:rsidR="005077BC" w:rsidRPr="00DE65E6" w:rsidRDefault="00025C18" w:rsidP="007B67E8">
      <w:pPr>
        <w:spacing w:before="120"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5</w:t>
      </w:r>
      <w:r w:rsidR="005077BC" w:rsidRPr="00DE65E6">
        <w:rPr>
          <w:rFonts w:ascii="Times New Roman" w:hAnsi="Times New Roman" w:cs="Times New Roman"/>
          <w:spacing w:val="-6"/>
          <w:sz w:val="24"/>
          <w:szCs w:val="24"/>
        </w:rPr>
        <w:t xml:space="preserve">.Ограничения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69-77</w:t>
      </w:r>
      <w:r w:rsidR="005077BC" w:rsidRPr="00DE65E6">
        <w:rPr>
          <w:rFonts w:ascii="Times New Roman" w:hAnsi="Times New Roman" w:cs="Times New Roman"/>
          <w:spacing w:val="-6"/>
          <w:sz w:val="24"/>
          <w:szCs w:val="24"/>
        </w:rPr>
        <w:t xml:space="preserve"> настоящих Правил.</w:t>
      </w:r>
    </w:p>
    <w:p w14:paraId="719DD427" w14:textId="77777777" w:rsidR="00413857" w:rsidRPr="00DE65E6" w:rsidRDefault="00413857" w:rsidP="00413857">
      <w:pPr>
        <w:pStyle w:val="S"/>
        <w:rPr>
          <w:sz w:val="24"/>
          <w:lang w:eastAsia="ru-RU"/>
        </w:rPr>
      </w:pPr>
      <w:r w:rsidRPr="00DE65E6">
        <w:rPr>
          <w:spacing w:val="-6"/>
          <w:sz w:val="24"/>
        </w:rPr>
        <w:t xml:space="preserve">6. </w:t>
      </w:r>
      <w:r w:rsidRPr="00DE65E6">
        <w:rPr>
          <w:sz w:val="24"/>
          <w:lang w:eastAsia="ru-RU"/>
        </w:rPr>
        <w:t>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4EE0C9A3" w14:textId="77777777" w:rsidR="00413857" w:rsidRPr="00DE65E6" w:rsidRDefault="00413857" w:rsidP="00413857">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20A45A98" w14:textId="77777777" w:rsidR="00413857" w:rsidRPr="00DE65E6" w:rsidRDefault="00413857" w:rsidP="00413857">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5C342DAB" w14:textId="77777777" w:rsidR="007B67E8" w:rsidRPr="00DE65E6" w:rsidRDefault="007B67E8" w:rsidP="00413857">
      <w:pPr>
        <w:spacing w:line="240" w:lineRule="auto"/>
        <w:ind w:firstLine="708"/>
        <w:jc w:val="both"/>
        <w:rPr>
          <w:rFonts w:ascii="Times New Roman" w:hAnsi="Times New Roman" w:cs="Times New Roman"/>
          <w:sz w:val="24"/>
          <w:szCs w:val="24"/>
        </w:rPr>
      </w:pPr>
    </w:p>
    <w:p w14:paraId="58C8D8A7" w14:textId="77777777" w:rsidR="00763E20" w:rsidRPr="00DE65E6" w:rsidRDefault="00763E20" w:rsidP="0086493A">
      <w:pPr>
        <w:pStyle w:val="41"/>
        <w:numPr>
          <w:ilvl w:val="0"/>
          <w:numId w:val="0"/>
        </w:numPr>
        <w:spacing w:before="0" w:after="200"/>
        <w:outlineLvl w:val="0"/>
      </w:pPr>
      <w:r w:rsidRPr="00DE65E6">
        <w:rPr>
          <w:sz w:val="24"/>
        </w:rPr>
        <w:t>Статья</w:t>
      </w:r>
      <w:r w:rsidR="002E1352" w:rsidRPr="00DE65E6">
        <w:rPr>
          <w:sz w:val="24"/>
        </w:rPr>
        <w:t xml:space="preserve"> </w:t>
      </w:r>
      <w:r w:rsidR="007A5017" w:rsidRPr="00DE65E6">
        <w:rPr>
          <w:sz w:val="24"/>
        </w:rPr>
        <w:t>49</w:t>
      </w:r>
      <w:r w:rsidR="00473792" w:rsidRPr="00DE65E6">
        <w:rPr>
          <w:sz w:val="24"/>
        </w:rPr>
        <w:t>.</w:t>
      </w:r>
      <w:r w:rsidRPr="00DE65E6">
        <w:rPr>
          <w:sz w:val="24"/>
        </w:rPr>
        <w:t xml:space="preserve"> Градостроительный регламент зоны застройки</w:t>
      </w:r>
      <w:r w:rsidR="006D3E55" w:rsidRPr="00DE65E6">
        <w:rPr>
          <w:sz w:val="24"/>
        </w:rPr>
        <w:t xml:space="preserve"> малоэтажными </w:t>
      </w:r>
      <w:r w:rsidRPr="00DE65E6">
        <w:rPr>
          <w:sz w:val="24"/>
        </w:rPr>
        <w:t xml:space="preserve">жилыми домами </w:t>
      </w:r>
      <w:r w:rsidR="005A45F5" w:rsidRPr="00DE65E6">
        <w:rPr>
          <w:sz w:val="24"/>
        </w:rPr>
        <w:t xml:space="preserve"> (Ж-2</w:t>
      </w:r>
      <w:r w:rsidRPr="00DE65E6">
        <w:rPr>
          <w:sz w:val="24"/>
        </w:rPr>
        <w:t>)</w:t>
      </w:r>
      <w:r w:rsidR="000A1CFA" w:rsidRPr="00DE65E6">
        <w:rPr>
          <w:sz w:val="24"/>
        </w:rPr>
        <w:t>:</w:t>
      </w:r>
      <w:bookmarkStart w:id="363" w:name="_Hlk85908970"/>
      <w:r w:rsidR="000A1CFA" w:rsidRPr="00DE65E6">
        <w:rPr>
          <w:sz w:val="24"/>
        </w:rPr>
        <w:t>Ж-2/1,</w:t>
      </w:r>
      <w:r w:rsidR="00461B02" w:rsidRPr="00DE65E6">
        <w:rPr>
          <w:sz w:val="24"/>
        </w:rPr>
        <w:t xml:space="preserve"> </w:t>
      </w:r>
      <w:r w:rsidR="000A1CFA" w:rsidRPr="00DE65E6">
        <w:rPr>
          <w:sz w:val="24"/>
        </w:rPr>
        <w:t>Ж-2/2,</w:t>
      </w:r>
      <w:r w:rsidR="00461B02" w:rsidRPr="00DE65E6">
        <w:rPr>
          <w:sz w:val="24"/>
        </w:rPr>
        <w:t xml:space="preserve"> </w:t>
      </w:r>
      <w:r w:rsidR="000A1CFA" w:rsidRPr="00DE65E6">
        <w:rPr>
          <w:sz w:val="24"/>
        </w:rPr>
        <w:t>Ж-2/3</w:t>
      </w:r>
      <w:bookmarkEnd w:id="363"/>
      <w:r w:rsidR="000A1CFA" w:rsidRPr="00DE65E6">
        <w:rPr>
          <w:sz w:val="24"/>
        </w:rPr>
        <w:t>,</w:t>
      </w:r>
      <w:r w:rsidR="00461B02" w:rsidRPr="00DE65E6">
        <w:rPr>
          <w:sz w:val="24"/>
        </w:rPr>
        <w:t xml:space="preserve"> </w:t>
      </w:r>
      <w:r w:rsidR="000A1CFA" w:rsidRPr="00DE65E6">
        <w:rPr>
          <w:sz w:val="24"/>
        </w:rPr>
        <w:t>Ж-2/4,</w:t>
      </w:r>
      <w:r w:rsidR="00461B02" w:rsidRPr="00DE65E6">
        <w:rPr>
          <w:sz w:val="24"/>
        </w:rPr>
        <w:br/>
      </w:r>
      <w:r w:rsidR="000A1CFA" w:rsidRPr="00DE65E6">
        <w:rPr>
          <w:sz w:val="24"/>
        </w:rPr>
        <w:t>Ж-2/5,</w:t>
      </w:r>
      <w:r w:rsidR="00461B02" w:rsidRPr="00DE65E6">
        <w:rPr>
          <w:sz w:val="24"/>
        </w:rPr>
        <w:t xml:space="preserve"> </w:t>
      </w:r>
      <w:r w:rsidR="000A1CFA" w:rsidRPr="00DE65E6">
        <w:rPr>
          <w:sz w:val="24"/>
        </w:rPr>
        <w:t>Ж-2/6,</w:t>
      </w:r>
      <w:r w:rsidR="00461B02" w:rsidRPr="00DE65E6">
        <w:rPr>
          <w:sz w:val="24"/>
        </w:rPr>
        <w:t xml:space="preserve"> </w:t>
      </w:r>
      <w:r w:rsidR="000A1CFA" w:rsidRPr="00DE65E6">
        <w:rPr>
          <w:sz w:val="24"/>
        </w:rPr>
        <w:t>Ж-2/7,</w:t>
      </w:r>
      <w:r w:rsidR="00461B02" w:rsidRPr="00DE65E6">
        <w:rPr>
          <w:sz w:val="24"/>
        </w:rPr>
        <w:t xml:space="preserve"> </w:t>
      </w:r>
      <w:r w:rsidR="000A1CFA" w:rsidRPr="00DE65E6">
        <w:rPr>
          <w:sz w:val="24"/>
        </w:rPr>
        <w:t>Ж-2/8,</w:t>
      </w:r>
      <w:r w:rsidR="00461B02" w:rsidRPr="00DE65E6">
        <w:rPr>
          <w:sz w:val="24"/>
        </w:rPr>
        <w:t xml:space="preserve"> </w:t>
      </w:r>
      <w:r w:rsidR="000A1CFA" w:rsidRPr="00DE65E6">
        <w:rPr>
          <w:sz w:val="24"/>
        </w:rPr>
        <w:t>Ж-2/9</w:t>
      </w:r>
      <w:r w:rsidR="00A81464" w:rsidRPr="00DE65E6">
        <w:rPr>
          <w:sz w:val="24"/>
        </w:rPr>
        <w:t>,</w:t>
      </w:r>
      <w:r w:rsidR="00461B02" w:rsidRPr="00DE65E6">
        <w:rPr>
          <w:sz w:val="24"/>
        </w:rPr>
        <w:t xml:space="preserve"> </w:t>
      </w:r>
      <w:r w:rsidR="00A81464" w:rsidRPr="00DE65E6">
        <w:rPr>
          <w:sz w:val="24"/>
        </w:rPr>
        <w:t>Ж-2/10,</w:t>
      </w:r>
      <w:r w:rsidR="00461B02" w:rsidRPr="00DE65E6">
        <w:rPr>
          <w:sz w:val="24"/>
        </w:rPr>
        <w:t xml:space="preserve"> </w:t>
      </w:r>
      <w:r w:rsidR="00A81464" w:rsidRPr="00DE65E6">
        <w:rPr>
          <w:sz w:val="24"/>
        </w:rPr>
        <w:t>Ж-2/11,</w:t>
      </w:r>
      <w:r w:rsidR="00461B02" w:rsidRPr="00DE65E6">
        <w:rPr>
          <w:sz w:val="24"/>
        </w:rPr>
        <w:t xml:space="preserve"> </w:t>
      </w:r>
      <w:r w:rsidR="00A81464" w:rsidRPr="00DE65E6">
        <w:rPr>
          <w:sz w:val="24"/>
        </w:rPr>
        <w:t>Ж-2/12,</w:t>
      </w:r>
      <w:r w:rsidR="00461B02" w:rsidRPr="00DE65E6">
        <w:rPr>
          <w:sz w:val="24"/>
        </w:rPr>
        <w:t xml:space="preserve"> </w:t>
      </w:r>
      <w:r w:rsidR="00A81464" w:rsidRPr="00DE65E6">
        <w:rPr>
          <w:sz w:val="24"/>
        </w:rPr>
        <w:t>Ж-2/13,</w:t>
      </w:r>
      <w:r w:rsidR="00461B02" w:rsidRPr="00DE65E6">
        <w:rPr>
          <w:sz w:val="24"/>
        </w:rPr>
        <w:t xml:space="preserve"> </w:t>
      </w:r>
      <w:r w:rsidR="00A81464" w:rsidRPr="00DE65E6">
        <w:rPr>
          <w:sz w:val="24"/>
        </w:rPr>
        <w:t>Ж-2/14,</w:t>
      </w:r>
      <w:r w:rsidR="00461B02" w:rsidRPr="00DE65E6">
        <w:rPr>
          <w:sz w:val="24"/>
        </w:rPr>
        <w:t xml:space="preserve"> </w:t>
      </w:r>
      <w:r w:rsidR="00A81464" w:rsidRPr="00DE65E6">
        <w:rPr>
          <w:sz w:val="24"/>
        </w:rPr>
        <w:t>Ж-2/15,</w:t>
      </w:r>
      <w:r w:rsidR="00461B02" w:rsidRPr="00DE65E6">
        <w:rPr>
          <w:sz w:val="24"/>
        </w:rPr>
        <w:t xml:space="preserve"> </w:t>
      </w:r>
      <w:r w:rsidR="00A81464" w:rsidRPr="00DE65E6">
        <w:rPr>
          <w:sz w:val="24"/>
        </w:rPr>
        <w:t>Ж-2/16,</w:t>
      </w:r>
      <w:r w:rsidR="00461B02" w:rsidRPr="00DE65E6">
        <w:rPr>
          <w:sz w:val="24"/>
        </w:rPr>
        <w:t xml:space="preserve"> </w:t>
      </w:r>
      <w:r w:rsidR="00A81464" w:rsidRPr="00DE65E6">
        <w:rPr>
          <w:sz w:val="24"/>
        </w:rPr>
        <w:t>Ж-2/17,</w:t>
      </w:r>
      <w:r w:rsidR="00461B02" w:rsidRPr="00DE65E6">
        <w:rPr>
          <w:sz w:val="24"/>
        </w:rPr>
        <w:t xml:space="preserve"> </w:t>
      </w:r>
      <w:r w:rsidR="00A81464" w:rsidRPr="00DE65E6">
        <w:rPr>
          <w:sz w:val="24"/>
        </w:rPr>
        <w:t>Ж-2/18,</w:t>
      </w:r>
      <w:r w:rsidR="00461B02" w:rsidRPr="00DE65E6">
        <w:rPr>
          <w:sz w:val="24"/>
        </w:rPr>
        <w:t xml:space="preserve"> </w:t>
      </w:r>
      <w:r w:rsidR="00A81464" w:rsidRPr="00DE65E6">
        <w:rPr>
          <w:sz w:val="24"/>
        </w:rPr>
        <w:t>Ж-2</w:t>
      </w:r>
      <w:r w:rsidR="00D844F0" w:rsidRPr="00DE65E6">
        <w:rPr>
          <w:sz w:val="24"/>
        </w:rPr>
        <w:t>/19,</w:t>
      </w:r>
      <w:r w:rsidR="00461B02" w:rsidRPr="00DE65E6">
        <w:rPr>
          <w:sz w:val="24"/>
        </w:rPr>
        <w:t xml:space="preserve"> </w:t>
      </w:r>
      <w:r w:rsidR="00D844F0" w:rsidRPr="00DE65E6">
        <w:rPr>
          <w:sz w:val="24"/>
        </w:rPr>
        <w:t>Ж-2/20,</w:t>
      </w:r>
      <w:r w:rsidR="00461B02" w:rsidRPr="00DE65E6">
        <w:rPr>
          <w:sz w:val="24"/>
        </w:rPr>
        <w:t xml:space="preserve"> </w:t>
      </w:r>
      <w:r w:rsidR="00D844F0" w:rsidRPr="00DE65E6">
        <w:rPr>
          <w:sz w:val="24"/>
        </w:rPr>
        <w:t>Ж-2/21,</w:t>
      </w:r>
      <w:r w:rsidR="00461B02" w:rsidRPr="00DE65E6">
        <w:rPr>
          <w:sz w:val="24"/>
        </w:rPr>
        <w:t xml:space="preserve"> </w:t>
      </w:r>
      <w:r w:rsidR="00461B02" w:rsidRPr="00DE65E6">
        <w:rPr>
          <w:sz w:val="24"/>
        </w:rPr>
        <w:br/>
      </w:r>
      <w:r w:rsidR="00D844F0" w:rsidRPr="00DE65E6">
        <w:rPr>
          <w:sz w:val="24"/>
        </w:rPr>
        <w:t>Ж-2/22,</w:t>
      </w:r>
      <w:r w:rsidR="00461B02" w:rsidRPr="00DE65E6">
        <w:rPr>
          <w:sz w:val="24"/>
        </w:rPr>
        <w:t xml:space="preserve"> </w:t>
      </w:r>
      <w:r w:rsidR="00D844F0" w:rsidRPr="00DE65E6">
        <w:rPr>
          <w:sz w:val="24"/>
        </w:rPr>
        <w:t>Ж-2/23,</w:t>
      </w:r>
      <w:r w:rsidR="00461B02" w:rsidRPr="00DE65E6">
        <w:rPr>
          <w:sz w:val="24"/>
        </w:rPr>
        <w:t xml:space="preserve"> </w:t>
      </w:r>
      <w:r w:rsidR="00D844F0" w:rsidRPr="00DE65E6">
        <w:rPr>
          <w:sz w:val="24"/>
        </w:rPr>
        <w:t>Ж-2/24,</w:t>
      </w:r>
      <w:r w:rsidR="00461B02" w:rsidRPr="00DE65E6">
        <w:rPr>
          <w:sz w:val="24"/>
        </w:rPr>
        <w:t xml:space="preserve"> </w:t>
      </w:r>
      <w:r w:rsidR="00D844F0" w:rsidRPr="00DE65E6">
        <w:rPr>
          <w:sz w:val="24"/>
        </w:rPr>
        <w:t>Ж-2/25.</w:t>
      </w:r>
    </w:p>
    <w:p w14:paraId="2C2C6F36" w14:textId="77777777" w:rsidR="005A45F5" w:rsidRPr="00DE65E6" w:rsidRDefault="005A45F5" w:rsidP="0086493A">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3FB33DB7" w14:textId="77777777" w:rsidR="005A45F5" w:rsidRPr="00DE65E6" w:rsidRDefault="005A45F5" w:rsidP="0086493A">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w:t>
      </w:r>
      <w:r w:rsidR="00415667" w:rsidRPr="00DE65E6">
        <w:rPr>
          <w:rFonts w:ascii="Times New Roman" w:hAnsi="Times New Roman" w:cs="Times New Roman"/>
          <w:sz w:val="24"/>
          <w:szCs w:val="24"/>
        </w:rPr>
        <w:t xml:space="preserve"> малоэтажными </w:t>
      </w:r>
      <w:r w:rsidRPr="00DE65E6">
        <w:rPr>
          <w:rFonts w:ascii="Times New Roman" w:hAnsi="Times New Roman" w:cs="Times New Roman"/>
          <w:sz w:val="24"/>
          <w:szCs w:val="24"/>
        </w:rPr>
        <w:t>жилыми домами с возможностью размещения объектов социального, культурного, бытового обслуживания.</w:t>
      </w:r>
    </w:p>
    <w:p w14:paraId="5A5359D0" w14:textId="77777777" w:rsidR="005A45F5" w:rsidRPr="00DE65E6" w:rsidRDefault="005A45F5" w:rsidP="0086493A">
      <w:pPr>
        <w:spacing w:line="240" w:lineRule="auto"/>
        <w:ind w:firstLine="709"/>
        <w:rPr>
          <w:rFonts w:ascii="Times New Roman" w:hAnsi="Times New Roman" w:cs="Times New Roman"/>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49"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9"/>
        <w:gridCol w:w="1944"/>
        <w:gridCol w:w="4863"/>
        <w:gridCol w:w="823"/>
        <w:gridCol w:w="1983"/>
        <w:gridCol w:w="4566"/>
        <w:gridCol w:w="21"/>
      </w:tblGrid>
      <w:tr w:rsidR="000A1CFA" w:rsidRPr="00DE65E6" w14:paraId="61C3C7A2" w14:textId="77777777" w:rsidTr="003B58DA">
        <w:trPr>
          <w:trHeight w:val="397"/>
          <w:tblHeader/>
        </w:trPr>
        <w:tc>
          <w:tcPr>
            <w:tcW w:w="15049" w:type="dxa"/>
            <w:gridSpan w:val="7"/>
            <w:tcBorders>
              <w:top w:val="nil"/>
              <w:left w:val="nil"/>
              <w:right w:val="nil"/>
            </w:tcBorders>
            <w:shd w:val="clear" w:color="auto" w:fill="auto"/>
            <w:vAlign w:val="center"/>
          </w:tcPr>
          <w:p w14:paraId="4AA97394" w14:textId="77777777" w:rsidR="000A1CFA" w:rsidRPr="00DE65E6" w:rsidRDefault="003B58DA" w:rsidP="003B58DA">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lastRenderedPageBreak/>
              <w:t xml:space="preserve">Ж-2.Зона застройки малоэтажными жилыми домами  </w:t>
            </w:r>
          </w:p>
        </w:tc>
      </w:tr>
      <w:tr w:rsidR="0086493A" w:rsidRPr="00DE65E6" w14:paraId="137139C6" w14:textId="77777777" w:rsidTr="003B58DA">
        <w:trPr>
          <w:trHeight w:val="397"/>
          <w:tblHeader/>
        </w:trPr>
        <w:tc>
          <w:tcPr>
            <w:tcW w:w="7656" w:type="dxa"/>
            <w:gridSpan w:val="3"/>
            <w:shd w:val="clear" w:color="auto" w:fill="auto"/>
            <w:vAlign w:val="center"/>
          </w:tcPr>
          <w:p w14:paraId="2ECE8E02" w14:textId="77777777" w:rsidR="0086493A" w:rsidRPr="00DE65E6" w:rsidRDefault="0086493A" w:rsidP="00473792">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393" w:type="dxa"/>
            <w:gridSpan w:val="4"/>
            <w:shd w:val="clear" w:color="auto" w:fill="auto"/>
            <w:vAlign w:val="center"/>
          </w:tcPr>
          <w:p w14:paraId="452ABBBE" w14:textId="77777777" w:rsidR="0086493A" w:rsidRPr="00DE65E6" w:rsidRDefault="0086493A" w:rsidP="00473792">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86493A" w:rsidRPr="00DE65E6" w14:paraId="1511AB36" w14:textId="77777777" w:rsidTr="003B58DA">
        <w:trPr>
          <w:tblHeader/>
        </w:trPr>
        <w:tc>
          <w:tcPr>
            <w:tcW w:w="849" w:type="dxa"/>
            <w:shd w:val="clear" w:color="auto" w:fill="auto"/>
            <w:vAlign w:val="center"/>
          </w:tcPr>
          <w:p w14:paraId="79C21AEC"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4" w:type="dxa"/>
            <w:shd w:val="clear" w:color="auto" w:fill="auto"/>
            <w:vAlign w:val="center"/>
          </w:tcPr>
          <w:p w14:paraId="268FC034"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63" w:type="dxa"/>
            <w:shd w:val="clear" w:color="auto" w:fill="auto"/>
            <w:vAlign w:val="center"/>
          </w:tcPr>
          <w:p w14:paraId="73CD5717"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23" w:type="dxa"/>
            <w:shd w:val="clear" w:color="auto" w:fill="auto"/>
            <w:vAlign w:val="center"/>
          </w:tcPr>
          <w:p w14:paraId="27930325"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3" w:type="dxa"/>
            <w:shd w:val="clear" w:color="auto" w:fill="auto"/>
            <w:vAlign w:val="center"/>
          </w:tcPr>
          <w:p w14:paraId="4DEC6A99"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87" w:type="dxa"/>
            <w:gridSpan w:val="2"/>
            <w:shd w:val="clear" w:color="auto" w:fill="auto"/>
            <w:vAlign w:val="center"/>
          </w:tcPr>
          <w:p w14:paraId="01C2465A"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6E6637" w:rsidRPr="00DE65E6" w14:paraId="746F01E2" w14:textId="77777777" w:rsidTr="00943CD1">
        <w:trPr>
          <w:trHeight w:val="20"/>
        </w:trPr>
        <w:tc>
          <w:tcPr>
            <w:tcW w:w="849" w:type="dxa"/>
            <w:vMerge w:val="restart"/>
            <w:shd w:val="clear" w:color="auto" w:fill="auto"/>
          </w:tcPr>
          <w:p w14:paraId="61E1F927" w14:textId="77777777" w:rsidR="006E6637" w:rsidRPr="00DE65E6" w:rsidRDefault="006E6637" w:rsidP="00473792">
            <w:pPr>
              <w:spacing w:after="0" w:line="240" w:lineRule="auto"/>
              <w:rPr>
                <w:rFonts w:ascii="Times New Roman" w:hAnsi="Times New Roman" w:cs="Times New Roman"/>
              </w:rPr>
            </w:pPr>
            <w:r w:rsidRPr="00DE65E6">
              <w:rPr>
                <w:rFonts w:ascii="Times New Roman" w:hAnsi="Times New Roman" w:cs="Times New Roman"/>
              </w:rPr>
              <w:t>2.1.1</w:t>
            </w:r>
          </w:p>
        </w:tc>
        <w:tc>
          <w:tcPr>
            <w:tcW w:w="1944" w:type="dxa"/>
            <w:vMerge w:val="restart"/>
            <w:shd w:val="clear" w:color="auto" w:fill="auto"/>
          </w:tcPr>
          <w:p w14:paraId="35204966" w14:textId="77777777" w:rsidR="006E6637" w:rsidRPr="00DE65E6" w:rsidRDefault="006E6637" w:rsidP="00473792">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Малоэтажная многоквартирная жилая застройка</w:t>
            </w:r>
          </w:p>
        </w:tc>
        <w:tc>
          <w:tcPr>
            <w:tcW w:w="4863" w:type="dxa"/>
            <w:vMerge w:val="restart"/>
            <w:shd w:val="clear" w:color="auto" w:fill="auto"/>
          </w:tcPr>
          <w:p w14:paraId="32ACAE0A" w14:textId="77777777" w:rsidR="006E6637" w:rsidRPr="00DE65E6" w:rsidRDefault="006E6637"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259D8343" w14:textId="77777777" w:rsidR="006E6637" w:rsidRPr="00DE65E6" w:rsidRDefault="006E6637"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обустройство спортивных и детских площадок, площадок для отдыха;</w:t>
            </w:r>
          </w:p>
          <w:p w14:paraId="26C15BB6" w14:textId="77777777" w:rsidR="006E6637" w:rsidRPr="00DE65E6" w:rsidRDefault="006E6637"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23" w:type="dxa"/>
            <w:shd w:val="clear" w:color="auto" w:fill="auto"/>
          </w:tcPr>
          <w:p w14:paraId="62E81BB3" w14:textId="77777777" w:rsidR="006E6637" w:rsidRPr="00DE65E6" w:rsidRDefault="006E6637"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7D7B7FE9" w14:textId="77777777" w:rsidR="006E6637" w:rsidRPr="00DE65E6" w:rsidRDefault="006E6637"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5E6FE57" w14:textId="77777777" w:rsidR="006E6637" w:rsidRPr="00DE65E6" w:rsidRDefault="006E6637" w:rsidP="00473792">
            <w:pPr>
              <w:spacing w:after="0" w:line="240" w:lineRule="auto"/>
              <w:rPr>
                <w:rFonts w:ascii="Times New Roman" w:hAnsi="Times New Roman" w:cs="Times New Roman"/>
              </w:rPr>
            </w:pPr>
          </w:p>
        </w:tc>
        <w:tc>
          <w:tcPr>
            <w:tcW w:w="4587" w:type="dxa"/>
            <w:gridSpan w:val="2"/>
            <w:shd w:val="clear" w:color="auto" w:fill="auto"/>
          </w:tcPr>
          <w:p w14:paraId="09B80A47" w14:textId="77777777" w:rsidR="006E6637" w:rsidRPr="00DE65E6" w:rsidRDefault="006E6637" w:rsidP="007F3D9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6" w:history="1">
              <w:r w:rsidRPr="00DE65E6">
                <w:rPr>
                  <w:rFonts w:ascii="Times New Roman" w:hAnsi="Times New Roman" w:cs="Times New Roman"/>
                </w:rPr>
                <w:t>кодами 2.7.2, 4.9</w:t>
              </w:r>
            </w:hyperlink>
          </w:p>
        </w:tc>
      </w:tr>
      <w:tr w:rsidR="0086493A" w:rsidRPr="00DE65E6" w14:paraId="442E5186" w14:textId="77777777" w:rsidTr="00943CD1">
        <w:trPr>
          <w:trHeight w:val="20"/>
        </w:trPr>
        <w:tc>
          <w:tcPr>
            <w:tcW w:w="849" w:type="dxa"/>
            <w:vMerge/>
            <w:shd w:val="clear" w:color="auto" w:fill="auto"/>
          </w:tcPr>
          <w:p w14:paraId="61A82EDD"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C1AC68E" w14:textId="77777777" w:rsidR="0086493A" w:rsidRPr="00DE65E6" w:rsidRDefault="0086493A" w:rsidP="0047379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7A3FE92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0DFBC5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2249C46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87" w:type="dxa"/>
            <w:gridSpan w:val="2"/>
            <w:shd w:val="clear" w:color="auto" w:fill="auto"/>
          </w:tcPr>
          <w:p w14:paraId="030078F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52AC73AE" w14:textId="77777777" w:rsidTr="00943CD1">
        <w:trPr>
          <w:trHeight w:val="20"/>
        </w:trPr>
        <w:tc>
          <w:tcPr>
            <w:tcW w:w="849" w:type="dxa"/>
            <w:vMerge/>
            <w:shd w:val="clear" w:color="auto" w:fill="auto"/>
          </w:tcPr>
          <w:p w14:paraId="3FFA4814"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FABF783" w14:textId="77777777" w:rsidR="0086493A" w:rsidRPr="00DE65E6" w:rsidRDefault="0086493A" w:rsidP="0047379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03434B0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7A2683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5.1.3</w:t>
            </w:r>
          </w:p>
        </w:tc>
        <w:tc>
          <w:tcPr>
            <w:tcW w:w="1983" w:type="dxa"/>
            <w:shd w:val="clear" w:color="auto" w:fill="auto"/>
          </w:tcPr>
          <w:p w14:paraId="3C84FEE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587" w:type="dxa"/>
            <w:gridSpan w:val="2"/>
            <w:shd w:val="clear" w:color="auto" w:fill="auto"/>
          </w:tcPr>
          <w:p w14:paraId="55344E4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6493A" w:rsidRPr="00DE65E6" w14:paraId="5F1AED78" w14:textId="77777777" w:rsidTr="00943CD1">
        <w:trPr>
          <w:trHeight w:val="20"/>
        </w:trPr>
        <w:tc>
          <w:tcPr>
            <w:tcW w:w="849" w:type="dxa"/>
            <w:vMerge/>
            <w:shd w:val="clear" w:color="auto" w:fill="auto"/>
          </w:tcPr>
          <w:p w14:paraId="3CDEAB49"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455DD787" w14:textId="77777777" w:rsidR="0086493A" w:rsidRPr="00DE65E6" w:rsidRDefault="0086493A" w:rsidP="0047379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3C221EE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407402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25341A2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87" w:type="dxa"/>
            <w:gridSpan w:val="2"/>
            <w:shd w:val="clear" w:color="auto" w:fill="auto"/>
          </w:tcPr>
          <w:p w14:paraId="5ADB9CF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DE65E6">
              <w:rPr>
                <w:rFonts w:ascii="Times New Roman" w:hAnsi="Times New Roman" w:cs="Times New Roman"/>
              </w:rPr>
              <w:lastRenderedPageBreak/>
              <w:t>служб, в которых существует военизированная служба;</w:t>
            </w:r>
          </w:p>
          <w:p w14:paraId="36225B7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591D952D" w14:textId="77777777" w:rsidTr="0086493A">
        <w:trPr>
          <w:trHeight w:val="909"/>
        </w:trPr>
        <w:tc>
          <w:tcPr>
            <w:tcW w:w="849" w:type="dxa"/>
            <w:vMerge/>
            <w:shd w:val="clear" w:color="auto" w:fill="auto"/>
          </w:tcPr>
          <w:p w14:paraId="2714F242"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99E8366" w14:textId="77777777" w:rsidR="0086493A" w:rsidRPr="00DE65E6" w:rsidRDefault="0086493A" w:rsidP="0047379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63" w:type="dxa"/>
            <w:vMerge/>
            <w:shd w:val="clear" w:color="auto" w:fill="auto"/>
          </w:tcPr>
          <w:p w14:paraId="0123CD7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58D961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33C4882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87" w:type="dxa"/>
            <w:gridSpan w:val="2"/>
            <w:shd w:val="clear" w:color="auto" w:fill="auto"/>
          </w:tcPr>
          <w:p w14:paraId="15A7957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41542" w:rsidRPr="00DE65E6" w14:paraId="3AEA39AF" w14:textId="77777777" w:rsidTr="0086493A">
        <w:tc>
          <w:tcPr>
            <w:tcW w:w="849" w:type="dxa"/>
            <w:shd w:val="clear" w:color="auto" w:fill="auto"/>
          </w:tcPr>
          <w:p w14:paraId="5EF0B9DC" w14:textId="77777777" w:rsidR="00241542" w:rsidRPr="00DE65E6" w:rsidRDefault="00241542" w:rsidP="00473792">
            <w:pPr>
              <w:spacing w:after="0" w:line="240" w:lineRule="auto"/>
              <w:rPr>
                <w:rFonts w:ascii="Times New Roman" w:hAnsi="Times New Roman" w:cs="Times New Roman"/>
              </w:rPr>
            </w:pPr>
            <w:r w:rsidRPr="00DE65E6">
              <w:rPr>
                <w:rFonts w:ascii="Times New Roman" w:hAnsi="Times New Roman" w:cs="Times New Roman"/>
              </w:rPr>
              <w:t>2.3</w:t>
            </w:r>
          </w:p>
        </w:tc>
        <w:tc>
          <w:tcPr>
            <w:tcW w:w="1944" w:type="dxa"/>
            <w:shd w:val="clear" w:color="auto" w:fill="auto"/>
          </w:tcPr>
          <w:p w14:paraId="541716F2" w14:textId="77777777" w:rsidR="00241542" w:rsidRPr="00DE65E6" w:rsidRDefault="00241542"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Блокированная жилая застройка</w:t>
            </w:r>
          </w:p>
          <w:p w14:paraId="14D81C95" w14:textId="77777777" w:rsidR="00241542" w:rsidRPr="00DE65E6" w:rsidRDefault="00241542" w:rsidP="00473792">
            <w:pPr>
              <w:spacing w:after="0" w:line="240" w:lineRule="auto"/>
              <w:jc w:val="both"/>
              <w:rPr>
                <w:rFonts w:ascii="Times New Roman" w:eastAsia="Times New Roman" w:hAnsi="Times New Roman" w:cs="Times New Roman"/>
              </w:rPr>
            </w:pPr>
          </w:p>
        </w:tc>
        <w:tc>
          <w:tcPr>
            <w:tcW w:w="4863" w:type="dxa"/>
            <w:shd w:val="clear" w:color="auto" w:fill="auto"/>
          </w:tcPr>
          <w:p w14:paraId="41CD2B5D" w14:textId="77777777" w:rsidR="00241542" w:rsidRPr="00DE65E6" w:rsidRDefault="00241542"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77056134" w14:textId="77777777" w:rsidR="00241542" w:rsidRPr="00DE65E6" w:rsidRDefault="00241542"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246F009A" w14:textId="77777777" w:rsidR="00241542" w:rsidRPr="00DE65E6" w:rsidRDefault="00241542"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размещение гаражей для собственных нужд и иных вспомогательных сооружений;</w:t>
            </w:r>
          </w:p>
          <w:p w14:paraId="5176DF66" w14:textId="77777777" w:rsidR="00241542" w:rsidRPr="00DE65E6" w:rsidRDefault="00241542" w:rsidP="00F42526">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обустройство спортивных и детских площадок, площадок для отдыха</w:t>
            </w:r>
          </w:p>
        </w:tc>
        <w:tc>
          <w:tcPr>
            <w:tcW w:w="7393" w:type="dxa"/>
            <w:gridSpan w:val="4"/>
            <w:shd w:val="clear" w:color="auto" w:fill="auto"/>
          </w:tcPr>
          <w:p w14:paraId="58652285" w14:textId="77777777" w:rsidR="00241542" w:rsidRPr="00DE65E6" w:rsidRDefault="00241542" w:rsidP="00473792">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86493A" w:rsidRPr="00DE65E6" w14:paraId="71C876D6" w14:textId="77777777" w:rsidTr="0086493A">
        <w:trPr>
          <w:gridAfter w:val="1"/>
          <w:wAfter w:w="21" w:type="dxa"/>
          <w:trHeight w:val="534"/>
        </w:trPr>
        <w:tc>
          <w:tcPr>
            <w:tcW w:w="849" w:type="dxa"/>
            <w:vMerge w:val="restart"/>
            <w:shd w:val="clear" w:color="auto" w:fill="auto"/>
          </w:tcPr>
          <w:p w14:paraId="46B3C19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3.2.4</w:t>
            </w:r>
          </w:p>
        </w:tc>
        <w:tc>
          <w:tcPr>
            <w:tcW w:w="1944" w:type="dxa"/>
            <w:vMerge w:val="restart"/>
            <w:shd w:val="clear" w:color="auto" w:fill="auto"/>
          </w:tcPr>
          <w:p w14:paraId="7916C7F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Общежития</w:t>
            </w:r>
          </w:p>
        </w:tc>
        <w:tc>
          <w:tcPr>
            <w:tcW w:w="4863" w:type="dxa"/>
            <w:vMerge w:val="restart"/>
            <w:shd w:val="clear" w:color="auto" w:fill="auto"/>
          </w:tcPr>
          <w:p w14:paraId="7A01860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87" w:history="1">
              <w:r w:rsidRPr="00DE65E6">
                <w:rPr>
                  <w:rFonts w:ascii="Times New Roman" w:eastAsiaTheme="minorHAnsi" w:hAnsi="Times New Roman" w:cs="Times New Roman"/>
                  <w:lang w:eastAsia="en-US"/>
                </w:rPr>
                <w:t>кодом 4.7</w:t>
              </w:r>
            </w:hyperlink>
          </w:p>
        </w:tc>
        <w:tc>
          <w:tcPr>
            <w:tcW w:w="823" w:type="dxa"/>
            <w:shd w:val="clear" w:color="auto" w:fill="auto"/>
          </w:tcPr>
          <w:p w14:paraId="2780735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05D6C47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1B3C424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190D15AE" w14:textId="77777777" w:rsidTr="0086493A">
        <w:trPr>
          <w:gridAfter w:val="1"/>
          <w:wAfter w:w="21" w:type="dxa"/>
          <w:trHeight w:val="530"/>
        </w:trPr>
        <w:tc>
          <w:tcPr>
            <w:tcW w:w="849" w:type="dxa"/>
            <w:vMerge/>
            <w:shd w:val="clear" w:color="auto" w:fill="auto"/>
          </w:tcPr>
          <w:p w14:paraId="3283DB0A"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776ECA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862346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A8092C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4.6</w:t>
            </w:r>
          </w:p>
        </w:tc>
        <w:tc>
          <w:tcPr>
            <w:tcW w:w="1983" w:type="dxa"/>
            <w:shd w:val="clear" w:color="auto" w:fill="auto"/>
          </w:tcPr>
          <w:p w14:paraId="618AD96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66" w:type="dxa"/>
            <w:shd w:val="clear" w:color="auto" w:fill="auto"/>
          </w:tcPr>
          <w:p w14:paraId="26C2C50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6493A" w:rsidRPr="00DE65E6" w14:paraId="1B0962B9" w14:textId="77777777" w:rsidTr="0086493A">
        <w:trPr>
          <w:gridAfter w:val="1"/>
          <w:wAfter w:w="21" w:type="dxa"/>
          <w:trHeight w:val="530"/>
        </w:trPr>
        <w:tc>
          <w:tcPr>
            <w:tcW w:w="849" w:type="dxa"/>
            <w:vMerge/>
            <w:shd w:val="clear" w:color="auto" w:fill="auto"/>
          </w:tcPr>
          <w:p w14:paraId="260564EB"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7FD416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9C2981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9522A8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3036A4B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3B5A876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8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8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74FBB0E9" w14:textId="77777777" w:rsidTr="0086493A">
        <w:trPr>
          <w:gridAfter w:val="1"/>
          <w:wAfter w:w="21" w:type="dxa"/>
          <w:trHeight w:val="530"/>
        </w:trPr>
        <w:tc>
          <w:tcPr>
            <w:tcW w:w="849" w:type="dxa"/>
            <w:vMerge/>
            <w:shd w:val="clear" w:color="auto" w:fill="auto"/>
          </w:tcPr>
          <w:p w14:paraId="521D00B0"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DB04398"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E1DE80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C5B04C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5AD3DF0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0D20C08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C85D2F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61079C93" w14:textId="77777777" w:rsidTr="0086493A">
        <w:trPr>
          <w:gridAfter w:val="1"/>
          <w:wAfter w:w="21" w:type="dxa"/>
          <w:trHeight w:val="530"/>
        </w:trPr>
        <w:tc>
          <w:tcPr>
            <w:tcW w:w="849" w:type="dxa"/>
            <w:vMerge/>
            <w:shd w:val="clear" w:color="auto" w:fill="auto"/>
          </w:tcPr>
          <w:p w14:paraId="76BED0A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11579A2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8C2351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D7AB80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67F298C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60DB884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2F03F847" w14:textId="77777777" w:rsidTr="0086493A">
        <w:trPr>
          <w:gridAfter w:val="1"/>
          <w:wAfter w:w="21" w:type="dxa"/>
          <w:trHeight w:val="608"/>
        </w:trPr>
        <w:tc>
          <w:tcPr>
            <w:tcW w:w="849" w:type="dxa"/>
            <w:vMerge w:val="restart"/>
            <w:shd w:val="clear" w:color="auto" w:fill="auto"/>
          </w:tcPr>
          <w:p w14:paraId="7C0EA79D"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44" w:type="dxa"/>
            <w:vMerge w:val="restart"/>
            <w:shd w:val="clear" w:color="auto" w:fill="auto"/>
          </w:tcPr>
          <w:p w14:paraId="594127AC"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863" w:type="dxa"/>
            <w:vMerge w:val="restart"/>
            <w:shd w:val="clear" w:color="auto" w:fill="auto"/>
          </w:tcPr>
          <w:p w14:paraId="339BD238"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0" w:history="1">
              <w:r w:rsidRPr="00DE65E6">
                <w:rPr>
                  <w:rFonts w:ascii="Times New Roman" w:hAnsi="Times New Roman" w:cs="Times New Roman"/>
                </w:rPr>
                <w:t>кодами 2.7.2, 4.9</w:t>
              </w:r>
            </w:hyperlink>
          </w:p>
        </w:tc>
        <w:tc>
          <w:tcPr>
            <w:tcW w:w="823" w:type="dxa"/>
            <w:shd w:val="clear" w:color="auto" w:fill="auto"/>
          </w:tcPr>
          <w:p w14:paraId="7BDC74EC"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537E85FB"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37E6DEF4"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DE65E6">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5013B8D2" w14:textId="77777777" w:rsidTr="0086493A">
        <w:trPr>
          <w:gridAfter w:val="1"/>
          <w:wAfter w:w="21" w:type="dxa"/>
          <w:trHeight w:val="604"/>
        </w:trPr>
        <w:tc>
          <w:tcPr>
            <w:tcW w:w="849" w:type="dxa"/>
            <w:vMerge/>
            <w:shd w:val="clear" w:color="auto" w:fill="auto"/>
          </w:tcPr>
          <w:p w14:paraId="46589A21"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01DB1C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E39748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D3783E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75CD201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5955225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2144E7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1CF5A069" w14:textId="77777777" w:rsidTr="0086493A">
        <w:trPr>
          <w:gridAfter w:val="1"/>
          <w:wAfter w:w="21" w:type="dxa"/>
          <w:trHeight w:val="604"/>
        </w:trPr>
        <w:tc>
          <w:tcPr>
            <w:tcW w:w="849" w:type="dxa"/>
            <w:vMerge/>
            <w:shd w:val="clear" w:color="auto" w:fill="auto"/>
          </w:tcPr>
          <w:p w14:paraId="1FA63EF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47CA21B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07BFB6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F67EE9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7139DB3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539BD98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7049F466" w14:textId="77777777" w:rsidTr="00473792">
        <w:trPr>
          <w:gridAfter w:val="1"/>
          <w:wAfter w:w="21" w:type="dxa"/>
          <w:trHeight w:val="136"/>
        </w:trPr>
        <w:tc>
          <w:tcPr>
            <w:tcW w:w="849" w:type="dxa"/>
            <w:vMerge w:val="restart"/>
            <w:shd w:val="clear" w:color="auto" w:fill="auto"/>
          </w:tcPr>
          <w:p w14:paraId="161799BD"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3.2.2</w:t>
            </w:r>
          </w:p>
        </w:tc>
        <w:tc>
          <w:tcPr>
            <w:tcW w:w="1944" w:type="dxa"/>
            <w:vMerge w:val="restart"/>
            <w:shd w:val="clear" w:color="auto" w:fill="auto"/>
          </w:tcPr>
          <w:p w14:paraId="2271A6FA"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Оказание социальной помощи населению</w:t>
            </w:r>
          </w:p>
          <w:p w14:paraId="7D1F8AF3" w14:textId="77777777" w:rsidR="00F42526" w:rsidRPr="00DE65E6" w:rsidRDefault="00F42526" w:rsidP="00473792">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3E228D14"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w:t>
            </w:r>
            <w:r w:rsidRPr="00DE65E6">
              <w:rPr>
                <w:rFonts w:ascii="Times New Roman" w:eastAsiaTheme="minorHAnsi" w:hAnsi="Times New Roman" w:cs="Times New Roman"/>
                <w:lang w:eastAsia="en-US"/>
              </w:rPr>
              <w:lastRenderedPageBreak/>
              <w:t>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E8B1B65" w14:textId="77777777" w:rsidR="00F42526" w:rsidRPr="00DE65E6" w:rsidRDefault="00F42526" w:rsidP="00473792">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23" w:type="dxa"/>
            <w:shd w:val="clear" w:color="auto" w:fill="auto"/>
          </w:tcPr>
          <w:p w14:paraId="49A6D772"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3" w:type="dxa"/>
            <w:shd w:val="clear" w:color="auto" w:fill="auto"/>
          </w:tcPr>
          <w:p w14:paraId="20A3FD84"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E418745"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42EF457F"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DE65E6">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91" w:history="1">
              <w:r w:rsidRPr="00DE65E6">
                <w:rPr>
                  <w:rFonts w:ascii="Times New Roman" w:hAnsi="Times New Roman" w:cs="Times New Roman"/>
                </w:rPr>
                <w:t>кодами 2.7.2, 4.9</w:t>
              </w:r>
            </w:hyperlink>
          </w:p>
        </w:tc>
      </w:tr>
      <w:tr w:rsidR="0086493A" w:rsidRPr="00DE65E6" w14:paraId="438C5A5C" w14:textId="77777777" w:rsidTr="0086493A">
        <w:trPr>
          <w:gridAfter w:val="1"/>
          <w:wAfter w:w="21" w:type="dxa"/>
          <w:trHeight w:val="1326"/>
        </w:trPr>
        <w:tc>
          <w:tcPr>
            <w:tcW w:w="849" w:type="dxa"/>
            <w:vMerge/>
            <w:shd w:val="clear" w:color="auto" w:fill="auto"/>
          </w:tcPr>
          <w:p w14:paraId="6031D009"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206C128"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82D1E3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5ECA8B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2310C5E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5583FCF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0350A62D" w14:textId="77777777" w:rsidTr="0086493A">
        <w:trPr>
          <w:gridAfter w:val="1"/>
          <w:wAfter w:w="21" w:type="dxa"/>
          <w:trHeight w:val="1326"/>
        </w:trPr>
        <w:tc>
          <w:tcPr>
            <w:tcW w:w="849" w:type="dxa"/>
            <w:vMerge/>
            <w:shd w:val="clear" w:color="auto" w:fill="auto"/>
          </w:tcPr>
          <w:p w14:paraId="7A7351F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51C42B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837C27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E2B34B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4A92AEF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784E388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BDC73B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1FC4FE98" w14:textId="77777777" w:rsidTr="0086493A">
        <w:trPr>
          <w:gridAfter w:val="1"/>
          <w:wAfter w:w="21" w:type="dxa"/>
          <w:trHeight w:val="423"/>
        </w:trPr>
        <w:tc>
          <w:tcPr>
            <w:tcW w:w="849" w:type="dxa"/>
            <w:vMerge/>
            <w:shd w:val="clear" w:color="auto" w:fill="auto"/>
          </w:tcPr>
          <w:p w14:paraId="4803CCB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4D13D1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A212CB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5BE2DE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4BF37EE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5759815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CF465B3" w14:textId="77777777" w:rsidTr="0086493A">
        <w:trPr>
          <w:gridAfter w:val="1"/>
          <w:wAfter w:w="21" w:type="dxa"/>
          <w:trHeight w:val="755"/>
        </w:trPr>
        <w:tc>
          <w:tcPr>
            <w:tcW w:w="849" w:type="dxa"/>
            <w:vMerge w:val="restart"/>
            <w:shd w:val="clear" w:color="auto" w:fill="auto"/>
          </w:tcPr>
          <w:p w14:paraId="6367C1F7"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3.3</w:t>
            </w:r>
          </w:p>
        </w:tc>
        <w:tc>
          <w:tcPr>
            <w:tcW w:w="1944" w:type="dxa"/>
            <w:vMerge w:val="restart"/>
            <w:shd w:val="clear" w:color="auto" w:fill="auto"/>
          </w:tcPr>
          <w:p w14:paraId="1E891C24" w14:textId="77777777" w:rsidR="00F42526" w:rsidRPr="00DE65E6" w:rsidRDefault="00F42526" w:rsidP="00473792">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Бытовое обслуживание</w:t>
            </w:r>
          </w:p>
        </w:tc>
        <w:tc>
          <w:tcPr>
            <w:tcW w:w="4863" w:type="dxa"/>
            <w:vMerge w:val="restart"/>
            <w:shd w:val="clear" w:color="auto" w:fill="auto"/>
          </w:tcPr>
          <w:p w14:paraId="0D094AC7" w14:textId="77777777" w:rsidR="00F42526" w:rsidRPr="00DE65E6" w:rsidRDefault="00F42526" w:rsidP="00473792">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23" w:type="dxa"/>
            <w:shd w:val="clear" w:color="auto" w:fill="auto"/>
          </w:tcPr>
          <w:p w14:paraId="38866286"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167E8B4B"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FB28335"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4E603C41"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2" w:history="1">
              <w:r w:rsidRPr="00DE65E6">
                <w:rPr>
                  <w:rFonts w:ascii="Times New Roman" w:hAnsi="Times New Roman" w:cs="Times New Roman"/>
                </w:rPr>
                <w:t>кодами 2.7.2, 4.9</w:t>
              </w:r>
            </w:hyperlink>
          </w:p>
        </w:tc>
      </w:tr>
      <w:tr w:rsidR="0086493A" w:rsidRPr="00DE65E6" w14:paraId="7E8365B0" w14:textId="77777777" w:rsidTr="0086493A">
        <w:trPr>
          <w:gridAfter w:val="1"/>
          <w:wAfter w:w="21" w:type="dxa"/>
          <w:trHeight w:val="754"/>
        </w:trPr>
        <w:tc>
          <w:tcPr>
            <w:tcW w:w="849" w:type="dxa"/>
            <w:vMerge/>
            <w:shd w:val="clear" w:color="auto" w:fill="auto"/>
          </w:tcPr>
          <w:p w14:paraId="26EE66EF"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2EFAFA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03332F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736697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6D790E9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5831833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7E465147" w14:textId="77777777" w:rsidTr="0086493A">
        <w:trPr>
          <w:gridAfter w:val="1"/>
          <w:wAfter w:w="21" w:type="dxa"/>
          <w:trHeight w:val="856"/>
        </w:trPr>
        <w:tc>
          <w:tcPr>
            <w:tcW w:w="849" w:type="dxa"/>
            <w:vMerge w:val="restart"/>
            <w:shd w:val="clear" w:color="auto" w:fill="auto"/>
          </w:tcPr>
          <w:p w14:paraId="11E0FE30"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3.4.1</w:t>
            </w:r>
          </w:p>
        </w:tc>
        <w:tc>
          <w:tcPr>
            <w:tcW w:w="1944" w:type="dxa"/>
            <w:vMerge w:val="restart"/>
            <w:shd w:val="clear" w:color="auto" w:fill="auto"/>
          </w:tcPr>
          <w:p w14:paraId="7F84249E"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Амбулаторно-поликлиническое обслуживание</w:t>
            </w:r>
          </w:p>
          <w:p w14:paraId="0B7DAF8C" w14:textId="77777777" w:rsidR="00F42526" w:rsidRPr="00DE65E6" w:rsidRDefault="00F42526" w:rsidP="00473792">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6FC441EF" w14:textId="77777777" w:rsidR="00F42526" w:rsidRPr="00DE65E6" w:rsidRDefault="00F42526" w:rsidP="00473792">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w:t>
            </w:r>
            <w:r w:rsidRPr="00DE65E6">
              <w:rPr>
                <w:rFonts w:ascii="Times New Roman" w:eastAsiaTheme="minorHAnsi" w:hAnsi="Times New Roman" w:cs="Times New Roman"/>
                <w:lang w:eastAsia="en-US"/>
              </w:rPr>
              <w:lastRenderedPageBreak/>
              <w:t>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23" w:type="dxa"/>
            <w:shd w:val="clear" w:color="auto" w:fill="auto"/>
          </w:tcPr>
          <w:p w14:paraId="572250E1"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3" w:type="dxa"/>
            <w:shd w:val="clear" w:color="auto" w:fill="auto"/>
          </w:tcPr>
          <w:p w14:paraId="5A85A6AC"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5457F3A4"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4D2ACEA4"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DE65E6">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93" w:history="1">
              <w:r w:rsidRPr="00DE65E6">
                <w:rPr>
                  <w:rFonts w:ascii="Times New Roman" w:hAnsi="Times New Roman" w:cs="Times New Roman"/>
                </w:rPr>
                <w:t>кодами 2.7.2, 4.9</w:t>
              </w:r>
            </w:hyperlink>
          </w:p>
        </w:tc>
      </w:tr>
      <w:tr w:rsidR="0086493A" w:rsidRPr="00DE65E6" w14:paraId="4A549445" w14:textId="77777777" w:rsidTr="0086493A">
        <w:trPr>
          <w:gridAfter w:val="1"/>
          <w:wAfter w:w="21" w:type="dxa"/>
          <w:trHeight w:val="423"/>
        </w:trPr>
        <w:tc>
          <w:tcPr>
            <w:tcW w:w="849" w:type="dxa"/>
            <w:vMerge/>
            <w:shd w:val="clear" w:color="auto" w:fill="auto"/>
          </w:tcPr>
          <w:p w14:paraId="6AA8F99E"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F7D00B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991FA1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033735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30DD5CB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373A156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550F4D49" w14:textId="77777777" w:rsidTr="0086493A">
        <w:trPr>
          <w:gridAfter w:val="1"/>
          <w:wAfter w:w="21" w:type="dxa"/>
          <w:trHeight w:val="853"/>
        </w:trPr>
        <w:tc>
          <w:tcPr>
            <w:tcW w:w="849" w:type="dxa"/>
            <w:vMerge/>
            <w:shd w:val="clear" w:color="auto" w:fill="auto"/>
          </w:tcPr>
          <w:p w14:paraId="29C8F23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1D00BE9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09D3AF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AEBFCD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7A4F4ED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4F8FA73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9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466D4087" w14:textId="77777777" w:rsidTr="0086493A">
        <w:trPr>
          <w:gridAfter w:val="1"/>
          <w:wAfter w:w="21" w:type="dxa"/>
          <w:trHeight w:val="853"/>
        </w:trPr>
        <w:tc>
          <w:tcPr>
            <w:tcW w:w="849" w:type="dxa"/>
            <w:vMerge/>
            <w:shd w:val="clear" w:color="auto" w:fill="auto"/>
          </w:tcPr>
          <w:p w14:paraId="4714D4F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53AF3B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1A4106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E168C0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5207848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0573CC3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DE65E6">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1011CE66" w14:textId="77777777" w:rsidTr="0086493A">
        <w:trPr>
          <w:gridAfter w:val="1"/>
          <w:wAfter w:w="21" w:type="dxa"/>
          <w:trHeight w:val="759"/>
        </w:trPr>
        <w:tc>
          <w:tcPr>
            <w:tcW w:w="849" w:type="dxa"/>
            <w:vMerge w:val="restart"/>
            <w:shd w:val="clear" w:color="auto" w:fill="auto"/>
          </w:tcPr>
          <w:p w14:paraId="685154E1"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3.5.1</w:t>
            </w:r>
          </w:p>
        </w:tc>
        <w:tc>
          <w:tcPr>
            <w:tcW w:w="1944" w:type="dxa"/>
            <w:vMerge w:val="restart"/>
            <w:shd w:val="clear" w:color="auto" w:fill="auto"/>
          </w:tcPr>
          <w:p w14:paraId="133233C7"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Дошкольное, начальное и среднее общее образование</w:t>
            </w:r>
          </w:p>
          <w:p w14:paraId="07F90C53" w14:textId="77777777" w:rsidR="00F42526" w:rsidRPr="00DE65E6" w:rsidRDefault="00F42526" w:rsidP="00473792">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785A7403"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41218935" w14:textId="77777777" w:rsidR="00F42526" w:rsidRPr="00DE65E6" w:rsidRDefault="00F42526" w:rsidP="00473792">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3E99824E"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2228D230"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3144BD7"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0CAE26C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6" w:history="1">
              <w:r w:rsidRPr="00DE65E6">
                <w:rPr>
                  <w:rFonts w:ascii="Times New Roman" w:hAnsi="Times New Roman" w:cs="Times New Roman"/>
                </w:rPr>
                <w:t>кодами 2.7.2, 4.9</w:t>
              </w:r>
            </w:hyperlink>
          </w:p>
        </w:tc>
      </w:tr>
      <w:tr w:rsidR="0086493A" w:rsidRPr="00DE65E6" w14:paraId="59CC7C71" w14:textId="77777777" w:rsidTr="0086493A">
        <w:trPr>
          <w:gridAfter w:val="1"/>
          <w:wAfter w:w="21" w:type="dxa"/>
          <w:trHeight w:val="423"/>
        </w:trPr>
        <w:tc>
          <w:tcPr>
            <w:tcW w:w="849" w:type="dxa"/>
            <w:vMerge/>
            <w:shd w:val="clear" w:color="auto" w:fill="auto"/>
          </w:tcPr>
          <w:p w14:paraId="1627E471"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13737E2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0BC1D8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BC578B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41B4F8E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56BE338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6E421FA2" w14:textId="77777777" w:rsidTr="0086493A">
        <w:trPr>
          <w:gridAfter w:val="1"/>
          <w:wAfter w:w="21" w:type="dxa"/>
          <w:trHeight w:val="758"/>
        </w:trPr>
        <w:tc>
          <w:tcPr>
            <w:tcW w:w="849" w:type="dxa"/>
            <w:vMerge/>
            <w:shd w:val="clear" w:color="auto" w:fill="auto"/>
          </w:tcPr>
          <w:p w14:paraId="14CEDB30"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EBB75A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89CC6B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17FD51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3.2.4</w:t>
            </w:r>
          </w:p>
        </w:tc>
        <w:tc>
          <w:tcPr>
            <w:tcW w:w="1983" w:type="dxa"/>
            <w:shd w:val="clear" w:color="auto" w:fill="auto"/>
          </w:tcPr>
          <w:p w14:paraId="701E83D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Общежития</w:t>
            </w:r>
          </w:p>
        </w:tc>
        <w:tc>
          <w:tcPr>
            <w:tcW w:w="4566" w:type="dxa"/>
            <w:shd w:val="clear" w:color="auto" w:fill="auto"/>
          </w:tcPr>
          <w:p w14:paraId="5DB4703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86493A" w:rsidRPr="00DE65E6" w14:paraId="28D781F0" w14:textId="77777777" w:rsidTr="0086493A">
        <w:trPr>
          <w:gridAfter w:val="1"/>
          <w:wAfter w:w="21" w:type="dxa"/>
          <w:trHeight w:val="758"/>
        </w:trPr>
        <w:tc>
          <w:tcPr>
            <w:tcW w:w="849" w:type="dxa"/>
            <w:vMerge/>
            <w:shd w:val="clear" w:color="auto" w:fill="auto"/>
          </w:tcPr>
          <w:p w14:paraId="79C47D63"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20B42C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50D202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3979F4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4AC59A0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19B3FC0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9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7A7F2F34" w14:textId="77777777" w:rsidTr="0086493A">
        <w:trPr>
          <w:gridAfter w:val="1"/>
          <w:wAfter w:w="21" w:type="dxa"/>
          <w:trHeight w:val="758"/>
        </w:trPr>
        <w:tc>
          <w:tcPr>
            <w:tcW w:w="849" w:type="dxa"/>
            <w:vMerge/>
            <w:shd w:val="clear" w:color="auto" w:fill="auto"/>
          </w:tcPr>
          <w:p w14:paraId="6EA0AA4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4B15AA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2F0ACD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6236F9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5.1.3</w:t>
            </w:r>
          </w:p>
        </w:tc>
        <w:tc>
          <w:tcPr>
            <w:tcW w:w="1983" w:type="dxa"/>
            <w:shd w:val="clear" w:color="auto" w:fill="auto"/>
          </w:tcPr>
          <w:p w14:paraId="387D22F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566" w:type="dxa"/>
            <w:shd w:val="clear" w:color="auto" w:fill="auto"/>
          </w:tcPr>
          <w:p w14:paraId="33B3242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6493A" w:rsidRPr="00DE65E6" w14:paraId="5F950B0C" w14:textId="77777777" w:rsidTr="0086493A">
        <w:trPr>
          <w:gridAfter w:val="1"/>
          <w:wAfter w:w="21" w:type="dxa"/>
          <w:trHeight w:val="758"/>
        </w:trPr>
        <w:tc>
          <w:tcPr>
            <w:tcW w:w="849" w:type="dxa"/>
            <w:vMerge/>
            <w:shd w:val="clear" w:color="auto" w:fill="auto"/>
          </w:tcPr>
          <w:p w14:paraId="7C42D6D2"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B383D1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78C462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B6BA20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7B34B7C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307BD63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9D6C6C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6CFB232E" w14:textId="77777777" w:rsidTr="0086493A">
        <w:trPr>
          <w:gridAfter w:val="1"/>
          <w:wAfter w:w="21" w:type="dxa"/>
          <w:trHeight w:val="758"/>
        </w:trPr>
        <w:tc>
          <w:tcPr>
            <w:tcW w:w="849" w:type="dxa"/>
            <w:vMerge/>
            <w:shd w:val="clear" w:color="auto" w:fill="auto"/>
          </w:tcPr>
          <w:p w14:paraId="73D5B920"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92C04C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8C0EFD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CBDA38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12377A7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7562DE6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1B42D943" w14:textId="77777777" w:rsidTr="0086493A">
        <w:trPr>
          <w:gridAfter w:val="1"/>
          <w:wAfter w:w="21" w:type="dxa"/>
          <w:trHeight w:val="1138"/>
        </w:trPr>
        <w:tc>
          <w:tcPr>
            <w:tcW w:w="849" w:type="dxa"/>
            <w:vMerge w:val="restart"/>
            <w:shd w:val="clear" w:color="auto" w:fill="auto"/>
          </w:tcPr>
          <w:p w14:paraId="79818F06"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3.5.2</w:t>
            </w:r>
          </w:p>
        </w:tc>
        <w:tc>
          <w:tcPr>
            <w:tcW w:w="1944" w:type="dxa"/>
            <w:vMerge w:val="restart"/>
            <w:shd w:val="clear" w:color="auto" w:fill="auto"/>
          </w:tcPr>
          <w:p w14:paraId="7A58C7FF"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Среднее и высшее профессиональное образование</w:t>
            </w:r>
          </w:p>
        </w:tc>
        <w:tc>
          <w:tcPr>
            <w:tcW w:w="4863" w:type="dxa"/>
            <w:vMerge w:val="restart"/>
            <w:shd w:val="clear" w:color="auto" w:fill="auto"/>
          </w:tcPr>
          <w:p w14:paraId="3AFD745A"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23" w:type="dxa"/>
            <w:shd w:val="clear" w:color="auto" w:fill="auto"/>
          </w:tcPr>
          <w:p w14:paraId="28657E22"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58A4A53C"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F63C231"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711DB202"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9" w:history="1">
              <w:r w:rsidRPr="00DE65E6">
                <w:rPr>
                  <w:rFonts w:ascii="Times New Roman" w:hAnsi="Times New Roman" w:cs="Times New Roman"/>
                </w:rPr>
                <w:t>кодами 2.7.2, 4.9</w:t>
              </w:r>
            </w:hyperlink>
          </w:p>
        </w:tc>
      </w:tr>
      <w:tr w:rsidR="0086493A" w:rsidRPr="00DE65E6" w14:paraId="4505228D" w14:textId="77777777" w:rsidTr="0086493A">
        <w:trPr>
          <w:gridAfter w:val="1"/>
          <w:wAfter w:w="21" w:type="dxa"/>
          <w:trHeight w:val="1138"/>
        </w:trPr>
        <w:tc>
          <w:tcPr>
            <w:tcW w:w="849" w:type="dxa"/>
            <w:vMerge/>
            <w:shd w:val="clear" w:color="auto" w:fill="auto"/>
          </w:tcPr>
          <w:p w14:paraId="6E958D6B"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A5F36E8"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1CA57F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A9E92E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7076636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08D0958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7F5FBBEE" w14:textId="77777777" w:rsidTr="0086493A">
        <w:trPr>
          <w:gridAfter w:val="1"/>
          <w:wAfter w:w="21" w:type="dxa"/>
          <w:trHeight w:val="1050"/>
        </w:trPr>
        <w:tc>
          <w:tcPr>
            <w:tcW w:w="849" w:type="dxa"/>
            <w:vMerge/>
            <w:shd w:val="clear" w:color="auto" w:fill="auto"/>
          </w:tcPr>
          <w:p w14:paraId="710B5223"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A5AFD8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FBD04C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16D0CE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3.2.4</w:t>
            </w:r>
          </w:p>
        </w:tc>
        <w:tc>
          <w:tcPr>
            <w:tcW w:w="1983" w:type="dxa"/>
            <w:shd w:val="clear" w:color="auto" w:fill="auto"/>
          </w:tcPr>
          <w:p w14:paraId="0F93CB6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Общежития</w:t>
            </w:r>
          </w:p>
        </w:tc>
        <w:tc>
          <w:tcPr>
            <w:tcW w:w="4566" w:type="dxa"/>
            <w:shd w:val="clear" w:color="auto" w:fill="auto"/>
          </w:tcPr>
          <w:p w14:paraId="33EF536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86493A" w:rsidRPr="00DE65E6" w14:paraId="17411429" w14:textId="77777777" w:rsidTr="0086493A">
        <w:trPr>
          <w:gridAfter w:val="1"/>
          <w:wAfter w:w="21" w:type="dxa"/>
          <w:trHeight w:val="1024"/>
        </w:trPr>
        <w:tc>
          <w:tcPr>
            <w:tcW w:w="849" w:type="dxa"/>
            <w:vMerge/>
            <w:shd w:val="clear" w:color="auto" w:fill="auto"/>
          </w:tcPr>
          <w:p w14:paraId="16B9A308"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AB0304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43869B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33B354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4.6</w:t>
            </w:r>
          </w:p>
        </w:tc>
        <w:tc>
          <w:tcPr>
            <w:tcW w:w="1983" w:type="dxa"/>
            <w:shd w:val="clear" w:color="auto" w:fill="auto"/>
          </w:tcPr>
          <w:p w14:paraId="1177519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66" w:type="dxa"/>
            <w:shd w:val="clear" w:color="auto" w:fill="auto"/>
          </w:tcPr>
          <w:p w14:paraId="2982BAB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6493A" w:rsidRPr="00DE65E6" w14:paraId="476271DA" w14:textId="77777777" w:rsidTr="0086493A">
        <w:trPr>
          <w:gridAfter w:val="1"/>
          <w:wAfter w:w="21" w:type="dxa"/>
          <w:trHeight w:val="1135"/>
        </w:trPr>
        <w:tc>
          <w:tcPr>
            <w:tcW w:w="849" w:type="dxa"/>
            <w:vMerge/>
            <w:shd w:val="clear" w:color="auto" w:fill="auto"/>
          </w:tcPr>
          <w:p w14:paraId="36AF2609"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853097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4A0525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5846BC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3426F79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55F587A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0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386FC032" w14:textId="77777777" w:rsidTr="0086493A">
        <w:trPr>
          <w:gridAfter w:val="1"/>
          <w:wAfter w:w="21" w:type="dxa"/>
          <w:trHeight w:val="985"/>
        </w:trPr>
        <w:tc>
          <w:tcPr>
            <w:tcW w:w="849" w:type="dxa"/>
            <w:vMerge/>
            <w:shd w:val="clear" w:color="auto" w:fill="auto"/>
          </w:tcPr>
          <w:p w14:paraId="26B6A405"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47BF15E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8B820B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ACB4E7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5.1.3</w:t>
            </w:r>
          </w:p>
        </w:tc>
        <w:tc>
          <w:tcPr>
            <w:tcW w:w="1983" w:type="dxa"/>
            <w:shd w:val="clear" w:color="auto" w:fill="auto"/>
          </w:tcPr>
          <w:p w14:paraId="048D0F9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566" w:type="dxa"/>
            <w:shd w:val="clear" w:color="auto" w:fill="auto"/>
          </w:tcPr>
          <w:p w14:paraId="329C7CE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6493A" w:rsidRPr="00DE65E6" w14:paraId="6102D918" w14:textId="77777777" w:rsidTr="0086493A">
        <w:trPr>
          <w:gridAfter w:val="1"/>
          <w:wAfter w:w="21" w:type="dxa"/>
          <w:trHeight w:val="1135"/>
        </w:trPr>
        <w:tc>
          <w:tcPr>
            <w:tcW w:w="849" w:type="dxa"/>
            <w:vMerge/>
            <w:shd w:val="clear" w:color="auto" w:fill="auto"/>
          </w:tcPr>
          <w:p w14:paraId="322D0CB1"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54CA39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82BAD2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E9F2D0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6B8E45C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4C18730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DE65E6">
              <w:rPr>
                <w:rFonts w:ascii="Times New Roman" w:hAnsi="Times New Roman" w:cs="Times New Roman"/>
              </w:rPr>
              <w:lastRenderedPageBreak/>
              <w:t>туалетов</w:t>
            </w:r>
          </w:p>
        </w:tc>
      </w:tr>
      <w:tr w:rsidR="00F42526" w:rsidRPr="00DE65E6" w14:paraId="40662699" w14:textId="77777777" w:rsidTr="0086493A">
        <w:trPr>
          <w:gridAfter w:val="1"/>
          <w:wAfter w:w="21" w:type="dxa"/>
          <w:trHeight w:val="504"/>
        </w:trPr>
        <w:tc>
          <w:tcPr>
            <w:tcW w:w="849" w:type="dxa"/>
            <w:vMerge w:val="restart"/>
            <w:shd w:val="clear" w:color="auto" w:fill="auto"/>
          </w:tcPr>
          <w:p w14:paraId="454F54F8"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3.8.1</w:t>
            </w:r>
          </w:p>
        </w:tc>
        <w:tc>
          <w:tcPr>
            <w:tcW w:w="1944" w:type="dxa"/>
            <w:vMerge w:val="restart"/>
            <w:shd w:val="clear" w:color="auto" w:fill="auto"/>
          </w:tcPr>
          <w:p w14:paraId="0F7B937A"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Государственное управление</w:t>
            </w:r>
          </w:p>
          <w:p w14:paraId="12D55995" w14:textId="77777777" w:rsidR="00F42526" w:rsidRPr="00DE65E6" w:rsidRDefault="00F42526" w:rsidP="00473792">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1DDA6DB1" w14:textId="77777777" w:rsidR="00F42526" w:rsidRPr="00DE65E6" w:rsidRDefault="00F42526" w:rsidP="00473792">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p w14:paraId="5FAEDA7E" w14:textId="77777777" w:rsidR="00F42526" w:rsidRPr="00DE65E6" w:rsidRDefault="00F42526" w:rsidP="00473792">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520100A5"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0B8290DD"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AFC1660"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23F31B2C"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2" w:history="1">
              <w:r w:rsidRPr="00DE65E6">
                <w:rPr>
                  <w:rFonts w:ascii="Times New Roman" w:hAnsi="Times New Roman" w:cs="Times New Roman"/>
                </w:rPr>
                <w:t>кодами 2.7.2, 4.9</w:t>
              </w:r>
            </w:hyperlink>
          </w:p>
        </w:tc>
      </w:tr>
      <w:tr w:rsidR="0086493A" w:rsidRPr="00DE65E6" w14:paraId="456630A1" w14:textId="77777777" w:rsidTr="0086493A">
        <w:trPr>
          <w:gridAfter w:val="1"/>
          <w:wAfter w:w="21" w:type="dxa"/>
          <w:trHeight w:val="504"/>
        </w:trPr>
        <w:tc>
          <w:tcPr>
            <w:tcW w:w="849" w:type="dxa"/>
            <w:vMerge/>
            <w:shd w:val="clear" w:color="auto" w:fill="auto"/>
          </w:tcPr>
          <w:p w14:paraId="29E39D9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1C2173D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A64B0C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3DDACD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3A3B731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15BB16C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3CB11D2A" w14:textId="77777777" w:rsidTr="0086493A">
        <w:trPr>
          <w:gridAfter w:val="1"/>
          <w:wAfter w:w="21" w:type="dxa"/>
          <w:trHeight w:val="504"/>
        </w:trPr>
        <w:tc>
          <w:tcPr>
            <w:tcW w:w="849" w:type="dxa"/>
            <w:vMerge/>
            <w:shd w:val="clear" w:color="auto" w:fill="auto"/>
          </w:tcPr>
          <w:p w14:paraId="7C6463E1"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258B55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0307A3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ECDFDC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4.6</w:t>
            </w:r>
          </w:p>
        </w:tc>
        <w:tc>
          <w:tcPr>
            <w:tcW w:w="1983" w:type="dxa"/>
            <w:shd w:val="clear" w:color="auto" w:fill="auto"/>
          </w:tcPr>
          <w:p w14:paraId="2F8E8F8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66" w:type="dxa"/>
            <w:shd w:val="clear" w:color="auto" w:fill="auto"/>
          </w:tcPr>
          <w:p w14:paraId="0B259AD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6493A" w:rsidRPr="00DE65E6" w14:paraId="743D02C3" w14:textId="77777777" w:rsidTr="0086493A">
        <w:trPr>
          <w:gridAfter w:val="1"/>
          <w:wAfter w:w="21" w:type="dxa"/>
          <w:trHeight w:val="504"/>
        </w:trPr>
        <w:tc>
          <w:tcPr>
            <w:tcW w:w="849" w:type="dxa"/>
            <w:vMerge/>
            <w:shd w:val="clear" w:color="auto" w:fill="auto"/>
          </w:tcPr>
          <w:p w14:paraId="71B8BAE8"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6E750A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30D6EE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5639CA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497CC61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52C8965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04"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093BA001" w14:textId="77777777" w:rsidTr="0086493A">
        <w:trPr>
          <w:gridAfter w:val="1"/>
          <w:wAfter w:w="21" w:type="dxa"/>
          <w:trHeight w:val="504"/>
        </w:trPr>
        <w:tc>
          <w:tcPr>
            <w:tcW w:w="849" w:type="dxa"/>
            <w:vMerge/>
            <w:shd w:val="clear" w:color="auto" w:fill="auto"/>
          </w:tcPr>
          <w:p w14:paraId="639FEDA5"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96CC80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D43974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50E6E1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65A2E55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3544104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F31EC1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7EF66E1E" w14:textId="77777777" w:rsidTr="00943CD1">
        <w:trPr>
          <w:gridAfter w:val="1"/>
          <w:wAfter w:w="21" w:type="dxa"/>
          <w:trHeight w:val="20"/>
        </w:trPr>
        <w:tc>
          <w:tcPr>
            <w:tcW w:w="849" w:type="dxa"/>
            <w:vMerge/>
            <w:shd w:val="clear" w:color="auto" w:fill="auto"/>
          </w:tcPr>
          <w:p w14:paraId="4F75F1D2"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ACAEC9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5E42F6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DFA8F4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0056837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11FF01D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EC7A0D7" w14:textId="77777777" w:rsidTr="00943CD1">
        <w:trPr>
          <w:gridAfter w:val="1"/>
          <w:wAfter w:w="21" w:type="dxa"/>
          <w:trHeight w:val="20"/>
        </w:trPr>
        <w:tc>
          <w:tcPr>
            <w:tcW w:w="849" w:type="dxa"/>
            <w:vMerge w:val="restart"/>
            <w:shd w:val="clear" w:color="auto" w:fill="auto"/>
          </w:tcPr>
          <w:p w14:paraId="4EEB7B60"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4.5</w:t>
            </w:r>
          </w:p>
        </w:tc>
        <w:tc>
          <w:tcPr>
            <w:tcW w:w="1944" w:type="dxa"/>
            <w:vMerge w:val="restart"/>
            <w:shd w:val="clear" w:color="auto" w:fill="auto"/>
          </w:tcPr>
          <w:p w14:paraId="3AE8F54E"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Банковская и </w:t>
            </w:r>
            <w:r w:rsidRPr="00DE65E6">
              <w:rPr>
                <w:rFonts w:ascii="Times New Roman" w:eastAsiaTheme="minorHAnsi" w:hAnsi="Times New Roman" w:cs="Times New Roman"/>
                <w:lang w:eastAsia="en-US"/>
              </w:rPr>
              <w:lastRenderedPageBreak/>
              <w:t>страховая деятельность</w:t>
            </w:r>
          </w:p>
          <w:p w14:paraId="16178C9A" w14:textId="77777777" w:rsidR="00F42526" w:rsidRPr="00DE65E6" w:rsidRDefault="00F42526" w:rsidP="00473792">
            <w:pPr>
              <w:spacing w:after="0" w:line="240" w:lineRule="auto"/>
              <w:jc w:val="both"/>
              <w:rPr>
                <w:rFonts w:ascii="Times New Roman" w:eastAsia="Times New Roman" w:hAnsi="Times New Roman" w:cs="Times New Roman"/>
              </w:rPr>
            </w:pPr>
          </w:p>
        </w:tc>
        <w:tc>
          <w:tcPr>
            <w:tcW w:w="4863" w:type="dxa"/>
            <w:vMerge w:val="restart"/>
            <w:shd w:val="clear" w:color="auto" w:fill="auto"/>
          </w:tcPr>
          <w:p w14:paraId="2079AC91"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 xml:space="preserve">Размещение объектов капитального </w:t>
            </w:r>
            <w:r w:rsidRPr="00DE65E6">
              <w:rPr>
                <w:rFonts w:ascii="Times New Roman" w:eastAsiaTheme="minorHAnsi" w:hAnsi="Times New Roman" w:cs="Times New Roman"/>
                <w:lang w:eastAsia="en-US"/>
              </w:rPr>
              <w:lastRenderedPageBreak/>
              <w:t>строительства, предназначенных для размещения организаций, оказывающих банковские и страховые услуги</w:t>
            </w:r>
          </w:p>
          <w:p w14:paraId="76DDE820" w14:textId="77777777" w:rsidR="00F42526" w:rsidRPr="00DE65E6" w:rsidRDefault="00F42526" w:rsidP="00473792">
            <w:pPr>
              <w:suppressAutoHyphens w:val="0"/>
              <w:autoSpaceDE w:val="0"/>
              <w:autoSpaceDN w:val="0"/>
              <w:adjustRightInd w:val="0"/>
              <w:spacing w:after="0" w:line="240" w:lineRule="auto"/>
              <w:jc w:val="both"/>
              <w:rPr>
                <w:rFonts w:ascii="Times New Roman" w:hAnsi="Times New Roman" w:cs="Times New Roman"/>
              </w:rPr>
            </w:pPr>
          </w:p>
        </w:tc>
        <w:tc>
          <w:tcPr>
            <w:tcW w:w="823" w:type="dxa"/>
            <w:shd w:val="clear" w:color="auto" w:fill="auto"/>
          </w:tcPr>
          <w:p w14:paraId="3A1F0F55"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3" w:type="dxa"/>
            <w:shd w:val="clear" w:color="auto" w:fill="auto"/>
          </w:tcPr>
          <w:p w14:paraId="549C0585"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 xml:space="preserve">Хранение </w:t>
            </w:r>
            <w:r w:rsidRPr="00DE65E6">
              <w:rPr>
                <w:rFonts w:ascii="Times New Roman" w:hAnsi="Times New Roman" w:cs="Times New Roman"/>
              </w:rPr>
              <w:lastRenderedPageBreak/>
              <w:t>автотранспорта</w:t>
            </w:r>
          </w:p>
          <w:p w14:paraId="008CB0C3"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3065DC77"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w:t>
            </w:r>
            <w:r w:rsidRPr="00DE65E6">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5" w:history="1">
              <w:r w:rsidRPr="00DE65E6">
                <w:rPr>
                  <w:rFonts w:ascii="Times New Roman" w:hAnsi="Times New Roman" w:cs="Times New Roman"/>
                </w:rPr>
                <w:t>кодами 2.7.2, 4.9</w:t>
              </w:r>
            </w:hyperlink>
          </w:p>
        </w:tc>
      </w:tr>
      <w:tr w:rsidR="0086493A" w:rsidRPr="00DE65E6" w14:paraId="5905D01F" w14:textId="77777777" w:rsidTr="00943CD1">
        <w:trPr>
          <w:gridAfter w:val="1"/>
          <w:wAfter w:w="21" w:type="dxa"/>
          <w:trHeight w:val="20"/>
        </w:trPr>
        <w:tc>
          <w:tcPr>
            <w:tcW w:w="849" w:type="dxa"/>
            <w:vMerge/>
            <w:shd w:val="clear" w:color="auto" w:fill="auto"/>
          </w:tcPr>
          <w:p w14:paraId="5B7234C1"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475EADC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63D60B8"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BB439E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5C1D27B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658922B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468EF738" w14:textId="77777777" w:rsidTr="00943CD1">
        <w:trPr>
          <w:gridAfter w:val="1"/>
          <w:wAfter w:w="21" w:type="dxa"/>
          <w:trHeight w:val="20"/>
        </w:trPr>
        <w:tc>
          <w:tcPr>
            <w:tcW w:w="849" w:type="dxa"/>
            <w:vMerge/>
            <w:shd w:val="clear" w:color="auto" w:fill="auto"/>
          </w:tcPr>
          <w:p w14:paraId="4F0E28F3"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D45DD7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C4F4E9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985ED3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21EA16F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2C8006B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0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203D4CCE" w14:textId="77777777" w:rsidTr="00943CD1">
        <w:trPr>
          <w:gridAfter w:val="1"/>
          <w:wAfter w:w="21" w:type="dxa"/>
          <w:trHeight w:val="20"/>
        </w:trPr>
        <w:tc>
          <w:tcPr>
            <w:tcW w:w="849" w:type="dxa"/>
            <w:vMerge/>
            <w:shd w:val="clear" w:color="auto" w:fill="auto"/>
          </w:tcPr>
          <w:p w14:paraId="75AEFD8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5410A3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B32E36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A4BFD4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4040727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Обеспечение </w:t>
            </w:r>
            <w:r w:rsidRPr="00DE65E6">
              <w:rPr>
                <w:rFonts w:ascii="Times New Roman" w:hAnsi="Times New Roman" w:cs="Times New Roman"/>
              </w:rPr>
              <w:lastRenderedPageBreak/>
              <w:t>внутреннего правопорядка</w:t>
            </w:r>
          </w:p>
        </w:tc>
        <w:tc>
          <w:tcPr>
            <w:tcW w:w="4566" w:type="dxa"/>
            <w:shd w:val="clear" w:color="auto" w:fill="auto"/>
          </w:tcPr>
          <w:p w14:paraId="0374521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w:t>
            </w:r>
            <w:r w:rsidRPr="00DE65E6">
              <w:rPr>
                <w:rFonts w:ascii="Times New Roman" w:hAnsi="Times New Roman" w:cs="Times New Roman"/>
              </w:rPr>
              <w:lastRenderedPageBreak/>
              <w:t>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07E16C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485A1841" w14:textId="77777777" w:rsidTr="00943CD1">
        <w:trPr>
          <w:gridAfter w:val="1"/>
          <w:wAfter w:w="21" w:type="dxa"/>
          <w:trHeight w:val="20"/>
        </w:trPr>
        <w:tc>
          <w:tcPr>
            <w:tcW w:w="849" w:type="dxa"/>
            <w:vMerge/>
            <w:shd w:val="clear" w:color="auto" w:fill="auto"/>
          </w:tcPr>
          <w:p w14:paraId="6AB83341"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7933C3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679467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591508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02CBD45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609ED4E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6493A" w:rsidRPr="00DE65E6" w14:paraId="43D3AEDD" w14:textId="77777777" w:rsidTr="00EE7F2F">
        <w:trPr>
          <w:gridAfter w:val="1"/>
          <w:wAfter w:w="21" w:type="dxa"/>
          <w:trHeight w:val="20"/>
        </w:trPr>
        <w:tc>
          <w:tcPr>
            <w:tcW w:w="849" w:type="dxa"/>
            <w:vMerge w:val="restart"/>
            <w:shd w:val="clear" w:color="auto" w:fill="auto"/>
          </w:tcPr>
          <w:p w14:paraId="436155E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4.6</w:t>
            </w:r>
          </w:p>
        </w:tc>
        <w:tc>
          <w:tcPr>
            <w:tcW w:w="1944" w:type="dxa"/>
            <w:vMerge w:val="restart"/>
            <w:shd w:val="clear" w:color="auto" w:fill="auto"/>
          </w:tcPr>
          <w:p w14:paraId="08291BB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863" w:type="dxa"/>
            <w:vMerge w:val="restart"/>
            <w:shd w:val="clear" w:color="auto" w:fill="auto"/>
          </w:tcPr>
          <w:p w14:paraId="2C18258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p w14:paraId="35655A4E"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0C463223" w14:textId="77777777" w:rsidR="0086493A" w:rsidRPr="00DE65E6" w:rsidRDefault="0086493A" w:rsidP="00473792">
            <w:pPr>
              <w:spacing w:after="0" w:line="240" w:lineRule="auto"/>
              <w:jc w:val="both"/>
              <w:rPr>
                <w:rFonts w:ascii="Times New Roman" w:eastAsiaTheme="minorHAnsi" w:hAnsi="Times New Roman" w:cs="Times New Roman"/>
                <w:lang w:eastAsia="en-US"/>
              </w:rPr>
            </w:pPr>
          </w:p>
        </w:tc>
        <w:tc>
          <w:tcPr>
            <w:tcW w:w="823" w:type="dxa"/>
            <w:shd w:val="clear" w:color="auto" w:fill="auto"/>
          </w:tcPr>
          <w:p w14:paraId="7BFE2D5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611E97D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6DB4956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DE65E6">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F42526" w:rsidRPr="00DE65E6" w14:paraId="51C99D68" w14:textId="77777777" w:rsidTr="00473792">
        <w:trPr>
          <w:gridAfter w:val="1"/>
          <w:wAfter w:w="21" w:type="dxa"/>
          <w:trHeight w:val="278"/>
        </w:trPr>
        <w:tc>
          <w:tcPr>
            <w:tcW w:w="849" w:type="dxa"/>
            <w:vMerge/>
            <w:shd w:val="clear" w:color="auto" w:fill="auto"/>
          </w:tcPr>
          <w:p w14:paraId="2AE81B3E" w14:textId="77777777" w:rsidR="00F42526" w:rsidRPr="00DE65E6" w:rsidRDefault="00F42526" w:rsidP="00473792">
            <w:pPr>
              <w:spacing w:after="0" w:line="240" w:lineRule="auto"/>
              <w:rPr>
                <w:rFonts w:ascii="Times New Roman" w:hAnsi="Times New Roman" w:cs="Times New Roman"/>
              </w:rPr>
            </w:pPr>
          </w:p>
        </w:tc>
        <w:tc>
          <w:tcPr>
            <w:tcW w:w="1944" w:type="dxa"/>
            <w:vMerge/>
            <w:shd w:val="clear" w:color="auto" w:fill="auto"/>
          </w:tcPr>
          <w:p w14:paraId="2569F3E4"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CBE278D"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6002F21"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601CD5D6"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D444C35"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502C6272"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8" w:history="1">
              <w:r w:rsidRPr="00DE65E6">
                <w:rPr>
                  <w:rFonts w:ascii="Times New Roman" w:hAnsi="Times New Roman" w:cs="Times New Roman"/>
                </w:rPr>
                <w:t>кодами 2.7.2, 4.9</w:t>
              </w:r>
            </w:hyperlink>
          </w:p>
        </w:tc>
      </w:tr>
      <w:tr w:rsidR="0086493A" w:rsidRPr="00DE65E6" w14:paraId="19D525AA" w14:textId="77777777" w:rsidTr="003D003D">
        <w:trPr>
          <w:gridAfter w:val="1"/>
          <w:wAfter w:w="21" w:type="dxa"/>
          <w:trHeight w:val="671"/>
        </w:trPr>
        <w:tc>
          <w:tcPr>
            <w:tcW w:w="849" w:type="dxa"/>
            <w:vMerge/>
            <w:shd w:val="clear" w:color="auto" w:fill="auto"/>
          </w:tcPr>
          <w:p w14:paraId="3EA8917F"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3E2927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61AF86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3B8D20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745E100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5799292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9CC333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5175C1F9" w14:textId="77777777" w:rsidTr="0086493A">
        <w:trPr>
          <w:gridAfter w:val="1"/>
          <w:wAfter w:w="21" w:type="dxa"/>
          <w:trHeight w:val="423"/>
        </w:trPr>
        <w:tc>
          <w:tcPr>
            <w:tcW w:w="849" w:type="dxa"/>
            <w:vMerge/>
            <w:shd w:val="clear" w:color="auto" w:fill="auto"/>
          </w:tcPr>
          <w:p w14:paraId="2112A115"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2BA708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57CCDD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FF11A7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1F9199B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2FC270F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hAnsi="Times New Roman" w:cs="Times New Roman"/>
              </w:rPr>
              <w:lastRenderedPageBreak/>
              <w:t>благоустройства территории, общественных туалетов</w:t>
            </w:r>
          </w:p>
        </w:tc>
      </w:tr>
      <w:tr w:rsidR="0086493A" w:rsidRPr="00DE65E6" w14:paraId="03381FE1" w14:textId="77777777" w:rsidTr="0086493A">
        <w:trPr>
          <w:gridAfter w:val="1"/>
          <w:wAfter w:w="21" w:type="dxa"/>
        </w:trPr>
        <w:tc>
          <w:tcPr>
            <w:tcW w:w="849" w:type="dxa"/>
            <w:shd w:val="clear" w:color="auto" w:fill="auto"/>
          </w:tcPr>
          <w:p w14:paraId="2D9F576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1944" w:type="dxa"/>
            <w:shd w:val="clear" w:color="auto" w:fill="auto"/>
          </w:tcPr>
          <w:p w14:paraId="54E9047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863" w:type="dxa"/>
            <w:shd w:val="clear" w:color="auto" w:fill="auto"/>
          </w:tcPr>
          <w:p w14:paraId="0A5D920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23" w:type="dxa"/>
            <w:shd w:val="clear" w:color="auto" w:fill="auto"/>
          </w:tcPr>
          <w:p w14:paraId="42B85BA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35A1F81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21B6F74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60CD21F" w14:textId="77777777" w:rsidTr="0086493A">
        <w:trPr>
          <w:gridAfter w:val="1"/>
          <w:wAfter w:w="21" w:type="dxa"/>
          <w:trHeight w:val="608"/>
        </w:trPr>
        <w:tc>
          <w:tcPr>
            <w:tcW w:w="849" w:type="dxa"/>
            <w:vMerge w:val="restart"/>
            <w:shd w:val="clear" w:color="auto" w:fill="auto"/>
          </w:tcPr>
          <w:p w14:paraId="1B2BB51C"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3.1.2</w:t>
            </w:r>
          </w:p>
        </w:tc>
        <w:tc>
          <w:tcPr>
            <w:tcW w:w="1944" w:type="dxa"/>
            <w:vMerge w:val="restart"/>
            <w:shd w:val="clear" w:color="auto" w:fill="auto"/>
          </w:tcPr>
          <w:p w14:paraId="76CFB9C1"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863" w:type="dxa"/>
            <w:vMerge w:val="restart"/>
            <w:shd w:val="clear" w:color="auto" w:fill="auto"/>
          </w:tcPr>
          <w:p w14:paraId="1A161601"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23" w:type="dxa"/>
            <w:shd w:val="clear" w:color="auto" w:fill="auto"/>
          </w:tcPr>
          <w:p w14:paraId="5C56E5A0"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0CB40CFC"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262DB90"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558E101B"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9" w:history="1">
              <w:r w:rsidRPr="00DE65E6">
                <w:rPr>
                  <w:rFonts w:ascii="Times New Roman" w:hAnsi="Times New Roman" w:cs="Times New Roman"/>
                </w:rPr>
                <w:t>кодами 2.7.2, 4.9</w:t>
              </w:r>
            </w:hyperlink>
          </w:p>
        </w:tc>
      </w:tr>
      <w:tr w:rsidR="0086493A" w:rsidRPr="00DE65E6" w14:paraId="5FEED42B" w14:textId="77777777" w:rsidTr="0086493A">
        <w:trPr>
          <w:gridAfter w:val="1"/>
          <w:wAfter w:w="21" w:type="dxa"/>
          <w:trHeight w:val="604"/>
        </w:trPr>
        <w:tc>
          <w:tcPr>
            <w:tcW w:w="849" w:type="dxa"/>
            <w:vMerge/>
            <w:shd w:val="clear" w:color="auto" w:fill="auto"/>
          </w:tcPr>
          <w:p w14:paraId="74E5C1D4"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D49E8A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76F84F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C4CF54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0F6BC20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33FF305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DE65E6">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7A6FADA5" w14:textId="77777777" w:rsidTr="0086493A">
        <w:trPr>
          <w:gridAfter w:val="1"/>
          <w:wAfter w:w="21" w:type="dxa"/>
          <w:trHeight w:val="604"/>
        </w:trPr>
        <w:tc>
          <w:tcPr>
            <w:tcW w:w="849" w:type="dxa"/>
            <w:vMerge/>
            <w:shd w:val="clear" w:color="auto" w:fill="auto"/>
          </w:tcPr>
          <w:p w14:paraId="684E6FE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427DB8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81E292E"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81EA0B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3A07EEC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5D6157B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1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43F24357" w14:textId="77777777" w:rsidTr="000A7693">
        <w:trPr>
          <w:gridAfter w:val="1"/>
          <w:wAfter w:w="21" w:type="dxa"/>
          <w:trHeight w:val="20"/>
        </w:trPr>
        <w:tc>
          <w:tcPr>
            <w:tcW w:w="849" w:type="dxa"/>
            <w:vMerge/>
            <w:shd w:val="clear" w:color="auto" w:fill="auto"/>
          </w:tcPr>
          <w:p w14:paraId="296597CA"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97CFC2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AE2EB0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E5ED9C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57D5CBF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3FFF65D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6F9B44A" w14:textId="77777777" w:rsidTr="0086493A">
        <w:trPr>
          <w:gridAfter w:val="1"/>
          <w:wAfter w:w="21" w:type="dxa"/>
          <w:trHeight w:val="306"/>
        </w:trPr>
        <w:tc>
          <w:tcPr>
            <w:tcW w:w="849" w:type="dxa"/>
            <w:vMerge w:val="restart"/>
            <w:shd w:val="clear" w:color="auto" w:fill="auto"/>
          </w:tcPr>
          <w:p w14:paraId="400E4BD4"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3.2.3</w:t>
            </w:r>
          </w:p>
        </w:tc>
        <w:tc>
          <w:tcPr>
            <w:tcW w:w="1944" w:type="dxa"/>
            <w:vMerge w:val="restart"/>
            <w:shd w:val="clear" w:color="auto" w:fill="auto"/>
          </w:tcPr>
          <w:p w14:paraId="7F7FDB14"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Оказание услуг связи</w:t>
            </w:r>
          </w:p>
        </w:tc>
        <w:tc>
          <w:tcPr>
            <w:tcW w:w="4863" w:type="dxa"/>
            <w:vMerge w:val="restart"/>
            <w:shd w:val="clear" w:color="auto" w:fill="auto"/>
          </w:tcPr>
          <w:p w14:paraId="67049103"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23" w:type="dxa"/>
            <w:shd w:val="clear" w:color="auto" w:fill="auto"/>
          </w:tcPr>
          <w:p w14:paraId="353C1EF2"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5E7BF13F"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53E2D4BA"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4007D16A"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DE65E6">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112" w:history="1">
              <w:r w:rsidRPr="00DE65E6">
                <w:rPr>
                  <w:rFonts w:ascii="Times New Roman" w:hAnsi="Times New Roman" w:cs="Times New Roman"/>
                </w:rPr>
                <w:t>кодами 2.7.2, 4.9</w:t>
              </w:r>
            </w:hyperlink>
          </w:p>
        </w:tc>
      </w:tr>
      <w:tr w:rsidR="0086493A" w:rsidRPr="00DE65E6" w14:paraId="341E277B" w14:textId="77777777" w:rsidTr="0086493A">
        <w:trPr>
          <w:gridAfter w:val="1"/>
          <w:wAfter w:w="21" w:type="dxa"/>
          <w:trHeight w:val="304"/>
        </w:trPr>
        <w:tc>
          <w:tcPr>
            <w:tcW w:w="849" w:type="dxa"/>
            <w:vMerge/>
            <w:shd w:val="clear" w:color="auto" w:fill="auto"/>
          </w:tcPr>
          <w:p w14:paraId="34863A20"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1C709CC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73BCFF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CA5333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28AB40B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4CDF787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3CA9A094" w14:textId="77777777" w:rsidTr="0086493A">
        <w:trPr>
          <w:gridAfter w:val="1"/>
          <w:wAfter w:w="21" w:type="dxa"/>
          <w:trHeight w:val="304"/>
        </w:trPr>
        <w:tc>
          <w:tcPr>
            <w:tcW w:w="849" w:type="dxa"/>
            <w:vMerge/>
            <w:shd w:val="clear" w:color="auto" w:fill="auto"/>
          </w:tcPr>
          <w:p w14:paraId="03DD6BE2"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0807A8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BE9FE3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ACB388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0144B97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448BA79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14"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649A270B" w14:textId="77777777" w:rsidTr="0086493A">
        <w:trPr>
          <w:gridAfter w:val="1"/>
          <w:wAfter w:w="21" w:type="dxa"/>
          <w:trHeight w:val="304"/>
        </w:trPr>
        <w:tc>
          <w:tcPr>
            <w:tcW w:w="849" w:type="dxa"/>
            <w:vMerge/>
            <w:shd w:val="clear" w:color="auto" w:fill="auto"/>
          </w:tcPr>
          <w:p w14:paraId="528226B4"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613B888"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D9B1DE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2D6573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53DBE8D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367F50A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DE65E6">
              <w:rPr>
                <w:rFonts w:ascii="Times New Roman" w:hAnsi="Times New Roman" w:cs="Times New Roman"/>
              </w:rPr>
              <w:lastRenderedPageBreak/>
              <w:t>служб, в которых существует военизированная служба;</w:t>
            </w:r>
          </w:p>
          <w:p w14:paraId="4D44D48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3920F09D" w14:textId="77777777" w:rsidTr="0086493A">
        <w:trPr>
          <w:gridAfter w:val="1"/>
          <w:wAfter w:w="21" w:type="dxa"/>
          <w:trHeight w:val="304"/>
        </w:trPr>
        <w:tc>
          <w:tcPr>
            <w:tcW w:w="849" w:type="dxa"/>
            <w:vMerge/>
            <w:shd w:val="clear" w:color="auto" w:fill="auto"/>
          </w:tcPr>
          <w:p w14:paraId="08D8AF5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BCB1DA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A3D7E5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4248E0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69693B6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05195D6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6493A" w:rsidRPr="00DE65E6" w14:paraId="39E2FB1D" w14:textId="77777777" w:rsidTr="00352659">
        <w:trPr>
          <w:trHeight w:val="20"/>
        </w:trPr>
        <w:tc>
          <w:tcPr>
            <w:tcW w:w="849" w:type="dxa"/>
            <w:shd w:val="clear" w:color="auto" w:fill="auto"/>
          </w:tcPr>
          <w:p w14:paraId="3FBB99B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5.1.3</w:t>
            </w:r>
          </w:p>
        </w:tc>
        <w:tc>
          <w:tcPr>
            <w:tcW w:w="1944" w:type="dxa"/>
            <w:shd w:val="clear" w:color="auto" w:fill="auto"/>
          </w:tcPr>
          <w:p w14:paraId="1B04E3C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Площадки для занятий спортом</w:t>
            </w:r>
          </w:p>
        </w:tc>
        <w:tc>
          <w:tcPr>
            <w:tcW w:w="4863" w:type="dxa"/>
            <w:shd w:val="clear" w:color="auto" w:fill="auto"/>
          </w:tcPr>
          <w:p w14:paraId="25A37BD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393" w:type="dxa"/>
            <w:gridSpan w:val="4"/>
            <w:shd w:val="clear" w:color="auto" w:fill="auto"/>
          </w:tcPr>
          <w:p w14:paraId="0BD307E8"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t xml:space="preserve">не устанавливаются  </w:t>
            </w:r>
          </w:p>
        </w:tc>
      </w:tr>
      <w:tr w:rsidR="00F42526" w:rsidRPr="00DE65E6" w14:paraId="1E9480ED" w14:textId="77777777" w:rsidTr="0086493A">
        <w:trPr>
          <w:gridAfter w:val="1"/>
          <w:wAfter w:w="21" w:type="dxa"/>
          <w:trHeight w:val="139"/>
        </w:trPr>
        <w:tc>
          <w:tcPr>
            <w:tcW w:w="849" w:type="dxa"/>
            <w:vMerge w:val="restart"/>
            <w:shd w:val="clear" w:color="auto" w:fill="auto"/>
          </w:tcPr>
          <w:p w14:paraId="53C86B57" w14:textId="77777777" w:rsidR="00F42526" w:rsidRPr="00DE65E6" w:rsidRDefault="00F42526" w:rsidP="00473792">
            <w:pPr>
              <w:spacing w:line="240" w:lineRule="auto"/>
              <w:rPr>
                <w:rFonts w:ascii="Times New Roman" w:hAnsi="Times New Roman" w:cs="Times New Roman"/>
              </w:rPr>
            </w:pPr>
            <w:r w:rsidRPr="00DE65E6">
              <w:rPr>
                <w:rFonts w:ascii="Times New Roman" w:hAnsi="Times New Roman" w:cs="Times New Roman"/>
              </w:rPr>
              <w:t>6.7</w:t>
            </w:r>
          </w:p>
        </w:tc>
        <w:tc>
          <w:tcPr>
            <w:tcW w:w="1944" w:type="dxa"/>
            <w:vMerge w:val="restart"/>
            <w:shd w:val="clear" w:color="auto" w:fill="auto"/>
          </w:tcPr>
          <w:p w14:paraId="4ACAC059" w14:textId="77777777" w:rsidR="00F42526" w:rsidRPr="00DE65E6" w:rsidRDefault="00F42526" w:rsidP="00473792">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Энергетика</w:t>
            </w:r>
          </w:p>
        </w:tc>
        <w:tc>
          <w:tcPr>
            <w:tcW w:w="4863" w:type="dxa"/>
            <w:vMerge w:val="restart"/>
            <w:shd w:val="clear" w:color="auto" w:fill="auto"/>
          </w:tcPr>
          <w:p w14:paraId="5F41E4B5" w14:textId="77777777" w:rsidR="00F42526" w:rsidRPr="00DE65E6" w:rsidRDefault="00F42526" w:rsidP="00473792">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w:t>
            </w:r>
            <w:r w:rsidRPr="00DE65E6">
              <w:rPr>
                <w:rFonts w:ascii="Times New Roman" w:hAnsi="Times New Roman" w:cs="Times New Roman"/>
              </w:rPr>
              <w:lastRenderedPageBreak/>
              <w:t>разрешенного использования с кодом 3.1</w:t>
            </w:r>
          </w:p>
        </w:tc>
        <w:tc>
          <w:tcPr>
            <w:tcW w:w="823" w:type="dxa"/>
            <w:shd w:val="clear" w:color="auto" w:fill="auto"/>
          </w:tcPr>
          <w:p w14:paraId="7DEFCD71"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3" w:type="dxa"/>
            <w:shd w:val="clear" w:color="auto" w:fill="auto"/>
          </w:tcPr>
          <w:p w14:paraId="73A95225"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1C15D70"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322A5F3D"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5" w:history="1">
              <w:r w:rsidRPr="00DE65E6">
                <w:rPr>
                  <w:rFonts w:ascii="Times New Roman" w:hAnsi="Times New Roman" w:cs="Times New Roman"/>
                </w:rPr>
                <w:t>кодами 2.7.2, 4.9</w:t>
              </w:r>
            </w:hyperlink>
          </w:p>
        </w:tc>
      </w:tr>
      <w:tr w:rsidR="0086493A" w:rsidRPr="00DE65E6" w14:paraId="64E0F55A" w14:textId="77777777" w:rsidTr="0086493A">
        <w:trPr>
          <w:gridAfter w:val="1"/>
          <w:wAfter w:w="21" w:type="dxa"/>
          <w:trHeight w:val="843"/>
        </w:trPr>
        <w:tc>
          <w:tcPr>
            <w:tcW w:w="849" w:type="dxa"/>
            <w:vMerge/>
            <w:shd w:val="clear" w:color="auto" w:fill="auto"/>
          </w:tcPr>
          <w:p w14:paraId="4222CECD" w14:textId="77777777" w:rsidR="0086493A" w:rsidRPr="00DE65E6" w:rsidRDefault="0086493A" w:rsidP="00473792">
            <w:pPr>
              <w:spacing w:line="240" w:lineRule="auto"/>
              <w:rPr>
                <w:rFonts w:ascii="Times New Roman" w:hAnsi="Times New Roman" w:cs="Times New Roman"/>
              </w:rPr>
            </w:pPr>
          </w:p>
        </w:tc>
        <w:tc>
          <w:tcPr>
            <w:tcW w:w="1944" w:type="dxa"/>
            <w:vMerge/>
            <w:shd w:val="clear" w:color="auto" w:fill="auto"/>
          </w:tcPr>
          <w:p w14:paraId="4C646BFC" w14:textId="77777777" w:rsidR="0086493A" w:rsidRPr="00DE65E6" w:rsidRDefault="0086493A" w:rsidP="00473792">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438F7066" w14:textId="77777777" w:rsidR="0086493A" w:rsidRPr="00DE65E6" w:rsidRDefault="0086493A" w:rsidP="00473792">
            <w:pPr>
              <w:widowControl w:val="0"/>
              <w:autoSpaceDE w:val="0"/>
              <w:autoSpaceDN w:val="0"/>
              <w:spacing w:line="240" w:lineRule="auto"/>
              <w:rPr>
                <w:rFonts w:ascii="Times New Roman" w:hAnsi="Times New Roman" w:cs="Times New Roman"/>
              </w:rPr>
            </w:pPr>
          </w:p>
        </w:tc>
        <w:tc>
          <w:tcPr>
            <w:tcW w:w="823" w:type="dxa"/>
            <w:shd w:val="clear" w:color="auto" w:fill="auto"/>
          </w:tcPr>
          <w:p w14:paraId="70D7C85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212D1F1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5B0EE12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71B159E5" w14:textId="77777777" w:rsidTr="0086493A">
        <w:trPr>
          <w:gridAfter w:val="1"/>
          <w:wAfter w:w="21" w:type="dxa"/>
          <w:trHeight w:val="843"/>
        </w:trPr>
        <w:tc>
          <w:tcPr>
            <w:tcW w:w="849" w:type="dxa"/>
            <w:vMerge/>
            <w:shd w:val="clear" w:color="auto" w:fill="auto"/>
          </w:tcPr>
          <w:p w14:paraId="25316985" w14:textId="77777777" w:rsidR="0086493A" w:rsidRPr="00DE65E6" w:rsidRDefault="0086493A" w:rsidP="00473792">
            <w:pPr>
              <w:spacing w:line="240" w:lineRule="auto"/>
              <w:rPr>
                <w:rFonts w:ascii="Times New Roman" w:hAnsi="Times New Roman" w:cs="Times New Roman"/>
              </w:rPr>
            </w:pPr>
          </w:p>
        </w:tc>
        <w:tc>
          <w:tcPr>
            <w:tcW w:w="1944" w:type="dxa"/>
            <w:vMerge/>
            <w:shd w:val="clear" w:color="auto" w:fill="auto"/>
          </w:tcPr>
          <w:p w14:paraId="73A9D566" w14:textId="77777777" w:rsidR="0086493A" w:rsidRPr="00DE65E6" w:rsidRDefault="0086493A" w:rsidP="00473792">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556CB233" w14:textId="77777777" w:rsidR="0086493A" w:rsidRPr="00DE65E6" w:rsidRDefault="0086493A" w:rsidP="00473792">
            <w:pPr>
              <w:widowControl w:val="0"/>
              <w:autoSpaceDE w:val="0"/>
              <w:autoSpaceDN w:val="0"/>
              <w:spacing w:line="240" w:lineRule="auto"/>
              <w:rPr>
                <w:rFonts w:ascii="Times New Roman" w:hAnsi="Times New Roman" w:cs="Times New Roman"/>
              </w:rPr>
            </w:pPr>
          </w:p>
        </w:tc>
        <w:tc>
          <w:tcPr>
            <w:tcW w:w="823" w:type="dxa"/>
            <w:shd w:val="clear" w:color="auto" w:fill="auto"/>
          </w:tcPr>
          <w:p w14:paraId="45FD2A0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1C41ACF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1E95BE4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1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10060013" w14:textId="77777777" w:rsidTr="0086493A">
        <w:trPr>
          <w:gridAfter w:val="1"/>
          <w:wAfter w:w="21" w:type="dxa"/>
          <w:trHeight w:val="843"/>
        </w:trPr>
        <w:tc>
          <w:tcPr>
            <w:tcW w:w="849" w:type="dxa"/>
            <w:vMerge/>
            <w:shd w:val="clear" w:color="auto" w:fill="auto"/>
          </w:tcPr>
          <w:p w14:paraId="3BD2978F" w14:textId="77777777" w:rsidR="0086493A" w:rsidRPr="00DE65E6" w:rsidRDefault="0086493A" w:rsidP="00473792">
            <w:pPr>
              <w:spacing w:line="240" w:lineRule="auto"/>
              <w:rPr>
                <w:rFonts w:ascii="Times New Roman" w:hAnsi="Times New Roman" w:cs="Times New Roman"/>
              </w:rPr>
            </w:pPr>
          </w:p>
        </w:tc>
        <w:tc>
          <w:tcPr>
            <w:tcW w:w="1944" w:type="dxa"/>
            <w:vMerge/>
            <w:shd w:val="clear" w:color="auto" w:fill="auto"/>
          </w:tcPr>
          <w:p w14:paraId="190D1C0C" w14:textId="77777777" w:rsidR="0086493A" w:rsidRPr="00DE65E6" w:rsidRDefault="0086493A" w:rsidP="00473792">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26F9BCB2" w14:textId="77777777" w:rsidR="0086493A" w:rsidRPr="00DE65E6" w:rsidRDefault="0086493A" w:rsidP="00473792">
            <w:pPr>
              <w:widowControl w:val="0"/>
              <w:autoSpaceDE w:val="0"/>
              <w:autoSpaceDN w:val="0"/>
              <w:spacing w:line="240" w:lineRule="auto"/>
              <w:rPr>
                <w:rFonts w:ascii="Times New Roman" w:hAnsi="Times New Roman" w:cs="Times New Roman"/>
              </w:rPr>
            </w:pPr>
          </w:p>
        </w:tc>
        <w:tc>
          <w:tcPr>
            <w:tcW w:w="823" w:type="dxa"/>
            <w:shd w:val="clear" w:color="auto" w:fill="auto"/>
          </w:tcPr>
          <w:p w14:paraId="55C8C55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1246874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36C1446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F69FC6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w:t>
            </w:r>
            <w:r w:rsidRPr="00DE65E6">
              <w:rPr>
                <w:rFonts w:ascii="Times New Roman" w:hAnsi="Times New Roman" w:cs="Times New Roman"/>
              </w:rPr>
              <w:lastRenderedPageBreak/>
              <w:t>обороны, являющихся частями производственных зданий</w:t>
            </w:r>
          </w:p>
        </w:tc>
      </w:tr>
      <w:tr w:rsidR="0086493A" w:rsidRPr="00DE65E6" w14:paraId="2B56DB28" w14:textId="77777777" w:rsidTr="0086493A">
        <w:trPr>
          <w:gridAfter w:val="1"/>
          <w:wAfter w:w="21" w:type="dxa"/>
          <w:trHeight w:val="423"/>
        </w:trPr>
        <w:tc>
          <w:tcPr>
            <w:tcW w:w="849" w:type="dxa"/>
            <w:vMerge/>
            <w:shd w:val="clear" w:color="auto" w:fill="auto"/>
          </w:tcPr>
          <w:p w14:paraId="513D92E5" w14:textId="77777777" w:rsidR="0086493A" w:rsidRPr="00DE65E6" w:rsidRDefault="0086493A" w:rsidP="00473792">
            <w:pPr>
              <w:spacing w:line="240" w:lineRule="auto"/>
              <w:rPr>
                <w:rFonts w:ascii="Times New Roman" w:hAnsi="Times New Roman" w:cs="Times New Roman"/>
              </w:rPr>
            </w:pPr>
          </w:p>
        </w:tc>
        <w:tc>
          <w:tcPr>
            <w:tcW w:w="1944" w:type="dxa"/>
            <w:vMerge/>
            <w:shd w:val="clear" w:color="auto" w:fill="auto"/>
          </w:tcPr>
          <w:p w14:paraId="42394BA9" w14:textId="77777777" w:rsidR="0086493A" w:rsidRPr="00DE65E6" w:rsidRDefault="0086493A" w:rsidP="00473792">
            <w:pPr>
              <w:widowControl w:val="0"/>
              <w:autoSpaceDE w:val="0"/>
              <w:autoSpaceDN w:val="0"/>
              <w:spacing w:line="240" w:lineRule="auto"/>
              <w:rPr>
                <w:rFonts w:ascii="Times New Roman" w:hAnsi="Times New Roman" w:cs="Times New Roman"/>
              </w:rPr>
            </w:pPr>
          </w:p>
        </w:tc>
        <w:tc>
          <w:tcPr>
            <w:tcW w:w="4863" w:type="dxa"/>
            <w:vMerge/>
            <w:shd w:val="clear" w:color="auto" w:fill="auto"/>
          </w:tcPr>
          <w:p w14:paraId="2B185E86" w14:textId="77777777" w:rsidR="0086493A" w:rsidRPr="00DE65E6" w:rsidRDefault="0086493A" w:rsidP="00473792">
            <w:pPr>
              <w:widowControl w:val="0"/>
              <w:autoSpaceDE w:val="0"/>
              <w:autoSpaceDN w:val="0"/>
              <w:spacing w:line="240" w:lineRule="auto"/>
              <w:rPr>
                <w:rFonts w:ascii="Times New Roman" w:hAnsi="Times New Roman" w:cs="Times New Roman"/>
              </w:rPr>
            </w:pPr>
          </w:p>
        </w:tc>
        <w:tc>
          <w:tcPr>
            <w:tcW w:w="823" w:type="dxa"/>
            <w:shd w:val="clear" w:color="auto" w:fill="auto"/>
          </w:tcPr>
          <w:p w14:paraId="60EF032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4C5821F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6C1CE3A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6493A" w:rsidRPr="00DE65E6" w14:paraId="4A9C4AF6" w14:textId="77777777" w:rsidTr="00943CD1">
        <w:trPr>
          <w:gridAfter w:val="1"/>
          <w:wAfter w:w="21" w:type="dxa"/>
          <w:trHeight w:val="20"/>
        </w:trPr>
        <w:tc>
          <w:tcPr>
            <w:tcW w:w="849" w:type="dxa"/>
            <w:vMerge w:val="restart"/>
            <w:shd w:val="clear" w:color="auto" w:fill="auto"/>
          </w:tcPr>
          <w:p w14:paraId="3E2264A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6.8</w:t>
            </w:r>
          </w:p>
        </w:tc>
        <w:tc>
          <w:tcPr>
            <w:tcW w:w="1944" w:type="dxa"/>
            <w:vMerge w:val="restart"/>
            <w:shd w:val="clear" w:color="auto" w:fill="auto"/>
          </w:tcPr>
          <w:p w14:paraId="487CFDD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Связь</w:t>
            </w:r>
          </w:p>
        </w:tc>
        <w:tc>
          <w:tcPr>
            <w:tcW w:w="4863" w:type="dxa"/>
            <w:vMerge w:val="restart"/>
            <w:shd w:val="clear" w:color="auto" w:fill="auto"/>
          </w:tcPr>
          <w:p w14:paraId="7E22F56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18"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119" w:history="1">
              <w:r w:rsidRPr="00DE65E6">
                <w:rPr>
                  <w:rFonts w:ascii="Times New Roman" w:eastAsiaTheme="minorHAnsi" w:hAnsi="Times New Roman" w:cs="Times New Roman"/>
                  <w:lang w:eastAsia="en-US"/>
                </w:rPr>
                <w:t>3.2.3</w:t>
              </w:r>
            </w:hyperlink>
          </w:p>
        </w:tc>
        <w:tc>
          <w:tcPr>
            <w:tcW w:w="823" w:type="dxa"/>
            <w:shd w:val="clear" w:color="auto" w:fill="auto"/>
          </w:tcPr>
          <w:p w14:paraId="1E2D312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46C3A2F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5A50035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33B1ECDA" w14:textId="77777777" w:rsidTr="00943CD1">
        <w:trPr>
          <w:gridAfter w:val="1"/>
          <w:wAfter w:w="21" w:type="dxa"/>
          <w:trHeight w:val="20"/>
        </w:trPr>
        <w:tc>
          <w:tcPr>
            <w:tcW w:w="849" w:type="dxa"/>
            <w:vMerge/>
            <w:shd w:val="clear" w:color="auto" w:fill="auto"/>
          </w:tcPr>
          <w:p w14:paraId="68F4A7F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CDC9E7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6B774F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70E599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0C8F71A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760833A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DE65E6">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12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2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7EDB73FB" w14:textId="77777777" w:rsidTr="003D003D">
        <w:trPr>
          <w:gridAfter w:val="1"/>
          <w:wAfter w:w="21" w:type="dxa"/>
          <w:trHeight w:val="530"/>
        </w:trPr>
        <w:tc>
          <w:tcPr>
            <w:tcW w:w="849" w:type="dxa"/>
            <w:vMerge/>
            <w:shd w:val="clear" w:color="auto" w:fill="auto"/>
          </w:tcPr>
          <w:p w14:paraId="4BD82BC1"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F136CA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73CC8F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1F78F3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313D194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0FFE8CE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370864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17C86814" w14:textId="77777777" w:rsidTr="0086493A">
        <w:trPr>
          <w:gridAfter w:val="1"/>
          <w:wAfter w:w="21" w:type="dxa"/>
          <w:trHeight w:val="990"/>
        </w:trPr>
        <w:tc>
          <w:tcPr>
            <w:tcW w:w="849" w:type="dxa"/>
            <w:vMerge/>
            <w:shd w:val="clear" w:color="auto" w:fill="auto"/>
          </w:tcPr>
          <w:p w14:paraId="43FD5480"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89F972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D75A4A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53A887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21910E8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54E607D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6493A" w:rsidRPr="00DE65E6" w14:paraId="66954880" w14:textId="77777777" w:rsidTr="0086493A">
        <w:tc>
          <w:tcPr>
            <w:tcW w:w="849" w:type="dxa"/>
            <w:shd w:val="clear" w:color="auto" w:fill="auto"/>
          </w:tcPr>
          <w:p w14:paraId="7E4D82F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7.2.1</w:t>
            </w:r>
          </w:p>
        </w:tc>
        <w:tc>
          <w:tcPr>
            <w:tcW w:w="1944" w:type="dxa"/>
            <w:shd w:val="clear" w:color="auto" w:fill="auto"/>
          </w:tcPr>
          <w:p w14:paraId="7EA6CE7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автомобильных дорог</w:t>
            </w:r>
          </w:p>
        </w:tc>
        <w:tc>
          <w:tcPr>
            <w:tcW w:w="4863" w:type="dxa"/>
            <w:shd w:val="clear" w:color="auto" w:fill="auto"/>
          </w:tcPr>
          <w:p w14:paraId="604BB20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w:t>
            </w:r>
            <w:r w:rsidRPr="00DE65E6">
              <w:rPr>
                <w:rFonts w:ascii="Times New Roman" w:eastAsiaTheme="minorHAnsi" w:hAnsi="Times New Roman" w:cs="Times New Roman"/>
                <w:lang w:eastAsia="en-US"/>
              </w:rPr>
              <w:lastRenderedPageBreak/>
              <w:t xml:space="preserve">городских улиц и дорог, за исключением предусмотренных видами разрешенного использования с </w:t>
            </w:r>
            <w:hyperlink r:id="rId122"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123"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124"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52F987B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393" w:type="dxa"/>
            <w:gridSpan w:val="4"/>
            <w:shd w:val="clear" w:color="auto" w:fill="auto"/>
          </w:tcPr>
          <w:p w14:paraId="49D76046"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F42526" w:rsidRPr="00DE65E6" w14:paraId="5C02982F" w14:textId="77777777" w:rsidTr="0086493A">
        <w:trPr>
          <w:gridAfter w:val="1"/>
          <w:wAfter w:w="21" w:type="dxa"/>
          <w:trHeight w:val="635"/>
        </w:trPr>
        <w:tc>
          <w:tcPr>
            <w:tcW w:w="849" w:type="dxa"/>
            <w:vMerge w:val="restart"/>
            <w:shd w:val="clear" w:color="auto" w:fill="auto"/>
          </w:tcPr>
          <w:p w14:paraId="080B45FF"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44" w:type="dxa"/>
            <w:vMerge w:val="restart"/>
            <w:shd w:val="clear" w:color="auto" w:fill="auto"/>
          </w:tcPr>
          <w:p w14:paraId="338905E7"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863" w:type="dxa"/>
            <w:vMerge w:val="restart"/>
            <w:shd w:val="clear" w:color="auto" w:fill="auto"/>
          </w:tcPr>
          <w:p w14:paraId="2AB44696"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104AFE6"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23" w:type="dxa"/>
            <w:shd w:val="clear" w:color="auto" w:fill="auto"/>
          </w:tcPr>
          <w:p w14:paraId="0BDCE85E"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p w14:paraId="34CB2183" w14:textId="77777777" w:rsidR="00F42526" w:rsidRPr="00DE65E6" w:rsidRDefault="00F42526" w:rsidP="00473792">
            <w:pPr>
              <w:spacing w:line="240" w:lineRule="auto"/>
              <w:rPr>
                <w:rFonts w:ascii="Times New Roman" w:hAnsi="Times New Roman" w:cs="Times New Roman"/>
              </w:rPr>
            </w:pPr>
          </w:p>
          <w:p w14:paraId="6FD15D61" w14:textId="77777777" w:rsidR="00F42526" w:rsidRPr="00DE65E6" w:rsidRDefault="00F42526" w:rsidP="00473792">
            <w:pPr>
              <w:spacing w:line="240" w:lineRule="auto"/>
              <w:rPr>
                <w:rFonts w:ascii="Times New Roman" w:hAnsi="Times New Roman" w:cs="Times New Roman"/>
              </w:rPr>
            </w:pPr>
          </w:p>
        </w:tc>
        <w:tc>
          <w:tcPr>
            <w:tcW w:w="1983" w:type="dxa"/>
            <w:shd w:val="clear" w:color="auto" w:fill="auto"/>
          </w:tcPr>
          <w:p w14:paraId="4DF83452"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5FBFEC9"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6F6A4C6B"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25" w:history="1">
              <w:r w:rsidRPr="00DE65E6">
                <w:rPr>
                  <w:rFonts w:ascii="Times New Roman" w:hAnsi="Times New Roman" w:cs="Times New Roman"/>
                </w:rPr>
                <w:t>кодами 2.7.2, 4.9</w:t>
              </w:r>
            </w:hyperlink>
          </w:p>
        </w:tc>
      </w:tr>
      <w:tr w:rsidR="0086493A" w:rsidRPr="00DE65E6" w14:paraId="5B71768C" w14:textId="77777777" w:rsidTr="00EE7F2F">
        <w:trPr>
          <w:gridAfter w:val="1"/>
          <w:wAfter w:w="21" w:type="dxa"/>
          <w:trHeight w:val="20"/>
        </w:trPr>
        <w:tc>
          <w:tcPr>
            <w:tcW w:w="849" w:type="dxa"/>
            <w:vMerge/>
            <w:shd w:val="clear" w:color="auto" w:fill="auto"/>
          </w:tcPr>
          <w:p w14:paraId="6A9531E4"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8A7EA7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CDAD3F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203550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64E17EE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39CF295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DE65E6">
              <w:rPr>
                <w:rFonts w:ascii="Times New Roman" w:hAnsi="Times New Roman" w:cs="Times New Roman"/>
              </w:rPr>
              <w:lastRenderedPageBreak/>
              <w:t>необходимых для сбора и плавки снега)</w:t>
            </w:r>
          </w:p>
        </w:tc>
      </w:tr>
      <w:tr w:rsidR="0086493A" w:rsidRPr="00DE65E6" w14:paraId="54C05396" w14:textId="77777777" w:rsidTr="0086493A">
        <w:trPr>
          <w:gridAfter w:val="1"/>
          <w:wAfter w:w="21" w:type="dxa"/>
          <w:trHeight w:val="630"/>
        </w:trPr>
        <w:tc>
          <w:tcPr>
            <w:tcW w:w="849" w:type="dxa"/>
            <w:vMerge/>
            <w:shd w:val="clear" w:color="auto" w:fill="auto"/>
          </w:tcPr>
          <w:p w14:paraId="2ADDBC71"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1792FDE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D22C83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A674B7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27C695F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0873924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2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4ECECBC0" w14:textId="77777777" w:rsidTr="0086493A">
        <w:trPr>
          <w:gridAfter w:val="1"/>
          <w:wAfter w:w="21" w:type="dxa"/>
          <w:trHeight w:val="630"/>
        </w:trPr>
        <w:tc>
          <w:tcPr>
            <w:tcW w:w="849" w:type="dxa"/>
            <w:vMerge/>
            <w:shd w:val="clear" w:color="auto" w:fill="auto"/>
          </w:tcPr>
          <w:p w14:paraId="7153837F"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BE88F7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3D439C6"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FB9123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5.1.3</w:t>
            </w:r>
          </w:p>
        </w:tc>
        <w:tc>
          <w:tcPr>
            <w:tcW w:w="1983" w:type="dxa"/>
            <w:shd w:val="clear" w:color="auto" w:fill="auto"/>
          </w:tcPr>
          <w:p w14:paraId="09FD4F3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566" w:type="dxa"/>
            <w:shd w:val="clear" w:color="auto" w:fill="auto"/>
          </w:tcPr>
          <w:p w14:paraId="55D45BB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6493A" w:rsidRPr="00DE65E6" w14:paraId="497B23AF" w14:textId="77777777" w:rsidTr="0086493A">
        <w:trPr>
          <w:gridAfter w:val="1"/>
          <w:wAfter w:w="21" w:type="dxa"/>
          <w:trHeight w:val="630"/>
        </w:trPr>
        <w:tc>
          <w:tcPr>
            <w:tcW w:w="849" w:type="dxa"/>
            <w:vMerge/>
            <w:shd w:val="clear" w:color="auto" w:fill="auto"/>
          </w:tcPr>
          <w:p w14:paraId="6E6B69E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9CAA50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E28C1F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CA73B0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5.1.4</w:t>
            </w:r>
          </w:p>
        </w:tc>
        <w:tc>
          <w:tcPr>
            <w:tcW w:w="1983" w:type="dxa"/>
            <w:shd w:val="clear" w:color="auto" w:fill="auto"/>
          </w:tcPr>
          <w:p w14:paraId="1690BB9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566" w:type="dxa"/>
            <w:shd w:val="clear" w:color="auto" w:fill="auto"/>
          </w:tcPr>
          <w:p w14:paraId="497931D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6493A" w:rsidRPr="00DE65E6" w14:paraId="6FFCB848" w14:textId="77777777" w:rsidTr="0086493A">
        <w:trPr>
          <w:gridAfter w:val="1"/>
          <w:wAfter w:w="21" w:type="dxa"/>
          <w:trHeight w:val="630"/>
        </w:trPr>
        <w:tc>
          <w:tcPr>
            <w:tcW w:w="849" w:type="dxa"/>
            <w:vMerge/>
            <w:shd w:val="clear" w:color="auto" w:fill="auto"/>
          </w:tcPr>
          <w:p w14:paraId="1414CB1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CBFF50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B27751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3C4D1A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10AB876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1F753EF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9EBDDAF" w14:textId="77777777" w:rsidTr="00943CD1">
        <w:trPr>
          <w:gridAfter w:val="1"/>
          <w:wAfter w:w="21" w:type="dxa"/>
          <w:trHeight w:val="20"/>
        </w:trPr>
        <w:tc>
          <w:tcPr>
            <w:tcW w:w="849" w:type="dxa"/>
            <w:vMerge w:val="restart"/>
            <w:shd w:val="clear" w:color="auto" w:fill="auto"/>
          </w:tcPr>
          <w:p w14:paraId="4D369159"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9.3</w:t>
            </w:r>
          </w:p>
        </w:tc>
        <w:tc>
          <w:tcPr>
            <w:tcW w:w="1944" w:type="dxa"/>
            <w:vMerge w:val="restart"/>
            <w:shd w:val="clear" w:color="auto" w:fill="auto"/>
          </w:tcPr>
          <w:p w14:paraId="4172F273"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Историко-культурная </w:t>
            </w:r>
            <w:r w:rsidRPr="00DE65E6">
              <w:rPr>
                <w:rFonts w:ascii="Times New Roman" w:eastAsiaTheme="minorHAnsi" w:hAnsi="Times New Roman" w:cs="Times New Roman"/>
                <w:lang w:eastAsia="en-US"/>
              </w:rPr>
              <w:lastRenderedPageBreak/>
              <w:t>деятельность</w:t>
            </w:r>
          </w:p>
        </w:tc>
        <w:tc>
          <w:tcPr>
            <w:tcW w:w="4863" w:type="dxa"/>
            <w:vMerge w:val="restart"/>
            <w:shd w:val="clear" w:color="auto" w:fill="auto"/>
          </w:tcPr>
          <w:p w14:paraId="71CC0DED"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 xml:space="preserve">Сохранение и изучение объектов культурного наследия народов Российской Федерации </w:t>
            </w:r>
            <w:r w:rsidRPr="00DE65E6">
              <w:rPr>
                <w:rFonts w:ascii="Times New Roman" w:eastAsiaTheme="minorHAnsi" w:hAnsi="Times New Roman" w:cs="Times New Roman"/>
                <w:lang w:eastAsia="en-US"/>
              </w:rPr>
              <w:lastRenderedPageBreak/>
              <w:t>(памятников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23" w:type="dxa"/>
            <w:shd w:val="clear" w:color="auto" w:fill="auto"/>
          </w:tcPr>
          <w:p w14:paraId="3C3F295F"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3" w:type="dxa"/>
            <w:shd w:val="clear" w:color="auto" w:fill="auto"/>
          </w:tcPr>
          <w:p w14:paraId="5E22E71E"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C096048"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0EBFAA1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пристроенных гаражей, в том числе </w:t>
            </w:r>
            <w:r w:rsidRPr="00DE65E6">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28" w:history="1">
              <w:r w:rsidRPr="00DE65E6">
                <w:rPr>
                  <w:rFonts w:ascii="Times New Roman" w:hAnsi="Times New Roman" w:cs="Times New Roman"/>
                </w:rPr>
                <w:t>кодами 2.7.2, 4.9</w:t>
              </w:r>
            </w:hyperlink>
          </w:p>
        </w:tc>
      </w:tr>
      <w:tr w:rsidR="0086493A" w:rsidRPr="00DE65E6" w14:paraId="4ABCD77E" w14:textId="77777777" w:rsidTr="00943CD1">
        <w:trPr>
          <w:gridAfter w:val="1"/>
          <w:wAfter w:w="21" w:type="dxa"/>
          <w:trHeight w:val="20"/>
        </w:trPr>
        <w:tc>
          <w:tcPr>
            <w:tcW w:w="849" w:type="dxa"/>
            <w:vMerge/>
            <w:shd w:val="clear" w:color="auto" w:fill="auto"/>
          </w:tcPr>
          <w:p w14:paraId="18A4736B"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7EC987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AA25A8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17807E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04D4AD8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6E11976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3EA9E0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6183EF67" w14:textId="77777777" w:rsidTr="0086493A">
        <w:trPr>
          <w:gridAfter w:val="1"/>
          <w:wAfter w:w="21" w:type="dxa"/>
          <w:trHeight w:val="1419"/>
        </w:trPr>
        <w:tc>
          <w:tcPr>
            <w:tcW w:w="849" w:type="dxa"/>
            <w:vMerge/>
            <w:shd w:val="clear" w:color="auto" w:fill="auto"/>
          </w:tcPr>
          <w:p w14:paraId="49A3E70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FE29A6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3498D3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7BAB11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3027EDA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06D62CD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6493A" w:rsidRPr="00DE65E6" w14:paraId="5EE696A7" w14:textId="77777777" w:rsidTr="0086493A">
        <w:trPr>
          <w:gridAfter w:val="1"/>
          <w:wAfter w:w="21" w:type="dxa"/>
        </w:trPr>
        <w:tc>
          <w:tcPr>
            <w:tcW w:w="849" w:type="dxa"/>
            <w:shd w:val="clear" w:color="auto" w:fill="auto"/>
          </w:tcPr>
          <w:p w14:paraId="1D84297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12.0.1</w:t>
            </w:r>
          </w:p>
        </w:tc>
        <w:tc>
          <w:tcPr>
            <w:tcW w:w="1944" w:type="dxa"/>
            <w:shd w:val="clear" w:color="auto" w:fill="auto"/>
          </w:tcPr>
          <w:p w14:paraId="7236CAE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Улично-дорожная сеть</w:t>
            </w:r>
          </w:p>
        </w:tc>
        <w:tc>
          <w:tcPr>
            <w:tcW w:w="4863" w:type="dxa"/>
            <w:shd w:val="clear" w:color="auto" w:fill="auto"/>
          </w:tcPr>
          <w:p w14:paraId="3B12437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w:t>
            </w:r>
            <w:r w:rsidRPr="00DE65E6">
              <w:rPr>
                <w:rFonts w:ascii="Times New Roman" w:eastAsiaTheme="minorHAnsi" w:hAnsi="Times New Roman" w:cs="Times New Roman"/>
                <w:lang w:eastAsia="en-US"/>
              </w:rPr>
              <w:lastRenderedPageBreak/>
              <w:t>пунктов, пешеходных переходов, бульваров, площадей, проездов, велодорожек и объектов велотранспортной и инженерной инфраструктуры;</w:t>
            </w:r>
          </w:p>
          <w:p w14:paraId="46B27CA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29"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130"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131"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23" w:type="dxa"/>
            <w:shd w:val="clear" w:color="auto" w:fill="auto"/>
          </w:tcPr>
          <w:p w14:paraId="4864DF6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3" w:type="dxa"/>
            <w:shd w:val="clear" w:color="auto" w:fill="auto"/>
          </w:tcPr>
          <w:p w14:paraId="60DAFF8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4C89D61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6493A" w:rsidRPr="00DE65E6" w14:paraId="6CC21B8F" w14:textId="77777777" w:rsidTr="0086303F">
        <w:trPr>
          <w:gridAfter w:val="1"/>
          <w:wAfter w:w="21" w:type="dxa"/>
          <w:trHeight w:val="20"/>
        </w:trPr>
        <w:tc>
          <w:tcPr>
            <w:tcW w:w="849" w:type="dxa"/>
            <w:shd w:val="clear" w:color="auto" w:fill="auto"/>
          </w:tcPr>
          <w:p w14:paraId="4F2E794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44" w:type="dxa"/>
            <w:shd w:val="clear" w:color="auto" w:fill="auto"/>
          </w:tcPr>
          <w:p w14:paraId="44EEA4B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863" w:type="dxa"/>
            <w:shd w:val="clear" w:color="auto" w:fill="auto"/>
          </w:tcPr>
          <w:p w14:paraId="123265E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2" w:type="dxa"/>
            <w:gridSpan w:val="3"/>
            <w:shd w:val="clear" w:color="auto" w:fill="auto"/>
          </w:tcPr>
          <w:p w14:paraId="327C7C87"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6DA838F4" w14:textId="77777777" w:rsidR="003B58DA" w:rsidRPr="00DE65E6" w:rsidRDefault="003B58DA" w:rsidP="003D003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699DDA28" w14:textId="77777777" w:rsidR="00943CD1" w:rsidRPr="00DE65E6" w:rsidRDefault="00943CD1" w:rsidP="003D003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67C71190" w14:textId="77777777" w:rsidR="00943CD1" w:rsidRPr="00DE65E6" w:rsidRDefault="00943CD1" w:rsidP="003D003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5AF9A3C4" w14:textId="77777777" w:rsidR="00943CD1" w:rsidRPr="00DE65E6" w:rsidRDefault="00943CD1" w:rsidP="003D003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360C89F8" w14:textId="77777777" w:rsidR="00943CD1" w:rsidRPr="00DE65E6" w:rsidRDefault="00943CD1" w:rsidP="003D003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1A15BAEC" w14:textId="77777777" w:rsidR="00943CD1" w:rsidRPr="00DE65E6" w:rsidRDefault="00943CD1" w:rsidP="003D003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4EB0C2AE" w14:textId="77777777" w:rsidR="00943CD1" w:rsidRPr="00DE65E6" w:rsidRDefault="00943CD1" w:rsidP="003D003D">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bl>
      <w:tblPr>
        <w:tblW w:w="15027"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48"/>
        <w:gridCol w:w="1944"/>
        <w:gridCol w:w="4863"/>
        <w:gridCol w:w="823"/>
        <w:gridCol w:w="1983"/>
        <w:gridCol w:w="4566"/>
      </w:tblGrid>
      <w:tr w:rsidR="003B58DA" w:rsidRPr="00DE65E6" w14:paraId="45D34A5A" w14:textId="77777777" w:rsidTr="00D844F0">
        <w:trPr>
          <w:trHeight w:val="397"/>
          <w:tblHeader/>
        </w:trPr>
        <w:tc>
          <w:tcPr>
            <w:tcW w:w="15027" w:type="dxa"/>
            <w:gridSpan w:val="6"/>
            <w:tcBorders>
              <w:top w:val="nil"/>
              <w:left w:val="nil"/>
              <w:right w:val="nil"/>
            </w:tcBorders>
            <w:shd w:val="clear" w:color="auto" w:fill="auto"/>
            <w:vAlign w:val="center"/>
          </w:tcPr>
          <w:p w14:paraId="6E2969F8" w14:textId="77777777" w:rsidR="003B58DA" w:rsidRPr="00DE65E6" w:rsidRDefault="00D844F0" w:rsidP="00D844F0">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lastRenderedPageBreak/>
              <w:t>Ж-2.Зона застройки малоэтажными жилыми домами</w:t>
            </w:r>
          </w:p>
        </w:tc>
      </w:tr>
      <w:tr w:rsidR="0086493A" w:rsidRPr="00DE65E6" w14:paraId="497EE498" w14:textId="77777777" w:rsidTr="00D844F0">
        <w:trPr>
          <w:trHeight w:val="397"/>
          <w:tblHeader/>
        </w:trPr>
        <w:tc>
          <w:tcPr>
            <w:tcW w:w="7655" w:type="dxa"/>
            <w:gridSpan w:val="3"/>
            <w:shd w:val="clear" w:color="auto" w:fill="auto"/>
            <w:vAlign w:val="center"/>
          </w:tcPr>
          <w:p w14:paraId="55D830E4" w14:textId="77777777" w:rsidR="0086493A" w:rsidRPr="00DE65E6" w:rsidRDefault="0086493A" w:rsidP="00473792">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Условно разрешенные виды использования</w:t>
            </w:r>
          </w:p>
        </w:tc>
        <w:tc>
          <w:tcPr>
            <w:tcW w:w="7372" w:type="dxa"/>
            <w:gridSpan w:val="3"/>
            <w:shd w:val="clear" w:color="auto" w:fill="auto"/>
            <w:vAlign w:val="center"/>
          </w:tcPr>
          <w:p w14:paraId="61D87EA2" w14:textId="77777777" w:rsidR="0086493A" w:rsidRPr="00DE65E6" w:rsidRDefault="0086493A" w:rsidP="00473792">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86493A" w:rsidRPr="00DE65E6" w14:paraId="7499391E" w14:textId="77777777" w:rsidTr="00A35EE2">
        <w:trPr>
          <w:tblHeader/>
        </w:trPr>
        <w:tc>
          <w:tcPr>
            <w:tcW w:w="848" w:type="dxa"/>
            <w:shd w:val="clear" w:color="auto" w:fill="auto"/>
            <w:vAlign w:val="center"/>
          </w:tcPr>
          <w:p w14:paraId="24146999"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4" w:type="dxa"/>
            <w:shd w:val="clear" w:color="auto" w:fill="auto"/>
            <w:vAlign w:val="center"/>
          </w:tcPr>
          <w:p w14:paraId="3E23C5E9"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63" w:type="dxa"/>
            <w:shd w:val="clear" w:color="auto" w:fill="auto"/>
            <w:vAlign w:val="center"/>
          </w:tcPr>
          <w:p w14:paraId="7D6C3F60"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23" w:type="dxa"/>
            <w:shd w:val="clear" w:color="auto" w:fill="auto"/>
            <w:vAlign w:val="center"/>
          </w:tcPr>
          <w:p w14:paraId="3CC84DDF"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3" w:type="dxa"/>
            <w:shd w:val="clear" w:color="auto" w:fill="auto"/>
            <w:vAlign w:val="center"/>
          </w:tcPr>
          <w:p w14:paraId="6B60318F"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66" w:type="dxa"/>
            <w:shd w:val="clear" w:color="auto" w:fill="auto"/>
            <w:vAlign w:val="center"/>
          </w:tcPr>
          <w:p w14:paraId="645A3B13" w14:textId="77777777" w:rsidR="0086493A" w:rsidRPr="00DE65E6" w:rsidRDefault="0086493A" w:rsidP="0047379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86493A" w:rsidRPr="00DE65E6" w14:paraId="78767299" w14:textId="77777777" w:rsidTr="00D844F0">
        <w:tc>
          <w:tcPr>
            <w:tcW w:w="848" w:type="dxa"/>
            <w:shd w:val="clear" w:color="auto" w:fill="auto"/>
          </w:tcPr>
          <w:p w14:paraId="35311F5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2.1</w:t>
            </w:r>
          </w:p>
        </w:tc>
        <w:tc>
          <w:tcPr>
            <w:tcW w:w="1944" w:type="dxa"/>
            <w:shd w:val="clear" w:color="auto" w:fill="auto"/>
          </w:tcPr>
          <w:p w14:paraId="388C5F17" w14:textId="77777777" w:rsidR="0086493A" w:rsidRPr="00DE65E6" w:rsidRDefault="0086493A" w:rsidP="00473792">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Для индивидуального жилищного строительства</w:t>
            </w:r>
          </w:p>
          <w:p w14:paraId="7C28D350" w14:textId="77777777" w:rsidR="0086493A" w:rsidRPr="00DE65E6" w:rsidRDefault="0086493A" w:rsidP="00473792">
            <w:pPr>
              <w:spacing w:after="0" w:line="240" w:lineRule="auto"/>
              <w:rPr>
                <w:rFonts w:ascii="Times New Roman" w:hAnsi="Times New Roman" w:cs="Times New Roman"/>
              </w:rPr>
            </w:pPr>
          </w:p>
        </w:tc>
        <w:tc>
          <w:tcPr>
            <w:tcW w:w="4863" w:type="dxa"/>
            <w:shd w:val="clear" w:color="auto" w:fill="auto"/>
          </w:tcPr>
          <w:p w14:paraId="453F9BB9" w14:textId="77777777" w:rsidR="0086493A" w:rsidRPr="00DE65E6" w:rsidRDefault="00C52813" w:rsidP="00C5281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 </w:t>
            </w:r>
          </w:p>
        </w:tc>
        <w:tc>
          <w:tcPr>
            <w:tcW w:w="7372" w:type="dxa"/>
            <w:gridSpan w:val="3"/>
            <w:shd w:val="clear" w:color="auto" w:fill="auto"/>
          </w:tcPr>
          <w:p w14:paraId="3445E532"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86493A" w:rsidRPr="00DE65E6" w14:paraId="43836391" w14:textId="77777777" w:rsidTr="00D844F0">
        <w:tc>
          <w:tcPr>
            <w:tcW w:w="848" w:type="dxa"/>
            <w:shd w:val="clear" w:color="auto" w:fill="auto"/>
          </w:tcPr>
          <w:p w14:paraId="731743B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2.2</w:t>
            </w:r>
          </w:p>
        </w:tc>
        <w:tc>
          <w:tcPr>
            <w:tcW w:w="1944" w:type="dxa"/>
            <w:shd w:val="clear" w:color="auto" w:fill="auto"/>
          </w:tcPr>
          <w:p w14:paraId="5E8D2E6D" w14:textId="4877B552" w:rsidR="0086493A" w:rsidRPr="00DE65E6" w:rsidRDefault="0086493A" w:rsidP="003D003D">
            <w:pPr>
              <w:suppressAutoHyphens w:val="0"/>
              <w:autoSpaceDE w:val="0"/>
              <w:autoSpaceDN w:val="0"/>
              <w:adjustRightInd w:val="0"/>
              <w:spacing w:after="0" w:line="240" w:lineRule="auto"/>
              <w:jc w:val="both"/>
              <w:rPr>
                <w:rFonts w:ascii="Times New Roman" w:eastAsia="Times New Roman" w:hAnsi="Times New Roman" w:cs="Times New Roman"/>
              </w:rPr>
            </w:pPr>
            <w:r w:rsidRPr="00DE65E6">
              <w:rPr>
                <w:rFonts w:ascii="Times New Roman" w:eastAsiaTheme="minorHAnsi" w:hAnsi="Times New Roman" w:cs="Times New Roman"/>
                <w:lang w:eastAsia="en-US"/>
              </w:rPr>
              <w:t>Для ведения личного подсобного хозяйства (приусадебный земельный участок)</w:t>
            </w:r>
            <w:r w:rsidR="007410F9" w:rsidRPr="00DE65E6">
              <w:rPr>
                <w:rFonts w:ascii="Times New Roman" w:eastAsiaTheme="minorHAnsi" w:hAnsi="Times New Roman" w:cs="Times New Roman"/>
                <w:lang w:eastAsia="en-US"/>
              </w:rPr>
              <w:t>**</w:t>
            </w:r>
          </w:p>
        </w:tc>
        <w:tc>
          <w:tcPr>
            <w:tcW w:w="4863" w:type="dxa"/>
            <w:shd w:val="clear" w:color="auto" w:fill="auto"/>
          </w:tcPr>
          <w:p w14:paraId="693AE3F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жилого дома, указанного в описании вида разрешенного использования с </w:t>
            </w:r>
            <w:hyperlink r:id="rId132" w:history="1">
              <w:r w:rsidRPr="00DE65E6">
                <w:rPr>
                  <w:rFonts w:ascii="Times New Roman" w:eastAsiaTheme="minorHAnsi" w:hAnsi="Times New Roman" w:cs="Times New Roman"/>
                  <w:lang w:eastAsia="en-US"/>
                </w:rPr>
                <w:t>кодом 2.1</w:t>
              </w:r>
            </w:hyperlink>
            <w:r w:rsidRPr="00DE65E6">
              <w:rPr>
                <w:rFonts w:ascii="Times New Roman" w:eastAsiaTheme="minorHAnsi" w:hAnsi="Times New Roman" w:cs="Times New Roman"/>
                <w:lang w:eastAsia="en-US"/>
              </w:rPr>
              <w:t>;</w:t>
            </w:r>
          </w:p>
          <w:p w14:paraId="13474DF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производство сельскохозяйственной продукции;</w:t>
            </w:r>
          </w:p>
          <w:p w14:paraId="31861C0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гаража и иных вспомогательных сооружений;</w:t>
            </w:r>
          </w:p>
          <w:p w14:paraId="00ECF2BD" w14:textId="77777777" w:rsidR="0086493A" w:rsidRPr="00DE65E6" w:rsidRDefault="0086493A" w:rsidP="00473792">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содержание сельскохозяйственных животных</w:t>
            </w:r>
          </w:p>
        </w:tc>
        <w:tc>
          <w:tcPr>
            <w:tcW w:w="7372" w:type="dxa"/>
            <w:gridSpan w:val="3"/>
            <w:shd w:val="clear" w:color="auto" w:fill="auto"/>
          </w:tcPr>
          <w:p w14:paraId="1D28DBC2"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86493A" w:rsidRPr="00DE65E6" w14:paraId="632BECC3" w14:textId="77777777" w:rsidTr="00D844F0">
        <w:tc>
          <w:tcPr>
            <w:tcW w:w="848" w:type="dxa"/>
            <w:shd w:val="clear" w:color="auto" w:fill="auto"/>
          </w:tcPr>
          <w:p w14:paraId="228F789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w:t>
            </w:r>
          </w:p>
        </w:tc>
        <w:tc>
          <w:tcPr>
            <w:tcW w:w="1944" w:type="dxa"/>
            <w:shd w:val="clear" w:color="auto" w:fill="auto"/>
          </w:tcPr>
          <w:p w14:paraId="7512495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863" w:type="dxa"/>
            <w:shd w:val="clear" w:color="auto" w:fill="auto"/>
          </w:tcPr>
          <w:p w14:paraId="59938A0E"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372" w:type="dxa"/>
            <w:gridSpan w:val="3"/>
            <w:shd w:val="clear" w:color="auto" w:fill="auto"/>
          </w:tcPr>
          <w:p w14:paraId="0C242F01"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86493A" w:rsidRPr="00DE65E6" w14:paraId="37AFD924" w14:textId="77777777" w:rsidTr="00D844F0">
        <w:tc>
          <w:tcPr>
            <w:tcW w:w="848" w:type="dxa"/>
            <w:shd w:val="clear" w:color="auto" w:fill="auto"/>
          </w:tcPr>
          <w:p w14:paraId="2726E5E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3.2</w:t>
            </w:r>
          </w:p>
        </w:tc>
        <w:tc>
          <w:tcPr>
            <w:tcW w:w="1944" w:type="dxa"/>
            <w:shd w:val="clear" w:color="auto" w:fill="auto"/>
          </w:tcPr>
          <w:p w14:paraId="1A4ED2C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Социальное обслуживание</w:t>
            </w:r>
          </w:p>
        </w:tc>
        <w:tc>
          <w:tcPr>
            <w:tcW w:w="4863" w:type="dxa"/>
            <w:shd w:val="clear" w:color="auto" w:fill="auto"/>
          </w:tcPr>
          <w:p w14:paraId="5CF98398"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w:t>
            </w:r>
            <w:r w:rsidRPr="00DE65E6">
              <w:rPr>
                <w:rFonts w:ascii="Times New Roman" w:eastAsiaTheme="minorHAnsi" w:hAnsi="Times New Roman" w:cs="Times New Roman"/>
                <w:lang w:eastAsia="en-US"/>
              </w:rPr>
              <w:lastRenderedPageBreak/>
              <w:t xml:space="preserve">использования включает в себя содержание видов разрешенного использования с </w:t>
            </w:r>
            <w:hyperlink w:anchor="Par188" w:tooltip="3.2.1" w:history="1">
              <w:r w:rsidRPr="00DE65E6">
                <w:rPr>
                  <w:rFonts w:ascii="Times New Roman" w:eastAsiaTheme="minorHAnsi" w:hAnsi="Times New Roman" w:cs="Times New Roman"/>
                  <w:lang w:eastAsia="en-US"/>
                </w:rPr>
                <w:t>кодами 3.2.1</w:t>
              </w:r>
            </w:hyperlink>
            <w:r w:rsidRPr="00DE65E6">
              <w:rPr>
                <w:rFonts w:ascii="Times New Roman" w:eastAsiaTheme="minorHAnsi" w:hAnsi="Times New Roman" w:cs="Times New Roman"/>
                <w:lang w:eastAsia="en-US"/>
              </w:rPr>
              <w:t xml:space="preserve"> - </w:t>
            </w:r>
            <w:hyperlink w:anchor="Par198" w:tooltip="3.2.4" w:history="1">
              <w:r w:rsidRPr="00DE65E6">
                <w:rPr>
                  <w:rFonts w:ascii="Times New Roman" w:eastAsiaTheme="minorHAnsi" w:hAnsi="Times New Roman" w:cs="Times New Roman"/>
                  <w:lang w:eastAsia="en-US"/>
                </w:rPr>
                <w:t>3.2.4</w:t>
              </w:r>
            </w:hyperlink>
          </w:p>
        </w:tc>
        <w:tc>
          <w:tcPr>
            <w:tcW w:w="7372" w:type="dxa"/>
            <w:gridSpan w:val="3"/>
            <w:shd w:val="clear" w:color="auto" w:fill="auto"/>
          </w:tcPr>
          <w:p w14:paraId="6B3A53DB"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F42526" w:rsidRPr="00DE65E6" w14:paraId="28529D4D" w14:textId="77777777" w:rsidTr="00D844F0">
        <w:trPr>
          <w:trHeight w:val="255"/>
        </w:trPr>
        <w:tc>
          <w:tcPr>
            <w:tcW w:w="848" w:type="dxa"/>
            <w:vMerge w:val="restart"/>
            <w:shd w:val="clear" w:color="auto" w:fill="auto"/>
          </w:tcPr>
          <w:p w14:paraId="702A1929"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3.6.1</w:t>
            </w:r>
          </w:p>
        </w:tc>
        <w:tc>
          <w:tcPr>
            <w:tcW w:w="1944" w:type="dxa"/>
            <w:vMerge w:val="restart"/>
            <w:shd w:val="clear" w:color="auto" w:fill="auto"/>
          </w:tcPr>
          <w:p w14:paraId="1A1426FE"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Объекты культурно-досуговой деятельности</w:t>
            </w:r>
          </w:p>
        </w:tc>
        <w:tc>
          <w:tcPr>
            <w:tcW w:w="4863" w:type="dxa"/>
            <w:vMerge w:val="restart"/>
            <w:shd w:val="clear" w:color="auto" w:fill="auto"/>
          </w:tcPr>
          <w:p w14:paraId="1228A3BC"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23" w:type="dxa"/>
            <w:shd w:val="clear" w:color="auto" w:fill="auto"/>
          </w:tcPr>
          <w:p w14:paraId="3C1E2562"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6B8D0261"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BA14504"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14E17502"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3" w:history="1">
              <w:r w:rsidRPr="00DE65E6">
                <w:rPr>
                  <w:rFonts w:ascii="Times New Roman" w:hAnsi="Times New Roman" w:cs="Times New Roman"/>
                </w:rPr>
                <w:t>кодами 2.7.2, 4.9</w:t>
              </w:r>
            </w:hyperlink>
          </w:p>
        </w:tc>
      </w:tr>
      <w:tr w:rsidR="0086493A" w:rsidRPr="00DE65E6" w14:paraId="008A20D7" w14:textId="77777777" w:rsidTr="00D844F0">
        <w:trPr>
          <w:trHeight w:val="251"/>
        </w:trPr>
        <w:tc>
          <w:tcPr>
            <w:tcW w:w="848" w:type="dxa"/>
            <w:vMerge/>
            <w:shd w:val="clear" w:color="auto" w:fill="auto"/>
          </w:tcPr>
          <w:p w14:paraId="04696912"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AF07FB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75FDDA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3C7318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5BC3C40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0045604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138601FD" w14:textId="77777777" w:rsidTr="00D844F0">
        <w:trPr>
          <w:trHeight w:val="251"/>
        </w:trPr>
        <w:tc>
          <w:tcPr>
            <w:tcW w:w="848" w:type="dxa"/>
            <w:vMerge/>
            <w:shd w:val="clear" w:color="auto" w:fill="auto"/>
          </w:tcPr>
          <w:p w14:paraId="4E1A8450"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A52DFB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85D6F2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37E3F2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4.6</w:t>
            </w:r>
          </w:p>
        </w:tc>
        <w:tc>
          <w:tcPr>
            <w:tcW w:w="1983" w:type="dxa"/>
            <w:shd w:val="clear" w:color="auto" w:fill="auto"/>
          </w:tcPr>
          <w:p w14:paraId="1D498B0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66" w:type="dxa"/>
            <w:shd w:val="clear" w:color="auto" w:fill="auto"/>
          </w:tcPr>
          <w:p w14:paraId="2967F09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6493A" w:rsidRPr="00DE65E6" w14:paraId="24EA0B6D" w14:textId="77777777" w:rsidTr="00D844F0">
        <w:trPr>
          <w:trHeight w:val="251"/>
        </w:trPr>
        <w:tc>
          <w:tcPr>
            <w:tcW w:w="848" w:type="dxa"/>
            <w:vMerge/>
            <w:shd w:val="clear" w:color="auto" w:fill="auto"/>
          </w:tcPr>
          <w:p w14:paraId="170709AD"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40ADF4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0239D4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615660E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49D02DC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Служебные </w:t>
            </w:r>
            <w:r w:rsidRPr="00DE65E6">
              <w:rPr>
                <w:rFonts w:ascii="Times New Roman" w:hAnsi="Times New Roman" w:cs="Times New Roman"/>
              </w:rPr>
              <w:lastRenderedPageBreak/>
              <w:t>гаражи</w:t>
            </w:r>
          </w:p>
        </w:tc>
        <w:tc>
          <w:tcPr>
            <w:tcW w:w="4566" w:type="dxa"/>
            <w:shd w:val="clear" w:color="auto" w:fill="auto"/>
          </w:tcPr>
          <w:p w14:paraId="5279C79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постоянных или временных </w:t>
            </w:r>
            <w:r w:rsidRPr="00DE65E6">
              <w:rPr>
                <w:rFonts w:ascii="Times New Roman" w:hAnsi="Times New Roman" w:cs="Times New Roman"/>
              </w:rPr>
              <w:lastRenderedPageBreak/>
              <w:t xml:space="preserve">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3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6F449BD6" w14:textId="77777777" w:rsidTr="00D844F0">
        <w:trPr>
          <w:trHeight w:val="251"/>
        </w:trPr>
        <w:tc>
          <w:tcPr>
            <w:tcW w:w="848" w:type="dxa"/>
            <w:vMerge/>
            <w:shd w:val="clear" w:color="auto" w:fill="auto"/>
          </w:tcPr>
          <w:p w14:paraId="41C510D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4023E37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BD9500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ADEE3B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73D1F96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5958F6A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4FB143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61B8C130" w14:textId="77777777" w:rsidTr="00D844F0">
        <w:trPr>
          <w:trHeight w:val="251"/>
        </w:trPr>
        <w:tc>
          <w:tcPr>
            <w:tcW w:w="848" w:type="dxa"/>
            <w:vMerge/>
            <w:shd w:val="clear" w:color="auto" w:fill="auto"/>
          </w:tcPr>
          <w:p w14:paraId="361B509C"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0F051D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E81089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7334E0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7644BC0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45EE4AC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6493A" w:rsidRPr="00DE65E6" w14:paraId="52C28913" w14:textId="77777777" w:rsidTr="00D844F0">
        <w:trPr>
          <w:trHeight w:val="251"/>
        </w:trPr>
        <w:tc>
          <w:tcPr>
            <w:tcW w:w="848" w:type="dxa"/>
            <w:shd w:val="clear" w:color="auto" w:fill="auto"/>
          </w:tcPr>
          <w:p w14:paraId="07D82E0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3.7</w:t>
            </w:r>
          </w:p>
        </w:tc>
        <w:tc>
          <w:tcPr>
            <w:tcW w:w="1944" w:type="dxa"/>
            <w:shd w:val="clear" w:color="auto" w:fill="auto"/>
          </w:tcPr>
          <w:p w14:paraId="0B6B538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Религиозное использование</w:t>
            </w:r>
          </w:p>
        </w:tc>
        <w:tc>
          <w:tcPr>
            <w:tcW w:w="4863" w:type="dxa"/>
            <w:shd w:val="clear" w:color="auto" w:fill="auto"/>
          </w:tcPr>
          <w:p w14:paraId="2F6F713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w:t>
            </w:r>
            <w:r w:rsidRPr="00DE65E6">
              <w:rPr>
                <w:rFonts w:ascii="Times New Roman" w:eastAsiaTheme="minorHAnsi" w:hAnsi="Times New Roman" w:cs="Times New Roman"/>
                <w:lang w:eastAsia="en-US"/>
              </w:rPr>
              <w:lastRenderedPageBreak/>
              <w:t xml:space="preserve">разрешенного использования включает в себя содержание видов разрешенного использования с </w:t>
            </w:r>
            <w:hyperlink w:anchor="Par242" w:tooltip="3.7.1" w:history="1">
              <w:r w:rsidRPr="00DE65E6">
                <w:rPr>
                  <w:rFonts w:ascii="Times New Roman" w:eastAsiaTheme="minorHAnsi" w:hAnsi="Times New Roman" w:cs="Times New Roman"/>
                  <w:lang w:eastAsia="en-US"/>
                </w:rPr>
                <w:t>кодами 3.7.1</w:t>
              </w:r>
            </w:hyperlink>
            <w:r w:rsidRPr="00DE65E6">
              <w:rPr>
                <w:rFonts w:ascii="Times New Roman" w:eastAsiaTheme="minorHAnsi" w:hAnsi="Times New Roman" w:cs="Times New Roman"/>
                <w:lang w:eastAsia="en-US"/>
              </w:rPr>
              <w:t xml:space="preserve"> - </w:t>
            </w:r>
            <w:hyperlink w:anchor="Par245" w:tooltip="3.7.2" w:history="1">
              <w:r w:rsidRPr="00DE65E6">
                <w:rPr>
                  <w:rFonts w:ascii="Times New Roman" w:eastAsiaTheme="minorHAnsi" w:hAnsi="Times New Roman" w:cs="Times New Roman"/>
                  <w:lang w:eastAsia="en-US"/>
                </w:rPr>
                <w:t>3.7.2</w:t>
              </w:r>
            </w:hyperlink>
          </w:p>
        </w:tc>
        <w:tc>
          <w:tcPr>
            <w:tcW w:w="7372" w:type="dxa"/>
            <w:gridSpan w:val="3"/>
            <w:shd w:val="clear" w:color="auto" w:fill="auto"/>
          </w:tcPr>
          <w:p w14:paraId="61569C99"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86493A" w:rsidRPr="00DE65E6" w14:paraId="62FDA7F3" w14:textId="77777777" w:rsidTr="00D844F0">
        <w:trPr>
          <w:trHeight w:val="276"/>
        </w:trPr>
        <w:tc>
          <w:tcPr>
            <w:tcW w:w="848" w:type="dxa"/>
            <w:shd w:val="clear" w:color="auto" w:fill="auto"/>
          </w:tcPr>
          <w:p w14:paraId="0C11828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3.8</w:t>
            </w:r>
          </w:p>
        </w:tc>
        <w:tc>
          <w:tcPr>
            <w:tcW w:w="1944" w:type="dxa"/>
            <w:shd w:val="clear" w:color="auto" w:fill="auto"/>
          </w:tcPr>
          <w:p w14:paraId="16C97313"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управление</w:t>
            </w:r>
          </w:p>
        </w:tc>
        <w:tc>
          <w:tcPr>
            <w:tcW w:w="4863" w:type="dxa"/>
            <w:shd w:val="clear" w:color="auto" w:fill="auto"/>
          </w:tcPr>
          <w:p w14:paraId="4950674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DE65E6">
                <w:rPr>
                  <w:rFonts w:ascii="Times New Roman" w:eastAsiaTheme="minorHAnsi" w:hAnsi="Times New Roman" w:cs="Times New Roman"/>
                  <w:lang w:eastAsia="en-US"/>
                </w:rPr>
                <w:t>кодами 3.8.1</w:t>
              </w:r>
            </w:hyperlink>
            <w:r w:rsidRPr="00DE65E6">
              <w:rPr>
                <w:rFonts w:ascii="Times New Roman" w:eastAsiaTheme="minorHAnsi" w:hAnsi="Times New Roman" w:cs="Times New Roman"/>
                <w:lang w:eastAsia="en-US"/>
              </w:rPr>
              <w:t xml:space="preserve"> - </w:t>
            </w:r>
            <w:hyperlink w:anchor="Par254" w:tooltip="3.8.2" w:history="1">
              <w:r w:rsidRPr="00DE65E6">
                <w:rPr>
                  <w:rFonts w:ascii="Times New Roman" w:eastAsiaTheme="minorHAnsi" w:hAnsi="Times New Roman" w:cs="Times New Roman"/>
                  <w:lang w:eastAsia="en-US"/>
                </w:rPr>
                <w:t>3.8.2</w:t>
              </w:r>
            </w:hyperlink>
          </w:p>
        </w:tc>
        <w:tc>
          <w:tcPr>
            <w:tcW w:w="7372" w:type="dxa"/>
            <w:gridSpan w:val="3"/>
            <w:shd w:val="clear" w:color="auto" w:fill="auto"/>
          </w:tcPr>
          <w:p w14:paraId="2C981F83"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41AD0C41" w14:textId="77777777" w:rsidTr="00D844F0">
        <w:trPr>
          <w:trHeight w:val="382"/>
        </w:trPr>
        <w:tc>
          <w:tcPr>
            <w:tcW w:w="848" w:type="dxa"/>
            <w:vMerge w:val="restart"/>
            <w:shd w:val="clear" w:color="auto" w:fill="auto"/>
          </w:tcPr>
          <w:p w14:paraId="3820FA6E"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3.10.1</w:t>
            </w:r>
          </w:p>
        </w:tc>
        <w:tc>
          <w:tcPr>
            <w:tcW w:w="1944" w:type="dxa"/>
            <w:vMerge w:val="restart"/>
            <w:shd w:val="clear" w:color="auto" w:fill="auto"/>
          </w:tcPr>
          <w:p w14:paraId="6434300A"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Амбулаторное ветеринарное обслуживание</w:t>
            </w:r>
          </w:p>
        </w:tc>
        <w:tc>
          <w:tcPr>
            <w:tcW w:w="4863" w:type="dxa"/>
            <w:vMerge w:val="restart"/>
            <w:shd w:val="clear" w:color="auto" w:fill="auto"/>
          </w:tcPr>
          <w:p w14:paraId="4123E6EB"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23" w:type="dxa"/>
            <w:shd w:val="clear" w:color="auto" w:fill="auto"/>
          </w:tcPr>
          <w:p w14:paraId="195EA5CE"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5F0BA0E8"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5C28D2A6" w14:textId="77777777" w:rsidR="00F42526" w:rsidRPr="00DE65E6" w:rsidRDefault="00F42526" w:rsidP="00473792">
            <w:pPr>
              <w:spacing w:after="0" w:line="240" w:lineRule="auto"/>
              <w:rPr>
                <w:rFonts w:ascii="Times New Roman" w:hAnsi="Times New Roman" w:cs="Times New Roman"/>
              </w:rPr>
            </w:pPr>
          </w:p>
        </w:tc>
        <w:tc>
          <w:tcPr>
            <w:tcW w:w="4566" w:type="dxa"/>
            <w:shd w:val="clear" w:color="auto" w:fill="auto"/>
          </w:tcPr>
          <w:p w14:paraId="2526198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6" w:history="1">
              <w:r w:rsidRPr="00DE65E6">
                <w:rPr>
                  <w:rFonts w:ascii="Times New Roman" w:hAnsi="Times New Roman" w:cs="Times New Roman"/>
                </w:rPr>
                <w:t>кодами 2.7.2, 4.9</w:t>
              </w:r>
            </w:hyperlink>
          </w:p>
        </w:tc>
      </w:tr>
      <w:tr w:rsidR="0086493A" w:rsidRPr="00DE65E6" w14:paraId="69C12BD0" w14:textId="77777777" w:rsidTr="00D844F0">
        <w:trPr>
          <w:trHeight w:val="281"/>
        </w:trPr>
        <w:tc>
          <w:tcPr>
            <w:tcW w:w="848" w:type="dxa"/>
            <w:vMerge/>
            <w:shd w:val="clear" w:color="auto" w:fill="auto"/>
          </w:tcPr>
          <w:p w14:paraId="26BC01C4"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159C821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038581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C97739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593A6BE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314972A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DE65E6">
              <w:rPr>
                <w:rFonts w:ascii="Times New Roman" w:hAnsi="Times New Roman" w:cs="Times New Roman"/>
              </w:rPr>
              <w:lastRenderedPageBreak/>
              <w:t>необходимых для сбора и плавки снега)</w:t>
            </w:r>
          </w:p>
        </w:tc>
      </w:tr>
      <w:tr w:rsidR="0086493A" w:rsidRPr="00DE65E6" w14:paraId="1DD773B7" w14:textId="77777777" w:rsidTr="00D844F0">
        <w:trPr>
          <w:trHeight w:val="380"/>
        </w:trPr>
        <w:tc>
          <w:tcPr>
            <w:tcW w:w="848" w:type="dxa"/>
            <w:vMerge/>
            <w:shd w:val="clear" w:color="auto" w:fill="auto"/>
          </w:tcPr>
          <w:p w14:paraId="32BACA04"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42E4D42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FAC51D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0CD2F6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0AA04B0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426AFF7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9ED393D" w14:textId="77777777" w:rsidTr="00D844F0">
        <w:trPr>
          <w:trHeight w:val="306"/>
        </w:trPr>
        <w:tc>
          <w:tcPr>
            <w:tcW w:w="848" w:type="dxa"/>
            <w:vMerge w:val="restart"/>
            <w:shd w:val="clear" w:color="auto" w:fill="auto"/>
          </w:tcPr>
          <w:p w14:paraId="6D7EF424"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4.4</w:t>
            </w:r>
          </w:p>
          <w:p w14:paraId="3A68FFEA" w14:textId="77777777" w:rsidR="00F42526" w:rsidRPr="00DE65E6" w:rsidRDefault="00F42526" w:rsidP="00473792">
            <w:pPr>
              <w:spacing w:after="0" w:line="240" w:lineRule="auto"/>
              <w:rPr>
                <w:rFonts w:ascii="Times New Roman" w:hAnsi="Times New Roman" w:cs="Times New Roman"/>
              </w:rPr>
            </w:pPr>
          </w:p>
        </w:tc>
        <w:tc>
          <w:tcPr>
            <w:tcW w:w="1944" w:type="dxa"/>
            <w:vMerge w:val="restart"/>
            <w:shd w:val="clear" w:color="auto" w:fill="auto"/>
          </w:tcPr>
          <w:p w14:paraId="692E9124"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Магазины</w:t>
            </w:r>
          </w:p>
        </w:tc>
        <w:tc>
          <w:tcPr>
            <w:tcW w:w="4863" w:type="dxa"/>
            <w:vMerge w:val="restart"/>
            <w:shd w:val="clear" w:color="auto" w:fill="auto"/>
          </w:tcPr>
          <w:p w14:paraId="3A8309D0"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23" w:type="dxa"/>
            <w:shd w:val="clear" w:color="auto" w:fill="auto"/>
          </w:tcPr>
          <w:p w14:paraId="501C5471"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69E051C2"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5DAD7018" w14:textId="77777777" w:rsidR="00F42526" w:rsidRPr="00DE65E6" w:rsidRDefault="00F42526" w:rsidP="00473792">
            <w:pPr>
              <w:spacing w:after="0" w:line="240" w:lineRule="auto"/>
              <w:rPr>
                <w:rFonts w:ascii="Times New Roman" w:hAnsi="Times New Roman" w:cs="Times New Roman"/>
              </w:rPr>
            </w:pPr>
          </w:p>
        </w:tc>
        <w:tc>
          <w:tcPr>
            <w:tcW w:w="4566" w:type="dxa"/>
            <w:shd w:val="clear" w:color="auto" w:fill="auto"/>
          </w:tcPr>
          <w:p w14:paraId="61B222C8"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7" w:history="1">
              <w:r w:rsidRPr="00DE65E6">
                <w:rPr>
                  <w:rFonts w:ascii="Times New Roman" w:hAnsi="Times New Roman" w:cs="Times New Roman"/>
                </w:rPr>
                <w:t>кодами 2.7.2, 4.9</w:t>
              </w:r>
            </w:hyperlink>
          </w:p>
        </w:tc>
      </w:tr>
      <w:tr w:rsidR="0086493A" w:rsidRPr="00DE65E6" w14:paraId="50A9B11F" w14:textId="77777777" w:rsidTr="00D844F0">
        <w:trPr>
          <w:trHeight w:val="304"/>
        </w:trPr>
        <w:tc>
          <w:tcPr>
            <w:tcW w:w="848" w:type="dxa"/>
            <w:vMerge/>
            <w:shd w:val="clear" w:color="auto" w:fill="auto"/>
          </w:tcPr>
          <w:p w14:paraId="6CB97FD2"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369910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3EC94A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60E9FF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3A1C429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69327B1B"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DE65E6">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86493A" w:rsidRPr="00DE65E6" w14:paraId="20FD47CE" w14:textId="77777777" w:rsidTr="00D844F0">
        <w:trPr>
          <w:trHeight w:val="304"/>
        </w:trPr>
        <w:tc>
          <w:tcPr>
            <w:tcW w:w="848" w:type="dxa"/>
            <w:vMerge/>
            <w:shd w:val="clear" w:color="auto" w:fill="auto"/>
          </w:tcPr>
          <w:p w14:paraId="18FCC4D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417FFA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17B7DFE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415247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3A23CB2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0A34A72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AF53450" w14:textId="77777777" w:rsidTr="00D844F0">
        <w:trPr>
          <w:trHeight w:val="541"/>
        </w:trPr>
        <w:tc>
          <w:tcPr>
            <w:tcW w:w="848" w:type="dxa"/>
            <w:vMerge w:val="restart"/>
            <w:shd w:val="clear" w:color="auto" w:fill="auto"/>
          </w:tcPr>
          <w:p w14:paraId="2FB86C00"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4.7</w:t>
            </w:r>
          </w:p>
        </w:tc>
        <w:tc>
          <w:tcPr>
            <w:tcW w:w="1944" w:type="dxa"/>
            <w:vMerge w:val="restart"/>
            <w:shd w:val="clear" w:color="auto" w:fill="auto"/>
          </w:tcPr>
          <w:p w14:paraId="5113FE63"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Гостиничное обслуживание</w:t>
            </w:r>
          </w:p>
        </w:tc>
        <w:tc>
          <w:tcPr>
            <w:tcW w:w="4863" w:type="dxa"/>
            <w:vMerge w:val="restart"/>
            <w:shd w:val="clear" w:color="auto" w:fill="auto"/>
          </w:tcPr>
          <w:p w14:paraId="0712F343" w14:textId="77777777" w:rsidR="00F42526" w:rsidRPr="00DE65E6" w:rsidRDefault="00F42526"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гостиниц</w:t>
            </w:r>
          </w:p>
          <w:p w14:paraId="7D0AF5E7" w14:textId="77777777" w:rsidR="00F42526" w:rsidRPr="00DE65E6" w:rsidRDefault="00F42526" w:rsidP="00F42526">
            <w:pPr>
              <w:spacing w:after="0" w:line="240" w:lineRule="auto"/>
              <w:jc w:val="both"/>
              <w:rPr>
                <w:rFonts w:ascii="Times New Roman" w:eastAsiaTheme="minorHAnsi" w:hAnsi="Times New Roman" w:cs="Times New Roman"/>
                <w:lang w:eastAsia="en-US"/>
              </w:rPr>
            </w:pPr>
          </w:p>
        </w:tc>
        <w:tc>
          <w:tcPr>
            <w:tcW w:w="823" w:type="dxa"/>
            <w:shd w:val="clear" w:color="auto" w:fill="auto"/>
          </w:tcPr>
          <w:p w14:paraId="28889156"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1A3C51CF"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171B2335"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072253CB"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8" w:history="1">
              <w:r w:rsidRPr="00DE65E6">
                <w:rPr>
                  <w:rFonts w:ascii="Times New Roman" w:hAnsi="Times New Roman" w:cs="Times New Roman"/>
                </w:rPr>
                <w:t>кодами 2.7.2, 4.9</w:t>
              </w:r>
            </w:hyperlink>
          </w:p>
        </w:tc>
      </w:tr>
      <w:tr w:rsidR="0086493A" w:rsidRPr="00DE65E6" w14:paraId="5A98169C" w14:textId="77777777" w:rsidTr="00D844F0">
        <w:trPr>
          <w:trHeight w:val="1135"/>
        </w:trPr>
        <w:tc>
          <w:tcPr>
            <w:tcW w:w="848" w:type="dxa"/>
            <w:vMerge/>
            <w:shd w:val="clear" w:color="auto" w:fill="auto"/>
          </w:tcPr>
          <w:p w14:paraId="3BE4C94A"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30AE8C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4904240"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D4A810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7E455D2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4612CEE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DE65E6">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6E5C44EA" w14:textId="77777777" w:rsidTr="003D003D">
        <w:trPr>
          <w:trHeight w:val="246"/>
        </w:trPr>
        <w:tc>
          <w:tcPr>
            <w:tcW w:w="848" w:type="dxa"/>
            <w:vMerge/>
            <w:shd w:val="clear" w:color="auto" w:fill="auto"/>
          </w:tcPr>
          <w:p w14:paraId="17A83C5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C1F64A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B65BB2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8C9A88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4.6</w:t>
            </w:r>
          </w:p>
        </w:tc>
        <w:tc>
          <w:tcPr>
            <w:tcW w:w="1983" w:type="dxa"/>
            <w:shd w:val="clear" w:color="auto" w:fill="auto"/>
          </w:tcPr>
          <w:p w14:paraId="0B520E7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66" w:type="dxa"/>
            <w:shd w:val="clear" w:color="auto" w:fill="auto"/>
          </w:tcPr>
          <w:p w14:paraId="6601CE8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6493A" w:rsidRPr="00DE65E6" w14:paraId="0AD0422E" w14:textId="77777777" w:rsidTr="00992E10">
        <w:trPr>
          <w:trHeight w:val="20"/>
        </w:trPr>
        <w:tc>
          <w:tcPr>
            <w:tcW w:w="848" w:type="dxa"/>
            <w:vMerge/>
            <w:shd w:val="clear" w:color="auto" w:fill="auto"/>
          </w:tcPr>
          <w:p w14:paraId="64CCB03A"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1B919E9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C7D50C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E8FF6C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63FACAA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273DD99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40"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0472F09C" w14:textId="77777777" w:rsidTr="00D844F0">
        <w:trPr>
          <w:trHeight w:val="990"/>
        </w:trPr>
        <w:tc>
          <w:tcPr>
            <w:tcW w:w="848" w:type="dxa"/>
            <w:vMerge/>
            <w:shd w:val="clear" w:color="auto" w:fill="auto"/>
          </w:tcPr>
          <w:p w14:paraId="7287A285"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872B0E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2F9F0B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994E2B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5.1.3</w:t>
            </w:r>
          </w:p>
        </w:tc>
        <w:tc>
          <w:tcPr>
            <w:tcW w:w="1983" w:type="dxa"/>
            <w:shd w:val="clear" w:color="auto" w:fill="auto"/>
          </w:tcPr>
          <w:p w14:paraId="2FCB5E5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566" w:type="dxa"/>
            <w:shd w:val="clear" w:color="auto" w:fill="auto"/>
          </w:tcPr>
          <w:p w14:paraId="27EE850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6493A" w:rsidRPr="00DE65E6" w14:paraId="78BA2528" w14:textId="77777777" w:rsidTr="00943CD1">
        <w:trPr>
          <w:trHeight w:val="20"/>
        </w:trPr>
        <w:tc>
          <w:tcPr>
            <w:tcW w:w="848" w:type="dxa"/>
            <w:vMerge/>
            <w:shd w:val="clear" w:color="auto" w:fill="auto"/>
          </w:tcPr>
          <w:p w14:paraId="48853C94"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A71E48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E5955C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43B9BD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7DD7437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46438EA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8C3C06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w:t>
            </w:r>
            <w:r w:rsidRPr="00DE65E6">
              <w:rPr>
                <w:rFonts w:ascii="Times New Roman" w:hAnsi="Times New Roman" w:cs="Times New Roman"/>
              </w:rPr>
              <w:lastRenderedPageBreak/>
              <w:t>обороны, являющихся частями производственных зданий</w:t>
            </w:r>
          </w:p>
        </w:tc>
      </w:tr>
      <w:tr w:rsidR="0086493A" w:rsidRPr="00DE65E6" w14:paraId="4D61F65D" w14:textId="77777777" w:rsidTr="00943CD1">
        <w:trPr>
          <w:trHeight w:val="20"/>
        </w:trPr>
        <w:tc>
          <w:tcPr>
            <w:tcW w:w="848" w:type="dxa"/>
            <w:vMerge/>
            <w:shd w:val="clear" w:color="auto" w:fill="auto"/>
          </w:tcPr>
          <w:p w14:paraId="183070A3"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155DCF7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AEDEA0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438769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252A93D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6D75704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6B0A80E" w14:textId="77777777" w:rsidTr="00943CD1">
        <w:trPr>
          <w:trHeight w:val="20"/>
        </w:trPr>
        <w:tc>
          <w:tcPr>
            <w:tcW w:w="848" w:type="dxa"/>
            <w:vMerge w:val="restart"/>
            <w:shd w:val="clear" w:color="auto" w:fill="auto"/>
          </w:tcPr>
          <w:p w14:paraId="42353736"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4.8.1</w:t>
            </w:r>
          </w:p>
        </w:tc>
        <w:tc>
          <w:tcPr>
            <w:tcW w:w="1944" w:type="dxa"/>
            <w:vMerge w:val="restart"/>
            <w:shd w:val="clear" w:color="auto" w:fill="auto"/>
          </w:tcPr>
          <w:p w14:paraId="0E93DBE7"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Развлекательные мероприятия</w:t>
            </w:r>
          </w:p>
        </w:tc>
        <w:tc>
          <w:tcPr>
            <w:tcW w:w="4863" w:type="dxa"/>
            <w:vMerge w:val="restart"/>
            <w:shd w:val="clear" w:color="auto" w:fill="auto"/>
          </w:tcPr>
          <w:p w14:paraId="5967D2C1"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p w14:paraId="7F0D2BE6"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375A0513"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38180BF"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6A34E6DE"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0A89B76E" w14:textId="77777777" w:rsidR="00F42526" w:rsidRPr="00DE65E6" w:rsidRDefault="00F42526" w:rsidP="00473792">
            <w:pPr>
              <w:spacing w:after="0" w:line="240" w:lineRule="auto"/>
              <w:jc w:val="both"/>
              <w:rPr>
                <w:rFonts w:ascii="Times New Roman" w:hAnsi="Times New Roman" w:cs="Times New Roman"/>
              </w:rPr>
            </w:pPr>
          </w:p>
        </w:tc>
        <w:tc>
          <w:tcPr>
            <w:tcW w:w="4566" w:type="dxa"/>
            <w:shd w:val="clear" w:color="auto" w:fill="auto"/>
          </w:tcPr>
          <w:p w14:paraId="604EB63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1" w:history="1">
              <w:r w:rsidRPr="00DE65E6">
                <w:rPr>
                  <w:rFonts w:ascii="Times New Roman" w:hAnsi="Times New Roman" w:cs="Times New Roman"/>
                </w:rPr>
                <w:t>кодами 2.7.2, 4.9</w:t>
              </w:r>
            </w:hyperlink>
          </w:p>
        </w:tc>
      </w:tr>
      <w:tr w:rsidR="0086493A" w:rsidRPr="00DE65E6" w14:paraId="07552B57" w14:textId="77777777" w:rsidTr="00943CD1">
        <w:trPr>
          <w:trHeight w:val="20"/>
        </w:trPr>
        <w:tc>
          <w:tcPr>
            <w:tcW w:w="848" w:type="dxa"/>
            <w:vMerge/>
            <w:shd w:val="clear" w:color="auto" w:fill="auto"/>
          </w:tcPr>
          <w:p w14:paraId="022BFFA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CFB3F9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7DC4991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A311E1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495BDDA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64540BC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DE65E6">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7305CC42" w14:textId="77777777" w:rsidTr="00D844F0">
        <w:trPr>
          <w:trHeight w:val="919"/>
        </w:trPr>
        <w:tc>
          <w:tcPr>
            <w:tcW w:w="848" w:type="dxa"/>
            <w:vMerge/>
            <w:shd w:val="clear" w:color="auto" w:fill="auto"/>
          </w:tcPr>
          <w:p w14:paraId="696C4BBF"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AA2BF7E"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0992E32"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1F8E23E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2B03684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3CC410B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8C2C4D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596522F3" w14:textId="77777777" w:rsidTr="00D844F0">
        <w:trPr>
          <w:trHeight w:val="919"/>
        </w:trPr>
        <w:tc>
          <w:tcPr>
            <w:tcW w:w="848" w:type="dxa"/>
            <w:vMerge/>
            <w:shd w:val="clear" w:color="auto" w:fill="auto"/>
          </w:tcPr>
          <w:p w14:paraId="4079F89D"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243639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0E509FC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60E5BC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4.5</w:t>
            </w:r>
          </w:p>
        </w:tc>
        <w:tc>
          <w:tcPr>
            <w:tcW w:w="1983" w:type="dxa"/>
            <w:shd w:val="clear" w:color="auto" w:fill="auto"/>
          </w:tcPr>
          <w:p w14:paraId="2FE49E6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566" w:type="dxa"/>
            <w:shd w:val="clear" w:color="auto" w:fill="auto"/>
          </w:tcPr>
          <w:p w14:paraId="709D30C7"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6493A" w:rsidRPr="00DE65E6" w14:paraId="0AA8D275" w14:textId="77777777" w:rsidTr="00D844F0">
        <w:trPr>
          <w:trHeight w:val="919"/>
        </w:trPr>
        <w:tc>
          <w:tcPr>
            <w:tcW w:w="848" w:type="dxa"/>
            <w:vMerge/>
            <w:shd w:val="clear" w:color="auto" w:fill="auto"/>
          </w:tcPr>
          <w:p w14:paraId="17FAAA68"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668215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3D4AE7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7137237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6B576FB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14653B8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3E448441" w14:textId="77777777" w:rsidTr="00D844F0">
        <w:trPr>
          <w:trHeight w:val="635"/>
        </w:trPr>
        <w:tc>
          <w:tcPr>
            <w:tcW w:w="848" w:type="dxa"/>
            <w:vMerge w:val="restart"/>
            <w:shd w:val="clear" w:color="auto" w:fill="auto"/>
          </w:tcPr>
          <w:p w14:paraId="099E7905"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lastRenderedPageBreak/>
              <w:t>4.3</w:t>
            </w:r>
          </w:p>
        </w:tc>
        <w:tc>
          <w:tcPr>
            <w:tcW w:w="1944" w:type="dxa"/>
            <w:vMerge w:val="restart"/>
            <w:shd w:val="clear" w:color="auto" w:fill="auto"/>
          </w:tcPr>
          <w:p w14:paraId="1F95763B"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Рынки</w:t>
            </w:r>
          </w:p>
        </w:tc>
        <w:tc>
          <w:tcPr>
            <w:tcW w:w="4863" w:type="dxa"/>
            <w:vMerge w:val="restart"/>
            <w:shd w:val="clear" w:color="auto" w:fill="auto"/>
          </w:tcPr>
          <w:p w14:paraId="43E57EDD"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5640BE6C" w14:textId="77777777" w:rsidR="00F42526" w:rsidRPr="00DE65E6" w:rsidRDefault="00F42526"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23" w:type="dxa"/>
            <w:shd w:val="clear" w:color="auto" w:fill="auto"/>
          </w:tcPr>
          <w:p w14:paraId="0CD622C8"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2.7.1</w:t>
            </w:r>
          </w:p>
        </w:tc>
        <w:tc>
          <w:tcPr>
            <w:tcW w:w="1983" w:type="dxa"/>
            <w:shd w:val="clear" w:color="auto" w:fill="auto"/>
          </w:tcPr>
          <w:p w14:paraId="0E011B91" w14:textId="77777777" w:rsidR="00F42526" w:rsidRPr="00DE65E6" w:rsidRDefault="00F42526" w:rsidP="00473792">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5B8B3309" w14:textId="77777777" w:rsidR="00F42526" w:rsidRPr="00DE65E6" w:rsidRDefault="00F42526" w:rsidP="00473792">
            <w:pPr>
              <w:spacing w:after="0" w:line="240" w:lineRule="auto"/>
              <w:rPr>
                <w:rFonts w:ascii="Times New Roman" w:hAnsi="Times New Roman" w:cs="Times New Roman"/>
              </w:rPr>
            </w:pPr>
          </w:p>
        </w:tc>
        <w:tc>
          <w:tcPr>
            <w:tcW w:w="4566" w:type="dxa"/>
            <w:shd w:val="clear" w:color="auto" w:fill="auto"/>
          </w:tcPr>
          <w:p w14:paraId="0631C44D"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2" w:history="1">
              <w:r w:rsidRPr="00DE65E6">
                <w:rPr>
                  <w:rFonts w:ascii="Times New Roman" w:hAnsi="Times New Roman" w:cs="Times New Roman"/>
                </w:rPr>
                <w:t>кодами 2.7.2, 4.9</w:t>
              </w:r>
            </w:hyperlink>
          </w:p>
        </w:tc>
      </w:tr>
      <w:tr w:rsidR="0086493A" w:rsidRPr="00DE65E6" w14:paraId="516E848A" w14:textId="77777777" w:rsidTr="00D844F0">
        <w:trPr>
          <w:trHeight w:val="120"/>
        </w:trPr>
        <w:tc>
          <w:tcPr>
            <w:tcW w:w="848" w:type="dxa"/>
            <w:vMerge/>
            <w:shd w:val="clear" w:color="auto" w:fill="auto"/>
          </w:tcPr>
          <w:p w14:paraId="659299FD"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442A59B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7C0EDBE"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F6D5C3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117709F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1EC6F33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6493A" w:rsidRPr="00DE65E6" w14:paraId="3333A546" w14:textId="77777777" w:rsidTr="00D844F0">
        <w:trPr>
          <w:trHeight w:val="630"/>
        </w:trPr>
        <w:tc>
          <w:tcPr>
            <w:tcW w:w="848" w:type="dxa"/>
            <w:vMerge/>
            <w:shd w:val="clear" w:color="auto" w:fill="auto"/>
          </w:tcPr>
          <w:p w14:paraId="17DF7502"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2987D2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F06408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0DE70C9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6.9.1</w:t>
            </w:r>
          </w:p>
        </w:tc>
        <w:tc>
          <w:tcPr>
            <w:tcW w:w="1983" w:type="dxa"/>
            <w:shd w:val="clear" w:color="auto" w:fill="auto"/>
          </w:tcPr>
          <w:p w14:paraId="73DB76A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Складские площадки </w:t>
            </w:r>
          </w:p>
        </w:tc>
        <w:tc>
          <w:tcPr>
            <w:tcW w:w="4566" w:type="dxa"/>
            <w:shd w:val="clear" w:color="auto" w:fill="auto"/>
          </w:tcPr>
          <w:p w14:paraId="4564483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86493A" w:rsidRPr="00DE65E6" w14:paraId="587881C1" w14:textId="77777777" w:rsidTr="00D844F0">
        <w:trPr>
          <w:trHeight w:val="630"/>
        </w:trPr>
        <w:tc>
          <w:tcPr>
            <w:tcW w:w="848" w:type="dxa"/>
            <w:vMerge/>
            <w:shd w:val="clear" w:color="auto" w:fill="auto"/>
          </w:tcPr>
          <w:p w14:paraId="5F583DDA"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749C2B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3BFBD3F"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DCC00C4"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064621B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4B8934E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DE65E6">
              <w:rPr>
                <w:rFonts w:ascii="Times New Roman" w:hAnsi="Times New Roman" w:cs="Times New Roman"/>
              </w:rPr>
              <w:lastRenderedPageBreak/>
              <w:t>военизированная служба;</w:t>
            </w:r>
          </w:p>
          <w:p w14:paraId="69BED18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33BD0070" w14:textId="77777777" w:rsidTr="00D844F0">
        <w:trPr>
          <w:trHeight w:val="630"/>
        </w:trPr>
        <w:tc>
          <w:tcPr>
            <w:tcW w:w="848" w:type="dxa"/>
            <w:vMerge/>
            <w:shd w:val="clear" w:color="auto" w:fill="auto"/>
          </w:tcPr>
          <w:p w14:paraId="2216A9EC"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5A81904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37891A4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21C22D3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4.5</w:t>
            </w:r>
          </w:p>
        </w:tc>
        <w:tc>
          <w:tcPr>
            <w:tcW w:w="1983" w:type="dxa"/>
            <w:shd w:val="clear" w:color="auto" w:fill="auto"/>
          </w:tcPr>
          <w:p w14:paraId="314DC13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566" w:type="dxa"/>
            <w:shd w:val="clear" w:color="auto" w:fill="auto"/>
          </w:tcPr>
          <w:p w14:paraId="0EFA4F3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6493A" w:rsidRPr="00DE65E6" w14:paraId="40B52555" w14:textId="77777777" w:rsidTr="00D844F0">
        <w:trPr>
          <w:trHeight w:val="139"/>
        </w:trPr>
        <w:tc>
          <w:tcPr>
            <w:tcW w:w="848" w:type="dxa"/>
            <w:vMerge/>
            <w:shd w:val="clear" w:color="auto" w:fill="auto"/>
          </w:tcPr>
          <w:p w14:paraId="74C6A944"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04589B14"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56420E0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F21127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72CF071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0B511591"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35EE2" w:rsidRPr="00DE65E6" w14:paraId="1E538CC7" w14:textId="77777777" w:rsidTr="00943CD1">
        <w:trPr>
          <w:trHeight w:val="20"/>
        </w:trPr>
        <w:tc>
          <w:tcPr>
            <w:tcW w:w="848" w:type="dxa"/>
            <w:vMerge w:val="restart"/>
            <w:shd w:val="clear" w:color="auto" w:fill="auto"/>
          </w:tcPr>
          <w:p w14:paraId="0065F690" w14:textId="77777777" w:rsidR="00A35EE2" w:rsidRPr="00DE65E6" w:rsidRDefault="00A35EE2" w:rsidP="00473792">
            <w:pPr>
              <w:spacing w:after="0" w:line="240" w:lineRule="auto"/>
              <w:rPr>
                <w:rFonts w:ascii="Times New Roman" w:hAnsi="Times New Roman" w:cs="Times New Roman"/>
              </w:rPr>
            </w:pPr>
            <w:r w:rsidRPr="00DE65E6">
              <w:rPr>
                <w:rFonts w:ascii="Times New Roman" w:hAnsi="Times New Roman" w:cs="Times New Roman"/>
              </w:rPr>
              <w:t>5.1.2</w:t>
            </w:r>
          </w:p>
        </w:tc>
        <w:tc>
          <w:tcPr>
            <w:tcW w:w="1944" w:type="dxa"/>
            <w:vMerge w:val="restart"/>
            <w:shd w:val="clear" w:color="auto" w:fill="auto"/>
          </w:tcPr>
          <w:p w14:paraId="62B0AD21" w14:textId="77777777" w:rsidR="00A35EE2" w:rsidRPr="00DE65E6" w:rsidRDefault="00A35EE2"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занятий спортом в помещениях</w:t>
            </w:r>
          </w:p>
        </w:tc>
        <w:tc>
          <w:tcPr>
            <w:tcW w:w="4863" w:type="dxa"/>
            <w:vMerge w:val="restart"/>
            <w:shd w:val="clear" w:color="auto" w:fill="auto"/>
          </w:tcPr>
          <w:p w14:paraId="2EEEBB62" w14:textId="77777777" w:rsidR="00A35EE2" w:rsidRPr="00DE65E6" w:rsidRDefault="00A35EE2"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23" w:type="dxa"/>
            <w:shd w:val="clear" w:color="auto" w:fill="auto"/>
          </w:tcPr>
          <w:p w14:paraId="17977226" w14:textId="77777777" w:rsidR="00A35EE2" w:rsidRPr="00DE65E6" w:rsidRDefault="00A35EE2" w:rsidP="00473792">
            <w:pPr>
              <w:spacing w:after="0" w:line="240" w:lineRule="auto"/>
              <w:rPr>
                <w:rFonts w:ascii="Times New Roman" w:hAnsi="Times New Roman" w:cs="Times New Roman"/>
              </w:rPr>
            </w:pPr>
            <w:r w:rsidRPr="00DE65E6">
              <w:rPr>
                <w:rFonts w:ascii="Times New Roman" w:hAnsi="Times New Roman" w:cs="Times New Roman"/>
              </w:rPr>
              <w:t>3.1.1</w:t>
            </w:r>
          </w:p>
        </w:tc>
        <w:tc>
          <w:tcPr>
            <w:tcW w:w="1983" w:type="dxa"/>
            <w:shd w:val="clear" w:color="auto" w:fill="auto"/>
          </w:tcPr>
          <w:p w14:paraId="2802E396" w14:textId="77777777" w:rsidR="00A35EE2" w:rsidRPr="00DE65E6" w:rsidRDefault="00A35EE2" w:rsidP="0047379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66" w:type="dxa"/>
            <w:shd w:val="clear" w:color="auto" w:fill="auto"/>
          </w:tcPr>
          <w:p w14:paraId="11E1CBC9" w14:textId="77777777" w:rsidR="00A35EE2" w:rsidRPr="00DE65E6" w:rsidRDefault="00A35EE2"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DE65E6">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86493A" w:rsidRPr="00DE65E6" w14:paraId="3E55BFAB" w14:textId="77777777" w:rsidTr="00943CD1">
        <w:trPr>
          <w:trHeight w:val="20"/>
        </w:trPr>
        <w:tc>
          <w:tcPr>
            <w:tcW w:w="848" w:type="dxa"/>
            <w:vMerge/>
            <w:shd w:val="clear" w:color="auto" w:fill="auto"/>
          </w:tcPr>
          <w:p w14:paraId="064C6EF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3D497D7A"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475F8E4E"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37E33023"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4.6</w:t>
            </w:r>
          </w:p>
        </w:tc>
        <w:tc>
          <w:tcPr>
            <w:tcW w:w="1983" w:type="dxa"/>
            <w:shd w:val="clear" w:color="auto" w:fill="auto"/>
          </w:tcPr>
          <w:p w14:paraId="21BA747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66" w:type="dxa"/>
            <w:shd w:val="clear" w:color="auto" w:fill="auto"/>
          </w:tcPr>
          <w:p w14:paraId="091323EC"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6493A" w:rsidRPr="00DE65E6" w14:paraId="4DB46A2C" w14:textId="77777777" w:rsidTr="00943CD1">
        <w:trPr>
          <w:trHeight w:val="20"/>
        </w:trPr>
        <w:tc>
          <w:tcPr>
            <w:tcW w:w="848" w:type="dxa"/>
            <w:vMerge/>
            <w:shd w:val="clear" w:color="auto" w:fill="auto"/>
          </w:tcPr>
          <w:p w14:paraId="7AA6E007"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6EED75B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6CA9D9E"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60D74AA"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4.9</w:t>
            </w:r>
          </w:p>
        </w:tc>
        <w:tc>
          <w:tcPr>
            <w:tcW w:w="1983" w:type="dxa"/>
            <w:shd w:val="clear" w:color="auto" w:fill="auto"/>
          </w:tcPr>
          <w:p w14:paraId="0D41756D"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66" w:type="dxa"/>
            <w:shd w:val="clear" w:color="auto" w:fill="auto"/>
          </w:tcPr>
          <w:p w14:paraId="23429E0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44"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6493A" w:rsidRPr="00DE65E6" w14:paraId="62103E27" w14:textId="77777777" w:rsidTr="00D844F0">
        <w:trPr>
          <w:trHeight w:val="253"/>
        </w:trPr>
        <w:tc>
          <w:tcPr>
            <w:tcW w:w="848" w:type="dxa"/>
            <w:vMerge/>
            <w:shd w:val="clear" w:color="auto" w:fill="auto"/>
          </w:tcPr>
          <w:p w14:paraId="1D5A03B6"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214D1BE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2634755D"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458741B5"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8.3</w:t>
            </w:r>
          </w:p>
        </w:tc>
        <w:tc>
          <w:tcPr>
            <w:tcW w:w="1983" w:type="dxa"/>
            <w:shd w:val="clear" w:color="auto" w:fill="auto"/>
          </w:tcPr>
          <w:p w14:paraId="70F09D2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66" w:type="dxa"/>
            <w:shd w:val="clear" w:color="auto" w:fill="auto"/>
          </w:tcPr>
          <w:p w14:paraId="59CB0B82"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D8568BF"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6493A" w:rsidRPr="00DE65E6" w14:paraId="4E300B85" w14:textId="77777777" w:rsidTr="00D844F0">
        <w:trPr>
          <w:trHeight w:val="253"/>
        </w:trPr>
        <w:tc>
          <w:tcPr>
            <w:tcW w:w="848" w:type="dxa"/>
            <w:vMerge/>
            <w:shd w:val="clear" w:color="auto" w:fill="auto"/>
          </w:tcPr>
          <w:p w14:paraId="242D450C" w14:textId="77777777" w:rsidR="0086493A" w:rsidRPr="00DE65E6" w:rsidRDefault="0086493A" w:rsidP="00473792">
            <w:pPr>
              <w:spacing w:after="0" w:line="240" w:lineRule="auto"/>
              <w:rPr>
                <w:rFonts w:ascii="Times New Roman" w:hAnsi="Times New Roman" w:cs="Times New Roman"/>
              </w:rPr>
            </w:pPr>
          </w:p>
        </w:tc>
        <w:tc>
          <w:tcPr>
            <w:tcW w:w="1944" w:type="dxa"/>
            <w:vMerge/>
            <w:shd w:val="clear" w:color="auto" w:fill="auto"/>
          </w:tcPr>
          <w:p w14:paraId="77BE9FE5"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3" w:type="dxa"/>
            <w:vMerge/>
            <w:shd w:val="clear" w:color="auto" w:fill="auto"/>
          </w:tcPr>
          <w:p w14:paraId="6708F96B"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23" w:type="dxa"/>
            <w:shd w:val="clear" w:color="auto" w:fill="auto"/>
          </w:tcPr>
          <w:p w14:paraId="5E5566FE"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12.0.2</w:t>
            </w:r>
          </w:p>
        </w:tc>
        <w:tc>
          <w:tcPr>
            <w:tcW w:w="1983" w:type="dxa"/>
            <w:shd w:val="clear" w:color="auto" w:fill="auto"/>
          </w:tcPr>
          <w:p w14:paraId="0D5D1869"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66" w:type="dxa"/>
            <w:shd w:val="clear" w:color="auto" w:fill="auto"/>
          </w:tcPr>
          <w:p w14:paraId="477E2A7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DE65E6">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6493A" w:rsidRPr="00DE65E6" w14:paraId="36059CA5" w14:textId="77777777" w:rsidTr="00D844F0">
        <w:trPr>
          <w:trHeight w:val="964"/>
        </w:trPr>
        <w:tc>
          <w:tcPr>
            <w:tcW w:w="848" w:type="dxa"/>
            <w:shd w:val="clear" w:color="auto" w:fill="auto"/>
          </w:tcPr>
          <w:p w14:paraId="2436C390"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lastRenderedPageBreak/>
              <w:t>5.1.4</w:t>
            </w:r>
          </w:p>
        </w:tc>
        <w:tc>
          <w:tcPr>
            <w:tcW w:w="1944" w:type="dxa"/>
            <w:shd w:val="clear" w:color="auto" w:fill="auto"/>
          </w:tcPr>
          <w:p w14:paraId="63F92169"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Оборудованные площадки для занятий спортом</w:t>
            </w:r>
          </w:p>
        </w:tc>
        <w:tc>
          <w:tcPr>
            <w:tcW w:w="4863" w:type="dxa"/>
            <w:shd w:val="clear" w:color="auto" w:fill="auto"/>
          </w:tcPr>
          <w:p w14:paraId="67839887"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7372" w:type="dxa"/>
            <w:gridSpan w:val="3"/>
            <w:shd w:val="clear" w:color="auto" w:fill="auto"/>
          </w:tcPr>
          <w:p w14:paraId="3E7F55A6"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86493A" w:rsidRPr="00DE65E6" w14:paraId="7E9EFC62" w14:textId="77777777" w:rsidTr="00D844F0">
        <w:tc>
          <w:tcPr>
            <w:tcW w:w="848" w:type="dxa"/>
            <w:shd w:val="clear" w:color="auto" w:fill="auto"/>
          </w:tcPr>
          <w:p w14:paraId="10572988" w14:textId="77777777" w:rsidR="0086493A" w:rsidRPr="00DE65E6" w:rsidRDefault="0086493A" w:rsidP="00473792">
            <w:pPr>
              <w:spacing w:after="0" w:line="240" w:lineRule="auto"/>
              <w:rPr>
                <w:rFonts w:ascii="Times New Roman" w:hAnsi="Times New Roman" w:cs="Times New Roman"/>
              </w:rPr>
            </w:pPr>
            <w:r w:rsidRPr="00DE65E6">
              <w:rPr>
                <w:rFonts w:ascii="Times New Roman" w:hAnsi="Times New Roman" w:cs="Times New Roman"/>
              </w:rPr>
              <w:t>11.3</w:t>
            </w:r>
          </w:p>
        </w:tc>
        <w:tc>
          <w:tcPr>
            <w:tcW w:w="1944" w:type="dxa"/>
            <w:shd w:val="clear" w:color="auto" w:fill="auto"/>
          </w:tcPr>
          <w:p w14:paraId="7AE0F3BC"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Гидротехнические сооружения</w:t>
            </w:r>
          </w:p>
        </w:tc>
        <w:tc>
          <w:tcPr>
            <w:tcW w:w="4863" w:type="dxa"/>
            <w:shd w:val="clear" w:color="auto" w:fill="auto"/>
          </w:tcPr>
          <w:p w14:paraId="22F36F61" w14:textId="77777777" w:rsidR="0086493A" w:rsidRPr="00DE65E6" w:rsidRDefault="0086493A" w:rsidP="0047379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372" w:type="dxa"/>
            <w:gridSpan w:val="3"/>
            <w:shd w:val="clear" w:color="auto" w:fill="auto"/>
          </w:tcPr>
          <w:p w14:paraId="7004AE48" w14:textId="77777777" w:rsidR="0086493A" w:rsidRPr="00DE65E6" w:rsidRDefault="0086493A" w:rsidP="00473792">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B4558D" w:rsidRPr="00DE65E6" w14:paraId="08BCFF14" w14:textId="77777777" w:rsidTr="00D844F0">
        <w:tc>
          <w:tcPr>
            <w:tcW w:w="848" w:type="dxa"/>
            <w:shd w:val="clear" w:color="auto" w:fill="auto"/>
          </w:tcPr>
          <w:p w14:paraId="34454219" w14:textId="77777777" w:rsidR="00B4558D" w:rsidRPr="00DE65E6" w:rsidRDefault="00B4558D" w:rsidP="00DC167F">
            <w:pPr>
              <w:spacing w:after="0" w:line="240" w:lineRule="auto"/>
              <w:rPr>
                <w:rFonts w:ascii="Times New Roman" w:hAnsi="Times New Roman" w:cs="Times New Roman"/>
              </w:rPr>
            </w:pPr>
            <w:r w:rsidRPr="00DE65E6">
              <w:rPr>
                <w:rFonts w:ascii="Times New Roman" w:hAnsi="Times New Roman" w:cs="Times New Roman"/>
              </w:rPr>
              <w:t>12.0</w:t>
            </w:r>
          </w:p>
        </w:tc>
        <w:tc>
          <w:tcPr>
            <w:tcW w:w="1944" w:type="dxa"/>
            <w:shd w:val="clear" w:color="auto" w:fill="auto"/>
          </w:tcPr>
          <w:p w14:paraId="600594B8" w14:textId="77777777" w:rsidR="00B4558D" w:rsidRPr="00DE65E6" w:rsidRDefault="00B4558D" w:rsidP="00DC167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863" w:type="dxa"/>
            <w:shd w:val="clear" w:color="auto" w:fill="auto"/>
          </w:tcPr>
          <w:p w14:paraId="5127364D" w14:textId="77777777" w:rsidR="00B4558D" w:rsidRPr="00DE65E6" w:rsidRDefault="00B4558D"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72" w:type="dxa"/>
            <w:gridSpan w:val="3"/>
            <w:shd w:val="clear" w:color="auto" w:fill="auto"/>
          </w:tcPr>
          <w:p w14:paraId="685B118B" w14:textId="77777777" w:rsidR="00B4558D" w:rsidRPr="00DE65E6" w:rsidRDefault="00B4558D" w:rsidP="00DC167F">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55926639" w14:textId="3373F723" w:rsidR="00E27225" w:rsidRPr="00DE65E6" w:rsidRDefault="00E27225" w:rsidP="003951FD">
      <w:pPr>
        <w:pStyle w:val="22"/>
        <w:spacing w:before="120" w:after="200"/>
        <w:rPr>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6AAD1747" w14:textId="4017E03E" w:rsidR="007410F9" w:rsidRPr="00DE65E6" w:rsidRDefault="007410F9" w:rsidP="007410F9">
      <w:pPr>
        <w:pStyle w:val="22"/>
        <w:spacing w:before="120" w:after="200"/>
        <w:rPr>
          <w:b/>
          <w:color w:val="auto"/>
          <w:szCs w:val="24"/>
        </w:rPr>
      </w:pPr>
      <w:r w:rsidRPr="00DE65E6">
        <w:rPr>
          <w:b/>
          <w:color w:val="auto"/>
          <w:szCs w:val="24"/>
        </w:rPr>
        <w:t>** Вид разрешенного использования «Для ведения личного подсобного хозяйства (приусадебный земельный участок)» (2.2) не применяются для пгт. Нижнегорский.</w:t>
      </w:r>
    </w:p>
    <w:p w14:paraId="6C688F3E" w14:textId="77777777" w:rsidR="00DC6669" w:rsidRPr="00DE65E6" w:rsidRDefault="00DC6669" w:rsidP="003951FD">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lastRenderedPageBreak/>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DE65E6" w:rsidRPr="00DE65E6" w14:paraId="3818DE37" w14:textId="77777777" w:rsidTr="00DC6669">
        <w:trPr>
          <w:tblHeader/>
        </w:trPr>
        <w:tc>
          <w:tcPr>
            <w:tcW w:w="1320" w:type="pct"/>
          </w:tcPr>
          <w:p w14:paraId="024C2501" w14:textId="77777777" w:rsidR="00DC6669" w:rsidRPr="00DE65E6" w:rsidRDefault="00DC6669" w:rsidP="004C126F">
            <w:pPr>
              <w:spacing w:after="0" w:line="240" w:lineRule="auto"/>
              <w:jc w:val="center"/>
              <w:rPr>
                <w:rFonts w:ascii="Times New Roman" w:hAnsi="Times New Roman" w:cs="Times New Roman"/>
              </w:rPr>
            </w:pPr>
            <w:r w:rsidRPr="00DE65E6">
              <w:rPr>
                <w:rFonts w:ascii="Times New Roman" w:hAnsi="Times New Roman" w:cs="Times New Roman"/>
              </w:rPr>
              <w:t>Наименования предельных параметров, единицы измерения</w:t>
            </w:r>
          </w:p>
        </w:tc>
        <w:tc>
          <w:tcPr>
            <w:tcW w:w="1923" w:type="pct"/>
          </w:tcPr>
          <w:p w14:paraId="3E3444FF" w14:textId="77777777" w:rsidR="00DC6669" w:rsidRPr="00DE65E6" w:rsidRDefault="00DC6669" w:rsidP="004C126F">
            <w:pPr>
              <w:spacing w:after="0" w:line="240" w:lineRule="auto"/>
              <w:jc w:val="center"/>
              <w:rPr>
                <w:rFonts w:ascii="Times New Roman" w:hAnsi="Times New Roman" w:cs="Times New Roman"/>
              </w:rPr>
            </w:pPr>
            <w:r w:rsidRPr="00DE65E6">
              <w:rPr>
                <w:rFonts w:ascii="Times New Roman" w:hAnsi="Times New Roman" w:cs="Times New Roman"/>
              </w:rPr>
              <w:t>Вид разрешенного использования</w:t>
            </w:r>
          </w:p>
        </w:tc>
        <w:tc>
          <w:tcPr>
            <w:tcW w:w="1757" w:type="pct"/>
          </w:tcPr>
          <w:p w14:paraId="7647B5DD" w14:textId="77777777" w:rsidR="00DC6669" w:rsidRPr="00DE65E6" w:rsidRDefault="00DC6669" w:rsidP="004C126F">
            <w:pPr>
              <w:spacing w:after="0" w:line="240" w:lineRule="auto"/>
              <w:jc w:val="center"/>
              <w:rPr>
                <w:rFonts w:ascii="Times New Roman" w:hAnsi="Times New Roman" w:cs="Times New Roman"/>
              </w:rPr>
            </w:pPr>
            <w:r w:rsidRPr="00DE65E6">
              <w:rPr>
                <w:rFonts w:ascii="Times New Roman" w:hAnsi="Times New Roman" w:cs="Times New Roman"/>
              </w:rPr>
              <w:t>Значение</w:t>
            </w:r>
          </w:p>
        </w:tc>
      </w:tr>
      <w:tr w:rsidR="00DE65E6" w:rsidRPr="00DE65E6" w14:paraId="72EFE50E" w14:textId="77777777" w:rsidTr="00DC6669">
        <w:tc>
          <w:tcPr>
            <w:tcW w:w="1320" w:type="pct"/>
            <w:vMerge w:val="restart"/>
          </w:tcPr>
          <w:p w14:paraId="2D11B26F" w14:textId="77777777" w:rsidR="00DC6669" w:rsidRPr="00DE65E6" w:rsidRDefault="00DC6669" w:rsidP="004C126F">
            <w:pPr>
              <w:spacing w:after="0" w:line="240" w:lineRule="auto"/>
              <w:jc w:val="both"/>
              <w:rPr>
                <w:rFonts w:ascii="Times New Roman" w:hAnsi="Times New Roman" w:cs="Times New Roman"/>
              </w:rPr>
            </w:pPr>
            <w:r w:rsidRPr="00DE65E6">
              <w:rPr>
                <w:rFonts w:ascii="Times New Roman" w:hAnsi="Times New Roman" w:cs="Times New Roman"/>
              </w:rPr>
              <w:t>Минимальная площадь земельного участка</w:t>
            </w:r>
          </w:p>
        </w:tc>
        <w:tc>
          <w:tcPr>
            <w:tcW w:w="1923" w:type="pct"/>
          </w:tcPr>
          <w:p w14:paraId="1AF7069F" w14:textId="77777777" w:rsidR="00DC6669" w:rsidRPr="00DE65E6" w:rsidRDefault="00DC6669" w:rsidP="004C126F">
            <w:pPr>
              <w:spacing w:after="0" w:line="240" w:lineRule="auto"/>
              <w:jc w:val="both"/>
              <w:rPr>
                <w:rFonts w:ascii="Times New Roman" w:eastAsiaTheme="minorHAnsi" w:hAnsi="Times New Roman" w:cs="Times New Roman"/>
                <w:sz w:val="24"/>
                <w:szCs w:val="24"/>
                <w:lang w:eastAsia="en-US"/>
              </w:rPr>
            </w:pPr>
            <w:r w:rsidRPr="00DE65E6">
              <w:rPr>
                <w:rFonts w:ascii="Times New Roman" w:hAnsi="Times New Roman" w:cs="Times New Roman"/>
              </w:rPr>
              <w:t xml:space="preserve">Для индивидуального жилищного строительства </w:t>
            </w:r>
            <w:r w:rsidRPr="00DE65E6">
              <w:rPr>
                <w:rFonts w:ascii="Times New Roman" w:eastAsiaTheme="minorHAnsi" w:hAnsi="Times New Roman" w:cs="Times New Roman"/>
                <w:lang w:eastAsia="en-US"/>
              </w:rPr>
              <w:t>(2.1)</w:t>
            </w:r>
          </w:p>
          <w:p w14:paraId="11C5C161" w14:textId="77777777" w:rsidR="00DC6669" w:rsidRPr="00DE65E6" w:rsidRDefault="00DC6669" w:rsidP="004C126F">
            <w:pPr>
              <w:spacing w:after="0" w:line="240" w:lineRule="auto"/>
              <w:jc w:val="both"/>
              <w:rPr>
                <w:rFonts w:ascii="Times New Roman" w:eastAsiaTheme="minorHAnsi" w:hAnsi="Times New Roman" w:cs="Times New Roman"/>
                <w:sz w:val="24"/>
                <w:szCs w:val="24"/>
                <w:lang w:eastAsia="en-US"/>
              </w:rPr>
            </w:pPr>
            <w:r w:rsidRPr="00DE65E6">
              <w:rPr>
                <w:rFonts w:ascii="Times New Roman" w:hAnsi="Times New Roman" w:cs="Times New Roman"/>
              </w:rPr>
              <w:t>Для ведения личного подсобного хозяйства (приусадебный земельный участок)</w:t>
            </w:r>
            <w:r w:rsidRPr="00DE65E6">
              <w:rPr>
                <w:rFonts w:ascii="Times New Roman" w:eastAsiaTheme="minorHAnsi" w:hAnsi="Times New Roman" w:cs="Times New Roman"/>
                <w:lang w:eastAsia="en-US"/>
              </w:rPr>
              <w:t>(2.2)</w:t>
            </w:r>
          </w:p>
        </w:tc>
        <w:tc>
          <w:tcPr>
            <w:tcW w:w="1757" w:type="pct"/>
          </w:tcPr>
          <w:p w14:paraId="6A9861E1" w14:textId="77777777" w:rsidR="00DC6669" w:rsidRPr="00DE65E6" w:rsidRDefault="00DC6669" w:rsidP="004C126F">
            <w:pPr>
              <w:spacing w:after="0" w:line="240" w:lineRule="auto"/>
              <w:jc w:val="center"/>
              <w:rPr>
                <w:rFonts w:ascii="Times New Roman" w:hAnsi="Times New Roman" w:cs="Times New Roman"/>
                <w:lang w:eastAsia="en-US"/>
              </w:rPr>
            </w:pPr>
            <w:r w:rsidRPr="00DE65E6">
              <w:rPr>
                <w:rFonts w:ascii="Times New Roman" w:hAnsi="Times New Roman" w:cs="Times New Roman"/>
              </w:rPr>
              <w:t>0,06 га</w:t>
            </w:r>
          </w:p>
        </w:tc>
      </w:tr>
      <w:tr w:rsidR="00DE65E6" w:rsidRPr="00DE65E6" w14:paraId="0FC597E1" w14:textId="77777777" w:rsidTr="00DC6669">
        <w:tc>
          <w:tcPr>
            <w:tcW w:w="1320" w:type="pct"/>
            <w:vMerge/>
          </w:tcPr>
          <w:p w14:paraId="78332EA3" w14:textId="77777777" w:rsidR="00DC6669" w:rsidRPr="00DE65E6" w:rsidRDefault="00DC6669" w:rsidP="004C126F">
            <w:pPr>
              <w:spacing w:after="0" w:line="240" w:lineRule="auto"/>
              <w:rPr>
                <w:rFonts w:ascii="Times New Roman" w:hAnsi="Times New Roman" w:cs="Times New Roman"/>
              </w:rPr>
            </w:pPr>
          </w:p>
        </w:tc>
        <w:tc>
          <w:tcPr>
            <w:tcW w:w="1923" w:type="pct"/>
          </w:tcPr>
          <w:p w14:paraId="5E911A6D"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tc>
        <w:tc>
          <w:tcPr>
            <w:tcW w:w="1757" w:type="pct"/>
          </w:tcPr>
          <w:p w14:paraId="7FAFA122" w14:textId="77777777" w:rsidR="00DC6669" w:rsidRPr="00DE65E6" w:rsidRDefault="00DC6669" w:rsidP="004C126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0,03 га</w:t>
            </w:r>
          </w:p>
        </w:tc>
      </w:tr>
      <w:tr w:rsidR="00DE65E6" w:rsidRPr="00DE65E6" w14:paraId="36E2CC39" w14:textId="77777777" w:rsidTr="00DC6669">
        <w:tc>
          <w:tcPr>
            <w:tcW w:w="1320" w:type="pct"/>
            <w:vMerge/>
          </w:tcPr>
          <w:p w14:paraId="2A605666" w14:textId="77777777" w:rsidR="00DC6669" w:rsidRPr="00DE65E6" w:rsidRDefault="00DC6669" w:rsidP="004C126F">
            <w:pPr>
              <w:spacing w:after="0" w:line="240" w:lineRule="auto"/>
              <w:rPr>
                <w:rFonts w:ascii="Times New Roman" w:hAnsi="Times New Roman" w:cs="Times New Roman"/>
              </w:rPr>
            </w:pPr>
          </w:p>
        </w:tc>
        <w:tc>
          <w:tcPr>
            <w:tcW w:w="1923" w:type="pct"/>
          </w:tcPr>
          <w:p w14:paraId="4CDF61B8"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30B4A171"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1CA23E79"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17437A4E"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обслуживание(3.4.1)</w:t>
            </w:r>
          </w:p>
          <w:p w14:paraId="12B7CDB8"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305BB4FB"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493AD04F"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tc>
        <w:tc>
          <w:tcPr>
            <w:tcW w:w="1757" w:type="pct"/>
          </w:tcPr>
          <w:p w14:paraId="70563958" w14:textId="77777777" w:rsidR="00DC6669" w:rsidRPr="00DE65E6" w:rsidRDefault="00DC6669" w:rsidP="004C126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0,02 га</w:t>
            </w:r>
          </w:p>
        </w:tc>
      </w:tr>
      <w:tr w:rsidR="00DE65E6" w:rsidRPr="00DE65E6" w14:paraId="7CA69625" w14:textId="77777777" w:rsidTr="00DC6669">
        <w:tc>
          <w:tcPr>
            <w:tcW w:w="1320" w:type="pct"/>
            <w:vMerge/>
          </w:tcPr>
          <w:p w14:paraId="35C165DF" w14:textId="77777777" w:rsidR="00DC6669" w:rsidRPr="00DE65E6" w:rsidRDefault="00DC6669" w:rsidP="004C126F">
            <w:pPr>
              <w:spacing w:after="0" w:line="240" w:lineRule="auto"/>
              <w:rPr>
                <w:rFonts w:ascii="Times New Roman" w:hAnsi="Times New Roman" w:cs="Times New Roman"/>
              </w:rPr>
            </w:pPr>
          </w:p>
        </w:tc>
        <w:tc>
          <w:tcPr>
            <w:tcW w:w="1923" w:type="pct"/>
          </w:tcPr>
          <w:p w14:paraId="576DFA92" w14:textId="77777777" w:rsidR="00DC6669" w:rsidRPr="00DE65E6" w:rsidRDefault="00DC6669" w:rsidP="004C126F">
            <w:pPr>
              <w:spacing w:after="0" w:line="240" w:lineRule="auto"/>
              <w:jc w:val="both"/>
              <w:rPr>
                <w:rFonts w:ascii="Times New Roman" w:hAnsi="Times New Roman" w:cs="Times New Roman"/>
              </w:rPr>
            </w:pPr>
            <w:r w:rsidRPr="00DE65E6">
              <w:rPr>
                <w:rFonts w:ascii="Times New Roman" w:hAnsi="Times New Roman" w:cs="Times New Roman"/>
                <w:lang w:eastAsia="en-US"/>
              </w:rPr>
              <w:t xml:space="preserve">Для остальных видов разрешенного использования </w:t>
            </w:r>
          </w:p>
        </w:tc>
        <w:tc>
          <w:tcPr>
            <w:tcW w:w="1757" w:type="pct"/>
          </w:tcPr>
          <w:p w14:paraId="313295B9"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37F4DE4F" w14:textId="77777777" w:rsidTr="003A2EF2">
        <w:trPr>
          <w:trHeight w:val="273"/>
        </w:trPr>
        <w:tc>
          <w:tcPr>
            <w:tcW w:w="1320" w:type="pct"/>
            <w:vMerge w:val="restart"/>
          </w:tcPr>
          <w:p w14:paraId="1DDB15A2" w14:textId="77777777" w:rsidR="00DC6669"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lang w:eastAsia="en-US"/>
              </w:rPr>
              <w:t>Максимальная площадь земельного участка</w:t>
            </w:r>
          </w:p>
        </w:tc>
        <w:tc>
          <w:tcPr>
            <w:tcW w:w="1923" w:type="pct"/>
          </w:tcPr>
          <w:p w14:paraId="78D9BBFE" w14:textId="77777777" w:rsidR="003A2EF2" w:rsidRPr="00DE65E6" w:rsidRDefault="00DC6669" w:rsidP="004C126F">
            <w:pPr>
              <w:spacing w:after="0" w:line="240" w:lineRule="auto"/>
              <w:rPr>
                <w:rFonts w:ascii="Times New Roman" w:hAnsi="Times New Roman" w:cs="Times New Roman"/>
              </w:rPr>
            </w:pPr>
            <w:r w:rsidRPr="00DE65E6">
              <w:rPr>
                <w:rFonts w:ascii="Times New Roman" w:hAnsi="Times New Roman" w:cs="Times New Roman"/>
              </w:rPr>
              <w:t>Для индивидуального жилищного строительства;</w:t>
            </w:r>
          </w:p>
        </w:tc>
        <w:tc>
          <w:tcPr>
            <w:tcW w:w="1757" w:type="pct"/>
          </w:tcPr>
          <w:p w14:paraId="540DFECD" w14:textId="77777777" w:rsidR="00DC6669" w:rsidRPr="00DE65E6" w:rsidRDefault="00DC6669" w:rsidP="004C126F">
            <w:pPr>
              <w:spacing w:after="0" w:line="240" w:lineRule="auto"/>
              <w:jc w:val="center"/>
              <w:rPr>
                <w:rFonts w:ascii="Times New Roman" w:hAnsi="Times New Roman" w:cs="Times New Roman"/>
              </w:rPr>
            </w:pPr>
            <w:r w:rsidRPr="00DE65E6">
              <w:rPr>
                <w:rFonts w:ascii="Times New Roman" w:hAnsi="Times New Roman" w:cs="Times New Roman"/>
              </w:rPr>
              <w:t>0,25 га</w:t>
            </w:r>
          </w:p>
        </w:tc>
      </w:tr>
      <w:tr w:rsidR="00DE65E6" w:rsidRPr="00DE65E6" w14:paraId="16846588" w14:textId="77777777" w:rsidTr="00DC6669">
        <w:trPr>
          <w:trHeight w:val="486"/>
        </w:trPr>
        <w:tc>
          <w:tcPr>
            <w:tcW w:w="1320" w:type="pct"/>
            <w:vMerge/>
          </w:tcPr>
          <w:p w14:paraId="48013C63" w14:textId="77777777" w:rsidR="003A2EF2" w:rsidRPr="00DE65E6" w:rsidRDefault="003A2EF2" w:rsidP="004C126F">
            <w:pPr>
              <w:spacing w:after="0" w:line="240" w:lineRule="auto"/>
              <w:rPr>
                <w:rFonts w:ascii="Times New Roman" w:hAnsi="Times New Roman" w:cs="Times New Roman"/>
                <w:lang w:eastAsia="en-US"/>
              </w:rPr>
            </w:pPr>
          </w:p>
        </w:tc>
        <w:tc>
          <w:tcPr>
            <w:tcW w:w="1923" w:type="pct"/>
          </w:tcPr>
          <w:p w14:paraId="72768AF0" w14:textId="77777777" w:rsidR="003A2EF2" w:rsidRPr="00DE65E6" w:rsidRDefault="003A2EF2" w:rsidP="004C126F">
            <w:pPr>
              <w:spacing w:after="0" w:line="240" w:lineRule="auto"/>
              <w:jc w:val="both"/>
              <w:rPr>
                <w:rFonts w:ascii="Times New Roman" w:hAnsi="Times New Roman" w:cs="Times New Roman"/>
              </w:rPr>
            </w:pPr>
            <w:r w:rsidRPr="00DE65E6">
              <w:rPr>
                <w:rFonts w:ascii="Times New Roman" w:hAnsi="Times New Roman" w:cs="Times New Roman"/>
              </w:rPr>
              <w:t>Для ведения личного подсобного хозяйства (</w:t>
            </w:r>
            <w:r w:rsidR="00B46722" w:rsidRPr="00DE65E6">
              <w:rPr>
                <w:rFonts w:ascii="Times New Roman" w:hAnsi="Times New Roman" w:cs="Times New Roman"/>
              </w:rPr>
              <w:t>приусадебный земельный участок)</w:t>
            </w:r>
            <w:r w:rsidR="00B46722" w:rsidRPr="00DE65E6">
              <w:rPr>
                <w:rFonts w:ascii="Times New Roman" w:eastAsiaTheme="minorHAnsi" w:hAnsi="Times New Roman" w:cs="Times New Roman"/>
                <w:lang w:eastAsia="en-US"/>
              </w:rPr>
              <w:t xml:space="preserve"> (2.2)</w:t>
            </w:r>
          </w:p>
        </w:tc>
        <w:tc>
          <w:tcPr>
            <w:tcW w:w="1757" w:type="pct"/>
          </w:tcPr>
          <w:p w14:paraId="48BD0562" w14:textId="77777777" w:rsidR="003A2EF2" w:rsidRPr="00DE65E6" w:rsidRDefault="003A2EF2" w:rsidP="004C126F">
            <w:pPr>
              <w:spacing w:after="0" w:line="240" w:lineRule="auto"/>
              <w:jc w:val="center"/>
              <w:rPr>
                <w:rFonts w:ascii="Times New Roman" w:hAnsi="Times New Roman" w:cs="Times New Roman"/>
              </w:rPr>
            </w:pPr>
            <w:r w:rsidRPr="00DE65E6">
              <w:rPr>
                <w:rFonts w:ascii="Times New Roman" w:hAnsi="Times New Roman" w:cs="Times New Roman"/>
              </w:rPr>
              <w:t>0,35 га</w:t>
            </w:r>
          </w:p>
        </w:tc>
      </w:tr>
      <w:tr w:rsidR="00DE65E6" w:rsidRPr="00DE65E6" w14:paraId="3664FE6F" w14:textId="77777777" w:rsidTr="004D082C">
        <w:trPr>
          <w:trHeight w:val="219"/>
        </w:trPr>
        <w:tc>
          <w:tcPr>
            <w:tcW w:w="1320" w:type="pct"/>
            <w:vMerge/>
          </w:tcPr>
          <w:p w14:paraId="7037DF94" w14:textId="77777777" w:rsidR="004D082C" w:rsidRPr="00DE65E6" w:rsidRDefault="004D082C" w:rsidP="004C126F">
            <w:pPr>
              <w:spacing w:after="0" w:line="240" w:lineRule="auto"/>
              <w:rPr>
                <w:rFonts w:ascii="Times New Roman" w:hAnsi="Times New Roman" w:cs="Times New Roman"/>
                <w:lang w:eastAsia="en-US"/>
              </w:rPr>
            </w:pPr>
          </w:p>
        </w:tc>
        <w:tc>
          <w:tcPr>
            <w:tcW w:w="1923" w:type="pct"/>
          </w:tcPr>
          <w:p w14:paraId="2A89346B" w14:textId="77777777" w:rsidR="004D082C" w:rsidRPr="00DE65E6" w:rsidRDefault="004D082C" w:rsidP="004D082C">
            <w:pPr>
              <w:spacing w:after="0" w:line="240" w:lineRule="auto"/>
              <w:rPr>
                <w:rFonts w:ascii="Times New Roman" w:hAnsi="Times New Roman" w:cs="Times New Roman"/>
              </w:rPr>
            </w:pPr>
            <w:r w:rsidRPr="00DE65E6">
              <w:rPr>
                <w:rFonts w:ascii="Times New Roman" w:hAnsi="Times New Roman" w:cs="Times New Roman"/>
              </w:rPr>
              <w:t>Рынки (4.3)</w:t>
            </w:r>
          </w:p>
        </w:tc>
        <w:tc>
          <w:tcPr>
            <w:tcW w:w="1757" w:type="pct"/>
          </w:tcPr>
          <w:p w14:paraId="6CACA5E4" w14:textId="77777777" w:rsidR="004D082C" w:rsidRPr="00DE65E6" w:rsidRDefault="004D082C" w:rsidP="004D082C">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0,5 га</w:t>
            </w:r>
          </w:p>
        </w:tc>
      </w:tr>
      <w:tr w:rsidR="00DE65E6" w:rsidRPr="00DE65E6" w14:paraId="41FB1A7A" w14:textId="77777777" w:rsidTr="00DC6669">
        <w:tc>
          <w:tcPr>
            <w:tcW w:w="1320" w:type="pct"/>
            <w:vMerge/>
          </w:tcPr>
          <w:p w14:paraId="5B81C3A9" w14:textId="77777777" w:rsidR="004D082C" w:rsidRPr="00DE65E6" w:rsidRDefault="004D082C" w:rsidP="004C126F">
            <w:pPr>
              <w:spacing w:after="0" w:line="240" w:lineRule="auto"/>
              <w:rPr>
                <w:rFonts w:ascii="Times New Roman" w:hAnsi="Times New Roman" w:cs="Times New Roman"/>
                <w:lang w:eastAsia="en-US"/>
              </w:rPr>
            </w:pPr>
          </w:p>
        </w:tc>
        <w:tc>
          <w:tcPr>
            <w:tcW w:w="1923" w:type="pct"/>
          </w:tcPr>
          <w:p w14:paraId="1C3C1458" w14:textId="77777777" w:rsidR="004D082C" w:rsidRPr="00DE65E6" w:rsidRDefault="004D082C" w:rsidP="004C126F">
            <w:pPr>
              <w:spacing w:after="0" w:line="240" w:lineRule="auto"/>
              <w:jc w:val="both"/>
              <w:rPr>
                <w:rFonts w:ascii="Times New Roman" w:hAnsi="Times New Roman" w:cs="Times New Roman"/>
              </w:rPr>
            </w:pPr>
            <w:r w:rsidRPr="00DE65E6">
              <w:rPr>
                <w:rFonts w:ascii="Times New Roman" w:hAnsi="Times New Roman" w:cs="Times New Roman"/>
                <w:lang w:eastAsia="en-US"/>
              </w:rPr>
              <w:t xml:space="preserve">Для остальных видов разрешенного использования </w:t>
            </w:r>
          </w:p>
        </w:tc>
        <w:tc>
          <w:tcPr>
            <w:tcW w:w="1757" w:type="pct"/>
          </w:tcPr>
          <w:p w14:paraId="47E547AA" w14:textId="77777777" w:rsidR="004D082C" w:rsidRPr="00DE65E6" w:rsidRDefault="00C52813" w:rsidP="004C126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36959551" w14:textId="77777777" w:rsidTr="00DC6669">
        <w:tc>
          <w:tcPr>
            <w:tcW w:w="1320" w:type="pct"/>
            <w:vMerge w:val="restart"/>
          </w:tcPr>
          <w:p w14:paraId="59338C5E" w14:textId="77777777" w:rsidR="004D082C" w:rsidRPr="00DE65E6" w:rsidRDefault="004D082C" w:rsidP="004C126F">
            <w:pPr>
              <w:spacing w:line="240" w:lineRule="auto"/>
              <w:jc w:val="both"/>
              <w:rPr>
                <w:rFonts w:ascii="Times New Roman" w:hAnsi="Times New Roman" w:cs="Times New Roman"/>
              </w:rPr>
            </w:pPr>
            <w:r w:rsidRPr="00DE65E6">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299CC805" w14:textId="77777777" w:rsidR="004D082C" w:rsidRPr="00DE65E6" w:rsidRDefault="004D082C" w:rsidP="004C126F">
            <w:pPr>
              <w:spacing w:line="240" w:lineRule="auto"/>
              <w:ind w:right="70"/>
              <w:rPr>
                <w:rFonts w:ascii="Times New Roman" w:hAnsi="Times New Roman" w:cs="Times New Roman"/>
              </w:rPr>
            </w:pPr>
            <w:r w:rsidRPr="00DE65E6">
              <w:rPr>
                <w:rFonts w:ascii="Times New Roman" w:hAnsi="Times New Roman" w:cs="Times New Roman"/>
              </w:rPr>
              <w:t xml:space="preserve">Для индивидуального жилищного строительства </w:t>
            </w:r>
            <w:r w:rsidRPr="00DE65E6">
              <w:rPr>
                <w:rFonts w:ascii="Times New Roman" w:eastAsiaTheme="minorHAnsi" w:hAnsi="Times New Roman" w:cs="Times New Roman"/>
                <w:lang w:eastAsia="en-US"/>
              </w:rPr>
              <w:t>(2.1)</w:t>
            </w:r>
          </w:p>
          <w:p w14:paraId="7EB2216F" w14:textId="77777777" w:rsidR="004D082C" w:rsidRPr="00DE65E6" w:rsidRDefault="00B46722" w:rsidP="004C126F">
            <w:pPr>
              <w:spacing w:line="240" w:lineRule="auto"/>
              <w:jc w:val="both"/>
              <w:rPr>
                <w:rFonts w:ascii="Times New Roman" w:eastAsiaTheme="minorHAnsi" w:hAnsi="Times New Roman" w:cs="Times New Roman"/>
                <w:lang w:eastAsia="en-US"/>
              </w:rPr>
            </w:pPr>
            <w:r w:rsidRPr="00DE65E6">
              <w:rPr>
                <w:rFonts w:ascii="Times New Roman" w:hAnsi="Times New Roman" w:cs="Times New Roman"/>
              </w:rPr>
              <w:t>Для ведения личного подсобного хозяйства (приусадебный земельный участок)</w:t>
            </w:r>
            <w:r w:rsidRPr="00DE65E6">
              <w:rPr>
                <w:rFonts w:ascii="Times New Roman" w:eastAsiaTheme="minorHAnsi" w:hAnsi="Times New Roman" w:cs="Times New Roman"/>
                <w:lang w:eastAsia="en-US"/>
              </w:rPr>
              <w:t xml:space="preserve"> (2.2)</w:t>
            </w:r>
          </w:p>
          <w:p w14:paraId="12B99351" w14:textId="77777777" w:rsidR="00B46722" w:rsidRPr="00DE65E6" w:rsidRDefault="00B46722" w:rsidP="00B46722">
            <w:pPr>
              <w:spacing w:line="240" w:lineRule="auto"/>
              <w:ind w:right="70"/>
              <w:rPr>
                <w:rFonts w:ascii="Times New Roman" w:eastAsiaTheme="minorHAnsi" w:hAnsi="Times New Roman" w:cs="Times New Roman"/>
                <w:lang w:eastAsia="en-US"/>
              </w:rPr>
            </w:pPr>
            <w:r w:rsidRPr="00DE65E6">
              <w:rPr>
                <w:rFonts w:ascii="Times New Roman" w:hAnsi="Times New Roman" w:cs="Times New Roman"/>
                <w:lang w:eastAsia="en-US"/>
              </w:rPr>
              <w:t xml:space="preserve">Общежития </w:t>
            </w:r>
            <w:r w:rsidRPr="00DE65E6">
              <w:rPr>
                <w:rFonts w:ascii="Times New Roman" w:eastAsiaTheme="minorHAnsi" w:hAnsi="Times New Roman" w:cs="Times New Roman"/>
                <w:lang w:eastAsia="en-US"/>
              </w:rPr>
              <w:t>(3.2.4)</w:t>
            </w:r>
          </w:p>
          <w:p w14:paraId="745544CB" w14:textId="77777777" w:rsidR="00B46722" w:rsidRPr="00DE65E6" w:rsidRDefault="00B46722" w:rsidP="004C126F">
            <w:pPr>
              <w:spacing w:line="240" w:lineRule="auto"/>
              <w:jc w:val="both"/>
              <w:rPr>
                <w:rFonts w:ascii="Times New Roman" w:hAnsi="Times New Roman" w:cs="Times New Roman"/>
                <w:lang w:eastAsia="en-US"/>
              </w:rPr>
            </w:pPr>
          </w:p>
        </w:tc>
        <w:tc>
          <w:tcPr>
            <w:tcW w:w="1757" w:type="pct"/>
          </w:tcPr>
          <w:p w14:paraId="063D0CB2" w14:textId="77777777" w:rsidR="004D082C" w:rsidRPr="00DE65E6" w:rsidRDefault="004D082C" w:rsidP="003A2EF2">
            <w:pPr>
              <w:spacing w:after="0" w:line="240" w:lineRule="auto"/>
              <w:jc w:val="both"/>
              <w:rPr>
                <w:rFonts w:ascii="Times New Roman" w:hAnsi="Times New Roman" w:cs="Times New Roman"/>
              </w:rPr>
            </w:pPr>
            <w:r w:rsidRPr="00DE65E6">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6F1CC055" w14:textId="77777777" w:rsidR="004D082C" w:rsidRPr="00DE65E6" w:rsidRDefault="004D082C" w:rsidP="003A2EF2">
            <w:pPr>
              <w:spacing w:after="0" w:line="240" w:lineRule="auto"/>
              <w:jc w:val="both"/>
              <w:rPr>
                <w:rFonts w:ascii="Times New Roman" w:hAnsi="Times New Roman" w:cs="Times New Roman"/>
              </w:rPr>
            </w:pPr>
            <w:r w:rsidRPr="00DE65E6">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3D0B7B82" w14:textId="77777777" w:rsidR="004D082C" w:rsidRPr="00DE65E6" w:rsidRDefault="004D082C" w:rsidP="004C126F">
            <w:pPr>
              <w:spacing w:after="0" w:line="240" w:lineRule="auto"/>
              <w:jc w:val="both"/>
              <w:rPr>
                <w:rFonts w:ascii="Times New Roman" w:hAnsi="Times New Roman" w:cs="Times New Roman"/>
              </w:rPr>
            </w:pPr>
            <w:r w:rsidRPr="00DE65E6">
              <w:rPr>
                <w:rFonts w:ascii="Times New Roman" w:hAnsi="Times New Roman" w:cs="Times New Roman"/>
              </w:rPr>
              <w:t>расстояние до границ соседнего, смежного участка и территорий, на которых земельные участки не сформированы, должно быть не менее:</w:t>
            </w:r>
          </w:p>
          <w:p w14:paraId="7C8E032A" w14:textId="77777777" w:rsidR="004D082C" w:rsidRPr="00DE65E6" w:rsidRDefault="004D082C" w:rsidP="004C126F">
            <w:pPr>
              <w:spacing w:after="0" w:line="240" w:lineRule="auto"/>
              <w:jc w:val="both"/>
              <w:rPr>
                <w:rFonts w:ascii="Times New Roman" w:hAnsi="Times New Roman" w:cs="Times New Roman"/>
              </w:rPr>
            </w:pPr>
            <w:r w:rsidRPr="00DE65E6">
              <w:rPr>
                <w:rFonts w:ascii="Times New Roman" w:hAnsi="Times New Roman" w:cs="Times New Roman"/>
              </w:rPr>
              <w:t>- от жилого дома – 3м;</w:t>
            </w:r>
          </w:p>
          <w:p w14:paraId="6F1C5366" w14:textId="77777777" w:rsidR="004D082C" w:rsidRPr="00DE65E6" w:rsidRDefault="004D082C" w:rsidP="004C126F">
            <w:pPr>
              <w:spacing w:after="0" w:line="240" w:lineRule="auto"/>
              <w:jc w:val="both"/>
              <w:rPr>
                <w:rFonts w:ascii="Times New Roman" w:hAnsi="Times New Roman" w:cs="Times New Roman"/>
              </w:rPr>
            </w:pPr>
            <w:r w:rsidRPr="00DE65E6">
              <w:rPr>
                <w:rFonts w:ascii="Times New Roman" w:hAnsi="Times New Roman" w:cs="Times New Roman"/>
              </w:rPr>
              <w:t>- от постройки для содержания скота и птицы – 4 м;</w:t>
            </w:r>
          </w:p>
          <w:p w14:paraId="2CB854AF" w14:textId="77777777" w:rsidR="004D082C" w:rsidRPr="00DE65E6" w:rsidRDefault="004D082C" w:rsidP="004C126F">
            <w:pPr>
              <w:spacing w:after="0" w:line="240" w:lineRule="auto"/>
              <w:jc w:val="both"/>
              <w:rPr>
                <w:rFonts w:ascii="Times New Roman" w:eastAsia="MS MinNew Roman" w:hAnsi="Times New Roman" w:cs="Times New Roman"/>
                <w:bCs/>
              </w:rPr>
            </w:pPr>
            <w:r w:rsidRPr="00DE65E6">
              <w:rPr>
                <w:rFonts w:ascii="Times New Roman" w:hAnsi="Times New Roman" w:cs="Times New Roman"/>
              </w:rPr>
              <w:t>- от бань, автостоянок и прочих хозяйственных построек – 1м</w:t>
            </w:r>
          </w:p>
        </w:tc>
      </w:tr>
      <w:tr w:rsidR="00DE65E6" w:rsidRPr="00DE65E6" w14:paraId="68004390" w14:textId="77777777" w:rsidTr="00AE092D">
        <w:trPr>
          <w:trHeight w:val="20"/>
        </w:trPr>
        <w:tc>
          <w:tcPr>
            <w:tcW w:w="1320" w:type="pct"/>
            <w:vMerge/>
          </w:tcPr>
          <w:p w14:paraId="238E12CE" w14:textId="77777777" w:rsidR="004D082C" w:rsidRPr="00DE65E6" w:rsidRDefault="004D082C" w:rsidP="004C126F">
            <w:pPr>
              <w:spacing w:line="240" w:lineRule="auto"/>
              <w:jc w:val="both"/>
              <w:rPr>
                <w:rFonts w:ascii="Times New Roman" w:hAnsi="Times New Roman" w:cs="Times New Roman"/>
              </w:rPr>
            </w:pPr>
          </w:p>
        </w:tc>
        <w:tc>
          <w:tcPr>
            <w:tcW w:w="1923" w:type="pct"/>
          </w:tcPr>
          <w:p w14:paraId="1C741C2A" w14:textId="77777777" w:rsidR="004D082C" w:rsidRPr="00DE65E6" w:rsidRDefault="004D082C" w:rsidP="004C126F">
            <w:pPr>
              <w:spacing w:line="240" w:lineRule="auto"/>
              <w:jc w:val="both"/>
              <w:rPr>
                <w:rFonts w:ascii="Times New Roman" w:hAnsi="Times New Roman" w:cs="Times New Roman"/>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p w14:paraId="6D9E78AD" w14:textId="6F7D1B61" w:rsidR="004D082C" w:rsidRPr="00DE65E6" w:rsidRDefault="004D082C" w:rsidP="004C126F">
            <w:pPr>
              <w:spacing w:after="0" w:line="240" w:lineRule="auto"/>
              <w:rPr>
                <w:rFonts w:ascii="Times New Roman" w:hAnsi="Times New Roman" w:cs="Times New Roman"/>
              </w:rPr>
            </w:pPr>
          </w:p>
        </w:tc>
        <w:tc>
          <w:tcPr>
            <w:tcW w:w="1757" w:type="pct"/>
          </w:tcPr>
          <w:p w14:paraId="6F7707F3" w14:textId="77777777" w:rsidR="00E83B95" w:rsidRPr="00DE65E6" w:rsidRDefault="00E83B95" w:rsidP="00E83B95">
            <w:pPr>
              <w:spacing w:after="0" w:line="240" w:lineRule="auto"/>
              <w:jc w:val="both"/>
              <w:rPr>
                <w:rFonts w:ascii="Times New Roman" w:hAnsi="Times New Roman" w:cs="Times New Roman"/>
              </w:rPr>
            </w:pPr>
            <w:r w:rsidRPr="00DE65E6">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4478FA20" w14:textId="77777777" w:rsidR="00E83B95" w:rsidRPr="00DE65E6" w:rsidRDefault="00E83B95" w:rsidP="00E83B95">
            <w:pPr>
              <w:spacing w:after="0" w:line="240" w:lineRule="auto"/>
              <w:jc w:val="both"/>
              <w:rPr>
                <w:rFonts w:ascii="Times New Roman" w:hAnsi="Times New Roman" w:cs="Times New Roman"/>
              </w:rPr>
            </w:pPr>
            <w:r w:rsidRPr="00DE65E6">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70207969" w14:textId="77777777" w:rsidR="00E83B95" w:rsidRPr="00DE65E6" w:rsidRDefault="00E83B95" w:rsidP="00E83B95">
            <w:pPr>
              <w:spacing w:after="0" w:line="240" w:lineRule="auto"/>
              <w:jc w:val="both"/>
              <w:rPr>
                <w:rFonts w:ascii="Times New Roman" w:hAnsi="Times New Roman" w:cs="Times New Roman"/>
              </w:rPr>
            </w:pPr>
            <w:r w:rsidRPr="00DE65E6">
              <w:rPr>
                <w:rFonts w:ascii="Times New Roman" w:hAnsi="Times New Roman" w:cs="Times New Roman"/>
              </w:rPr>
              <w:t>3 м - до границ соседнего, смежного участка и территорий, на которых земельные участки не сформированы.</w:t>
            </w:r>
          </w:p>
          <w:p w14:paraId="6A1CA559" w14:textId="28DE9E8B" w:rsidR="004D082C" w:rsidRPr="00DE65E6" w:rsidRDefault="00E83B95" w:rsidP="00E83B95">
            <w:pPr>
              <w:spacing w:after="0" w:line="240" w:lineRule="auto"/>
              <w:jc w:val="both"/>
              <w:rPr>
                <w:rFonts w:ascii="Times New Roman" w:eastAsia="MS MinNew Roman" w:hAnsi="Times New Roman" w:cs="Times New Roman"/>
                <w:bCs/>
              </w:rPr>
            </w:pPr>
            <w:r w:rsidRPr="00DE65E6">
              <w:rPr>
                <w:rFonts w:ascii="Times New Roman" w:eastAsia="MS MinNew Roman" w:hAnsi="Times New Roman" w:cs="Times New Roman"/>
                <w:bCs/>
              </w:rPr>
              <w:t>Минимальные отступы от границ смежных земельных участков блокированного жилого дома со стороны смежных блоков – не подлежит установлению.</w:t>
            </w:r>
          </w:p>
        </w:tc>
      </w:tr>
      <w:tr w:rsidR="00DE65E6" w:rsidRPr="00DE65E6" w14:paraId="1A9E5831" w14:textId="77777777" w:rsidTr="00AE092D">
        <w:trPr>
          <w:trHeight w:val="20"/>
        </w:trPr>
        <w:tc>
          <w:tcPr>
            <w:tcW w:w="1320" w:type="pct"/>
            <w:vMerge/>
          </w:tcPr>
          <w:p w14:paraId="4A34E32C" w14:textId="77777777" w:rsidR="00E83B95" w:rsidRPr="00DE65E6" w:rsidRDefault="00E83B95" w:rsidP="004C126F">
            <w:pPr>
              <w:spacing w:line="240" w:lineRule="auto"/>
              <w:jc w:val="both"/>
              <w:rPr>
                <w:rFonts w:ascii="Times New Roman" w:hAnsi="Times New Roman" w:cs="Times New Roman"/>
              </w:rPr>
            </w:pPr>
          </w:p>
        </w:tc>
        <w:tc>
          <w:tcPr>
            <w:tcW w:w="1923" w:type="pct"/>
          </w:tcPr>
          <w:p w14:paraId="2D90452F" w14:textId="77777777" w:rsidR="00E83B95" w:rsidRPr="00DE65E6" w:rsidRDefault="00E83B95" w:rsidP="00E83B95">
            <w:pPr>
              <w:spacing w:line="240" w:lineRule="auto"/>
              <w:ind w:right="70"/>
              <w:rPr>
                <w:rFonts w:ascii="Times New Roman" w:hAnsi="Times New Roman" w:cs="Times New Roman"/>
                <w:lang w:eastAsia="en-US"/>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p w14:paraId="12BAFA1D"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2A19DC70"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3D2A8D7A"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24826487"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39575567" w14:textId="77777777" w:rsidR="00E83B95" w:rsidRPr="00DE65E6" w:rsidRDefault="00E83B95" w:rsidP="00E83B95">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 xml:space="preserve">Оказание социальной помощи населению </w:t>
            </w:r>
            <w:r w:rsidRPr="00DE65E6">
              <w:rPr>
                <w:rFonts w:ascii="Times New Roman" w:hAnsi="Times New Roman" w:cs="Times New Roman"/>
              </w:rPr>
              <w:t>(3.2.2)</w:t>
            </w:r>
          </w:p>
          <w:p w14:paraId="66741965" w14:textId="77777777" w:rsidR="00E83B95" w:rsidRPr="00DE65E6" w:rsidRDefault="00E83B95" w:rsidP="00E83B95">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Общественное управление </w:t>
            </w:r>
            <w:r w:rsidRPr="00DE65E6">
              <w:rPr>
                <w:rFonts w:ascii="Times New Roman" w:hAnsi="Times New Roman" w:cs="Times New Roman"/>
              </w:rPr>
              <w:t>(3.8)</w:t>
            </w:r>
          </w:p>
          <w:p w14:paraId="0EFF34C0"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69FBF615" w14:textId="6F97634B" w:rsidR="00E83B95" w:rsidRPr="00DE65E6" w:rsidRDefault="00E83B95" w:rsidP="00E83B95">
            <w:pPr>
              <w:spacing w:line="240" w:lineRule="auto"/>
              <w:jc w:val="both"/>
              <w:rPr>
                <w:rFonts w:ascii="Times New Roman" w:hAnsi="Times New Roman" w:cs="Times New Roman"/>
              </w:rPr>
            </w:pPr>
            <w:r w:rsidRPr="00DE65E6">
              <w:rPr>
                <w:rFonts w:ascii="Times New Roman" w:hAnsi="Times New Roman" w:cs="Times New Roman"/>
              </w:rPr>
              <w:t>Амбулаторное ветеринарное обслуживание (3.10.1)</w:t>
            </w:r>
          </w:p>
        </w:tc>
        <w:tc>
          <w:tcPr>
            <w:tcW w:w="1757" w:type="pct"/>
          </w:tcPr>
          <w:p w14:paraId="75F3A929" w14:textId="77777777" w:rsidR="00E83B95" w:rsidRPr="00DE65E6" w:rsidRDefault="00E83B95" w:rsidP="00E83B95">
            <w:pPr>
              <w:spacing w:after="0" w:line="240" w:lineRule="auto"/>
              <w:jc w:val="both"/>
              <w:rPr>
                <w:rFonts w:ascii="Times New Roman" w:hAnsi="Times New Roman" w:cs="Times New Roman"/>
              </w:rPr>
            </w:pPr>
            <w:r w:rsidRPr="00DE65E6">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1FAD85AE" w14:textId="77777777" w:rsidR="00E83B95" w:rsidRPr="00DE65E6" w:rsidRDefault="00E83B95" w:rsidP="00E83B95">
            <w:pPr>
              <w:spacing w:after="0" w:line="240" w:lineRule="auto"/>
              <w:jc w:val="both"/>
              <w:rPr>
                <w:rFonts w:ascii="Times New Roman" w:hAnsi="Times New Roman" w:cs="Times New Roman"/>
              </w:rPr>
            </w:pPr>
            <w:r w:rsidRPr="00DE65E6">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021C8170" w14:textId="5EEE1A62" w:rsidR="00E83B95" w:rsidRPr="00DE65E6" w:rsidRDefault="00E83B95" w:rsidP="00E83B95">
            <w:pPr>
              <w:spacing w:after="0" w:line="240" w:lineRule="auto"/>
              <w:jc w:val="both"/>
              <w:rPr>
                <w:rFonts w:ascii="Times New Roman" w:hAnsi="Times New Roman" w:cs="Times New Roman"/>
              </w:rPr>
            </w:pPr>
            <w:r w:rsidRPr="00DE65E6">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DE65E6" w:rsidRPr="00DE65E6" w14:paraId="53AA3DFD" w14:textId="77777777" w:rsidTr="00DC6669">
        <w:tc>
          <w:tcPr>
            <w:tcW w:w="1320" w:type="pct"/>
            <w:vMerge/>
          </w:tcPr>
          <w:p w14:paraId="6D2CCB4B" w14:textId="77777777" w:rsidR="004D082C" w:rsidRPr="00DE65E6" w:rsidRDefault="004D082C" w:rsidP="004C126F">
            <w:pPr>
              <w:spacing w:after="0" w:line="240" w:lineRule="auto"/>
              <w:jc w:val="both"/>
              <w:rPr>
                <w:rFonts w:ascii="Times New Roman" w:hAnsi="Times New Roman" w:cs="Times New Roman"/>
              </w:rPr>
            </w:pPr>
          </w:p>
        </w:tc>
        <w:tc>
          <w:tcPr>
            <w:tcW w:w="1923" w:type="pct"/>
          </w:tcPr>
          <w:p w14:paraId="6A7FF03C"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Дошкольное, начальное и среднее общее образование (3.5.1)</w:t>
            </w:r>
          </w:p>
        </w:tc>
        <w:tc>
          <w:tcPr>
            <w:tcW w:w="1757" w:type="pct"/>
          </w:tcPr>
          <w:p w14:paraId="49300E87" w14:textId="77777777" w:rsidR="004D082C" w:rsidRPr="00DE65E6" w:rsidRDefault="004D082C" w:rsidP="004C126F">
            <w:pPr>
              <w:spacing w:after="0" w:line="240" w:lineRule="auto"/>
              <w:jc w:val="center"/>
              <w:rPr>
                <w:rFonts w:ascii="Times New Roman" w:hAnsi="Times New Roman" w:cs="Times New Roman"/>
              </w:rPr>
            </w:pPr>
            <w:r w:rsidRPr="00DE65E6">
              <w:rPr>
                <w:rFonts w:ascii="Times New Roman" w:hAnsi="Times New Roman" w:cs="Times New Roman"/>
              </w:rPr>
              <w:t>10 м</w:t>
            </w:r>
          </w:p>
        </w:tc>
      </w:tr>
      <w:tr w:rsidR="00DE65E6" w:rsidRPr="00DE65E6" w14:paraId="7CF8C64C" w14:textId="77777777" w:rsidTr="00DC6669">
        <w:tc>
          <w:tcPr>
            <w:tcW w:w="1320" w:type="pct"/>
            <w:vMerge/>
          </w:tcPr>
          <w:p w14:paraId="4518F0CC" w14:textId="77777777" w:rsidR="004D082C" w:rsidRPr="00DE65E6" w:rsidRDefault="004D082C" w:rsidP="004C126F">
            <w:pPr>
              <w:spacing w:after="0" w:line="240" w:lineRule="auto"/>
              <w:rPr>
                <w:rFonts w:ascii="Times New Roman" w:hAnsi="Times New Roman" w:cs="Times New Roman"/>
              </w:rPr>
            </w:pPr>
          </w:p>
        </w:tc>
        <w:tc>
          <w:tcPr>
            <w:tcW w:w="1923" w:type="pct"/>
          </w:tcPr>
          <w:p w14:paraId="68DA8C70"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234A85B9" w14:textId="77777777" w:rsidR="004D082C" w:rsidRPr="00DE65E6" w:rsidRDefault="004D082C" w:rsidP="004C126F">
            <w:pPr>
              <w:spacing w:after="0" w:line="240" w:lineRule="auto"/>
              <w:jc w:val="both"/>
              <w:rPr>
                <w:rFonts w:ascii="Times New Roman" w:hAnsi="Times New Roman" w:cs="Times New Roman"/>
                <w:lang w:eastAsia="en-US"/>
              </w:rPr>
            </w:pPr>
            <w:r w:rsidRPr="00DE65E6">
              <w:rPr>
                <w:rFonts w:ascii="Times New Roman" w:hAnsi="Times New Roman" w:cs="Times New Roman"/>
                <w:lang w:eastAsia="en-US"/>
              </w:rPr>
              <w:t xml:space="preserve">не </w:t>
            </w:r>
            <w:r w:rsidR="00C52813" w:rsidRPr="00DE65E6">
              <w:rPr>
                <w:rFonts w:ascii="Times New Roman" w:hAnsi="Times New Roman" w:cs="Times New Roman"/>
                <w:lang w:eastAsia="en-US"/>
              </w:rPr>
              <w:t>устанавливается</w:t>
            </w:r>
          </w:p>
        </w:tc>
      </w:tr>
      <w:tr w:rsidR="00DE65E6" w:rsidRPr="00DE65E6" w14:paraId="087DD7AB" w14:textId="77777777" w:rsidTr="00DC6669">
        <w:tc>
          <w:tcPr>
            <w:tcW w:w="1320" w:type="pct"/>
            <w:vMerge w:val="restart"/>
          </w:tcPr>
          <w:p w14:paraId="6EDC455F"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lang w:eastAsia="en-US"/>
              </w:rPr>
              <w:t>Предельная высота зданий, строений, сооружений</w:t>
            </w:r>
          </w:p>
        </w:tc>
        <w:tc>
          <w:tcPr>
            <w:tcW w:w="1923" w:type="pct"/>
          </w:tcPr>
          <w:p w14:paraId="135E3FC8"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21C18F49"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19A29CC4"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0E64DC5B"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4E6637AB" w14:textId="77777777" w:rsidR="004D082C" w:rsidRPr="00DE65E6" w:rsidRDefault="004D082C" w:rsidP="002E1A3D">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Оказание социальной помощи населению</w:t>
            </w:r>
            <w:r w:rsidRPr="00DE65E6">
              <w:rPr>
                <w:rFonts w:ascii="Times New Roman" w:hAnsi="Times New Roman" w:cs="Times New Roman"/>
              </w:rPr>
              <w:t xml:space="preserve"> (3.2.2)</w:t>
            </w:r>
          </w:p>
          <w:p w14:paraId="42728632"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p w14:paraId="3E92F54B"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(4.5)</w:t>
            </w:r>
          </w:p>
          <w:p w14:paraId="26D922E0" w14:textId="77777777" w:rsidR="00B46722" w:rsidRPr="00DE65E6" w:rsidRDefault="00B46722" w:rsidP="00B46722">
            <w:pPr>
              <w:spacing w:after="0" w:line="240" w:lineRule="auto"/>
              <w:rPr>
                <w:rFonts w:ascii="Times New Roman" w:hAnsi="Times New Roman" w:cs="Times New Roman"/>
              </w:rPr>
            </w:pPr>
            <w:r w:rsidRPr="00DE65E6">
              <w:rPr>
                <w:rFonts w:ascii="Times New Roman" w:eastAsiaTheme="minorHAnsi" w:hAnsi="Times New Roman" w:cs="Times New Roman"/>
                <w:lang w:eastAsia="en-US"/>
              </w:rPr>
              <w:lastRenderedPageBreak/>
              <w:t xml:space="preserve">Общественное управление </w:t>
            </w:r>
            <w:r w:rsidRPr="00DE65E6">
              <w:rPr>
                <w:rFonts w:ascii="Times New Roman" w:hAnsi="Times New Roman" w:cs="Times New Roman"/>
              </w:rPr>
              <w:t>(3.8)</w:t>
            </w:r>
          </w:p>
          <w:p w14:paraId="731BC30A" w14:textId="77777777" w:rsidR="00B46722" w:rsidRPr="00DE65E6" w:rsidRDefault="00B46722" w:rsidP="00B46722">
            <w:pPr>
              <w:spacing w:after="0" w:line="240" w:lineRule="auto"/>
              <w:rPr>
                <w:rFonts w:ascii="Times New Roman" w:hAnsi="Times New Roman" w:cs="Times New Roman"/>
              </w:rPr>
            </w:pPr>
            <w:r w:rsidRPr="00DE65E6">
              <w:rPr>
                <w:rFonts w:ascii="Times New Roman" w:hAnsi="Times New Roman" w:cs="Times New Roman"/>
                <w:lang w:eastAsia="en-US"/>
              </w:rPr>
              <w:t>Оказание социальной помощи населению (3.2.4)</w:t>
            </w:r>
          </w:p>
          <w:p w14:paraId="0B164468" w14:textId="77777777" w:rsidR="00B46722" w:rsidRPr="00DE65E6" w:rsidRDefault="00B46722" w:rsidP="004C126F">
            <w:pPr>
              <w:spacing w:after="0" w:line="240" w:lineRule="auto"/>
              <w:rPr>
                <w:rFonts w:ascii="Times New Roman" w:hAnsi="Times New Roman" w:cs="Times New Roman"/>
              </w:rPr>
            </w:pPr>
          </w:p>
        </w:tc>
        <w:tc>
          <w:tcPr>
            <w:tcW w:w="1757" w:type="pct"/>
          </w:tcPr>
          <w:p w14:paraId="704B014D" w14:textId="77777777" w:rsidR="004D082C" w:rsidRPr="00DE65E6" w:rsidRDefault="004D082C" w:rsidP="004C126F">
            <w:pPr>
              <w:spacing w:line="240" w:lineRule="auto"/>
              <w:jc w:val="center"/>
              <w:rPr>
                <w:rFonts w:ascii="Times New Roman" w:hAnsi="Times New Roman" w:cs="Times New Roman"/>
              </w:rPr>
            </w:pPr>
            <w:r w:rsidRPr="00DE65E6">
              <w:rPr>
                <w:rFonts w:ascii="Times New Roman" w:hAnsi="Times New Roman" w:cs="Times New Roman"/>
              </w:rPr>
              <w:lastRenderedPageBreak/>
              <w:t>20м</w:t>
            </w:r>
          </w:p>
        </w:tc>
      </w:tr>
      <w:tr w:rsidR="00DE65E6" w:rsidRPr="00DE65E6" w14:paraId="0F33000F" w14:textId="77777777" w:rsidTr="00DC6669">
        <w:tc>
          <w:tcPr>
            <w:tcW w:w="1320" w:type="pct"/>
            <w:vMerge/>
          </w:tcPr>
          <w:p w14:paraId="5EC775CA" w14:textId="77777777" w:rsidR="004D082C" w:rsidRPr="00DE65E6" w:rsidRDefault="004D082C" w:rsidP="004C126F">
            <w:pPr>
              <w:spacing w:line="240" w:lineRule="auto"/>
              <w:rPr>
                <w:rFonts w:ascii="Times New Roman" w:hAnsi="Times New Roman" w:cs="Times New Roman"/>
                <w:lang w:eastAsia="en-US"/>
              </w:rPr>
            </w:pPr>
          </w:p>
        </w:tc>
        <w:tc>
          <w:tcPr>
            <w:tcW w:w="1923" w:type="pct"/>
          </w:tcPr>
          <w:p w14:paraId="24FEA8D7" w14:textId="77777777" w:rsidR="004D082C" w:rsidRPr="00DE65E6" w:rsidRDefault="004D082C" w:rsidP="004C126F">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58A00D81" w14:textId="77777777" w:rsidR="004D082C" w:rsidRPr="00DE65E6" w:rsidRDefault="00C52813" w:rsidP="004C126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6BCF973D" w14:textId="77777777" w:rsidTr="00DC6669">
        <w:tc>
          <w:tcPr>
            <w:tcW w:w="1320" w:type="pct"/>
            <w:vMerge w:val="restart"/>
          </w:tcPr>
          <w:p w14:paraId="3295EC08" w14:textId="77777777" w:rsidR="004D082C" w:rsidRPr="00DE65E6" w:rsidRDefault="004D082C" w:rsidP="004C126F">
            <w:pPr>
              <w:spacing w:after="0" w:line="240" w:lineRule="auto"/>
              <w:rPr>
                <w:rFonts w:ascii="Times New Roman" w:hAnsi="Times New Roman" w:cs="Times New Roman"/>
                <w:lang w:eastAsia="en-US"/>
              </w:rPr>
            </w:pPr>
            <w:r w:rsidRPr="00DE65E6">
              <w:rPr>
                <w:rFonts w:ascii="Times New Roman" w:hAnsi="Times New Roman" w:cs="Times New Roman"/>
                <w:lang w:eastAsia="en-US"/>
              </w:rPr>
              <w:t>Предельное количество этажей</w:t>
            </w:r>
          </w:p>
        </w:tc>
        <w:tc>
          <w:tcPr>
            <w:tcW w:w="1923" w:type="pct"/>
          </w:tcPr>
          <w:p w14:paraId="3C8CCBAB" w14:textId="77777777" w:rsidR="004D082C" w:rsidRPr="00DE65E6" w:rsidRDefault="004D082C" w:rsidP="004C126F">
            <w:pPr>
              <w:spacing w:after="0" w:line="240" w:lineRule="auto"/>
              <w:ind w:right="70"/>
              <w:rPr>
                <w:rFonts w:ascii="Times New Roman" w:hAnsi="Times New Roman" w:cs="Times New Roman"/>
              </w:rPr>
            </w:pPr>
            <w:r w:rsidRPr="00DE65E6">
              <w:rPr>
                <w:rFonts w:ascii="Times New Roman" w:hAnsi="Times New Roman" w:cs="Times New Roman"/>
              </w:rPr>
              <w:t xml:space="preserve">Для индивидуального жилищного строительства </w:t>
            </w:r>
            <w:r w:rsidRPr="00DE65E6">
              <w:rPr>
                <w:rFonts w:ascii="Times New Roman" w:eastAsiaTheme="minorHAnsi" w:hAnsi="Times New Roman" w:cs="Times New Roman"/>
                <w:lang w:eastAsia="en-US"/>
              </w:rPr>
              <w:t>(2.1)</w:t>
            </w:r>
          </w:p>
          <w:p w14:paraId="006E3405" w14:textId="77777777" w:rsidR="004D082C" w:rsidRPr="00DE65E6" w:rsidRDefault="004D082C" w:rsidP="004C126F">
            <w:pPr>
              <w:spacing w:after="0" w:line="240" w:lineRule="auto"/>
              <w:jc w:val="both"/>
              <w:rPr>
                <w:rFonts w:ascii="Times New Roman" w:hAnsi="Times New Roman" w:cs="Times New Roman"/>
              </w:rPr>
            </w:pPr>
            <w:r w:rsidRPr="00DE65E6">
              <w:rPr>
                <w:rFonts w:ascii="Times New Roman" w:hAnsi="Times New Roman" w:cs="Times New Roman"/>
              </w:rPr>
              <w:t xml:space="preserve">Для ведения личного подсобного хозяйства (приусадебный земельный участок) </w:t>
            </w:r>
            <w:r w:rsidRPr="00DE65E6">
              <w:rPr>
                <w:rFonts w:ascii="Times New Roman" w:eastAsiaTheme="minorHAnsi" w:hAnsi="Times New Roman" w:cs="Times New Roman"/>
                <w:lang w:eastAsia="en-US"/>
              </w:rPr>
              <w:t>(2.2)</w:t>
            </w:r>
          </w:p>
        </w:tc>
        <w:tc>
          <w:tcPr>
            <w:tcW w:w="1757" w:type="pct"/>
          </w:tcPr>
          <w:p w14:paraId="1ECE4F94" w14:textId="77777777" w:rsidR="004D082C" w:rsidRPr="00DE65E6" w:rsidRDefault="004D082C" w:rsidP="004C126F">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3 надземных этажей</w:t>
            </w:r>
          </w:p>
        </w:tc>
      </w:tr>
      <w:tr w:rsidR="00DE65E6" w:rsidRPr="00DE65E6" w14:paraId="1AB83A26" w14:textId="77777777" w:rsidTr="00DC6669">
        <w:tc>
          <w:tcPr>
            <w:tcW w:w="1320" w:type="pct"/>
            <w:vMerge/>
          </w:tcPr>
          <w:p w14:paraId="15E9E687" w14:textId="77777777" w:rsidR="004D082C" w:rsidRPr="00DE65E6" w:rsidRDefault="004D082C" w:rsidP="004C126F">
            <w:pPr>
              <w:spacing w:after="0" w:line="240" w:lineRule="auto"/>
              <w:rPr>
                <w:rFonts w:ascii="Times New Roman" w:hAnsi="Times New Roman" w:cs="Times New Roman"/>
                <w:lang w:eastAsia="en-US"/>
              </w:rPr>
            </w:pPr>
          </w:p>
        </w:tc>
        <w:tc>
          <w:tcPr>
            <w:tcW w:w="1923" w:type="pct"/>
          </w:tcPr>
          <w:p w14:paraId="493D7F5E" w14:textId="77777777" w:rsidR="004D082C" w:rsidRPr="00DE65E6" w:rsidRDefault="004D082C" w:rsidP="004C126F">
            <w:pPr>
              <w:spacing w:after="0" w:line="240" w:lineRule="auto"/>
              <w:jc w:val="both"/>
              <w:rPr>
                <w:rFonts w:ascii="Times New Roman" w:hAnsi="Times New Roman" w:cs="Times New Roman"/>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tc>
        <w:tc>
          <w:tcPr>
            <w:tcW w:w="1757" w:type="pct"/>
          </w:tcPr>
          <w:p w14:paraId="574C0713" w14:textId="77777777" w:rsidR="004D082C" w:rsidRPr="00DE65E6" w:rsidRDefault="004D082C" w:rsidP="004C126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3</w:t>
            </w:r>
          </w:p>
        </w:tc>
      </w:tr>
      <w:tr w:rsidR="00DE65E6" w:rsidRPr="00DE65E6" w14:paraId="3A2DC71B" w14:textId="77777777" w:rsidTr="00DC6669">
        <w:tc>
          <w:tcPr>
            <w:tcW w:w="1320" w:type="pct"/>
            <w:vMerge/>
          </w:tcPr>
          <w:p w14:paraId="289B79E8" w14:textId="77777777" w:rsidR="004D082C" w:rsidRPr="00DE65E6" w:rsidRDefault="004D082C" w:rsidP="004C126F">
            <w:pPr>
              <w:spacing w:after="0" w:line="240" w:lineRule="auto"/>
              <w:rPr>
                <w:rFonts w:ascii="Times New Roman" w:hAnsi="Times New Roman" w:cs="Times New Roman"/>
                <w:lang w:eastAsia="en-US"/>
              </w:rPr>
            </w:pPr>
          </w:p>
        </w:tc>
        <w:tc>
          <w:tcPr>
            <w:tcW w:w="1923" w:type="pct"/>
          </w:tcPr>
          <w:p w14:paraId="6FA0724D" w14:textId="77777777" w:rsidR="004D082C" w:rsidRPr="00DE65E6" w:rsidRDefault="004D082C" w:rsidP="004C126F">
            <w:pPr>
              <w:spacing w:after="0" w:line="240" w:lineRule="auto"/>
              <w:jc w:val="both"/>
              <w:rPr>
                <w:rFonts w:ascii="Times New Roman" w:hAnsi="Times New Roman" w:cs="Times New Roman"/>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tc>
        <w:tc>
          <w:tcPr>
            <w:tcW w:w="1757" w:type="pct"/>
          </w:tcPr>
          <w:p w14:paraId="794DD693" w14:textId="77777777" w:rsidR="004D082C" w:rsidRPr="00DE65E6" w:rsidRDefault="004D082C" w:rsidP="004C126F">
            <w:pPr>
              <w:spacing w:after="0" w:line="240" w:lineRule="auto"/>
              <w:rPr>
                <w:rFonts w:ascii="Times New Roman" w:hAnsi="Times New Roman" w:cs="Times New Roman"/>
                <w:lang w:eastAsia="en-US"/>
              </w:rPr>
            </w:pPr>
            <w:r w:rsidRPr="00DE65E6">
              <w:rPr>
                <w:rFonts w:ascii="Times New Roman" w:hAnsi="Times New Roman" w:cs="Times New Roman"/>
                <w:lang w:eastAsia="en-US"/>
              </w:rPr>
              <w:t>до 4 этажей включая мансардный</w:t>
            </w:r>
          </w:p>
        </w:tc>
      </w:tr>
      <w:tr w:rsidR="00DE65E6" w:rsidRPr="00DE65E6" w14:paraId="2FD1CB00" w14:textId="77777777" w:rsidTr="00DC6669">
        <w:tc>
          <w:tcPr>
            <w:tcW w:w="1320" w:type="pct"/>
            <w:vMerge/>
          </w:tcPr>
          <w:p w14:paraId="093C1A79" w14:textId="77777777" w:rsidR="004D082C" w:rsidRPr="00DE65E6" w:rsidRDefault="004D082C" w:rsidP="004C126F">
            <w:pPr>
              <w:spacing w:after="0" w:line="240" w:lineRule="auto"/>
              <w:rPr>
                <w:rFonts w:ascii="Times New Roman" w:hAnsi="Times New Roman" w:cs="Times New Roman"/>
                <w:lang w:eastAsia="en-US"/>
              </w:rPr>
            </w:pPr>
          </w:p>
        </w:tc>
        <w:tc>
          <w:tcPr>
            <w:tcW w:w="1923" w:type="pct"/>
          </w:tcPr>
          <w:p w14:paraId="61D04841" w14:textId="77777777" w:rsidR="004D082C" w:rsidRPr="00DE65E6" w:rsidRDefault="004D082C" w:rsidP="004C126F">
            <w:pPr>
              <w:spacing w:after="0" w:line="240" w:lineRule="auto"/>
              <w:jc w:val="both"/>
              <w:rPr>
                <w:rFonts w:ascii="Times New Roman" w:hAnsi="Times New Roman" w:cs="Times New Roman"/>
              </w:rPr>
            </w:pPr>
            <w:r w:rsidRPr="00DE65E6">
              <w:rPr>
                <w:rFonts w:ascii="Times New Roman" w:hAnsi="Times New Roman" w:cs="Times New Roman"/>
              </w:rPr>
              <w:t>Дошкольное, начальное и среднее общее образование (3.5.1)</w:t>
            </w:r>
          </w:p>
        </w:tc>
        <w:tc>
          <w:tcPr>
            <w:tcW w:w="1757" w:type="pct"/>
          </w:tcPr>
          <w:p w14:paraId="0E70DD94" w14:textId="77777777" w:rsidR="004D082C" w:rsidRPr="00DE65E6" w:rsidRDefault="004D082C" w:rsidP="004C126F">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3 надземных этажей для школ;</w:t>
            </w:r>
          </w:p>
          <w:p w14:paraId="1AF122D3" w14:textId="77777777" w:rsidR="004D082C" w:rsidRPr="00DE65E6" w:rsidRDefault="004D082C" w:rsidP="004C126F">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2 надземных этажей для детских садов</w:t>
            </w:r>
          </w:p>
        </w:tc>
      </w:tr>
      <w:tr w:rsidR="00DE65E6" w:rsidRPr="00DE65E6" w14:paraId="00E23903" w14:textId="77777777" w:rsidTr="00DC6669">
        <w:tc>
          <w:tcPr>
            <w:tcW w:w="1320" w:type="pct"/>
            <w:vMerge/>
          </w:tcPr>
          <w:p w14:paraId="1E658A61" w14:textId="77777777" w:rsidR="004D082C" w:rsidRPr="00DE65E6" w:rsidRDefault="004D082C" w:rsidP="004C126F">
            <w:pPr>
              <w:spacing w:after="0" w:line="240" w:lineRule="auto"/>
              <w:rPr>
                <w:rFonts w:ascii="Times New Roman" w:hAnsi="Times New Roman" w:cs="Times New Roman"/>
                <w:lang w:eastAsia="en-US"/>
              </w:rPr>
            </w:pPr>
          </w:p>
        </w:tc>
        <w:tc>
          <w:tcPr>
            <w:tcW w:w="1923" w:type="pct"/>
          </w:tcPr>
          <w:p w14:paraId="387A7ABD" w14:textId="77777777" w:rsidR="004D082C" w:rsidRPr="00DE65E6" w:rsidRDefault="004D082C" w:rsidP="004C126F">
            <w:pPr>
              <w:spacing w:after="0" w:line="240" w:lineRule="auto"/>
              <w:jc w:val="both"/>
              <w:rPr>
                <w:rFonts w:ascii="Times New Roman" w:hAnsi="Times New Roman" w:cs="Times New Roman"/>
                <w:lang w:eastAsia="en-US"/>
              </w:rPr>
            </w:pPr>
            <w:r w:rsidRPr="00DE65E6">
              <w:rPr>
                <w:rFonts w:ascii="Times New Roman" w:hAnsi="Times New Roman" w:cs="Times New Roman"/>
                <w:lang w:eastAsia="en-US"/>
              </w:rPr>
              <w:t>Для остальных видов разрешенного использования</w:t>
            </w:r>
          </w:p>
          <w:p w14:paraId="4DC373C9" w14:textId="77777777" w:rsidR="004D082C" w:rsidRPr="00DE65E6" w:rsidRDefault="004D082C" w:rsidP="004C126F">
            <w:pPr>
              <w:spacing w:after="0" w:line="240" w:lineRule="auto"/>
              <w:jc w:val="both"/>
              <w:rPr>
                <w:rFonts w:ascii="Times New Roman" w:hAnsi="Times New Roman" w:cs="Times New Roman"/>
              </w:rPr>
            </w:pPr>
          </w:p>
        </w:tc>
        <w:tc>
          <w:tcPr>
            <w:tcW w:w="1757" w:type="pct"/>
          </w:tcPr>
          <w:p w14:paraId="5E3DB8AA" w14:textId="77777777" w:rsidR="004D082C" w:rsidRPr="00DE65E6" w:rsidRDefault="00C52813" w:rsidP="004C126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145431CF" w14:textId="77777777" w:rsidTr="003A2EF2">
        <w:trPr>
          <w:trHeight w:val="293"/>
        </w:trPr>
        <w:tc>
          <w:tcPr>
            <w:tcW w:w="1320" w:type="pct"/>
            <w:vMerge w:val="restart"/>
          </w:tcPr>
          <w:p w14:paraId="01B1E71C"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Максимальный процент застройки в границах земельного участка</w:t>
            </w:r>
          </w:p>
        </w:tc>
        <w:tc>
          <w:tcPr>
            <w:tcW w:w="1923" w:type="pct"/>
          </w:tcPr>
          <w:p w14:paraId="20FBC76F" w14:textId="77777777" w:rsidR="004D082C" w:rsidRPr="00DE65E6" w:rsidRDefault="004D082C" w:rsidP="004C126F">
            <w:pPr>
              <w:spacing w:after="0" w:line="240" w:lineRule="auto"/>
              <w:ind w:right="70"/>
              <w:rPr>
                <w:rFonts w:ascii="Times New Roman" w:hAnsi="Times New Roman" w:cs="Times New Roman"/>
              </w:rPr>
            </w:pPr>
            <w:r w:rsidRPr="00DE65E6">
              <w:rPr>
                <w:rFonts w:ascii="Times New Roman" w:hAnsi="Times New Roman" w:cs="Times New Roman"/>
              </w:rPr>
              <w:t xml:space="preserve">Для индивидуального жилищного строительства </w:t>
            </w:r>
            <w:r w:rsidRPr="00DE65E6">
              <w:rPr>
                <w:rFonts w:ascii="Times New Roman" w:eastAsiaTheme="minorHAnsi" w:hAnsi="Times New Roman" w:cs="Times New Roman"/>
                <w:lang w:eastAsia="en-US"/>
              </w:rPr>
              <w:t>(2.1)</w:t>
            </w:r>
          </w:p>
        </w:tc>
        <w:tc>
          <w:tcPr>
            <w:tcW w:w="1757" w:type="pct"/>
          </w:tcPr>
          <w:p w14:paraId="761EBD61" w14:textId="77777777" w:rsidR="004D082C" w:rsidRPr="00DE65E6" w:rsidRDefault="004D082C" w:rsidP="004C126F">
            <w:pPr>
              <w:spacing w:after="0" w:line="240" w:lineRule="auto"/>
              <w:jc w:val="center"/>
              <w:rPr>
                <w:rFonts w:ascii="Times New Roman" w:hAnsi="Times New Roman" w:cs="Times New Roman"/>
              </w:rPr>
            </w:pPr>
            <w:r w:rsidRPr="00DE65E6">
              <w:rPr>
                <w:rFonts w:ascii="Times New Roman" w:hAnsi="Times New Roman" w:cs="Times New Roman"/>
              </w:rPr>
              <w:t>60 %</w:t>
            </w:r>
          </w:p>
        </w:tc>
      </w:tr>
      <w:tr w:rsidR="00DE65E6" w:rsidRPr="00DE65E6" w14:paraId="4498459F" w14:textId="77777777" w:rsidTr="003A2EF2">
        <w:trPr>
          <w:trHeight w:val="319"/>
        </w:trPr>
        <w:tc>
          <w:tcPr>
            <w:tcW w:w="1320" w:type="pct"/>
            <w:vMerge/>
          </w:tcPr>
          <w:p w14:paraId="7D077BEE" w14:textId="77777777" w:rsidR="004D082C" w:rsidRPr="00DE65E6" w:rsidRDefault="004D082C" w:rsidP="004C126F">
            <w:pPr>
              <w:spacing w:after="0" w:line="240" w:lineRule="auto"/>
              <w:rPr>
                <w:rFonts w:ascii="Times New Roman" w:hAnsi="Times New Roman" w:cs="Times New Roman"/>
              </w:rPr>
            </w:pPr>
          </w:p>
        </w:tc>
        <w:tc>
          <w:tcPr>
            <w:tcW w:w="1923" w:type="pct"/>
          </w:tcPr>
          <w:p w14:paraId="232A6055"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tc>
        <w:tc>
          <w:tcPr>
            <w:tcW w:w="1757" w:type="pct"/>
          </w:tcPr>
          <w:p w14:paraId="2BBE74EC" w14:textId="77777777" w:rsidR="004D082C" w:rsidRPr="00DE65E6" w:rsidRDefault="004D082C" w:rsidP="004C126F">
            <w:pPr>
              <w:spacing w:after="0" w:line="240" w:lineRule="auto"/>
              <w:jc w:val="center"/>
              <w:rPr>
                <w:rFonts w:ascii="Times New Roman" w:hAnsi="Times New Roman" w:cs="Times New Roman"/>
              </w:rPr>
            </w:pPr>
            <w:r w:rsidRPr="00DE65E6">
              <w:rPr>
                <w:rFonts w:ascii="Times New Roman" w:hAnsi="Times New Roman" w:cs="Times New Roman"/>
              </w:rPr>
              <w:t>30 %</w:t>
            </w:r>
          </w:p>
        </w:tc>
      </w:tr>
      <w:tr w:rsidR="00DE65E6" w:rsidRPr="00DE65E6" w14:paraId="5B58B798" w14:textId="77777777" w:rsidTr="003A2EF2">
        <w:trPr>
          <w:trHeight w:val="584"/>
        </w:trPr>
        <w:tc>
          <w:tcPr>
            <w:tcW w:w="1320" w:type="pct"/>
            <w:vMerge/>
          </w:tcPr>
          <w:p w14:paraId="20B3ADF8" w14:textId="77777777" w:rsidR="004D082C" w:rsidRPr="00DE65E6" w:rsidRDefault="004D082C" w:rsidP="004C126F">
            <w:pPr>
              <w:spacing w:after="0" w:line="240" w:lineRule="auto"/>
              <w:rPr>
                <w:rFonts w:ascii="Times New Roman" w:hAnsi="Times New Roman" w:cs="Times New Roman"/>
              </w:rPr>
            </w:pPr>
          </w:p>
        </w:tc>
        <w:tc>
          <w:tcPr>
            <w:tcW w:w="1923" w:type="pct"/>
          </w:tcPr>
          <w:p w14:paraId="2825C854" w14:textId="77777777" w:rsidR="004D082C" w:rsidRPr="00DE65E6" w:rsidRDefault="004D082C" w:rsidP="003A2EF2">
            <w:pPr>
              <w:spacing w:after="0" w:line="240" w:lineRule="auto"/>
              <w:jc w:val="both"/>
              <w:rPr>
                <w:rFonts w:ascii="Times New Roman" w:hAnsi="Times New Roman" w:cs="Times New Roman"/>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tc>
        <w:tc>
          <w:tcPr>
            <w:tcW w:w="1757" w:type="pct"/>
          </w:tcPr>
          <w:p w14:paraId="4C83120F" w14:textId="77777777" w:rsidR="004D082C" w:rsidRPr="00DE65E6" w:rsidRDefault="004D082C" w:rsidP="003A2EF2">
            <w:pPr>
              <w:spacing w:after="0" w:line="240" w:lineRule="auto"/>
              <w:jc w:val="center"/>
              <w:rPr>
                <w:rFonts w:ascii="Times New Roman" w:hAnsi="Times New Roman" w:cs="Times New Roman"/>
              </w:rPr>
            </w:pPr>
            <w:r w:rsidRPr="00DE65E6">
              <w:rPr>
                <w:rFonts w:ascii="Times New Roman" w:hAnsi="Times New Roman" w:cs="Times New Roman"/>
              </w:rPr>
              <w:t>40 %</w:t>
            </w:r>
          </w:p>
        </w:tc>
      </w:tr>
      <w:tr w:rsidR="00DE65E6" w:rsidRPr="00DE65E6" w14:paraId="26374756" w14:textId="77777777" w:rsidTr="003A2EF2">
        <w:trPr>
          <w:trHeight w:val="1557"/>
        </w:trPr>
        <w:tc>
          <w:tcPr>
            <w:tcW w:w="1320" w:type="pct"/>
            <w:vMerge/>
          </w:tcPr>
          <w:p w14:paraId="75881C81" w14:textId="77777777" w:rsidR="004D082C" w:rsidRPr="00DE65E6" w:rsidRDefault="004D082C" w:rsidP="004C126F">
            <w:pPr>
              <w:spacing w:after="0" w:line="240" w:lineRule="auto"/>
              <w:rPr>
                <w:rFonts w:ascii="Times New Roman" w:hAnsi="Times New Roman" w:cs="Times New Roman"/>
              </w:rPr>
            </w:pPr>
          </w:p>
        </w:tc>
        <w:tc>
          <w:tcPr>
            <w:tcW w:w="1923" w:type="pct"/>
          </w:tcPr>
          <w:p w14:paraId="01BA7C59" w14:textId="77777777" w:rsidR="004D082C" w:rsidRPr="00DE65E6" w:rsidRDefault="004D082C" w:rsidP="003A2EF2">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6A4122FE" w14:textId="77777777" w:rsidR="004D082C" w:rsidRPr="00DE65E6" w:rsidRDefault="004D082C" w:rsidP="003A2EF2">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5FE8611C" w14:textId="77777777" w:rsidR="004D082C" w:rsidRPr="00DE65E6" w:rsidRDefault="004D082C" w:rsidP="003A2EF2">
            <w:pPr>
              <w:spacing w:after="0" w:line="240" w:lineRule="auto"/>
              <w:rPr>
                <w:rFonts w:ascii="Times New Roman" w:eastAsiaTheme="minorHAnsi" w:hAnsi="Times New Roman" w:cs="Times New Roman"/>
                <w:lang w:eastAsia="en-US"/>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70E26329" w14:textId="77777777" w:rsidR="004D082C" w:rsidRPr="00DE65E6" w:rsidRDefault="004D082C" w:rsidP="003A2EF2">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3802FCA1" w14:textId="77777777" w:rsidR="004D082C" w:rsidRPr="00DE65E6" w:rsidRDefault="004D082C" w:rsidP="002E1A3D">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Оказание социальной помощи населению</w:t>
            </w:r>
            <w:r w:rsidRPr="00DE65E6">
              <w:rPr>
                <w:rFonts w:ascii="Times New Roman" w:hAnsi="Times New Roman" w:cs="Times New Roman"/>
              </w:rPr>
              <w:t xml:space="preserve"> (3.2.2)</w:t>
            </w:r>
          </w:p>
          <w:p w14:paraId="65A27325"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2428374C"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tc>
        <w:tc>
          <w:tcPr>
            <w:tcW w:w="1757" w:type="pct"/>
            <w:vAlign w:val="center"/>
          </w:tcPr>
          <w:p w14:paraId="35DE24D1" w14:textId="77777777" w:rsidR="004D082C" w:rsidRPr="00DE65E6" w:rsidRDefault="004D082C" w:rsidP="003A2EF2">
            <w:pPr>
              <w:spacing w:after="0" w:line="240" w:lineRule="auto"/>
              <w:jc w:val="center"/>
              <w:rPr>
                <w:rFonts w:ascii="Times New Roman" w:hAnsi="Times New Roman" w:cs="Times New Roman"/>
              </w:rPr>
            </w:pPr>
            <w:r w:rsidRPr="00DE65E6">
              <w:rPr>
                <w:rFonts w:ascii="Times New Roman" w:hAnsi="Times New Roman" w:cs="Times New Roman"/>
              </w:rPr>
              <w:t>70 %</w:t>
            </w:r>
          </w:p>
        </w:tc>
      </w:tr>
      <w:tr w:rsidR="00DE65E6" w:rsidRPr="00DE65E6" w14:paraId="7113FBFE" w14:textId="77777777" w:rsidTr="003A2EF2">
        <w:trPr>
          <w:trHeight w:val="756"/>
        </w:trPr>
        <w:tc>
          <w:tcPr>
            <w:tcW w:w="1320" w:type="pct"/>
            <w:vMerge/>
          </w:tcPr>
          <w:p w14:paraId="31B866D0" w14:textId="77777777" w:rsidR="004D082C" w:rsidRPr="00DE65E6" w:rsidRDefault="004D082C" w:rsidP="004C126F">
            <w:pPr>
              <w:spacing w:after="0" w:line="240" w:lineRule="auto"/>
              <w:rPr>
                <w:rFonts w:ascii="Times New Roman" w:hAnsi="Times New Roman" w:cs="Times New Roman"/>
              </w:rPr>
            </w:pPr>
          </w:p>
        </w:tc>
        <w:tc>
          <w:tcPr>
            <w:tcW w:w="1923" w:type="pct"/>
            <w:vMerge w:val="restart"/>
          </w:tcPr>
          <w:p w14:paraId="0A4D18BA" w14:textId="77777777" w:rsidR="004D082C" w:rsidRPr="00DE65E6" w:rsidRDefault="004D082C" w:rsidP="003A2EF2">
            <w:pPr>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 xml:space="preserve">Для ведения личного подсобного хозяйства (приусадебный земельный участок) </w:t>
            </w:r>
            <w:r w:rsidRPr="00DE65E6">
              <w:rPr>
                <w:rFonts w:ascii="Times New Roman" w:eastAsiaTheme="minorHAnsi" w:hAnsi="Times New Roman" w:cs="Times New Roman"/>
                <w:lang w:eastAsia="en-US"/>
              </w:rPr>
              <w:t>(2.2):</w:t>
            </w:r>
          </w:p>
          <w:p w14:paraId="4ABA3EE8" w14:textId="77777777" w:rsidR="004D082C" w:rsidRPr="00DE65E6" w:rsidRDefault="004D082C" w:rsidP="003A2EF2">
            <w:pPr>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при площади до 0,25 га</w:t>
            </w:r>
          </w:p>
          <w:p w14:paraId="660C31FB" w14:textId="77777777" w:rsidR="004D082C" w:rsidRPr="00DE65E6" w:rsidRDefault="004D082C" w:rsidP="003A2EF2">
            <w:pPr>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при площади до 0,25 га - 0,30 га</w:t>
            </w:r>
          </w:p>
          <w:p w14:paraId="7CE65301" w14:textId="77777777" w:rsidR="004D082C" w:rsidRPr="00DE65E6" w:rsidRDefault="004D082C" w:rsidP="003A2EF2">
            <w:pPr>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при площади до 0,30 га - 0,35 га</w:t>
            </w:r>
          </w:p>
          <w:p w14:paraId="2B0B51FD" w14:textId="77777777" w:rsidR="004D082C" w:rsidRPr="00DE65E6" w:rsidRDefault="004D082C" w:rsidP="004C126F">
            <w:pPr>
              <w:spacing w:after="0" w:line="240" w:lineRule="auto"/>
              <w:jc w:val="both"/>
              <w:rPr>
                <w:rFonts w:ascii="Times New Roman" w:hAnsi="Times New Roman" w:cs="Times New Roman"/>
              </w:rPr>
            </w:pPr>
          </w:p>
        </w:tc>
        <w:tc>
          <w:tcPr>
            <w:tcW w:w="1757" w:type="pct"/>
          </w:tcPr>
          <w:p w14:paraId="6C551DDD" w14:textId="77777777" w:rsidR="004D082C" w:rsidRPr="00DE65E6" w:rsidRDefault="004D082C" w:rsidP="003A2EF2">
            <w:pPr>
              <w:spacing w:after="0" w:line="240" w:lineRule="auto"/>
              <w:jc w:val="center"/>
              <w:rPr>
                <w:rFonts w:ascii="Times New Roman" w:hAnsi="Times New Roman" w:cs="Times New Roman"/>
              </w:rPr>
            </w:pPr>
          </w:p>
          <w:p w14:paraId="1867A804" w14:textId="77777777" w:rsidR="004D082C" w:rsidRPr="00DE65E6" w:rsidRDefault="004D082C" w:rsidP="003A2EF2">
            <w:pPr>
              <w:spacing w:after="0" w:line="240" w:lineRule="auto"/>
              <w:jc w:val="center"/>
              <w:rPr>
                <w:rFonts w:ascii="Times New Roman" w:hAnsi="Times New Roman" w:cs="Times New Roman"/>
              </w:rPr>
            </w:pPr>
          </w:p>
          <w:p w14:paraId="5BA55753" w14:textId="77777777" w:rsidR="004D082C" w:rsidRPr="00DE65E6" w:rsidRDefault="004D082C" w:rsidP="003A2EF2">
            <w:pPr>
              <w:spacing w:after="0" w:line="240" w:lineRule="auto"/>
              <w:jc w:val="center"/>
              <w:rPr>
                <w:rFonts w:ascii="Times New Roman" w:hAnsi="Times New Roman" w:cs="Times New Roman"/>
              </w:rPr>
            </w:pPr>
            <w:r w:rsidRPr="00DE65E6">
              <w:rPr>
                <w:rFonts w:ascii="Times New Roman" w:hAnsi="Times New Roman" w:cs="Times New Roman"/>
              </w:rPr>
              <w:t>60 %</w:t>
            </w:r>
          </w:p>
        </w:tc>
      </w:tr>
      <w:tr w:rsidR="00DE65E6" w:rsidRPr="00DE65E6" w14:paraId="429D243D" w14:textId="77777777" w:rsidTr="003A2EF2">
        <w:trPr>
          <w:trHeight w:val="88"/>
        </w:trPr>
        <w:tc>
          <w:tcPr>
            <w:tcW w:w="1320" w:type="pct"/>
            <w:vMerge/>
          </w:tcPr>
          <w:p w14:paraId="26B72E3E" w14:textId="77777777" w:rsidR="004D082C" w:rsidRPr="00DE65E6" w:rsidRDefault="004D082C" w:rsidP="004C126F">
            <w:pPr>
              <w:spacing w:after="0" w:line="240" w:lineRule="auto"/>
              <w:rPr>
                <w:rFonts w:ascii="Times New Roman" w:hAnsi="Times New Roman" w:cs="Times New Roman"/>
              </w:rPr>
            </w:pPr>
          </w:p>
        </w:tc>
        <w:tc>
          <w:tcPr>
            <w:tcW w:w="1923" w:type="pct"/>
            <w:vMerge/>
          </w:tcPr>
          <w:p w14:paraId="5C75DAD0" w14:textId="77777777" w:rsidR="004D082C" w:rsidRPr="00DE65E6" w:rsidRDefault="004D082C" w:rsidP="003A2EF2">
            <w:pPr>
              <w:spacing w:after="0" w:line="240" w:lineRule="auto"/>
              <w:jc w:val="both"/>
              <w:rPr>
                <w:rFonts w:ascii="Times New Roman" w:hAnsi="Times New Roman" w:cs="Times New Roman"/>
              </w:rPr>
            </w:pPr>
          </w:p>
        </w:tc>
        <w:tc>
          <w:tcPr>
            <w:tcW w:w="1757" w:type="pct"/>
          </w:tcPr>
          <w:p w14:paraId="305832AF" w14:textId="77777777" w:rsidR="004D082C" w:rsidRPr="00DE65E6" w:rsidRDefault="004D082C" w:rsidP="003A2EF2">
            <w:pPr>
              <w:spacing w:after="0" w:line="240" w:lineRule="auto"/>
              <w:jc w:val="center"/>
              <w:rPr>
                <w:rFonts w:ascii="Times New Roman" w:hAnsi="Times New Roman" w:cs="Times New Roman"/>
              </w:rPr>
            </w:pPr>
            <w:r w:rsidRPr="00DE65E6">
              <w:rPr>
                <w:rFonts w:ascii="Times New Roman" w:hAnsi="Times New Roman" w:cs="Times New Roman"/>
              </w:rPr>
              <w:t>35 %</w:t>
            </w:r>
          </w:p>
        </w:tc>
      </w:tr>
      <w:tr w:rsidR="00DE65E6" w:rsidRPr="00DE65E6" w14:paraId="658E6C41" w14:textId="77777777" w:rsidTr="003A2EF2">
        <w:trPr>
          <w:trHeight w:val="124"/>
        </w:trPr>
        <w:tc>
          <w:tcPr>
            <w:tcW w:w="1320" w:type="pct"/>
            <w:vMerge/>
          </w:tcPr>
          <w:p w14:paraId="218408A3" w14:textId="77777777" w:rsidR="004D082C" w:rsidRPr="00DE65E6" w:rsidRDefault="004D082C" w:rsidP="004C126F">
            <w:pPr>
              <w:spacing w:after="0" w:line="240" w:lineRule="auto"/>
              <w:rPr>
                <w:rFonts w:ascii="Times New Roman" w:hAnsi="Times New Roman" w:cs="Times New Roman"/>
              </w:rPr>
            </w:pPr>
          </w:p>
        </w:tc>
        <w:tc>
          <w:tcPr>
            <w:tcW w:w="1923" w:type="pct"/>
            <w:vMerge/>
          </w:tcPr>
          <w:p w14:paraId="614C0BD6" w14:textId="77777777" w:rsidR="004D082C" w:rsidRPr="00DE65E6" w:rsidRDefault="004D082C" w:rsidP="003A2EF2">
            <w:pPr>
              <w:spacing w:after="0" w:line="240" w:lineRule="auto"/>
              <w:jc w:val="both"/>
              <w:rPr>
                <w:rFonts w:ascii="Times New Roman" w:hAnsi="Times New Roman" w:cs="Times New Roman"/>
              </w:rPr>
            </w:pPr>
          </w:p>
        </w:tc>
        <w:tc>
          <w:tcPr>
            <w:tcW w:w="1757" w:type="pct"/>
          </w:tcPr>
          <w:p w14:paraId="3D6EFA8B" w14:textId="77777777" w:rsidR="004D082C" w:rsidRPr="00DE65E6" w:rsidRDefault="004D082C" w:rsidP="003A2EF2">
            <w:pPr>
              <w:spacing w:after="0" w:line="240" w:lineRule="auto"/>
              <w:jc w:val="center"/>
              <w:rPr>
                <w:rFonts w:ascii="Times New Roman" w:hAnsi="Times New Roman" w:cs="Times New Roman"/>
              </w:rPr>
            </w:pPr>
            <w:r w:rsidRPr="00DE65E6">
              <w:rPr>
                <w:rFonts w:ascii="Times New Roman" w:hAnsi="Times New Roman" w:cs="Times New Roman"/>
              </w:rPr>
              <w:t>25 %</w:t>
            </w:r>
          </w:p>
        </w:tc>
      </w:tr>
      <w:tr w:rsidR="00DE65E6" w:rsidRPr="00DE65E6" w14:paraId="34AC3805" w14:textId="77777777" w:rsidTr="00D844F0">
        <w:tc>
          <w:tcPr>
            <w:tcW w:w="1320" w:type="pct"/>
            <w:vMerge/>
          </w:tcPr>
          <w:p w14:paraId="23DBD793" w14:textId="77777777" w:rsidR="004D082C" w:rsidRPr="00DE65E6" w:rsidRDefault="004D082C" w:rsidP="004C126F">
            <w:pPr>
              <w:spacing w:after="0" w:line="240" w:lineRule="auto"/>
              <w:rPr>
                <w:rFonts w:ascii="Times New Roman" w:hAnsi="Times New Roman" w:cs="Times New Roman"/>
              </w:rPr>
            </w:pPr>
          </w:p>
        </w:tc>
        <w:tc>
          <w:tcPr>
            <w:tcW w:w="1923" w:type="pct"/>
          </w:tcPr>
          <w:p w14:paraId="43E9F3B3"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vAlign w:val="center"/>
          </w:tcPr>
          <w:p w14:paraId="0136F6F1" w14:textId="77777777" w:rsidR="004D082C" w:rsidRPr="00DE65E6" w:rsidRDefault="004D082C" w:rsidP="00D844F0">
            <w:pPr>
              <w:spacing w:after="0" w:line="240" w:lineRule="auto"/>
              <w:rPr>
                <w:rFonts w:ascii="Times New Roman" w:hAnsi="Times New Roman" w:cs="Times New Roman"/>
              </w:rPr>
            </w:pPr>
            <w:r w:rsidRPr="00DE65E6">
              <w:rPr>
                <w:rFonts w:ascii="Times New Roman" w:hAnsi="Times New Roman" w:cs="Times New Roman"/>
              </w:rPr>
              <w:t xml:space="preserve">не </w:t>
            </w:r>
            <w:r w:rsidR="00C52813" w:rsidRPr="00DE65E6">
              <w:rPr>
                <w:rFonts w:ascii="Times New Roman" w:hAnsi="Times New Roman" w:cs="Times New Roman"/>
              </w:rPr>
              <w:t>устанавливается</w:t>
            </w:r>
          </w:p>
        </w:tc>
      </w:tr>
      <w:tr w:rsidR="00DE65E6" w:rsidRPr="00DE65E6" w14:paraId="4A22DBEB" w14:textId="77777777" w:rsidTr="00DC6669">
        <w:tc>
          <w:tcPr>
            <w:tcW w:w="1320" w:type="pct"/>
            <w:vMerge w:val="restart"/>
          </w:tcPr>
          <w:p w14:paraId="4DEDE1B2"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lang w:eastAsia="en-US"/>
              </w:rPr>
              <w:t xml:space="preserve">Максимальная общая площадь объектов капитального строительства </w:t>
            </w:r>
            <w:r w:rsidRPr="00DE65E6">
              <w:rPr>
                <w:rFonts w:ascii="Times New Roman" w:hAnsi="Times New Roman" w:cs="Times New Roman"/>
                <w:lang w:eastAsia="en-US"/>
              </w:rPr>
              <w:lastRenderedPageBreak/>
              <w:t>нежилого назначения</w:t>
            </w:r>
          </w:p>
        </w:tc>
        <w:tc>
          <w:tcPr>
            <w:tcW w:w="1923" w:type="pct"/>
          </w:tcPr>
          <w:p w14:paraId="39F852C0"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lastRenderedPageBreak/>
              <w:t xml:space="preserve">Бытовое обслуживание </w:t>
            </w:r>
            <w:r w:rsidRPr="00DE65E6">
              <w:rPr>
                <w:rFonts w:ascii="Times New Roman" w:eastAsiaTheme="minorHAnsi" w:hAnsi="Times New Roman" w:cs="Times New Roman"/>
                <w:lang w:eastAsia="en-US"/>
              </w:rPr>
              <w:t>(3.3)</w:t>
            </w:r>
          </w:p>
          <w:p w14:paraId="068B7342"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2ED166D8"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lastRenderedPageBreak/>
              <w:t xml:space="preserve">Общественное питание </w:t>
            </w:r>
            <w:r w:rsidRPr="00DE65E6">
              <w:rPr>
                <w:rFonts w:ascii="Times New Roman" w:eastAsiaTheme="minorHAnsi" w:hAnsi="Times New Roman" w:cs="Times New Roman"/>
                <w:lang w:eastAsia="en-US"/>
              </w:rPr>
              <w:t>(4.6)</w:t>
            </w:r>
          </w:p>
          <w:p w14:paraId="32634B54"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264DADB5" w14:textId="77777777" w:rsidR="004D082C" w:rsidRPr="00DE65E6" w:rsidRDefault="004D082C" w:rsidP="002E1A3D">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Оказание социальной помощи населению</w:t>
            </w:r>
            <w:r w:rsidRPr="00DE65E6">
              <w:rPr>
                <w:rFonts w:ascii="Times New Roman" w:hAnsi="Times New Roman" w:cs="Times New Roman"/>
              </w:rPr>
              <w:t xml:space="preserve"> (3.2.2)</w:t>
            </w:r>
          </w:p>
          <w:p w14:paraId="0D0DCA94"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tc>
        <w:tc>
          <w:tcPr>
            <w:tcW w:w="1757" w:type="pct"/>
            <w:vAlign w:val="center"/>
          </w:tcPr>
          <w:p w14:paraId="652150BA" w14:textId="77777777" w:rsidR="004D082C" w:rsidRPr="00DE65E6" w:rsidRDefault="004D082C" w:rsidP="004C126F">
            <w:pPr>
              <w:spacing w:after="0" w:line="240" w:lineRule="auto"/>
              <w:jc w:val="center"/>
              <w:rPr>
                <w:rFonts w:ascii="Times New Roman" w:hAnsi="Times New Roman" w:cs="Times New Roman"/>
              </w:rPr>
            </w:pPr>
            <w:r w:rsidRPr="00DE65E6">
              <w:rPr>
                <w:rFonts w:ascii="Times New Roman" w:hAnsi="Times New Roman" w:cs="Times New Roman"/>
                <w:lang w:eastAsia="en-US"/>
              </w:rPr>
              <w:lastRenderedPageBreak/>
              <w:t>1000 кв. м</w:t>
            </w:r>
          </w:p>
        </w:tc>
      </w:tr>
      <w:tr w:rsidR="00DE65E6" w:rsidRPr="00DE65E6" w14:paraId="4493C8A3" w14:textId="77777777" w:rsidTr="003A2EF2">
        <w:tc>
          <w:tcPr>
            <w:tcW w:w="1320" w:type="pct"/>
            <w:vMerge/>
          </w:tcPr>
          <w:p w14:paraId="365B92E0" w14:textId="77777777" w:rsidR="004D082C" w:rsidRPr="00DE65E6" w:rsidRDefault="004D082C" w:rsidP="004C126F">
            <w:pPr>
              <w:spacing w:after="0" w:line="240" w:lineRule="auto"/>
              <w:rPr>
                <w:rFonts w:ascii="Times New Roman" w:hAnsi="Times New Roman" w:cs="Times New Roman"/>
                <w:lang w:eastAsia="en-US"/>
              </w:rPr>
            </w:pPr>
          </w:p>
        </w:tc>
        <w:tc>
          <w:tcPr>
            <w:tcW w:w="1923" w:type="pct"/>
          </w:tcPr>
          <w:p w14:paraId="721E604E" w14:textId="77777777" w:rsidR="004D082C" w:rsidRPr="00DE65E6" w:rsidRDefault="004D082C" w:rsidP="004C126F">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vAlign w:val="center"/>
          </w:tcPr>
          <w:p w14:paraId="126194BD" w14:textId="77777777" w:rsidR="004D082C" w:rsidRPr="00DE65E6" w:rsidRDefault="00C52813" w:rsidP="003A2EF2">
            <w:pPr>
              <w:spacing w:after="0" w:line="240" w:lineRule="auto"/>
              <w:rPr>
                <w:rFonts w:ascii="Times New Roman" w:hAnsi="Times New Roman" w:cs="Times New Roman"/>
              </w:rPr>
            </w:pPr>
            <w:r w:rsidRPr="00DE65E6">
              <w:rPr>
                <w:rFonts w:ascii="Times New Roman" w:hAnsi="Times New Roman" w:cs="Times New Roman"/>
              </w:rPr>
              <w:t>не устанавливается</w:t>
            </w:r>
          </w:p>
        </w:tc>
      </w:tr>
      <w:tr w:rsidR="00DE65E6" w:rsidRPr="00DE65E6" w14:paraId="63678161" w14:textId="77777777" w:rsidTr="003E4BB8">
        <w:tc>
          <w:tcPr>
            <w:tcW w:w="1320" w:type="pct"/>
            <w:vMerge w:val="restart"/>
          </w:tcPr>
          <w:p w14:paraId="7484F4F8" w14:textId="77777777" w:rsidR="004D082C" w:rsidRPr="00DE65E6" w:rsidRDefault="004D082C" w:rsidP="003E4BB8">
            <w:pPr>
              <w:spacing w:after="0" w:line="240" w:lineRule="auto"/>
              <w:rPr>
                <w:rFonts w:ascii="Times New Roman" w:hAnsi="Times New Roman" w:cs="Times New Roman"/>
              </w:rPr>
            </w:pPr>
            <w:r w:rsidRPr="00DE65E6">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2BB6D38B" w14:textId="77777777" w:rsidR="004D082C" w:rsidRPr="00DE65E6" w:rsidRDefault="004D082C" w:rsidP="003E4BB8">
            <w:pPr>
              <w:spacing w:after="0" w:line="240" w:lineRule="auto"/>
              <w:rPr>
                <w:rFonts w:ascii="Times New Roman" w:hAnsi="Times New Roman" w:cs="Times New Roman"/>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p w14:paraId="1FDE424E" w14:textId="77777777" w:rsidR="004D082C" w:rsidRPr="00DE65E6" w:rsidRDefault="004D082C" w:rsidP="003E4BB8">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2CA276C4" w14:textId="77777777" w:rsidR="004D082C" w:rsidRPr="00DE65E6" w:rsidRDefault="004D082C" w:rsidP="003E4BB8">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6FB2FB2B" w14:textId="77777777" w:rsidR="004D082C" w:rsidRPr="00DE65E6" w:rsidRDefault="004D082C" w:rsidP="003E4BB8">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405A82C7" w14:textId="77777777" w:rsidR="004D082C" w:rsidRPr="00DE65E6" w:rsidRDefault="004D082C" w:rsidP="003E4BB8">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6B57E455" w14:textId="77777777" w:rsidR="004D082C" w:rsidRPr="00DE65E6" w:rsidRDefault="004D082C" w:rsidP="003E4BB8">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25DF7B21" w14:textId="77777777" w:rsidR="004D082C" w:rsidRPr="00DE65E6" w:rsidRDefault="004D082C" w:rsidP="003E4BB8">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09836A59" w14:textId="77777777" w:rsidR="004D082C" w:rsidRPr="00DE65E6" w:rsidRDefault="004D082C" w:rsidP="003E4BB8">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обслуживание(3.10.1)</w:t>
            </w:r>
          </w:p>
        </w:tc>
        <w:tc>
          <w:tcPr>
            <w:tcW w:w="1757" w:type="pct"/>
            <w:vAlign w:val="center"/>
          </w:tcPr>
          <w:p w14:paraId="11938524" w14:textId="77777777" w:rsidR="004D082C" w:rsidRPr="00DE65E6" w:rsidRDefault="004D082C" w:rsidP="003E4BB8">
            <w:pPr>
              <w:spacing w:after="0" w:line="240" w:lineRule="auto"/>
              <w:jc w:val="center"/>
              <w:rPr>
                <w:rFonts w:ascii="Times New Roman" w:hAnsi="Times New Roman" w:cs="Times New Roman"/>
              </w:rPr>
            </w:pPr>
            <w:r w:rsidRPr="00DE65E6">
              <w:rPr>
                <w:rFonts w:ascii="Times New Roman" w:hAnsi="Times New Roman" w:cs="Times New Roman"/>
                <w:lang w:eastAsia="en-US"/>
              </w:rPr>
              <w:t>не менее 20%</w:t>
            </w:r>
          </w:p>
        </w:tc>
      </w:tr>
      <w:tr w:rsidR="00DE65E6" w:rsidRPr="00DE65E6" w14:paraId="67C524F7" w14:textId="77777777" w:rsidTr="003E4BB8">
        <w:tc>
          <w:tcPr>
            <w:tcW w:w="1320" w:type="pct"/>
            <w:vMerge/>
          </w:tcPr>
          <w:p w14:paraId="14DB5523" w14:textId="77777777" w:rsidR="004D082C" w:rsidRPr="00DE65E6" w:rsidRDefault="004D082C" w:rsidP="003E4BB8">
            <w:pPr>
              <w:spacing w:after="0" w:line="240" w:lineRule="auto"/>
              <w:rPr>
                <w:rFonts w:ascii="Times New Roman" w:hAnsi="Times New Roman" w:cs="Times New Roman"/>
                <w:lang w:eastAsia="en-US"/>
              </w:rPr>
            </w:pPr>
          </w:p>
        </w:tc>
        <w:tc>
          <w:tcPr>
            <w:tcW w:w="1923" w:type="pct"/>
          </w:tcPr>
          <w:p w14:paraId="3D5DCC99" w14:textId="77777777" w:rsidR="004D082C" w:rsidRPr="00DE65E6" w:rsidRDefault="004D082C" w:rsidP="003E4BB8">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527EDBDA" w14:textId="77777777" w:rsidR="004D082C" w:rsidRPr="00DE65E6" w:rsidRDefault="00C52813" w:rsidP="003E4BB8">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bl>
    <w:p w14:paraId="112811B8" w14:textId="77777777" w:rsidR="00C52813" w:rsidRPr="00DE65E6" w:rsidRDefault="00C52813" w:rsidP="00E10988">
      <w:pPr>
        <w:widowControl w:val="0"/>
        <w:autoSpaceDE w:val="0"/>
        <w:autoSpaceDN w:val="0"/>
        <w:adjustRightInd w:val="0"/>
        <w:spacing w:after="0" w:line="240" w:lineRule="auto"/>
        <w:ind w:firstLine="709"/>
        <w:jc w:val="both"/>
        <w:rPr>
          <w:rFonts w:ascii="Times New Roman" w:hAnsi="Times New Roman" w:cs="Times New Roman"/>
          <w:sz w:val="24"/>
          <w:szCs w:val="24"/>
        </w:rPr>
      </w:pPr>
    </w:p>
    <w:p w14:paraId="493C683B" w14:textId="77777777" w:rsidR="007C2931" w:rsidRPr="00DE65E6" w:rsidRDefault="007C2931" w:rsidP="00E10988">
      <w:pPr>
        <w:widowControl w:val="0"/>
        <w:autoSpaceDE w:val="0"/>
        <w:autoSpaceDN w:val="0"/>
        <w:adjustRightInd w:val="0"/>
        <w:spacing w:after="0"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4. Иные расчетные показатели, применяемые при градостроительной деятельности установлены в статье 46 данных Правил, в соответствии с Региональными нормативами градостроительного проектирования Республики Крым.</w:t>
      </w:r>
    </w:p>
    <w:p w14:paraId="2D77759A" w14:textId="77777777" w:rsidR="007C2931" w:rsidRPr="00DE65E6" w:rsidRDefault="007C2931" w:rsidP="002A0BB6">
      <w:pPr>
        <w:spacing w:before="240"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 xml:space="preserve">5.Ограничения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 xml:space="preserve">69-77 </w:t>
      </w:r>
      <w:r w:rsidRPr="00DE65E6">
        <w:rPr>
          <w:rFonts w:ascii="Times New Roman" w:hAnsi="Times New Roman" w:cs="Times New Roman"/>
          <w:spacing w:val="-6"/>
          <w:sz w:val="24"/>
          <w:szCs w:val="24"/>
        </w:rPr>
        <w:t>настоящих Правил.</w:t>
      </w:r>
    </w:p>
    <w:p w14:paraId="5AE76A70" w14:textId="77777777" w:rsidR="00413857" w:rsidRPr="00DE65E6" w:rsidRDefault="00413857" w:rsidP="00413857">
      <w:pPr>
        <w:pStyle w:val="S"/>
        <w:rPr>
          <w:sz w:val="24"/>
          <w:lang w:eastAsia="ru-RU"/>
        </w:rPr>
      </w:pPr>
      <w:r w:rsidRPr="00DE65E6">
        <w:rPr>
          <w:spacing w:val="-6"/>
          <w:sz w:val="24"/>
        </w:rPr>
        <w:t xml:space="preserve">6. </w:t>
      </w:r>
      <w:r w:rsidRPr="00DE65E6">
        <w:rPr>
          <w:sz w:val="24"/>
          <w:lang w:eastAsia="ru-RU"/>
        </w:rPr>
        <w:t>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7AEB2E30" w14:textId="77777777" w:rsidR="00413857" w:rsidRPr="00DE65E6" w:rsidRDefault="00413857" w:rsidP="00413857">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2B57F009" w14:textId="77777777" w:rsidR="00413857" w:rsidRPr="00DE65E6" w:rsidRDefault="00413857" w:rsidP="00413857">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67A041D7" w14:textId="77777777" w:rsidR="005778CC" w:rsidRPr="00DE65E6" w:rsidRDefault="005778CC" w:rsidP="007262DD">
      <w:pPr>
        <w:pStyle w:val="41"/>
        <w:numPr>
          <w:ilvl w:val="0"/>
          <w:numId w:val="0"/>
        </w:numPr>
        <w:spacing w:before="0" w:after="200"/>
        <w:outlineLvl w:val="0"/>
      </w:pPr>
      <w:r w:rsidRPr="00DE65E6">
        <w:rPr>
          <w:sz w:val="24"/>
        </w:rPr>
        <w:lastRenderedPageBreak/>
        <w:t>С</w:t>
      </w:r>
      <w:r w:rsidR="007A5017" w:rsidRPr="00DE65E6">
        <w:rPr>
          <w:sz w:val="24"/>
        </w:rPr>
        <w:t>татья 50.</w:t>
      </w:r>
      <w:r w:rsidRPr="00DE65E6">
        <w:rPr>
          <w:sz w:val="24"/>
        </w:rPr>
        <w:t xml:space="preserve"> Градостроительный регламент зоны ведения садоводства (Ж-</w:t>
      </w:r>
      <w:r w:rsidR="00AE4BD2" w:rsidRPr="00DE65E6">
        <w:rPr>
          <w:sz w:val="24"/>
        </w:rPr>
        <w:t>3</w:t>
      </w:r>
      <w:r w:rsidRPr="00DE65E6">
        <w:rPr>
          <w:sz w:val="24"/>
        </w:rPr>
        <w:t>)</w:t>
      </w:r>
      <w:r w:rsidR="00107B29" w:rsidRPr="00DE65E6">
        <w:rPr>
          <w:sz w:val="24"/>
        </w:rPr>
        <w:t>: Ж-3/1, Ж-3/2.</w:t>
      </w:r>
    </w:p>
    <w:p w14:paraId="0A0AB445" w14:textId="77777777" w:rsidR="005778CC" w:rsidRPr="00DE65E6" w:rsidRDefault="005778CC" w:rsidP="007262DD">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57B26267" w14:textId="77777777" w:rsidR="005778CC" w:rsidRPr="00DE65E6" w:rsidRDefault="005778CC" w:rsidP="007262DD">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Обеспечение правовых условий формирования, развития и обслуживания территорий</w:t>
      </w:r>
      <w:r w:rsidR="00B84504" w:rsidRPr="00DE65E6">
        <w:rPr>
          <w:rFonts w:ascii="Times New Roman" w:hAnsi="Times New Roman" w:cs="Times New Roman"/>
          <w:sz w:val="24"/>
          <w:szCs w:val="24"/>
        </w:rPr>
        <w:t xml:space="preserve"> для ведения садоводства и огородничества.</w:t>
      </w:r>
    </w:p>
    <w:p w14:paraId="7175F11E" w14:textId="77777777" w:rsidR="005778CC" w:rsidRPr="00DE65E6" w:rsidRDefault="005778CC" w:rsidP="007262DD">
      <w:pPr>
        <w:spacing w:line="240" w:lineRule="auto"/>
        <w:ind w:firstLine="709"/>
        <w:rPr>
          <w:rFonts w:ascii="Times New Roman" w:hAnsi="Times New Roman" w:cs="Times New Roman"/>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45"/>
        <w:gridCol w:w="4836"/>
        <w:gridCol w:w="850"/>
        <w:gridCol w:w="1984"/>
        <w:gridCol w:w="4458"/>
      </w:tblGrid>
      <w:tr w:rsidR="003D003D" w:rsidRPr="00DE65E6" w14:paraId="7D4C3B8A" w14:textId="77777777" w:rsidTr="00C314C8">
        <w:trPr>
          <w:trHeight w:val="397"/>
          <w:tblHeader/>
        </w:trPr>
        <w:tc>
          <w:tcPr>
            <w:tcW w:w="14890" w:type="dxa"/>
            <w:gridSpan w:val="6"/>
            <w:tcBorders>
              <w:top w:val="nil"/>
              <w:left w:val="nil"/>
              <w:right w:val="nil"/>
            </w:tcBorders>
            <w:shd w:val="clear" w:color="auto" w:fill="auto"/>
            <w:vAlign w:val="center"/>
          </w:tcPr>
          <w:p w14:paraId="54AFF4B9" w14:textId="77777777" w:rsidR="003D003D" w:rsidRPr="00DE65E6" w:rsidRDefault="003D003D"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Ж-3.Зона ведения садоводства</w:t>
            </w:r>
          </w:p>
        </w:tc>
      </w:tr>
      <w:tr w:rsidR="007262DD" w:rsidRPr="00DE65E6" w14:paraId="08783AD2" w14:textId="77777777" w:rsidTr="00C314C8">
        <w:trPr>
          <w:trHeight w:val="397"/>
          <w:tblHeader/>
        </w:trPr>
        <w:tc>
          <w:tcPr>
            <w:tcW w:w="7598" w:type="dxa"/>
            <w:gridSpan w:val="3"/>
            <w:shd w:val="clear" w:color="auto" w:fill="auto"/>
            <w:vAlign w:val="center"/>
          </w:tcPr>
          <w:p w14:paraId="70951145" w14:textId="77777777" w:rsidR="007262DD" w:rsidRPr="00DE65E6" w:rsidRDefault="007262DD" w:rsidP="000F4AF8">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292" w:type="dxa"/>
            <w:gridSpan w:val="3"/>
            <w:shd w:val="clear" w:color="auto" w:fill="auto"/>
            <w:vAlign w:val="center"/>
          </w:tcPr>
          <w:p w14:paraId="21C472E3" w14:textId="77777777" w:rsidR="007262DD" w:rsidRPr="00DE65E6" w:rsidRDefault="007262DD" w:rsidP="000F4AF8">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7262DD" w:rsidRPr="00DE65E6" w14:paraId="081897A6" w14:textId="77777777" w:rsidTr="00C314C8">
        <w:trPr>
          <w:trHeight w:val="397"/>
          <w:tblHeader/>
        </w:trPr>
        <w:tc>
          <w:tcPr>
            <w:tcW w:w="817" w:type="dxa"/>
            <w:shd w:val="clear" w:color="auto" w:fill="auto"/>
            <w:vAlign w:val="center"/>
          </w:tcPr>
          <w:p w14:paraId="0775414A"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5" w:type="dxa"/>
            <w:shd w:val="clear" w:color="auto" w:fill="auto"/>
            <w:vAlign w:val="center"/>
          </w:tcPr>
          <w:p w14:paraId="385673CC"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67A530A0"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474749F5"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14ED220F"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458" w:type="dxa"/>
            <w:shd w:val="clear" w:color="auto" w:fill="auto"/>
            <w:vAlign w:val="center"/>
          </w:tcPr>
          <w:p w14:paraId="68405C0F"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7262DD" w:rsidRPr="00DE65E6" w14:paraId="0A1BBA98" w14:textId="77777777" w:rsidTr="007262DD">
        <w:tc>
          <w:tcPr>
            <w:tcW w:w="817" w:type="dxa"/>
            <w:shd w:val="clear" w:color="auto" w:fill="auto"/>
          </w:tcPr>
          <w:p w14:paraId="327E79DF"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13.0</w:t>
            </w:r>
          </w:p>
        </w:tc>
        <w:tc>
          <w:tcPr>
            <w:tcW w:w="1945" w:type="dxa"/>
            <w:shd w:val="clear" w:color="auto" w:fill="auto"/>
          </w:tcPr>
          <w:p w14:paraId="39162D30"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назначения</w:t>
            </w:r>
          </w:p>
        </w:tc>
        <w:tc>
          <w:tcPr>
            <w:tcW w:w="4836" w:type="dxa"/>
            <w:shd w:val="clear" w:color="auto" w:fill="auto"/>
          </w:tcPr>
          <w:p w14:paraId="22D067BA"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7292" w:type="dxa"/>
            <w:gridSpan w:val="3"/>
            <w:shd w:val="clear" w:color="auto" w:fill="auto"/>
          </w:tcPr>
          <w:p w14:paraId="30280384" w14:textId="77777777" w:rsidR="007262DD" w:rsidRPr="00DE65E6" w:rsidRDefault="007262DD" w:rsidP="000F4AF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2F699B60" w14:textId="77777777" w:rsidTr="007262DD">
        <w:trPr>
          <w:trHeight w:val="281"/>
        </w:trPr>
        <w:tc>
          <w:tcPr>
            <w:tcW w:w="817" w:type="dxa"/>
            <w:vMerge w:val="restart"/>
            <w:shd w:val="clear" w:color="auto" w:fill="auto"/>
          </w:tcPr>
          <w:p w14:paraId="64D21250"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13.1</w:t>
            </w:r>
          </w:p>
        </w:tc>
        <w:tc>
          <w:tcPr>
            <w:tcW w:w="1945" w:type="dxa"/>
            <w:vMerge w:val="restart"/>
            <w:shd w:val="clear" w:color="auto" w:fill="auto"/>
          </w:tcPr>
          <w:p w14:paraId="6A1570A2" w14:textId="77777777" w:rsidR="00F42526" w:rsidRPr="00DE65E6" w:rsidRDefault="00F42526"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Ведение огородничества</w:t>
            </w:r>
          </w:p>
        </w:tc>
        <w:tc>
          <w:tcPr>
            <w:tcW w:w="4836" w:type="dxa"/>
            <w:vMerge w:val="restart"/>
            <w:shd w:val="clear" w:color="auto" w:fill="auto"/>
          </w:tcPr>
          <w:p w14:paraId="538EF46E" w14:textId="77777777" w:rsidR="00F42526" w:rsidRPr="00DE65E6" w:rsidRDefault="00F42526"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50" w:type="dxa"/>
            <w:shd w:val="clear" w:color="auto" w:fill="auto"/>
          </w:tcPr>
          <w:p w14:paraId="2E440A49"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34B62B2"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7E1607C6" w14:textId="77777777" w:rsidR="00F42526" w:rsidRPr="00DE65E6" w:rsidRDefault="00F42526" w:rsidP="000F4AF8">
            <w:pPr>
              <w:spacing w:after="0" w:line="240" w:lineRule="auto"/>
              <w:rPr>
                <w:rFonts w:ascii="Times New Roman" w:hAnsi="Times New Roman" w:cs="Times New Roman"/>
              </w:rPr>
            </w:pPr>
          </w:p>
          <w:p w14:paraId="2E353137" w14:textId="77777777" w:rsidR="00F42526" w:rsidRPr="00DE65E6" w:rsidRDefault="00F42526" w:rsidP="000F4AF8">
            <w:pPr>
              <w:spacing w:after="0" w:line="240" w:lineRule="auto"/>
              <w:rPr>
                <w:rFonts w:ascii="Times New Roman" w:hAnsi="Times New Roman" w:cs="Times New Roman"/>
              </w:rPr>
            </w:pPr>
          </w:p>
        </w:tc>
        <w:tc>
          <w:tcPr>
            <w:tcW w:w="4458" w:type="dxa"/>
            <w:shd w:val="clear" w:color="auto" w:fill="auto"/>
          </w:tcPr>
          <w:p w14:paraId="49ADE651"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5" w:history="1">
              <w:r w:rsidRPr="00DE65E6">
                <w:rPr>
                  <w:rFonts w:ascii="Times New Roman" w:hAnsi="Times New Roman" w:cs="Times New Roman"/>
                </w:rPr>
                <w:t>кодами 2.7.2, 4.9</w:t>
              </w:r>
            </w:hyperlink>
          </w:p>
        </w:tc>
      </w:tr>
      <w:tr w:rsidR="007262DD" w:rsidRPr="00DE65E6" w14:paraId="469F295E" w14:textId="77777777" w:rsidTr="007262DD">
        <w:trPr>
          <w:trHeight w:val="281"/>
        </w:trPr>
        <w:tc>
          <w:tcPr>
            <w:tcW w:w="817" w:type="dxa"/>
            <w:vMerge/>
            <w:shd w:val="clear" w:color="auto" w:fill="auto"/>
          </w:tcPr>
          <w:p w14:paraId="017A8593" w14:textId="77777777" w:rsidR="007262DD" w:rsidRPr="00DE65E6" w:rsidRDefault="007262DD" w:rsidP="000F4AF8">
            <w:pPr>
              <w:spacing w:after="0" w:line="240" w:lineRule="auto"/>
              <w:rPr>
                <w:rFonts w:ascii="Times New Roman" w:hAnsi="Times New Roman" w:cs="Times New Roman"/>
              </w:rPr>
            </w:pPr>
          </w:p>
        </w:tc>
        <w:tc>
          <w:tcPr>
            <w:tcW w:w="1945" w:type="dxa"/>
            <w:vMerge/>
            <w:shd w:val="clear" w:color="auto" w:fill="auto"/>
          </w:tcPr>
          <w:p w14:paraId="546307C2"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62D6F85"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1C4903"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029D023"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5F226C3C"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DE65E6">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262DD" w:rsidRPr="00DE65E6" w14:paraId="0676B88B" w14:textId="77777777" w:rsidTr="00943CD1">
        <w:trPr>
          <w:trHeight w:val="20"/>
        </w:trPr>
        <w:tc>
          <w:tcPr>
            <w:tcW w:w="817" w:type="dxa"/>
            <w:vMerge/>
            <w:shd w:val="clear" w:color="auto" w:fill="auto"/>
          </w:tcPr>
          <w:p w14:paraId="6302CEC4" w14:textId="77777777" w:rsidR="007262DD" w:rsidRPr="00DE65E6" w:rsidRDefault="007262DD" w:rsidP="000F4AF8">
            <w:pPr>
              <w:spacing w:after="0" w:line="240" w:lineRule="auto"/>
              <w:rPr>
                <w:rFonts w:ascii="Times New Roman" w:hAnsi="Times New Roman" w:cs="Times New Roman"/>
              </w:rPr>
            </w:pPr>
          </w:p>
        </w:tc>
        <w:tc>
          <w:tcPr>
            <w:tcW w:w="1945" w:type="dxa"/>
            <w:vMerge/>
            <w:shd w:val="clear" w:color="auto" w:fill="auto"/>
          </w:tcPr>
          <w:p w14:paraId="7DC32A50"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33B3B98"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6A0BDC"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955E85D"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7FC011C5" w14:textId="77777777" w:rsidR="00693F89" w:rsidRPr="00DE65E6" w:rsidRDefault="007262DD" w:rsidP="00C314C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0F25A62" w14:textId="77777777" w:rsidTr="00943CD1">
        <w:trPr>
          <w:trHeight w:val="20"/>
        </w:trPr>
        <w:tc>
          <w:tcPr>
            <w:tcW w:w="817" w:type="dxa"/>
            <w:vMerge w:val="restart"/>
            <w:shd w:val="clear" w:color="auto" w:fill="auto"/>
          </w:tcPr>
          <w:p w14:paraId="13925748"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13.2</w:t>
            </w:r>
          </w:p>
        </w:tc>
        <w:tc>
          <w:tcPr>
            <w:tcW w:w="1945" w:type="dxa"/>
            <w:vMerge w:val="restart"/>
            <w:shd w:val="clear" w:color="auto" w:fill="auto"/>
          </w:tcPr>
          <w:p w14:paraId="702B3421" w14:textId="77777777" w:rsidR="00F42526" w:rsidRPr="00DE65E6" w:rsidRDefault="00F42526"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Ведение садоводства</w:t>
            </w:r>
          </w:p>
        </w:tc>
        <w:tc>
          <w:tcPr>
            <w:tcW w:w="4836" w:type="dxa"/>
            <w:vMerge w:val="restart"/>
            <w:shd w:val="clear" w:color="auto" w:fill="auto"/>
          </w:tcPr>
          <w:p w14:paraId="447BC110" w14:textId="77777777" w:rsidR="00F42526" w:rsidRPr="00DE65E6" w:rsidRDefault="00F42526" w:rsidP="00F42526">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146" w:history="1">
              <w:r w:rsidRPr="00DE65E6">
                <w:rPr>
                  <w:rFonts w:ascii="Times New Roman" w:eastAsiaTheme="minorHAnsi" w:hAnsi="Times New Roman" w:cs="Times New Roman"/>
                  <w:lang w:eastAsia="en-US"/>
                </w:rPr>
                <w:t>кодом 2.1</w:t>
              </w:r>
            </w:hyperlink>
            <w:r w:rsidRPr="00DE65E6">
              <w:rPr>
                <w:rFonts w:ascii="Times New Roman" w:eastAsiaTheme="minorHAnsi" w:hAnsi="Times New Roman" w:cs="Times New Roman"/>
                <w:lang w:eastAsia="en-US"/>
              </w:rPr>
              <w:t>, хозяйственных построек и гаражей для собственных нужд</w:t>
            </w:r>
          </w:p>
        </w:tc>
        <w:tc>
          <w:tcPr>
            <w:tcW w:w="850" w:type="dxa"/>
            <w:shd w:val="clear" w:color="auto" w:fill="auto"/>
          </w:tcPr>
          <w:p w14:paraId="5AAA4C04"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233210D"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0E87C345" w14:textId="77777777" w:rsidR="00F42526" w:rsidRPr="00DE65E6" w:rsidRDefault="00F42526" w:rsidP="000F4AF8">
            <w:pPr>
              <w:spacing w:after="0" w:line="240" w:lineRule="auto"/>
              <w:rPr>
                <w:rFonts w:ascii="Times New Roman" w:hAnsi="Times New Roman" w:cs="Times New Roman"/>
              </w:rPr>
            </w:pPr>
          </w:p>
          <w:p w14:paraId="095AF5DA" w14:textId="77777777" w:rsidR="00F42526" w:rsidRPr="00DE65E6" w:rsidRDefault="00F42526" w:rsidP="000F4AF8">
            <w:pPr>
              <w:spacing w:after="0" w:line="240" w:lineRule="auto"/>
              <w:rPr>
                <w:rFonts w:ascii="Times New Roman" w:hAnsi="Times New Roman" w:cs="Times New Roman"/>
              </w:rPr>
            </w:pPr>
          </w:p>
        </w:tc>
        <w:tc>
          <w:tcPr>
            <w:tcW w:w="4458" w:type="dxa"/>
            <w:shd w:val="clear" w:color="auto" w:fill="auto"/>
          </w:tcPr>
          <w:p w14:paraId="0196602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7" w:history="1">
              <w:r w:rsidRPr="00DE65E6">
                <w:rPr>
                  <w:rFonts w:ascii="Times New Roman" w:hAnsi="Times New Roman" w:cs="Times New Roman"/>
                </w:rPr>
                <w:t>кодами 2.7.2, 4.9</w:t>
              </w:r>
            </w:hyperlink>
          </w:p>
        </w:tc>
      </w:tr>
      <w:tr w:rsidR="007262DD" w:rsidRPr="00DE65E6" w14:paraId="79675981" w14:textId="77777777" w:rsidTr="00943CD1">
        <w:trPr>
          <w:trHeight w:val="20"/>
        </w:trPr>
        <w:tc>
          <w:tcPr>
            <w:tcW w:w="817" w:type="dxa"/>
            <w:vMerge/>
            <w:shd w:val="clear" w:color="auto" w:fill="auto"/>
          </w:tcPr>
          <w:p w14:paraId="6C822243" w14:textId="77777777" w:rsidR="007262DD" w:rsidRPr="00DE65E6" w:rsidRDefault="007262DD" w:rsidP="000F4AF8">
            <w:pPr>
              <w:spacing w:after="0" w:line="240" w:lineRule="auto"/>
              <w:rPr>
                <w:rFonts w:ascii="Times New Roman" w:hAnsi="Times New Roman" w:cs="Times New Roman"/>
              </w:rPr>
            </w:pPr>
          </w:p>
        </w:tc>
        <w:tc>
          <w:tcPr>
            <w:tcW w:w="1945" w:type="dxa"/>
            <w:vMerge/>
            <w:shd w:val="clear" w:color="auto" w:fill="auto"/>
          </w:tcPr>
          <w:p w14:paraId="576966AD"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194CF98"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ECBE67"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9515A7F"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5109A0B6"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DE65E6">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262DD" w:rsidRPr="00DE65E6" w14:paraId="1635EAF4" w14:textId="77777777" w:rsidTr="007262DD">
        <w:trPr>
          <w:trHeight w:val="1327"/>
        </w:trPr>
        <w:tc>
          <w:tcPr>
            <w:tcW w:w="817" w:type="dxa"/>
            <w:vMerge/>
            <w:shd w:val="clear" w:color="auto" w:fill="auto"/>
          </w:tcPr>
          <w:p w14:paraId="0CE19F94" w14:textId="77777777" w:rsidR="007262DD" w:rsidRPr="00DE65E6" w:rsidRDefault="007262DD" w:rsidP="000F4AF8">
            <w:pPr>
              <w:spacing w:after="0" w:line="240" w:lineRule="auto"/>
              <w:rPr>
                <w:rFonts w:ascii="Times New Roman" w:hAnsi="Times New Roman" w:cs="Times New Roman"/>
              </w:rPr>
            </w:pPr>
          </w:p>
        </w:tc>
        <w:tc>
          <w:tcPr>
            <w:tcW w:w="1945" w:type="dxa"/>
            <w:vMerge/>
            <w:shd w:val="clear" w:color="auto" w:fill="auto"/>
          </w:tcPr>
          <w:p w14:paraId="46B3B207"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6C19865"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00636F"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5F38632"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5A700328" w14:textId="77777777" w:rsidR="00693F89" w:rsidRPr="00DE65E6" w:rsidRDefault="007262DD" w:rsidP="00C314C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262DD" w:rsidRPr="00DE65E6" w14:paraId="71D2EAFD" w14:textId="77777777" w:rsidTr="007262DD">
        <w:tc>
          <w:tcPr>
            <w:tcW w:w="817" w:type="dxa"/>
            <w:shd w:val="clear" w:color="auto" w:fill="auto"/>
          </w:tcPr>
          <w:p w14:paraId="2D8348D1"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45" w:type="dxa"/>
            <w:shd w:val="clear" w:color="auto" w:fill="auto"/>
          </w:tcPr>
          <w:p w14:paraId="208D39EB"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836" w:type="dxa"/>
            <w:shd w:val="clear" w:color="auto" w:fill="auto"/>
          </w:tcPr>
          <w:p w14:paraId="64F3A47E"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DE65E6">
              <w:rPr>
                <w:rFonts w:ascii="Times New Roman" w:eastAsiaTheme="minorHAnsi" w:hAnsi="Times New Roman" w:cs="Times New Roman"/>
                <w:lang w:eastAsia="en-US"/>
              </w:rPr>
              <w:lastRenderedPageBreak/>
              <w:t>стоянок, гаражей и мастерских для обслуживания уборочной и аварийной техники, сооружений, необходимых для сбора и плавки снега)</w:t>
            </w:r>
          </w:p>
          <w:p w14:paraId="71FA517C" w14:textId="77777777" w:rsidR="00CB0D0C" w:rsidRPr="00DE65E6" w:rsidRDefault="00CB0D0C"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14E87A"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5C274F7C"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6B21269B"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DE65E6">
              <w:rPr>
                <w:rFonts w:ascii="Times New Roman" w:hAnsi="Times New Roman" w:cs="Times New Roman"/>
              </w:rPr>
              <w:lastRenderedPageBreak/>
              <w:t>туалетов</w:t>
            </w:r>
          </w:p>
        </w:tc>
      </w:tr>
      <w:tr w:rsidR="00F365F9" w:rsidRPr="00DE65E6" w14:paraId="608F38CA" w14:textId="77777777" w:rsidTr="00696C35">
        <w:tc>
          <w:tcPr>
            <w:tcW w:w="817" w:type="dxa"/>
            <w:shd w:val="clear" w:color="auto" w:fill="auto"/>
          </w:tcPr>
          <w:p w14:paraId="438DCE4B" w14:textId="77777777" w:rsidR="00F365F9" w:rsidRPr="00DE65E6" w:rsidRDefault="00F365F9" w:rsidP="00696C35">
            <w:pPr>
              <w:spacing w:after="0" w:line="240" w:lineRule="auto"/>
              <w:rPr>
                <w:rFonts w:ascii="Times New Roman" w:hAnsi="Times New Roman" w:cs="Times New Roman"/>
              </w:rPr>
            </w:pPr>
            <w:r w:rsidRPr="00DE65E6">
              <w:rPr>
                <w:rFonts w:ascii="Times New Roman" w:hAnsi="Times New Roman" w:cs="Times New Roman"/>
              </w:rPr>
              <w:lastRenderedPageBreak/>
              <w:t>12.0</w:t>
            </w:r>
          </w:p>
        </w:tc>
        <w:tc>
          <w:tcPr>
            <w:tcW w:w="1945" w:type="dxa"/>
            <w:shd w:val="clear" w:color="auto" w:fill="auto"/>
          </w:tcPr>
          <w:p w14:paraId="322FD9C1" w14:textId="77777777" w:rsidR="00F365F9" w:rsidRPr="00DE65E6" w:rsidRDefault="00F365F9"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836" w:type="dxa"/>
            <w:shd w:val="clear" w:color="auto" w:fill="auto"/>
          </w:tcPr>
          <w:p w14:paraId="70C19807" w14:textId="77777777" w:rsidR="00693F89" w:rsidRPr="00DE65E6" w:rsidRDefault="00F365F9" w:rsidP="00C314C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92" w:type="dxa"/>
            <w:gridSpan w:val="3"/>
            <w:shd w:val="clear" w:color="auto" w:fill="auto"/>
          </w:tcPr>
          <w:p w14:paraId="4DF2395B" w14:textId="77777777" w:rsidR="00F365F9" w:rsidRPr="00DE65E6" w:rsidRDefault="00F365F9" w:rsidP="00696C35">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bl>
    <w:p w14:paraId="71828A53" w14:textId="77777777" w:rsidR="003D003D" w:rsidRPr="00DE65E6" w:rsidRDefault="003D003D" w:rsidP="003D003D">
      <w:pPr>
        <w:suppressAutoHyphens w:val="0"/>
        <w:autoSpaceDE w:val="0"/>
        <w:autoSpaceDN w:val="0"/>
        <w:adjustRightInd w:val="0"/>
        <w:spacing w:after="0" w:line="240" w:lineRule="auto"/>
        <w:rPr>
          <w:rFonts w:ascii="Times New Roman" w:eastAsiaTheme="minorHAnsi" w:hAnsi="Times New Roman" w:cs="Times New Roman"/>
          <w:sz w:val="24"/>
          <w:szCs w:val="24"/>
          <w:lang w:eastAsia="en-US"/>
        </w:rPr>
      </w:pPr>
    </w:p>
    <w:p w14:paraId="38019667" w14:textId="77777777" w:rsidR="00943CD1" w:rsidRPr="00DE65E6" w:rsidRDefault="00943CD1" w:rsidP="003D003D">
      <w:pPr>
        <w:suppressAutoHyphens w:val="0"/>
        <w:autoSpaceDE w:val="0"/>
        <w:autoSpaceDN w:val="0"/>
        <w:adjustRightInd w:val="0"/>
        <w:spacing w:after="0" w:line="240" w:lineRule="auto"/>
        <w:rPr>
          <w:rFonts w:ascii="Times New Roman" w:eastAsiaTheme="minorHAnsi" w:hAnsi="Times New Roman" w:cs="Times New Roman"/>
          <w:sz w:val="24"/>
          <w:szCs w:val="24"/>
          <w:lang w:eastAsia="en-US"/>
        </w:rPr>
      </w:pPr>
    </w:p>
    <w:p w14:paraId="2FF3B7D3" w14:textId="77777777" w:rsidR="00943CD1" w:rsidRPr="00DE65E6" w:rsidRDefault="00943CD1" w:rsidP="003D003D">
      <w:pPr>
        <w:suppressAutoHyphens w:val="0"/>
        <w:autoSpaceDE w:val="0"/>
        <w:autoSpaceDN w:val="0"/>
        <w:adjustRightInd w:val="0"/>
        <w:spacing w:after="0" w:line="240" w:lineRule="auto"/>
        <w:rPr>
          <w:rFonts w:ascii="Times New Roman" w:eastAsiaTheme="minorHAnsi" w:hAnsi="Times New Roman" w:cs="Times New Roman"/>
          <w:sz w:val="24"/>
          <w:szCs w:val="24"/>
          <w:lang w:eastAsia="en-US"/>
        </w:rPr>
      </w:pPr>
    </w:p>
    <w:p w14:paraId="33DFDB4A" w14:textId="77777777" w:rsidR="00943CD1" w:rsidRPr="00DE65E6" w:rsidRDefault="00943CD1" w:rsidP="003D003D">
      <w:pPr>
        <w:suppressAutoHyphens w:val="0"/>
        <w:autoSpaceDE w:val="0"/>
        <w:autoSpaceDN w:val="0"/>
        <w:adjustRightInd w:val="0"/>
        <w:spacing w:after="0" w:line="240" w:lineRule="auto"/>
        <w:rPr>
          <w:rFonts w:ascii="Times New Roman" w:eastAsiaTheme="minorHAnsi" w:hAnsi="Times New Roman" w:cs="Times New Roman"/>
          <w:sz w:val="24"/>
          <w:szCs w:val="24"/>
          <w:lang w:eastAsia="en-US"/>
        </w:rPr>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45"/>
        <w:gridCol w:w="4836"/>
        <w:gridCol w:w="850"/>
        <w:gridCol w:w="1984"/>
        <w:gridCol w:w="4458"/>
      </w:tblGrid>
      <w:tr w:rsidR="003D003D" w:rsidRPr="00DE65E6" w14:paraId="6599261E" w14:textId="77777777" w:rsidTr="003D003D">
        <w:trPr>
          <w:trHeight w:val="397"/>
          <w:tblHeader/>
        </w:trPr>
        <w:tc>
          <w:tcPr>
            <w:tcW w:w="14890" w:type="dxa"/>
            <w:gridSpan w:val="6"/>
            <w:tcBorders>
              <w:top w:val="nil"/>
              <w:left w:val="nil"/>
              <w:right w:val="nil"/>
            </w:tcBorders>
            <w:shd w:val="clear" w:color="auto" w:fill="auto"/>
            <w:vAlign w:val="center"/>
          </w:tcPr>
          <w:p w14:paraId="2DEC8438" w14:textId="77777777" w:rsidR="003D003D" w:rsidRPr="00DE65E6" w:rsidRDefault="003D003D"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Ж-3.Зона ведения садоводства</w:t>
            </w:r>
          </w:p>
        </w:tc>
      </w:tr>
      <w:tr w:rsidR="007262DD" w:rsidRPr="00DE65E6" w14:paraId="7F1E7DDF" w14:textId="77777777" w:rsidTr="003D003D">
        <w:trPr>
          <w:trHeight w:val="397"/>
        </w:trPr>
        <w:tc>
          <w:tcPr>
            <w:tcW w:w="7598" w:type="dxa"/>
            <w:gridSpan w:val="3"/>
            <w:shd w:val="clear" w:color="auto" w:fill="auto"/>
            <w:vAlign w:val="center"/>
          </w:tcPr>
          <w:p w14:paraId="3F583B91" w14:textId="77777777" w:rsidR="007262DD" w:rsidRPr="00DE65E6" w:rsidRDefault="007262DD" w:rsidP="000F4AF8">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Условно разрешенные виды использования</w:t>
            </w:r>
          </w:p>
        </w:tc>
        <w:tc>
          <w:tcPr>
            <w:tcW w:w="7292" w:type="dxa"/>
            <w:gridSpan w:val="3"/>
            <w:shd w:val="clear" w:color="auto" w:fill="auto"/>
            <w:vAlign w:val="center"/>
          </w:tcPr>
          <w:p w14:paraId="36F20E61" w14:textId="77777777" w:rsidR="007262DD" w:rsidRPr="00DE65E6" w:rsidRDefault="007262DD" w:rsidP="000F4AF8">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7262DD" w:rsidRPr="00DE65E6" w14:paraId="481DA96B" w14:textId="77777777" w:rsidTr="003D003D">
        <w:trPr>
          <w:trHeight w:val="397"/>
        </w:trPr>
        <w:tc>
          <w:tcPr>
            <w:tcW w:w="817" w:type="dxa"/>
            <w:shd w:val="clear" w:color="auto" w:fill="auto"/>
            <w:vAlign w:val="center"/>
          </w:tcPr>
          <w:p w14:paraId="4FCFBDA9"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5" w:type="dxa"/>
            <w:shd w:val="clear" w:color="auto" w:fill="auto"/>
            <w:vAlign w:val="center"/>
          </w:tcPr>
          <w:p w14:paraId="6FABDABA"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2EF305B6"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3C2EDF93"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6D43D6AD"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458" w:type="dxa"/>
            <w:shd w:val="clear" w:color="auto" w:fill="auto"/>
            <w:vAlign w:val="center"/>
          </w:tcPr>
          <w:p w14:paraId="5E8FA79A" w14:textId="77777777" w:rsidR="007262DD" w:rsidRPr="00DE65E6" w:rsidRDefault="007262DD"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7262DD" w:rsidRPr="00DE65E6" w14:paraId="07420852" w14:textId="77777777" w:rsidTr="003D003D">
        <w:tc>
          <w:tcPr>
            <w:tcW w:w="817" w:type="dxa"/>
            <w:shd w:val="clear" w:color="auto" w:fill="auto"/>
          </w:tcPr>
          <w:p w14:paraId="34F94BFB"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2.1</w:t>
            </w:r>
          </w:p>
        </w:tc>
        <w:tc>
          <w:tcPr>
            <w:tcW w:w="1945" w:type="dxa"/>
            <w:shd w:val="clear" w:color="auto" w:fill="auto"/>
          </w:tcPr>
          <w:p w14:paraId="5AE4BB6B" w14:textId="77777777" w:rsidR="007262DD" w:rsidRPr="00DE65E6" w:rsidRDefault="007262DD" w:rsidP="000F4AF8">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Для индивидуального жилищного строительства</w:t>
            </w:r>
          </w:p>
        </w:tc>
        <w:tc>
          <w:tcPr>
            <w:tcW w:w="4836" w:type="dxa"/>
            <w:shd w:val="clear" w:color="auto" w:fill="auto"/>
          </w:tcPr>
          <w:p w14:paraId="13F6CC8B" w14:textId="77777777" w:rsidR="007262DD" w:rsidRPr="00DE65E6" w:rsidRDefault="00C52813"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w:t>
            </w:r>
            <w:r w:rsidRPr="00DE65E6">
              <w:rPr>
                <w:rFonts w:ascii="Times New Roman" w:hAnsi="Times New Roman" w:cs="Times New Roman"/>
              </w:rPr>
              <w:lastRenderedPageBreak/>
              <w:t>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7292" w:type="dxa"/>
            <w:gridSpan w:val="3"/>
            <w:shd w:val="clear" w:color="auto" w:fill="auto"/>
          </w:tcPr>
          <w:p w14:paraId="7E11ADB6" w14:textId="77777777" w:rsidR="007262DD" w:rsidRPr="00DE65E6" w:rsidRDefault="007262DD" w:rsidP="000F4AF8">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7262DD" w:rsidRPr="00DE65E6" w14:paraId="6DACEFA4" w14:textId="77777777" w:rsidTr="003D003D">
        <w:tc>
          <w:tcPr>
            <w:tcW w:w="817" w:type="dxa"/>
            <w:shd w:val="clear" w:color="auto" w:fill="auto"/>
          </w:tcPr>
          <w:p w14:paraId="0B45E62B" w14:textId="77777777" w:rsidR="007262DD" w:rsidRPr="00DE65E6" w:rsidRDefault="007262DD" w:rsidP="000F4AF8">
            <w:pPr>
              <w:spacing w:after="0" w:line="240" w:lineRule="auto"/>
              <w:rPr>
                <w:rFonts w:ascii="Times New Roman" w:hAnsi="Times New Roman" w:cs="Times New Roman"/>
              </w:rPr>
            </w:pPr>
            <w:r w:rsidRPr="00DE65E6">
              <w:rPr>
                <w:rFonts w:ascii="Times New Roman" w:hAnsi="Times New Roman" w:cs="Times New Roman"/>
              </w:rPr>
              <w:t>3.1</w:t>
            </w:r>
          </w:p>
        </w:tc>
        <w:tc>
          <w:tcPr>
            <w:tcW w:w="1945" w:type="dxa"/>
            <w:shd w:val="clear" w:color="auto" w:fill="auto"/>
          </w:tcPr>
          <w:p w14:paraId="139BB1D3"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836" w:type="dxa"/>
            <w:shd w:val="clear" w:color="auto" w:fill="auto"/>
          </w:tcPr>
          <w:p w14:paraId="5701B9F4" w14:textId="77777777" w:rsidR="007262DD" w:rsidRPr="00DE65E6" w:rsidRDefault="007262DD" w:rsidP="000F4AF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292" w:type="dxa"/>
            <w:gridSpan w:val="3"/>
            <w:shd w:val="clear" w:color="auto" w:fill="auto"/>
          </w:tcPr>
          <w:p w14:paraId="7847985C" w14:textId="77777777" w:rsidR="007262DD" w:rsidRPr="00DE65E6" w:rsidRDefault="007262DD" w:rsidP="000F4AF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1E7247EA" w14:textId="77777777" w:rsidR="009B4ED8" w:rsidRPr="00DE65E6" w:rsidRDefault="009B4ED8" w:rsidP="007262DD">
      <w:pPr>
        <w:pStyle w:val="22"/>
        <w:spacing w:before="120" w:after="200"/>
        <w:rPr>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213D8DB0" w14:textId="77777777" w:rsidR="0059508C" w:rsidRPr="00DE65E6" w:rsidRDefault="0059508C" w:rsidP="0059508C">
      <w:pPr>
        <w:autoSpaceDE w:val="0"/>
        <w:spacing w:line="240" w:lineRule="auto"/>
        <w:ind w:firstLine="709"/>
        <w:jc w:val="both"/>
        <w:rPr>
          <w:rFonts w:ascii="Times New Roman" w:hAnsi="Times New Roman" w:cs="Times New Roman"/>
          <w:sz w:val="24"/>
          <w:szCs w:val="24"/>
        </w:rPr>
      </w:pPr>
      <w:bookmarkStart w:id="364" w:name="_Hlk211881799"/>
      <w:r w:rsidRPr="00DE65E6">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51715CD2" w14:textId="77777777" w:rsidR="00943CD1" w:rsidRPr="00DE65E6" w:rsidRDefault="00943CD1" w:rsidP="0059508C">
      <w:pPr>
        <w:autoSpaceDE w:val="0"/>
        <w:spacing w:line="240" w:lineRule="auto"/>
        <w:ind w:firstLine="709"/>
        <w:jc w:val="both"/>
        <w:rPr>
          <w:rFonts w:ascii="Times New Roman" w:hAnsi="Times New Roman" w:cs="Times New Roman"/>
          <w:sz w:val="24"/>
          <w:szCs w:val="24"/>
        </w:rPr>
      </w:pP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83"/>
        <w:gridCol w:w="7344"/>
        <w:gridCol w:w="3771"/>
      </w:tblGrid>
      <w:tr w:rsidR="00DE65E6" w:rsidRPr="00DE65E6" w14:paraId="116A950D" w14:textId="77777777" w:rsidTr="00D77362">
        <w:trPr>
          <w:tblHeader/>
        </w:trPr>
        <w:tc>
          <w:tcPr>
            <w:tcW w:w="1244" w:type="pct"/>
          </w:tcPr>
          <w:p w14:paraId="0502D3DC" w14:textId="77777777" w:rsidR="00D77362" w:rsidRPr="00DE65E6" w:rsidRDefault="000C458E" w:rsidP="00D77362">
            <w:pPr>
              <w:pStyle w:val="aff9"/>
              <w:jc w:val="center"/>
              <w:rPr>
                <w:sz w:val="22"/>
                <w:szCs w:val="22"/>
              </w:rPr>
            </w:pPr>
            <w:r w:rsidRPr="00DE65E6">
              <w:rPr>
                <w:sz w:val="22"/>
                <w:szCs w:val="22"/>
              </w:rPr>
              <w:t>Наименования предельных параметров, единицы измерения</w:t>
            </w:r>
          </w:p>
        </w:tc>
        <w:tc>
          <w:tcPr>
            <w:tcW w:w="2481" w:type="pct"/>
          </w:tcPr>
          <w:p w14:paraId="58866428" w14:textId="77777777" w:rsidR="00D77362" w:rsidRPr="00DE65E6" w:rsidRDefault="00D77362" w:rsidP="00D77362">
            <w:pPr>
              <w:pStyle w:val="aff9"/>
              <w:jc w:val="center"/>
              <w:rPr>
                <w:sz w:val="22"/>
                <w:szCs w:val="22"/>
              </w:rPr>
            </w:pPr>
            <w:r w:rsidRPr="00DE65E6">
              <w:rPr>
                <w:sz w:val="22"/>
                <w:szCs w:val="22"/>
              </w:rPr>
              <w:t>Вид разрешенного использования</w:t>
            </w:r>
          </w:p>
        </w:tc>
        <w:tc>
          <w:tcPr>
            <w:tcW w:w="1274" w:type="pct"/>
          </w:tcPr>
          <w:p w14:paraId="36BD2614" w14:textId="77777777" w:rsidR="00D77362" w:rsidRPr="00DE65E6" w:rsidRDefault="00D77362" w:rsidP="00D77362">
            <w:pPr>
              <w:pStyle w:val="aff9"/>
              <w:jc w:val="center"/>
              <w:rPr>
                <w:sz w:val="22"/>
                <w:szCs w:val="22"/>
              </w:rPr>
            </w:pPr>
            <w:r w:rsidRPr="00DE65E6">
              <w:rPr>
                <w:sz w:val="22"/>
                <w:szCs w:val="22"/>
              </w:rPr>
              <w:t>Значение</w:t>
            </w:r>
          </w:p>
        </w:tc>
      </w:tr>
      <w:tr w:rsidR="00DE65E6" w:rsidRPr="00DE65E6" w14:paraId="7D17D8CF" w14:textId="77777777" w:rsidTr="009C40C2">
        <w:trPr>
          <w:trHeight w:val="306"/>
        </w:trPr>
        <w:tc>
          <w:tcPr>
            <w:tcW w:w="1244" w:type="pct"/>
            <w:vMerge w:val="restart"/>
          </w:tcPr>
          <w:p w14:paraId="40E4C7A6" w14:textId="77777777" w:rsidR="00D77362" w:rsidRPr="00DE65E6" w:rsidRDefault="00D77362" w:rsidP="00D77362">
            <w:pPr>
              <w:pStyle w:val="aff9"/>
              <w:rPr>
                <w:sz w:val="22"/>
                <w:szCs w:val="22"/>
              </w:rPr>
            </w:pPr>
            <w:r w:rsidRPr="00DE65E6">
              <w:rPr>
                <w:sz w:val="22"/>
                <w:szCs w:val="22"/>
              </w:rPr>
              <w:t xml:space="preserve">Минимальная площадь земельного участка </w:t>
            </w:r>
          </w:p>
        </w:tc>
        <w:tc>
          <w:tcPr>
            <w:tcW w:w="2481" w:type="pct"/>
            <w:shd w:val="clear" w:color="auto" w:fill="auto"/>
          </w:tcPr>
          <w:p w14:paraId="23CC006D" w14:textId="77777777" w:rsidR="00D77362" w:rsidRPr="00DE65E6" w:rsidRDefault="009C40C2" w:rsidP="00D77362">
            <w:pPr>
              <w:pStyle w:val="aff9"/>
              <w:rPr>
                <w:sz w:val="22"/>
                <w:szCs w:val="22"/>
              </w:rPr>
            </w:pPr>
            <w:r w:rsidRPr="00DE65E6">
              <w:rPr>
                <w:sz w:val="22"/>
                <w:szCs w:val="22"/>
              </w:rPr>
              <w:t>Ведение садоводства</w:t>
            </w:r>
            <w:r w:rsidR="000F07BD" w:rsidRPr="00DE65E6">
              <w:rPr>
                <w:sz w:val="22"/>
                <w:szCs w:val="22"/>
              </w:rPr>
              <w:t xml:space="preserve"> </w:t>
            </w:r>
            <w:r w:rsidR="000F07BD" w:rsidRPr="00DE65E6">
              <w:rPr>
                <w:b/>
                <w:sz w:val="22"/>
                <w:szCs w:val="22"/>
              </w:rPr>
              <w:t>*</w:t>
            </w:r>
            <w:r w:rsidRPr="00DE65E6">
              <w:rPr>
                <w:sz w:val="22"/>
                <w:szCs w:val="22"/>
              </w:rPr>
              <w:t xml:space="preserve"> </w:t>
            </w:r>
            <w:r w:rsidRPr="00DE65E6">
              <w:rPr>
                <w:rFonts w:eastAsiaTheme="minorHAnsi"/>
                <w:sz w:val="22"/>
                <w:szCs w:val="22"/>
                <w:lang w:eastAsia="en-US"/>
              </w:rPr>
              <w:t xml:space="preserve"> (13.2)</w:t>
            </w:r>
          </w:p>
        </w:tc>
        <w:tc>
          <w:tcPr>
            <w:tcW w:w="1274" w:type="pct"/>
            <w:shd w:val="clear" w:color="auto" w:fill="auto"/>
            <w:vAlign w:val="center"/>
          </w:tcPr>
          <w:p w14:paraId="64391642" w14:textId="77777777" w:rsidR="00D77362" w:rsidRPr="00DE65E6" w:rsidRDefault="00D77362" w:rsidP="009C40C2">
            <w:pPr>
              <w:pStyle w:val="aff9"/>
              <w:jc w:val="center"/>
              <w:rPr>
                <w:sz w:val="22"/>
                <w:szCs w:val="22"/>
              </w:rPr>
            </w:pPr>
            <w:r w:rsidRPr="00DE65E6">
              <w:rPr>
                <w:sz w:val="22"/>
                <w:szCs w:val="22"/>
              </w:rPr>
              <w:t>0,0</w:t>
            </w:r>
            <w:r w:rsidR="009C40C2" w:rsidRPr="00DE65E6">
              <w:rPr>
                <w:sz w:val="22"/>
                <w:szCs w:val="22"/>
              </w:rPr>
              <w:t>4</w:t>
            </w:r>
            <w:r w:rsidRPr="00DE65E6">
              <w:rPr>
                <w:sz w:val="22"/>
                <w:szCs w:val="22"/>
              </w:rPr>
              <w:t xml:space="preserve"> га</w:t>
            </w:r>
          </w:p>
        </w:tc>
      </w:tr>
      <w:tr w:rsidR="00DE65E6" w:rsidRPr="00DE65E6" w14:paraId="625282CC" w14:textId="77777777" w:rsidTr="009C40C2">
        <w:trPr>
          <w:trHeight w:val="805"/>
        </w:trPr>
        <w:tc>
          <w:tcPr>
            <w:tcW w:w="1244" w:type="pct"/>
            <w:vMerge/>
          </w:tcPr>
          <w:p w14:paraId="16E5808D" w14:textId="77777777" w:rsidR="009C40C2" w:rsidRPr="00DE65E6" w:rsidRDefault="009C40C2" w:rsidP="00D77362">
            <w:pPr>
              <w:pStyle w:val="aff9"/>
              <w:rPr>
                <w:sz w:val="22"/>
                <w:szCs w:val="22"/>
              </w:rPr>
            </w:pPr>
          </w:p>
        </w:tc>
        <w:tc>
          <w:tcPr>
            <w:tcW w:w="2481" w:type="pct"/>
            <w:shd w:val="clear" w:color="auto" w:fill="auto"/>
          </w:tcPr>
          <w:p w14:paraId="7D8164BB" w14:textId="77777777" w:rsidR="009C40C2" w:rsidRPr="00DE65E6" w:rsidRDefault="009C40C2" w:rsidP="00D77362">
            <w:pPr>
              <w:pStyle w:val="aff9"/>
              <w:rPr>
                <w:sz w:val="22"/>
                <w:szCs w:val="22"/>
              </w:rPr>
            </w:pPr>
            <w:r w:rsidRPr="00DE65E6">
              <w:rPr>
                <w:sz w:val="22"/>
                <w:szCs w:val="22"/>
              </w:rPr>
              <w:t xml:space="preserve">Ведение огородничества </w:t>
            </w:r>
            <w:r w:rsidRPr="00DE65E6">
              <w:rPr>
                <w:rFonts w:eastAsiaTheme="minorHAnsi"/>
                <w:sz w:val="22"/>
                <w:szCs w:val="22"/>
                <w:lang w:eastAsia="en-US"/>
              </w:rPr>
              <w:t>(13.1)</w:t>
            </w:r>
          </w:p>
          <w:p w14:paraId="68024D05" w14:textId="77777777" w:rsidR="009C40C2" w:rsidRPr="00DE65E6" w:rsidRDefault="009C40C2" w:rsidP="009C40C2">
            <w:pPr>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 xml:space="preserve">Для индивидуального жилищного строительства </w:t>
            </w:r>
            <w:r w:rsidRPr="00DE65E6">
              <w:rPr>
                <w:rFonts w:ascii="Times New Roman" w:eastAsiaTheme="minorHAnsi" w:hAnsi="Times New Roman" w:cs="Times New Roman"/>
                <w:lang w:eastAsia="en-US"/>
              </w:rPr>
              <w:t>(2.1)</w:t>
            </w:r>
          </w:p>
          <w:p w14:paraId="3B51B905" w14:textId="77777777" w:rsidR="009C40C2" w:rsidRPr="00DE65E6" w:rsidRDefault="009C40C2" w:rsidP="00D77362">
            <w:pPr>
              <w:pStyle w:val="aff9"/>
              <w:rPr>
                <w:sz w:val="22"/>
                <w:szCs w:val="22"/>
              </w:rPr>
            </w:pPr>
          </w:p>
        </w:tc>
        <w:tc>
          <w:tcPr>
            <w:tcW w:w="1274" w:type="pct"/>
            <w:shd w:val="clear" w:color="auto" w:fill="auto"/>
            <w:vAlign w:val="center"/>
          </w:tcPr>
          <w:p w14:paraId="4933C67D" w14:textId="77777777" w:rsidR="009C40C2" w:rsidRPr="00DE65E6" w:rsidRDefault="009C40C2" w:rsidP="00D77362">
            <w:pPr>
              <w:pStyle w:val="aff9"/>
              <w:jc w:val="center"/>
              <w:rPr>
                <w:sz w:val="22"/>
                <w:szCs w:val="22"/>
              </w:rPr>
            </w:pPr>
            <w:r w:rsidRPr="00DE65E6">
              <w:rPr>
                <w:sz w:val="22"/>
                <w:szCs w:val="22"/>
              </w:rPr>
              <w:t>0,06 га</w:t>
            </w:r>
          </w:p>
        </w:tc>
      </w:tr>
      <w:tr w:rsidR="00DE65E6" w:rsidRPr="00DE65E6" w14:paraId="78BB29BB" w14:textId="77777777" w:rsidTr="00D77362">
        <w:trPr>
          <w:trHeight w:val="23"/>
        </w:trPr>
        <w:tc>
          <w:tcPr>
            <w:tcW w:w="1244" w:type="pct"/>
            <w:vMerge/>
          </w:tcPr>
          <w:p w14:paraId="1270C0B3" w14:textId="77777777" w:rsidR="00D77362" w:rsidRPr="00DE65E6" w:rsidRDefault="00D77362" w:rsidP="00D77362">
            <w:pPr>
              <w:pStyle w:val="aff9"/>
              <w:rPr>
                <w:sz w:val="22"/>
                <w:szCs w:val="22"/>
              </w:rPr>
            </w:pPr>
          </w:p>
        </w:tc>
        <w:tc>
          <w:tcPr>
            <w:tcW w:w="2481" w:type="pct"/>
          </w:tcPr>
          <w:p w14:paraId="0A9D5EC9" w14:textId="77777777" w:rsidR="00D77362" w:rsidRPr="00DE65E6" w:rsidRDefault="00D77362" w:rsidP="00D77362">
            <w:pPr>
              <w:pStyle w:val="aff9"/>
              <w:rPr>
                <w:sz w:val="22"/>
                <w:szCs w:val="22"/>
              </w:rPr>
            </w:pPr>
            <w:r w:rsidRPr="00DE65E6">
              <w:rPr>
                <w:sz w:val="22"/>
                <w:szCs w:val="22"/>
              </w:rPr>
              <w:t xml:space="preserve">Для остальных видов разрешенного использования </w:t>
            </w:r>
          </w:p>
        </w:tc>
        <w:tc>
          <w:tcPr>
            <w:tcW w:w="1274" w:type="pct"/>
            <w:vAlign w:val="center"/>
          </w:tcPr>
          <w:p w14:paraId="5249EAA2" w14:textId="77777777" w:rsidR="00D77362" w:rsidRPr="00DE65E6" w:rsidRDefault="00D77362" w:rsidP="00D77362">
            <w:pPr>
              <w:jc w:val="center"/>
            </w:pPr>
            <w:r w:rsidRPr="00DE65E6">
              <w:rPr>
                <w:rFonts w:ascii="Times New Roman" w:eastAsia="Times New Roman" w:hAnsi="Times New Roman" w:cs="Times New Roman"/>
                <w:lang w:eastAsia="ru-RU"/>
              </w:rPr>
              <w:t>не устанавливается</w:t>
            </w:r>
          </w:p>
        </w:tc>
      </w:tr>
      <w:tr w:rsidR="00DE65E6" w:rsidRPr="00DE65E6" w14:paraId="31BFECE3" w14:textId="77777777" w:rsidTr="009C40C2">
        <w:trPr>
          <w:trHeight w:val="291"/>
        </w:trPr>
        <w:tc>
          <w:tcPr>
            <w:tcW w:w="1244" w:type="pct"/>
            <w:vMerge w:val="restart"/>
          </w:tcPr>
          <w:p w14:paraId="3F3CE5D1" w14:textId="77777777" w:rsidR="00D77362" w:rsidRPr="00DE65E6" w:rsidRDefault="00D77362" w:rsidP="00D77362">
            <w:pPr>
              <w:pStyle w:val="aff9"/>
              <w:rPr>
                <w:sz w:val="22"/>
                <w:szCs w:val="22"/>
              </w:rPr>
            </w:pPr>
            <w:r w:rsidRPr="00DE65E6">
              <w:rPr>
                <w:sz w:val="22"/>
                <w:szCs w:val="22"/>
              </w:rPr>
              <w:t>Максимальная площадь земельного участка</w:t>
            </w:r>
          </w:p>
        </w:tc>
        <w:tc>
          <w:tcPr>
            <w:tcW w:w="2481" w:type="pct"/>
          </w:tcPr>
          <w:p w14:paraId="1E495892" w14:textId="77777777" w:rsidR="00D77362" w:rsidRPr="00DE65E6" w:rsidRDefault="00D77362" w:rsidP="00D77362">
            <w:pPr>
              <w:pStyle w:val="aff9"/>
              <w:rPr>
                <w:sz w:val="22"/>
                <w:szCs w:val="22"/>
              </w:rPr>
            </w:pPr>
            <w:r w:rsidRPr="00DE65E6">
              <w:rPr>
                <w:sz w:val="22"/>
                <w:szCs w:val="22"/>
              </w:rPr>
              <w:t xml:space="preserve">Ведение садоводства </w:t>
            </w:r>
            <w:r w:rsidR="00736741" w:rsidRPr="00DE65E6">
              <w:rPr>
                <w:b/>
                <w:sz w:val="22"/>
                <w:szCs w:val="22"/>
              </w:rPr>
              <w:t>*</w:t>
            </w:r>
            <w:r w:rsidR="009C40C2" w:rsidRPr="00DE65E6">
              <w:rPr>
                <w:rFonts w:eastAsiaTheme="minorHAnsi"/>
                <w:sz w:val="22"/>
                <w:szCs w:val="22"/>
                <w:lang w:eastAsia="en-US"/>
              </w:rPr>
              <w:t>(13.2)</w:t>
            </w:r>
          </w:p>
        </w:tc>
        <w:tc>
          <w:tcPr>
            <w:tcW w:w="1274" w:type="pct"/>
            <w:vAlign w:val="center"/>
          </w:tcPr>
          <w:p w14:paraId="7ED7A41D" w14:textId="77777777" w:rsidR="00D77362" w:rsidRPr="00DE65E6" w:rsidRDefault="00D77362" w:rsidP="00D77362">
            <w:pPr>
              <w:pStyle w:val="aff9"/>
              <w:jc w:val="center"/>
              <w:rPr>
                <w:sz w:val="22"/>
                <w:szCs w:val="22"/>
              </w:rPr>
            </w:pPr>
            <w:r w:rsidRPr="00DE65E6">
              <w:rPr>
                <w:sz w:val="22"/>
                <w:szCs w:val="22"/>
              </w:rPr>
              <w:t>0,12 га</w:t>
            </w:r>
          </w:p>
        </w:tc>
      </w:tr>
      <w:tr w:rsidR="00DE65E6" w:rsidRPr="00DE65E6" w14:paraId="34F29EF1" w14:textId="77777777" w:rsidTr="009C40C2">
        <w:trPr>
          <w:trHeight w:val="189"/>
        </w:trPr>
        <w:tc>
          <w:tcPr>
            <w:tcW w:w="1244" w:type="pct"/>
            <w:vMerge/>
          </w:tcPr>
          <w:p w14:paraId="2AEFA026" w14:textId="77777777" w:rsidR="00D77362" w:rsidRPr="00DE65E6" w:rsidRDefault="00D77362" w:rsidP="00D77362">
            <w:pPr>
              <w:pStyle w:val="aff9"/>
              <w:rPr>
                <w:sz w:val="22"/>
                <w:szCs w:val="22"/>
              </w:rPr>
            </w:pPr>
          </w:p>
        </w:tc>
        <w:tc>
          <w:tcPr>
            <w:tcW w:w="2481" w:type="pct"/>
          </w:tcPr>
          <w:p w14:paraId="45DFA9EC" w14:textId="77777777" w:rsidR="009C40C2" w:rsidRPr="00DE65E6" w:rsidRDefault="00D77362" w:rsidP="00D77362">
            <w:pPr>
              <w:pStyle w:val="aff9"/>
              <w:rPr>
                <w:sz w:val="22"/>
                <w:szCs w:val="22"/>
              </w:rPr>
            </w:pPr>
            <w:r w:rsidRPr="00DE65E6">
              <w:rPr>
                <w:sz w:val="22"/>
                <w:szCs w:val="22"/>
              </w:rPr>
              <w:t>Ведение огородничества</w:t>
            </w:r>
            <w:r w:rsidR="009C40C2" w:rsidRPr="00DE65E6">
              <w:rPr>
                <w:sz w:val="22"/>
                <w:szCs w:val="22"/>
              </w:rPr>
              <w:t xml:space="preserve"> </w:t>
            </w:r>
            <w:r w:rsidR="009C40C2" w:rsidRPr="00DE65E6">
              <w:rPr>
                <w:rFonts w:eastAsiaTheme="minorHAnsi"/>
                <w:sz w:val="22"/>
                <w:szCs w:val="22"/>
                <w:lang w:eastAsia="en-US"/>
              </w:rPr>
              <w:t>(13.1)</w:t>
            </w:r>
          </w:p>
        </w:tc>
        <w:tc>
          <w:tcPr>
            <w:tcW w:w="1274" w:type="pct"/>
            <w:vAlign w:val="center"/>
          </w:tcPr>
          <w:p w14:paraId="30868D97" w14:textId="77777777" w:rsidR="00D77362" w:rsidRPr="00DE65E6" w:rsidRDefault="00D77362" w:rsidP="00D77362">
            <w:pPr>
              <w:pStyle w:val="aff9"/>
              <w:jc w:val="center"/>
              <w:rPr>
                <w:sz w:val="22"/>
                <w:szCs w:val="22"/>
              </w:rPr>
            </w:pPr>
            <w:r w:rsidRPr="00DE65E6">
              <w:rPr>
                <w:sz w:val="22"/>
                <w:szCs w:val="22"/>
              </w:rPr>
              <w:t>0,2 га</w:t>
            </w:r>
          </w:p>
        </w:tc>
      </w:tr>
      <w:tr w:rsidR="00DE65E6" w:rsidRPr="00DE65E6" w14:paraId="53FC97CE" w14:textId="77777777" w:rsidTr="009C40C2">
        <w:trPr>
          <w:trHeight w:val="343"/>
        </w:trPr>
        <w:tc>
          <w:tcPr>
            <w:tcW w:w="1244" w:type="pct"/>
            <w:vMerge/>
          </w:tcPr>
          <w:p w14:paraId="5AC84928" w14:textId="77777777" w:rsidR="009C40C2" w:rsidRPr="00DE65E6" w:rsidRDefault="009C40C2" w:rsidP="00D77362">
            <w:pPr>
              <w:pStyle w:val="aff9"/>
              <w:rPr>
                <w:sz w:val="22"/>
                <w:szCs w:val="22"/>
              </w:rPr>
            </w:pPr>
          </w:p>
        </w:tc>
        <w:tc>
          <w:tcPr>
            <w:tcW w:w="2481" w:type="pct"/>
          </w:tcPr>
          <w:p w14:paraId="50AB79EB" w14:textId="77777777" w:rsidR="009C40C2" w:rsidRPr="00DE65E6" w:rsidRDefault="009C40C2" w:rsidP="009C40C2">
            <w:pPr>
              <w:spacing w:after="0" w:line="240" w:lineRule="auto"/>
              <w:rPr>
                <w:rFonts w:ascii="Times New Roman" w:hAnsi="Times New Roman" w:cs="Times New Roman"/>
              </w:rPr>
            </w:pPr>
            <w:r w:rsidRPr="00DE65E6">
              <w:rPr>
                <w:rFonts w:ascii="Times New Roman" w:hAnsi="Times New Roman" w:cs="Times New Roman"/>
              </w:rPr>
              <w:t xml:space="preserve">Для индивидуального жилищного строительства </w:t>
            </w:r>
            <w:r w:rsidRPr="00DE65E6">
              <w:rPr>
                <w:rFonts w:ascii="Times New Roman" w:eastAsiaTheme="minorHAnsi" w:hAnsi="Times New Roman" w:cs="Times New Roman"/>
                <w:lang w:eastAsia="en-US"/>
              </w:rPr>
              <w:t>(2.1)</w:t>
            </w:r>
          </w:p>
        </w:tc>
        <w:tc>
          <w:tcPr>
            <w:tcW w:w="1274" w:type="pct"/>
          </w:tcPr>
          <w:p w14:paraId="5D7105E9" w14:textId="77777777" w:rsidR="009C40C2" w:rsidRPr="00DE65E6" w:rsidRDefault="009C40C2" w:rsidP="009C40C2">
            <w:pPr>
              <w:spacing w:after="0" w:line="240" w:lineRule="auto"/>
              <w:jc w:val="center"/>
              <w:rPr>
                <w:rFonts w:ascii="Times New Roman" w:hAnsi="Times New Roman" w:cs="Times New Roman"/>
              </w:rPr>
            </w:pPr>
            <w:r w:rsidRPr="00DE65E6">
              <w:rPr>
                <w:rFonts w:ascii="Times New Roman" w:hAnsi="Times New Roman" w:cs="Times New Roman"/>
              </w:rPr>
              <w:t>0,25 га</w:t>
            </w:r>
          </w:p>
        </w:tc>
      </w:tr>
      <w:tr w:rsidR="00DE65E6" w:rsidRPr="00DE65E6" w14:paraId="2CA9515F" w14:textId="77777777" w:rsidTr="00D77362">
        <w:trPr>
          <w:trHeight w:val="23"/>
        </w:trPr>
        <w:tc>
          <w:tcPr>
            <w:tcW w:w="1244" w:type="pct"/>
            <w:vMerge/>
          </w:tcPr>
          <w:p w14:paraId="1C58A3B6" w14:textId="77777777" w:rsidR="009C40C2" w:rsidRPr="00DE65E6" w:rsidRDefault="009C40C2" w:rsidP="00D77362">
            <w:pPr>
              <w:pStyle w:val="aff9"/>
              <w:rPr>
                <w:sz w:val="22"/>
                <w:szCs w:val="22"/>
              </w:rPr>
            </w:pPr>
          </w:p>
        </w:tc>
        <w:tc>
          <w:tcPr>
            <w:tcW w:w="2481" w:type="pct"/>
          </w:tcPr>
          <w:p w14:paraId="0F8D49D9" w14:textId="77777777" w:rsidR="009C40C2" w:rsidRPr="00DE65E6" w:rsidRDefault="009C40C2" w:rsidP="00D77362">
            <w:pPr>
              <w:pStyle w:val="aff9"/>
              <w:rPr>
                <w:sz w:val="22"/>
                <w:szCs w:val="22"/>
              </w:rPr>
            </w:pPr>
            <w:r w:rsidRPr="00DE65E6">
              <w:rPr>
                <w:sz w:val="22"/>
                <w:szCs w:val="22"/>
              </w:rPr>
              <w:t xml:space="preserve">Для остальных видов разрешенного </w:t>
            </w:r>
          </w:p>
        </w:tc>
        <w:tc>
          <w:tcPr>
            <w:tcW w:w="1274" w:type="pct"/>
            <w:vAlign w:val="center"/>
          </w:tcPr>
          <w:p w14:paraId="3A56BD4F" w14:textId="77777777" w:rsidR="009C40C2" w:rsidRPr="00DE65E6" w:rsidRDefault="009C40C2" w:rsidP="00D77362">
            <w:pPr>
              <w:pStyle w:val="aff9"/>
              <w:rPr>
                <w:sz w:val="22"/>
                <w:szCs w:val="22"/>
              </w:rPr>
            </w:pPr>
            <w:r w:rsidRPr="00DE65E6">
              <w:rPr>
                <w:sz w:val="22"/>
                <w:szCs w:val="22"/>
              </w:rPr>
              <w:t>не устанавливается</w:t>
            </w:r>
          </w:p>
        </w:tc>
      </w:tr>
      <w:tr w:rsidR="00DE65E6" w:rsidRPr="00DE65E6" w14:paraId="48373025" w14:textId="77777777" w:rsidTr="00736741">
        <w:trPr>
          <w:trHeight w:val="2208"/>
        </w:trPr>
        <w:tc>
          <w:tcPr>
            <w:tcW w:w="1244" w:type="pct"/>
          </w:tcPr>
          <w:p w14:paraId="76A382E6" w14:textId="77777777" w:rsidR="009C40C2" w:rsidRPr="00DE65E6" w:rsidRDefault="009C40C2" w:rsidP="00D77362">
            <w:pPr>
              <w:pStyle w:val="aff9"/>
              <w:rPr>
                <w:sz w:val="22"/>
                <w:szCs w:val="22"/>
              </w:rPr>
            </w:pPr>
            <w:r w:rsidRPr="00DE65E6">
              <w:rPr>
                <w:sz w:val="22"/>
                <w:szCs w:val="22"/>
              </w:rPr>
              <w:lastRenderedPageBreak/>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481" w:type="pct"/>
          </w:tcPr>
          <w:p w14:paraId="79E1A624" w14:textId="77777777" w:rsidR="009C40C2" w:rsidRPr="00DE65E6" w:rsidRDefault="009C40C2" w:rsidP="00736741">
            <w:pPr>
              <w:pStyle w:val="aff9"/>
              <w:rPr>
                <w:rFonts w:eastAsiaTheme="minorHAnsi"/>
                <w:sz w:val="22"/>
                <w:szCs w:val="22"/>
                <w:lang w:eastAsia="en-US"/>
              </w:rPr>
            </w:pPr>
            <w:r w:rsidRPr="00DE65E6">
              <w:rPr>
                <w:sz w:val="22"/>
                <w:szCs w:val="22"/>
                <w:lang w:eastAsia="en-US"/>
              </w:rPr>
              <w:t xml:space="preserve">Ведение садоводства </w:t>
            </w:r>
            <w:r w:rsidRPr="00DE65E6">
              <w:rPr>
                <w:rFonts w:eastAsiaTheme="minorHAnsi"/>
                <w:sz w:val="22"/>
                <w:szCs w:val="22"/>
                <w:lang w:eastAsia="en-US"/>
              </w:rPr>
              <w:t>(13.2)</w:t>
            </w:r>
          </w:p>
          <w:p w14:paraId="60AFA531" w14:textId="77777777" w:rsidR="009C40C2" w:rsidRPr="00DE65E6" w:rsidRDefault="009C40C2" w:rsidP="00736741">
            <w:pPr>
              <w:pStyle w:val="aff9"/>
              <w:rPr>
                <w:rFonts w:eastAsiaTheme="minorHAnsi"/>
                <w:sz w:val="22"/>
                <w:szCs w:val="22"/>
                <w:lang w:eastAsia="en-US"/>
              </w:rPr>
            </w:pPr>
            <w:r w:rsidRPr="00DE65E6">
              <w:rPr>
                <w:sz w:val="22"/>
                <w:szCs w:val="22"/>
              </w:rPr>
              <w:t xml:space="preserve">Для индивидуального жилищного строительства </w:t>
            </w:r>
            <w:r w:rsidRPr="00DE65E6">
              <w:rPr>
                <w:rFonts w:eastAsiaTheme="minorHAnsi"/>
                <w:sz w:val="22"/>
                <w:szCs w:val="22"/>
                <w:lang w:eastAsia="en-US"/>
              </w:rPr>
              <w:t>(2.1)</w:t>
            </w:r>
          </w:p>
          <w:p w14:paraId="4D613B37" w14:textId="77777777" w:rsidR="000F07BD" w:rsidRPr="00DE65E6" w:rsidRDefault="000F07BD" w:rsidP="00736741">
            <w:pPr>
              <w:pStyle w:val="aff9"/>
              <w:rPr>
                <w:sz w:val="22"/>
                <w:szCs w:val="22"/>
              </w:rPr>
            </w:pPr>
            <w:r w:rsidRPr="00DE65E6">
              <w:rPr>
                <w:sz w:val="22"/>
                <w:szCs w:val="22"/>
              </w:rPr>
              <w:t xml:space="preserve">Ведение огородничества </w:t>
            </w:r>
            <w:r w:rsidRPr="00DE65E6">
              <w:rPr>
                <w:rFonts w:eastAsiaTheme="minorHAnsi"/>
                <w:sz w:val="22"/>
                <w:szCs w:val="22"/>
                <w:lang w:eastAsia="en-US"/>
              </w:rPr>
              <w:t>(13.1)</w:t>
            </w:r>
          </w:p>
        </w:tc>
        <w:tc>
          <w:tcPr>
            <w:tcW w:w="1274" w:type="pct"/>
          </w:tcPr>
          <w:p w14:paraId="262994D5" w14:textId="77777777" w:rsidR="009C40C2" w:rsidRPr="00DE65E6" w:rsidRDefault="009C40C2" w:rsidP="00736741">
            <w:pPr>
              <w:pStyle w:val="aff9"/>
              <w:rPr>
                <w:sz w:val="22"/>
                <w:szCs w:val="22"/>
              </w:rPr>
            </w:pPr>
            <w:r w:rsidRPr="00DE65E6">
              <w:rPr>
                <w:sz w:val="22"/>
                <w:szCs w:val="22"/>
              </w:rPr>
              <w:t>5 м - со стороны, выходящей на улицу;</w:t>
            </w:r>
          </w:p>
          <w:p w14:paraId="243F7FC7" w14:textId="77777777" w:rsidR="009C40C2" w:rsidRPr="00DE65E6" w:rsidRDefault="009C40C2" w:rsidP="00736741">
            <w:pPr>
              <w:pStyle w:val="aff9"/>
              <w:rPr>
                <w:sz w:val="22"/>
                <w:szCs w:val="22"/>
              </w:rPr>
            </w:pPr>
            <w:r w:rsidRPr="00DE65E6">
              <w:rPr>
                <w:sz w:val="22"/>
                <w:szCs w:val="22"/>
              </w:rPr>
              <w:t>3 м - со стороны, выходящей на проезд;</w:t>
            </w:r>
          </w:p>
          <w:p w14:paraId="3315CB50" w14:textId="77777777" w:rsidR="009C40C2" w:rsidRPr="00DE65E6" w:rsidRDefault="009C40C2" w:rsidP="00736741">
            <w:pPr>
              <w:pStyle w:val="aff9"/>
              <w:rPr>
                <w:sz w:val="22"/>
                <w:szCs w:val="22"/>
              </w:rPr>
            </w:pPr>
            <w:r w:rsidRPr="00DE65E6">
              <w:rPr>
                <w:sz w:val="22"/>
                <w:szCs w:val="22"/>
              </w:rPr>
              <w:t xml:space="preserve">3 м - до границ соседнего, смежного участка и территорий,на которых земельные участки не сформированы </w:t>
            </w:r>
          </w:p>
          <w:p w14:paraId="6625839E" w14:textId="77777777" w:rsidR="009C40C2" w:rsidRPr="00DE65E6" w:rsidRDefault="009C40C2" w:rsidP="00736741">
            <w:pPr>
              <w:pStyle w:val="aff9"/>
              <w:rPr>
                <w:sz w:val="22"/>
                <w:szCs w:val="22"/>
              </w:rPr>
            </w:pPr>
            <w:r w:rsidRPr="00DE65E6">
              <w:rPr>
                <w:sz w:val="22"/>
                <w:szCs w:val="22"/>
              </w:rPr>
              <w:t>1 м - отступ хозяйственных и прочих вспомогательных строений до границ соседнего смежного участка</w:t>
            </w:r>
          </w:p>
        </w:tc>
      </w:tr>
      <w:tr w:rsidR="00DE65E6" w:rsidRPr="00DE65E6" w14:paraId="05C8A1D7" w14:textId="77777777" w:rsidTr="000C458E">
        <w:trPr>
          <w:trHeight w:val="292"/>
        </w:trPr>
        <w:tc>
          <w:tcPr>
            <w:tcW w:w="1244" w:type="pct"/>
            <w:vMerge w:val="restart"/>
          </w:tcPr>
          <w:p w14:paraId="083EDCED" w14:textId="77777777" w:rsidR="009C40C2" w:rsidRPr="00DE65E6" w:rsidRDefault="009C40C2" w:rsidP="00D77362">
            <w:pPr>
              <w:pStyle w:val="aff9"/>
              <w:rPr>
                <w:sz w:val="22"/>
                <w:szCs w:val="22"/>
                <w:lang w:eastAsia="en-US"/>
              </w:rPr>
            </w:pPr>
            <w:r w:rsidRPr="00DE65E6">
              <w:rPr>
                <w:sz w:val="22"/>
                <w:szCs w:val="22"/>
                <w:lang w:eastAsia="en-US"/>
              </w:rPr>
              <w:t>Предельное количество этажей</w:t>
            </w:r>
          </w:p>
          <w:p w14:paraId="6EAE2FA2" w14:textId="77777777" w:rsidR="000F07BD" w:rsidRPr="00DE65E6" w:rsidRDefault="000F07BD" w:rsidP="00D77362">
            <w:pPr>
              <w:pStyle w:val="aff9"/>
              <w:rPr>
                <w:sz w:val="22"/>
                <w:szCs w:val="22"/>
              </w:rPr>
            </w:pPr>
          </w:p>
        </w:tc>
        <w:tc>
          <w:tcPr>
            <w:tcW w:w="2481" w:type="pct"/>
            <w:vAlign w:val="center"/>
          </w:tcPr>
          <w:p w14:paraId="2B665B41" w14:textId="77777777" w:rsidR="009C40C2" w:rsidRPr="00DE65E6" w:rsidRDefault="009C40C2" w:rsidP="000C458E">
            <w:pPr>
              <w:pStyle w:val="aff9"/>
              <w:rPr>
                <w:rFonts w:eastAsiaTheme="minorHAnsi"/>
                <w:sz w:val="22"/>
                <w:szCs w:val="22"/>
                <w:lang w:eastAsia="en-US"/>
              </w:rPr>
            </w:pPr>
            <w:r w:rsidRPr="00DE65E6">
              <w:rPr>
                <w:sz w:val="22"/>
                <w:szCs w:val="22"/>
                <w:lang w:eastAsia="en-US"/>
              </w:rPr>
              <w:t xml:space="preserve">Ведение садоводства </w:t>
            </w:r>
            <w:r w:rsidRPr="00DE65E6">
              <w:rPr>
                <w:rFonts w:eastAsiaTheme="minorHAnsi"/>
                <w:sz w:val="22"/>
                <w:szCs w:val="22"/>
                <w:lang w:eastAsia="en-US"/>
              </w:rPr>
              <w:t>(13.2)</w:t>
            </w:r>
          </w:p>
          <w:p w14:paraId="10C79AC4" w14:textId="77777777" w:rsidR="000F07BD" w:rsidRPr="00DE65E6" w:rsidRDefault="000F07BD" w:rsidP="000C458E">
            <w:pPr>
              <w:pStyle w:val="aff9"/>
              <w:rPr>
                <w:rFonts w:eastAsiaTheme="minorHAnsi"/>
                <w:sz w:val="22"/>
                <w:szCs w:val="22"/>
                <w:lang w:eastAsia="en-US"/>
              </w:rPr>
            </w:pPr>
          </w:p>
          <w:p w14:paraId="548915FD" w14:textId="77777777" w:rsidR="000F07BD" w:rsidRPr="00DE65E6" w:rsidRDefault="000F07BD" w:rsidP="000F07BD">
            <w:pPr>
              <w:pStyle w:val="aff9"/>
              <w:rPr>
                <w:rFonts w:eastAsiaTheme="minorHAnsi"/>
                <w:sz w:val="22"/>
                <w:szCs w:val="22"/>
                <w:lang w:eastAsia="en-US"/>
              </w:rPr>
            </w:pPr>
            <w:r w:rsidRPr="00DE65E6">
              <w:rPr>
                <w:sz w:val="22"/>
                <w:szCs w:val="22"/>
              </w:rPr>
              <w:t xml:space="preserve">Для индивидуального жилищного строительства </w:t>
            </w:r>
            <w:r w:rsidRPr="00DE65E6">
              <w:rPr>
                <w:rFonts w:eastAsiaTheme="minorHAnsi"/>
                <w:sz w:val="22"/>
                <w:szCs w:val="22"/>
                <w:lang w:eastAsia="en-US"/>
              </w:rPr>
              <w:t>(2.1)</w:t>
            </w:r>
          </w:p>
          <w:p w14:paraId="2A1D5B03" w14:textId="77777777" w:rsidR="000F07BD" w:rsidRPr="00DE65E6" w:rsidRDefault="000F07BD" w:rsidP="000C458E">
            <w:pPr>
              <w:pStyle w:val="aff9"/>
              <w:rPr>
                <w:sz w:val="22"/>
                <w:szCs w:val="22"/>
              </w:rPr>
            </w:pPr>
          </w:p>
        </w:tc>
        <w:tc>
          <w:tcPr>
            <w:tcW w:w="1274" w:type="pct"/>
            <w:vAlign w:val="center"/>
          </w:tcPr>
          <w:p w14:paraId="43393C3C" w14:textId="77777777" w:rsidR="009C40C2" w:rsidRPr="00DE65E6" w:rsidRDefault="009C40C2" w:rsidP="000C458E">
            <w:pPr>
              <w:pStyle w:val="aff9"/>
              <w:rPr>
                <w:sz w:val="22"/>
                <w:szCs w:val="22"/>
              </w:rPr>
            </w:pPr>
            <w:r w:rsidRPr="00DE65E6">
              <w:rPr>
                <w:sz w:val="22"/>
                <w:szCs w:val="22"/>
                <w:lang w:eastAsia="en-US"/>
              </w:rPr>
              <w:t>не выше 3 надземных этажей</w:t>
            </w:r>
          </w:p>
        </w:tc>
      </w:tr>
      <w:tr w:rsidR="00DE65E6" w:rsidRPr="00DE65E6" w14:paraId="01C72ADE" w14:textId="77777777" w:rsidTr="000C458E">
        <w:trPr>
          <w:trHeight w:val="242"/>
        </w:trPr>
        <w:tc>
          <w:tcPr>
            <w:tcW w:w="1244" w:type="pct"/>
            <w:vMerge/>
          </w:tcPr>
          <w:p w14:paraId="7CF578FD" w14:textId="77777777" w:rsidR="009C40C2" w:rsidRPr="00DE65E6" w:rsidRDefault="009C40C2" w:rsidP="00D77362">
            <w:pPr>
              <w:pStyle w:val="aff9"/>
              <w:rPr>
                <w:sz w:val="22"/>
                <w:szCs w:val="22"/>
                <w:lang w:eastAsia="en-US"/>
              </w:rPr>
            </w:pPr>
          </w:p>
        </w:tc>
        <w:tc>
          <w:tcPr>
            <w:tcW w:w="2481" w:type="pct"/>
            <w:vAlign w:val="center"/>
          </w:tcPr>
          <w:p w14:paraId="702F717A" w14:textId="77777777" w:rsidR="009C40C2" w:rsidRPr="00DE65E6" w:rsidRDefault="009C40C2" w:rsidP="000C458E">
            <w:pPr>
              <w:pStyle w:val="aff9"/>
              <w:rPr>
                <w:sz w:val="22"/>
                <w:szCs w:val="22"/>
              </w:rPr>
            </w:pPr>
            <w:r w:rsidRPr="00DE65E6">
              <w:rPr>
                <w:sz w:val="22"/>
                <w:szCs w:val="22"/>
              </w:rPr>
              <w:t xml:space="preserve">Для остальных видов разрешенного использования </w:t>
            </w:r>
          </w:p>
        </w:tc>
        <w:tc>
          <w:tcPr>
            <w:tcW w:w="1274" w:type="pct"/>
            <w:vAlign w:val="center"/>
          </w:tcPr>
          <w:p w14:paraId="672140FD" w14:textId="77777777" w:rsidR="009C40C2" w:rsidRPr="00DE65E6" w:rsidRDefault="009C40C2" w:rsidP="000C458E">
            <w:r w:rsidRPr="00DE65E6">
              <w:rPr>
                <w:rFonts w:ascii="Times New Roman" w:eastAsia="Times New Roman" w:hAnsi="Times New Roman" w:cs="Times New Roman"/>
                <w:lang w:eastAsia="ru-RU"/>
              </w:rPr>
              <w:t>не устанавливается</w:t>
            </w:r>
          </w:p>
        </w:tc>
      </w:tr>
      <w:tr w:rsidR="00DE65E6" w:rsidRPr="00DE65E6" w14:paraId="6AE264DF" w14:textId="77777777" w:rsidTr="005D53A5">
        <w:trPr>
          <w:trHeight w:val="598"/>
        </w:trPr>
        <w:tc>
          <w:tcPr>
            <w:tcW w:w="1244" w:type="pct"/>
          </w:tcPr>
          <w:p w14:paraId="50C42AEA" w14:textId="77777777" w:rsidR="009C40C2" w:rsidRPr="00DE65E6" w:rsidRDefault="009C40C2" w:rsidP="00D77362">
            <w:pPr>
              <w:pStyle w:val="aff9"/>
              <w:rPr>
                <w:sz w:val="22"/>
                <w:szCs w:val="22"/>
                <w:lang w:eastAsia="en-US"/>
              </w:rPr>
            </w:pPr>
            <w:r w:rsidRPr="00DE65E6">
              <w:rPr>
                <w:sz w:val="22"/>
                <w:szCs w:val="22"/>
              </w:rPr>
              <w:t>Максимальный процент застройки в границах земельного участка</w:t>
            </w:r>
          </w:p>
        </w:tc>
        <w:tc>
          <w:tcPr>
            <w:tcW w:w="2481" w:type="pct"/>
          </w:tcPr>
          <w:p w14:paraId="10AF298E" w14:textId="77777777" w:rsidR="009C40C2" w:rsidRPr="00DE65E6" w:rsidRDefault="009C40C2" w:rsidP="00D77362">
            <w:pPr>
              <w:pStyle w:val="aff9"/>
              <w:rPr>
                <w:sz w:val="22"/>
                <w:szCs w:val="22"/>
                <w:lang w:eastAsia="en-US"/>
              </w:rPr>
            </w:pPr>
            <w:r w:rsidRPr="00DE65E6">
              <w:rPr>
                <w:sz w:val="22"/>
                <w:szCs w:val="22"/>
                <w:lang w:eastAsia="en-US"/>
              </w:rPr>
              <w:t>Ведение садоводства</w:t>
            </w:r>
          </w:p>
          <w:p w14:paraId="2AD9EF33" w14:textId="77777777" w:rsidR="00853FF5" w:rsidRPr="00DE65E6" w:rsidRDefault="00853FF5" w:rsidP="00853FF5">
            <w:pPr>
              <w:pStyle w:val="aff9"/>
              <w:rPr>
                <w:rFonts w:eastAsiaTheme="minorHAnsi"/>
                <w:sz w:val="22"/>
                <w:szCs w:val="22"/>
                <w:lang w:eastAsia="en-US"/>
              </w:rPr>
            </w:pPr>
            <w:r w:rsidRPr="00DE65E6">
              <w:rPr>
                <w:sz w:val="22"/>
                <w:szCs w:val="22"/>
              </w:rPr>
              <w:t xml:space="preserve">Для индивидуального жилищного строительства </w:t>
            </w:r>
            <w:r w:rsidRPr="00DE65E6">
              <w:rPr>
                <w:rFonts w:eastAsiaTheme="minorHAnsi"/>
                <w:sz w:val="22"/>
                <w:szCs w:val="22"/>
                <w:lang w:eastAsia="en-US"/>
              </w:rPr>
              <w:t>(2.1)</w:t>
            </w:r>
          </w:p>
          <w:p w14:paraId="05BA3D5D" w14:textId="77777777" w:rsidR="00853FF5" w:rsidRPr="00DE65E6" w:rsidRDefault="00853FF5" w:rsidP="00D77362">
            <w:pPr>
              <w:pStyle w:val="aff9"/>
              <w:rPr>
                <w:sz w:val="22"/>
                <w:szCs w:val="22"/>
              </w:rPr>
            </w:pPr>
          </w:p>
        </w:tc>
        <w:tc>
          <w:tcPr>
            <w:tcW w:w="1274" w:type="pct"/>
            <w:vAlign w:val="center"/>
          </w:tcPr>
          <w:p w14:paraId="54D0D759" w14:textId="77777777" w:rsidR="009C40C2" w:rsidRPr="00DE65E6" w:rsidRDefault="009C40C2" w:rsidP="00736741">
            <w:pPr>
              <w:pStyle w:val="aff9"/>
              <w:jc w:val="center"/>
              <w:rPr>
                <w:sz w:val="22"/>
                <w:szCs w:val="22"/>
              </w:rPr>
            </w:pPr>
            <w:r w:rsidRPr="00DE65E6">
              <w:rPr>
                <w:sz w:val="22"/>
                <w:szCs w:val="22"/>
              </w:rPr>
              <w:t>40 %</w:t>
            </w:r>
          </w:p>
        </w:tc>
      </w:tr>
    </w:tbl>
    <w:p w14:paraId="0A449C4D" w14:textId="77777777" w:rsidR="0059508C" w:rsidRPr="00DE65E6" w:rsidRDefault="00736741" w:rsidP="005F7A1D">
      <w:pPr>
        <w:pStyle w:val="aff9"/>
        <w:spacing w:before="240" w:after="240"/>
      </w:pPr>
      <w:r w:rsidRPr="00DE65E6">
        <w:rPr>
          <w:b/>
        </w:rPr>
        <w:t>*</w:t>
      </w:r>
      <w:r w:rsidRPr="00DE65E6">
        <w:t>в случае предоставления земельного участка садоводческому некоммерческому товариществу минимальная площадь земельного участка  и максимальная площадь земельного участка  - не устанавливаются.</w:t>
      </w:r>
    </w:p>
    <w:bookmarkEnd w:id="364"/>
    <w:p w14:paraId="052CEEFF" w14:textId="77777777" w:rsidR="0036693E" w:rsidRPr="00DE65E6" w:rsidRDefault="0036693E" w:rsidP="005F7A1D">
      <w:pPr>
        <w:autoSpaceDE w:val="0"/>
        <w:spacing w:after="240"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90546C" w:rsidRPr="00DE65E6">
        <w:rPr>
          <w:rFonts w:ascii="Times New Roman" w:hAnsi="Times New Roman" w:cs="Times New Roman"/>
          <w:spacing w:val="-6"/>
          <w:sz w:val="24"/>
          <w:szCs w:val="24"/>
        </w:rPr>
        <w:t>69-78</w:t>
      </w:r>
      <w:r w:rsidR="005F7A1D" w:rsidRPr="00DE65E6">
        <w:rPr>
          <w:rFonts w:ascii="Times New Roman" w:hAnsi="Times New Roman" w:cs="Times New Roman"/>
          <w:spacing w:val="-6"/>
          <w:sz w:val="24"/>
          <w:szCs w:val="24"/>
        </w:rPr>
        <w:t xml:space="preserve"> </w:t>
      </w:r>
      <w:r w:rsidRPr="00DE65E6">
        <w:rPr>
          <w:rFonts w:ascii="Times New Roman" w:hAnsi="Times New Roman" w:cs="Times New Roman"/>
          <w:spacing w:val="-6"/>
          <w:sz w:val="24"/>
          <w:szCs w:val="24"/>
        </w:rPr>
        <w:t>настоящих Правил.</w:t>
      </w:r>
    </w:p>
    <w:p w14:paraId="27D968E2" w14:textId="77777777" w:rsidR="00942F69" w:rsidRPr="00DE65E6" w:rsidRDefault="00942F69" w:rsidP="00942F69">
      <w:pPr>
        <w:pStyle w:val="S"/>
        <w:rPr>
          <w:sz w:val="24"/>
          <w:lang w:eastAsia="ru-RU"/>
        </w:rPr>
      </w:pPr>
      <w:r w:rsidRPr="00DE65E6">
        <w:rPr>
          <w:spacing w:val="-6"/>
          <w:sz w:val="24"/>
        </w:rPr>
        <w:t xml:space="preserve">5. </w:t>
      </w:r>
      <w:r w:rsidRPr="00DE65E6">
        <w:rPr>
          <w:sz w:val="24"/>
          <w:lang w:eastAsia="ru-RU"/>
        </w:rPr>
        <w:t>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5A995B13" w14:textId="77777777" w:rsidR="00942F69" w:rsidRPr="00DE65E6" w:rsidRDefault="00942F69" w:rsidP="00942F69">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4847D1DA" w14:textId="77777777" w:rsidR="00942F69" w:rsidRPr="00DE65E6" w:rsidRDefault="00942F69" w:rsidP="00942F69">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lastRenderedPageBreak/>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064A6BE5" w14:textId="77777777" w:rsidR="00197E48" w:rsidRPr="00DE65E6" w:rsidRDefault="00CA586A" w:rsidP="00193391">
      <w:pPr>
        <w:pStyle w:val="41"/>
        <w:numPr>
          <w:ilvl w:val="0"/>
          <w:numId w:val="0"/>
        </w:numPr>
        <w:spacing w:before="0" w:after="200"/>
        <w:outlineLvl w:val="0"/>
      </w:pPr>
      <w:r w:rsidRPr="00DE65E6">
        <w:rPr>
          <w:sz w:val="24"/>
        </w:rPr>
        <w:t>Статья 51.</w:t>
      </w:r>
      <w:r w:rsidR="00197E48" w:rsidRPr="00DE65E6">
        <w:rPr>
          <w:sz w:val="24"/>
        </w:rPr>
        <w:t xml:space="preserve"> Градостроительный регламент зоны застройки среднеэтажными жилыми домами  (Ж-4)</w:t>
      </w:r>
      <w:r w:rsidR="008C28D8" w:rsidRPr="00DE65E6">
        <w:rPr>
          <w:sz w:val="24"/>
        </w:rPr>
        <w:t>: Ж-4/1, Ж-4/2, Ж-4/3.</w:t>
      </w:r>
    </w:p>
    <w:p w14:paraId="7019DF8B" w14:textId="77777777" w:rsidR="00197E48" w:rsidRPr="00DE65E6" w:rsidRDefault="00197E48" w:rsidP="00193391">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2BA1CFE8" w14:textId="77777777" w:rsidR="00197E48" w:rsidRPr="00DE65E6" w:rsidRDefault="00197E48" w:rsidP="00193391">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 среднеэтажными жилыми домами с возможностью размещения объектов социального, культурного, бытового обслуживания.</w:t>
      </w:r>
    </w:p>
    <w:p w14:paraId="79B1CD39" w14:textId="77777777" w:rsidR="00197E48" w:rsidRPr="00DE65E6" w:rsidRDefault="00197E48" w:rsidP="00193391">
      <w:pPr>
        <w:spacing w:line="240" w:lineRule="auto"/>
        <w:ind w:firstLine="709"/>
        <w:rPr>
          <w:rFonts w:ascii="Times New Roman" w:hAnsi="Times New Roman" w:cs="Times New Roman"/>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45"/>
        <w:gridCol w:w="4836"/>
        <w:gridCol w:w="850"/>
        <w:gridCol w:w="1984"/>
        <w:gridCol w:w="4458"/>
      </w:tblGrid>
      <w:tr w:rsidR="0007134A" w:rsidRPr="00DE65E6" w14:paraId="64A91F0C" w14:textId="77777777" w:rsidTr="006F7C10">
        <w:trPr>
          <w:trHeight w:val="397"/>
          <w:tblHeader/>
        </w:trPr>
        <w:tc>
          <w:tcPr>
            <w:tcW w:w="14890" w:type="dxa"/>
            <w:gridSpan w:val="6"/>
            <w:tcBorders>
              <w:top w:val="nil"/>
              <w:left w:val="nil"/>
              <w:right w:val="nil"/>
            </w:tcBorders>
            <w:shd w:val="clear" w:color="auto" w:fill="auto"/>
            <w:vAlign w:val="center"/>
          </w:tcPr>
          <w:p w14:paraId="351AEAA9" w14:textId="77777777" w:rsidR="0007134A" w:rsidRPr="00DE65E6" w:rsidRDefault="0007134A"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Ж-4.Зона застройки среднеэтажными жилыми домами</w:t>
            </w:r>
          </w:p>
        </w:tc>
      </w:tr>
      <w:tr w:rsidR="00193391" w:rsidRPr="00DE65E6" w14:paraId="70725BF9" w14:textId="77777777" w:rsidTr="006F7C10">
        <w:trPr>
          <w:trHeight w:val="397"/>
          <w:tblHeader/>
        </w:trPr>
        <w:tc>
          <w:tcPr>
            <w:tcW w:w="7598" w:type="dxa"/>
            <w:gridSpan w:val="3"/>
            <w:shd w:val="clear" w:color="auto" w:fill="auto"/>
            <w:vAlign w:val="center"/>
          </w:tcPr>
          <w:p w14:paraId="4718FE67" w14:textId="77777777" w:rsidR="00193391" w:rsidRPr="00DE65E6" w:rsidRDefault="00193391" w:rsidP="000F4AF8">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292" w:type="dxa"/>
            <w:gridSpan w:val="3"/>
            <w:shd w:val="clear" w:color="auto" w:fill="auto"/>
            <w:vAlign w:val="center"/>
          </w:tcPr>
          <w:p w14:paraId="24E4969A" w14:textId="77777777" w:rsidR="00193391" w:rsidRPr="00DE65E6" w:rsidRDefault="00193391" w:rsidP="000F4AF8">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193391" w:rsidRPr="00DE65E6" w14:paraId="45BE732D" w14:textId="77777777" w:rsidTr="006F7C10">
        <w:trPr>
          <w:trHeight w:val="397"/>
          <w:tblHeader/>
        </w:trPr>
        <w:tc>
          <w:tcPr>
            <w:tcW w:w="817" w:type="dxa"/>
            <w:shd w:val="clear" w:color="auto" w:fill="auto"/>
            <w:vAlign w:val="center"/>
          </w:tcPr>
          <w:p w14:paraId="6E3F4AFA"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5" w:type="dxa"/>
            <w:shd w:val="clear" w:color="auto" w:fill="auto"/>
            <w:vAlign w:val="center"/>
          </w:tcPr>
          <w:p w14:paraId="0D2C4BD7"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776623AF"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2473F3B3"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0F58EF13"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458" w:type="dxa"/>
            <w:shd w:val="clear" w:color="auto" w:fill="auto"/>
            <w:vAlign w:val="center"/>
          </w:tcPr>
          <w:p w14:paraId="61D86598"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F42526" w:rsidRPr="00DE65E6" w14:paraId="16FD97DC" w14:textId="77777777" w:rsidTr="00193391">
        <w:trPr>
          <w:trHeight w:val="656"/>
        </w:trPr>
        <w:tc>
          <w:tcPr>
            <w:tcW w:w="817" w:type="dxa"/>
            <w:vMerge w:val="restart"/>
            <w:shd w:val="clear" w:color="auto" w:fill="auto"/>
          </w:tcPr>
          <w:p w14:paraId="365561F6"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2.5</w:t>
            </w:r>
          </w:p>
        </w:tc>
        <w:tc>
          <w:tcPr>
            <w:tcW w:w="1945" w:type="dxa"/>
            <w:vMerge w:val="restart"/>
            <w:shd w:val="clear" w:color="auto" w:fill="auto"/>
          </w:tcPr>
          <w:p w14:paraId="049BE154"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Среднеэтажная жилая застройка</w:t>
            </w:r>
          </w:p>
        </w:tc>
        <w:tc>
          <w:tcPr>
            <w:tcW w:w="4836" w:type="dxa"/>
            <w:vMerge w:val="restart"/>
            <w:shd w:val="clear" w:color="auto" w:fill="auto"/>
          </w:tcPr>
          <w:p w14:paraId="6B200783"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многоквартирных домов этажностью не выше восьми этажей;</w:t>
            </w:r>
          </w:p>
          <w:p w14:paraId="46CD2F0A"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благоустройство и озеленение;</w:t>
            </w:r>
          </w:p>
          <w:p w14:paraId="4892759D"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подземных гаражей и автостоянок;</w:t>
            </w:r>
          </w:p>
          <w:p w14:paraId="35B6DFDA"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обустройство спортивных и детских площадок, площадок для отдыха;</w:t>
            </w:r>
          </w:p>
          <w:p w14:paraId="43B6838A"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p w14:paraId="4BE11AB3"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5CA2F8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88D1F9D"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90282E8"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6064D2F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8" w:history="1">
              <w:r w:rsidRPr="00DE65E6">
                <w:rPr>
                  <w:rFonts w:ascii="Times New Roman" w:hAnsi="Times New Roman" w:cs="Times New Roman"/>
                </w:rPr>
                <w:t>кодами 2.7.2, 4.9</w:t>
              </w:r>
            </w:hyperlink>
          </w:p>
        </w:tc>
      </w:tr>
      <w:tr w:rsidR="00193391" w:rsidRPr="00DE65E6" w14:paraId="768DE7DE" w14:textId="77777777" w:rsidTr="0007134A">
        <w:trPr>
          <w:trHeight w:val="582"/>
        </w:trPr>
        <w:tc>
          <w:tcPr>
            <w:tcW w:w="817" w:type="dxa"/>
            <w:vMerge/>
            <w:shd w:val="clear" w:color="auto" w:fill="auto"/>
          </w:tcPr>
          <w:p w14:paraId="19B795C3"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32F90E37"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7A32C8C"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9F0C52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4C8889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2C2DDD4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DE65E6">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794D8536" w14:textId="77777777" w:rsidTr="00193391">
        <w:trPr>
          <w:trHeight w:val="829"/>
        </w:trPr>
        <w:tc>
          <w:tcPr>
            <w:tcW w:w="817" w:type="dxa"/>
            <w:vMerge/>
            <w:shd w:val="clear" w:color="auto" w:fill="auto"/>
          </w:tcPr>
          <w:p w14:paraId="3D052702"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09B65F35"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346F21D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670ECD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553A205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458" w:type="dxa"/>
            <w:shd w:val="clear" w:color="auto" w:fill="auto"/>
          </w:tcPr>
          <w:p w14:paraId="31F75A3C"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93391" w:rsidRPr="00DE65E6" w14:paraId="1846A605" w14:textId="77777777" w:rsidTr="00193391">
        <w:trPr>
          <w:trHeight w:val="1323"/>
        </w:trPr>
        <w:tc>
          <w:tcPr>
            <w:tcW w:w="817" w:type="dxa"/>
            <w:vMerge/>
            <w:shd w:val="clear" w:color="auto" w:fill="auto"/>
          </w:tcPr>
          <w:p w14:paraId="2DFC6B85"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47B58D61"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AFDA7B2"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01708E5"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EBCF9A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8" w:type="dxa"/>
            <w:shd w:val="clear" w:color="auto" w:fill="auto"/>
          </w:tcPr>
          <w:p w14:paraId="12C1776C"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30F2D3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4D01D409" w14:textId="77777777" w:rsidTr="00943CD1">
        <w:trPr>
          <w:trHeight w:val="20"/>
        </w:trPr>
        <w:tc>
          <w:tcPr>
            <w:tcW w:w="817" w:type="dxa"/>
            <w:vMerge/>
            <w:shd w:val="clear" w:color="auto" w:fill="auto"/>
          </w:tcPr>
          <w:p w14:paraId="695BDE23"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0465DA22"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526DEFA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E90382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DC62EF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17059A6C"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hAnsi="Times New Roman" w:cs="Times New Roman"/>
              </w:rPr>
              <w:lastRenderedPageBreak/>
              <w:t>благоустройства территории, общественных туалетов</w:t>
            </w:r>
          </w:p>
        </w:tc>
      </w:tr>
      <w:tr w:rsidR="00193391" w:rsidRPr="00DE65E6" w14:paraId="1C9FF4DB" w14:textId="77777777" w:rsidTr="00943CD1">
        <w:trPr>
          <w:trHeight w:val="20"/>
        </w:trPr>
        <w:tc>
          <w:tcPr>
            <w:tcW w:w="817" w:type="dxa"/>
            <w:vMerge w:val="restart"/>
            <w:shd w:val="clear" w:color="auto" w:fill="auto"/>
          </w:tcPr>
          <w:p w14:paraId="5A303CF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3.2.4</w:t>
            </w:r>
          </w:p>
        </w:tc>
        <w:tc>
          <w:tcPr>
            <w:tcW w:w="1945" w:type="dxa"/>
            <w:vMerge w:val="restart"/>
            <w:shd w:val="clear" w:color="auto" w:fill="auto"/>
          </w:tcPr>
          <w:p w14:paraId="079F34C3"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Общежития</w:t>
            </w:r>
          </w:p>
        </w:tc>
        <w:tc>
          <w:tcPr>
            <w:tcW w:w="4836" w:type="dxa"/>
            <w:vMerge w:val="restart"/>
            <w:shd w:val="clear" w:color="auto" w:fill="auto"/>
          </w:tcPr>
          <w:p w14:paraId="01B7C156"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149" w:history="1">
              <w:r w:rsidRPr="00DE65E6">
                <w:rPr>
                  <w:rFonts w:ascii="Times New Roman" w:hAnsi="Times New Roman" w:cs="Times New Roman"/>
                </w:rPr>
                <w:t>кодом 4.7</w:t>
              </w:r>
            </w:hyperlink>
          </w:p>
        </w:tc>
        <w:tc>
          <w:tcPr>
            <w:tcW w:w="850" w:type="dxa"/>
            <w:shd w:val="clear" w:color="auto" w:fill="auto"/>
          </w:tcPr>
          <w:p w14:paraId="01809EF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E5F2F5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64A803A0"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4B25D684" w14:textId="77777777" w:rsidTr="00193391">
        <w:trPr>
          <w:trHeight w:val="530"/>
        </w:trPr>
        <w:tc>
          <w:tcPr>
            <w:tcW w:w="817" w:type="dxa"/>
            <w:vMerge/>
            <w:shd w:val="clear" w:color="auto" w:fill="auto"/>
          </w:tcPr>
          <w:p w14:paraId="3F814655"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5D73FD6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45CC2531"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3BB900F"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0D925F5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58" w:type="dxa"/>
            <w:shd w:val="clear" w:color="auto" w:fill="auto"/>
          </w:tcPr>
          <w:p w14:paraId="435FBEC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93391" w:rsidRPr="00DE65E6" w14:paraId="139C7295" w14:textId="77777777" w:rsidTr="00193391">
        <w:trPr>
          <w:trHeight w:val="530"/>
        </w:trPr>
        <w:tc>
          <w:tcPr>
            <w:tcW w:w="817" w:type="dxa"/>
            <w:vMerge/>
            <w:shd w:val="clear" w:color="auto" w:fill="auto"/>
          </w:tcPr>
          <w:p w14:paraId="05A36F15"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69E92609"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306503F5"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E559BE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54BCFB5"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8" w:type="dxa"/>
            <w:shd w:val="clear" w:color="auto" w:fill="auto"/>
          </w:tcPr>
          <w:p w14:paraId="686C08DA"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5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193391" w:rsidRPr="00DE65E6" w14:paraId="001308ED" w14:textId="77777777" w:rsidTr="00193391">
        <w:trPr>
          <w:trHeight w:val="530"/>
        </w:trPr>
        <w:tc>
          <w:tcPr>
            <w:tcW w:w="817" w:type="dxa"/>
            <w:vMerge/>
            <w:shd w:val="clear" w:color="auto" w:fill="auto"/>
          </w:tcPr>
          <w:p w14:paraId="73E47A5E"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1F3769D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2BE493DB"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7B09133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633434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Обеспечение внутреннего </w:t>
            </w:r>
            <w:r w:rsidRPr="00DE65E6">
              <w:rPr>
                <w:rFonts w:ascii="Times New Roman" w:hAnsi="Times New Roman" w:cs="Times New Roman"/>
              </w:rPr>
              <w:lastRenderedPageBreak/>
              <w:t>правопорядка</w:t>
            </w:r>
          </w:p>
        </w:tc>
        <w:tc>
          <w:tcPr>
            <w:tcW w:w="4458" w:type="dxa"/>
            <w:shd w:val="clear" w:color="auto" w:fill="auto"/>
          </w:tcPr>
          <w:p w14:paraId="17A9D9D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строительства, необходимых для подготовки </w:t>
            </w:r>
            <w:r w:rsidRPr="00DE65E6">
              <w:rPr>
                <w:rFonts w:ascii="Times New Roman" w:hAnsi="Times New Roman" w:cs="Times New Roman"/>
              </w:rPr>
              <w:lastRenderedPageBreak/>
              <w:t>и поддержания в готовности органов внутренних дел, Росгвардии и спасательных служб, в которых существует военизированная служба;</w:t>
            </w:r>
          </w:p>
          <w:p w14:paraId="6A1699B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3048AD96" w14:textId="77777777" w:rsidTr="00193391">
        <w:trPr>
          <w:trHeight w:val="530"/>
        </w:trPr>
        <w:tc>
          <w:tcPr>
            <w:tcW w:w="817" w:type="dxa"/>
            <w:vMerge/>
            <w:shd w:val="clear" w:color="auto" w:fill="auto"/>
          </w:tcPr>
          <w:p w14:paraId="754A159B"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362BCD47"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496EE88C"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EDC0ED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B3208A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6981B6A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5F67E7D" w14:textId="77777777" w:rsidTr="00943CD1">
        <w:trPr>
          <w:trHeight w:val="20"/>
        </w:trPr>
        <w:tc>
          <w:tcPr>
            <w:tcW w:w="817" w:type="dxa"/>
            <w:vMerge w:val="restart"/>
            <w:shd w:val="clear" w:color="auto" w:fill="auto"/>
          </w:tcPr>
          <w:p w14:paraId="6F381E9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45" w:type="dxa"/>
            <w:vMerge w:val="restart"/>
            <w:shd w:val="clear" w:color="auto" w:fill="auto"/>
          </w:tcPr>
          <w:p w14:paraId="56F9A107"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Хранение автотранспорта</w:t>
            </w:r>
          </w:p>
        </w:tc>
        <w:tc>
          <w:tcPr>
            <w:tcW w:w="4836" w:type="dxa"/>
            <w:vMerge w:val="restart"/>
            <w:shd w:val="clear" w:color="auto" w:fill="auto"/>
          </w:tcPr>
          <w:p w14:paraId="41A3693A"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2" w:history="1">
              <w:r w:rsidRPr="00DE65E6">
                <w:rPr>
                  <w:rFonts w:ascii="Times New Roman" w:hAnsi="Times New Roman" w:cs="Times New Roman"/>
                </w:rPr>
                <w:t>кодами 2.7.2, 4.9</w:t>
              </w:r>
            </w:hyperlink>
          </w:p>
        </w:tc>
        <w:tc>
          <w:tcPr>
            <w:tcW w:w="850" w:type="dxa"/>
            <w:shd w:val="clear" w:color="auto" w:fill="auto"/>
          </w:tcPr>
          <w:p w14:paraId="3508AE30"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90F324B"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47092C54"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DE65E6">
              <w:rPr>
                <w:rFonts w:ascii="Times New Roman" w:hAnsi="Times New Roman" w:cs="Times New Roman"/>
              </w:rPr>
              <w:lastRenderedPageBreak/>
              <w:t>аварийной техники, сооружений, необходимых для сбора и плавки снега)</w:t>
            </w:r>
          </w:p>
        </w:tc>
      </w:tr>
      <w:tr w:rsidR="00193391" w:rsidRPr="00DE65E6" w14:paraId="11E5ECBC" w14:textId="77777777" w:rsidTr="00943CD1">
        <w:trPr>
          <w:trHeight w:val="20"/>
        </w:trPr>
        <w:tc>
          <w:tcPr>
            <w:tcW w:w="817" w:type="dxa"/>
            <w:vMerge/>
            <w:shd w:val="clear" w:color="auto" w:fill="auto"/>
          </w:tcPr>
          <w:p w14:paraId="1C5F5170"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0FC3E8DE"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69C94272"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906F94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B96589C"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8" w:type="dxa"/>
            <w:shd w:val="clear" w:color="auto" w:fill="auto"/>
          </w:tcPr>
          <w:p w14:paraId="61D2328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7E89D4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789FC6B6" w14:textId="77777777" w:rsidTr="00943CD1">
        <w:trPr>
          <w:trHeight w:val="20"/>
        </w:trPr>
        <w:tc>
          <w:tcPr>
            <w:tcW w:w="817" w:type="dxa"/>
            <w:vMerge/>
            <w:shd w:val="clear" w:color="auto" w:fill="auto"/>
          </w:tcPr>
          <w:p w14:paraId="3CB79029"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692240A5"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6216EC48"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473670A"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A44BF2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3A6610D0"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11543D7A" w14:textId="77777777" w:rsidTr="00193391">
        <w:trPr>
          <w:trHeight w:val="1329"/>
        </w:trPr>
        <w:tc>
          <w:tcPr>
            <w:tcW w:w="817" w:type="dxa"/>
            <w:vMerge w:val="restart"/>
            <w:shd w:val="clear" w:color="auto" w:fill="auto"/>
          </w:tcPr>
          <w:p w14:paraId="24973B7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3.2.2</w:t>
            </w:r>
          </w:p>
        </w:tc>
        <w:tc>
          <w:tcPr>
            <w:tcW w:w="1945" w:type="dxa"/>
            <w:vMerge w:val="restart"/>
            <w:shd w:val="clear" w:color="auto" w:fill="auto"/>
          </w:tcPr>
          <w:p w14:paraId="58D01353"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Оказание социальной помощи населению</w:t>
            </w:r>
          </w:p>
          <w:p w14:paraId="4182369C" w14:textId="77777777" w:rsidR="00F42526" w:rsidRPr="00DE65E6" w:rsidRDefault="00F42526" w:rsidP="000F4AF8">
            <w:pPr>
              <w:spacing w:after="0" w:line="240" w:lineRule="auto"/>
              <w:jc w:val="both"/>
              <w:rPr>
                <w:rFonts w:ascii="Times New Roman" w:eastAsia="Times New Roman" w:hAnsi="Times New Roman" w:cs="Times New Roman"/>
              </w:rPr>
            </w:pPr>
          </w:p>
        </w:tc>
        <w:tc>
          <w:tcPr>
            <w:tcW w:w="4836" w:type="dxa"/>
            <w:vMerge w:val="restart"/>
            <w:shd w:val="clear" w:color="auto" w:fill="auto"/>
          </w:tcPr>
          <w:p w14:paraId="3B75E83F"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w:t>
            </w:r>
            <w:r w:rsidRPr="00DE65E6">
              <w:rPr>
                <w:rFonts w:ascii="Times New Roman" w:hAnsi="Times New Roman" w:cs="Times New Roman"/>
              </w:rPr>
              <w:lastRenderedPageBreak/>
              <w:t>назначения социальных или пенсионных выплат, а также для размещения общественных некоммерческих организаций:</w:t>
            </w:r>
          </w:p>
          <w:p w14:paraId="355B901B"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некоммерческих фондов, благотворительных организаций, клубов по интересам</w:t>
            </w:r>
          </w:p>
        </w:tc>
        <w:tc>
          <w:tcPr>
            <w:tcW w:w="850" w:type="dxa"/>
            <w:shd w:val="clear" w:color="auto" w:fill="auto"/>
          </w:tcPr>
          <w:p w14:paraId="14B41FC6"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5D3398BD"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F777223"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44627CA2"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DE65E6">
              <w:rPr>
                <w:rFonts w:ascii="Times New Roman" w:hAnsi="Times New Roman" w:cs="Times New Roman"/>
              </w:rPr>
              <w:lastRenderedPageBreak/>
              <w:t xml:space="preserve">использования с </w:t>
            </w:r>
            <w:hyperlink r:id="rId153" w:history="1">
              <w:r w:rsidRPr="00DE65E6">
                <w:rPr>
                  <w:rFonts w:ascii="Times New Roman" w:hAnsi="Times New Roman" w:cs="Times New Roman"/>
                </w:rPr>
                <w:t>кодами 2.7.2, 4.9</w:t>
              </w:r>
            </w:hyperlink>
          </w:p>
        </w:tc>
      </w:tr>
      <w:tr w:rsidR="00193391" w:rsidRPr="00DE65E6" w14:paraId="0D230F77" w14:textId="77777777" w:rsidTr="00193391">
        <w:trPr>
          <w:trHeight w:val="706"/>
        </w:trPr>
        <w:tc>
          <w:tcPr>
            <w:tcW w:w="817" w:type="dxa"/>
            <w:vMerge/>
            <w:shd w:val="clear" w:color="auto" w:fill="auto"/>
          </w:tcPr>
          <w:p w14:paraId="67C73700"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6095F85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74659079"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776474D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3E3DBFC"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377B381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7F0F632D" w14:textId="77777777" w:rsidTr="00193391">
        <w:trPr>
          <w:trHeight w:val="549"/>
        </w:trPr>
        <w:tc>
          <w:tcPr>
            <w:tcW w:w="817" w:type="dxa"/>
            <w:vMerge/>
            <w:shd w:val="clear" w:color="auto" w:fill="auto"/>
          </w:tcPr>
          <w:p w14:paraId="1515048D"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625C512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0AA29E17"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B978610"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EFEE60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8" w:type="dxa"/>
            <w:shd w:val="clear" w:color="auto" w:fill="auto"/>
          </w:tcPr>
          <w:p w14:paraId="33CABE8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3FC3F2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34E1159D" w14:textId="77777777" w:rsidTr="00943CD1">
        <w:trPr>
          <w:trHeight w:val="20"/>
        </w:trPr>
        <w:tc>
          <w:tcPr>
            <w:tcW w:w="817" w:type="dxa"/>
            <w:vMerge/>
            <w:shd w:val="clear" w:color="auto" w:fill="auto"/>
          </w:tcPr>
          <w:p w14:paraId="0C5CB567"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5BA7F43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55513DAB"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8B7B8D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B3AE34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Благоустройство </w:t>
            </w:r>
            <w:r w:rsidRPr="00DE65E6">
              <w:rPr>
                <w:rFonts w:ascii="Times New Roman" w:hAnsi="Times New Roman" w:cs="Times New Roman"/>
              </w:rPr>
              <w:lastRenderedPageBreak/>
              <w:t>территории</w:t>
            </w:r>
          </w:p>
        </w:tc>
        <w:tc>
          <w:tcPr>
            <w:tcW w:w="4458" w:type="dxa"/>
            <w:shd w:val="clear" w:color="auto" w:fill="auto"/>
          </w:tcPr>
          <w:p w14:paraId="0D2DE61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декоративных, технических, </w:t>
            </w:r>
            <w:r w:rsidRPr="00DE65E6">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8B4039F" w14:textId="77777777" w:rsidTr="00943CD1">
        <w:trPr>
          <w:trHeight w:val="20"/>
        </w:trPr>
        <w:tc>
          <w:tcPr>
            <w:tcW w:w="817" w:type="dxa"/>
            <w:vMerge w:val="restart"/>
            <w:shd w:val="clear" w:color="auto" w:fill="auto"/>
          </w:tcPr>
          <w:p w14:paraId="3A06FB48"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3.3</w:t>
            </w:r>
          </w:p>
        </w:tc>
        <w:tc>
          <w:tcPr>
            <w:tcW w:w="1945" w:type="dxa"/>
            <w:vMerge w:val="restart"/>
            <w:shd w:val="clear" w:color="auto" w:fill="auto"/>
          </w:tcPr>
          <w:p w14:paraId="38E2CB6E"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Бытовое обслуживание</w:t>
            </w:r>
          </w:p>
        </w:tc>
        <w:tc>
          <w:tcPr>
            <w:tcW w:w="4836" w:type="dxa"/>
            <w:vMerge w:val="restart"/>
            <w:shd w:val="clear" w:color="auto" w:fill="auto"/>
          </w:tcPr>
          <w:p w14:paraId="6FA2FF5E"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5B2BB32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683EE1A"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E52319C"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32462988"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4" w:history="1">
              <w:r w:rsidRPr="00DE65E6">
                <w:rPr>
                  <w:rFonts w:ascii="Times New Roman" w:hAnsi="Times New Roman" w:cs="Times New Roman"/>
                </w:rPr>
                <w:t>кодами 2.7.2, 4.9</w:t>
              </w:r>
            </w:hyperlink>
          </w:p>
        </w:tc>
      </w:tr>
      <w:tr w:rsidR="00193391" w:rsidRPr="00DE65E6" w14:paraId="1BC63AF3" w14:textId="77777777" w:rsidTr="00943CD1">
        <w:trPr>
          <w:trHeight w:val="20"/>
        </w:trPr>
        <w:tc>
          <w:tcPr>
            <w:tcW w:w="817" w:type="dxa"/>
            <w:vMerge/>
            <w:shd w:val="clear" w:color="auto" w:fill="auto"/>
          </w:tcPr>
          <w:p w14:paraId="3CFBD3F6"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23FF5F1B"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6F0676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FBA9C2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5063D1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6B61A365"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20101CBF" w14:textId="77777777" w:rsidTr="00943CD1">
        <w:trPr>
          <w:trHeight w:val="20"/>
        </w:trPr>
        <w:tc>
          <w:tcPr>
            <w:tcW w:w="817" w:type="dxa"/>
            <w:vMerge w:val="restart"/>
            <w:shd w:val="clear" w:color="auto" w:fill="auto"/>
          </w:tcPr>
          <w:p w14:paraId="1ED04D6D"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3.4.1</w:t>
            </w:r>
          </w:p>
        </w:tc>
        <w:tc>
          <w:tcPr>
            <w:tcW w:w="1945" w:type="dxa"/>
            <w:vMerge w:val="restart"/>
            <w:shd w:val="clear" w:color="auto" w:fill="auto"/>
          </w:tcPr>
          <w:p w14:paraId="38371D93"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Амбулаторно-поликлиническое </w:t>
            </w:r>
            <w:r w:rsidRPr="00DE65E6">
              <w:rPr>
                <w:rFonts w:ascii="Times New Roman" w:hAnsi="Times New Roman" w:cs="Times New Roman"/>
              </w:rPr>
              <w:lastRenderedPageBreak/>
              <w:t>обслуживание</w:t>
            </w:r>
          </w:p>
          <w:p w14:paraId="3576551D" w14:textId="77777777" w:rsidR="00F42526" w:rsidRPr="00DE65E6" w:rsidRDefault="00F42526" w:rsidP="000F4AF8">
            <w:pPr>
              <w:spacing w:after="0" w:line="240" w:lineRule="auto"/>
              <w:jc w:val="both"/>
              <w:rPr>
                <w:rFonts w:ascii="Times New Roman" w:eastAsia="Times New Roman" w:hAnsi="Times New Roman" w:cs="Times New Roman"/>
              </w:rPr>
            </w:pPr>
          </w:p>
        </w:tc>
        <w:tc>
          <w:tcPr>
            <w:tcW w:w="4836" w:type="dxa"/>
            <w:vMerge w:val="restart"/>
            <w:shd w:val="clear" w:color="auto" w:fill="auto"/>
          </w:tcPr>
          <w:p w14:paraId="17AC02AB"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строительства, предназначенных для оказания </w:t>
            </w:r>
            <w:r w:rsidRPr="00DE65E6">
              <w:rPr>
                <w:rFonts w:ascii="Times New Roman" w:hAnsi="Times New Roman" w:cs="Times New Roman"/>
              </w:rPr>
              <w:lastRenderedPageBreak/>
              <w:t>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shd w:val="clear" w:color="auto" w:fill="auto"/>
          </w:tcPr>
          <w:p w14:paraId="3CEF1863"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3B8765A2"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5452BF42"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058024CA"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пристроенных гаражей, в том числе </w:t>
            </w:r>
            <w:r w:rsidRPr="00DE65E6">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5" w:history="1">
              <w:r w:rsidRPr="00DE65E6">
                <w:rPr>
                  <w:rFonts w:ascii="Times New Roman" w:hAnsi="Times New Roman" w:cs="Times New Roman"/>
                </w:rPr>
                <w:t>кодами 2.7.2, 4.9</w:t>
              </w:r>
            </w:hyperlink>
          </w:p>
        </w:tc>
      </w:tr>
      <w:tr w:rsidR="00193391" w:rsidRPr="00DE65E6" w14:paraId="42345327" w14:textId="77777777" w:rsidTr="006F7C10">
        <w:trPr>
          <w:trHeight w:val="530"/>
        </w:trPr>
        <w:tc>
          <w:tcPr>
            <w:tcW w:w="817" w:type="dxa"/>
            <w:vMerge/>
            <w:shd w:val="clear" w:color="auto" w:fill="auto"/>
          </w:tcPr>
          <w:p w14:paraId="252B8A2E"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1260C26F"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250FC6E3"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94DAC8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3E0D4D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43522A7A"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170064F7" w14:textId="77777777" w:rsidTr="00193391">
        <w:trPr>
          <w:trHeight w:val="139"/>
        </w:trPr>
        <w:tc>
          <w:tcPr>
            <w:tcW w:w="817" w:type="dxa"/>
            <w:vMerge/>
            <w:shd w:val="clear" w:color="auto" w:fill="auto"/>
          </w:tcPr>
          <w:p w14:paraId="6C66C7EC"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3E1090E3"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C931A86"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26D5A2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8284AF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8" w:type="dxa"/>
            <w:shd w:val="clear" w:color="auto" w:fill="auto"/>
          </w:tcPr>
          <w:p w14:paraId="4CD15D9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5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193391" w:rsidRPr="00DE65E6" w14:paraId="5C099E5E" w14:textId="77777777" w:rsidTr="00943CD1">
        <w:trPr>
          <w:trHeight w:val="20"/>
        </w:trPr>
        <w:tc>
          <w:tcPr>
            <w:tcW w:w="817" w:type="dxa"/>
            <w:vMerge/>
            <w:shd w:val="clear" w:color="auto" w:fill="auto"/>
          </w:tcPr>
          <w:p w14:paraId="052E1BEB"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54F1C516"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5A22B81B"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00FDB8D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0A9634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1D51893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w:t>
            </w:r>
            <w:r w:rsidRPr="00DE65E6">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1E801AFE" w14:textId="77777777" w:rsidTr="00943CD1">
        <w:trPr>
          <w:trHeight w:val="20"/>
        </w:trPr>
        <w:tc>
          <w:tcPr>
            <w:tcW w:w="817" w:type="dxa"/>
            <w:vMerge w:val="restart"/>
            <w:shd w:val="clear" w:color="auto" w:fill="auto"/>
          </w:tcPr>
          <w:p w14:paraId="780D51C0"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3.5.1</w:t>
            </w:r>
          </w:p>
        </w:tc>
        <w:tc>
          <w:tcPr>
            <w:tcW w:w="1945" w:type="dxa"/>
            <w:vMerge w:val="restart"/>
            <w:shd w:val="clear" w:color="auto" w:fill="auto"/>
          </w:tcPr>
          <w:p w14:paraId="320633ED"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Дошкольное, начальное и среднее общее образование</w:t>
            </w:r>
          </w:p>
          <w:p w14:paraId="3302EAA2" w14:textId="77777777" w:rsidR="00F42526" w:rsidRPr="00DE65E6" w:rsidRDefault="00F42526" w:rsidP="000F4AF8">
            <w:pPr>
              <w:spacing w:after="0" w:line="240" w:lineRule="auto"/>
              <w:jc w:val="both"/>
              <w:rPr>
                <w:rFonts w:ascii="Times New Roman" w:eastAsia="Times New Roman" w:hAnsi="Times New Roman" w:cs="Times New Roman"/>
              </w:rPr>
            </w:pPr>
          </w:p>
        </w:tc>
        <w:tc>
          <w:tcPr>
            <w:tcW w:w="4836" w:type="dxa"/>
            <w:vMerge w:val="restart"/>
            <w:shd w:val="clear" w:color="auto" w:fill="auto"/>
          </w:tcPr>
          <w:p w14:paraId="11F01309"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4216ED00"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048F03B4"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D8DB6AD"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0A60415"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3BF76F92"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8" w:history="1">
              <w:r w:rsidRPr="00DE65E6">
                <w:rPr>
                  <w:rFonts w:ascii="Times New Roman" w:hAnsi="Times New Roman" w:cs="Times New Roman"/>
                </w:rPr>
                <w:t>кодами 2.7.2, 4.9</w:t>
              </w:r>
            </w:hyperlink>
          </w:p>
        </w:tc>
      </w:tr>
      <w:tr w:rsidR="00193391" w:rsidRPr="00DE65E6" w14:paraId="2B3D459C" w14:textId="77777777" w:rsidTr="00943CD1">
        <w:trPr>
          <w:trHeight w:val="20"/>
        </w:trPr>
        <w:tc>
          <w:tcPr>
            <w:tcW w:w="817" w:type="dxa"/>
            <w:vMerge/>
            <w:shd w:val="clear" w:color="auto" w:fill="auto"/>
          </w:tcPr>
          <w:p w14:paraId="33984BC7"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749FF266"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37231C7B"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908640A"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1F2A6C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44F5F82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193B13B8" w14:textId="77777777" w:rsidTr="00193391">
        <w:trPr>
          <w:trHeight w:val="758"/>
        </w:trPr>
        <w:tc>
          <w:tcPr>
            <w:tcW w:w="817" w:type="dxa"/>
            <w:vMerge/>
            <w:shd w:val="clear" w:color="auto" w:fill="auto"/>
          </w:tcPr>
          <w:p w14:paraId="68A444EA"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00F4BDA6"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481C275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7B1E7B50"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3.2.4</w:t>
            </w:r>
          </w:p>
        </w:tc>
        <w:tc>
          <w:tcPr>
            <w:tcW w:w="1984" w:type="dxa"/>
            <w:shd w:val="clear" w:color="auto" w:fill="auto"/>
          </w:tcPr>
          <w:p w14:paraId="5B6DACA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Общежития</w:t>
            </w:r>
          </w:p>
        </w:tc>
        <w:tc>
          <w:tcPr>
            <w:tcW w:w="4458" w:type="dxa"/>
            <w:shd w:val="clear" w:color="auto" w:fill="auto"/>
          </w:tcPr>
          <w:p w14:paraId="1984DDB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93391" w:rsidRPr="00DE65E6" w14:paraId="622AD041" w14:textId="77777777" w:rsidTr="00193391">
        <w:trPr>
          <w:trHeight w:val="758"/>
        </w:trPr>
        <w:tc>
          <w:tcPr>
            <w:tcW w:w="817" w:type="dxa"/>
            <w:vMerge/>
            <w:shd w:val="clear" w:color="auto" w:fill="auto"/>
          </w:tcPr>
          <w:p w14:paraId="0A7049F2"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10D1831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509DAE7D"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C3BDBA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F66AB9A"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8" w:type="dxa"/>
            <w:shd w:val="clear" w:color="auto" w:fill="auto"/>
          </w:tcPr>
          <w:p w14:paraId="10D1F82F"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60"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193391" w:rsidRPr="00DE65E6" w14:paraId="5A048C6E" w14:textId="77777777" w:rsidTr="00CB0D0C">
        <w:trPr>
          <w:trHeight w:val="123"/>
        </w:trPr>
        <w:tc>
          <w:tcPr>
            <w:tcW w:w="817" w:type="dxa"/>
            <w:vMerge/>
            <w:shd w:val="clear" w:color="auto" w:fill="auto"/>
          </w:tcPr>
          <w:p w14:paraId="1F843BC3"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2EF55BC4"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5CE4353"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4F987D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13DC2D6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458" w:type="dxa"/>
            <w:shd w:val="clear" w:color="auto" w:fill="auto"/>
          </w:tcPr>
          <w:p w14:paraId="00C67F0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93391" w:rsidRPr="00DE65E6" w14:paraId="4C55BBC2" w14:textId="77777777" w:rsidTr="00193391">
        <w:trPr>
          <w:trHeight w:val="758"/>
        </w:trPr>
        <w:tc>
          <w:tcPr>
            <w:tcW w:w="817" w:type="dxa"/>
            <w:vMerge/>
            <w:shd w:val="clear" w:color="auto" w:fill="auto"/>
          </w:tcPr>
          <w:p w14:paraId="7B8C4415"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4F1CC30D"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D73B971"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7B9DF73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622110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8" w:type="dxa"/>
            <w:shd w:val="clear" w:color="auto" w:fill="auto"/>
          </w:tcPr>
          <w:p w14:paraId="13F368B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C044EF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7C96186E" w14:textId="77777777" w:rsidTr="0007134A">
        <w:trPr>
          <w:trHeight w:val="298"/>
        </w:trPr>
        <w:tc>
          <w:tcPr>
            <w:tcW w:w="817" w:type="dxa"/>
            <w:vMerge/>
            <w:shd w:val="clear" w:color="auto" w:fill="auto"/>
          </w:tcPr>
          <w:p w14:paraId="1010E882"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73B46D55"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6BD3593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612EFF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F8BE3B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74ABC44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D662B01" w14:textId="77777777" w:rsidTr="00992E10">
        <w:trPr>
          <w:trHeight w:val="20"/>
        </w:trPr>
        <w:tc>
          <w:tcPr>
            <w:tcW w:w="817" w:type="dxa"/>
            <w:vMerge w:val="restart"/>
            <w:shd w:val="clear" w:color="auto" w:fill="auto"/>
          </w:tcPr>
          <w:p w14:paraId="2534342A"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3.5.2</w:t>
            </w:r>
          </w:p>
        </w:tc>
        <w:tc>
          <w:tcPr>
            <w:tcW w:w="1945" w:type="dxa"/>
            <w:vMerge w:val="restart"/>
            <w:shd w:val="clear" w:color="auto" w:fill="auto"/>
          </w:tcPr>
          <w:p w14:paraId="5EC20101"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Среднее и высшее профессиональное образование</w:t>
            </w:r>
          </w:p>
        </w:tc>
        <w:tc>
          <w:tcPr>
            <w:tcW w:w="4836" w:type="dxa"/>
            <w:vMerge w:val="restart"/>
            <w:shd w:val="clear" w:color="auto" w:fill="auto"/>
          </w:tcPr>
          <w:p w14:paraId="53AD63B8"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3DD77A50"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E7C1B3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A2BEF42"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12868342"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1" w:history="1">
              <w:r w:rsidRPr="00DE65E6">
                <w:rPr>
                  <w:rFonts w:ascii="Times New Roman" w:hAnsi="Times New Roman" w:cs="Times New Roman"/>
                </w:rPr>
                <w:t>кодами 2.7.2, 4.9</w:t>
              </w:r>
            </w:hyperlink>
          </w:p>
        </w:tc>
      </w:tr>
      <w:tr w:rsidR="00193391" w:rsidRPr="00DE65E6" w14:paraId="0CD6B676" w14:textId="77777777" w:rsidTr="00193391">
        <w:trPr>
          <w:trHeight w:val="811"/>
        </w:trPr>
        <w:tc>
          <w:tcPr>
            <w:tcW w:w="817" w:type="dxa"/>
            <w:vMerge/>
            <w:shd w:val="clear" w:color="auto" w:fill="auto"/>
          </w:tcPr>
          <w:p w14:paraId="638CAFC2"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273FA2FC"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4F5C5A8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50A346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38A20B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35154A7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58DCB283" w14:textId="77777777" w:rsidTr="00193391">
        <w:trPr>
          <w:trHeight w:val="811"/>
        </w:trPr>
        <w:tc>
          <w:tcPr>
            <w:tcW w:w="817" w:type="dxa"/>
            <w:vMerge/>
            <w:shd w:val="clear" w:color="auto" w:fill="auto"/>
          </w:tcPr>
          <w:p w14:paraId="242290AE"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5D152572"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0F4A7623"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6A2C98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3.2.4</w:t>
            </w:r>
          </w:p>
        </w:tc>
        <w:tc>
          <w:tcPr>
            <w:tcW w:w="1984" w:type="dxa"/>
            <w:shd w:val="clear" w:color="auto" w:fill="auto"/>
          </w:tcPr>
          <w:p w14:paraId="1E19E4FC"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Общежития</w:t>
            </w:r>
          </w:p>
        </w:tc>
        <w:tc>
          <w:tcPr>
            <w:tcW w:w="4458" w:type="dxa"/>
            <w:shd w:val="clear" w:color="auto" w:fill="auto"/>
          </w:tcPr>
          <w:p w14:paraId="6272601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193391" w:rsidRPr="00DE65E6" w14:paraId="544D0021" w14:textId="77777777" w:rsidTr="00193391">
        <w:trPr>
          <w:trHeight w:val="811"/>
        </w:trPr>
        <w:tc>
          <w:tcPr>
            <w:tcW w:w="817" w:type="dxa"/>
            <w:vMerge/>
            <w:shd w:val="clear" w:color="auto" w:fill="auto"/>
          </w:tcPr>
          <w:p w14:paraId="25B91DDD"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49BB6BB2"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361F5F49"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C97424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01D6273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58" w:type="dxa"/>
            <w:shd w:val="clear" w:color="auto" w:fill="auto"/>
          </w:tcPr>
          <w:p w14:paraId="0FABFE7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93391" w:rsidRPr="00DE65E6" w14:paraId="58AD1FAD" w14:textId="77777777" w:rsidTr="00193391">
        <w:trPr>
          <w:trHeight w:val="811"/>
        </w:trPr>
        <w:tc>
          <w:tcPr>
            <w:tcW w:w="817" w:type="dxa"/>
            <w:vMerge/>
            <w:shd w:val="clear" w:color="auto" w:fill="auto"/>
          </w:tcPr>
          <w:p w14:paraId="290AE2FB"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21B28DB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59F3EA8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7D79A56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3ECAF7CC"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8" w:type="dxa"/>
            <w:shd w:val="clear" w:color="auto" w:fill="auto"/>
          </w:tcPr>
          <w:p w14:paraId="0B911A5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6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193391" w:rsidRPr="00DE65E6" w14:paraId="27B57D37" w14:textId="77777777" w:rsidTr="00193391">
        <w:trPr>
          <w:trHeight w:val="811"/>
        </w:trPr>
        <w:tc>
          <w:tcPr>
            <w:tcW w:w="817" w:type="dxa"/>
            <w:vMerge/>
            <w:shd w:val="clear" w:color="auto" w:fill="auto"/>
          </w:tcPr>
          <w:p w14:paraId="04A50B0A"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4AA53448"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3ED38A18"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4658FB0"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57462C0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458" w:type="dxa"/>
            <w:shd w:val="clear" w:color="auto" w:fill="auto"/>
          </w:tcPr>
          <w:p w14:paraId="3A13E14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193391" w:rsidRPr="00DE65E6" w14:paraId="6A1C84BC" w14:textId="77777777" w:rsidTr="00193391">
        <w:trPr>
          <w:trHeight w:val="811"/>
        </w:trPr>
        <w:tc>
          <w:tcPr>
            <w:tcW w:w="817" w:type="dxa"/>
            <w:vMerge/>
            <w:shd w:val="clear" w:color="auto" w:fill="auto"/>
          </w:tcPr>
          <w:p w14:paraId="78917175"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7EBA8478"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5478F03F"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EA57615"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CAFCB4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2F1595B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DE65E6">
              <w:rPr>
                <w:rFonts w:ascii="Times New Roman" w:hAnsi="Times New Roman" w:cs="Times New Roman"/>
              </w:rPr>
              <w:lastRenderedPageBreak/>
              <w:t>туалетов</w:t>
            </w:r>
          </w:p>
        </w:tc>
      </w:tr>
      <w:tr w:rsidR="00F42526" w:rsidRPr="00DE65E6" w14:paraId="1619F172" w14:textId="77777777" w:rsidTr="00193391">
        <w:trPr>
          <w:trHeight w:val="504"/>
        </w:trPr>
        <w:tc>
          <w:tcPr>
            <w:tcW w:w="817" w:type="dxa"/>
            <w:vMerge w:val="restart"/>
            <w:shd w:val="clear" w:color="auto" w:fill="auto"/>
          </w:tcPr>
          <w:p w14:paraId="631D0D8A"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3.8.1</w:t>
            </w:r>
          </w:p>
        </w:tc>
        <w:tc>
          <w:tcPr>
            <w:tcW w:w="1945" w:type="dxa"/>
            <w:vMerge w:val="restart"/>
            <w:shd w:val="clear" w:color="auto" w:fill="auto"/>
          </w:tcPr>
          <w:p w14:paraId="6C9D60E4"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Государственное управление</w:t>
            </w:r>
          </w:p>
          <w:p w14:paraId="6C9AEB09" w14:textId="77777777" w:rsidR="00F42526" w:rsidRPr="00DE65E6" w:rsidRDefault="00F42526" w:rsidP="000F4AF8">
            <w:pPr>
              <w:spacing w:after="0" w:line="240" w:lineRule="auto"/>
              <w:jc w:val="both"/>
              <w:rPr>
                <w:rFonts w:ascii="Times New Roman" w:eastAsia="Times New Roman" w:hAnsi="Times New Roman" w:cs="Times New Roman"/>
              </w:rPr>
            </w:pPr>
          </w:p>
        </w:tc>
        <w:tc>
          <w:tcPr>
            <w:tcW w:w="4836" w:type="dxa"/>
            <w:vMerge w:val="restart"/>
            <w:shd w:val="clear" w:color="auto" w:fill="auto"/>
          </w:tcPr>
          <w:p w14:paraId="0E379ACE"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0" w:type="dxa"/>
            <w:shd w:val="clear" w:color="auto" w:fill="auto"/>
          </w:tcPr>
          <w:p w14:paraId="063A7EEC"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D23CC0D"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157B78F"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0D29C291"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4" w:history="1">
              <w:r w:rsidRPr="00DE65E6">
                <w:rPr>
                  <w:rFonts w:ascii="Times New Roman" w:hAnsi="Times New Roman" w:cs="Times New Roman"/>
                </w:rPr>
                <w:t>кодами 2.7.2, 4.9</w:t>
              </w:r>
            </w:hyperlink>
          </w:p>
        </w:tc>
      </w:tr>
      <w:tr w:rsidR="00193391" w:rsidRPr="00DE65E6" w14:paraId="5D6CDB70" w14:textId="77777777" w:rsidTr="00193391">
        <w:trPr>
          <w:trHeight w:val="504"/>
        </w:trPr>
        <w:tc>
          <w:tcPr>
            <w:tcW w:w="817" w:type="dxa"/>
            <w:vMerge/>
            <w:shd w:val="clear" w:color="auto" w:fill="auto"/>
          </w:tcPr>
          <w:p w14:paraId="7C5061CD"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32C4E8F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47291594"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0E2DB92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B25576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3296C76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4B5D0A2C" w14:textId="77777777" w:rsidTr="00193391">
        <w:trPr>
          <w:trHeight w:val="504"/>
        </w:trPr>
        <w:tc>
          <w:tcPr>
            <w:tcW w:w="817" w:type="dxa"/>
            <w:vMerge/>
            <w:shd w:val="clear" w:color="auto" w:fill="auto"/>
          </w:tcPr>
          <w:p w14:paraId="342B3ECA"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7A14A2D2"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04B75185"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07BF1F4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4A1FB6F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58" w:type="dxa"/>
            <w:shd w:val="clear" w:color="auto" w:fill="auto"/>
          </w:tcPr>
          <w:p w14:paraId="3DBB0935"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193391" w:rsidRPr="00DE65E6" w14:paraId="7AB38A72" w14:textId="77777777" w:rsidTr="00943CD1">
        <w:trPr>
          <w:trHeight w:val="20"/>
        </w:trPr>
        <w:tc>
          <w:tcPr>
            <w:tcW w:w="817" w:type="dxa"/>
            <w:vMerge/>
            <w:shd w:val="clear" w:color="auto" w:fill="auto"/>
          </w:tcPr>
          <w:p w14:paraId="4B5C249B"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28F53A5B"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62CC8C0C"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C25A42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B16D59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Служебные </w:t>
            </w:r>
            <w:r w:rsidRPr="00DE65E6">
              <w:rPr>
                <w:rFonts w:ascii="Times New Roman" w:hAnsi="Times New Roman" w:cs="Times New Roman"/>
              </w:rPr>
              <w:lastRenderedPageBreak/>
              <w:t>гаражи</w:t>
            </w:r>
          </w:p>
        </w:tc>
        <w:tc>
          <w:tcPr>
            <w:tcW w:w="4458" w:type="dxa"/>
            <w:shd w:val="clear" w:color="auto" w:fill="auto"/>
          </w:tcPr>
          <w:p w14:paraId="260DCE6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постоянных или временных </w:t>
            </w:r>
            <w:r w:rsidRPr="00DE65E6">
              <w:rPr>
                <w:rFonts w:ascii="Times New Roman" w:hAnsi="Times New Roman" w:cs="Times New Roman"/>
              </w:rPr>
              <w:lastRenderedPageBreak/>
              <w:t xml:space="preserve">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6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193391" w:rsidRPr="00DE65E6" w14:paraId="6EF56297" w14:textId="77777777" w:rsidTr="00943CD1">
        <w:trPr>
          <w:trHeight w:val="20"/>
        </w:trPr>
        <w:tc>
          <w:tcPr>
            <w:tcW w:w="817" w:type="dxa"/>
            <w:vMerge/>
            <w:shd w:val="clear" w:color="auto" w:fill="auto"/>
          </w:tcPr>
          <w:p w14:paraId="54D3397D"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465156D6"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397D3532"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36E96C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49A50E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8" w:type="dxa"/>
            <w:shd w:val="clear" w:color="auto" w:fill="auto"/>
          </w:tcPr>
          <w:p w14:paraId="7F1F02F0"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3C09A8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162F3588" w14:textId="77777777" w:rsidTr="00943CD1">
        <w:trPr>
          <w:trHeight w:val="20"/>
        </w:trPr>
        <w:tc>
          <w:tcPr>
            <w:tcW w:w="817" w:type="dxa"/>
            <w:vMerge/>
            <w:shd w:val="clear" w:color="auto" w:fill="auto"/>
          </w:tcPr>
          <w:p w14:paraId="56D43F7A"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279418A4"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778225F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6F66AA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665D23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4B3D9FF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14875E3D" w14:textId="77777777" w:rsidTr="00943CD1">
        <w:trPr>
          <w:trHeight w:val="20"/>
        </w:trPr>
        <w:tc>
          <w:tcPr>
            <w:tcW w:w="817" w:type="dxa"/>
            <w:vMerge w:val="restart"/>
            <w:shd w:val="clear" w:color="auto" w:fill="auto"/>
          </w:tcPr>
          <w:p w14:paraId="2C25519D"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4.5</w:t>
            </w:r>
          </w:p>
        </w:tc>
        <w:tc>
          <w:tcPr>
            <w:tcW w:w="1945" w:type="dxa"/>
            <w:vMerge w:val="restart"/>
            <w:shd w:val="clear" w:color="auto" w:fill="auto"/>
          </w:tcPr>
          <w:p w14:paraId="2EB8B825"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Банковская и страховая </w:t>
            </w:r>
            <w:r w:rsidRPr="00DE65E6">
              <w:rPr>
                <w:rFonts w:ascii="Times New Roman" w:hAnsi="Times New Roman" w:cs="Times New Roman"/>
              </w:rPr>
              <w:lastRenderedPageBreak/>
              <w:t>деятельность</w:t>
            </w:r>
          </w:p>
          <w:p w14:paraId="7F7D418C" w14:textId="77777777" w:rsidR="00F42526" w:rsidRPr="00DE65E6" w:rsidRDefault="00F42526" w:rsidP="000F4AF8">
            <w:pPr>
              <w:spacing w:after="0" w:line="240" w:lineRule="auto"/>
              <w:jc w:val="both"/>
              <w:rPr>
                <w:rFonts w:ascii="Times New Roman" w:eastAsia="Times New Roman" w:hAnsi="Times New Roman" w:cs="Times New Roman"/>
              </w:rPr>
            </w:pPr>
          </w:p>
        </w:tc>
        <w:tc>
          <w:tcPr>
            <w:tcW w:w="4836" w:type="dxa"/>
            <w:vMerge w:val="restart"/>
            <w:shd w:val="clear" w:color="auto" w:fill="auto"/>
          </w:tcPr>
          <w:p w14:paraId="03489D76"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строительства, предназначенных для </w:t>
            </w:r>
            <w:r w:rsidRPr="00DE65E6">
              <w:rPr>
                <w:rFonts w:ascii="Times New Roman" w:hAnsi="Times New Roman" w:cs="Times New Roman"/>
              </w:rPr>
              <w:lastRenderedPageBreak/>
              <w:t>размещения организаций, оказывающих банковские и страховые услуги</w:t>
            </w:r>
          </w:p>
          <w:p w14:paraId="13CD6640"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9D86970"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0E51C369"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1C23ED3"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43F120E2"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пристроенных гаражей, в том числе </w:t>
            </w:r>
            <w:r w:rsidRPr="00DE65E6">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7" w:history="1">
              <w:r w:rsidRPr="00DE65E6">
                <w:rPr>
                  <w:rFonts w:ascii="Times New Roman" w:hAnsi="Times New Roman" w:cs="Times New Roman"/>
                </w:rPr>
                <w:t>кодами 2.7.2, 4.9</w:t>
              </w:r>
            </w:hyperlink>
          </w:p>
        </w:tc>
      </w:tr>
      <w:tr w:rsidR="00193391" w:rsidRPr="00DE65E6" w14:paraId="7FD280CA" w14:textId="77777777" w:rsidTr="00193391">
        <w:trPr>
          <w:trHeight w:val="315"/>
        </w:trPr>
        <w:tc>
          <w:tcPr>
            <w:tcW w:w="817" w:type="dxa"/>
            <w:vMerge/>
            <w:shd w:val="clear" w:color="auto" w:fill="auto"/>
          </w:tcPr>
          <w:p w14:paraId="2836FF5C"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60EF44E9"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56338C57"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29BBC7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B994F4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43827BC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29F7CB46" w14:textId="77777777" w:rsidTr="00193391">
        <w:trPr>
          <w:trHeight w:val="315"/>
        </w:trPr>
        <w:tc>
          <w:tcPr>
            <w:tcW w:w="817" w:type="dxa"/>
            <w:vMerge/>
            <w:shd w:val="clear" w:color="auto" w:fill="auto"/>
          </w:tcPr>
          <w:p w14:paraId="49A3B1E1"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27EBDF2E"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EDDA468"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7F8E23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620AB61C"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8" w:type="dxa"/>
            <w:shd w:val="clear" w:color="auto" w:fill="auto"/>
          </w:tcPr>
          <w:p w14:paraId="4FF94C7A"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6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193391" w:rsidRPr="00DE65E6" w14:paraId="160E0AD5" w14:textId="77777777" w:rsidTr="00193391">
        <w:trPr>
          <w:trHeight w:val="315"/>
        </w:trPr>
        <w:tc>
          <w:tcPr>
            <w:tcW w:w="817" w:type="dxa"/>
            <w:vMerge/>
            <w:shd w:val="clear" w:color="auto" w:fill="auto"/>
          </w:tcPr>
          <w:p w14:paraId="223E05F0"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407682EE"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D89CDE3"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AAC46BF"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E22D99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Обеспечение внутреннего </w:t>
            </w:r>
            <w:r w:rsidRPr="00DE65E6">
              <w:rPr>
                <w:rFonts w:ascii="Times New Roman" w:hAnsi="Times New Roman" w:cs="Times New Roman"/>
              </w:rPr>
              <w:lastRenderedPageBreak/>
              <w:t>правопорядка</w:t>
            </w:r>
          </w:p>
        </w:tc>
        <w:tc>
          <w:tcPr>
            <w:tcW w:w="4458" w:type="dxa"/>
            <w:shd w:val="clear" w:color="auto" w:fill="auto"/>
          </w:tcPr>
          <w:p w14:paraId="2A02454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строительства, необходимых для подготовки </w:t>
            </w:r>
            <w:r w:rsidRPr="00DE65E6">
              <w:rPr>
                <w:rFonts w:ascii="Times New Roman" w:hAnsi="Times New Roman" w:cs="Times New Roman"/>
              </w:rPr>
              <w:lastRenderedPageBreak/>
              <w:t>и поддержания в готовности органов внутренних дел, Росгвардии и спасательных служб, в которых существует военизированная служба;</w:t>
            </w:r>
          </w:p>
          <w:p w14:paraId="3428A350"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6E1824A7" w14:textId="77777777" w:rsidTr="00193391">
        <w:trPr>
          <w:trHeight w:val="315"/>
        </w:trPr>
        <w:tc>
          <w:tcPr>
            <w:tcW w:w="817" w:type="dxa"/>
            <w:vMerge/>
            <w:shd w:val="clear" w:color="auto" w:fill="auto"/>
          </w:tcPr>
          <w:p w14:paraId="33C24DE5"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40330CB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017C20CD"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2031B2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C35C0B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552E58F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93391" w:rsidRPr="00DE65E6" w14:paraId="607898CB" w14:textId="77777777" w:rsidTr="00193391">
        <w:tc>
          <w:tcPr>
            <w:tcW w:w="817" w:type="dxa"/>
            <w:shd w:val="clear" w:color="auto" w:fill="auto"/>
          </w:tcPr>
          <w:p w14:paraId="2F431B3F"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45" w:type="dxa"/>
            <w:shd w:val="clear" w:color="auto" w:fill="auto"/>
          </w:tcPr>
          <w:p w14:paraId="3C790E0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836" w:type="dxa"/>
            <w:shd w:val="clear" w:color="auto" w:fill="auto"/>
          </w:tcPr>
          <w:p w14:paraId="0B1C5A6C"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DE65E6">
              <w:rPr>
                <w:rFonts w:ascii="Times New Roman" w:hAnsi="Times New Roman" w:cs="Times New Roman"/>
              </w:rPr>
              <w:lastRenderedPageBreak/>
              <w:t>сооружений, необходимых для сбора и плавки снега)</w:t>
            </w:r>
          </w:p>
        </w:tc>
        <w:tc>
          <w:tcPr>
            <w:tcW w:w="850" w:type="dxa"/>
            <w:shd w:val="clear" w:color="auto" w:fill="auto"/>
          </w:tcPr>
          <w:p w14:paraId="59C58AF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0A712C9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32C8E7F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BCFA86A" w14:textId="77777777" w:rsidTr="00193391">
        <w:trPr>
          <w:trHeight w:val="756"/>
        </w:trPr>
        <w:tc>
          <w:tcPr>
            <w:tcW w:w="817" w:type="dxa"/>
            <w:vMerge w:val="restart"/>
            <w:shd w:val="clear" w:color="auto" w:fill="auto"/>
          </w:tcPr>
          <w:p w14:paraId="0D8A935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3.1.2</w:t>
            </w:r>
          </w:p>
        </w:tc>
        <w:tc>
          <w:tcPr>
            <w:tcW w:w="1945" w:type="dxa"/>
            <w:vMerge w:val="restart"/>
            <w:shd w:val="clear" w:color="auto" w:fill="auto"/>
          </w:tcPr>
          <w:p w14:paraId="18424FAA"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Административные здания организаций, обеспечивающих предоставление коммунальных услуг</w:t>
            </w:r>
          </w:p>
        </w:tc>
        <w:tc>
          <w:tcPr>
            <w:tcW w:w="4836" w:type="dxa"/>
            <w:vMerge w:val="restart"/>
            <w:shd w:val="clear" w:color="auto" w:fill="auto"/>
          </w:tcPr>
          <w:p w14:paraId="42F6D9F1"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1313BA56"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6E0292A"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0982BBE"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38D2D8B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0" w:history="1">
              <w:r w:rsidRPr="00DE65E6">
                <w:rPr>
                  <w:rFonts w:ascii="Times New Roman" w:hAnsi="Times New Roman" w:cs="Times New Roman"/>
                </w:rPr>
                <w:t>кодами 2.7.2, 4.9</w:t>
              </w:r>
            </w:hyperlink>
          </w:p>
        </w:tc>
      </w:tr>
      <w:tr w:rsidR="00193391" w:rsidRPr="00DE65E6" w14:paraId="05AEBC59" w14:textId="77777777" w:rsidTr="00193391">
        <w:trPr>
          <w:trHeight w:val="756"/>
        </w:trPr>
        <w:tc>
          <w:tcPr>
            <w:tcW w:w="817" w:type="dxa"/>
            <w:vMerge/>
            <w:shd w:val="clear" w:color="auto" w:fill="auto"/>
          </w:tcPr>
          <w:p w14:paraId="387CA122"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203E58C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2E10325"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D425A0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58502E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6ACE415F"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7C0B78B6" w14:textId="77777777" w:rsidTr="00193391">
        <w:trPr>
          <w:trHeight w:val="756"/>
        </w:trPr>
        <w:tc>
          <w:tcPr>
            <w:tcW w:w="817" w:type="dxa"/>
            <w:vMerge/>
            <w:shd w:val="clear" w:color="auto" w:fill="auto"/>
          </w:tcPr>
          <w:p w14:paraId="1B7C45ED"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0993534B"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73EF0E94"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50F35A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38A4B7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8" w:type="dxa"/>
            <w:shd w:val="clear" w:color="auto" w:fill="auto"/>
          </w:tcPr>
          <w:p w14:paraId="0B7E017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72" w:history="1">
              <w:r w:rsidRPr="00DE65E6">
                <w:rPr>
                  <w:rFonts w:ascii="Times New Roman" w:hAnsi="Times New Roman" w:cs="Times New Roman"/>
                </w:rPr>
                <w:t>4.0</w:t>
              </w:r>
            </w:hyperlink>
            <w:r w:rsidRPr="00DE65E6">
              <w:rPr>
                <w:rFonts w:ascii="Times New Roman" w:hAnsi="Times New Roman" w:cs="Times New Roman"/>
              </w:rPr>
              <w:t xml:space="preserve">, а также для </w:t>
            </w:r>
            <w:r w:rsidRPr="00DE65E6">
              <w:rPr>
                <w:rFonts w:ascii="Times New Roman" w:hAnsi="Times New Roman" w:cs="Times New Roman"/>
              </w:rPr>
              <w:lastRenderedPageBreak/>
              <w:t>стоянки и хранения транспортных средств общего пользования, в том числе в депо</w:t>
            </w:r>
          </w:p>
        </w:tc>
      </w:tr>
      <w:tr w:rsidR="00193391" w:rsidRPr="00DE65E6" w14:paraId="015B2B63" w14:textId="77777777" w:rsidTr="00193391">
        <w:trPr>
          <w:trHeight w:val="756"/>
        </w:trPr>
        <w:tc>
          <w:tcPr>
            <w:tcW w:w="817" w:type="dxa"/>
            <w:vMerge/>
            <w:shd w:val="clear" w:color="auto" w:fill="auto"/>
          </w:tcPr>
          <w:p w14:paraId="5F22E4B0"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58AC1678"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5CE6CDF6"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D784470"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9E6500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039835F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32360EDE" w14:textId="77777777" w:rsidTr="00193391">
        <w:trPr>
          <w:trHeight w:val="331"/>
        </w:trPr>
        <w:tc>
          <w:tcPr>
            <w:tcW w:w="817" w:type="dxa"/>
            <w:vMerge w:val="restart"/>
            <w:shd w:val="clear" w:color="auto" w:fill="auto"/>
          </w:tcPr>
          <w:p w14:paraId="219C2299"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3.2.3</w:t>
            </w:r>
          </w:p>
        </w:tc>
        <w:tc>
          <w:tcPr>
            <w:tcW w:w="1945" w:type="dxa"/>
            <w:vMerge w:val="restart"/>
            <w:shd w:val="clear" w:color="auto" w:fill="auto"/>
          </w:tcPr>
          <w:p w14:paraId="7DE812CF"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Оказание услуг связи</w:t>
            </w:r>
          </w:p>
        </w:tc>
        <w:tc>
          <w:tcPr>
            <w:tcW w:w="4836" w:type="dxa"/>
            <w:vMerge w:val="restart"/>
            <w:shd w:val="clear" w:color="auto" w:fill="auto"/>
          </w:tcPr>
          <w:p w14:paraId="4B2682A0"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1F6E1A4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DF1F93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6F1B4E1"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21B4DAAE"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3" w:history="1">
              <w:r w:rsidRPr="00DE65E6">
                <w:rPr>
                  <w:rFonts w:ascii="Times New Roman" w:hAnsi="Times New Roman" w:cs="Times New Roman"/>
                </w:rPr>
                <w:t>кодами 2.7.2, 4.9</w:t>
              </w:r>
            </w:hyperlink>
          </w:p>
        </w:tc>
      </w:tr>
      <w:tr w:rsidR="00193391" w:rsidRPr="00DE65E6" w14:paraId="724194D2" w14:textId="77777777" w:rsidTr="00193391">
        <w:trPr>
          <w:trHeight w:val="327"/>
        </w:trPr>
        <w:tc>
          <w:tcPr>
            <w:tcW w:w="817" w:type="dxa"/>
            <w:vMerge/>
            <w:shd w:val="clear" w:color="auto" w:fill="auto"/>
          </w:tcPr>
          <w:p w14:paraId="5EE52354"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17892EB3"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04D1530F"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D6C2B9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9D1CC3F"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30957F4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DE65E6">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46C3FFFF" w14:textId="77777777" w:rsidTr="00193391">
        <w:trPr>
          <w:trHeight w:val="327"/>
        </w:trPr>
        <w:tc>
          <w:tcPr>
            <w:tcW w:w="817" w:type="dxa"/>
            <w:vMerge/>
            <w:shd w:val="clear" w:color="auto" w:fill="auto"/>
          </w:tcPr>
          <w:p w14:paraId="58F7330D"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1E6E4FD1"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08F8D374"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CD4CA6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A65B34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8" w:type="dxa"/>
            <w:shd w:val="clear" w:color="auto" w:fill="auto"/>
          </w:tcPr>
          <w:p w14:paraId="4A9B66CF"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7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193391" w:rsidRPr="00DE65E6" w14:paraId="7192224D" w14:textId="77777777" w:rsidTr="00193391">
        <w:trPr>
          <w:trHeight w:val="327"/>
        </w:trPr>
        <w:tc>
          <w:tcPr>
            <w:tcW w:w="817" w:type="dxa"/>
            <w:vMerge/>
            <w:shd w:val="clear" w:color="auto" w:fill="auto"/>
          </w:tcPr>
          <w:p w14:paraId="6840A995"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13B6B211"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62D9F018"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DDCB23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6ADDE9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8" w:type="dxa"/>
            <w:shd w:val="clear" w:color="auto" w:fill="auto"/>
          </w:tcPr>
          <w:p w14:paraId="0741354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BA69AE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6B53A96F" w14:textId="77777777" w:rsidTr="00193391">
        <w:trPr>
          <w:trHeight w:val="327"/>
        </w:trPr>
        <w:tc>
          <w:tcPr>
            <w:tcW w:w="817" w:type="dxa"/>
            <w:vMerge/>
            <w:shd w:val="clear" w:color="auto" w:fill="auto"/>
          </w:tcPr>
          <w:p w14:paraId="0E3AEAC6"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054D58B8"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03513375"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D2FD43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EED0B1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36D02CC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DE65E6">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193391" w:rsidRPr="00DE65E6" w14:paraId="0139D105" w14:textId="77777777" w:rsidTr="00193391">
        <w:trPr>
          <w:trHeight w:val="281"/>
        </w:trPr>
        <w:tc>
          <w:tcPr>
            <w:tcW w:w="817" w:type="dxa"/>
            <w:shd w:val="clear" w:color="auto" w:fill="auto"/>
          </w:tcPr>
          <w:p w14:paraId="0397F5EC"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5.1.3</w:t>
            </w:r>
          </w:p>
        </w:tc>
        <w:tc>
          <w:tcPr>
            <w:tcW w:w="1945" w:type="dxa"/>
            <w:shd w:val="clear" w:color="auto" w:fill="auto"/>
          </w:tcPr>
          <w:p w14:paraId="77C2161A"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Площадки для занятий спортом</w:t>
            </w:r>
          </w:p>
        </w:tc>
        <w:tc>
          <w:tcPr>
            <w:tcW w:w="4836" w:type="dxa"/>
            <w:shd w:val="clear" w:color="auto" w:fill="auto"/>
          </w:tcPr>
          <w:p w14:paraId="6BD6EC9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292" w:type="dxa"/>
            <w:gridSpan w:val="3"/>
            <w:shd w:val="clear" w:color="auto" w:fill="auto"/>
          </w:tcPr>
          <w:p w14:paraId="2F3E39BD" w14:textId="77777777" w:rsidR="00193391" w:rsidRPr="00DE65E6" w:rsidRDefault="00193391" w:rsidP="000F4AF8">
            <w:pPr>
              <w:spacing w:after="0" w:line="240" w:lineRule="auto"/>
              <w:jc w:val="both"/>
              <w:rPr>
                <w:rFonts w:ascii="Times New Roman" w:hAnsi="Times New Roman" w:cs="Times New Roman"/>
              </w:rPr>
            </w:pPr>
            <w:r w:rsidRPr="00DE65E6">
              <w:rPr>
                <w:rFonts w:ascii="Times New Roman" w:hAnsi="Times New Roman" w:cs="Times New Roman"/>
              </w:rPr>
              <w:t xml:space="preserve">не устанавливаются  </w:t>
            </w:r>
          </w:p>
        </w:tc>
      </w:tr>
      <w:tr w:rsidR="00F42526" w:rsidRPr="00DE65E6" w14:paraId="5D3566E7" w14:textId="77777777" w:rsidTr="00193391">
        <w:trPr>
          <w:trHeight w:val="265"/>
        </w:trPr>
        <w:tc>
          <w:tcPr>
            <w:tcW w:w="817" w:type="dxa"/>
            <w:vMerge w:val="restart"/>
            <w:shd w:val="clear" w:color="auto" w:fill="auto"/>
          </w:tcPr>
          <w:p w14:paraId="221459A0" w14:textId="77777777" w:rsidR="00F42526" w:rsidRPr="00DE65E6" w:rsidRDefault="00F42526" w:rsidP="000F4AF8">
            <w:pPr>
              <w:spacing w:line="240" w:lineRule="auto"/>
              <w:rPr>
                <w:rFonts w:ascii="Times New Roman" w:hAnsi="Times New Roman" w:cs="Times New Roman"/>
              </w:rPr>
            </w:pPr>
            <w:r w:rsidRPr="00DE65E6">
              <w:rPr>
                <w:rFonts w:ascii="Times New Roman" w:hAnsi="Times New Roman" w:cs="Times New Roman"/>
              </w:rPr>
              <w:t>6.7</w:t>
            </w:r>
          </w:p>
        </w:tc>
        <w:tc>
          <w:tcPr>
            <w:tcW w:w="1945" w:type="dxa"/>
            <w:vMerge w:val="restart"/>
            <w:shd w:val="clear" w:color="auto" w:fill="auto"/>
          </w:tcPr>
          <w:p w14:paraId="01BF1A6F" w14:textId="77777777" w:rsidR="00F42526" w:rsidRPr="00DE65E6" w:rsidRDefault="00F42526" w:rsidP="000F4AF8">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Энергетика</w:t>
            </w:r>
          </w:p>
        </w:tc>
        <w:tc>
          <w:tcPr>
            <w:tcW w:w="4836" w:type="dxa"/>
            <w:vMerge w:val="restart"/>
            <w:shd w:val="clear" w:color="auto" w:fill="auto"/>
          </w:tcPr>
          <w:p w14:paraId="1B65C1FF" w14:textId="77777777" w:rsidR="00F42526" w:rsidRPr="00DE65E6" w:rsidRDefault="00F42526" w:rsidP="00D82735">
            <w:pPr>
              <w:widowControl w:val="0"/>
              <w:autoSpaceDE w:val="0"/>
              <w:autoSpaceDN w:val="0"/>
              <w:spacing w:line="240" w:lineRule="auto"/>
              <w:jc w:val="both"/>
              <w:rPr>
                <w:rFonts w:ascii="Times New Roman" w:hAnsi="Times New Roman" w:cs="Times New Roman"/>
              </w:rPr>
            </w:pPr>
            <w:r w:rsidRPr="00DE65E6">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29D00F2C"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2DE2CE4F"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1117B2F"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46AFB166"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6" w:history="1">
              <w:r w:rsidRPr="00DE65E6">
                <w:rPr>
                  <w:rFonts w:ascii="Times New Roman" w:hAnsi="Times New Roman" w:cs="Times New Roman"/>
                </w:rPr>
                <w:t>кодами 2.7.2, 4.9</w:t>
              </w:r>
            </w:hyperlink>
          </w:p>
        </w:tc>
      </w:tr>
      <w:tr w:rsidR="00193391" w:rsidRPr="00DE65E6" w14:paraId="6D00F76B" w14:textId="77777777" w:rsidTr="00193391">
        <w:trPr>
          <w:trHeight w:val="843"/>
        </w:trPr>
        <w:tc>
          <w:tcPr>
            <w:tcW w:w="817" w:type="dxa"/>
            <w:vMerge/>
            <w:shd w:val="clear" w:color="auto" w:fill="auto"/>
          </w:tcPr>
          <w:p w14:paraId="64B98561" w14:textId="77777777" w:rsidR="00193391" w:rsidRPr="00DE65E6" w:rsidRDefault="00193391" w:rsidP="000F4AF8">
            <w:pPr>
              <w:spacing w:line="240" w:lineRule="auto"/>
              <w:rPr>
                <w:rFonts w:ascii="Times New Roman" w:hAnsi="Times New Roman" w:cs="Times New Roman"/>
              </w:rPr>
            </w:pPr>
          </w:p>
        </w:tc>
        <w:tc>
          <w:tcPr>
            <w:tcW w:w="1945" w:type="dxa"/>
            <w:vMerge/>
            <w:shd w:val="clear" w:color="auto" w:fill="auto"/>
          </w:tcPr>
          <w:p w14:paraId="3C3ED5CC" w14:textId="77777777" w:rsidR="00193391" w:rsidRPr="00DE65E6" w:rsidRDefault="00193391" w:rsidP="000F4AF8">
            <w:pPr>
              <w:widowControl w:val="0"/>
              <w:autoSpaceDE w:val="0"/>
              <w:autoSpaceDN w:val="0"/>
              <w:spacing w:line="240" w:lineRule="auto"/>
              <w:rPr>
                <w:rFonts w:ascii="Times New Roman" w:hAnsi="Times New Roman" w:cs="Times New Roman"/>
              </w:rPr>
            </w:pPr>
          </w:p>
        </w:tc>
        <w:tc>
          <w:tcPr>
            <w:tcW w:w="4836" w:type="dxa"/>
            <w:vMerge/>
            <w:shd w:val="clear" w:color="auto" w:fill="auto"/>
          </w:tcPr>
          <w:p w14:paraId="519CBABD" w14:textId="77777777" w:rsidR="00193391" w:rsidRPr="00DE65E6" w:rsidRDefault="00193391" w:rsidP="000F4AF8">
            <w:pPr>
              <w:widowControl w:val="0"/>
              <w:autoSpaceDE w:val="0"/>
              <w:autoSpaceDN w:val="0"/>
              <w:spacing w:line="240" w:lineRule="auto"/>
              <w:rPr>
                <w:rFonts w:ascii="Times New Roman" w:hAnsi="Times New Roman" w:cs="Times New Roman"/>
              </w:rPr>
            </w:pPr>
          </w:p>
        </w:tc>
        <w:tc>
          <w:tcPr>
            <w:tcW w:w="850" w:type="dxa"/>
            <w:shd w:val="clear" w:color="auto" w:fill="auto"/>
          </w:tcPr>
          <w:p w14:paraId="04B4D76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8B75B3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8" w:type="dxa"/>
            <w:shd w:val="clear" w:color="auto" w:fill="auto"/>
          </w:tcPr>
          <w:p w14:paraId="1D33F31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16969E49" w14:textId="77777777" w:rsidTr="00943CD1">
        <w:trPr>
          <w:trHeight w:val="20"/>
        </w:trPr>
        <w:tc>
          <w:tcPr>
            <w:tcW w:w="817" w:type="dxa"/>
            <w:vMerge/>
            <w:shd w:val="clear" w:color="auto" w:fill="auto"/>
          </w:tcPr>
          <w:p w14:paraId="5920A3B4" w14:textId="77777777" w:rsidR="00193391" w:rsidRPr="00DE65E6" w:rsidRDefault="00193391" w:rsidP="000F4AF8">
            <w:pPr>
              <w:spacing w:line="240" w:lineRule="auto"/>
              <w:rPr>
                <w:rFonts w:ascii="Times New Roman" w:hAnsi="Times New Roman" w:cs="Times New Roman"/>
              </w:rPr>
            </w:pPr>
          </w:p>
        </w:tc>
        <w:tc>
          <w:tcPr>
            <w:tcW w:w="1945" w:type="dxa"/>
            <w:vMerge/>
            <w:shd w:val="clear" w:color="auto" w:fill="auto"/>
          </w:tcPr>
          <w:p w14:paraId="54351684" w14:textId="77777777" w:rsidR="00193391" w:rsidRPr="00DE65E6" w:rsidRDefault="00193391" w:rsidP="000F4AF8">
            <w:pPr>
              <w:widowControl w:val="0"/>
              <w:autoSpaceDE w:val="0"/>
              <w:autoSpaceDN w:val="0"/>
              <w:spacing w:line="240" w:lineRule="auto"/>
              <w:rPr>
                <w:rFonts w:ascii="Times New Roman" w:hAnsi="Times New Roman" w:cs="Times New Roman"/>
              </w:rPr>
            </w:pPr>
          </w:p>
        </w:tc>
        <w:tc>
          <w:tcPr>
            <w:tcW w:w="4836" w:type="dxa"/>
            <w:vMerge/>
            <w:shd w:val="clear" w:color="auto" w:fill="auto"/>
          </w:tcPr>
          <w:p w14:paraId="13ADB5E6" w14:textId="77777777" w:rsidR="00193391" w:rsidRPr="00DE65E6" w:rsidRDefault="00193391" w:rsidP="000F4AF8">
            <w:pPr>
              <w:widowControl w:val="0"/>
              <w:autoSpaceDE w:val="0"/>
              <w:autoSpaceDN w:val="0"/>
              <w:spacing w:line="240" w:lineRule="auto"/>
              <w:rPr>
                <w:rFonts w:ascii="Times New Roman" w:hAnsi="Times New Roman" w:cs="Times New Roman"/>
              </w:rPr>
            </w:pPr>
          </w:p>
        </w:tc>
        <w:tc>
          <w:tcPr>
            <w:tcW w:w="850" w:type="dxa"/>
            <w:shd w:val="clear" w:color="auto" w:fill="auto"/>
          </w:tcPr>
          <w:p w14:paraId="0A27FA45"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3AB8E80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8" w:type="dxa"/>
            <w:shd w:val="clear" w:color="auto" w:fill="auto"/>
          </w:tcPr>
          <w:p w14:paraId="62A95E61"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7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193391" w:rsidRPr="00DE65E6" w14:paraId="3310FB7E" w14:textId="77777777" w:rsidTr="00943CD1">
        <w:trPr>
          <w:trHeight w:val="20"/>
        </w:trPr>
        <w:tc>
          <w:tcPr>
            <w:tcW w:w="817" w:type="dxa"/>
            <w:vMerge/>
            <w:shd w:val="clear" w:color="auto" w:fill="auto"/>
          </w:tcPr>
          <w:p w14:paraId="2B431157" w14:textId="77777777" w:rsidR="00193391" w:rsidRPr="00DE65E6" w:rsidRDefault="00193391" w:rsidP="000F4AF8">
            <w:pPr>
              <w:spacing w:line="240" w:lineRule="auto"/>
              <w:rPr>
                <w:rFonts w:ascii="Times New Roman" w:hAnsi="Times New Roman" w:cs="Times New Roman"/>
              </w:rPr>
            </w:pPr>
          </w:p>
        </w:tc>
        <w:tc>
          <w:tcPr>
            <w:tcW w:w="1945" w:type="dxa"/>
            <w:vMerge/>
            <w:shd w:val="clear" w:color="auto" w:fill="auto"/>
          </w:tcPr>
          <w:p w14:paraId="46FD00A2" w14:textId="77777777" w:rsidR="00193391" w:rsidRPr="00DE65E6" w:rsidRDefault="00193391" w:rsidP="000F4AF8">
            <w:pPr>
              <w:widowControl w:val="0"/>
              <w:autoSpaceDE w:val="0"/>
              <w:autoSpaceDN w:val="0"/>
              <w:spacing w:line="240" w:lineRule="auto"/>
              <w:rPr>
                <w:rFonts w:ascii="Times New Roman" w:hAnsi="Times New Roman" w:cs="Times New Roman"/>
              </w:rPr>
            </w:pPr>
          </w:p>
        </w:tc>
        <w:tc>
          <w:tcPr>
            <w:tcW w:w="4836" w:type="dxa"/>
            <w:vMerge/>
            <w:shd w:val="clear" w:color="auto" w:fill="auto"/>
          </w:tcPr>
          <w:p w14:paraId="730E325F" w14:textId="77777777" w:rsidR="00193391" w:rsidRPr="00DE65E6" w:rsidRDefault="00193391" w:rsidP="000F4AF8">
            <w:pPr>
              <w:widowControl w:val="0"/>
              <w:autoSpaceDE w:val="0"/>
              <w:autoSpaceDN w:val="0"/>
              <w:spacing w:line="240" w:lineRule="auto"/>
              <w:rPr>
                <w:rFonts w:ascii="Times New Roman" w:hAnsi="Times New Roman" w:cs="Times New Roman"/>
              </w:rPr>
            </w:pPr>
          </w:p>
        </w:tc>
        <w:tc>
          <w:tcPr>
            <w:tcW w:w="850" w:type="dxa"/>
            <w:shd w:val="clear" w:color="auto" w:fill="auto"/>
          </w:tcPr>
          <w:p w14:paraId="02AF5975"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C07833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8" w:type="dxa"/>
            <w:shd w:val="clear" w:color="auto" w:fill="auto"/>
          </w:tcPr>
          <w:p w14:paraId="6740D6A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D77AC1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16E39D98" w14:textId="77777777" w:rsidTr="00943CD1">
        <w:trPr>
          <w:trHeight w:val="20"/>
        </w:trPr>
        <w:tc>
          <w:tcPr>
            <w:tcW w:w="817" w:type="dxa"/>
            <w:vMerge/>
            <w:shd w:val="clear" w:color="auto" w:fill="auto"/>
          </w:tcPr>
          <w:p w14:paraId="2D8CD928" w14:textId="77777777" w:rsidR="00193391" w:rsidRPr="00DE65E6" w:rsidRDefault="00193391" w:rsidP="000F4AF8">
            <w:pPr>
              <w:spacing w:line="240" w:lineRule="auto"/>
              <w:rPr>
                <w:rFonts w:ascii="Times New Roman" w:hAnsi="Times New Roman" w:cs="Times New Roman"/>
              </w:rPr>
            </w:pPr>
          </w:p>
        </w:tc>
        <w:tc>
          <w:tcPr>
            <w:tcW w:w="1945" w:type="dxa"/>
            <w:vMerge/>
            <w:shd w:val="clear" w:color="auto" w:fill="auto"/>
          </w:tcPr>
          <w:p w14:paraId="0F7398D8" w14:textId="77777777" w:rsidR="00193391" w:rsidRPr="00DE65E6" w:rsidRDefault="00193391" w:rsidP="000F4AF8">
            <w:pPr>
              <w:widowControl w:val="0"/>
              <w:autoSpaceDE w:val="0"/>
              <w:autoSpaceDN w:val="0"/>
              <w:spacing w:line="240" w:lineRule="auto"/>
              <w:rPr>
                <w:rFonts w:ascii="Times New Roman" w:hAnsi="Times New Roman" w:cs="Times New Roman"/>
              </w:rPr>
            </w:pPr>
          </w:p>
        </w:tc>
        <w:tc>
          <w:tcPr>
            <w:tcW w:w="4836" w:type="dxa"/>
            <w:vMerge/>
            <w:shd w:val="clear" w:color="auto" w:fill="auto"/>
          </w:tcPr>
          <w:p w14:paraId="60BB4A9E" w14:textId="77777777" w:rsidR="00193391" w:rsidRPr="00DE65E6" w:rsidRDefault="00193391" w:rsidP="000F4AF8">
            <w:pPr>
              <w:widowControl w:val="0"/>
              <w:autoSpaceDE w:val="0"/>
              <w:autoSpaceDN w:val="0"/>
              <w:spacing w:line="240" w:lineRule="auto"/>
              <w:rPr>
                <w:rFonts w:ascii="Times New Roman" w:hAnsi="Times New Roman" w:cs="Times New Roman"/>
              </w:rPr>
            </w:pPr>
          </w:p>
        </w:tc>
        <w:tc>
          <w:tcPr>
            <w:tcW w:w="850" w:type="dxa"/>
            <w:shd w:val="clear" w:color="auto" w:fill="auto"/>
          </w:tcPr>
          <w:p w14:paraId="0C2A796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480FEE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73BF8F26"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93391" w:rsidRPr="00DE65E6" w14:paraId="4678752F" w14:textId="77777777" w:rsidTr="00943CD1">
        <w:trPr>
          <w:trHeight w:val="20"/>
        </w:trPr>
        <w:tc>
          <w:tcPr>
            <w:tcW w:w="817" w:type="dxa"/>
            <w:vMerge w:val="restart"/>
            <w:shd w:val="clear" w:color="auto" w:fill="auto"/>
          </w:tcPr>
          <w:p w14:paraId="35217C34"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6.8</w:t>
            </w:r>
          </w:p>
        </w:tc>
        <w:tc>
          <w:tcPr>
            <w:tcW w:w="1945" w:type="dxa"/>
            <w:vMerge w:val="restart"/>
            <w:shd w:val="clear" w:color="auto" w:fill="auto"/>
          </w:tcPr>
          <w:p w14:paraId="60A6A244"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Связь</w:t>
            </w:r>
          </w:p>
        </w:tc>
        <w:tc>
          <w:tcPr>
            <w:tcW w:w="4836" w:type="dxa"/>
            <w:vMerge w:val="restart"/>
            <w:shd w:val="clear" w:color="auto" w:fill="auto"/>
          </w:tcPr>
          <w:p w14:paraId="73AC009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объектов связи, радиовещания, </w:t>
            </w:r>
            <w:r w:rsidRPr="00DE65E6">
              <w:rPr>
                <w:rFonts w:ascii="Times New Roman" w:hAnsi="Times New Roman" w:cs="Times New Roman"/>
              </w:rPr>
              <w:lastRenderedPageBreak/>
              <w:t xml:space="preserve">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79" w:history="1">
              <w:r w:rsidRPr="00DE65E6">
                <w:rPr>
                  <w:rFonts w:ascii="Times New Roman" w:hAnsi="Times New Roman" w:cs="Times New Roman"/>
                </w:rPr>
                <w:t>кодами 3.1.1</w:t>
              </w:r>
            </w:hyperlink>
            <w:r w:rsidRPr="00DE65E6">
              <w:rPr>
                <w:rFonts w:ascii="Times New Roman" w:hAnsi="Times New Roman" w:cs="Times New Roman"/>
              </w:rPr>
              <w:t xml:space="preserve">, </w:t>
            </w:r>
            <w:hyperlink r:id="rId180" w:history="1">
              <w:r w:rsidRPr="00DE65E6">
                <w:rPr>
                  <w:rFonts w:ascii="Times New Roman" w:hAnsi="Times New Roman" w:cs="Times New Roman"/>
                </w:rPr>
                <w:t>3.2.3</w:t>
              </w:r>
            </w:hyperlink>
          </w:p>
        </w:tc>
        <w:tc>
          <w:tcPr>
            <w:tcW w:w="850" w:type="dxa"/>
            <w:shd w:val="clear" w:color="auto" w:fill="auto"/>
          </w:tcPr>
          <w:p w14:paraId="289E89C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1984" w:type="dxa"/>
            <w:shd w:val="clear" w:color="auto" w:fill="auto"/>
          </w:tcPr>
          <w:p w14:paraId="6519501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Предоставление </w:t>
            </w:r>
            <w:r w:rsidRPr="00DE65E6">
              <w:rPr>
                <w:rFonts w:ascii="Times New Roman" w:hAnsi="Times New Roman" w:cs="Times New Roman"/>
              </w:rPr>
              <w:lastRenderedPageBreak/>
              <w:t>коммунальных услуг</w:t>
            </w:r>
          </w:p>
        </w:tc>
        <w:tc>
          <w:tcPr>
            <w:tcW w:w="4458" w:type="dxa"/>
            <w:shd w:val="clear" w:color="auto" w:fill="auto"/>
          </w:tcPr>
          <w:p w14:paraId="1723762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зданий и сооружений, </w:t>
            </w:r>
            <w:r w:rsidRPr="00DE65E6">
              <w:rPr>
                <w:rFonts w:ascii="Times New Roman" w:hAnsi="Times New Roman" w:cs="Times New Roman"/>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93391" w:rsidRPr="00DE65E6" w14:paraId="37F16981" w14:textId="77777777" w:rsidTr="00193391">
        <w:trPr>
          <w:trHeight w:val="1136"/>
        </w:trPr>
        <w:tc>
          <w:tcPr>
            <w:tcW w:w="817" w:type="dxa"/>
            <w:vMerge/>
            <w:shd w:val="clear" w:color="auto" w:fill="auto"/>
          </w:tcPr>
          <w:p w14:paraId="16345CB3"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71D50396"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3F7730D"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705806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91AEE17"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8" w:type="dxa"/>
            <w:shd w:val="clear" w:color="auto" w:fill="auto"/>
          </w:tcPr>
          <w:p w14:paraId="292CD4E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8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8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193391" w:rsidRPr="00DE65E6" w14:paraId="009845C3" w14:textId="77777777" w:rsidTr="00193391">
        <w:trPr>
          <w:trHeight w:val="1136"/>
        </w:trPr>
        <w:tc>
          <w:tcPr>
            <w:tcW w:w="817" w:type="dxa"/>
            <w:vMerge/>
            <w:shd w:val="clear" w:color="auto" w:fill="auto"/>
          </w:tcPr>
          <w:p w14:paraId="436958CC"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3B806945"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485349C4"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E41CBE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D3845BD"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8" w:type="dxa"/>
            <w:shd w:val="clear" w:color="auto" w:fill="auto"/>
          </w:tcPr>
          <w:p w14:paraId="72D8684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3257F7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DE65E6">
              <w:rPr>
                <w:rFonts w:ascii="Times New Roman" w:hAnsi="Times New Roman" w:cs="Times New Roman"/>
              </w:rPr>
              <w:lastRenderedPageBreak/>
              <w:t>производственных зданий</w:t>
            </w:r>
          </w:p>
        </w:tc>
      </w:tr>
      <w:tr w:rsidR="00193391" w:rsidRPr="00DE65E6" w14:paraId="59993722" w14:textId="77777777" w:rsidTr="00193391">
        <w:trPr>
          <w:trHeight w:val="1136"/>
        </w:trPr>
        <w:tc>
          <w:tcPr>
            <w:tcW w:w="817" w:type="dxa"/>
            <w:vMerge/>
            <w:shd w:val="clear" w:color="auto" w:fill="auto"/>
          </w:tcPr>
          <w:p w14:paraId="6CB9069B"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113F4E11"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44A29474"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C25FB69"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82AB9B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2A249C9F"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93391" w:rsidRPr="00DE65E6" w14:paraId="2052A13D" w14:textId="77777777" w:rsidTr="00193391">
        <w:tc>
          <w:tcPr>
            <w:tcW w:w="817" w:type="dxa"/>
            <w:shd w:val="clear" w:color="auto" w:fill="auto"/>
          </w:tcPr>
          <w:p w14:paraId="65E4F61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7.2.1</w:t>
            </w:r>
          </w:p>
        </w:tc>
        <w:tc>
          <w:tcPr>
            <w:tcW w:w="1945" w:type="dxa"/>
            <w:shd w:val="clear" w:color="auto" w:fill="auto"/>
          </w:tcPr>
          <w:p w14:paraId="1BC25316"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автомобильных дорог</w:t>
            </w:r>
          </w:p>
        </w:tc>
        <w:tc>
          <w:tcPr>
            <w:tcW w:w="4836" w:type="dxa"/>
            <w:shd w:val="clear" w:color="auto" w:fill="auto"/>
          </w:tcPr>
          <w:p w14:paraId="08FA2E57"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83" w:history="1">
              <w:r w:rsidRPr="00DE65E6">
                <w:rPr>
                  <w:rFonts w:ascii="Times New Roman" w:hAnsi="Times New Roman" w:cs="Times New Roman"/>
                </w:rPr>
                <w:t>кодами 2.7.1</w:t>
              </w:r>
            </w:hyperlink>
            <w:r w:rsidRPr="00DE65E6">
              <w:rPr>
                <w:rFonts w:ascii="Times New Roman" w:hAnsi="Times New Roman" w:cs="Times New Roman"/>
              </w:rPr>
              <w:t xml:space="preserve">, </w:t>
            </w:r>
            <w:hyperlink r:id="rId184" w:history="1">
              <w:r w:rsidRPr="00DE65E6">
                <w:rPr>
                  <w:rFonts w:ascii="Times New Roman" w:hAnsi="Times New Roman" w:cs="Times New Roman"/>
                </w:rPr>
                <w:t>4.9</w:t>
              </w:r>
            </w:hyperlink>
            <w:r w:rsidRPr="00DE65E6">
              <w:rPr>
                <w:rFonts w:ascii="Times New Roman" w:hAnsi="Times New Roman" w:cs="Times New Roman"/>
              </w:rPr>
              <w:t xml:space="preserve">, </w:t>
            </w:r>
            <w:hyperlink r:id="rId185" w:history="1">
              <w:r w:rsidRPr="00DE65E6">
                <w:rPr>
                  <w:rFonts w:ascii="Times New Roman" w:hAnsi="Times New Roman" w:cs="Times New Roman"/>
                </w:rPr>
                <w:t>7.2.3</w:t>
              </w:r>
            </w:hyperlink>
            <w:r w:rsidRPr="00DE65E6">
              <w:rPr>
                <w:rFonts w:ascii="Times New Roman" w:hAnsi="Times New Roman" w:cs="Times New Roman"/>
              </w:rPr>
              <w:t>, а также некапитальных сооружений, предназначенных для охраны транспортных средств;</w:t>
            </w:r>
          </w:p>
          <w:p w14:paraId="00D06DB1"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292" w:type="dxa"/>
            <w:gridSpan w:val="3"/>
            <w:shd w:val="clear" w:color="auto" w:fill="auto"/>
          </w:tcPr>
          <w:p w14:paraId="570CC79C" w14:textId="77777777" w:rsidR="00193391" w:rsidRPr="00DE65E6" w:rsidRDefault="00193391" w:rsidP="000F4AF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2B0E0801" w14:textId="77777777" w:rsidTr="00DC167F">
        <w:trPr>
          <w:trHeight w:val="2024"/>
        </w:trPr>
        <w:tc>
          <w:tcPr>
            <w:tcW w:w="817" w:type="dxa"/>
            <w:vMerge w:val="restart"/>
            <w:shd w:val="clear" w:color="auto" w:fill="auto"/>
          </w:tcPr>
          <w:p w14:paraId="1D005FE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9.3</w:t>
            </w:r>
          </w:p>
        </w:tc>
        <w:tc>
          <w:tcPr>
            <w:tcW w:w="1945" w:type="dxa"/>
            <w:vMerge w:val="restart"/>
            <w:shd w:val="clear" w:color="auto" w:fill="auto"/>
          </w:tcPr>
          <w:p w14:paraId="326AEF7D"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Историко-культурная деятельность</w:t>
            </w:r>
          </w:p>
        </w:tc>
        <w:tc>
          <w:tcPr>
            <w:tcW w:w="4836" w:type="dxa"/>
            <w:vMerge w:val="restart"/>
            <w:shd w:val="clear" w:color="auto" w:fill="auto"/>
          </w:tcPr>
          <w:p w14:paraId="4B726374"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7E5E3932"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FC52E1E"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A8737F3" w14:textId="77777777" w:rsidR="00F42526" w:rsidRPr="00DE65E6" w:rsidRDefault="00F42526" w:rsidP="000F4AF8">
            <w:pPr>
              <w:spacing w:after="0" w:line="240" w:lineRule="auto"/>
              <w:jc w:val="both"/>
              <w:rPr>
                <w:rFonts w:ascii="Times New Roman" w:hAnsi="Times New Roman" w:cs="Times New Roman"/>
              </w:rPr>
            </w:pPr>
          </w:p>
        </w:tc>
        <w:tc>
          <w:tcPr>
            <w:tcW w:w="4458" w:type="dxa"/>
            <w:shd w:val="clear" w:color="auto" w:fill="auto"/>
          </w:tcPr>
          <w:p w14:paraId="407A3347"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86" w:history="1">
              <w:r w:rsidRPr="00DE65E6">
                <w:rPr>
                  <w:rFonts w:ascii="Times New Roman" w:hAnsi="Times New Roman" w:cs="Times New Roman"/>
                </w:rPr>
                <w:t>кодами 2.7.2, 4.9</w:t>
              </w:r>
            </w:hyperlink>
          </w:p>
        </w:tc>
      </w:tr>
      <w:tr w:rsidR="00193391" w:rsidRPr="00DE65E6" w14:paraId="5F0B9A94" w14:textId="77777777" w:rsidTr="00943CD1">
        <w:tc>
          <w:tcPr>
            <w:tcW w:w="817" w:type="dxa"/>
            <w:vMerge/>
            <w:shd w:val="clear" w:color="auto" w:fill="auto"/>
          </w:tcPr>
          <w:p w14:paraId="5455E6B4"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7E806725"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1F01FBE4"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A2920A3"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6D5D9A5"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8" w:type="dxa"/>
            <w:shd w:val="clear" w:color="auto" w:fill="auto"/>
          </w:tcPr>
          <w:p w14:paraId="550B4CE8"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D924270"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93391" w:rsidRPr="00DE65E6" w14:paraId="7E1A1D7A" w14:textId="77777777" w:rsidTr="00943CD1">
        <w:tc>
          <w:tcPr>
            <w:tcW w:w="817" w:type="dxa"/>
            <w:vMerge/>
            <w:shd w:val="clear" w:color="auto" w:fill="auto"/>
          </w:tcPr>
          <w:p w14:paraId="5B35FC13" w14:textId="77777777" w:rsidR="00193391" w:rsidRPr="00DE65E6" w:rsidRDefault="00193391" w:rsidP="000F4AF8">
            <w:pPr>
              <w:spacing w:after="0" w:line="240" w:lineRule="auto"/>
              <w:rPr>
                <w:rFonts w:ascii="Times New Roman" w:hAnsi="Times New Roman" w:cs="Times New Roman"/>
              </w:rPr>
            </w:pPr>
          </w:p>
        </w:tc>
        <w:tc>
          <w:tcPr>
            <w:tcW w:w="1945" w:type="dxa"/>
            <w:vMerge/>
            <w:shd w:val="clear" w:color="auto" w:fill="auto"/>
          </w:tcPr>
          <w:p w14:paraId="41145CB7"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4836" w:type="dxa"/>
            <w:vMerge/>
            <w:shd w:val="clear" w:color="auto" w:fill="auto"/>
          </w:tcPr>
          <w:p w14:paraId="45359CF7"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4D38A52"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26E366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492A7D6A"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93391" w:rsidRPr="00DE65E6" w14:paraId="6877AC8F" w14:textId="77777777" w:rsidTr="00193391">
        <w:trPr>
          <w:trHeight w:val="407"/>
        </w:trPr>
        <w:tc>
          <w:tcPr>
            <w:tcW w:w="817" w:type="dxa"/>
            <w:shd w:val="clear" w:color="auto" w:fill="auto"/>
          </w:tcPr>
          <w:p w14:paraId="4AE9C695"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lastRenderedPageBreak/>
              <w:t>12.0.1</w:t>
            </w:r>
          </w:p>
        </w:tc>
        <w:tc>
          <w:tcPr>
            <w:tcW w:w="1945" w:type="dxa"/>
            <w:shd w:val="clear" w:color="auto" w:fill="auto"/>
          </w:tcPr>
          <w:p w14:paraId="0574265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Улично-дорожная сеть</w:t>
            </w:r>
          </w:p>
        </w:tc>
        <w:tc>
          <w:tcPr>
            <w:tcW w:w="4836" w:type="dxa"/>
            <w:shd w:val="clear" w:color="auto" w:fill="auto"/>
          </w:tcPr>
          <w:p w14:paraId="53EE78EB"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w:t>
            </w:r>
            <w:r w:rsidR="00C612F7" w:rsidRPr="00DE65E6">
              <w:rPr>
                <w:rFonts w:ascii="Times New Roman" w:hAnsi="Times New Roman" w:cs="Times New Roman"/>
              </w:rPr>
              <w:t xml:space="preserve">в велотранспортной и инженерной </w:t>
            </w:r>
            <w:r w:rsidRPr="00DE65E6">
              <w:rPr>
                <w:rFonts w:ascii="Times New Roman" w:hAnsi="Times New Roman" w:cs="Times New Roman"/>
              </w:rPr>
              <w:t>инфраструктуры;</w:t>
            </w:r>
          </w:p>
          <w:p w14:paraId="7EA1AF80"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87" w:history="1">
              <w:r w:rsidRPr="00DE65E6">
                <w:rPr>
                  <w:rFonts w:ascii="Times New Roman" w:hAnsi="Times New Roman" w:cs="Times New Roman"/>
                </w:rPr>
                <w:t>кодами 2.7.1</w:t>
              </w:r>
            </w:hyperlink>
            <w:r w:rsidRPr="00DE65E6">
              <w:rPr>
                <w:rFonts w:ascii="Times New Roman" w:hAnsi="Times New Roman" w:cs="Times New Roman"/>
              </w:rPr>
              <w:t xml:space="preserve">, </w:t>
            </w:r>
            <w:hyperlink r:id="rId188" w:history="1">
              <w:r w:rsidRPr="00DE65E6">
                <w:rPr>
                  <w:rFonts w:ascii="Times New Roman" w:hAnsi="Times New Roman" w:cs="Times New Roman"/>
                </w:rPr>
                <w:t>4.9</w:t>
              </w:r>
            </w:hyperlink>
            <w:r w:rsidRPr="00DE65E6">
              <w:rPr>
                <w:rFonts w:ascii="Times New Roman" w:hAnsi="Times New Roman" w:cs="Times New Roman"/>
              </w:rPr>
              <w:t xml:space="preserve">, </w:t>
            </w:r>
            <w:hyperlink r:id="rId189" w:history="1">
              <w:r w:rsidRPr="00DE65E6">
                <w:rPr>
                  <w:rFonts w:ascii="Times New Roman" w:hAnsi="Times New Roman" w:cs="Times New Roman"/>
                </w:rPr>
                <w:t>7.2.3</w:t>
              </w:r>
            </w:hyperlink>
            <w:r w:rsidRPr="00DE65E6">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shd w:val="clear" w:color="auto" w:fill="auto"/>
          </w:tcPr>
          <w:p w14:paraId="1BD6C36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914053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8" w:type="dxa"/>
            <w:shd w:val="clear" w:color="auto" w:fill="auto"/>
          </w:tcPr>
          <w:p w14:paraId="3019CA6E"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93391" w:rsidRPr="00DE65E6" w14:paraId="0D9675D4" w14:textId="77777777" w:rsidTr="00193391">
        <w:trPr>
          <w:trHeight w:val="2440"/>
        </w:trPr>
        <w:tc>
          <w:tcPr>
            <w:tcW w:w="817" w:type="dxa"/>
            <w:shd w:val="clear" w:color="auto" w:fill="auto"/>
          </w:tcPr>
          <w:p w14:paraId="5223D88B" w14:textId="77777777" w:rsidR="00193391" w:rsidRPr="00DE65E6" w:rsidRDefault="00193391"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45" w:type="dxa"/>
            <w:shd w:val="clear" w:color="auto" w:fill="auto"/>
          </w:tcPr>
          <w:p w14:paraId="44372A3B"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836" w:type="dxa"/>
            <w:shd w:val="clear" w:color="auto" w:fill="auto"/>
          </w:tcPr>
          <w:p w14:paraId="135BFC31" w14:textId="77777777" w:rsidR="00193391" w:rsidRPr="00DE65E6" w:rsidRDefault="00193391"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92" w:type="dxa"/>
            <w:gridSpan w:val="3"/>
            <w:shd w:val="clear" w:color="auto" w:fill="auto"/>
          </w:tcPr>
          <w:p w14:paraId="4AE6A6B6" w14:textId="77777777" w:rsidR="00193391" w:rsidRPr="00DE65E6" w:rsidRDefault="00193391" w:rsidP="000F4AF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6032F418" w14:textId="77777777" w:rsidR="0007134A" w:rsidRPr="00DE65E6" w:rsidRDefault="0007134A" w:rsidP="0007134A">
      <w:pPr>
        <w:autoSpaceDE w:val="0"/>
        <w:autoSpaceDN w:val="0"/>
        <w:adjustRightInd w:val="0"/>
        <w:spacing w:after="0" w:line="240" w:lineRule="auto"/>
        <w:jc w:val="both"/>
        <w:rPr>
          <w:rFonts w:ascii="Times New Roman" w:hAnsi="Times New Roman" w:cs="Times New Roman"/>
        </w:rPr>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6"/>
        <w:gridCol w:w="1945"/>
        <w:gridCol w:w="4835"/>
        <w:gridCol w:w="853"/>
        <w:gridCol w:w="1984"/>
        <w:gridCol w:w="7"/>
        <w:gridCol w:w="4450"/>
      </w:tblGrid>
      <w:tr w:rsidR="0007134A" w:rsidRPr="00DE65E6" w14:paraId="1740AEAE" w14:textId="77777777" w:rsidTr="006F7C10">
        <w:trPr>
          <w:trHeight w:val="397"/>
          <w:tblHeader/>
        </w:trPr>
        <w:tc>
          <w:tcPr>
            <w:tcW w:w="14890" w:type="dxa"/>
            <w:gridSpan w:val="7"/>
            <w:tcBorders>
              <w:top w:val="nil"/>
              <w:left w:val="nil"/>
              <w:right w:val="nil"/>
            </w:tcBorders>
            <w:shd w:val="clear" w:color="auto" w:fill="auto"/>
            <w:vAlign w:val="center"/>
          </w:tcPr>
          <w:p w14:paraId="7637ED37" w14:textId="77777777" w:rsidR="00C22DBF" w:rsidRPr="00DE65E6" w:rsidRDefault="00C22DBF" w:rsidP="00C1184C">
            <w:pPr>
              <w:spacing w:after="0" w:line="240" w:lineRule="auto"/>
              <w:jc w:val="right"/>
              <w:rPr>
                <w:rFonts w:ascii="Times New Roman" w:hAnsi="Times New Roman" w:cs="Times New Roman"/>
                <w:b/>
                <w:sz w:val="20"/>
                <w:szCs w:val="20"/>
              </w:rPr>
            </w:pPr>
          </w:p>
          <w:p w14:paraId="16805BE2" w14:textId="2590D5F8" w:rsidR="00C22DBF" w:rsidRPr="00DE65E6" w:rsidRDefault="00C22DBF" w:rsidP="00C1184C">
            <w:pPr>
              <w:spacing w:after="0" w:line="240" w:lineRule="auto"/>
              <w:jc w:val="right"/>
              <w:rPr>
                <w:rFonts w:ascii="Times New Roman" w:hAnsi="Times New Roman" w:cs="Times New Roman"/>
                <w:b/>
                <w:sz w:val="20"/>
                <w:szCs w:val="20"/>
              </w:rPr>
            </w:pPr>
          </w:p>
          <w:p w14:paraId="406D41B7" w14:textId="77777777" w:rsidR="00C22DBF" w:rsidRPr="00DE65E6" w:rsidRDefault="00C22DBF" w:rsidP="00C1184C">
            <w:pPr>
              <w:spacing w:after="0" w:line="240" w:lineRule="auto"/>
              <w:jc w:val="right"/>
              <w:rPr>
                <w:rFonts w:ascii="Times New Roman" w:hAnsi="Times New Roman" w:cs="Times New Roman"/>
                <w:b/>
                <w:sz w:val="20"/>
                <w:szCs w:val="20"/>
              </w:rPr>
            </w:pPr>
          </w:p>
          <w:p w14:paraId="36D50796" w14:textId="77777777" w:rsidR="00C22DBF" w:rsidRPr="00DE65E6" w:rsidRDefault="00C22DBF" w:rsidP="00C1184C">
            <w:pPr>
              <w:spacing w:after="0" w:line="240" w:lineRule="auto"/>
              <w:jc w:val="right"/>
              <w:rPr>
                <w:rFonts w:ascii="Times New Roman" w:hAnsi="Times New Roman" w:cs="Times New Roman"/>
                <w:b/>
                <w:sz w:val="20"/>
                <w:szCs w:val="20"/>
              </w:rPr>
            </w:pPr>
          </w:p>
          <w:p w14:paraId="1DCB31C2" w14:textId="55519BDB" w:rsidR="0007134A" w:rsidRPr="00DE65E6" w:rsidRDefault="0007134A"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Ж-4.Зона застройки среднеэтажными жилыми домами</w:t>
            </w:r>
          </w:p>
        </w:tc>
      </w:tr>
      <w:tr w:rsidR="00193391" w:rsidRPr="00DE65E6" w14:paraId="10A6A564" w14:textId="77777777" w:rsidTr="00AD27CF">
        <w:trPr>
          <w:trHeight w:val="397"/>
          <w:tblHeader/>
        </w:trPr>
        <w:tc>
          <w:tcPr>
            <w:tcW w:w="7596" w:type="dxa"/>
            <w:gridSpan w:val="3"/>
            <w:shd w:val="clear" w:color="auto" w:fill="auto"/>
            <w:vAlign w:val="center"/>
          </w:tcPr>
          <w:p w14:paraId="2779FC77" w14:textId="77777777" w:rsidR="00193391" w:rsidRPr="00DE65E6" w:rsidRDefault="00193391" w:rsidP="000F4AF8">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Условно разрешенные виды использования</w:t>
            </w:r>
          </w:p>
        </w:tc>
        <w:tc>
          <w:tcPr>
            <w:tcW w:w="7294" w:type="dxa"/>
            <w:gridSpan w:val="4"/>
            <w:shd w:val="clear" w:color="auto" w:fill="auto"/>
            <w:vAlign w:val="center"/>
          </w:tcPr>
          <w:p w14:paraId="0DD71E00" w14:textId="77777777" w:rsidR="00193391" w:rsidRPr="00DE65E6" w:rsidRDefault="00193391" w:rsidP="000F4AF8">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193391" w:rsidRPr="00DE65E6" w14:paraId="06B3D131" w14:textId="77777777" w:rsidTr="00AD27CF">
        <w:trPr>
          <w:trHeight w:val="397"/>
          <w:tblHeader/>
        </w:trPr>
        <w:tc>
          <w:tcPr>
            <w:tcW w:w="816" w:type="dxa"/>
            <w:shd w:val="clear" w:color="auto" w:fill="auto"/>
            <w:vAlign w:val="center"/>
          </w:tcPr>
          <w:p w14:paraId="6423BA6D"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5" w:type="dxa"/>
            <w:shd w:val="clear" w:color="auto" w:fill="auto"/>
            <w:vAlign w:val="center"/>
          </w:tcPr>
          <w:p w14:paraId="49B3E447"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35" w:type="dxa"/>
            <w:shd w:val="clear" w:color="auto" w:fill="auto"/>
            <w:vAlign w:val="center"/>
          </w:tcPr>
          <w:p w14:paraId="15495B3A"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3" w:type="dxa"/>
            <w:shd w:val="clear" w:color="auto" w:fill="auto"/>
            <w:vAlign w:val="center"/>
          </w:tcPr>
          <w:p w14:paraId="3A3D74F8"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62BD3112"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457" w:type="dxa"/>
            <w:gridSpan w:val="2"/>
            <w:shd w:val="clear" w:color="auto" w:fill="auto"/>
            <w:vAlign w:val="center"/>
          </w:tcPr>
          <w:p w14:paraId="0F107DB9" w14:textId="77777777" w:rsidR="00193391" w:rsidRPr="00DE65E6" w:rsidRDefault="00193391" w:rsidP="000F4AF8">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F42526" w:rsidRPr="00DE65E6" w14:paraId="1B2C2F88" w14:textId="77777777" w:rsidTr="00AD27CF">
        <w:trPr>
          <w:trHeight w:val="266"/>
        </w:trPr>
        <w:tc>
          <w:tcPr>
            <w:tcW w:w="816" w:type="dxa"/>
            <w:vMerge w:val="restart"/>
            <w:shd w:val="clear" w:color="auto" w:fill="auto"/>
          </w:tcPr>
          <w:p w14:paraId="3B6CF402" w14:textId="77777777" w:rsidR="00F42526" w:rsidRPr="00DE65E6" w:rsidRDefault="00F42526" w:rsidP="00DC167F">
            <w:pPr>
              <w:spacing w:after="0" w:line="240" w:lineRule="auto"/>
              <w:rPr>
                <w:rFonts w:ascii="Times New Roman" w:hAnsi="Times New Roman" w:cs="Times New Roman"/>
              </w:rPr>
            </w:pPr>
            <w:r w:rsidRPr="00DE65E6">
              <w:rPr>
                <w:rFonts w:ascii="Times New Roman" w:hAnsi="Times New Roman" w:cs="Times New Roman"/>
              </w:rPr>
              <w:t>2.1.1</w:t>
            </w:r>
          </w:p>
        </w:tc>
        <w:tc>
          <w:tcPr>
            <w:tcW w:w="1945" w:type="dxa"/>
            <w:vMerge w:val="restart"/>
            <w:shd w:val="clear" w:color="auto" w:fill="auto"/>
          </w:tcPr>
          <w:p w14:paraId="5DD9B4D6" w14:textId="77777777" w:rsidR="00F42526" w:rsidRPr="00DE65E6" w:rsidRDefault="00F42526" w:rsidP="00DC167F">
            <w:pPr>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Малоэтажная  многоквартирная жилая застройка</w:t>
            </w:r>
          </w:p>
        </w:tc>
        <w:tc>
          <w:tcPr>
            <w:tcW w:w="4835" w:type="dxa"/>
            <w:vMerge w:val="restart"/>
            <w:shd w:val="clear" w:color="auto" w:fill="auto"/>
          </w:tcPr>
          <w:p w14:paraId="03FB53DB" w14:textId="77777777" w:rsidR="00F42526" w:rsidRPr="00DE65E6" w:rsidRDefault="00F42526" w:rsidP="00C612F7">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малоэтажных многоквартирных домов (многоквартирные дома высотой до 4 этажей, включая мансардный);</w:t>
            </w:r>
          </w:p>
          <w:p w14:paraId="5BCCB16E" w14:textId="77777777" w:rsidR="00F42526" w:rsidRPr="00DE65E6" w:rsidRDefault="00F42526" w:rsidP="00C612F7">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обустройство спортивных и детских площадок, площадок для отдыха;</w:t>
            </w:r>
          </w:p>
          <w:p w14:paraId="56BF9DA1" w14:textId="77777777" w:rsidR="00F42526" w:rsidRPr="00DE65E6" w:rsidRDefault="00F42526" w:rsidP="00C612F7">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14:paraId="100F0D12" w14:textId="77777777" w:rsidR="00F42526" w:rsidRPr="00DE65E6" w:rsidRDefault="00F42526" w:rsidP="00AD27CF">
            <w:pPr>
              <w:autoSpaceDE w:val="0"/>
              <w:autoSpaceDN w:val="0"/>
              <w:adjustRightInd w:val="0"/>
              <w:spacing w:after="0" w:line="240" w:lineRule="auto"/>
              <w:rPr>
                <w:rFonts w:ascii="Times New Roman" w:hAnsi="Times New Roman" w:cs="Times New Roman"/>
              </w:rPr>
            </w:pPr>
          </w:p>
          <w:p w14:paraId="2C752E60" w14:textId="77777777" w:rsidR="00F42526" w:rsidRPr="00DE65E6" w:rsidRDefault="00F42526" w:rsidP="00AD27CF">
            <w:pPr>
              <w:autoSpaceDE w:val="0"/>
              <w:autoSpaceDN w:val="0"/>
              <w:adjustRightInd w:val="0"/>
              <w:spacing w:after="0" w:line="240" w:lineRule="auto"/>
              <w:rPr>
                <w:rFonts w:ascii="Times New Roman" w:hAnsi="Times New Roman" w:cs="Times New Roman"/>
              </w:rPr>
            </w:pPr>
          </w:p>
        </w:tc>
        <w:tc>
          <w:tcPr>
            <w:tcW w:w="853" w:type="dxa"/>
            <w:shd w:val="clear" w:color="auto" w:fill="auto"/>
          </w:tcPr>
          <w:p w14:paraId="2680F39D" w14:textId="77777777" w:rsidR="00F42526" w:rsidRPr="00DE65E6" w:rsidRDefault="00F42526" w:rsidP="00AD27CF">
            <w:pPr>
              <w:spacing w:after="0" w:line="240" w:lineRule="auto"/>
              <w:rPr>
                <w:rFonts w:ascii="Times New Roman" w:hAnsi="Times New Roman" w:cs="Times New Roman"/>
              </w:rPr>
            </w:pPr>
            <w:r w:rsidRPr="00DE65E6">
              <w:rPr>
                <w:rFonts w:ascii="Times New Roman" w:hAnsi="Times New Roman" w:cs="Times New Roman"/>
              </w:rPr>
              <w:t>2.7.1</w:t>
            </w:r>
          </w:p>
        </w:tc>
        <w:tc>
          <w:tcPr>
            <w:tcW w:w="1991" w:type="dxa"/>
            <w:gridSpan w:val="2"/>
            <w:shd w:val="clear" w:color="auto" w:fill="auto"/>
          </w:tcPr>
          <w:p w14:paraId="3C0EA69A" w14:textId="77777777" w:rsidR="00F42526" w:rsidRPr="00DE65E6" w:rsidRDefault="00F42526" w:rsidP="00AD27C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91A3040" w14:textId="77777777" w:rsidR="00F42526" w:rsidRPr="00DE65E6" w:rsidRDefault="00F42526" w:rsidP="00AD27CF">
            <w:pPr>
              <w:spacing w:after="0" w:line="240" w:lineRule="auto"/>
              <w:rPr>
                <w:rFonts w:ascii="Times New Roman" w:hAnsi="Times New Roman" w:cs="Times New Roman"/>
              </w:rPr>
            </w:pPr>
          </w:p>
        </w:tc>
        <w:tc>
          <w:tcPr>
            <w:tcW w:w="4450" w:type="dxa"/>
            <w:shd w:val="clear" w:color="auto" w:fill="auto"/>
          </w:tcPr>
          <w:p w14:paraId="1CB9B39C"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0" w:history="1">
              <w:r w:rsidRPr="00DE65E6">
                <w:rPr>
                  <w:rFonts w:ascii="Times New Roman" w:hAnsi="Times New Roman" w:cs="Times New Roman"/>
                </w:rPr>
                <w:t>кодами 2.7.2, 4.9</w:t>
              </w:r>
            </w:hyperlink>
          </w:p>
        </w:tc>
      </w:tr>
      <w:tr w:rsidR="00AD27CF" w:rsidRPr="00DE65E6" w14:paraId="08DD46A7" w14:textId="77777777" w:rsidTr="00AD27CF">
        <w:trPr>
          <w:trHeight w:val="222"/>
        </w:trPr>
        <w:tc>
          <w:tcPr>
            <w:tcW w:w="816" w:type="dxa"/>
            <w:vMerge/>
            <w:shd w:val="clear" w:color="auto" w:fill="auto"/>
          </w:tcPr>
          <w:p w14:paraId="09282F4E"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65AB6DF8"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7CA6AA7E" w14:textId="77777777" w:rsidR="00AD27CF" w:rsidRPr="00DE65E6" w:rsidRDefault="00AD27CF" w:rsidP="00AD27CF">
            <w:pPr>
              <w:autoSpaceDE w:val="0"/>
              <w:autoSpaceDN w:val="0"/>
              <w:adjustRightInd w:val="0"/>
              <w:spacing w:after="0" w:line="240" w:lineRule="auto"/>
              <w:rPr>
                <w:rFonts w:ascii="Times New Roman" w:hAnsi="Times New Roman" w:cs="Times New Roman"/>
              </w:rPr>
            </w:pPr>
          </w:p>
        </w:tc>
        <w:tc>
          <w:tcPr>
            <w:tcW w:w="853" w:type="dxa"/>
            <w:shd w:val="clear" w:color="auto" w:fill="auto"/>
          </w:tcPr>
          <w:p w14:paraId="20E79717"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3.1.1</w:t>
            </w:r>
          </w:p>
        </w:tc>
        <w:tc>
          <w:tcPr>
            <w:tcW w:w="1991" w:type="dxa"/>
            <w:gridSpan w:val="2"/>
            <w:shd w:val="clear" w:color="auto" w:fill="auto"/>
          </w:tcPr>
          <w:p w14:paraId="6F9C15CF"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0" w:type="dxa"/>
            <w:shd w:val="clear" w:color="auto" w:fill="auto"/>
          </w:tcPr>
          <w:p w14:paraId="51FD98D7"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D27CF" w:rsidRPr="00DE65E6" w14:paraId="323733A4" w14:textId="77777777" w:rsidTr="00AD27CF">
        <w:trPr>
          <w:trHeight w:val="426"/>
        </w:trPr>
        <w:tc>
          <w:tcPr>
            <w:tcW w:w="816" w:type="dxa"/>
            <w:vMerge/>
            <w:shd w:val="clear" w:color="auto" w:fill="auto"/>
          </w:tcPr>
          <w:p w14:paraId="2BEC2047"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1C9F12B2"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1D9CF468" w14:textId="77777777" w:rsidR="00AD27CF" w:rsidRPr="00DE65E6" w:rsidRDefault="00AD27CF" w:rsidP="00AD27CF">
            <w:pPr>
              <w:autoSpaceDE w:val="0"/>
              <w:autoSpaceDN w:val="0"/>
              <w:adjustRightInd w:val="0"/>
              <w:spacing w:after="0" w:line="240" w:lineRule="auto"/>
              <w:rPr>
                <w:rFonts w:ascii="Times New Roman" w:hAnsi="Times New Roman" w:cs="Times New Roman"/>
              </w:rPr>
            </w:pPr>
          </w:p>
        </w:tc>
        <w:tc>
          <w:tcPr>
            <w:tcW w:w="853" w:type="dxa"/>
            <w:shd w:val="clear" w:color="auto" w:fill="auto"/>
          </w:tcPr>
          <w:p w14:paraId="29590709"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5.1.3</w:t>
            </w:r>
          </w:p>
        </w:tc>
        <w:tc>
          <w:tcPr>
            <w:tcW w:w="1991" w:type="dxa"/>
            <w:gridSpan w:val="2"/>
            <w:shd w:val="clear" w:color="auto" w:fill="auto"/>
          </w:tcPr>
          <w:p w14:paraId="576FA229"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450" w:type="dxa"/>
            <w:shd w:val="clear" w:color="auto" w:fill="auto"/>
          </w:tcPr>
          <w:p w14:paraId="70ACDA14"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AD27CF" w:rsidRPr="00DE65E6" w14:paraId="11BC2909" w14:textId="77777777" w:rsidTr="00AD27CF">
        <w:trPr>
          <w:trHeight w:val="213"/>
        </w:trPr>
        <w:tc>
          <w:tcPr>
            <w:tcW w:w="816" w:type="dxa"/>
            <w:vMerge/>
            <w:shd w:val="clear" w:color="auto" w:fill="auto"/>
          </w:tcPr>
          <w:p w14:paraId="0AC4F685"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4131FAEC"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357408D3" w14:textId="77777777" w:rsidR="00AD27CF" w:rsidRPr="00DE65E6" w:rsidRDefault="00AD27CF" w:rsidP="00AD27CF">
            <w:pPr>
              <w:autoSpaceDE w:val="0"/>
              <w:autoSpaceDN w:val="0"/>
              <w:adjustRightInd w:val="0"/>
              <w:spacing w:after="0" w:line="240" w:lineRule="auto"/>
              <w:rPr>
                <w:rFonts w:ascii="Times New Roman" w:hAnsi="Times New Roman" w:cs="Times New Roman"/>
              </w:rPr>
            </w:pPr>
          </w:p>
        </w:tc>
        <w:tc>
          <w:tcPr>
            <w:tcW w:w="853" w:type="dxa"/>
            <w:shd w:val="clear" w:color="auto" w:fill="auto"/>
          </w:tcPr>
          <w:p w14:paraId="3F835F5E"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8.3</w:t>
            </w:r>
          </w:p>
        </w:tc>
        <w:tc>
          <w:tcPr>
            <w:tcW w:w="1991" w:type="dxa"/>
            <w:gridSpan w:val="2"/>
            <w:shd w:val="clear" w:color="auto" w:fill="auto"/>
          </w:tcPr>
          <w:p w14:paraId="2DEE7563"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 xml:space="preserve">Обеспечение </w:t>
            </w:r>
            <w:r w:rsidRPr="00DE65E6">
              <w:rPr>
                <w:rFonts w:ascii="Times New Roman" w:hAnsi="Times New Roman" w:cs="Times New Roman"/>
              </w:rPr>
              <w:lastRenderedPageBreak/>
              <w:t>внутреннего правопорядка</w:t>
            </w:r>
          </w:p>
        </w:tc>
        <w:tc>
          <w:tcPr>
            <w:tcW w:w="4450" w:type="dxa"/>
            <w:shd w:val="clear" w:color="auto" w:fill="auto"/>
          </w:tcPr>
          <w:p w14:paraId="301A2172"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w:t>
            </w:r>
            <w:r w:rsidRPr="00DE65E6">
              <w:rPr>
                <w:rFonts w:ascii="Times New Roman" w:hAnsi="Times New Roman" w:cs="Times New Roman"/>
              </w:rPr>
              <w:lastRenderedPageBreak/>
              <w:t>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581DB04"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D27CF" w:rsidRPr="00DE65E6" w14:paraId="22C7BABF" w14:textId="77777777" w:rsidTr="00AD27CF">
        <w:trPr>
          <w:trHeight w:val="196"/>
        </w:trPr>
        <w:tc>
          <w:tcPr>
            <w:tcW w:w="816" w:type="dxa"/>
            <w:vMerge/>
            <w:shd w:val="clear" w:color="auto" w:fill="auto"/>
          </w:tcPr>
          <w:p w14:paraId="7A7EE60E"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714C923B"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2192D80C"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19770C85"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12.0.2</w:t>
            </w:r>
          </w:p>
        </w:tc>
        <w:tc>
          <w:tcPr>
            <w:tcW w:w="1991" w:type="dxa"/>
            <w:gridSpan w:val="2"/>
            <w:shd w:val="clear" w:color="auto" w:fill="auto"/>
          </w:tcPr>
          <w:p w14:paraId="0727FAB9"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0" w:type="dxa"/>
            <w:shd w:val="clear" w:color="auto" w:fill="auto"/>
          </w:tcPr>
          <w:p w14:paraId="23CA4BB9" w14:textId="77777777" w:rsidR="00AD27CF" w:rsidRPr="00DE65E6" w:rsidRDefault="00AD27CF" w:rsidP="00AD27C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41542" w:rsidRPr="00DE65E6" w14:paraId="79E59CAE" w14:textId="77777777" w:rsidTr="00AD27CF">
        <w:tc>
          <w:tcPr>
            <w:tcW w:w="816" w:type="dxa"/>
            <w:shd w:val="clear" w:color="auto" w:fill="auto"/>
          </w:tcPr>
          <w:p w14:paraId="6353F040" w14:textId="77777777" w:rsidR="00241542" w:rsidRPr="00DE65E6" w:rsidRDefault="00241542" w:rsidP="000F4AF8">
            <w:pPr>
              <w:spacing w:after="0" w:line="240" w:lineRule="auto"/>
              <w:rPr>
                <w:rFonts w:ascii="Times New Roman" w:hAnsi="Times New Roman" w:cs="Times New Roman"/>
              </w:rPr>
            </w:pPr>
            <w:r w:rsidRPr="00DE65E6">
              <w:rPr>
                <w:rFonts w:ascii="Times New Roman" w:hAnsi="Times New Roman" w:cs="Times New Roman"/>
              </w:rPr>
              <w:t>2.3</w:t>
            </w:r>
          </w:p>
        </w:tc>
        <w:tc>
          <w:tcPr>
            <w:tcW w:w="1945" w:type="dxa"/>
            <w:shd w:val="clear" w:color="auto" w:fill="auto"/>
          </w:tcPr>
          <w:p w14:paraId="2634B04D" w14:textId="77777777" w:rsidR="00241542" w:rsidRPr="00DE65E6" w:rsidRDefault="00241542"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Блокированная жилая застройка</w:t>
            </w:r>
          </w:p>
          <w:p w14:paraId="4E5C46C6" w14:textId="77777777" w:rsidR="00241542" w:rsidRPr="00DE65E6" w:rsidRDefault="00241542" w:rsidP="000F4AF8">
            <w:pPr>
              <w:spacing w:after="0" w:line="240" w:lineRule="auto"/>
              <w:jc w:val="both"/>
              <w:rPr>
                <w:rFonts w:ascii="Times New Roman" w:eastAsia="Times New Roman" w:hAnsi="Times New Roman" w:cs="Times New Roman"/>
              </w:rPr>
            </w:pPr>
          </w:p>
        </w:tc>
        <w:tc>
          <w:tcPr>
            <w:tcW w:w="4835" w:type="dxa"/>
            <w:shd w:val="clear" w:color="auto" w:fill="auto"/>
          </w:tcPr>
          <w:p w14:paraId="4513FABD" w14:textId="77777777" w:rsidR="00241542" w:rsidRPr="00DE65E6" w:rsidRDefault="00241542"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w:t>
            </w:r>
            <w:r w:rsidRPr="00DE65E6">
              <w:rPr>
                <w:rFonts w:ascii="Times New Roman" w:eastAsiaTheme="minorHAnsi" w:hAnsi="Times New Roman" w:cs="Times New Roman"/>
                <w:lang w:eastAsia="en-US"/>
              </w:rPr>
              <w:lastRenderedPageBreak/>
              <w:t>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2A86F236" w14:textId="77777777" w:rsidR="00241542" w:rsidRPr="00DE65E6" w:rsidRDefault="00241542"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1606DB62" w14:textId="77777777" w:rsidR="00241542" w:rsidRPr="00DE65E6" w:rsidRDefault="00241542"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гаражей для собственных нужд и иных вспомогательных сооружений;</w:t>
            </w:r>
          </w:p>
          <w:p w14:paraId="201B094F" w14:textId="77777777" w:rsidR="00241542" w:rsidRPr="00DE65E6" w:rsidRDefault="00241542" w:rsidP="00F42526">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обустройство спортивных и детских площадок, площадок для отдыха</w:t>
            </w:r>
          </w:p>
        </w:tc>
        <w:tc>
          <w:tcPr>
            <w:tcW w:w="7294" w:type="dxa"/>
            <w:gridSpan w:val="4"/>
            <w:shd w:val="clear" w:color="auto" w:fill="auto"/>
          </w:tcPr>
          <w:p w14:paraId="4840D2D9" w14:textId="77777777" w:rsidR="00241542" w:rsidRPr="00DE65E6" w:rsidRDefault="00241542" w:rsidP="000F4AF8">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AD27CF" w:rsidRPr="00DE65E6" w14:paraId="64B4A581" w14:textId="77777777" w:rsidTr="00AD27CF">
        <w:tc>
          <w:tcPr>
            <w:tcW w:w="816" w:type="dxa"/>
            <w:shd w:val="clear" w:color="auto" w:fill="auto"/>
          </w:tcPr>
          <w:p w14:paraId="78B8B4D8"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3.1</w:t>
            </w:r>
          </w:p>
        </w:tc>
        <w:tc>
          <w:tcPr>
            <w:tcW w:w="1945" w:type="dxa"/>
            <w:shd w:val="clear" w:color="auto" w:fill="auto"/>
          </w:tcPr>
          <w:p w14:paraId="60FEC990"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Коммунальное обслуживание</w:t>
            </w:r>
          </w:p>
        </w:tc>
        <w:tc>
          <w:tcPr>
            <w:tcW w:w="4835" w:type="dxa"/>
            <w:shd w:val="clear" w:color="auto" w:fill="auto"/>
          </w:tcPr>
          <w:p w14:paraId="29878656"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hAnsi="Times New Roman" w:cs="Times New Roman"/>
                </w:rPr>
                <w:t>кодами 3.1.1</w:t>
              </w:r>
            </w:hyperlink>
            <w:r w:rsidRPr="00DE65E6">
              <w:rPr>
                <w:rFonts w:ascii="Times New Roman" w:hAnsi="Times New Roman" w:cs="Times New Roman"/>
              </w:rPr>
              <w:t xml:space="preserve"> - </w:t>
            </w:r>
            <w:hyperlink w:anchor="Par181" w:tooltip="3.1.2" w:history="1">
              <w:r w:rsidRPr="00DE65E6">
                <w:rPr>
                  <w:rFonts w:ascii="Times New Roman" w:hAnsi="Times New Roman" w:cs="Times New Roman"/>
                </w:rPr>
                <w:t>3.1.2</w:t>
              </w:r>
            </w:hyperlink>
          </w:p>
        </w:tc>
        <w:tc>
          <w:tcPr>
            <w:tcW w:w="7294" w:type="dxa"/>
            <w:gridSpan w:val="4"/>
            <w:shd w:val="clear" w:color="auto" w:fill="auto"/>
          </w:tcPr>
          <w:p w14:paraId="4F394FBB" w14:textId="77777777" w:rsidR="00AD27CF" w:rsidRPr="00DE65E6" w:rsidRDefault="00AD27CF" w:rsidP="000F4AF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AD27CF" w:rsidRPr="00DE65E6" w14:paraId="727A6121" w14:textId="77777777" w:rsidTr="00AD27CF">
        <w:tc>
          <w:tcPr>
            <w:tcW w:w="816" w:type="dxa"/>
            <w:shd w:val="clear" w:color="auto" w:fill="auto"/>
          </w:tcPr>
          <w:p w14:paraId="013E2746"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3.2</w:t>
            </w:r>
          </w:p>
        </w:tc>
        <w:tc>
          <w:tcPr>
            <w:tcW w:w="1945" w:type="dxa"/>
            <w:shd w:val="clear" w:color="auto" w:fill="auto"/>
          </w:tcPr>
          <w:p w14:paraId="48756100"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Социальное обслуживание</w:t>
            </w:r>
          </w:p>
        </w:tc>
        <w:tc>
          <w:tcPr>
            <w:tcW w:w="4835" w:type="dxa"/>
            <w:shd w:val="clear" w:color="auto" w:fill="auto"/>
          </w:tcPr>
          <w:p w14:paraId="5A171C29"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DE65E6">
                <w:rPr>
                  <w:rFonts w:ascii="Times New Roman" w:hAnsi="Times New Roman" w:cs="Times New Roman"/>
                </w:rPr>
                <w:t>кодами 3.2.1</w:t>
              </w:r>
            </w:hyperlink>
            <w:r w:rsidRPr="00DE65E6">
              <w:rPr>
                <w:rFonts w:ascii="Times New Roman" w:hAnsi="Times New Roman" w:cs="Times New Roman"/>
              </w:rPr>
              <w:t xml:space="preserve"> - </w:t>
            </w:r>
            <w:hyperlink w:anchor="Par198" w:tooltip="3.2.4" w:history="1">
              <w:r w:rsidRPr="00DE65E6">
                <w:rPr>
                  <w:rFonts w:ascii="Times New Roman" w:hAnsi="Times New Roman" w:cs="Times New Roman"/>
                </w:rPr>
                <w:t>3.2.4</w:t>
              </w:r>
            </w:hyperlink>
          </w:p>
        </w:tc>
        <w:tc>
          <w:tcPr>
            <w:tcW w:w="7294" w:type="dxa"/>
            <w:gridSpan w:val="4"/>
            <w:shd w:val="clear" w:color="auto" w:fill="auto"/>
          </w:tcPr>
          <w:p w14:paraId="43A02A0F" w14:textId="77777777" w:rsidR="00AD27CF" w:rsidRPr="00DE65E6" w:rsidRDefault="00AD27CF" w:rsidP="000F4AF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490CA232" w14:textId="77777777" w:rsidTr="00AD27CF">
        <w:trPr>
          <w:trHeight w:val="255"/>
        </w:trPr>
        <w:tc>
          <w:tcPr>
            <w:tcW w:w="816" w:type="dxa"/>
            <w:vMerge w:val="restart"/>
            <w:shd w:val="clear" w:color="auto" w:fill="auto"/>
          </w:tcPr>
          <w:p w14:paraId="5BED2D77"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3.6.1</w:t>
            </w:r>
          </w:p>
        </w:tc>
        <w:tc>
          <w:tcPr>
            <w:tcW w:w="1945" w:type="dxa"/>
            <w:vMerge w:val="restart"/>
            <w:shd w:val="clear" w:color="auto" w:fill="auto"/>
          </w:tcPr>
          <w:p w14:paraId="34F61F73"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Объекты культурно-досуговой деятельности</w:t>
            </w:r>
          </w:p>
        </w:tc>
        <w:tc>
          <w:tcPr>
            <w:tcW w:w="4835" w:type="dxa"/>
            <w:vMerge w:val="restart"/>
            <w:shd w:val="clear" w:color="auto" w:fill="auto"/>
          </w:tcPr>
          <w:p w14:paraId="612143DC"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w:t>
            </w:r>
            <w:r w:rsidRPr="00DE65E6">
              <w:rPr>
                <w:rFonts w:ascii="Times New Roman" w:hAnsi="Times New Roman" w:cs="Times New Roman"/>
              </w:rPr>
              <w:lastRenderedPageBreak/>
              <w:t>филармоний, концертных залов, планетариев</w:t>
            </w:r>
          </w:p>
        </w:tc>
        <w:tc>
          <w:tcPr>
            <w:tcW w:w="853" w:type="dxa"/>
            <w:shd w:val="clear" w:color="auto" w:fill="auto"/>
          </w:tcPr>
          <w:p w14:paraId="54353AE5"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19213338"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9B69E85" w14:textId="77777777" w:rsidR="00F42526" w:rsidRPr="00DE65E6" w:rsidRDefault="00F42526" w:rsidP="000F4AF8">
            <w:pPr>
              <w:spacing w:after="0" w:line="240" w:lineRule="auto"/>
              <w:jc w:val="both"/>
              <w:rPr>
                <w:rFonts w:ascii="Times New Roman" w:hAnsi="Times New Roman" w:cs="Times New Roman"/>
              </w:rPr>
            </w:pPr>
          </w:p>
        </w:tc>
        <w:tc>
          <w:tcPr>
            <w:tcW w:w="4457" w:type="dxa"/>
            <w:gridSpan w:val="2"/>
            <w:shd w:val="clear" w:color="auto" w:fill="auto"/>
          </w:tcPr>
          <w:p w14:paraId="5DEC307A"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DE65E6">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191" w:history="1">
              <w:r w:rsidRPr="00DE65E6">
                <w:rPr>
                  <w:rFonts w:ascii="Times New Roman" w:hAnsi="Times New Roman" w:cs="Times New Roman"/>
                </w:rPr>
                <w:t>кодами 2.7.2, 4.9</w:t>
              </w:r>
            </w:hyperlink>
          </w:p>
        </w:tc>
      </w:tr>
      <w:tr w:rsidR="00AD27CF" w:rsidRPr="00DE65E6" w14:paraId="05C2A897" w14:textId="77777777" w:rsidTr="00AD27CF">
        <w:trPr>
          <w:trHeight w:val="251"/>
        </w:trPr>
        <w:tc>
          <w:tcPr>
            <w:tcW w:w="816" w:type="dxa"/>
            <w:vMerge/>
            <w:shd w:val="clear" w:color="auto" w:fill="auto"/>
          </w:tcPr>
          <w:p w14:paraId="04B724E5"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010F18AC"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3B3229CB"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0E7A2A24"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FAF5A67"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7" w:type="dxa"/>
            <w:gridSpan w:val="2"/>
            <w:shd w:val="clear" w:color="auto" w:fill="auto"/>
          </w:tcPr>
          <w:p w14:paraId="052C0B85"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D27CF" w:rsidRPr="00DE65E6" w14:paraId="49644310" w14:textId="77777777" w:rsidTr="00AD27CF">
        <w:trPr>
          <w:trHeight w:val="251"/>
        </w:trPr>
        <w:tc>
          <w:tcPr>
            <w:tcW w:w="816" w:type="dxa"/>
            <w:vMerge/>
            <w:shd w:val="clear" w:color="auto" w:fill="auto"/>
          </w:tcPr>
          <w:p w14:paraId="17CA4FF9"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476AAFE4"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62EA8CA7"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5B22BFCD"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5F251335"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57" w:type="dxa"/>
            <w:gridSpan w:val="2"/>
            <w:shd w:val="clear" w:color="auto" w:fill="auto"/>
          </w:tcPr>
          <w:p w14:paraId="2C5EBC23"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D27CF" w:rsidRPr="00DE65E6" w14:paraId="4ED54E6D" w14:textId="77777777" w:rsidTr="00AD27CF">
        <w:trPr>
          <w:trHeight w:val="251"/>
        </w:trPr>
        <w:tc>
          <w:tcPr>
            <w:tcW w:w="816" w:type="dxa"/>
            <w:vMerge/>
            <w:shd w:val="clear" w:color="auto" w:fill="auto"/>
          </w:tcPr>
          <w:p w14:paraId="266D8711"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52E3713D"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7A7C17BC"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05A77AB1"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51A814A"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7" w:type="dxa"/>
            <w:gridSpan w:val="2"/>
            <w:shd w:val="clear" w:color="auto" w:fill="auto"/>
          </w:tcPr>
          <w:p w14:paraId="64DEB512"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DE65E6">
              <w:rPr>
                <w:rFonts w:ascii="Times New Roman" w:hAnsi="Times New Roman" w:cs="Times New Roman"/>
              </w:rPr>
              <w:lastRenderedPageBreak/>
              <w:t xml:space="preserve">использования с </w:t>
            </w:r>
            <w:hyperlink r:id="rId19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9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AD27CF" w:rsidRPr="00DE65E6" w14:paraId="7647D798" w14:textId="77777777" w:rsidTr="00AD27CF">
        <w:trPr>
          <w:trHeight w:val="251"/>
        </w:trPr>
        <w:tc>
          <w:tcPr>
            <w:tcW w:w="816" w:type="dxa"/>
            <w:vMerge/>
            <w:shd w:val="clear" w:color="auto" w:fill="auto"/>
          </w:tcPr>
          <w:p w14:paraId="682E9219"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5DA7B580"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05EAE956"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2006490F"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C2D7C7F"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7" w:type="dxa"/>
            <w:gridSpan w:val="2"/>
            <w:shd w:val="clear" w:color="auto" w:fill="auto"/>
          </w:tcPr>
          <w:p w14:paraId="680DE8E1"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8ABEA48"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D27CF" w:rsidRPr="00DE65E6" w14:paraId="5E8EAA7A" w14:textId="77777777" w:rsidTr="00AD27CF">
        <w:trPr>
          <w:trHeight w:val="251"/>
        </w:trPr>
        <w:tc>
          <w:tcPr>
            <w:tcW w:w="816" w:type="dxa"/>
            <w:vMerge/>
            <w:shd w:val="clear" w:color="auto" w:fill="auto"/>
          </w:tcPr>
          <w:p w14:paraId="3D26E3C5"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17FCD8A8"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5A106192"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417C1540"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04811B7"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7" w:type="dxa"/>
            <w:gridSpan w:val="2"/>
            <w:shd w:val="clear" w:color="auto" w:fill="auto"/>
          </w:tcPr>
          <w:p w14:paraId="77DC6EAC"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D27CF" w:rsidRPr="00DE65E6" w14:paraId="70A3418C" w14:textId="77777777" w:rsidTr="00AD27CF">
        <w:trPr>
          <w:trHeight w:val="251"/>
        </w:trPr>
        <w:tc>
          <w:tcPr>
            <w:tcW w:w="816" w:type="dxa"/>
            <w:shd w:val="clear" w:color="auto" w:fill="auto"/>
          </w:tcPr>
          <w:p w14:paraId="222EFD0A"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3.7</w:t>
            </w:r>
          </w:p>
        </w:tc>
        <w:tc>
          <w:tcPr>
            <w:tcW w:w="1945" w:type="dxa"/>
            <w:shd w:val="clear" w:color="auto" w:fill="auto"/>
          </w:tcPr>
          <w:p w14:paraId="7FAE1FA0"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Религиозное использование</w:t>
            </w:r>
          </w:p>
        </w:tc>
        <w:tc>
          <w:tcPr>
            <w:tcW w:w="4835" w:type="dxa"/>
            <w:shd w:val="clear" w:color="auto" w:fill="auto"/>
          </w:tcPr>
          <w:p w14:paraId="560049C4"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w:t>
            </w:r>
            <w:r w:rsidRPr="00DE65E6">
              <w:rPr>
                <w:rFonts w:ascii="Times New Roman" w:hAnsi="Times New Roman" w:cs="Times New Roman"/>
              </w:rPr>
              <w:lastRenderedPageBreak/>
              <w:t xml:space="preserve">содержание видов разрешенного использования с </w:t>
            </w:r>
            <w:hyperlink w:anchor="Par242" w:tooltip="3.7.1" w:history="1">
              <w:r w:rsidRPr="00DE65E6">
                <w:rPr>
                  <w:rFonts w:ascii="Times New Roman" w:hAnsi="Times New Roman" w:cs="Times New Roman"/>
                </w:rPr>
                <w:t>кодами 3.7.1</w:t>
              </w:r>
            </w:hyperlink>
            <w:r w:rsidRPr="00DE65E6">
              <w:rPr>
                <w:rFonts w:ascii="Times New Roman" w:hAnsi="Times New Roman" w:cs="Times New Roman"/>
              </w:rPr>
              <w:t xml:space="preserve"> - </w:t>
            </w:r>
            <w:hyperlink w:anchor="Par245" w:tooltip="3.7.2" w:history="1">
              <w:r w:rsidRPr="00DE65E6">
                <w:rPr>
                  <w:rFonts w:ascii="Times New Roman" w:hAnsi="Times New Roman" w:cs="Times New Roman"/>
                </w:rPr>
                <w:t>3.7.2</w:t>
              </w:r>
            </w:hyperlink>
          </w:p>
        </w:tc>
        <w:tc>
          <w:tcPr>
            <w:tcW w:w="7294" w:type="dxa"/>
            <w:gridSpan w:val="4"/>
            <w:shd w:val="clear" w:color="auto" w:fill="auto"/>
          </w:tcPr>
          <w:p w14:paraId="641ABBCB" w14:textId="77777777" w:rsidR="00AD27CF" w:rsidRPr="00DE65E6" w:rsidRDefault="00AD27CF" w:rsidP="000F4AF8">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AD27CF" w:rsidRPr="00DE65E6" w14:paraId="437312A1" w14:textId="77777777" w:rsidTr="00AD27CF">
        <w:trPr>
          <w:trHeight w:val="378"/>
        </w:trPr>
        <w:tc>
          <w:tcPr>
            <w:tcW w:w="816" w:type="dxa"/>
            <w:shd w:val="clear" w:color="auto" w:fill="auto"/>
          </w:tcPr>
          <w:p w14:paraId="421679CA"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3.8</w:t>
            </w:r>
          </w:p>
        </w:tc>
        <w:tc>
          <w:tcPr>
            <w:tcW w:w="1945" w:type="dxa"/>
            <w:shd w:val="clear" w:color="auto" w:fill="auto"/>
          </w:tcPr>
          <w:p w14:paraId="734B23CE"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Общественное управление</w:t>
            </w:r>
          </w:p>
        </w:tc>
        <w:tc>
          <w:tcPr>
            <w:tcW w:w="4835" w:type="dxa"/>
            <w:shd w:val="clear" w:color="auto" w:fill="auto"/>
          </w:tcPr>
          <w:p w14:paraId="24A9857B"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DE65E6">
                <w:rPr>
                  <w:rFonts w:ascii="Times New Roman" w:hAnsi="Times New Roman" w:cs="Times New Roman"/>
                </w:rPr>
                <w:t>кодами 3.8.1</w:t>
              </w:r>
            </w:hyperlink>
            <w:r w:rsidRPr="00DE65E6">
              <w:rPr>
                <w:rFonts w:ascii="Times New Roman" w:hAnsi="Times New Roman" w:cs="Times New Roman"/>
              </w:rPr>
              <w:t xml:space="preserve"> - </w:t>
            </w:r>
            <w:hyperlink w:anchor="Par254" w:tooltip="3.8.2" w:history="1">
              <w:r w:rsidRPr="00DE65E6">
                <w:rPr>
                  <w:rFonts w:ascii="Times New Roman" w:hAnsi="Times New Roman" w:cs="Times New Roman"/>
                </w:rPr>
                <w:t>3.8.2</w:t>
              </w:r>
            </w:hyperlink>
          </w:p>
        </w:tc>
        <w:tc>
          <w:tcPr>
            <w:tcW w:w="7294" w:type="dxa"/>
            <w:gridSpan w:val="4"/>
            <w:shd w:val="clear" w:color="auto" w:fill="auto"/>
          </w:tcPr>
          <w:p w14:paraId="16728C0A" w14:textId="77777777" w:rsidR="00AD27CF" w:rsidRPr="00DE65E6" w:rsidRDefault="00AD27CF" w:rsidP="000F4AF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0BF11589" w14:textId="77777777" w:rsidTr="00AD27CF">
        <w:trPr>
          <w:trHeight w:val="382"/>
        </w:trPr>
        <w:tc>
          <w:tcPr>
            <w:tcW w:w="816" w:type="dxa"/>
            <w:vMerge w:val="restart"/>
            <w:shd w:val="clear" w:color="auto" w:fill="auto"/>
          </w:tcPr>
          <w:p w14:paraId="309E90C4"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3.10.1</w:t>
            </w:r>
          </w:p>
        </w:tc>
        <w:tc>
          <w:tcPr>
            <w:tcW w:w="1945" w:type="dxa"/>
            <w:vMerge w:val="restart"/>
            <w:shd w:val="clear" w:color="auto" w:fill="auto"/>
          </w:tcPr>
          <w:p w14:paraId="4E2486B8"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Амбулаторное ветеринарное обслуживание</w:t>
            </w:r>
          </w:p>
        </w:tc>
        <w:tc>
          <w:tcPr>
            <w:tcW w:w="4835" w:type="dxa"/>
            <w:vMerge w:val="restart"/>
            <w:shd w:val="clear" w:color="auto" w:fill="auto"/>
          </w:tcPr>
          <w:p w14:paraId="6A5120AD"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853" w:type="dxa"/>
            <w:shd w:val="clear" w:color="auto" w:fill="auto"/>
          </w:tcPr>
          <w:p w14:paraId="455F72E6"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9C7CA87"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00B1893E" w14:textId="77777777" w:rsidR="00F42526" w:rsidRPr="00DE65E6" w:rsidRDefault="00F42526" w:rsidP="000F4AF8">
            <w:pPr>
              <w:spacing w:after="0" w:line="240" w:lineRule="auto"/>
              <w:rPr>
                <w:rFonts w:ascii="Times New Roman" w:hAnsi="Times New Roman" w:cs="Times New Roman"/>
              </w:rPr>
            </w:pPr>
          </w:p>
        </w:tc>
        <w:tc>
          <w:tcPr>
            <w:tcW w:w="4457" w:type="dxa"/>
            <w:gridSpan w:val="2"/>
            <w:shd w:val="clear" w:color="auto" w:fill="auto"/>
          </w:tcPr>
          <w:p w14:paraId="35EACE17"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4" w:history="1">
              <w:r w:rsidRPr="00DE65E6">
                <w:rPr>
                  <w:rFonts w:ascii="Times New Roman" w:hAnsi="Times New Roman" w:cs="Times New Roman"/>
                </w:rPr>
                <w:t>кодами 2.7.2, 4.9</w:t>
              </w:r>
            </w:hyperlink>
          </w:p>
        </w:tc>
      </w:tr>
      <w:tr w:rsidR="00AD27CF" w:rsidRPr="00DE65E6" w14:paraId="5B531922" w14:textId="77777777" w:rsidTr="00AD27CF">
        <w:trPr>
          <w:trHeight w:val="380"/>
        </w:trPr>
        <w:tc>
          <w:tcPr>
            <w:tcW w:w="816" w:type="dxa"/>
            <w:vMerge/>
            <w:shd w:val="clear" w:color="auto" w:fill="auto"/>
          </w:tcPr>
          <w:p w14:paraId="3AD3EB28"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6EF134D2"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36844D95"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0CA1192F"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B4FE190"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7" w:type="dxa"/>
            <w:gridSpan w:val="2"/>
            <w:shd w:val="clear" w:color="auto" w:fill="auto"/>
          </w:tcPr>
          <w:p w14:paraId="628D21B5"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DE65E6">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D27CF" w:rsidRPr="00DE65E6" w14:paraId="4111B56D" w14:textId="77777777" w:rsidTr="00AD27CF">
        <w:trPr>
          <w:trHeight w:val="380"/>
        </w:trPr>
        <w:tc>
          <w:tcPr>
            <w:tcW w:w="816" w:type="dxa"/>
            <w:vMerge/>
            <w:shd w:val="clear" w:color="auto" w:fill="auto"/>
          </w:tcPr>
          <w:p w14:paraId="1DF81B46"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523B11D0"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3F273A0B"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5EEA9DE6"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9B85B97"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7" w:type="dxa"/>
            <w:gridSpan w:val="2"/>
            <w:shd w:val="clear" w:color="auto" w:fill="auto"/>
          </w:tcPr>
          <w:p w14:paraId="609EA44B" w14:textId="77777777" w:rsidR="00AD27CF" w:rsidRPr="00DE65E6" w:rsidRDefault="00AD27CF" w:rsidP="00F42526">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BEDCF23" w14:textId="77777777" w:rsidTr="00AD27CF">
        <w:trPr>
          <w:trHeight w:val="306"/>
        </w:trPr>
        <w:tc>
          <w:tcPr>
            <w:tcW w:w="816" w:type="dxa"/>
            <w:vMerge w:val="restart"/>
            <w:shd w:val="clear" w:color="auto" w:fill="auto"/>
          </w:tcPr>
          <w:p w14:paraId="5F69EAD1"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4.4</w:t>
            </w:r>
          </w:p>
          <w:p w14:paraId="7D62340E" w14:textId="77777777" w:rsidR="00F42526" w:rsidRPr="00DE65E6" w:rsidRDefault="00F42526" w:rsidP="000F4AF8">
            <w:pPr>
              <w:spacing w:after="0" w:line="240" w:lineRule="auto"/>
              <w:rPr>
                <w:rFonts w:ascii="Times New Roman" w:hAnsi="Times New Roman" w:cs="Times New Roman"/>
              </w:rPr>
            </w:pPr>
          </w:p>
        </w:tc>
        <w:tc>
          <w:tcPr>
            <w:tcW w:w="1945" w:type="dxa"/>
            <w:vMerge w:val="restart"/>
            <w:shd w:val="clear" w:color="auto" w:fill="auto"/>
          </w:tcPr>
          <w:p w14:paraId="3B73FF03"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Магазины</w:t>
            </w:r>
          </w:p>
        </w:tc>
        <w:tc>
          <w:tcPr>
            <w:tcW w:w="4835" w:type="dxa"/>
            <w:vMerge w:val="restart"/>
            <w:shd w:val="clear" w:color="auto" w:fill="auto"/>
          </w:tcPr>
          <w:p w14:paraId="6C0AEEBA"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3" w:type="dxa"/>
            <w:shd w:val="clear" w:color="auto" w:fill="auto"/>
          </w:tcPr>
          <w:p w14:paraId="7A755133"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1B906A5"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324097D2" w14:textId="77777777" w:rsidR="00F42526" w:rsidRPr="00DE65E6" w:rsidRDefault="00F42526" w:rsidP="000F4AF8">
            <w:pPr>
              <w:spacing w:after="0" w:line="240" w:lineRule="auto"/>
              <w:rPr>
                <w:rFonts w:ascii="Times New Roman" w:hAnsi="Times New Roman" w:cs="Times New Roman"/>
              </w:rPr>
            </w:pPr>
          </w:p>
        </w:tc>
        <w:tc>
          <w:tcPr>
            <w:tcW w:w="4457" w:type="dxa"/>
            <w:gridSpan w:val="2"/>
            <w:shd w:val="clear" w:color="auto" w:fill="auto"/>
          </w:tcPr>
          <w:p w14:paraId="730D2FC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5" w:history="1">
              <w:r w:rsidRPr="00DE65E6">
                <w:rPr>
                  <w:rFonts w:ascii="Times New Roman" w:hAnsi="Times New Roman" w:cs="Times New Roman"/>
                </w:rPr>
                <w:t>кодами 2.7.2, 4.9</w:t>
              </w:r>
            </w:hyperlink>
          </w:p>
        </w:tc>
      </w:tr>
      <w:tr w:rsidR="00AD27CF" w:rsidRPr="00DE65E6" w14:paraId="6F63A85D" w14:textId="77777777" w:rsidTr="00AD27CF">
        <w:trPr>
          <w:trHeight w:val="304"/>
        </w:trPr>
        <w:tc>
          <w:tcPr>
            <w:tcW w:w="816" w:type="dxa"/>
            <w:vMerge/>
            <w:shd w:val="clear" w:color="auto" w:fill="auto"/>
          </w:tcPr>
          <w:p w14:paraId="4D304B41"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50C3D8C6"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04600DCF"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73FE648F"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164C228"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7" w:type="dxa"/>
            <w:gridSpan w:val="2"/>
            <w:shd w:val="clear" w:color="auto" w:fill="auto"/>
          </w:tcPr>
          <w:p w14:paraId="117923EB"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DE65E6">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D27CF" w:rsidRPr="00DE65E6" w14:paraId="256CCB96" w14:textId="77777777" w:rsidTr="00AD27CF">
        <w:trPr>
          <w:trHeight w:val="304"/>
        </w:trPr>
        <w:tc>
          <w:tcPr>
            <w:tcW w:w="816" w:type="dxa"/>
            <w:vMerge/>
            <w:shd w:val="clear" w:color="auto" w:fill="auto"/>
          </w:tcPr>
          <w:p w14:paraId="5D3EF3C1" w14:textId="77777777" w:rsidR="00AD27CF" w:rsidRPr="00DE65E6" w:rsidRDefault="00AD27CF" w:rsidP="000F4AF8">
            <w:pPr>
              <w:spacing w:after="0" w:line="240" w:lineRule="auto"/>
              <w:rPr>
                <w:rFonts w:ascii="Times New Roman" w:hAnsi="Times New Roman" w:cs="Times New Roman"/>
              </w:rPr>
            </w:pPr>
          </w:p>
        </w:tc>
        <w:tc>
          <w:tcPr>
            <w:tcW w:w="1945" w:type="dxa"/>
            <w:vMerge/>
            <w:shd w:val="clear" w:color="auto" w:fill="auto"/>
          </w:tcPr>
          <w:p w14:paraId="531A0E00"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2997FC81" w14:textId="77777777" w:rsidR="00AD27CF" w:rsidRPr="00DE65E6" w:rsidRDefault="00AD27CF"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46BEA6EC"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B167F35" w14:textId="77777777" w:rsidR="00AD27CF" w:rsidRPr="00DE65E6" w:rsidRDefault="00AD27CF"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7" w:type="dxa"/>
            <w:gridSpan w:val="2"/>
            <w:shd w:val="clear" w:color="auto" w:fill="auto"/>
          </w:tcPr>
          <w:p w14:paraId="491AD511" w14:textId="77777777" w:rsidR="00AD27CF" w:rsidRPr="00DE65E6" w:rsidRDefault="00AD27CF" w:rsidP="00943CD1">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A0BB6" w:rsidRPr="00DE65E6" w14:paraId="0602F132" w14:textId="77777777" w:rsidTr="002A0BB6">
        <w:trPr>
          <w:trHeight w:val="249"/>
        </w:trPr>
        <w:tc>
          <w:tcPr>
            <w:tcW w:w="816" w:type="dxa"/>
            <w:vMerge w:val="restart"/>
            <w:shd w:val="clear" w:color="auto" w:fill="auto"/>
          </w:tcPr>
          <w:p w14:paraId="59CB0E3C"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4.6</w:t>
            </w:r>
          </w:p>
        </w:tc>
        <w:tc>
          <w:tcPr>
            <w:tcW w:w="1945" w:type="dxa"/>
            <w:vMerge w:val="restart"/>
            <w:shd w:val="clear" w:color="auto" w:fill="auto"/>
          </w:tcPr>
          <w:p w14:paraId="5DEDFE58" w14:textId="77777777" w:rsidR="002A0BB6" w:rsidRPr="00DE65E6" w:rsidRDefault="002A0BB6" w:rsidP="002A0BB6">
            <w:pPr>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835" w:type="dxa"/>
            <w:vMerge w:val="restart"/>
            <w:shd w:val="clear" w:color="auto" w:fill="auto"/>
          </w:tcPr>
          <w:p w14:paraId="0E435B0D" w14:textId="77777777" w:rsidR="002A0BB6" w:rsidRPr="00DE65E6" w:rsidRDefault="002A0BB6" w:rsidP="00C612F7">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3" w:type="dxa"/>
            <w:shd w:val="clear" w:color="auto" w:fill="auto"/>
          </w:tcPr>
          <w:p w14:paraId="4908B679"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E4D1500"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7" w:type="dxa"/>
            <w:gridSpan w:val="2"/>
            <w:shd w:val="clear" w:color="auto" w:fill="auto"/>
          </w:tcPr>
          <w:p w14:paraId="1E2B810F"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DE65E6">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42526" w:rsidRPr="00DE65E6" w14:paraId="52C30EB6" w14:textId="77777777" w:rsidTr="002A0BB6">
        <w:trPr>
          <w:trHeight w:val="239"/>
        </w:trPr>
        <w:tc>
          <w:tcPr>
            <w:tcW w:w="816" w:type="dxa"/>
            <w:vMerge/>
            <w:shd w:val="clear" w:color="auto" w:fill="auto"/>
          </w:tcPr>
          <w:p w14:paraId="39EBCF59" w14:textId="77777777" w:rsidR="00F42526" w:rsidRPr="00DE65E6" w:rsidRDefault="00F42526" w:rsidP="002A0BB6">
            <w:pPr>
              <w:spacing w:after="0" w:line="240" w:lineRule="auto"/>
              <w:rPr>
                <w:rFonts w:ascii="Times New Roman" w:hAnsi="Times New Roman" w:cs="Times New Roman"/>
              </w:rPr>
            </w:pPr>
          </w:p>
        </w:tc>
        <w:tc>
          <w:tcPr>
            <w:tcW w:w="1945" w:type="dxa"/>
            <w:vMerge/>
            <w:shd w:val="clear" w:color="auto" w:fill="auto"/>
          </w:tcPr>
          <w:p w14:paraId="267E6E6A" w14:textId="77777777" w:rsidR="00F42526" w:rsidRPr="00DE65E6" w:rsidRDefault="00F42526" w:rsidP="002A0BB6">
            <w:pPr>
              <w:autoSpaceDE w:val="0"/>
              <w:autoSpaceDN w:val="0"/>
              <w:adjustRightInd w:val="0"/>
              <w:spacing w:after="0" w:line="240" w:lineRule="auto"/>
              <w:rPr>
                <w:rFonts w:ascii="Times New Roman" w:hAnsi="Times New Roman" w:cs="Times New Roman"/>
              </w:rPr>
            </w:pPr>
          </w:p>
        </w:tc>
        <w:tc>
          <w:tcPr>
            <w:tcW w:w="4835" w:type="dxa"/>
            <w:vMerge/>
            <w:shd w:val="clear" w:color="auto" w:fill="auto"/>
          </w:tcPr>
          <w:p w14:paraId="5B5E8D42" w14:textId="77777777" w:rsidR="00F42526" w:rsidRPr="00DE65E6" w:rsidRDefault="00F42526" w:rsidP="002A0BB6">
            <w:pPr>
              <w:autoSpaceDE w:val="0"/>
              <w:autoSpaceDN w:val="0"/>
              <w:adjustRightInd w:val="0"/>
              <w:spacing w:after="0" w:line="240" w:lineRule="auto"/>
              <w:rPr>
                <w:rFonts w:ascii="Times New Roman" w:hAnsi="Times New Roman" w:cs="Times New Roman"/>
              </w:rPr>
            </w:pPr>
          </w:p>
        </w:tc>
        <w:tc>
          <w:tcPr>
            <w:tcW w:w="853" w:type="dxa"/>
            <w:shd w:val="clear" w:color="auto" w:fill="auto"/>
          </w:tcPr>
          <w:p w14:paraId="555DF205" w14:textId="77777777" w:rsidR="00F42526" w:rsidRPr="00DE65E6" w:rsidRDefault="00F42526" w:rsidP="002A0BB6">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101A89E1" w14:textId="77777777" w:rsidR="00F42526" w:rsidRPr="00DE65E6" w:rsidRDefault="00F42526" w:rsidP="002A0BB6">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5282AF8" w14:textId="77777777" w:rsidR="00F42526" w:rsidRPr="00DE65E6" w:rsidRDefault="00F42526" w:rsidP="002A0BB6">
            <w:pPr>
              <w:spacing w:after="0" w:line="240" w:lineRule="auto"/>
              <w:rPr>
                <w:rFonts w:ascii="Times New Roman" w:hAnsi="Times New Roman" w:cs="Times New Roman"/>
              </w:rPr>
            </w:pPr>
          </w:p>
        </w:tc>
        <w:tc>
          <w:tcPr>
            <w:tcW w:w="4457" w:type="dxa"/>
            <w:gridSpan w:val="2"/>
            <w:shd w:val="clear" w:color="auto" w:fill="auto"/>
          </w:tcPr>
          <w:p w14:paraId="510548B4"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6" w:history="1">
              <w:r w:rsidRPr="00DE65E6">
                <w:rPr>
                  <w:rFonts w:ascii="Times New Roman" w:hAnsi="Times New Roman" w:cs="Times New Roman"/>
                </w:rPr>
                <w:t>кодами 2.7.2, 4.9</w:t>
              </w:r>
            </w:hyperlink>
          </w:p>
        </w:tc>
      </w:tr>
      <w:tr w:rsidR="002A0BB6" w:rsidRPr="00DE65E6" w14:paraId="2B1689EE" w14:textId="77777777" w:rsidTr="002A0BB6">
        <w:trPr>
          <w:trHeight w:val="302"/>
        </w:trPr>
        <w:tc>
          <w:tcPr>
            <w:tcW w:w="816" w:type="dxa"/>
            <w:vMerge/>
            <w:shd w:val="clear" w:color="auto" w:fill="auto"/>
          </w:tcPr>
          <w:p w14:paraId="2018367C" w14:textId="77777777" w:rsidR="002A0BB6" w:rsidRPr="00DE65E6" w:rsidRDefault="002A0BB6" w:rsidP="002A0BB6">
            <w:pPr>
              <w:spacing w:after="0" w:line="240" w:lineRule="auto"/>
              <w:rPr>
                <w:rFonts w:ascii="Times New Roman" w:hAnsi="Times New Roman" w:cs="Times New Roman"/>
              </w:rPr>
            </w:pPr>
          </w:p>
        </w:tc>
        <w:tc>
          <w:tcPr>
            <w:tcW w:w="1945" w:type="dxa"/>
            <w:vMerge/>
            <w:shd w:val="clear" w:color="auto" w:fill="auto"/>
          </w:tcPr>
          <w:p w14:paraId="5BEEE8C5" w14:textId="77777777" w:rsidR="002A0BB6" w:rsidRPr="00DE65E6" w:rsidRDefault="002A0BB6" w:rsidP="002A0BB6">
            <w:pPr>
              <w:autoSpaceDE w:val="0"/>
              <w:autoSpaceDN w:val="0"/>
              <w:adjustRightInd w:val="0"/>
              <w:spacing w:after="0" w:line="240" w:lineRule="auto"/>
              <w:rPr>
                <w:rFonts w:ascii="Times New Roman" w:hAnsi="Times New Roman" w:cs="Times New Roman"/>
              </w:rPr>
            </w:pPr>
          </w:p>
        </w:tc>
        <w:tc>
          <w:tcPr>
            <w:tcW w:w="4835" w:type="dxa"/>
            <w:vMerge/>
            <w:shd w:val="clear" w:color="auto" w:fill="auto"/>
          </w:tcPr>
          <w:p w14:paraId="7764B078" w14:textId="77777777" w:rsidR="002A0BB6" w:rsidRPr="00DE65E6" w:rsidRDefault="002A0BB6" w:rsidP="002A0BB6">
            <w:pPr>
              <w:autoSpaceDE w:val="0"/>
              <w:autoSpaceDN w:val="0"/>
              <w:adjustRightInd w:val="0"/>
              <w:spacing w:after="0" w:line="240" w:lineRule="auto"/>
              <w:rPr>
                <w:rFonts w:ascii="Times New Roman" w:hAnsi="Times New Roman" w:cs="Times New Roman"/>
              </w:rPr>
            </w:pPr>
          </w:p>
        </w:tc>
        <w:tc>
          <w:tcPr>
            <w:tcW w:w="853" w:type="dxa"/>
            <w:shd w:val="clear" w:color="auto" w:fill="auto"/>
          </w:tcPr>
          <w:p w14:paraId="6CD2E2CD"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153D25F"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7" w:type="dxa"/>
            <w:gridSpan w:val="2"/>
            <w:shd w:val="clear" w:color="auto" w:fill="auto"/>
          </w:tcPr>
          <w:p w14:paraId="37BA891D"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A2AE818"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A0BB6" w:rsidRPr="00DE65E6" w14:paraId="4A22390B" w14:textId="77777777" w:rsidTr="00943CD1">
        <w:trPr>
          <w:trHeight w:val="20"/>
        </w:trPr>
        <w:tc>
          <w:tcPr>
            <w:tcW w:w="816" w:type="dxa"/>
            <w:vMerge/>
            <w:shd w:val="clear" w:color="auto" w:fill="auto"/>
          </w:tcPr>
          <w:p w14:paraId="1AB6458E" w14:textId="77777777" w:rsidR="002A0BB6" w:rsidRPr="00DE65E6" w:rsidRDefault="002A0BB6" w:rsidP="002A0BB6">
            <w:pPr>
              <w:spacing w:after="0" w:line="240" w:lineRule="auto"/>
              <w:rPr>
                <w:rFonts w:ascii="Times New Roman" w:hAnsi="Times New Roman" w:cs="Times New Roman"/>
              </w:rPr>
            </w:pPr>
          </w:p>
        </w:tc>
        <w:tc>
          <w:tcPr>
            <w:tcW w:w="1945" w:type="dxa"/>
            <w:vMerge/>
            <w:shd w:val="clear" w:color="auto" w:fill="auto"/>
          </w:tcPr>
          <w:p w14:paraId="5D97271C" w14:textId="77777777" w:rsidR="002A0BB6" w:rsidRPr="00DE65E6" w:rsidRDefault="002A0BB6" w:rsidP="002A0BB6">
            <w:pPr>
              <w:autoSpaceDE w:val="0"/>
              <w:autoSpaceDN w:val="0"/>
              <w:adjustRightInd w:val="0"/>
              <w:spacing w:after="0" w:line="240" w:lineRule="auto"/>
              <w:rPr>
                <w:rFonts w:ascii="Times New Roman" w:hAnsi="Times New Roman" w:cs="Times New Roman"/>
              </w:rPr>
            </w:pPr>
          </w:p>
        </w:tc>
        <w:tc>
          <w:tcPr>
            <w:tcW w:w="4835" w:type="dxa"/>
            <w:vMerge/>
            <w:shd w:val="clear" w:color="auto" w:fill="auto"/>
          </w:tcPr>
          <w:p w14:paraId="0AC444CD" w14:textId="77777777" w:rsidR="002A0BB6" w:rsidRPr="00DE65E6" w:rsidRDefault="002A0BB6" w:rsidP="002A0BB6">
            <w:pPr>
              <w:autoSpaceDE w:val="0"/>
              <w:autoSpaceDN w:val="0"/>
              <w:adjustRightInd w:val="0"/>
              <w:spacing w:after="0" w:line="240" w:lineRule="auto"/>
              <w:rPr>
                <w:rFonts w:ascii="Times New Roman" w:hAnsi="Times New Roman" w:cs="Times New Roman"/>
              </w:rPr>
            </w:pPr>
          </w:p>
        </w:tc>
        <w:tc>
          <w:tcPr>
            <w:tcW w:w="853" w:type="dxa"/>
            <w:shd w:val="clear" w:color="auto" w:fill="auto"/>
          </w:tcPr>
          <w:p w14:paraId="269027F8"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35A111E"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7" w:type="dxa"/>
            <w:gridSpan w:val="2"/>
            <w:shd w:val="clear" w:color="auto" w:fill="auto"/>
          </w:tcPr>
          <w:p w14:paraId="314F4BF8" w14:textId="77777777" w:rsidR="002A0BB6" w:rsidRPr="00DE65E6" w:rsidRDefault="002A0BB6" w:rsidP="002A0BB6">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w:t>
            </w:r>
            <w:r w:rsidRPr="00DE65E6">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77FA1C8" w14:textId="77777777" w:rsidTr="00943CD1">
        <w:trPr>
          <w:trHeight w:val="20"/>
        </w:trPr>
        <w:tc>
          <w:tcPr>
            <w:tcW w:w="816" w:type="dxa"/>
            <w:vMerge w:val="restart"/>
            <w:shd w:val="clear" w:color="auto" w:fill="auto"/>
          </w:tcPr>
          <w:p w14:paraId="1DF32D92"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4.7</w:t>
            </w:r>
          </w:p>
        </w:tc>
        <w:tc>
          <w:tcPr>
            <w:tcW w:w="1945" w:type="dxa"/>
            <w:vMerge w:val="restart"/>
            <w:shd w:val="clear" w:color="auto" w:fill="auto"/>
          </w:tcPr>
          <w:p w14:paraId="1527F3F6"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Гостиничное обслуживание</w:t>
            </w:r>
          </w:p>
        </w:tc>
        <w:tc>
          <w:tcPr>
            <w:tcW w:w="4835" w:type="dxa"/>
            <w:vMerge w:val="restart"/>
            <w:shd w:val="clear" w:color="auto" w:fill="auto"/>
          </w:tcPr>
          <w:p w14:paraId="38C6E781" w14:textId="77777777" w:rsidR="00F42526" w:rsidRPr="00DE65E6" w:rsidRDefault="00F42526"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гостиниц</w:t>
            </w:r>
          </w:p>
          <w:p w14:paraId="41AC101D" w14:textId="77777777" w:rsidR="00F42526" w:rsidRPr="00DE65E6" w:rsidRDefault="00F42526" w:rsidP="00F42526">
            <w:pPr>
              <w:spacing w:after="0" w:line="240" w:lineRule="auto"/>
              <w:jc w:val="both"/>
              <w:rPr>
                <w:rFonts w:ascii="Times New Roman" w:eastAsiaTheme="minorHAnsi" w:hAnsi="Times New Roman" w:cs="Times New Roman"/>
                <w:lang w:eastAsia="en-US"/>
              </w:rPr>
            </w:pPr>
          </w:p>
        </w:tc>
        <w:tc>
          <w:tcPr>
            <w:tcW w:w="853" w:type="dxa"/>
            <w:shd w:val="clear" w:color="auto" w:fill="auto"/>
          </w:tcPr>
          <w:p w14:paraId="00F2F09F"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305AD33"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0BD2422B" w14:textId="77777777" w:rsidR="00F42526" w:rsidRPr="00DE65E6" w:rsidRDefault="00F42526" w:rsidP="000F4AF8">
            <w:pPr>
              <w:spacing w:after="0" w:line="240" w:lineRule="auto"/>
              <w:jc w:val="both"/>
              <w:rPr>
                <w:rFonts w:ascii="Times New Roman" w:hAnsi="Times New Roman" w:cs="Times New Roman"/>
              </w:rPr>
            </w:pPr>
          </w:p>
        </w:tc>
        <w:tc>
          <w:tcPr>
            <w:tcW w:w="4457" w:type="dxa"/>
            <w:gridSpan w:val="2"/>
            <w:shd w:val="clear" w:color="auto" w:fill="auto"/>
          </w:tcPr>
          <w:p w14:paraId="1C4112EC"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7" w:history="1">
              <w:r w:rsidRPr="00DE65E6">
                <w:rPr>
                  <w:rFonts w:ascii="Times New Roman" w:hAnsi="Times New Roman" w:cs="Times New Roman"/>
                </w:rPr>
                <w:t>кодами 2.7.2, 4.9</w:t>
              </w:r>
            </w:hyperlink>
          </w:p>
        </w:tc>
      </w:tr>
      <w:tr w:rsidR="002A0BB6" w:rsidRPr="00DE65E6" w14:paraId="2B2B6B13" w14:textId="77777777" w:rsidTr="00943CD1">
        <w:trPr>
          <w:trHeight w:val="20"/>
        </w:trPr>
        <w:tc>
          <w:tcPr>
            <w:tcW w:w="816" w:type="dxa"/>
            <w:vMerge/>
            <w:shd w:val="clear" w:color="auto" w:fill="auto"/>
          </w:tcPr>
          <w:p w14:paraId="466E18F3"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08BFEAF6"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45A59A30"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7D18ED77"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05AD9C1"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7" w:type="dxa"/>
            <w:gridSpan w:val="2"/>
            <w:shd w:val="clear" w:color="auto" w:fill="auto"/>
          </w:tcPr>
          <w:p w14:paraId="78608DC3"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DE65E6">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2A0BB6" w:rsidRPr="00DE65E6" w14:paraId="46A99BC5" w14:textId="77777777" w:rsidTr="00AD27CF">
        <w:trPr>
          <w:trHeight w:val="236"/>
        </w:trPr>
        <w:tc>
          <w:tcPr>
            <w:tcW w:w="816" w:type="dxa"/>
            <w:vMerge/>
            <w:shd w:val="clear" w:color="auto" w:fill="auto"/>
          </w:tcPr>
          <w:p w14:paraId="3BB78DD8"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0BC97E6C"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4C03BEBD"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46B939C4"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4AE9FDA0"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57" w:type="dxa"/>
            <w:gridSpan w:val="2"/>
            <w:shd w:val="clear" w:color="auto" w:fill="auto"/>
          </w:tcPr>
          <w:p w14:paraId="0DB3D2C6"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A0BB6" w:rsidRPr="00DE65E6" w14:paraId="632DC5F4" w14:textId="77777777" w:rsidTr="00AD27CF">
        <w:trPr>
          <w:trHeight w:val="236"/>
        </w:trPr>
        <w:tc>
          <w:tcPr>
            <w:tcW w:w="816" w:type="dxa"/>
            <w:vMerge/>
            <w:shd w:val="clear" w:color="auto" w:fill="auto"/>
          </w:tcPr>
          <w:p w14:paraId="73C9A3FD"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19A50F6F"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6C4DC5CD"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7EAA3750"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6319035A"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7" w:type="dxa"/>
            <w:gridSpan w:val="2"/>
            <w:shd w:val="clear" w:color="auto" w:fill="auto"/>
          </w:tcPr>
          <w:p w14:paraId="51A2874F"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9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19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A0BB6" w:rsidRPr="00DE65E6" w14:paraId="3D5F5A3E" w14:textId="77777777" w:rsidTr="00AD27CF">
        <w:trPr>
          <w:trHeight w:val="236"/>
        </w:trPr>
        <w:tc>
          <w:tcPr>
            <w:tcW w:w="816" w:type="dxa"/>
            <w:vMerge/>
            <w:shd w:val="clear" w:color="auto" w:fill="auto"/>
          </w:tcPr>
          <w:p w14:paraId="6E0FFCD3"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76632D06"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55C3417B"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3EB3E0BA"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15C11FA2"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457" w:type="dxa"/>
            <w:gridSpan w:val="2"/>
            <w:shd w:val="clear" w:color="auto" w:fill="auto"/>
          </w:tcPr>
          <w:p w14:paraId="2CE73815"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A0BB6" w:rsidRPr="00DE65E6" w14:paraId="759414EE" w14:textId="77777777" w:rsidTr="00AD27CF">
        <w:trPr>
          <w:trHeight w:val="236"/>
        </w:trPr>
        <w:tc>
          <w:tcPr>
            <w:tcW w:w="816" w:type="dxa"/>
            <w:vMerge/>
            <w:shd w:val="clear" w:color="auto" w:fill="auto"/>
          </w:tcPr>
          <w:p w14:paraId="0E15C37C"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73F9200B"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374F4872"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779B2064"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5369A83"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7" w:type="dxa"/>
            <w:gridSpan w:val="2"/>
            <w:shd w:val="clear" w:color="auto" w:fill="auto"/>
          </w:tcPr>
          <w:p w14:paraId="6AD24291"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F50B09C"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w:t>
            </w:r>
            <w:r w:rsidRPr="00DE65E6">
              <w:rPr>
                <w:rFonts w:ascii="Times New Roman" w:hAnsi="Times New Roman" w:cs="Times New Roman"/>
              </w:rPr>
              <w:lastRenderedPageBreak/>
              <w:t>за исключением объектов гражданской обороны, являющихся частями производственных зданий</w:t>
            </w:r>
          </w:p>
        </w:tc>
      </w:tr>
      <w:tr w:rsidR="002A0BB6" w:rsidRPr="00DE65E6" w14:paraId="13E0131D" w14:textId="77777777" w:rsidTr="00AD27CF">
        <w:trPr>
          <w:trHeight w:val="236"/>
        </w:trPr>
        <w:tc>
          <w:tcPr>
            <w:tcW w:w="816" w:type="dxa"/>
            <w:vMerge/>
            <w:shd w:val="clear" w:color="auto" w:fill="auto"/>
          </w:tcPr>
          <w:p w14:paraId="4CF3DA82"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4212845E"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5B6CED81"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7CE04227"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256DFA2"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7" w:type="dxa"/>
            <w:gridSpan w:val="2"/>
            <w:shd w:val="clear" w:color="auto" w:fill="auto"/>
          </w:tcPr>
          <w:p w14:paraId="19CE214C"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7D84AE3" w14:textId="77777777" w:rsidTr="00AD27CF">
        <w:trPr>
          <w:trHeight w:val="545"/>
        </w:trPr>
        <w:tc>
          <w:tcPr>
            <w:tcW w:w="816" w:type="dxa"/>
            <w:vMerge w:val="restart"/>
            <w:shd w:val="clear" w:color="auto" w:fill="auto"/>
          </w:tcPr>
          <w:p w14:paraId="164A0359"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4.8.1</w:t>
            </w:r>
          </w:p>
        </w:tc>
        <w:tc>
          <w:tcPr>
            <w:tcW w:w="1945" w:type="dxa"/>
            <w:vMerge w:val="restart"/>
            <w:shd w:val="clear" w:color="auto" w:fill="auto"/>
          </w:tcPr>
          <w:p w14:paraId="306F2F92"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Развлекательные мероприятия</w:t>
            </w:r>
          </w:p>
        </w:tc>
        <w:tc>
          <w:tcPr>
            <w:tcW w:w="4835" w:type="dxa"/>
            <w:vMerge w:val="restart"/>
            <w:shd w:val="clear" w:color="auto" w:fill="auto"/>
          </w:tcPr>
          <w:p w14:paraId="3480BD65"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53" w:type="dxa"/>
            <w:shd w:val="clear" w:color="auto" w:fill="auto"/>
          </w:tcPr>
          <w:p w14:paraId="49EE9EDD"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2514F96"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64671C62" w14:textId="77777777" w:rsidR="00F42526" w:rsidRPr="00DE65E6" w:rsidRDefault="00F42526" w:rsidP="000F4AF8">
            <w:pPr>
              <w:spacing w:after="0" w:line="240" w:lineRule="auto"/>
              <w:jc w:val="both"/>
              <w:rPr>
                <w:rFonts w:ascii="Times New Roman" w:hAnsi="Times New Roman" w:cs="Times New Roman"/>
              </w:rPr>
            </w:pPr>
          </w:p>
        </w:tc>
        <w:tc>
          <w:tcPr>
            <w:tcW w:w="4457" w:type="dxa"/>
            <w:gridSpan w:val="2"/>
            <w:shd w:val="clear" w:color="auto" w:fill="auto"/>
          </w:tcPr>
          <w:p w14:paraId="62B8D535"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0" w:history="1">
              <w:r w:rsidRPr="00DE65E6">
                <w:rPr>
                  <w:rFonts w:ascii="Times New Roman" w:hAnsi="Times New Roman" w:cs="Times New Roman"/>
                </w:rPr>
                <w:t>кодами 2.7.2, 4.9</w:t>
              </w:r>
            </w:hyperlink>
          </w:p>
        </w:tc>
      </w:tr>
      <w:tr w:rsidR="002A0BB6" w:rsidRPr="00DE65E6" w14:paraId="7DE44B10" w14:textId="77777777" w:rsidTr="00AD27CF">
        <w:trPr>
          <w:trHeight w:val="123"/>
        </w:trPr>
        <w:tc>
          <w:tcPr>
            <w:tcW w:w="816" w:type="dxa"/>
            <w:vMerge/>
            <w:shd w:val="clear" w:color="auto" w:fill="auto"/>
          </w:tcPr>
          <w:p w14:paraId="6FBDD13C"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6010E4C7"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03259B69"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54C7BAF3"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D5BD1C7"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7" w:type="dxa"/>
            <w:gridSpan w:val="2"/>
            <w:shd w:val="clear" w:color="auto" w:fill="auto"/>
          </w:tcPr>
          <w:p w14:paraId="168B6D14"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DE65E6">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A0BB6" w:rsidRPr="00DE65E6" w14:paraId="316562E4" w14:textId="77777777" w:rsidTr="00AD27CF">
        <w:trPr>
          <w:trHeight w:val="540"/>
        </w:trPr>
        <w:tc>
          <w:tcPr>
            <w:tcW w:w="816" w:type="dxa"/>
            <w:vMerge/>
            <w:shd w:val="clear" w:color="auto" w:fill="auto"/>
          </w:tcPr>
          <w:p w14:paraId="3A20AADC"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1247921E"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5EBD345B"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1B8E6E63"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22D91F3"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7" w:type="dxa"/>
            <w:gridSpan w:val="2"/>
            <w:shd w:val="clear" w:color="auto" w:fill="auto"/>
          </w:tcPr>
          <w:p w14:paraId="6944E3C7"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2E33498"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A0BB6" w:rsidRPr="00DE65E6" w14:paraId="75E7B3C6" w14:textId="77777777" w:rsidTr="00AD27CF">
        <w:trPr>
          <w:trHeight w:val="540"/>
        </w:trPr>
        <w:tc>
          <w:tcPr>
            <w:tcW w:w="816" w:type="dxa"/>
            <w:vMerge/>
            <w:shd w:val="clear" w:color="auto" w:fill="auto"/>
          </w:tcPr>
          <w:p w14:paraId="198F9D19"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358A7A82"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1C8AB06F"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0F9F58AF"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6F19FA8D"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457" w:type="dxa"/>
            <w:gridSpan w:val="2"/>
            <w:shd w:val="clear" w:color="auto" w:fill="auto"/>
          </w:tcPr>
          <w:p w14:paraId="52ADF047"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A0BB6" w:rsidRPr="00DE65E6" w14:paraId="592A2D9C" w14:textId="77777777" w:rsidTr="00AD27CF">
        <w:trPr>
          <w:trHeight w:val="540"/>
        </w:trPr>
        <w:tc>
          <w:tcPr>
            <w:tcW w:w="816" w:type="dxa"/>
            <w:vMerge/>
            <w:shd w:val="clear" w:color="auto" w:fill="auto"/>
          </w:tcPr>
          <w:p w14:paraId="54E8A6EB"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7C58661A"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6651E064"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6E1A3A5C"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F3DDA0C"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7" w:type="dxa"/>
            <w:gridSpan w:val="2"/>
            <w:shd w:val="clear" w:color="auto" w:fill="auto"/>
          </w:tcPr>
          <w:p w14:paraId="02E2FDAB"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DE65E6">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A2063B1" w14:textId="77777777" w:rsidTr="00AD27CF">
        <w:trPr>
          <w:trHeight w:val="635"/>
        </w:trPr>
        <w:tc>
          <w:tcPr>
            <w:tcW w:w="816" w:type="dxa"/>
            <w:vMerge w:val="restart"/>
            <w:shd w:val="clear" w:color="auto" w:fill="auto"/>
          </w:tcPr>
          <w:p w14:paraId="4224A51F"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lastRenderedPageBreak/>
              <w:t>4.3</w:t>
            </w:r>
          </w:p>
        </w:tc>
        <w:tc>
          <w:tcPr>
            <w:tcW w:w="1945" w:type="dxa"/>
            <w:vMerge w:val="restart"/>
            <w:shd w:val="clear" w:color="auto" w:fill="auto"/>
          </w:tcPr>
          <w:p w14:paraId="12DF72E0"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Рынки</w:t>
            </w:r>
          </w:p>
        </w:tc>
        <w:tc>
          <w:tcPr>
            <w:tcW w:w="4835" w:type="dxa"/>
            <w:vMerge w:val="restart"/>
            <w:shd w:val="clear" w:color="auto" w:fill="auto"/>
          </w:tcPr>
          <w:p w14:paraId="2146C256"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329A113E" w14:textId="77777777" w:rsidR="00F42526" w:rsidRPr="00DE65E6" w:rsidRDefault="00F4252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гаражей и (или) стоянок для автомобилей сотрудников и посетителей рынка</w:t>
            </w:r>
          </w:p>
        </w:tc>
        <w:tc>
          <w:tcPr>
            <w:tcW w:w="853" w:type="dxa"/>
            <w:shd w:val="clear" w:color="auto" w:fill="auto"/>
          </w:tcPr>
          <w:p w14:paraId="5B94539C"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4586A93" w14:textId="77777777" w:rsidR="00F42526" w:rsidRPr="00DE65E6" w:rsidRDefault="00F42526" w:rsidP="000F4AF8">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2EFD809D" w14:textId="77777777" w:rsidR="00F42526" w:rsidRPr="00DE65E6" w:rsidRDefault="00F42526" w:rsidP="000F4AF8">
            <w:pPr>
              <w:spacing w:after="0" w:line="240" w:lineRule="auto"/>
              <w:rPr>
                <w:rFonts w:ascii="Times New Roman" w:hAnsi="Times New Roman" w:cs="Times New Roman"/>
              </w:rPr>
            </w:pPr>
          </w:p>
        </w:tc>
        <w:tc>
          <w:tcPr>
            <w:tcW w:w="4457" w:type="dxa"/>
            <w:gridSpan w:val="2"/>
            <w:shd w:val="clear" w:color="auto" w:fill="auto"/>
          </w:tcPr>
          <w:p w14:paraId="4E3BE08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1" w:history="1">
              <w:r w:rsidRPr="00DE65E6">
                <w:rPr>
                  <w:rFonts w:ascii="Times New Roman" w:hAnsi="Times New Roman" w:cs="Times New Roman"/>
                </w:rPr>
                <w:t>кодами 2.7.2, 4.9</w:t>
              </w:r>
            </w:hyperlink>
          </w:p>
        </w:tc>
      </w:tr>
      <w:tr w:rsidR="002A0BB6" w:rsidRPr="00DE65E6" w14:paraId="07261812" w14:textId="77777777" w:rsidTr="00AD27CF">
        <w:trPr>
          <w:trHeight w:val="630"/>
        </w:trPr>
        <w:tc>
          <w:tcPr>
            <w:tcW w:w="816" w:type="dxa"/>
            <w:vMerge/>
            <w:shd w:val="clear" w:color="auto" w:fill="auto"/>
          </w:tcPr>
          <w:p w14:paraId="779D6B4B"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6D2A0EF5"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018CD0CF"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123335CC"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1A3871C"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7" w:type="dxa"/>
            <w:gridSpan w:val="2"/>
            <w:shd w:val="clear" w:color="auto" w:fill="auto"/>
          </w:tcPr>
          <w:p w14:paraId="098324C4"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DE65E6">
              <w:rPr>
                <w:rFonts w:ascii="Times New Roman" w:hAnsi="Times New Roman" w:cs="Times New Roman"/>
              </w:rPr>
              <w:lastRenderedPageBreak/>
              <w:t>необходимых для сбора и плавки снега)</w:t>
            </w:r>
          </w:p>
        </w:tc>
      </w:tr>
      <w:tr w:rsidR="002A0BB6" w:rsidRPr="00DE65E6" w14:paraId="3E1053AD" w14:textId="77777777" w:rsidTr="00AD27CF">
        <w:trPr>
          <w:trHeight w:val="630"/>
        </w:trPr>
        <w:tc>
          <w:tcPr>
            <w:tcW w:w="816" w:type="dxa"/>
            <w:vMerge/>
            <w:shd w:val="clear" w:color="auto" w:fill="auto"/>
          </w:tcPr>
          <w:p w14:paraId="5B762C1A"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5F86B8CF"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4E6CD575"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4045D7CC"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6.9.1</w:t>
            </w:r>
          </w:p>
        </w:tc>
        <w:tc>
          <w:tcPr>
            <w:tcW w:w="1984" w:type="dxa"/>
            <w:shd w:val="clear" w:color="auto" w:fill="auto"/>
          </w:tcPr>
          <w:p w14:paraId="52749555"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Складские площадки </w:t>
            </w:r>
          </w:p>
        </w:tc>
        <w:tc>
          <w:tcPr>
            <w:tcW w:w="4457" w:type="dxa"/>
            <w:gridSpan w:val="2"/>
            <w:shd w:val="clear" w:color="auto" w:fill="auto"/>
          </w:tcPr>
          <w:p w14:paraId="5D91D11E"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2A0BB6" w:rsidRPr="00DE65E6" w14:paraId="05267785" w14:textId="77777777" w:rsidTr="00AD27CF">
        <w:trPr>
          <w:trHeight w:val="630"/>
        </w:trPr>
        <w:tc>
          <w:tcPr>
            <w:tcW w:w="816" w:type="dxa"/>
            <w:vMerge/>
            <w:shd w:val="clear" w:color="auto" w:fill="auto"/>
          </w:tcPr>
          <w:p w14:paraId="1366DD48"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6C43C6EE"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7F338601"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76A8C3C7"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36BAD64"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7" w:type="dxa"/>
            <w:gridSpan w:val="2"/>
            <w:shd w:val="clear" w:color="auto" w:fill="auto"/>
          </w:tcPr>
          <w:p w14:paraId="14E7B829"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890C6C7"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A0BB6" w:rsidRPr="00DE65E6" w14:paraId="3C613DB9" w14:textId="77777777" w:rsidTr="00AD27CF">
        <w:trPr>
          <w:trHeight w:val="630"/>
        </w:trPr>
        <w:tc>
          <w:tcPr>
            <w:tcW w:w="816" w:type="dxa"/>
            <w:vMerge/>
            <w:shd w:val="clear" w:color="auto" w:fill="auto"/>
          </w:tcPr>
          <w:p w14:paraId="2FC3D7C6"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07399216"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46A61096"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6BD725FA"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37D8DFB5"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457" w:type="dxa"/>
            <w:gridSpan w:val="2"/>
            <w:shd w:val="clear" w:color="auto" w:fill="auto"/>
          </w:tcPr>
          <w:p w14:paraId="160AEE36"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A0BB6" w:rsidRPr="00DE65E6" w14:paraId="033F86D7" w14:textId="77777777" w:rsidTr="00AD27CF">
        <w:trPr>
          <w:trHeight w:val="100"/>
        </w:trPr>
        <w:tc>
          <w:tcPr>
            <w:tcW w:w="816" w:type="dxa"/>
            <w:vMerge/>
            <w:shd w:val="clear" w:color="auto" w:fill="auto"/>
          </w:tcPr>
          <w:p w14:paraId="7989AD35"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31C6C3A4"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314C27F2"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51A53FB0"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B89156F"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7" w:type="dxa"/>
            <w:gridSpan w:val="2"/>
            <w:shd w:val="clear" w:color="auto" w:fill="auto"/>
          </w:tcPr>
          <w:p w14:paraId="65081CA3"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DE65E6">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A0BB6" w:rsidRPr="00DE65E6" w14:paraId="52B28989" w14:textId="77777777" w:rsidTr="00DF6142">
        <w:trPr>
          <w:trHeight w:val="20"/>
        </w:trPr>
        <w:tc>
          <w:tcPr>
            <w:tcW w:w="816" w:type="dxa"/>
            <w:vMerge w:val="restart"/>
            <w:shd w:val="clear" w:color="auto" w:fill="auto"/>
          </w:tcPr>
          <w:p w14:paraId="37248F9E"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lastRenderedPageBreak/>
              <w:t>5.1.2</w:t>
            </w:r>
          </w:p>
        </w:tc>
        <w:tc>
          <w:tcPr>
            <w:tcW w:w="1945" w:type="dxa"/>
            <w:vMerge w:val="restart"/>
            <w:shd w:val="clear" w:color="auto" w:fill="auto"/>
          </w:tcPr>
          <w:p w14:paraId="10A66C02"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Обеспечение занятий спортом в помещениях</w:t>
            </w:r>
          </w:p>
        </w:tc>
        <w:tc>
          <w:tcPr>
            <w:tcW w:w="4835" w:type="dxa"/>
            <w:vMerge w:val="restart"/>
            <w:shd w:val="clear" w:color="auto" w:fill="auto"/>
          </w:tcPr>
          <w:p w14:paraId="5B8A3768"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853" w:type="dxa"/>
            <w:shd w:val="clear" w:color="auto" w:fill="auto"/>
          </w:tcPr>
          <w:p w14:paraId="607C70D6"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101BCB4"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57" w:type="dxa"/>
            <w:gridSpan w:val="2"/>
            <w:shd w:val="clear" w:color="auto" w:fill="auto"/>
          </w:tcPr>
          <w:p w14:paraId="5AB0FBA3"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A0BB6" w:rsidRPr="00DE65E6" w14:paraId="35EDCE90" w14:textId="77777777" w:rsidTr="00AD27CF">
        <w:trPr>
          <w:trHeight w:val="253"/>
        </w:trPr>
        <w:tc>
          <w:tcPr>
            <w:tcW w:w="816" w:type="dxa"/>
            <w:vMerge/>
            <w:shd w:val="clear" w:color="auto" w:fill="auto"/>
          </w:tcPr>
          <w:p w14:paraId="26532723"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5F111F70"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2EEFEE98"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45A10E11"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4EA57BA4"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57" w:type="dxa"/>
            <w:gridSpan w:val="2"/>
            <w:shd w:val="clear" w:color="auto" w:fill="auto"/>
          </w:tcPr>
          <w:p w14:paraId="3D8517C6"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A0BB6" w:rsidRPr="00DE65E6" w14:paraId="6BB0F2FD" w14:textId="77777777" w:rsidTr="00AD27CF">
        <w:trPr>
          <w:trHeight w:val="253"/>
        </w:trPr>
        <w:tc>
          <w:tcPr>
            <w:tcW w:w="816" w:type="dxa"/>
            <w:vMerge/>
            <w:shd w:val="clear" w:color="auto" w:fill="auto"/>
          </w:tcPr>
          <w:p w14:paraId="7F1A36A9"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2BAFF51F"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185B6654"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0571639C"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6A0708E6"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57" w:type="dxa"/>
            <w:gridSpan w:val="2"/>
            <w:shd w:val="clear" w:color="auto" w:fill="auto"/>
          </w:tcPr>
          <w:p w14:paraId="2AED465C"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DE65E6">
              <w:rPr>
                <w:rFonts w:ascii="Times New Roman" w:hAnsi="Times New Roman" w:cs="Times New Roman"/>
              </w:rPr>
              <w:lastRenderedPageBreak/>
              <w:t xml:space="preserve">предусмотренных видами разрешенного использования с </w:t>
            </w:r>
            <w:hyperlink r:id="rId20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0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A0BB6" w:rsidRPr="00DE65E6" w14:paraId="7ECFE4DB" w14:textId="77777777" w:rsidTr="00AD27CF">
        <w:trPr>
          <w:trHeight w:val="253"/>
        </w:trPr>
        <w:tc>
          <w:tcPr>
            <w:tcW w:w="816" w:type="dxa"/>
            <w:vMerge/>
            <w:shd w:val="clear" w:color="auto" w:fill="auto"/>
          </w:tcPr>
          <w:p w14:paraId="7E66BD42"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467775CD"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6FEF17CE"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42712DFA"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AFD9848"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57" w:type="dxa"/>
            <w:gridSpan w:val="2"/>
            <w:shd w:val="clear" w:color="auto" w:fill="auto"/>
          </w:tcPr>
          <w:p w14:paraId="3DC7A812"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F8790EF"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A0BB6" w:rsidRPr="00DE65E6" w14:paraId="7A878609" w14:textId="77777777" w:rsidTr="00AD27CF">
        <w:trPr>
          <w:trHeight w:val="253"/>
        </w:trPr>
        <w:tc>
          <w:tcPr>
            <w:tcW w:w="816" w:type="dxa"/>
            <w:vMerge/>
            <w:shd w:val="clear" w:color="auto" w:fill="auto"/>
          </w:tcPr>
          <w:p w14:paraId="088BA311" w14:textId="77777777" w:rsidR="002A0BB6" w:rsidRPr="00DE65E6" w:rsidRDefault="002A0BB6" w:rsidP="000F4AF8">
            <w:pPr>
              <w:spacing w:after="0" w:line="240" w:lineRule="auto"/>
              <w:rPr>
                <w:rFonts w:ascii="Times New Roman" w:hAnsi="Times New Roman" w:cs="Times New Roman"/>
              </w:rPr>
            </w:pPr>
          </w:p>
        </w:tc>
        <w:tc>
          <w:tcPr>
            <w:tcW w:w="1945" w:type="dxa"/>
            <w:vMerge/>
            <w:shd w:val="clear" w:color="auto" w:fill="auto"/>
          </w:tcPr>
          <w:p w14:paraId="6FFB803D"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4835" w:type="dxa"/>
            <w:vMerge/>
            <w:shd w:val="clear" w:color="auto" w:fill="auto"/>
          </w:tcPr>
          <w:p w14:paraId="1E73A5CA"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p>
        </w:tc>
        <w:tc>
          <w:tcPr>
            <w:tcW w:w="853" w:type="dxa"/>
            <w:shd w:val="clear" w:color="auto" w:fill="auto"/>
          </w:tcPr>
          <w:p w14:paraId="55ABF326"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09BDE8F"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57" w:type="dxa"/>
            <w:gridSpan w:val="2"/>
            <w:shd w:val="clear" w:color="auto" w:fill="auto"/>
          </w:tcPr>
          <w:p w14:paraId="36B5E10D"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A0BB6" w:rsidRPr="00DE65E6" w14:paraId="1E4216EB" w14:textId="77777777" w:rsidTr="00AD27CF">
        <w:tc>
          <w:tcPr>
            <w:tcW w:w="816" w:type="dxa"/>
            <w:shd w:val="clear" w:color="auto" w:fill="auto"/>
          </w:tcPr>
          <w:p w14:paraId="3C2E1110"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5.1.4</w:t>
            </w:r>
          </w:p>
        </w:tc>
        <w:tc>
          <w:tcPr>
            <w:tcW w:w="1945" w:type="dxa"/>
            <w:shd w:val="clear" w:color="auto" w:fill="auto"/>
          </w:tcPr>
          <w:p w14:paraId="4E516E26"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Оборудованные площадки для </w:t>
            </w:r>
            <w:r w:rsidRPr="00DE65E6">
              <w:rPr>
                <w:rFonts w:ascii="Times New Roman" w:hAnsi="Times New Roman" w:cs="Times New Roman"/>
              </w:rPr>
              <w:lastRenderedPageBreak/>
              <w:t>занятий спортом</w:t>
            </w:r>
          </w:p>
        </w:tc>
        <w:tc>
          <w:tcPr>
            <w:tcW w:w="4835" w:type="dxa"/>
            <w:shd w:val="clear" w:color="auto" w:fill="auto"/>
          </w:tcPr>
          <w:p w14:paraId="24FB91C1"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lastRenderedPageBreak/>
              <w:t xml:space="preserve">Размещение сооружений для занятия спортом и физкультурой на открытом воздухе (теннисные </w:t>
            </w:r>
            <w:r w:rsidRPr="00DE65E6">
              <w:rPr>
                <w:rFonts w:ascii="Times New Roman" w:hAnsi="Times New Roman" w:cs="Times New Roman"/>
              </w:rPr>
              <w:lastRenderedPageBreak/>
              <w:t>корты, автодромы, мотодромы, трамплины, спортивные стрельбища)</w:t>
            </w:r>
          </w:p>
        </w:tc>
        <w:tc>
          <w:tcPr>
            <w:tcW w:w="7294" w:type="dxa"/>
            <w:gridSpan w:val="4"/>
            <w:shd w:val="clear" w:color="auto" w:fill="auto"/>
          </w:tcPr>
          <w:p w14:paraId="62136CCE" w14:textId="77777777" w:rsidR="002A0BB6" w:rsidRPr="00DE65E6" w:rsidRDefault="002A0BB6" w:rsidP="000F4AF8">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2A0BB6" w:rsidRPr="00DE65E6" w14:paraId="493DF568" w14:textId="77777777" w:rsidTr="00AD27CF">
        <w:tc>
          <w:tcPr>
            <w:tcW w:w="816" w:type="dxa"/>
            <w:shd w:val="clear" w:color="auto" w:fill="auto"/>
          </w:tcPr>
          <w:p w14:paraId="6876076A" w14:textId="77777777" w:rsidR="002A0BB6" w:rsidRPr="00DE65E6" w:rsidRDefault="002A0BB6" w:rsidP="000F4AF8">
            <w:pPr>
              <w:spacing w:after="0" w:line="240" w:lineRule="auto"/>
              <w:rPr>
                <w:rFonts w:ascii="Times New Roman" w:hAnsi="Times New Roman" w:cs="Times New Roman"/>
              </w:rPr>
            </w:pPr>
            <w:r w:rsidRPr="00DE65E6">
              <w:rPr>
                <w:rFonts w:ascii="Times New Roman" w:hAnsi="Times New Roman" w:cs="Times New Roman"/>
              </w:rPr>
              <w:t>11.3</w:t>
            </w:r>
          </w:p>
        </w:tc>
        <w:tc>
          <w:tcPr>
            <w:tcW w:w="1945" w:type="dxa"/>
            <w:shd w:val="clear" w:color="auto" w:fill="auto"/>
          </w:tcPr>
          <w:p w14:paraId="130769BE"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Гидротехнические сооружения</w:t>
            </w:r>
          </w:p>
        </w:tc>
        <w:tc>
          <w:tcPr>
            <w:tcW w:w="4835" w:type="dxa"/>
            <w:shd w:val="clear" w:color="auto" w:fill="auto"/>
          </w:tcPr>
          <w:p w14:paraId="1E7057A5" w14:textId="77777777" w:rsidR="002A0BB6" w:rsidRPr="00DE65E6" w:rsidRDefault="002A0BB6" w:rsidP="000F4AF8">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294" w:type="dxa"/>
            <w:gridSpan w:val="4"/>
            <w:shd w:val="clear" w:color="auto" w:fill="auto"/>
          </w:tcPr>
          <w:p w14:paraId="56DF2291" w14:textId="77777777" w:rsidR="002A0BB6" w:rsidRPr="00DE65E6" w:rsidRDefault="002A0BB6" w:rsidP="000F4AF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BC320A" w:rsidRPr="00DE65E6" w14:paraId="4D52C09A" w14:textId="77777777" w:rsidTr="00AD27CF">
        <w:tc>
          <w:tcPr>
            <w:tcW w:w="816" w:type="dxa"/>
            <w:shd w:val="clear" w:color="auto" w:fill="auto"/>
          </w:tcPr>
          <w:p w14:paraId="68FC83BA" w14:textId="77777777" w:rsidR="00BC320A" w:rsidRPr="00DE65E6" w:rsidRDefault="00BC320A" w:rsidP="00DC167F">
            <w:pPr>
              <w:spacing w:after="0" w:line="240" w:lineRule="auto"/>
              <w:rPr>
                <w:rFonts w:ascii="Times New Roman" w:hAnsi="Times New Roman" w:cs="Times New Roman"/>
              </w:rPr>
            </w:pPr>
            <w:r w:rsidRPr="00DE65E6">
              <w:rPr>
                <w:rFonts w:ascii="Times New Roman" w:hAnsi="Times New Roman" w:cs="Times New Roman"/>
              </w:rPr>
              <w:t>12.0</w:t>
            </w:r>
          </w:p>
        </w:tc>
        <w:tc>
          <w:tcPr>
            <w:tcW w:w="1945" w:type="dxa"/>
            <w:shd w:val="clear" w:color="auto" w:fill="auto"/>
          </w:tcPr>
          <w:p w14:paraId="3A565475" w14:textId="77777777" w:rsidR="00BC320A" w:rsidRPr="00DE65E6" w:rsidRDefault="00BC320A" w:rsidP="00DC167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835" w:type="dxa"/>
            <w:shd w:val="clear" w:color="auto" w:fill="auto"/>
          </w:tcPr>
          <w:p w14:paraId="1CF2D6D6" w14:textId="77777777" w:rsidR="00BC320A" w:rsidRPr="00DE65E6" w:rsidRDefault="00BC320A"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94" w:type="dxa"/>
            <w:gridSpan w:val="4"/>
            <w:shd w:val="clear" w:color="auto" w:fill="auto"/>
          </w:tcPr>
          <w:p w14:paraId="2B288A6A" w14:textId="77777777" w:rsidR="00BC320A" w:rsidRPr="00DE65E6" w:rsidRDefault="00BC320A" w:rsidP="00DC167F">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7AB3A158" w14:textId="77777777" w:rsidR="00D44697" w:rsidRPr="00DE65E6" w:rsidRDefault="00D44697" w:rsidP="00193391">
      <w:pPr>
        <w:pStyle w:val="22"/>
        <w:spacing w:before="120" w:after="200"/>
        <w:rPr>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58419F29" w14:textId="77777777" w:rsidR="00643CA8" w:rsidRPr="00DE65E6" w:rsidRDefault="00643CA8" w:rsidP="00193391">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DE65E6" w:rsidRPr="00DE65E6" w14:paraId="1EA2119F" w14:textId="77777777" w:rsidTr="00CC0534">
        <w:trPr>
          <w:tblHeader/>
        </w:trPr>
        <w:tc>
          <w:tcPr>
            <w:tcW w:w="1320" w:type="pct"/>
          </w:tcPr>
          <w:p w14:paraId="6883BAD7" w14:textId="77777777" w:rsidR="00C95797" w:rsidRPr="00DE65E6" w:rsidRDefault="00C95797" w:rsidP="00E8049F">
            <w:pPr>
              <w:spacing w:after="0" w:line="240" w:lineRule="auto"/>
              <w:jc w:val="center"/>
              <w:rPr>
                <w:rFonts w:ascii="Times New Roman" w:hAnsi="Times New Roman" w:cs="Times New Roman"/>
              </w:rPr>
            </w:pPr>
            <w:r w:rsidRPr="00DE65E6">
              <w:rPr>
                <w:rFonts w:ascii="Times New Roman" w:hAnsi="Times New Roman" w:cs="Times New Roman"/>
              </w:rPr>
              <w:t>Наименования предельных параметров, единицы измерения</w:t>
            </w:r>
          </w:p>
        </w:tc>
        <w:tc>
          <w:tcPr>
            <w:tcW w:w="1923" w:type="pct"/>
          </w:tcPr>
          <w:p w14:paraId="20A3A6DE" w14:textId="77777777" w:rsidR="00C95797" w:rsidRPr="00DE65E6" w:rsidRDefault="00C95797" w:rsidP="00E8049F">
            <w:pPr>
              <w:spacing w:after="0" w:line="240" w:lineRule="auto"/>
              <w:jc w:val="center"/>
              <w:rPr>
                <w:rFonts w:ascii="Times New Roman" w:hAnsi="Times New Roman" w:cs="Times New Roman"/>
              </w:rPr>
            </w:pPr>
            <w:r w:rsidRPr="00DE65E6">
              <w:rPr>
                <w:rFonts w:ascii="Times New Roman" w:hAnsi="Times New Roman" w:cs="Times New Roman"/>
              </w:rPr>
              <w:t>Вид разрешенного использования</w:t>
            </w:r>
          </w:p>
        </w:tc>
        <w:tc>
          <w:tcPr>
            <w:tcW w:w="1757" w:type="pct"/>
          </w:tcPr>
          <w:p w14:paraId="4145678B" w14:textId="77777777" w:rsidR="00C95797" w:rsidRPr="00DE65E6" w:rsidRDefault="00C95797" w:rsidP="00E8049F">
            <w:pPr>
              <w:spacing w:after="0" w:line="240" w:lineRule="auto"/>
              <w:jc w:val="center"/>
              <w:rPr>
                <w:rFonts w:ascii="Times New Roman" w:hAnsi="Times New Roman" w:cs="Times New Roman"/>
              </w:rPr>
            </w:pPr>
            <w:r w:rsidRPr="00DE65E6">
              <w:rPr>
                <w:rFonts w:ascii="Times New Roman" w:hAnsi="Times New Roman" w:cs="Times New Roman"/>
              </w:rPr>
              <w:t>Значение</w:t>
            </w:r>
          </w:p>
        </w:tc>
      </w:tr>
      <w:tr w:rsidR="00DE65E6" w:rsidRPr="00DE65E6" w14:paraId="0A93817B" w14:textId="77777777" w:rsidTr="000F4AF8">
        <w:trPr>
          <w:trHeight w:val="1828"/>
        </w:trPr>
        <w:tc>
          <w:tcPr>
            <w:tcW w:w="1320" w:type="pct"/>
            <w:vMerge w:val="restart"/>
          </w:tcPr>
          <w:p w14:paraId="4A8AB73C" w14:textId="77777777" w:rsidR="00F64B47" w:rsidRPr="00DE65E6" w:rsidRDefault="00F64B47" w:rsidP="00E8049F">
            <w:pPr>
              <w:spacing w:after="0" w:line="240" w:lineRule="auto"/>
              <w:jc w:val="both"/>
              <w:rPr>
                <w:rFonts w:ascii="Times New Roman" w:hAnsi="Times New Roman" w:cs="Times New Roman"/>
              </w:rPr>
            </w:pPr>
            <w:r w:rsidRPr="00DE65E6">
              <w:rPr>
                <w:rFonts w:ascii="Times New Roman" w:hAnsi="Times New Roman" w:cs="Times New Roman"/>
              </w:rPr>
              <w:lastRenderedPageBreak/>
              <w:t>Минимальная площадь земельного участка</w:t>
            </w:r>
          </w:p>
        </w:tc>
        <w:tc>
          <w:tcPr>
            <w:tcW w:w="1923" w:type="pct"/>
          </w:tcPr>
          <w:p w14:paraId="46A454A9" w14:textId="77777777" w:rsidR="00F64B47" w:rsidRPr="00DE65E6" w:rsidRDefault="00F64B47" w:rsidP="00E8049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2950A566" w14:textId="77777777" w:rsidR="00F64B47" w:rsidRPr="00DE65E6" w:rsidRDefault="00F64B47" w:rsidP="00E8049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15E5F0E8" w14:textId="77777777" w:rsidR="00F64B47" w:rsidRPr="00DE65E6" w:rsidRDefault="00F64B47" w:rsidP="00E8049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3157A642" w14:textId="77777777" w:rsidR="00F64B47" w:rsidRPr="00DE65E6" w:rsidRDefault="00F64B47" w:rsidP="00E8049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обслуживание(3.4.1)</w:t>
            </w:r>
          </w:p>
          <w:p w14:paraId="0A9211BD" w14:textId="77777777" w:rsidR="00F64B47" w:rsidRPr="00DE65E6" w:rsidRDefault="00F64B47" w:rsidP="00E8049F">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20BF3862" w14:textId="77777777" w:rsidR="00F64B47" w:rsidRPr="00DE65E6" w:rsidRDefault="00F64B47" w:rsidP="00E8049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62E2CE55" w14:textId="77777777" w:rsidR="00F64B47" w:rsidRPr="00DE65E6" w:rsidRDefault="00F64B47" w:rsidP="00E8049F">
            <w:pPr>
              <w:spacing w:after="0" w:line="240" w:lineRule="auto"/>
              <w:rPr>
                <w:rFonts w:ascii="Times New Roman" w:eastAsiaTheme="minorHAnsi" w:hAnsi="Times New Roman" w:cs="Times New Roman"/>
                <w:lang w:eastAsia="en-US"/>
              </w:rPr>
            </w:pPr>
            <w:r w:rsidRPr="00DE65E6">
              <w:rPr>
                <w:rFonts w:ascii="Times New Roman" w:hAnsi="Times New Roman" w:cs="Times New Roman"/>
              </w:rPr>
              <w:t>Амбулаторное ветеринарное обслуживание (3.10.1)</w:t>
            </w:r>
          </w:p>
        </w:tc>
        <w:tc>
          <w:tcPr>
            <w:tcW w:w="1757" w:type="pct"/>
          </w:tcPr>
          <w:p w14:paraId="32127EB4" w14:textId="77777777" w:rsidR="00F64B47" w:rsidRPr="00DE65E6" w:rsidRDefault="00F64B47" w:rsidP="00E8049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0,02 га</w:t>
            </w:r>
          </w:p>
        </w:tc>
      </w:tr>
      <w:tr w:rsidR="00DE65E6" w:rsidRPr="00DE65E6" w14:paraId="3D3074E5" w14:textId="77777777" w:rsidTr="00CC0534">
        <w:tc>
          <w:tcPr>
            <w:tcW w:w="1320" w:type="pct"/>
            <w:vMerge/>
          </w:tcPr>
          <w:p w14:paraId="57DB071A" w14:textId="77777777" w:rsidR="00C95797" w:rsidRPr="00DE65E6" w:rsidRDefault="00C95797" w:rsidP="00E8049F">
            <w:pPr>
              <w:spacing w:after="0" w:line="240" w:lineRule="auto"/>
              <w:rPr>
                <w:rFonts w:ascii="Times New Roman" w:hAnsi="Times New Roman" w:cs="Times New Roman"/>
                <w:lang w:eastAsia="en-US"/>
              </w:rPr>
            </w:pPr>
          </w:p>
        </w:tc>
        <w:tc>
          <w:tcPr>
            <w:tcW w:w="1923" w:type="pct"/>
          </w:tcPr>
          <w:p w14:paraId="08AC4BDD" w14:textId="77777777" w:rsidR="00C95797" w:rsidRPr="00DE65E6" w:rsidRDefault="00C95797" w:rsidP="00E8049F">
            <w:pPr>
              <w:spacing w:after="0" w:line="240" w:lineRule="auto"/>
              <w:jc w:val="both"/>
              <w:rPr>
                <w:rFonts w:ascii="Times New Roman" w:hAnsi="Times New Roman" w:cs="Times New Roman"/>
              </w:rPr>
            </w:pPr>
            <w:r w:rsidRPr="00DE65E6">
              <w:rPr>
                <w:rFonts w:ascii="Times New Roman" w:hAnsi="Times New Roman" w:cs="Times New Roman"/>
                <w:lang w:eastAsia="en-US"/>
              </w:rPr>
              <w:t xml:space="preserve">Для остальных видов разрешенного использования </w:t>
            </w:r>
          </w:p>
        </w:tc>
        <w:tc>
          <w:tcPr>
            <w:tcW w:w="1757" w:type="pct"/>
          </w:tcPr>
          <w:p w14:paraId="54E70179" w14:textId="77777777" w:rsidR="00C95797" w:rsidRPr="00DE65E6" w:rsidRDefault="00C95797" w:rsidP="00E8049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5DA25C9E" w14:textId="77777777" w:rsidTr="00CC0534">
        <w:tc>
          <w:tcPr>
            <w:tcW w:w="1320" w:type="pct"/>
          </w:tcPr>
          <w:p w14:paraId="07014B4A" w14:textId="77777777" w:rsidR="00F64B47" w:rsidRPr="00DE65E6" w:rsidRDefault="00F64B47" w:rsidP="00E8049F">
            <w:pPr>
              <w:spacing w:after="0" w:line="240" w:lineRule="auto"/>
              <w:rPr>
                <w:rFonts w:ascii="Times New Roman" w:hAnsi="Times New Roman" w:cs="Times New Roman"/>
                <w:lang w:eastAsia="en-US"/>
              </w:rPr>
            </w:pPr>
            <w:r w:rsidRPr="00DE65E6">
              <w:rPr>
                <w:rFonts w:ascii="Times New Roman" w:hAnsi="Times New Roman" w:cs="Times New Roman"/>
              </w:rPr>
              <w:t>Максимальная площадь земельного участка</w:t>
            </w:r>
          </w:p>
        </w:tc>
        <w:tc>
          <w:tcPr>
            <w:tcW w:w="1923" w:type="pct"/>
          </w:tcPr>
          <w:p w14:paraId="57B1FE0B" w14:textId="77777777" w:rsidR="00F64B47" w:rsidRPr="00DE65E6" w:rsidRDefault="00F64B47" w:rsidP="00E8049F">
            <w:pPr>
              <w:autoSpaceDE w:val="0"/>
              <w:spacing w:line="240" w:lineRule="auto"/>
              <w:jc w:val="both"/>
              <w:rPr>
                <w:rFonts w:ascii="Times New Roman" w:hAnsi="Times New Roman" w:cs="Times New Roman"/>
              </w:rPr>
            </w:pPr>
            <w:r w:rsidRPr="00DE65E6">
              <w:rPr>
                <w:rFonts w:ascii="Times New Roman" w:hAnsi="Times New Roman" w:cs="Times New Roman"/>
              </w:rPr>
              <w:t>Иные виды в составе данного регламента</w:t>
            </w:r>
          </w:p>
        </w:tc>
        <w:tc>
          <w:tcPr>
            <w:tcW w:w="1757" w:type="pct"/>
          </w:tcPr>
          <w:p w14:paraId="626BD39F" w14:textId="77777777" w:rsidR="00F64B47" w:rsidRPr="00DE65E6" w:rsidRDefault="00F64B47" w:rsidP="00E8049F">
            <w:pPr>
              <w:autoSpaceDE w:val="0"/>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2C1D8CDD" w14:textId="77777777" w:rsidTr="00E8049F">
        <w:trPr>
          <w:trHeight w:val="2913"/>
        </w:trPr>
        <w:tc>
          <w:tcPr>
            <w:tcW w:w="1320" w:type="pct"/>
            <w:vMerge w:val="restart"/>
          </w:tcPr>
          <w:p w14:paraId="38C7FBC8" w14:textId="77777777" w:rsidR="002160B8" w:rsidRPr="00DE65E6" w:rsidRDefault="002160B8" w:rsidP="00E8049F">
            <w:pPr>
              <w:spacing w:line="240" w:lineRule="auto"/>
              <w:jc w:val="both"/>
              <w:rPr>
                <w:rFonts w:ascii="Times New Roman" w:hAnsi="Times New Roman" w:cs="Times New Roman"/>
              </w:rPr>
            </w:pPr>
            <w:r w:rsidRPr="00DE65E6">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6B12EE16"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Среднеэтажная жилая застройка (2.5)</w:t>
            </w:r>
          </w:p>
          <w:p w14:paraId="5044B84E"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Малоэтажная многоквартирная за стройка (2.1.1)</w:t>
            </w:r>
          </w:p>
          <w:p w14:paraId="775F5AFB"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20323670"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Бытовое обслуживание (3.3)</w:t>
            </w:r>
          </w:p>
          <w:p w14:paraId="415F25DA"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Магазины (4.4)</w:t>
            </w:r>
          </w:p>
          <w:p w14:paraId="7A3BFAC0"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Общественное питание (4.6)</w:t>
            </w:r>
          </w:p>
          <w:p w14:paraId="6A0FA0CB"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74986E20" w14:textId="77777777" w:rsidR="002160B8" w:rsidRPr="00DE65E6" w:rsidRDefault="002160B8" w:rsidP="00E8049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Оказание социальной помощи населению (3.2.2)</w:t>
            </w:r>
          </w:p>
          <w:p w14:paraId="16C5AE6C"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38C1352F"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p w14:paraId="67221EA5"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 (2.7.1)</w:t>
            </w:r>
          </w:p>
          <w:p w14:paraId="22FE803A" w14:textId="77777777" w:rsidR="002160B8"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 xml:space="preserve">Гостиничное обслуживание (4.7) </w:t>
            </w:r>
          </w:p>
        </w:tc>
        <w:tc>
          <w:tcPr>
            <w:tcW w:w="1757" w:type="pct"/>
          </w:tcPr>
          <w:p w14:paraId="1889F435" w14:textId="77777777" w:rsidR="001E5678" w:rsidRPr="00DE65E6" w:rsidRDefault="001E5678" w:rsidP="001E5678">
            <w:pPr>
              <w:spacing w:after="0" w:line="240" w:lineRule="auto"/>
              <w:jc w:val="both"/>
              <w:rPr>
                <w:rFonts w:ascii="Times New Roman" w:hAnsi="Times New Roman" w:cs="Times New Roman"/>
              </w:rPr>
            </w:pPr>
            <w:r w:rsidRPr="00DE65E6">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7F6A6580" w14:textId="77777777" w:rsidR="001E5678" w:rsidRPr="00DE65E6" w:rsidRDefault="001E5678" w:rsidP="001E5678">
            <w:pPr>
              <w:spacing w:after="0" w:line="240" w:lineRule="auto"/>
              <w:jc w:val="both"/>
              <w:rPr>
                <w:rFonts w:ascii="Times New Roman" w:hAnsi="Times New Roman" w:cs="Times New Roman"/>
              </w:rPr>
            </w:pPr>
            <w:r w:rsidRPr="00DE65E6">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2FC4CDF2" w14:textId="77777777" w:rsidR="002160B8" w:rsidRPr="00DE65E6" w:rsidRDefault="002160B8" w:rsidP="00E8049F">
            <w:pPr>
              <w:spacing w:after="0" w:line="240" w:lineRule="auto"/>
              <w:jc w:val="both"/>
              <w:rPr>
                <w:rFonts w:ascii="Times New Roman" w:eastAsia="MS MinNew Roman" w:hAnsi="Times New Roman" w:cs="Times New Roman"/>
                <w:bCs/>
              </w:rPr>
            </w:pPr>
            <w:r w:rsidRPr="00DE65E6">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DE65E6" w:rsidRPr="00DE65E6" w14:paraId="71D4FC8E" w14:textId="77777777" w:rsidTr="00CC0534">
        <w:tc>
          <w:tcPr>
            <w:tcW w:w="1320" w:type="pct"/>
            <w:vMerge/>
          </w:tcPr>
          <w:p w14:paraId="04B1CCDC" w14:textId="77777777" w:rsidR="00C95797" w:rsidRPr="00DE65E6" w:rsidRDefault="00C95797" w:rsidP="00E8049F">
            <w:pPr>
              <w:spacing w:after="0" w:line="240" w:lineRule="auto"/>
              <w:jc w:val="both"/>
              <w:rPr>
                <w:rFonts w:ascii="Times New Roman" w:hAnsi="Times New Roman" w:cs="Times New Roman"/>
              </w:rPr>
            </w:pPr>
          </w:p>
        </w:tc>
        <w:tc>
          <w:tcPr>
            <w:tcW w:w="1923" w:type="pct"/>
          </w:tcPr>
          <w:p w14:paraId="340CCDD8" w14:textId="77777777" w:rsidR="00C95797" w:rsidRPr="00DE65E6" w:rsidRDefault="00C95797" w:rsidP="00E8049F">
            <w:pPr>
              <w:spacing w:after="0" w:line="240" w:lineRule="auto"/>
              <w:rPr>
                <w:rFonts w:ascii="Times New Roman" w:hAnsi="Times New Roman" w:cs="Times New Roman"/>
                <w:spacing w:val="-6"/>
              </w:rPr>
            </w:pPr>
            <w:r w:rsidRPr="00DE65E6">
              <w:rPr>
                <w:rFonts w:ascii="Times New Roman" w:hAnsi="Times New Roman" w:cs="Times New Roman"/>
                <w:spacing w:val="-6"/>
              </w:rPr>
              <w:t>Дошкольное, начальное и среднее общее образование (3.5.1)</w:t>
            </w:r>
          </w:p>
        </w:tc>
        <w:tc>
          <w:tcPr>
            <w:tcW w:w="1757" w:type="pct"/>
          </w:tcPr>
          <w:p w14:paraId="6A419A9A" w14:textId="77777777" w:rsidR="00C95797" w:rsidRPr="00DE65E6" w:rsidRDefault="00C95797" w:rsidP="00E8049F">
            <w:pPr>
              <w:spacing w:after="0" w:line="240" w:lineRule="auto"/>
              <w:jc w:val="center"/>
              <w:rPr>
                <w:rFonts w:ascii="Times New Roman" w:hAnsi="Times New Roman" w:cs="Times New Roman"/>
              </w:rPr>
            </w:pPr>
            <w:r w:rsidRPr="00DE65E6">
              <w:rPr>
                <w:rFonts w:ascii="Times New Roman" w:hAnsi="Times New Roman" w:cs="Times New Roman"/>
              </w:rPr>
              <w:t>10 м</w:t>
            </w:r>
          </w:p>
        </w:tc>
      </w:tr>
      <w:tr w:rsidR="00DE65E6" w:rsidRPr="00DE65E6" w14:paraId="3898C246" w14:textId="77777777" w:rsidTr="00CC0534">
        <w:tc>
          <w:tcPr>
            <w:tcW w:w="1320" w:type="pct"/>
            <w:vMerge/>
          </w:tcPr>
          <w:p w14:paraId="12E9C209" w14:textId="77777777" w:rsidR="00C95797" w:rsidRPr="00DE65E6" w:rsidRDefault="00C95797" w:rsidP="00E8049F">
            <w:pPr>
              <w:spacing w:after="0" w:line="240" w:lineRule="auto"/>
              <w:rPr>
                <w:rFonts w:ascii="Times New Roman" w:hAnsi="Times New Roman" w:cs="Times New Roman"/>
              </w:rPr>
            </w:pPr>
          </w:p>
        </w:tc>
        <w:tc>
          <w:tcPr>
            <w:tcW w:w="1923" w:type="pct"/>
          </w:tcPr>
          <w:p w14:paraId="2CC57CDB" w14:textId="77777777" w:rsidR="00C95797" w:rsidRPr="00DE65E6" w:rsidRDefault="00C95797" w:rsidP="00E8049F">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2F53B022" w14:textId="77777777" w:rsidR="00C95797" w:rsidRPr="00DE65E6" w:rsidRDefault="00C95797" w:rsidP="00E8049F">
            <w:pPr>
              <w:spacing w:after="0" w:line="240" w:lineRule="auto"/>
              <w:jc w:val="both"/>
              <w:rPr>
                <w:rFonts w:ascii="Times New Roman" w:hAnsi="Times New Roman" w:cs="Times New Roman"/>
                <w:lang w:eastAsia="en-US"/>
              </w:rPr>
            </w:pPr>
            <w:r w:rsidRPr="00DE65E6">
              <w:rPr>
                <w:rFonts w:ascii="Times New Roman" w:hAnsi="Times New Roman" w:cs="Times New Roman"/>
                <w:lang w:eastAsia="en-US"/>
              </w:rPr>
              <w:t>не устанавливается</w:t>
            </w:r>
          </w:p>
        </w:tc>
      </w:tr>
      <w:tr w:rsidR="00DE65E6" w:rsidRPr="00DE65E6" w14:paraId="3B984647" w14:textId="77777777" w:rsidTr="00CC0534">
        <w:tc>
          <w:tcPr>
            <w:tcW w:w="1320" w:type="pct"/>
            <w:vMerge w:val="restart"/>
          </w:tcPr>
          <w:p w14:paraId="5761BA90" w14:textId="77777777" w:rsidR="00C95797" w:rsidRPr="00DE65E6" w:rsidRDefault="00C95797" w:rsidP="00E8049F">
            <w:pPr>
              <w:spacing w:after="0" w:line="240" w:lineRule="auto"/>
              <w:rPr>
                <w:rFonts w:ascii="Times New Roman" w:hAnsi="Times New Roman" w:cs="Times New Roman"/>
              </w:rPr>
            </w:pPr>
            <w:r w:rsidRPr="00DE65E6">
              <w:rPr>
                <w:rFonts w:ascii="Times New Roman" w:hAnsi="Times New Roman" w:cs="Times New Roman"/>
                <w:lang w:eastAsia="en-US"/>
              </w:rPr>
              <w:t>Предельная высота зданий, строений, сооружений</w:t>
            </w:r>
          </w:p>
        </w:tc>
        <w:tc>
          <w:tcPr>
            <w:tcW w:w="1923" w:type="pct"/>
          </w:tcPr>
          <w:p w14:paraId="5B3F1CEC" w14:textId="77777777" w:rsidR="00C95797" w:rsidRPr="00DE65E6" w:rsidRDefault="00C95797" w:rsidP="00E8049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1F45782E" w14:textId="77777777" w:rsidR="00C95797" w:rsidRPr="00DE65E6" w:rsidRDefault="00C95797" w:rsidP="00E8049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47204C82" w14:textId="77777777" w:rsidR="00C95797" w:rsidRPr="00DE65E6" w:rsidRDefault="00C95797" w:rsidP="00E8049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3D24023A" w14:textId="77777777" w:rsidR="00C95797" w:rsidRPr="00DE65E6" w:rsidRDefault="00C95797" w:rsidP="00E8049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29762D3C" w14:textId="77777777" w:rsidR="00C95797" w:rsidRPr="00DE65E6" w:rsidRDefault="00C95797" w:rsidP="00E8049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Оказание социальной помощи населению</w:t>
            </w:r>
            <w:r w:rsidRPr="00DE65E6">
              <w:rPr>
                <w:rFonts w:ascii="Times New Roman" w:hAnsi="Times New Roman" w:cs="Times New Roman"/>
              </w:rPr>
              <w:t xml:space="preserve"> (3.2.2)</w:t>
            </w:r>
          </w:p>
          <w:p w14:paraId="35B2192F" w14:textId="77777777" w:rsidR="00C95797" w:rsidRPr="00DE65E6" w:rsidRDefault="00C95797" w:rsidP="00E8049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(4.5)</w:t>
            </w:r>
          </w:p>
          <w:p w14:paraId="0C7CF75F" w14:textId="77777777" w:rsidR="00C95797" w:rsidRPr="00DE65E6" w:rsidRDefault="002160B8" w:rsidP="00E8049F">
            <w:pPr>
              <w:spacing w:after="0" w:line="240" w:lineRule="auto"/>
              <w:rPr>
                <w:rFonts w:ascii="Times New Roman" w:hAnsi="Times New Roman" w:cs="Times New Roman"/>
              </w:rPr>
            </w:pPr>
            <w:r w:rsidRPr="00DE65E6">
              <w:rPr>
                <w:rFonts w:ascii="Times New Roman" w:hAnsi="Times New Roman" w:cs="Times New Roman"/>
              </w:rPr>
              <w:t>Гостиничное обслуживание (4.7)</w:t>
            </w:r>
          </w:p>
          <w:p w14:paraId="312A9C14" w14:textId="77777777" w:rsidR="00D917D1" w:rsidRPr="00DE65E6" w:rsidRDefault="00D917D1" w:rsidP="00E8049F">
            <w:pPr>
              <w:spacing w:after="0" w:line="240" w:lineRule="auto"/>
              <w:rPr>
                <w:rFonts w:ascii="Times New Roman" w:hAnsi="Times New Roman" w:cs="Times New Roman"/>
              </w:rPr>
            </w:pPr>
            <w:r w:rsidRPr="00DE65E6">
              <w:rPr>
                <w:rFonts w:ascii="Times New Roman" w:hAnsi="Times New Roman" w:cs="Times New Roman"/>
              </w:rPr>
              <w:t>Объекты культурно-досуговой деятельности (</w:t>
            </w:r>
            <w:r w:rsidRPr="00DE65E6">
              <w:rPr>
                <w:rFonts w:ascii="Times New Roman" w:hAnsi="Times New Roman" w:cs="Times New Roman"/>
                <w:sz w:val="24"/>
                <w:szCs w:val="24"/>
              </w:rPr>
              <w:t>3.6.1</w:t>
            </w:r>
            <w:r w:rsidRPr="00DE65E6">
              <w:rPr>
                <w:rFonts w:ascii="Times New Roman" w:hAnsi="Times New Roman" w:cs="Times New Roman"/>
              </w:rPr>
              <w:t>)</w:t>
            </w:r>
          </w:p>
        </w:tc>
        <w:tc>
          <w:tcPr>
            <w:tcW w:w="1757" w:type="pct"/>
          </w:tcPr>
          <w:p w14:paraId="4AB27751" w14:textId="77777777" w:rsidR="00C95797" w:rsidRPr="00DE65E6" w:rsidRDefault="002160B8" w:rsidP="00E8049F">
            <w:pPr>
              <w:spacing w:line="240" w:lineRule="auto"/>
              <w:jc w:val="center"/>
              <w:rPr>
                <w:rFonts w:ascii="Times New Roman" w:hAnsi="Times New Roman" w:cs="Times New Roman"/>
              </w:rPr>
            </w:pPr>
            <w:r w:rsidRPr="00DE65E6">
              <w:rPr>
                <w:rFonts w:ascii="Times New Roman" w:hAnsi="Times New Roman" w:cs="Times New Roman"/>
              </w:rPr>
              <w:t>20</w:t>
            </w:r>
            <w:r w:rsidR="00C95797" w:rsidRPr="00DE65E6">
              <w:rPr>
                <w:rFonts w:ascii="Times New Roman" w:hAnsi="Times New Roman" w:cs="Times New Roman"/>
              </w:rPr>
              <w:t xml:space="preserve"> м</w:t>
            </w:r>
          </w:p>
        </w:tc>
      </w:tr>
      <w:tr w:rsidR="00DE65E6" w:rsidRPr="00DE65E6" w14:paraId="683AEC37" w14:textId="77777777" w:rsidTr="00CC0534">
        <w:tc>
          <w:tcPr>
            <w:tcW w:w="1320" w:type="pct"/>
            <w:vMerge/>
          </w:tcPr>
          <w:p w14:paraId="5BCCE231" w14:textId="77777777" w:rsidR="00C95797" w:rsidRPr="00DE65E6" w:rsidRDefault="00C95797" w:rsidP="00E8049F">
            <w:pPr>
              <w:spacing w:line="240" w:lineRule="auto"/>
              <w:rPr>
                <w:rFonts w:ascii="Times New Roman" w:hAnsi="Times New Roman" w:cs="Times New Roman"/>
                <w:lang w:eastAsia="en-US"/>
              </w:rPr>
            </w:pPr>
          </w:p>
        </w:tc>
        <w:tc>
          <w:tcPr>
            <w:tcW w:w="1923" w:type="pct"/>
          </w:tcPr>
          <w:p w14:paraId="5E0E47D1" w14:textId="77777777" w:rsidR="00C95797" w:rsidRPr="00DE65E6" w:rsidRDefault="00C95797" w:rsidP="00E8049F">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64E60AD8" w14:textId="77777777" w:rsidR="00C95797" w:rsidRPr="00DE65E6" w:rsidRDefault="00C95797" w:rsidP="00E8049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6FBF6375" w14:textId="77777777" w:rsidTr="00E8049F">
        <w:trPr>
          <w:trHeight w:val="180"/>
        </w:trPr>
        <w:tc>
          <w:tcPr>
            <w:tcW w:w="1320" w:type="pct"/>
            <w:vMerge w:val="restart"/>
          </w:tcPr>
          <w:p w14:paraId="3784DB77" w14:textId="77777777" w:rsidR="0007077E" w:rsidRPr="00DE65E6" w:rsidRDefault="0007077E" w:rsidP="00E8049F">
            <w:pPr>
              <w:spacing w:after="0" w:line="240" w:lineRule="auto"/>
              <w:rPr>
                <w:rFonts w:ascii="Times New Roman" w:hAnsi="Times New Roman" w:cs="Times New Roman"/>
                <w:lang w:eastAsia="en-US"/>
              </w:rPr>
            </w:pPr>
            <w:r w:rsidRPr="00DE65E6">
              <w:rPr>
                <w:rFonts w:ascii="Times New Roman" w:hAnsi="Times New Roman" w:cs="Times New Roman"/>
                <w:lang w:eastAsia="en-US"/>
              </w:rPr>
              <w:lastRenderedPageBreak/>
              <w:t>Предельное количество этажей</w:t>
            </w:r>
          </w:p>
        </w:tc>
        <w:tc>
          <w:tcPr>
            <w:tcW w:w="1923" w:type="pct"/>
          </w:tcPr>
          <w:p w14:paraId="7EE423C4" w14:textId="77777777" w:rsidR="0007077E" w:rsidRPr="00DE65E6" w:rsidRDefault="0007077E"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tc>
        <w:tc>
          <w:tcPr>
            <w:tcW w:w="1757" w:type="pct"/>
          </w:tcPr>
          <w:p w14:paraId="113D179C" w14:textId="77777777" w:rsidR="0007077E" w:rsidRPr="00DE65E6" w:rsidRDefault="0007077E" w:rsidP="00E8049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3</w:t>
            </w:r>
          </w:p>
        </w:tc>
      </w:tr>
      <w:tr w:rsidR="00DE65E6" w:rsidRPr="00DE65E6" w14:paraId="3B9FECF1" w14:textId="77777777" w:rsidTr="00CC0534">
        <w:tc>
          <w:tcPr>
            <w:tcW w:w="1320" w:type="pct"/>
            <w:vMerge/>
          </w:tcPr>
          <w:p w14:paraId="1C576AA7" w14:textId="77777777" w:rsidR="0007077E" w:rsidRPr="00DE65E6" w:rsidRDefault="0007077E" w:rsidP="00E8049F">
            <w:pPr>
              <w:spacing w:after="0" w:line="240" w:lineRule="auto"/>
              <w:rPr>
                <w:rFonts w:ascii="Times New Roman" w:hAnsi="Times New Roman" w:cs="Times New Roman"/>
                <w:lang w:eastAsia="en-US"/>
              </w:rPr>
            </w:pPr>
          </w:p>
        </w:tc>
        <w:tc>
          <w:tcPr>
            <w:tcW w:w="1923" w:type="pct"/>
          </w:tcPr>
          <w:p w14:paraId="60A358EA" w14:textId="77777777" w:rsidR="0007077E" w:rsidRPr="00DE65E6" w:rsidRDefault="0007077E"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tc>
        <w:tc>
          <w:tcPr>
            <w:tcW w:w="1757" w:type="pct"/>
          </w:tcPr>
          <w:p w14:paraId="7596F773" w14:textId="77777777" w:rsidR="0007077E" w:rsidRPr="00DE65E6" w:rsidRDefault="0007077E" w:rsidP="00E8049F">
            <w:pPr>
              <w:spacing w:after="0" w:line="240" w:lineRule="auto"/>
              <w:rPr>
                <w:rFonts w:ascii="Times New Roman" w:hAnsi="Times New Roman" w:cs="Times New Roman"/>
                <w:lang w:eastAsia="en-US"/>
              </w:rPr>
            </w:pPr>
            <w:r w:rsidRPr="00DE65E6">
              <w:rPr>
                <w:rFonts w:ascii="Times New Roman" w:hAnsi="Times New Roman" w:cs="Times New Roman"/>
                <w:lang w:eastAsia="en-US"/>
              </w:rPr>
              <w:t>до 4 этажей включая мансардный</w:t>
            </w:r>
          </w:p>
        </w:tc>
      </w:tr>
      <w:tr w:rsidR="00DE65E6" w:rsidRPr="00DE65E6" w14:paraId="1A478EE1" w14:textId="77777777" w:rsidTr="00CC0534">
        <w:tc>
          <w:tcPr>
            <w:tcW w:w="1320" w:type="pct"/>
            <w:vMerge/>
          </w:tcPr>
          <w:p w14:paraId="01519E44" w14:textId="77777777" w:rsidR="0007077E" w:rsidRPr="00DE65E6" w:rsidRDefault="0007077E" w:rsidP="00E8049F">
            <w:pPr>
              <w:spacing w:after="0" w:line="240" w:lineRule="auto"/>
              <w:rPr>
                <w:rFonts w:ascii="Times New Roman" w:hAnsi="Times New Roman" w:cs="Times New Roman"/>
                <w:lang w:eastAsia="en-US"/>
              </w:rPr>
            </w:pPr>
          </w:p>
        </w:tc>
        <w:tc>
          <w:tcPr>
            <w:tcW w:w="1923" w:type="pct"/>
          </w:tcPr>
          <w:p w14:paraId="33313979" w14:textId="77777777" w:rsidR="0007077E" w:rsidRPr="00DE65E6" w:rsidRDefault="0007077E" w:rsidP="00E8049F">
            <w:pPr>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Среднеэтажная жилая застройка (2.5)</w:t>
            </w:r>
          </w:p>
        </w:tc>
        <w:tc>
          <w:tcPr>
            <w:tcW w:w="1757" w:type="pct"/>
          </w:tcPr>
          <w:p w14:paraId="0276953A" w14:textId="77777777" w:rsidR="0007077E" w:rsidRPr="00DE65E6" w:rsidRDefault="0007077E" w:rsidP="00E8049F">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8 надземных этажей</w:t>
            </w:r>
          </w:p>
        </w:tc>
      </w:tr>
      <w:tr w:rsidR="00DE65E6" w:rsidRPr="00DE65E6" w14:paraId="6A3054A9" w14:textId="77777777" w:rsidTr="00CC0534">
        <w:tc>
          <w:tcPr>
            <w:tcW w:w="1320" w:type="pct"/>
            <w:vMerge/>
          </w:tcPr>
          <w:p w14:paraId="4640FD6F" w14:textId="77777777" w:rsidR="0007077E" w:rsidRPr="00DE65E6" w:rsidRDefault="0007077E" w:rsidP="00E8049F">
            <w:pPr>
              <w:spacing w:after="0" w:line="240" w:lineRule="auto"/>
              <w:rPr>
                <w:rFonts w:ascii="Times New Roman" w:hAnsi="Times New Roman" w:cs="Times New Roman"/>
                <w:lang w:eastAsia="en-US"/>
              </w:rPr>
            </w:pPr>
          </w:p>
        </w:tc>
        <w:tc>
          <w:tcPr>
            <w:tcW w:w="1923" w:type="pct"/>
          </w:tcPr>
          <w:p w14:paraId="46475A30" w14:textId="77777777" w:rsidR="0007077E" w:rsidRPr="00DE65E6" w:rsidRDefault="0007077E" w:rsidP="00E8049F">
            <w:pPr>
              <w:spacing w:after="0" w:line="240" w:lineRule="auto"/>
              <w:jc w:val="both"/>
              <w:rPr>
                <w:rFonts w:ascii="Times New Roman" w:hAnsi="Times New Roman" w:cs="Times New Roman"/>
              </w:rPr>
            </w:pPr>
            <w:r w:rsidRPr="00DE65E6">
              <w:rPr>
                <w:rFonts w:ascii="Times New Roman" w:hAnsi="Times New Roman" w:cs="Times New Roman"/>
              </w:rPr>
              <w:t>Дошкольное, начальное и среднее общее образование (3.5.1)</w:t>
            </w:r>
          </w:p>
        </w:tc>
        <w:tc>
          <w:tcPr>
            <w:tcW w:w="1757" w:type="pct"/>
          </w:tcPr>
          <w:p w14:paraId="3A5BB0EA" w14:textId="77777777" w:rsidR="0007077E" w:rsidRPr="00DE65E6" w:rsidRDefault="0007077E" w:rsidP="00E8049F">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3 надземных этажей для школ;</w:t>
            </w:r>
          </w:p>
          <w:p w14:paraId="6A9ED3CD" w14:textId="77777777" w:rsidR="0007077E" w:rsidRPr="00DE65E6" w:rsidRDefault="0007077E" w:rsidP="00E8049F">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2 надземных этажей для детских садов</w:t>
            </w:r>
          </w:p>
        </w:tc>
      </w:tr>
      <w:tr w:rsidR="00DE65E6" w:rsidRPr="00DE65E6" w14:paraId="6EF0FDC5" w14:textId="77777777" w:rsidTr="00CC0534">
        <w:tc>
          <w:tcPr>
            <w:tcW w:w="1320" w:type="pct"/>
            <w:vMerge/>
          </w:tcPr>
          <w:p w14:paraId="5B2CB487" w14:textId="77777777" w:rsidR="0007077E" w:rsidRPr="00DE65E6" w:rsidRDefault="0007077E" w:rsidP="00E8049F">
            <w:pPr>
              <w:spacing w:after="0" w:line="240" w:lineRule="auto"/>
              <w:rPr>
                <w:rFonts w:ascii="Times New Roman" w:hAnsi="Times New Roman" w:cs="Times New Roman"/>
                <w:lang w:eastAsia="en-US"/>
              </w:rPr>
            </w:pPr>
          </w:p>
        </w:tc>
        <w:tc>
          <w:tcPr>
            <w:tcW w:w="1923" w:type="pct"/>
          </w:tcPr>
          <w:p w14:paraId="5D1696C7" w14:textId="77777777" w:rsidR="0007077E" w:rsidRPr="00DE65E6" w:rsidRDefault="0007077E" w:rsidP="00E8049F">
            <w:pPr>
              <w:spacing w:after="0" w:line="240" w:lineRule="auto"/>
              <w:ind w:right="70"/>
              <w:rPr>
                <w:rFonts w:ascii="Times New Roman" w:hAnsi="Times New Roman" w:cs="Times New Roman"/>
              </w:rPr>
            </w:pPr>
            <w:r w:rsidRPr="00DE65E6">
              <w:rPr>
                <w:rFonts w:ascii="Times New Roman" w:hAnsi="Times New Roman" w:cs="Times New Roman"/>
              </w:rPr>
              <w:t>Рынки (4.3)</w:t>
            </w:r>
          </w:p>
          <w:p w14:paraId="46A3342C" w14:textId="77777777" w:rsidR="0007077E" w:rsidRPr="00DE65E6" w:rsidRDefault="0007077E" w:rsidP="00E8049F">
            <w:pPr>
              <w:spacing w:after="0" w:line="240" w:lineRule="auto"/>
              <w:ind w:right="70"/>
              <w:rPr>
                <w:rFonts w:ascii="Times New Roman" w:hAnsi="Times New Roman" w:cs="Times New Roman"/>
              </w:rPr>
            </w:pPr>
            <w:r w:rsidRPr="00DE65E6">
              <w:rPr>
                <w:rFonts w:ascii="Times New Roman" w:hAnsi="Times New Roman" w:cs="Times New Roman"/>
              </w:rPr>
              <w:t>Магазины (4.4)</w:t>
            </w:r>
          </w:p>
          <w:p w14:paraId="7E155AB1" w14:textId="77777777" w:rsidR="0007077E" w:rsidRPr="00DE65E6" w:rsidRDefault="0007077E" w:rsidP="00E8049F">
            <w:pPr>
              <w:spacing w:after="0" w:line="240" w:lineRule="auto"/>
              <w:ind w:right="70"/>
              <w:rPr>
                <w:rFonts w:ascii="Times New Roman" w:hAnsi="Times New Roman" w:cs="Times New Roman"/>
              </w:rPr>
            </w:pPr>
            <w:r w:rsidRPr="00DE65E6">
              <w:rPr>
                <w:rFonts w:ascii="Times New Roman" w:hAnsi="Times New Roman" w:cs="Times New Roman"/>
              </w:rPr>
              <w:t>Бытовое обслуживание (3.3)</w:t>
            </w:r>
          </w:p>
          <w:p w14:paraId="144528EC" w14:textId="77777777" w:rsidR="0007077E" w:rsidRPr="00DE65E6" w:rsidRDefault="0007077E" w:rsidP="00E8049F">
            <w:pPr>
              <w:spacing w:after="0" w:line="240" w:lineRule="auto"/>
              <w:ind w:right="70"/>
              <w:rPr>
                <w:rFonts w:ascii="Times New Roman" w:hAnsi="Times New Roman" w:cs="Times New Roman"/>
              </w:rPr>
            </w:pPr>
            <w:r w:rsidRPr="00DE65E6">
              <w:rPr>
                <w:rFonts w:ascii="Times New Roman" w:hAnsi="Times New Roman" w:cs="Times New Roman"/>
              </w:rPr>
              <w:t>Банковская и страховая деятельность (4.5)</w:t>
            </w:r>
          </w:p>
        </w:tc>
        <w:tc>
          <w:tcPr>
            <w:tcW w:w="1757" w:type="pct"/>
          </w:tcPr>
          <w:p w14:paraId="3C3F9983" w14:textId="77777777" w:rsidR="0007077E" w:rsidRPr="00DE65E6" w:rsidRDefault="0007077E" w:rsidP="00E8049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2</w:t>
            </w:r>
          </w:p>
        </w:tc>
      </w:tr>
      <w:tr w:rsidR="00DE65E6" w:rsidRPr="00DE65E6" w14:paraId="4153E983" w14:textId="77777777" w:rsidTr="00E8049F">
        <w:trPr>
          <w:trHeight w:val="157"/>
        </w:trPr>
        <w:tc>
          <w:tcPr>
            <w:tcW w:w="1320" w:type="pct"/>
            <w:vMerge/>
          </w:tcPr>
          <w:p w14:paraId="2E445DD6" w14:textId="77777777" w:rsidR="0007077E" w:rsidRPr="00DE65E6" w:rsidRDefault="0007077E" w:rsidP="00E8049F">
            <w:pPr>
              <w:spacing w:after="0" w:line="240" w:lineRule="auto"/>
              <w:rPr>
                <w:rFonts w:ascii="Times New Roman" w:hAnsi="Times New Roman" w:cs="Times New Roman"/>
                <w:lang w:eastAsia="en-US"/>
              </w:rPr>
            </w:pPr>
          </w:p>
        </w:tc>
        <w:tc>
          <w:tcPr>
            <w:tcW w:w="1923" w:type="pct"/>
          </w:tcPr>
          <w:p w14:paraId="0FD0AA8B" w14:textId="77777777" w:rsidR="0007077E" w:rsidRPr="00DE65E6" w:rsidRDefault="0007077E" w:rsidP="00E8049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tc>
        <w:tc>
          <w:tcPr>
            <w:tcW w:w="1757" w:type="pct"/>
          </w:tcPr>
          <w:p w14:paraId="532B5B21" w14:textId="77777777" w:rsidR="0007077E" w:rsidRPr="00DE65E6" w:rsidRDefault="0007077E" w:rsidP="00E8049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1</w:t>
            </w:r>
          </w:p>
        </w:tc>
      </w:tr>
      <w:tr w:rsidR="00DE65E6" w:rsidRPr="00DE65E6" w14:paraId="6A7A2619" w14:textId="77777777" w:rsidTr="00CC0534">
        <w:tc>
          <w:tcPr>
            <w:tcW w:w="1320" w:type="pct"/>
            <w:vMerge/>
          </w:tcPr>
          <w:p w14:paraId="4B322F57" w14:textId="77777777" w:rsidR="0007077E" w:rsidRPr="00DE65E6" w:rsidRDefault="0007077E" w:rsidP="00E8049F">
            <w:pPr>
              <w:spacing w:after="0" w:line="240" w:lineRule="auto"/>
              <w:rPr>
                <w:rFonts w:ascii="Times New Roman" w:hAnsi="Times New Roman" w:cs="Times New Roman"/>
                <w:lang w:eastAsia="en-US"/>
              </w:rPr>
            </w:pPr>
          </w:p>
        </w:tc>
        <w:tc>
          <w:tcPr>
            <w:tcW w:w="1923" w:type="pct"/>
          </w:tcPr>
          <w:p w14:paraId="5F4EF3E5" w14:textId="77777777" w:rsidR="0007077E" w:rsidRPr="00DE65E6" w:rsidRDefault="0007077E" w:rsidP="00E8049F">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72EF897B" w14:textId="77777777" w:rsidR="0007077E" w:rsidRPr="00DE65E6" w:rsidRDefault="0007077E" w:rsidP="00E8049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4928C80F" w14:textId="77777777" w:rsidTr="00CC0534">
        <w:trPr>
          <w:trHeight w:val="267"/>
        </w:trPr>
        <w:tc>
          <w:tcPr>
            <w:tcW w:w="1320" w:type="pct"/>
            <w:vMerge w:val="restart"/>
          </w:tcPr>
          <w:p w14:paraId="6B147501" w14:textId="77777777" w:rsidR="00CC0534" w:rsidRPr="00DE65E6" w:rsidRDefault="00CC0534" w:rsidP="00E8049F">
            <w:pPr>
              <w:spacing w:after="0" w:line="240" w:lineRule="auto"/>
              <w:rPr>
                <w:rFonts w:ascii="Times New Roman" w:hAnsi="Times New Roman" w:cs="Times New Roman"/>
              </w:rPr>
            </w:pPr>
            <w:r w:rsidRPr="00DE65E6">
              <w:rPr>
                <w:rFonts w:ascii="Times New Roman" w:hAnsi="Times New Roman" w:cs="Times New Roman"/>
              </w:rPr>
              <w:t>Максимальный процент застройки в границах земельного участка</w:t>
            </w:r>
          </w:p>
        </w:tc>
        <w:tc>
          <w:tcPr>
            <w:tcW w:w="1923" w:type="pct"/>
          </w:tcPr>
          <w:p w14:paraId="0AD9A519" w14:textId="77777777" w:rsidR="00CC0534" w:rsidRPr="00DE65E6" w:rsidRDefault="00CC0534" w:rsidP="00E8049F">
            <w:pPr>
              <w:spacing w:after="0" w:line="240" w:lineRule="auto"/>
              <w:rPr>
                <w:rFonts w:ascii="Times New Roman" w:hAnsi="Times New Roman" w:cs="Times New Roman"/>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p w14:paraId="5A9F5BC4" w14:textId="77777777" w:rsidR="00CC0534" w:rsidRPr="00DE65E6" w:rsidRDefault="00CC0534" w:rsidP="00E8049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2E904413" w14:textId="77777777" w:rsidR="00CC0534" w:rsidRPr="00DE65E6" w:rsidRDefault="00CC0534" w:rsidP="00E8049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6F904685" w14:textId="77777777" w:rsidR="00CC0534" w:rsidRPr="00DE65E6" w:rsidRDefault="00CC0534" w:rsidP="00E8049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0CEE504F" w14:textId="77777777" w:rsidR="00CC0534" w:rsidRPr="00DE65E6" w:rsidRDefault="00CC0534" w:rsidP="00E8049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2D8BA112" w14:textId="77777777" w:rsidR="00CC0534" w:rsidRPr="00DE65E6" w:rsidRDefault="00CC0534" w:rsidP="00E8049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Оказание социальной помощи населению</w:t>
            </w:r>
            <w:r w:rsidRPr="00DE65E6">
              <w:rPr>
                <w:rFonts w:ascii="Times New Roman" w:hAnsi="Times New Roman" w:cs="Times New Roman"/>
              </w:rPr>
              <w:t xml:space="preserve"> (3.2.2)</w:t>
            </w:r>
          </w:p>
          <w:p w14:paraId="60AEF61F" w14:textId="77777777" w:rsidR="00CC0534" w:rsidRPr="00DE65E6" w:rsidRDefault="00CC0534" w:rsidP="00E8049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3324E126" w14:textId="77777777" w:rsidR="00CC0534" w:rsidRPr="00DE65E6" w:rsidRDefault="00CC0534" w:rsidP="00E8049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tc>
        <w:tc>
          <w:tcPr>
            <w:tcW w:w="1757" w:type="pct"/>
          </w:tcPr>
          <w:p w14:paraId="28DE3923" w14:textId="77777777" w:rsidR="00CC0534" w:rsidRPr="00DE65E6" w:rsidRDefault="00CC0534" w:rsidP="00E8049F">
            <w:pPr>
              <w:spacing w:after="0" w:line="240" w:lineRule="auto"/>
              <w:jc w:val="center"/>
              <w:rPr>
                <w:rFonts w:ascii="Times New Roman" w:hAnsi="Times New Roman" w:cs="Times New Roman"/>
              </w:rPr>
            </w:pPr>
          </w:p>
          <w:p w14:paraId="7042AE62" w14:textId="77777777" w:rsidR="00CC0534" w:rsidRPr="00DE65E6" w:rsidRDefault="00CC0534" w:rsidP="00E8049F">
            <w:pPr>
              <w:spacing w:after="0" w:line="240" w:lineRule="auto"/>
              <w:jc w:val="center"/>
              <w:rPr>
                <w:rFonts w:ascii="Times New Roman" w:hAnsi="Times New Roman" w:cs="Times New Roman"/>
              </w:rPr>
            </w:pPr>
            <w:r w:rsidRPr="00DE65E6">
              <w:rPr>
                <w:rFonts w:ascii="Times New Roman" w:hAnsi="Times New Roman" w:cs="Times New Roman"/>
              </w:rPr>
              <w:t>60 %</w:t>
            </w:r>
          </w:p>
        </w:tc>
      </w:tr>
      <w:tr w:rsidR="00DE65E6" w:rsidRPr="00DE65E6" w14:paraId="7F1870DD" w14:textId="77777777" w:rsidTr="00CC0534">
        <w:tc>
          <w:tcPr>
            <w:tcW w:w="1320" w:type="pct"/>
            <w:vMerge/>
          </w:tcPr>
          <w:p w14:paraId="3C8FB500" w14:textId="77777777" w:rsidR="00CC0534" w:rsidRPr="00DE65E6" w:rsidRDefault="00CC0534" w:rsidP="00E8049F">
            <w:pPr>
              <w:spacing w:after="0" w:line="240" w:lineRule="auto"/>
              <w:rPr>
                <w:rFonts w:ascii="Times New Roman" w:hAnsi="Times New Roman" w:cs="Times New Roman"/>
              </w:rPr>
            </w:pPr>
          </w:p>
        </w:tc>
        <w:tc>
          <w:tcPr>
            <w:tcW w:w="1923" w:type="pct"/>
          </w:tcPr>
          <w:p w14:paraId="701F9AC3" w14:textId="77777777" w:rsidR="00CC0534" w:rsidRPr="00DE65E6" w:rsidRDefault="00CC0534"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tc>
        <w:tc>
          <w:tcPr>
            <w:tcW w:w="1757" w:type="pct"/>
          </w:tcPr>
          <w:p w14:paraId="07811BE9" w14:textId="77777777" w:rsidR="00CC0534" w:rsidRPr="00DE65E6" w:rsidRDefault="00CC0534" w:rsidP="00E8049F">
            <w:pPr>
              <w:spacing w:after="0" w:line="240" w:lineRule="auto"/>
              <w:jc w:val="center"/>
              <w:rPr>
                <w:rFonts w:ascii="Times New Roman" w:hAnsi="Times New Roman" w:cs="Times New Roman"/>
              </w:rPr>
            </w:pPr>
            <w:r w:rsidRPr="00DE65E6">
              <w:rPr>
                <w:rFonts w:ascii="Times New Roman" w:hAnsi="Times New Roman" w:cs="Times New Roman"/>
              </w:rPr>
              <w:t>70 %</w:t>
            </w:r>
          </w:p>
        </w:tc>
      </w:tr>
      <w:tr w:rsidR="00DE65E6" w:rsidRPr="00DE65E6" w14:paraId="1DF6EE75" w14:textId="77777777" w:rsidTr="001E5678">
        <w:tc>
          <w:tcPr>
            <w:tcW w:w="1320" w:type="pct"/>
            <w:vMerge/>
          </w:tcPr>
          <w:p w14:paraId="67AEC977" w14:textId="77777777" w:rsidR="00CC0534" w:rsidRPr="00DE65E6" w:rsidRDefault="00CC0534" w:rsidP="00E8049F">
            <w:pPr>
              <w:spacing w:after="0" w:line="240" w:lineRule="auto"/>
              <w:rPr>
                <w:rFonts w:ascii="Times New Roman" w:hAnsi="Times New Roman" w:cs="Times New Roman"/>
              </w:rPr>
            </w:pPr>
          </w:p>
        </w:tc>
        <w:tc>
          <w:tcPr>
            <w:tcW w:w="1923" w:type="pct"/>
          </w:tcPr>
          <w:p w14:paraId="3773CBBF" w14:textId="77777777" w:rsidR="00CC0534" w:rsidRPr="00DE65E6" w:rsidRDefault="00CC0534" w:rsidP="00E8049F">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vAlign w:val="center"/>
          </w:tcPr>
          <w:p w14:paraId="705C3F57" w14:textId="77777777" w:rsidR="00CC0534" w:rsidRPr="00DE65E6" w:rsidRDefault="00CC0534" w:rsidP="001E5678">
            <w:pPr>
              <w:spacing w:after="0" w:line="240" w:lineRule="auto"/>
              <w:rPr>
                <w:rFonts w:ascii="Times New Roman" w:hAnsi="Times New Roman" w:cs="Times New Roman"/>
              </w:rPr>
            </w:pPr>
            <w:r w:rsidRPr="00DE65E6">
              <w:rPr>
                <w:rFonts w:ascii="Times New Roman" w:hAnsi="Times New Roman" w:cs="Times New Roman"/>
              </w:rPr>
              <w:t>не устанавливается</w:t>
            </w:r>
          </w:p>
        </w:tc>
      </w:tr>
      <w:tr w:rsidR="00DE65E6" w:rsidRPr="00DE65E6" w14:paraId="093E54F4" w14:textId="77777777" w:rsidTr="00CC0534">
        <w:tc>
          <w:tcPr>
            <w:tcW w:w="1320" w:type="pct"/>
            <w:vMerge w:val="restart"/>
          </w:tcPr>
          <w:p w14:paraId="2526D01A" w14:textId="77777777" w:rsidR="0007077E" w:rsidRPr="00DE65E6" w:rsidRDefault="0007077E" w:rsidP="00E8049F">
            <w:pPr>
              <w:spacing w:after="0" w:line="240" w:lineRule="auto"/>
              <w:rPr>
                <w:rFonts w:ascii="Times New Roman" w:hAnsi="Times New Roman" w:cs="Times New Roman"/>
              </w:rPr>
            </w:pPr>
            <w:r w:rsidRPr="00DE65E6">
              <w:rPr>
                <w:rFonts w:ascii="Times New Roman" w:hAnsi="Times New Roman" w:cs="Times New Roman"/>
                <w:lang w:eastAsia="en-US"/>
              </w:rPr>
              <w:t>Максимальная общая площадь объектов капитального строительства нежилого назначения</w:t>
            </w:r>
          </w:p>
        </w:tc>
        <w:tc>
          <w:tcPr>
            <w:tcW w:w="1923" w:type="pct"/>
          </w:tcPr>
          <w:p w14:paraId="5D0A47DD" w14:textId="77777777" w:rsidR="0007077E" w:rsidRPr="00DE65E6" w:rsidRDefault="0007077E" w:rsidP="00E8049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6E73E1FE" w14:textId="77777777" w:rsidR="0007077E" w:rsidRPr="00DE65E6" w:rsidRDefault="0007077E" w:rsidP="00E8049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6EB1BF03" w14:textId="77777777" w:rsidR="0007077E" w:rsidRPr="00DE65E6" w:rsidRDefault="0007077E" w:rsidP="00E8049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33F9CC1A" w14:textId="77777777" w:rsidR="0007077E" w:rsidRPr="00DE65E6" w:rsidRDefault="0007077E" w:rsidP="00E8049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1117DE96" w14:textId="77777777" w:rsidR="0007077E" w:rsidRPr="00DE65E6" w:rsidRDefault="0007077E" w:rsidP="00E8049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Оказание социальной помощи населению</w:t>
            </w:r>
            <w:r w:rsidRPr="00DE65E6">
              <w:rPr>
                <w:rFonts w:ascii="Times New Roman" w:hAnsi="Times New Roman" w:cs="Times New Roman"/>
              </w:rPr>
              <w:t xml:space="preserve"> (3.2.2)</w:t>
            </w:r>
          </w:p>
          <w:p w14:paraId="5BC2CB80" w14:textId="77777777" w:rsidR="0007077E" w:rsidRPr="00DE65E6" w:rsidRDefault="0007077E" w:rsidP="00E8049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tc>
        <w:tc>
          <w:tcPr>
            <w:tcW w:w="1757" w:type="pct"/>
            <w:vAlign w:val="center"/>
          </w:tcPr>
          <w:p w14:paraId="5B05D161" w14:textId="77777777" w:rsidR="0007077E" w:rsidRPr="00DE65E6" w:rsidRDefault="00693223" w:rsidP="00E8049F">
            <w:pPr>
              <w:spacing w:after="0" w:line="240" w:lineRule="auto"/>
              <w:jc w:val="center"/>
              <w:rPr>
                <w:rFonts w:ascii="Times New Roman" w:hAnsi="Times New Roman" w:cs="Times New Roman"/>
              </w:rPr>
            </w:pPr>
            <w:r w:rsidRPr="00DE65E6">
              <w:rPr>
                <w:rFonts w:ascii="Times New Roman" w:hAnsi="Times New Roman" w:cs="Times New Roman"/>
                <w:lang w:eastAsia="en-US"/>
              </w:rPr>
              <w:t>10</w:t>
            </w:r>
            <w:r w:rsidR="0007077E" w:rsidRPr="00DE65E6">
              <w:rPr>
                <w:rFonts w:ascii="Times New Roman" w:hAnsi="Times New Roman" w:cs="Times New Roman"/>
                <w:lang w:eastAsia="en-US"/>
              </w:rPr>
              <w:t>00 кв. м</w:t>
            </w:r>
          </w:p>
        </w:tc>
      </w:tr>
      <w:tr w:rsidR="00DE65E6" w:rsidRPr="00DE65E6" w14:paraId="1269C471" w14:textId="77777777" w:rsidTr="0007077E">
        <w:tc>
          <w:tcPr>
            <w:tcW w:w="1320" w:type="pct"/>
            <w:vMerge/>
          </w:tcPr>
          <w:p w14:paraId="374DB888" w14:textId="77777777" w:rsidR="0007077E" w:rsidRPr="00DE65E6" w:rsidRDefault="0007077E" w:rsidP="00E8049F">
            <w:pPr>
              <w:spacing w:after="0" w:line="240" w:lineRule="auto"/>
              <w:rPr>
                <w:rFonts w:ascii="Times New Roman" w:hAnsi="Times New Roman" w:cs="Times New Roman"/>
                <w:lang w:eastAsia="en-US"/>
              </w:rPr>
            </w:pPr>
          </w:p>
        </w:tc>
        <w:tc>
          <w:tcPr>
            <w:tcW w:w="1923" w:type="pct"/>
          </w:tcPr>
          <w:p w14:paraId="3BAD1378" w14:textId="77777777" w:rsidR="0007077E" w:rsidRPr="00DE65E6" w:rsidRDefault="0007077E" w:rsidP="00E8049F">
            <w:pPr>
              <w:spacing w:after="0" w:line="240" w:lineRule="auto"/>
              <w:jc w:val="both"/>
              <w:rPr>
                <w:rFonts w:ascii="Times New Roman" w:hAnsi="Times New Roman" w:cs="Times New Roman"/>
                <w:lang w:eastAsia="en-US"/>
              </w:rPr>
            </w:pPr>
            <w:r w:rsidRPr="00DE65E6">
              <w:rPr>
                <w:rFonts w:ascii="Times New Roman" w:hAnsi="Times New Roman" w:cs="Times New Roman"/>
                <w:lang w:eastAsia="en-US"/>
              </w:rPr>
              <w:t>Для остальных видов разрешенного использования</w:t>
            </w:r>
          </w:p>
          <w:p w14:paraId="79D0C92B" w14:textId="77777777" w:rsidR="00CB0D0C" w:rsidRPr="00DE65E6" w:rsidRDefault="00CB0D0C" w:rsidP="00E8049F">
            <w:pPr>
              <w:spacing w:after="0" w:line="240" w:lineRule="auto"/>
              <w:jc w:val="both"/>
              <w:rPr>
                <w:rFonts w:ascii="Times New Roman" w:hAnsi="Times New Roman" w:cs="Times New Roman"/>
              </w:rPr>
            </w:pPr>
          </w:p>
        </w:tc>
        <w:tc>
          <w:tcPr>
            <w:tcW w:w="1757" w:type="pct"/>
          </w:tcPr>
          <w:p w14:paraId="59C26A02" w14:textId="77777777" w:rsidR="0007077E" w:rsidRPr="00DE65E6" w:rsidRDefault="0007077E" w:rsidP="00E8049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2E39C37C" w14:textId="77777777" w:rsidTr="003E4BB8">
        <w:tc>
          <w:tcPr>
            <w:tcW w:w="1320" w:type="pct"/>
            <w:vMerge w:val="restart"/>
          </w:tcPr>
          <w:p w14:paraId="7EA1E43C" w14:textId="77777777" w:rsidR="00CB0D0C" w:rsidRPr="00DE65E6" w:rsidRDefault="00CB0D0C" w:rsidP="003E4BB8">
            <w:pPr>
              <w:spacing w:after="0" w:line="240" w:lineRule="auto"/>
              <w:rPr>
                <w:rFonts w:ascii="Times New Roman" w:hAnsi="Times New Roman" w:cs="Times New Roman"/>
              </w:rPr>
            </w:pPr>
            <w:r w:rsidRPr="00DE65E6">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23BDD30D" w14:textId="77777777" w:rsidR="00CB0D0C" w:rsidRPr="00DE65E6" w:rsidRDefault="00CB0D0C" w:rsidP="003E4BB8">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Среднеэтажная жилая застройка (2.5)</w:t>
            </w:r>
          </w:p>
          <w:p w14:paraId="445659F0" w14:textId="77777777" w:rsidR="00CB0D0C" w:rsidRPr="00DE65E6" w:rsidRDefault="00CB0D0C" w:rsidP="003E4BB8">
            <w:pPr>
              <w:spacing w:after="0" w:line="240" w:lineRule="auto"/>
              <w:rPr>
                <w:rFonts w:ascii="Times New Roman" w:hAnsi="Times New Roman" w:cs="Times New Roman"/>
              </w:rPr>
            </w:pPr>
            <w:r w:rsidRPr="00DE65E6">
              <w:rPr>
                <w:rFonts w:ascii="Times New Roman" w:hAnsi="Times New Roman" w:cs="Times New Roman"/>
              </w:rPr>
              <w:t xml:space="preserve">Малоэтажная многоквартирная застройка </w:t>
            </w:r>
            <w:r w:rsidRPr="00DE65E6">
              <w:rPr>
                <w:rFonts w:ascii="Times New Roman" w:eastAsiaTheme="minorHAnsi" w:hAnsi="Times New Roman" w:cs="Times New Roman"/>
                <w:lang w:eastAsia="en-US"/>
              </w:rPr>
              <w:t>(2.1.1)</w:t>
            </w:r>
          </w:p>
          <w:p w14:paraId="3FC51937" w14:textId="77777777" w:rsidR="00CB0D0C" w:rsidRPr="00DE65E6" w:rsidRDefault="00CB0D0C" w:rsidP="003E4BB8">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07652255" w14:textId="77777777" w:rsidR="00CB0D0C" w:rsidRPr="00DE65E6" w:rsidRDefault="00CB0D0C" w:rsidP="003E4BB8">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4DE2D811" w14:textId="77777777" w:rsidR="00CB0D0C" w:rsidRPr="00DE65E6" w:rsidRDefault="00CB0D0C" w:rsidP="003E4BB8">
            <w:pPr>
              <w:spacing w:after="0" w:line="240" w:lineRule="auto"/>
              <w:rPr>
                <w:rFonts w:ascii="Times New Roman" w:hAnsi="Times New Roman" w:cs="Times New Roman"/>
              </w:rPr>
            </w:pPr>
            <w:r w:rsidRPr="00DE65E6">
              <w:rPr>
                <w:rFonts w:ascii="Times New Roman" w:hAnsi="Times New Roman" w:cs="Times New Roman"/>
              </w:rPr>
              <w:lastRenderedPageBreak/>
              <w:t xml:space="preserve">Общественное питание </w:t>
            </w:r>
            <w:r w:rsidRPr="00DE65E6">
              <w:rPr>
                <w:rFonts w:ascii="Times New Roman" w:eastAsiaTheme="minorHAnsi" w:hAnsi="Times New Roman" w:cs="Times New Roman"/>
                <w:lang w:eastAsia="en-US"/>
              </w:rPr>
              <w:t>(4.6)</w:t>
            </w:r>
          </w:p>
          <w:p w14:paraId="1287DF11" w14:textId="77777777" w:rsidR="00CB0D0C" w:rsidRPr="00DE65E6" w:rsidRDefault="00CB0D0C" w:rsidP="003E4BB8">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01854F52" w14:textId="77777777" w:rsidR="00CB0D0C" w:rsidRPr="00DE65E6" w:rsidRDefault="00CB0D0C" w:rsidP="003E4BB8">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72409C7B" w14:textId="77777777" w:rsidR="00CB0D0C" w:rsidRPr="00DE65E6" w:rsidRDefault="00CB0D0C" w:rsidP="003E4BB8">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33C01485" w14:textId="77777777" w:rsidR="00CB0D0C" w:rsidRPr="00DE65E6" w:rsidRDefault="00CB0D0C" w:rsidP="003E4BB8">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обслуживание(3.10.1)</w:t>
            </w:r>
          </w:p>
        </w:tc>
        <w:tc>
          <w:tcPr>
            <w:tcW w:w="1757" w:type="pct"/>
            <w:vAlign w:val="center"/>
          </w:tcPr>
          <w:p w14:paraId="6ADFFEAB" w14:textId="77777777" w:rsidR="00CB0D0C" w:rsidRPr="00DE65E6" w:rsidRDefault="00CB0D0C" w:rsidP="003E4BB8">
            <w:pPr>
              <w:spacing w:after="0" w:line="240" w:lineRule="auto"/>
              <w:jc w:val="center"/>
              <w:rPr>
                <w:rFonts w:ascii="Times New Roman" w:hAnsi="Times New Roman" w:cs="Times New Roman"/>
              </w:rPr>
            </w:pPr>
            <w:r w:rsidRPr="00DE65E6">
              <w:rPr>
                <w:rFonts w:ascii="Times New Roman" w:hAnsi="Times New Roman" w:cs="Times New Roman"/>
                <w:lang w:eastAsia="en-US"/>
              </w:rPr>
              <w:lastRenderedPageBreak/>
              <w:t>не менее 20%</w:t>
            </w:r>
          </w:p>
        </w:tc>
      </w:tr>
      <w:tr w:rsidR="00DE65E6" w:rsidRPr="00DE65E6" w14:paraId="2335C505" w14:textId="77777777" w:rsidTr="00295600">
        <w:trPr>
          <w:trHeight w:val="721"/>
        </w:trPr>
        <w:tc>
          <w:tcPr>
            <w:tcW w:w="1320" w:type="pct"/>
            <w:vMerge/>
          </w:tcPr>
          <w:p w14:paraId="790D2C1B" w14:textId="77777777" w:rsidR="00CB0D0C" w:rsidRPr="00DE65E6" w:rsidRDefault="00CB0D0C" w:rsidP="003E4BB8">
            <w:pPr>
              <w:spacing w:after="0" w:line="240" w:lineRule="auto"/>
              <w:rPr>
                <w:rFonts w:ascii="Times New Roman" w:hAnsi="Times New Roman" w:cs="Times New Roman"/>
                <w:lang w:eastAsia="en-US"/>
              </w:rPr>
            </w:pPr>
          </w:p>
        </w:tc>
        <w:tc>
          <w:tcPr>
            <w:tcW w:w="1923" w:type="pct"/>
          </w:tcPr>
          <w:p w14:paraId="096213A1" w14:textId="77777777" w:rsidR="00CB0D0C" w:rsidRPr="00DE65E6" w:rsidRDefault="00CB0D0C" w:rsidP="003E4BB8">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1297B8DE" w14:textId="77777777" w:rsidR="00CB0D0C" w:rsidRPr="00DE65E6" w:rsidRDefault="00CB0D0C" w:rsidP="003E4BB8">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устанавливается</w:t>
            </w:r>
          </w:p>
          <w:p w14:paraId="619BEB06" w14:textId="77777777" w:rsidR="00295600" w:rsidRPr="00DE65E6" w:rsidRDefault="00295600" w:rsidP="003E4BB8">
            <w:pPr>
              <w:spacing w:after="0" w:line="240" w:lineRule="auto"/>
              <w:rPr>
                <w:rFonts w:ascii="Times New Roman" w:hAnsi="Times New Roman" w:cs="Times New Roman"/>
                <w:lang w:eastAsia="en-US"/>
              </w:rPr>
            </w:pPr>
          </w:p>
          <w:p w14:paraId="35941EDF" w14:textId="77777777" w:rsidR="00295600" w:rsidRPr="00DE65E6" w:rsidRDefault="00295600" w:rsidP="003E4BB8">
            <w:pPr>
              <w:spacing w:after="0" w:line="240" w:lineRule="auto"/>
              <w:rPr>
                <w:rFonts w:ascii="Times New Roman" w:hAnsi="Times New Roman" w:cs="Times New Roman"/>
                <w:lang w:eastAsia="en-US"/>
              </w:rPr>
            </w:pPr>
          </w:p>
          <w:p w14:paraId="0E7114C0" w14:textId="77777777" w:rsidR="00295600" w:rsidRPr="00DE65E6" w:rsidRDefault="00295600" w:rsidP="003E4BB8">
            <w:pPr>
              <w:spacing w:after="0" w:line="240" w:lineRule="auto"/>
              <w:rPr>
                <w:rFonts w:ascii="Times New Roman" w:hAnsi="Times New Roman" w:cs="Times New Roman"/>
              </w:rPr>
            </w:pPr>
          </w:p>
        </w:tc>
      </w:tr>
    </w:tbl>
    <w:p w14:paraId="60D41E4A" w14:textId="77777777" w:rsidR="00C52813" w:rsidRPr="00DE65E6" w:rsidRDefault="00C52813" w:rsidP="00983006">
      <w:pPr>
        <w:widowControl w:val="0"/>
        <w:autoSpaceDE w:val="0"/>
        <w:autoSpaceDN w:val="0"/>
        <w:adjustRightInd w:val="0"/>
        <w:spacing w:after="0" w:line="240" w:lineRule="auto"/>
        <w:ind w:firstLine="709"/>
        <w:jc w:val="both"/>
        <w:rPr>
          <w:rFonts w:ascii="Times New Roman" w:hAnsi="Times New Roman" w:cs="Times New Roman"/>
          <w:sz w:val="24"/>
          <w:szCs w:val="24"/>
        </w:rPr>
      </w:pPr>
    </w:p>
    <w:p w14:paraId="449AF60B" w14:textId="77777777" w:rsidR="001E5678" w:rsidRPr="00DE65E6" w:rsidRDefault="001E5678" w:rsidP="00983006">
      <w:pPr>
        <w:widowControl w:val="0"/>
        <w:autoSpaceDE w:val="0"/>
        <w:autoSpaceDN w:val="0"/>
        <w:adjustRightInd w:val="0"/>
        <w:spacing w:after="0"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4. Иные расчетные показатели, применяемые при градостроительной деятельности установлены в статье 46 данных Правил, в соответствии с Региональными нормативами градостроительного проектирования Республики Крым.</w:t>
      </w:r>
    </w:p>
    <w:p w14:paraId="07DDD2D3" w14:textId="77777777" w:rsidR="001E5678" w:rsidRPr="00DE65E6" w:rsidRDefault="001E5678" w:rsidP="009829A2">
      <w:pPr>
        <w:spacing w:before="240"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 xml:space="preserve">5.Ограничения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69-77</w:t>
      </w:r>
      <w:r w:rsidRPr="00DE65E6">
        <w:rPr>
          <w:rFonts w:ascii="Times New Roman" w:hAnsi="Times New Roman" w:cs="Times New Roman"/>
          <w:spacing w:val="-6"/>
          <w:sz w:val="24"/>
          <w:szCs w:val="24"/>
        </w:rPr>
        <w:t xml:space="preserve"> настоящих Правил.</w:t>
      </w:r>
    </w:p>
    <w:p w14:paraId="63ED9F6C" w14:textId="77777777" w:rsidR="00413857" w:rsidRPr="00DE65E6" w:rsidRDefault="00413857" w:rsidP="00413857">
      <w:pPr>
        <w:pStyle w:val="S"/>
        <w:rPr>
          <w:sz w:val="24"/>
          <w:lang w:eastAsia="ru-RU"/>
        </w:rPr>
      </w:pPr>
      <w:r w:rsidRPr="00DE65E6">
        <w:rPr>
          <w:spacing w:val="-6"/>
          <w:sz w:val="24"/>
        </w:rPr>
        <w:t xml:space="preserve">6. </w:t>
      </w:r>
      <w:r w:rsidRPr="00DE65E6">
        <w:rPr>
          <w:sz w:val="24"/>
          <w:lang w:eastAsia="ru-RU"/>
        </w:rPr>
        <w:t>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2E09E9F9" w14:textId="77777777" w:rsidR="00413857" w:rsidRPr="00DE65E6" w:rsidRDefault="00413857" w:rsidP="00413857">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4D61B2F9" w14:textId="3A7EF348" w:rsidR="00413857" w:rsidRPr="00DE65E6" w:rsidRDefault="00413857" w:rsidP="00413857">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3347D6EA" w14:textId="77777777" w:rsidR="00C22DBF" w:rsidRPr="00DE65E6" w:rsidRDefault="00C22DBF" w:rsidP="00413857">
      <w:pPr>
        <w:autoSpaceDE w:val="0"/>
        <w:autoSpaceDN w:val="0"/>
        <w:adjustRightInd w:val="0"/>
        <w:ind w:firstLine="540"/>
        <w:jc w:val="both"/>
        <w:rPr>
          <w:rFonts w:ascii="Times New Roman" w:hAnsi="Times New Roman" w:cs="Times New Roman"/>
          <w:sz w:val="28"/>
          <w:szCs w:val="28"/>
        </w:rPr>
      </w:pPr>
    </w:p>
    <w:p w14:paraId="381BD92B" w14:textId="77777777" w:rsidR="00775C63" w:rsidRPr="00DE65E6" w:rsidRDefault="00BD1526" w:rsidP="004C126F">
      <w:pPr>
        <w:pStyle w:val="41"/>
        <w:numPr>
          <w:ilvl w:val="0"/>
          <w:numId w:val="0"/>
        </w:numPr>
        <w:spacing w:before="0" w:after="200"/>
        <w:outlineLvl w:val="0"/>
      </w:pPr>
      <w:r w:rsidRPr="00DE65E6">
        <w:rPr>
          <w:sz w:val="24"/>
        </w:rPr>
        <w:lastRenderedPageBreak/>
        <w:t>С</w:t>
      </w:r>
      <w:r w:rsidR="00775C63" w:rsidRPr="00DE65E6">
        <w:rPr>
          <w:sz w:val="24"/>
        </w:rPr>
        <w:t>татья</w:t>
      </w:r>
      <w:r w:rsidR="005C140B" w:rsidRPr="00DE65E6">
        <w:rPr>
          <w:sz w:val="24"/>
        </w:rPr>
        <w:t xml:space="preserve"> 52</w:t>
      </w:r>
      <w:r w:rsidR="00775C63" w:rsidRPr="00DE65E6">
        <w:rPr>
          <w:sz w:val="24"/>
        </w:rPr>
        <w:t xml:space="preserve">. Градостроительный регламент зоны </w:t>
      </w:r>
      <w:r w:rsidR="00070CA2" w:rsidRPr="00DE65E6">
        <w:rPr>
          <w:sz w:val="24"/>
        </w:rPr>
        <w:t>общественно -</w:t>
      </w:r>
      <w:r w:rsidR="00D125F8" w:rsidRPr="00DE65E6">
        <w:rPr>
          <w:sz w:val="24"/>
        </w:rPr>
        <w:t xml:space="preserve"> делового</w:t>
      </w:r>
      <w:r w:rsidR="00775C63" w:rsidRPr="00DE65E6">
        <w:rPr>
          <w:sz w:val="24"/>
        </w:rPr>
        <w:t xml:space="preserve"> назначения </w:t>
      </w:r>
      <w:r w:rsidR="00D125F8" w:rsidRPr="00DE65E6">
        <w:rPr>
          <w:sz w:val="24"/>
        </w:rPr>
        <w:t xml:space="preserve"> (О</w:t>
      </w:r>
      <w:r w:rsidR="00D44697" w:rsidRPr="00DE65E6">
        <w:rPr>
          <w:sz w:val="24"/>
        </w:rPr>
        <w:t>-1</w:t>
      </w:r>
      <w:r w:rsidR="00775C63" w:rsidRPr="00DE65E6">
        <w:rPr>
          <w:sz w:val="24"/>
        </w:rPr>
        <w:t>)</w:t>
      </w:r>
      <w:r w:rsidR="006F7C10" w:rsidRPr="00DE65E6">
        <w:rPr>
          <w:sz w:val="24"/>
        </w:rPr>
        <w:t>:</w:t>
      </w:r>
      <w:r w:rsidR="001B3DBE" w:rsidRPr="00DE65E6">
        <w:rPr>
          <w:sz w:val="24"/>
        </w:rPr>
        <w:t xml:space="preserve">О-1/1, О-1/2, О-1/3, О-1/4, О-1/5, О-1/6, </w:t>
      </w:r>
      <w:r w:rsidR="001B3DBE" w:rsidRPr="00DE65E6">
        <w:rPr>
          <w:sz w:val="24"/>
        </w:rPr>
        <w:br/>
        <w:t>О-1/7, О-1/8, О-1/9, О-1/10, О-1/11, О-1/12</w:t>
      </w:r>
      <w:r w:rsidR="00C1184C" w:rsidRPr="00DE65E6">
        <w:rPr>
          <w:sz w:val="24"/>
        </w:rPr>
        <w:t>, О-1/13, О-1/14, О-1/15, О-1/16, О-1/17, О-1/18, О-1/19, О-1/20, О-1/21, О-1/22, О-1/23, О-1/24, О-1/25, О-1/26, О-1/27, О-1/28, О-1/29, О-1/30, О-1/31, О-1/32, О-1/33, О-1/34, О-1/35, О-1/36, О-1/37, О-1/38, О-1/39, О-1/40, О-1/41, О-1/42, О-1/43, О-1/44</w:t>
      </w:r>
      <w:r w:rsidR="0012258E" w:rsidRPr="00DE65E6">
        <w:rPr>
          <w:sz w:val="24"/>
        </w:rPr>
        <w:t>, О-1/45</w:t>
      </w:r>
      <w:r w:rsidR="004624C9" w:rsidRPr="00DE65E6">
        <w:rPr>
          <w:sz w:val="24"/>
        </w:rPr>
        <w:t>, О-1/46</w:t>
      </w:r>
      <w:r w:rsidR="00C1184C" w:rsidRPr="00DE65E6">
        <w:rPr>
          <w:sz w:val="24"/>
        </w:rPr>
        <w:t>.</w:t>
      </w:r>
    </w:p>
    <w:p w14:paraId="1F6710E1" w14:textId="77777777" w:rsidR="00775C63" w:rsidRPr="00DE65E6" w:rsidRDefault="00775C63" w:rsidP="004C126F">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4FFF3B70" w14:textId="77777777" w:rsidR="00775C63" w:rsidRPr="00DE65E6" w:rsidRDefault="00775C63" w:rsidP="004C126F">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 xml:space="preserve">Обеспечение правовых условий формирования, развития и обслуживания территорий, предназначенных для размещения преимущественно застройки </w:t>
      </w:r>
      <w:r w:rsidR="00D125F8" w:rsidRPr="00DE65E6">
        <w:rPr>
          <w:rFonts w:ascii="Times New Roman" w:hAnsi="Times New Roman" w:cs="Times New Roman"/>
          <w:sz w:val="24"/>
          <w:szCs w:val="24"/>
        </w:rPr>
        <w:t xml:space="preserve">объектами делового, </w:t>
      </w:r>
      <w:r w:rsidR="006E491F" w:rsidRPr="00DE65E6">
        <w:rPr>
          <w:rFonts w:ascii="Times New Roman" w:hAnsi="Times New Roman" w:cs="Times New Roman"/>
          <w:sz w:val="24"/>
          <w:szCs w:val="24"/>
        </w:rPr>
        <w:t xml:space="preserve">финансового </w:t>
      </w:r>
      <w:r w:rsidR="00D125F8" w:rsidRPr="00DE65E6">
        <w:rPr>
          <w:rFonts w:ascii="Times New Roman" w:hAnsi="Times New Roman" w:cs="Times New Roman"/>
          <w:sz w:val="24"/>
          <w:szCs w:val="24"/>
        </w:rPr>
        <w:t>и коммунально-быто</w:t>
      </w:r>
      <w:r w:rsidR="00001DE6" w:rsidRPr="00DE65E6">
        <w:rPr>
          <w:rFonts w:ascii="Times New Roman" w:hAnsi="Times New Roman" w:cs="Times New Roman"/>
          <w:sz w:val="24"/>
          <w:szCs w:val="24"/>
        </w:rPr>
        <w:t>вого назначения, включая объекты</w:t>
      </w:r>
      <w:r w:rsidR="00D125F8" w:rsidRPr="00DE65E6">
        <w:rPr>
          <w:rFonts w:ascii="Times New Roman" w:hAnsi="Times New Roman" w:cs="Times New Roman"/>
          <w:sz w:val="24"/>
          <w:szCs w:val="24"/>
        </w:rPr>
        <w:t xml:space="preserve"> торговли, общественного питания  и иные объекты, связанные с обеспечением жизнедеятельности граждан. </w:t>
      </w:r>
    </w:p>
    <w:p w14:paraId="0D981E45" w14:textId="77777777" w:rsidR="00775C63" w:rsidRPr="00DE65E6" w:rsidRDefault="00775C63" w:rsidP="004C126F">
      <w:pPr>
        <w:spacing w:line="240" w:lineRule="auto"/>
        <w:ind w:firstLine="709"/>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718"/>
        <w:gridCol w:w="851"/>
        <w:gridCol w:w="1984"/>
        <w:gridCol w:w="4678"/>
      </w:tblGrid>
      <w:tr w:rsidR="001B3DBE" w:rsidRPr="00DE65E6" w14:paraId="38A64C49" w14:textId="77777777" w:rsidTr="001B3DBE">
        <w:trPr>
          <w:trHeight w:val="397"/>
          <w:tblHeader/>
        </w:trPr>
        <w:tc>
          <w:tcPr>
            <w:tcW w:w="15032" w:type="dxa"/>
            <w:gridSpan w:val="6"/>
            <w:tcBorders>
              <w:top w:val="nil"/>
              <w:left w:val="nil"/>
              <w:right w:val="nil"/>
            </w:tcBorders>
            <w:shd w:val="clear" w:color="auto" w:fill="auto"/>
            <w:vAlign w:val="center"/>
          </w:tcPr>
          <w:p w14:paraId="1FCDE3BB" w14:textId="77777777" w:rsidR="001B3DBE" w:rsidRPr="00DE65E6" w:rsidRDefault="001B3DBE"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 xml:space="preserve">О-1. Зона общественно - делового назначения  </w:t>
            </w:r>
          </w:p>
        </w:tc>
      </w:tr>
      <w:tr w:rsidR="002C357B" w:rsidRPr="00DE65E6" w14:paraId="64ADC114" w14:textId="77777777" w:rsidTr="001B3DBE">
        <w:trPr>
          <w:trHeight w:val="397"/>
          <w:tblHeader/>
        </w:trPr>
        <w:tc>
          <w:tcPr>
            <w:tcW w:w="7519" w:type="dxa"/>
            <w:gridSpan w:val="3"/>
            <w:shd w:val="clear" w:color="auto" w:fill="auto"/>
            <w:vAlign w:val="center"/>
          </w:tcPr>
          <w:p w14:paraId="5EC94DB5" w14:textId="77777777" w:rsidR="002C357B" w:rsidRPr="00DE65E6" w:rsidRDefault="002C357B" w:rsidP="00E8049F">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513" w:type="dxa"/>
            <w:gridSpan w:val="3"/>
            <w:shd w:val="clear" w:color="auto" w:fill="auto"/>
            <w:vAlign w:val="center"/>
          </w:tcPr>
          <w:p w14:paraId="6BB6F3A4" w14:textId="77777777" w:rsidR="002C357B" w:rsidRPr="00DE65E6" w:rsidRDefault="002C357B" w:rsidP="00E8049F">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2C357B" w:rsidRPr="00DE65E6" w14:paraId="29F7D5ED" w14:textId="77777777" w:rsidTr="001B3DBE">
        <w:trPr>
          <w:tblHeader/>
        </w:trPr>
        <w:tc>
          <w:tcPr>
            <w:tcW w:w="857" w:type="dxa"/>
            <w:shd w:val="clear" w:color="auto" w:fill="auto"/>
            <w:vAlign w:val="center"/>
          </w:tcPr>
          <w:p w14:paraId="78D508AF" w14:textId="77777777" w:rsidR="002C357B" w:rsidRPr="00DE65E6" w:rsidRDefault="002C357B"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4" w:type="dxa"/>
            <w:shd w:val="clear" w:color="auto" w:fill="auto"/>
            <w:vAlign w:val="center"/>
          </w:tcPr>
          <w:p w14:paraId="1FBB1B69" w14:textId="77777777" w:rsidR="002C357B" w:rsidRPr="00DE65E6" w:rsidRDefault="002C357B"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718" w:type="dxa"/>
            <w:shd w:val="clear" w:color="auto" w:fill="auto"/>
            <w:vAlign w:val="center"/>
          </w:tcPr>
          <w:p w14:paraId="68174C1B" w14:textId="77777777" w:rsidR="002C357B" w:rsidRPr="00DE65E6" w:rsidRDefault="002C357B"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1" w:type="dxa"/>
            <w:shd w:val="clear" w:color="auto" w:fill="auto"/>
            <w:vAlign w:val="center"/>
          </w:tcPr>
          <w:p w14:paraId="60CF9427" w14:textId="77777777" w:rsidR="002C357B" w:rsidRPr="00DE65E6" w:rsidRDefault="002C357B"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16738F09" w14:textId="77777777" w:rsidR="002C357B" w:rsidRPr="00DE65E6" w:rsidRDefault="002C357B"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678" w:type="dxa"/>
            <w:shd w:val="clear" w:color="auto" w:fill="auto"/>
            <w:vAlign w:val="center"/>
          </w:tcPr>
          <w:p w14:paraId="6A431134" w14:textId="77777777" w:rsidR="002C357B" w:rsidRPr="00DE65E6" w:rsidRDefault="002C357B"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F42526" w:rsidRPr="00DE65E6" w14:paraId="13A60675" w14:textId="77777777" w:rsidTr="002C357B">
        <w:trPr>
          <w:trHeight w:val="755"/>
        </w:trPr>
        <w:tc>
          <w:tcPr>
            <w:tcW w:w="857" w:type="dxa"/>
            <w:vMerge w:val="restart"/>
            <w:shd w:val="clear" w:color="auto" w:fill="auto"/>
          </w:tcPr>
          <w:p w14:paraId="23D6BD5D"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3.3</w:t>
            </w:r>
          </w:p>
        </w:tc>
        <w:tc>
          <w:tcPr>
            <w:tcW w:w="1944" w:type="dxa"/>
            <w:vMerge w:val="restart"/>
            <w:shd w:val="clear" w:color="auto" w:fill="auto"/>
          </w:tcPr>
          <w:p w14:paraId="002B7194"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Бытовое обслуживание</w:t>
            </w:r>
          </w:p>
          <w:p w14:paraId="1DB0F79C" w14:textId="77777777" w:rsidR="00F42526" w:rsidRPr="00DE65E6" w:rsidRDefault="00F42526" w:rsidP="00E8049F">
            <w:pPr>
              <w:autoSpaceDE w:val="0"/>
              <w:spacing w:after="0" w:line="240" w:lineRule="auto"/>
              <w:jc w:val="both"/>
              <w:rPr>
                <w:rFonts w:ascii="Times New Roman" w:hAnsi="Times New Roman" w:cs="Times New Roman"/>
              </w:rPr>
            </w:pPr>
          </w:p>
        </w:tc>
        <w:tc>
          <w:tcPr>
            <w:tcW w:w="4718" w:type="dxa"/>
            <w:vMerge w:val="restart"/>
            <w:shd w:val="clear" w:color="auto" w:fill="auto"/>
          </w:tcPr>
          <w:p w14:paraId="2917E208" w14:textId="77777777" w:rsidR="00F42526" w:rsidRPr="00DE65E6" w:rsidRDefault="00F42526" w:rsidP="00E8049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1" w:type="dxa"/>
            <w:shd w:val="clear" w:color="auto" w:fill="auto"/>
          </w:tcPr>
          <w:p w14:paraId="14472447"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8476354"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5BA5573" w14:textId="77777777" w:rsidR="00F42526" w:rsidRPr="00DE65E6" w:rsidRDefault="00F42526" w:rsidP="00E8049F">
            <w:pPr>
              <w:spacing w:after="0" w:line="240" w:lineRule="auto"/>
              <w:rPr>
                <w:rFonts w:ascii="Times New Roman" w:hAnsi="Times New Roman" w:cs="Times New Roman"/>
              </w:rPr>
            </w:pPr>
          </w:p>
        </w:tc>
        <w:tc>
          <w:tcPr>
            <w:tcW w:w="4678" w:type="dxa"/>
            <w:shd w:val="clear" w:color="auto" w:fill="auto"/>
          </w:tcPr>
          <w:p w14:paraId="486CDEA4"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4" w:history="1">
              <w:r w:rsidRPr="00DE65E6">
                <w:rPr>
                  <w:rFonts w:ascii="Times New Roman" w:hAnsi="Times New Roman" w:cs="Times New Roman"/>
                </w:rPr>
                <w:t>кодами 2.7.2, 4.9</w:t>
              </w:r>
            </w:hyperlink>
          </w:p>
        </w:tc>
      </w:tr>
      <w:tr w:rsidR="002C357B" w:rsidRPr="00DE65E6" w14:paraId="58C23EC3" w14:textId="77777777" w:rsidTr="002C357B">
        <w:trPr>
          <w:trHeight w:val="754"/>
        </w:trPr>
        <w:tc>
          <w:tcPr>
            <w:tcW w:w="857" w:type="dxa"/>
            <w:vMerge/>
            <w:shd w:val="clear" w:color="auto" w:fill="auto"/>
          </w:tcPr>
          <w:p w14:paraId="635277EA"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6DCF3BC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236019D"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CE8AB4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5002C1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22A96CD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hAnsi="Times New Roman" w:cs="Times New Roman"/>
              </w:rPr>
              <w:lastRenderedPageBreak/>
              <w:t>благоустройства территории, общественных туалетов</w:t>
            </w:r>
          </w:p>
        </w:tc>
      </w:tr>
      <w:tr w:rsidR="00F42526" w:rsidRPr="00DE65E6" w14:paraId="1ED003FE" w14:textId="77777777" w:rsidTr="002C357B">
        <w:trPr>
          <w:trHeight w:val="404"/>
        </w:trPr>
        <w:tc>
          <w:tcPr>
            <w:tcW w:w="857" w:type="dxa"/>
            <w:vMerge w:val="restart"/>
            <w:shd w:val="clear" w:color="auto" w:fill="auto"/>
          </w:tcPr>
          <w:p w14:paraId="2EEEAEEF"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3.4.1</w:t>
            </w:r>
          </w:p>
        </w:tc>
        <w:tc>
          <w:tcPr>
            <w:tcW w:w="1944" w:type="dxa"/>
            <w:vMerge w:val="restart"/>
            <w:shd w:val="clear" w:color="auto" w:fill="auto"/>
          </w:tcPr>
          <w:p w14:paraId="15B9D67A" w14:textId="77777777" w:rsidR="00F42526" w:rsidRPr="00DE65E6" w:rsidRDefault="00F42526" w:rsidP="00C56026">
            <w:pPr>
              <w:suppressAutoHyphens w:val="0"/>
              <w:autoSpaceDE w:val="0"/>
              <w:autoSpaceDN w:val="0"/>
              <w:adjustRightInd w:val="0"/>
              <w:spacing w:after="0" w:line="240" w:lineRule="auto"/>
              <w:jc w:val="both"/>
              <w:rPr>
                <w:rFonts w:ascii="Times New Roman" w:eastAsia="Times New Roman" w:hAnsi="Times New Roman" w:cs="Times New Roman"/>
              </w:rPr>
            </w:pPr>
            <w:r w:rsidRPr="00DE65E6">
              <w:rPr>
                <w:rFonts w:ascii="Times New Roman" w:eastAsiaTheme="minorHAnsi" w:hAnsi="Times New Roman" w:cs="Times New Roman"/>
                <w:lang w:eastAsia="en-US"/>
              </w:rPr>
              <w:t>Амбулаторно-поликлиническое обслуживание</w:t>
            </w:r>
          </w:p>
        </w:tc>
        <w:tc>
          <w:tcPr>
            <w:tcW w:w="4718" w:type="dxa"/>
            <w:vMerge w:val="restart"/>
            <w:shd w:val="clear" w:color="auto" w:fill="auto"/>
          </w:tcPr>
          <w:p w14:paraId="1565BD05" w14:textId="77777777" w:rsidR="00F42526" w:rsidRPr="00DE65E6" w:rsidRDefault="00F42526" w:rsidP="00E8049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1" w:type="dxa"/>
            <w:shd w:val="clear" w:color="auto" w:fill="auto"/>
          </w:tcPr>
          <w:p w14:paraId="7B113338"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DE6D358"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B46B54D" w14:textId="77777777" w:rsidR="00F42526" w:rsidRPr="00DE65E6" w:rsidRDefault="00F42526" w:rsidP="00E8049F">
            <w:pPr>
              <w:spacing w:after="0" w:line="240" w:lineRule="auto"/>
              <w:jc w:val="both"/>
              <w:rPr>
                <w:rFonts w:ascii="Times New Roman" w:hAnsi="Times New Roman" w:cs="Times New Roman"/>
              </w:rPr>
            </w:pPr>
          </w:p>
        </w:tc>
        <w:tc>
          <w:tcPr>
            <w:tcW w:w="4678" w:type="dxa"/>
            <w:shd w:val="clear" w:color="auto" w:fill="auto"/>
          </w:tcPr>
          <w:p w14:paraId="62A63F1C"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5" w:history="1">
              <w:r w:rsidRPr="00DE65E6">
                <w:rPr>
                  <w:rFonts w:ascii="Times New Roman" w:hAnsi="Times New Roman" w:cs="Times New Roman"/>
                </w:rPr>
                <w:t>кодами 2.7.2, 4.9</w:t>
              </w:r>
            </w:hyperlink>
          </w:p>
        </w:tc>
      </w:tr>
      <w:tr w:rsidR="002C357B" w:rsidRPr="00DE65E6" w14:paraId="2165D833" w14:textId="77777777" w:rsidTr="002C357B">
        <w:trPr>
          <w:trHeight w:val="853"/>
        </w:trPr>
        <w:tc>
          <w:tcPr>
            <w:tcW w:w="857" w:type="dxa"/>
            <w:vMerge/>
            <w:shd w:val="clear" w:color="auto" w:fill="auto"/>
          </w:tcPr>
          <w:p w14:paraId="2D35F38D"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9CD3E9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1E7F76F"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B0C347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E459C9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4F94FAC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5BC9F1C4" w14:textId="77777777" w:rsidTr="002C357B">
        <w:trPr>
          <w:trHeight w:val="853"/>
        </w:trPr>
        <w:tc>
          <w:tcPr>
            <w:tcW w:w="857" w:type="dxa"/>
            <w:vMerge/>
            <w:shd w:val="clear" w:color="auto" w:fill="auto"/>
          </w:tcPr>
          <w:p w14:paraId="5B23D493"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89EE026"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209D5FD"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E632FF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E34D80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6C50333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DE65E6">
              <w:rPr>
                <w:rFonts w:ascii="Times New Roman" w:hAnsi="Times New Roman" w:cs="Times New Roman"/>
              </w:rPr>
              <w:lastRenderedPageBreak/>
              <w:t xml:space="preserve">использования с </w:t>
            </w:r>
            <w:hyperlink r:id="rId20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0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3CB0F38E" w14:textId="77777777" w:rsidTr="002C357B">
        <w:trPr>
          <w:trHeight w:val="853"/>
        </w:trPr>
        <w:tc>
          <w:tcPr>
            <w:tcW w:w="857" w:type="dxa"/>
            <w:vMerge/>
            <w:shd w:val="clear" w:color="auto" w:fill="auto"/>
          </w:tcPr>
          <w:p w14:paraId="6D4CC0F2"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3492EE7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3D30A1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23723C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864095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20C83BF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3834F755" w14:textId="77777777" w:rsidTr="002C357B">
        <w:trPr>
          <w:trHeight w:val="255"/>
        </w:trPr>
        <w:tc>
          <w:tcPr>
            <w:tcW w:w="857" w:type="dxa"/>
            <w:vMerge w:val="restart"/>
            <w:shd w:val="clear" w:color="auto" w:fill="auto"/>
          </w:tcPr>
          <w:p w14:paraId="6B7C6859"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3.6.1</w:t>
            </w:r>
          </w:p>
        </w:tc>
        <w:tc>
          <w:tcPr>
            <w:tcW w:w="1944" w:type="dxa"/>
            <w:vMerge w:val="restart"/>
            <w:shd w:val="clear" w:color="auto" w:fill="auto"/>
          </w:tcPr>
          <w:p w14:paraId="1EBC0F67"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Объекты культурно-досуговой деятельности</w:t>
            </w:r>
          </w:p>
        </w:tc>
        <w:tc>
          <w:tcPr>
            <w:tcW w:w="4718" w:type="dxa"/>
            <w:vMerge w:val="restart"/>
            <w:shd w:val="clear" w:color="auto" w:fill="auto"/>
          </w:tcPr>
          <w:p w14:paraId="2FA799A4"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1" w:type="dxa"/>
            <w:shd w:val="clear" w:color="auto" w:fill="auto"/>
          </w:tcPr>
          <w:p w14:paraId="4BBDFD66" w14:textId="77777777" w:rsidR="00F42526" w:rsidRPr="00DE65E6" w:rsidRDefault="00F42526" w:rsidP="00E8049F">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2AEFD35"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E34BB37" w14:textId="77777777" w:rsidR="00F42526" w:rsidRPr="00DE65E6" w:rsidRDefault="00F42526" w:rsidP="00E8049F">
            <w:pPr>
              <w:spacing w:after="0" w:line="240" w:lineRule="auto"/>
              <w:jc w:val="both"/>
              <w:rPr>
                <w:rFonts w:ascii="Times New Roman" w:hAnsi="Times New Roman" w:cs="Times New Roman"/>
              </w:rPr>
            </w:pPr>
          </w:p>
        </w:tc>
        <w:tc>
          <w:tcPr>
            <w:tcW w:w="4678" w:type="dxa"/>
            <w:shd w:val="clear" w:color="auto" w:fill="auto"/>
          </w:tcPr>
          <w:p w14:paraId="67FEE21A"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8" w:history="1">
              <w:r w:rsidRPr="00DE65E6">
                <w:rPr>
                  <w:rFonts w:ascii="Times New Roman" w:hAnsi="Times New Roman" w:cs="Times New Roman"/>
                </w:rPr>
                <w:t>кодами 2.7.2, 4.9</w:t>
              </w:r>
            </w:hyperlink>
          </w:p>
        </w:tc>
      </w:tr>
      <w:tr w:rsidR="002C357B" w:rsidRPr="00DE65E6" w14:paraId="2E61658F" w14:textId="77777777" w:rsidTr="002C357B">
        <w:trPr>
          <w:trHeight w:val="251"/>
        </w:trPr>
        <w:tc>
          <w:tcPr>
            <w:tcW w:w="857" w:type="dxa"/>
            <w:vMerge/>
            <w:shd w:val="clear" w:color="auto" w:fill="auto"/>
          </w:tcPr>
          <w:p w14:paraId="63014354"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4280EA5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6AB235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E776D4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6A78711"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73F58E4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DE65E6">
              <w:rPr>
                <w:rFonts w:ascii="Times New Roman" w:hAnsi="Times New Roman" w:cs="Times New Roman"/>
              </w:rPr>
              <w:lastRenderedPageBreak/>
              <w:t>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6A1DF30B" w14:textId="77777777" w:rsidTr="002C357B">
        <w:trPr>
          <w:trHeight w:val="251"/>
        </w:trPr>
        <w:tc>
          <w:tcPr>
            <w:tcW w:w="857" w:type="dxa"/>
            <w:vMerge/>
            <w:shd w:val="clear" w:color="auto" w:fill="auto"/>
          </w:tcPr>
          <w:p w14:paraId="6981F856"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3A20EFD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C9D8A22"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2C9065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5504A56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678" w:type="dxa"/>
            <w:shd w:val="clear" w:color="auto" w:fill="auto"/>
          </w:tcPr>
          <w:p w14:paraId="2E4A0E9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C357B" w:rsidRPr="00DE65E6" w14:paraId="6F43C3CC" w14:textId="77777777" w:rsidTr="002C357B">
        <w:trPr>
          <w:trHeight w:val="251"/>
        </w:trPr>
        <w:tc>
          <w:tcPr>
            <w:tcW w:w="857" w:type="dxa"/>
            <w:vMerge/>
            <w:shd w:val="clear" w:color="auto" w:fill="auto"/>
          </w:tcPr>
          <w:p w14:paraId="1A01DE71"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54BF48AD"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953F47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4D5FDA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070BEA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504E84A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10"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045BAD93" w14:textId="77777777" w:rsidTr="002C357B">
        <w:trPr>
          <w:trHeight w:val="251"/>
        </w:trPr>
        <w:tc>
          <w:tcPr>
            <w:tcW w:w="857" w:type="dxa"/>
            <w:vMerge/>
            <w:shd w:val="clear" w:color="auto" w:fill="auto"/>
          </w:tcPr>
          <w:p w14:paraId="15BB4DBE"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4DA2236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034F4CB"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A9FE96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3CB316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7533DDD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1D35B1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53048F3E" w14:textId="77777777" w:rsidTr="002C357B">
        <w:trPr>
          <w:trHeight w:val="251"/>
        </w:trPr>
        <w:tc>
          <w:tcPr>
            <w:tcW w:w="857" w:type="dxa"/>
            <w:vMerge/>
            <w:shd w:val="clear" w:color="auto" w:fill="auto"/>
          </w:tcPr>
          <w:p w14:paraId="4C1E96CD"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4C8C0B5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39CE74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5611EE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9EB5FC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75C649A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7B33A5C0" w14:textId="77777777" w:rsidTr="002C357B">
        <w:trPr>
          <w:trHeight w:val="504"/>
        </w:trPr>
        <w:tc>
          <w:tcPr>
            <w:tcW w:w="857" w:type="dxa"/>
            <w:vMerge w:val="restart"/>
            <w:shd w:val="clear" w:color="auto" w:fill="auto"/>
          </w:tcPr>
          <w:p w14:paraId="70F815DC"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3.8.1</w:t>
            </w:r>
          </w:p>
        </w:tc>
        <w:tc>
          <w:tcPr>
            <w:tcW w:w="1944" w:type="dxa"/>
            <w:vMerge w:val="restart"/>
            <w:shd w:val="clear" w:color="auto" w:fill="auto"/>
          </w:tcPr>
          <w:p w14:paraId="786B9F0A" w14:textId="77777777" w:rsidR="00F42526" w:rsidRPr="00DE65E6" w:rsidRDefault="00F42526" w:rsidP="00C312F8">
            <w:pPr>
              <w:suppressAutoHyphens w:val="0"/>
              <w:autoSpaceDE w:val="0"/>
              <w:autoSpaceDN w:val="0"/>
              <w:adjustRightInd w:val="0"/>
              <w:spacing w:after="0" w:line="240" w:lineRule="auto"/>
              <w:jc w:val="both"/>
              <w:rPr>
                <w:rFonts w:ascii="Times New Roman" w:eastAsia="Times New Roman" w:hAnsi="Times New Roman" w:cs="Times New Roman"/>
              </w:rPr>
            </w:pPr>
            <w:r w:rsidRPr="00DE65E6">
              <w:rPr>
                <w:rFonts w:ascii="Times New Roman" w:eastAsiaTheme="minorHAnsi" w:hAnsi="Times New Roman" w:cs="Times New Roman"/>
                <w:lang w:eastAsia="en-US"/>
              </w:rPr>
              <w:t>Государственное управление</w:t>
            </w:r>
          </w:p>
        </w:tc>
        <w:tc>
          <w:tcPr>
            <w:tcW w:w="4718" w:type="dxa"/>
            <w:vMerge w:val="restart"/>
            <w:shd w:val="clear" w:color="auto" w:fill="auto"/>
          </w:tcPr>
          <w:p w14:paraId="53C1483B" w14:textId="77777777" w:rsidR="00F42526" w:rsidRPr="00DE65E6" w:rsidRDefault="00F42526" w:rsidP="00E8049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1" w:type="dxa"/>
            <w:shd w:val="clear" w:color="auto" w:fill="auto"/>
          </w:tcPr>
          <w:p w14:paraId="38FCD42E"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664ACE5"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F49B244" w14:textId="77777777" w:rsidR="00F42526" w:rsidRPr="00DE65E6" w:rsidRDefault="00F42526" w:rsidP="00E8049F">
            <w:pPr>
              <w:spacing w:after="0" w:line="240" w:lineRule="auto"/>
              <w:jc w:val="both"/>
              <w:rPr>
                <w:rFonts w:ascii="Times New Roman" w:hAnsi="Times New Roman" w:cs="Times New Roman"/>
              </w:rPr>
            </w:pPr>
          </w:p>
        </w:tc>
        <w:tc>
          <w:tcPr>
            <w:tcW w:w="4678" w:type="dxa"/>
            <w:shd w:val="clear" w:color="auto" w:fill="auto"/>
          </w:tcPr>
          <w:p w14:paraId="7948DC2D"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1" w:history="1">
              <w:r w:rsidRPr="00DE65E6">
                <w:rPr>
                  <w:rFonts w:ascii="Times New Roman" w:hAnsi="Times New Roman" w:cs="Times New Roman"/>
                </w:rPr>
                <w:t>кодами 2.7.2, 4.9</w:t>
              </w:r>
            </w:hyperlink>
          </w:p>
        </w:tc>
      </w:tr>
      <w:tr w:rsidR="002C357B" w:rsidRPr="00DE65E6" w14:paraId="41DE75F4" w14:textId="77777777" w:rsidTr="002C357B">
        <w:trPr>
          <w:trHeight w:val="504"/>
        </w:trPr>
        <w:tc>
          <w:tcPr>
            <w:tcW w:w="857" w:type="dxa"/>
            <w:vMerge/>
            <w:shd w:val="clear" w:color="auto" w:fill="auto"/>
          </w:tcPr>
          <w:p w14:paraId="076ABD40"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24EAF58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4D9F523"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89E294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6A2D31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2F89506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3AB96727" w14:textId="77777777" w:rsidTr="002C357B">
        <w:trPr>
          <w:trHeight w:val="504"/>
        </w:trPr>
        <w:tc>
          <w:tcPr>
            <w:tcW w:w="857" w:type="dxa"/>
            <w:vMerge/>
            <w:shd w:val="clear" w:color="auto" w:fill="auto"/>
          </w:tcPr>
          <w:p w14:paraId="0E5FF91F"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12E4C7D2"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DD2878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0A6F1E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5F9B286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678" w:type="dxa"/>
            <w:shd w:val="clear" w:color="auto" w:fill="auto"/>
          </w:tcPr>
          <w:p w14:paraId="5E6A9A9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C357B" w:rsidRPr="00DE65E6" w14:paraId="12C9E112" w14:textId="77777777" w:rsidTr="002C357B">
        <w:trPr>
          <w:trHeight w:val="504"/>
        </w:trPr>
        <w:tc>
          <w:tcPr>
            <w:tcW w:w="857" w:type="dxa"/>
            <w:vMerge/>
            <w:shd w:val="clear" w:color="auto" w:fill="auto"/>
          </w:tcPr>
          <w:p w14:paraId="75B703E7"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91DB2BA"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35E3C2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136489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7A8B609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50060A6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1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741F546D" w14:textId="77777777" w:rsidTr="00136E6A">
        <w:tc>
          <w:tcPr>
            <w:tcW w:w="857" w:type="dxa"/>
            <w:vMerge/>
            <w:shd w:val="clear" w:color="auto" w:fill="auto"/>
          </w:tcPr>
          <w:p w14:paraId="65CC263C"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63E3BC90"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2C5C850"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8A2836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3D97ADD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7EF48CA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6C5FA4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286D5775" w14:textId="77777777" w:rsidTr="00136E6A">
        <w:tc>
          <w:tcPr>
            <w:tcW w:w="857" w:type="dxa"/>
            <w:vMerge/>
            <w:shd w:val="clear" w:color="auto" w:fill="auto"/>
          </w:tcPr>
          <w:p w14:paraId="70F6C33E"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45AD263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EA0268F"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0F40B3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D5F6A4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407D77E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hAnsi="Times New Roman" w:cs="Times New Roman"/>
              </w:rPr>
              <w:lastRenderedPageBreak/>
              <w:t>благоустройства территории, общественных туалетов</w:t>
            </w:r>
          </w:p>
        </w:tc>
      </w:tr>
      <w:tr w:rsidR="002C357B" w:rsidRPr="00DE65E6" w14:paraId="1E257F04" w14:textId="77777777" w:rsidTr="002C357B">
        <w:trPr>
          <w:trHeight w:val="1041"/>
        </w:trPr>
        <w:tc>
          <w:tcPr>
            <w:tcW w:w="857" w:type="dxa"/>
            <w:vMerge w:val="restart"/>
            <w:shd w:val="clear" w:color="auto" w:fill="auto"/>
          </w:tcPr>
          <w:p w14:paraId="05C0FBC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lastRenderedPageBreak/>
              <w:t>4.1</w:t>
            </w:r>
          </w:p>
        </w:tc>
        <w:tc>
          <w:tcPr>
            <w:tcW w:w="1944" w:type="dxa"/>
            <w:vMerge w:val="restart"/>
            <w:shd w:val="clear" w:color="auto" w:fill="auto"/>
          </w:tcPr>
          <w:p w14:paraId="57878D5B" w14:textId="77777777" w:rsidR="002C357B" w:rsidRPr="00DE65E6" w:rsidRDefault="002C357B"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Деловое управление</w:t>
            </w:r>
          </w:p>
        </w:tc>
        <w:tc>
          <w:tcPr>
            <w:tcW w:w="4718" w:type="dxa"/>
            <w:vMerge w:val="restart"/>
            <w:shd w:val="clear" w:color="auto" w:fill="auto"/>
          </w:tcPr>
          <w:p w14:paraId="0646BF44"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1" w:type="dxa"/>
            <w:shd w:val="clear" w:color="auto" w:fill="auto"/>
          </w:tcPr>
          <w:p w14:paraId="63245A0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49FE0C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p w14:paraId="047FA271" w14:textId="77777777" w:rsidR="002C357B" w:rsidRPr="00DE65E6" w:rsidRDefault="002C357B" w:rsidP="00E8049F">
            <w:pPr>
              <w:spacing w:after="0" w:line="240" w:lineRule="auto"/>
              <w:rPr>
                <w:rFonts w:ascii="Times New Roman" w:hAnsi="Times New Roman" w:cs="Times New Roman"/>
              </w:rPr>
            </w:pPr>
          </w:p>
          <w:p w14:paraId="2F878299" w14:textId="77777777" w:rsidR="002C357B" w:rsidRPr="00DE65E6" w:rsidRDefault="002C357B" w:rsidP="00E8049F">
            <w:pPr>
              <w:spacing w:after="0" w:line="240" w:lineRule="auto"/>
              <w:rPr>
                <w:rFonts w:ascii="Times New Roman" w:hAnsi="Times New Roman" w:cs="Times New Roman"/>
              </w:rPr>
            </w:pPr>
          </w:p>
        </w:tc>
        <w:tc>
          <w:tcPr>
            <w:tcW w:w="4678" w:type="dxa"/>
            <w:shd w:val="clear" w:color="auto" w:fill="auto"/>
          </w:tcPr>
          <w:p w14:paraId="7CA9EE3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64F0068D" w14:textId="77777777" w:rsidTr="00992E10">
        <w:trPr>
          <w:trHeight w:val="20"/>
        </w:trPr>
        <w:tc>
          <w:tcPr>
            <w:tcW w:w="857" w:type="dxa"/>
            <w:vMerge/>
            <w:shd w:val="clear" w:color="auto" w:fill="auto"/>
          </w:tcPr>
          <w:p w14:paraId="1F8682D0"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6552E8C" w14:textId="77777777" w:rsidR="002C357B" w:rsidRPr="00DE65E6" w:rsidRDefault="002C357B"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0CE76131"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3884E5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3F3272FD" w14:textId="77777777" w:rsidR="002C357B" w:rsidRPr="00DE65E6" w:rsidRDefault="002C357B" w:rsidP="00E8049F">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Банковская и страховая деятельность</w:t>
            </w:r>
          </w:p>
          <w:p w14:paraId="0D7238C4" w14:textId="77777777" w:rsidR="002C357B" w:rsidRPr="00DE65E6" w:rsidRDefault="002C357B" w:rsidP="00E8049F">
            <w:pPr>
              <w:spacing w:after="0" w:line="240" w:lineRule="auto"/>
              <w:jc w:val="both"/>
              <w:rPr>
                <w:rFonts w:ascii="Times New Roman" w:hAnsi="Times New Roman" w:cs="Times New Roman"/>
              </w:rPr>
            </w:pPr>
          </w:p>
        </w:tc>
        <w:tc>
          <w:tcPr>
            <w:tcW w:w="4678" w:type="dxa"/>
            <w:shd w:val="clear" w:color="auto" w:fill="auto"/>
          </w:tcPr>
          <w:p w14:paraId="71F87D69" w14:textId="77777777" w:rsidR="002C357B" w:rsidRPr="00DE65E6" w:rsidRDefault="002C357B" w:rsidP="00E8049F">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C357B" w:rsidRPr="00DE65E6" w14:paraId="2BCB6584" w14:textId="77777777" w:rsidTr="002C357B">
        <w:trPr>
          <w:trHeight w:val="1038"/>
        </w:trPr>
        <w:tc>
          <w:tcPr>
            <w:tcW w:w="857" w:type="dxa"/>
            <w:vMerge/>
            <w:shd w:val="clear" w:color="auto" w:fill="auto"/>
          </w:tcPr>
          <w:p w14:paraId="67382E28"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714F93B0" w14:textId="77777777" w:rsidR="002C357B" w:rsidRPr="00DE65E6" w:rsidRDefault="002C357B"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14E1BB01"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2CFD6C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6A6F59B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678" w:type="dxa"/>
            <w:shd w:val="clear" w:color="auto" w:fill="auto"/>
          </w:tcPr>
          <w:p w14:paraId="4CD1E85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C357B" w:rsidRPr="00DE65E6" w14:paraId="15EC3FC9" w14:textId="77777777" w:rsidTr="002C357B">
        <w:trPr>
          <w:trHeight w:val="1038"/>
        </w:trPr>
        <w:tc>
          <w:tcPr>
            <w:tcW w:w="857" w:type="dxa"/>
            <w:vMerge/>
            <w:shd w:val="clear" w:color="auto" w:fill="auto"/>
          </w:tcPr>
          <w:p w14:paraId="350241DC"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32A564A6" w14:textId="77777777" w:rsidR="002C357B" w:rsidRPr="00DE65E6" w:rsidRDefault="002C357B"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0E12F1F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7D9A3B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36B720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p w14:paraId="0C029E16" w14:textId="77777777" w:rsidR="002C357B" w:rsidRPr="00DE65E6" w:rsidRDefault="002C357B" w:rsidP="00E8049F">
            <w:pPr>
              <w:spacing w:after="0" w:line="240" w:lineRule="auto"/>
              <w:rPr>
                <w:rFonts w:ascii="Times New Roman" w:hAnsi="Times New Roman" w:cs="Times New Roman"/>
              </w:rPr>
            </w:pPr>
          </w:p>
          <w:p w14:paraId="5B776B29" w14:textId="77777777" w:rsidR="002C357B" w:rsidRPr="00DE65E6" w:rsidRDefault="002C357B" w:rsidP="00E8049F">
            <w:pPr>
              <w:spacing w:after="0" w:line="240" w:lineRule="auto"/>
              <w:rPr>
                <w:rFonts w:ascii="Times New Roman" w:hAnsi="Times New Roman" w:cs="Times New Roman"/>
              </w:rPr>
            </w:pPr>
          </w:p>
        </w:tc>
        <w:tc>
          <w:tcPr>
            <w:tcW w:w="4678" w:type="dxa"/>
            <w:shd w:val="clear" w:color="auto" w:fill="auto"/>
          </w:tcPr>
          <w:p w14:paraId="0F56F47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15" w:history="1">
              <w:r w:rsidRPr="00DE65E6">
                <w:rPr>
                  <w:rFonts w:ascii="Times New Roman" w:hAnsi="Times New Roman" w:cs="Times New Roman"/>
                </w:rPr>
                <w:t>4.0</w:t>
              </w:r>
            </w:hyperlink>
            <w:r w:rsidRPr="00DE65E6">
              <w:rPr>
                <w:rFonts w:ascii="Times New Roman" w:hAnsi="Times New Roman" w:cs="Times New Roman"/>
              </w:rPr>
              <w:t xml:space="preserve">, а также для </w:t>
            </w:r>
            <w:r w:rsidRPr="00DE65E6">
              <w:rPr>
                <w:rFonts w:ascii="Times New Roman" w:hAnsi="Times New Roman" w:cs="Times New Roman"/>
              </w:rPr>
              <w:lastRenderedPageBreak/>
              <w:t>стоянки и хранения транспортных средств общего пользования, в том числе в депо</w:t>
            </w:r>
          </w:p>
        </w:tc>
      </w:tr>
      <w:tr w:rsidR="002C357B" w:rsidRPr="00DE65E6" w14:paraId="15B134A0" w14:textId="77777777" w:rsidTr="002C357B">
        <w:trPr>
          <w:trHeight w:val="1038"/>
        </w:trPr>
        <w:tc>
          <w:tcPr>
            <w:tcW w:w="857" w:type="dxa"/>
            <w:vMerge/>
            <w:shd w:val="clear" w:color="auto" w:fill="auto"/>
          </w:tcPr>
          <w:p w14:paraId="2357C65B"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79615DB5" w14:textId="77777777" w:rsidR="002C357B" w:rsidRPr="00DE65E6" w:rsidRDefault="002C357B"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2754E1FD"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E6E7CD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FB89E2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1897E17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191C238E" w14:textId="77777777" w:rsidTr="00136E6A">
        <w:trPr>
          <w:trHeight w:val="20"/>
        </w:trPr>
        <w:tc>
          <w:tcPr>
            <w:tcW w:w="857" w:type="dxa"/>
            <w:vMerge w:val="restart"/>
            <w:shd w:val="clear" w:color="auto" w:fill="auto"/>
          </w:tcPr>
          <w:p w14:paraId="4A3C9FE9"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4.4</w:t>
            </w:r>
          </w:p>
          <w:p w14:paraId="12CF99EB" w14:textId="77777777" w:rsidR="00F42526" w:rsidRPr="00DE65E6" w:rsidRDefault="00F42526" w:rsidP="00E8049F">
            <w:pPr>
              <w:spacing w:after="0" w:line="240" w:lineRule="auto"/>
              <w:rPr>
                <w:rFonts w:ascii="Times New Roman" w:hAnsi="Times New Roman" w:cs="Times New Roman"/>
              </w:rPr>
            </w:pPr>
          </w:p>
        </w:tc>
        <w:tc>
          <w:tcPr>
            <w:tcW w:w="1944" w:type="dxa"/>
            <w:vMerge w:val="restart"/>
            <w:shd w:val="clear" w:color="auto" w:fill="auto"/>
          </w:tcPr>
          <w:p w14:paraId="415091E8"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Магазины</w:t>
            </w:r>
          </w:p>
        </w:tc>
        <w:tc>
          <w:tcPr>
            <w:tcW w:w="4718" w:type="dxa"/>
            <w:vMerge w:val="restart"/>
            <w:shd w:val="clear" w:color="auto" w:fill="auto"/>
          </w:tcPr>
          <w:p w14:paraId="4AFA3A56"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1" w:type="dxa"/>
            <w:shd w:val="clear" w:color="auto" w:fill="auto"/>
          </w:tcPr>
          <w:p w14:paraId="7C9CD2E6" w14:textId="77777777" w:rsidR="00F42526" w:rsidRPr="00DE65E6" w:rsidRDefault="00F42526" w:rsidP="00E8049F">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2753C3B5"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5387BDDC" w14:textId="77777777" w:rsidR="00F42526" w:rsidRPr="00DE65E6" w:rsidRDefault="00F42526" w:rsidP="00E8049F">
            <w:pPr>
              <w:spacing w:after="0" w:line="240" w:lineRule="auto"/>
              <w:jc w:val="both"/>
              <w:rPr>
                <w:rFonts w:ascii="Times New Roman" w:hAnsi="Times New Roman" w:cs="Times New Roman"/>
              </w:rPr>
            </w:pPr>
          </w:p>
        </w:tc>
        <w:tc>
          <w:tcPr>
            <w:tcW w:w="4678" w:type="dxa"/>
            <w:shd w:val="clear" w:color="auto" w:fill="auto"/>
          </w:tcPr>
          <w:p w14:paraId="198B893A"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6" w:history="1">
              <w:r w:rsidRPr="00DE65E6">
                <w:rPr>
                  <w:rFonts w:ascii="Times New Roman" w:hAnsi="Times New Roman" w:cs="Times New Roman"/>
                </w:rPr>
                <w:t>кодами 2.7.2, 4.9</w:t>
              </w:r>
            </w:hyperlink>
          </w:p>
        </w:tc>
      </w:tr>
      <w:tr w:rsidR="002C357B" w:rsidRPr="00DE65E6" w14:paraId="57317FDB" w14:textId="77777777" w:rsidTr="00136E6A">
        <w:trPr>
          <w:trHeight w:val="20"/>
        </w:trPr>
        <w:tc>
          <w:tcPr>
            <w:tcW w:w="857" w:type="dxa"/>
            <w:vMerge/>
            <w:shd w:val="clear" w:color="auto" w:fill="auto"/>
          </w:tcPr>
          <w:p w14:paraId="678CBBE0"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1D10708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ABA5B1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A46407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424531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3094CAB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DE65E6">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3829F18C" w14:textId="77777777" w:rsidTr="00136E6A">
        <w:trPr>
          <w:trHeight w:val="20"/>
        </w:trPr>
        <w:tc>
          <w:tcPr>
            <w:tcW w:w="857" w:type="dxa"/>
            <w:vMerge/>
            <w:shd w:val="clear" w:color="auto" w:fill="auto"/>
          </w:tcPr>
          <w:p w14:paraId="2102E94D"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7BCE24D"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44267B4"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2916C6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FF7DF8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3346A4B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2FA783DB" w14:textId="77777777" w:rsidTr="002C357B">
        <w:trPr>
          <w:trHeight w:val="318"/>
        </w:trPr>
        <w:tc>
          <w:tcPr>
            <w:tcW w:w="857" w:type="dxa"/>
            <w:vMerge w:val="restart"/>
            <w:shd w:val="clear" w:color="auto" w:fill="auto"/>
          </w:tcPr>
          <w:p w14:paraId="3C24655F"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4.5</w:t>
            </w:r>
          </w:p>
        </w:tc>
        <w:tc>
          <w:tcPr>
            <w:tcW w:w="1944" w:type="dxa"/>
            <w:vMerge w:val="restart"/>
            <w:shd w:val="clear" w:color="auto" w:fill="auto"/>
          </w:tcPr>
          <w:p w14:paraId="5B51BB5C" w14:textId="77777777" w:rsidR="00F42526" w:rsidRPr="00DE65E6" w:rsidRDefault="00F42526" w:rsidP="00C312F8">
            <w:pPr>
              <w:suppressAutoHyphens w:val="0"/>
              <w:autoSpaceDE w:val="0"/>
              <w:autoSpaceDN w:val="0"/>
              <w:adjustRightInd w:val="0"/>
              <w:spacing w:after="0" w:line="240" w:lineRule="auto"/>
              <w:jc w:val="both"/>
              <w:rPr>
                <w:rFonts w:ascii="Times New Roman" w:eastAsia="Times New Roman" w:hAnsi="Times New Roman" w:cs="Times New Roman"/>
              </w:rPr>
            </w:pPr>
            <w:r w:rsidRPr="00DE65E6">
              <w:rPr>
                <w:rFonts w:ascii="Times New Roman" w:eastAsiaTheme="minorHAnsi" w:hAnsi="Times New Roman" w:cs="Times New Roman"/>
                <w:lang w:eastAsia="en-US"/>
              </w:rPr>
              <w:t>Банковская и страховая деятельность</w:t>
            </w:r>
          </w:p>
        </w:tc>
        <w:tc>
          <w:tcPr>
            <w:tcW w:w="4718" w:type="dxa"/>
            <w:vMerge w:val="restart"/>
            <w:shd w:val="clear" w:color="auto" w:fill="auto"/>
          </w:tcPr>
          <w:p w14:paraId="698DAE0F"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7B5B5607" w14:textId="77777777" w:rsidR="00F42526" w:rsidRPr="00DE65E6" w:rsidRDefault="00F42526" w:rsidP="00E8049F">
            <w:pPr>
              <w:suppressAutoHyphens w:val="0"/>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7A004FE9" w14:textId="77777777" w:rsidR="00F42526" w:rsidRPr="00DE65E6" w:rsidRDefault="00F42526" w:rsidP="00E8049F">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906AA22"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FB9CA5F" w14:textId="77777777" w:rsidR="00F42526" w:rsidRPr="00DE65E6" w:rsidRDefault="00F42526" w:rsidP="00E8049F">
            <w:pPr>
              <w:spacing w:after="0" w:line="240" w:lineRule="auto"/>
              <w:jc w:val="both"/>
              <w:rPr>
                <w:rFonts w:ascii="Times New Roman" w:hAnsi="Times New Roman" w:cs="Times New Roman"/>
              </w:rPr>
            </w:pPr>
          </w:p>
        </w:tc>
        <w:tc>
          <w:tcPr>
            <w:tcW w:w="4678" w:type="dxa"/>
            <w:shd w:val="clear" w:color="auto" w:fill="auto"/>
          </w:tcPr>
          <w:p w14:paraId="65956744"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7" w:history="1">
              <w:r w:rsidRPr="00DE65E6">
                <w:rPr>
                  <w:rFonts w:ascii="Times New Roman" w:hAnsi="Times New Roman" w:cs="Times New Roman"/>
                </w:rPr>
                <w:t>кодами 2.7.2, 4.9</w:t>
              </w:r>
            </w:hyperlink>
          </w:p>
        </w:tc>
      </w:tr>
      <w:tr w:rsidR="002C357B" w:rsidRPr="00DE65E6" w14:paraId="55B18EE7" w14:textId="77777777" w:rsidTr="002C357B">
        <w:trPr>
          <w:trHeight w:val="315"/>
        </w:trPr>
        <w:tc>
          <w:tcPr>
            <w:tcW w:w="857" w:type="dxa"/>
            <w:vMerge/>
            <w:shd w:val="clear" w:color="auto" w:fill="auto"/>
          </w:tcPr>
          <w:p w14:paraId="487A2E77"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12557721"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3C7F60A"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936E1A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97BC5F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0C66901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DE65E6">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50B8BDE0" w14:textId="77777777" w:rsidTr="002C357B">
        <w:trPr>
          <w:trHeight w:val="315"/>
        </w:trPr>
        <w:tc>
          <w:tcPr>
            <w:tcW w:w="857" w:type="dxa"/>
            <w:vMerge/>
            <w:shd w:val="clear" w:color="auto" w:fill="auto"/>
          </w:tcPr>
          <w:p w14:paraId="17C40CA3"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57257F16"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4895FD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52E5D5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EBFF98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35D53E0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1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0D05FEEB" w14:textId="77777777" w:rsidTr="002C357B">
        <w:trPr>
          <w:trHeight w:val="315"/>
        </w:trPr>
        <w:tc>
          <w:tcPr>
            <w:tcW w:w="857" w:type="dxa"/>
            <w:vMerge/>
            <w:shd w:val="clear" w:color="auto" w:fill="auto"/>
          </w:tcPr>
          <w:p w14:paraId="5A590A79"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24F3A47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1F94146"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249DE5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6E292A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5D20161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2FC1D8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7E6A9E5C" w14:textId="77777777" w:rsidTr="002C357B">
        <w:trPr>
          <w:trHeight w:val="315"/>
        </w:trPr>
        <w:tc>
          <w:tcPr>
            <w:tcW w:w="857" w:type="dxa"/>
            <w:vMerge/>
            <w:shd w:val="clear" w:color="auto" w:fill="auto"/>
          </w:tcPr>
          <w:p w14:paraId="3A11314C"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409D05BA"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2F19798"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951990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A698B1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3E091B5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DE65E6">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C357B" w:rsidRPr="00DE65E6" w14:paraId="1D257D2E" w14:textId="77777777" w:rsidTr="002C357B">
        <w:trPr>
          <w:trHeight w:val="257"/>
        </w:trPr>
        <w:tc>
          <w:tcPr>
            <w:tcW w:w="857" w:type="dxa"/>
            <w:vMerge w:val="restart"/>
            <w:shd w:val="clear" w:color="auto" w:fill="auto"/>
          </w:tcPr>
          <w:p w14:paraId="5B4A33B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lastRenderedPageBreak/>
              <w:t>4.6</w:t>
            </w:r>
          </w:p>
        </w:tc>
        <w:tc>
          <w:tcPr>
            <w:tcW w:w="1944" w:type="dxa"/>
            <w:vMerge w:val="restart"/>
            <w:shd w:val="clear" w:color="auto" w:fill="auto"/>
          </w:tcPr>
          <w:p w14:paraId="48AFF7D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718" w:type="dxa"/>
            <w:vMerge w:val="restart"/>
            <w:shd w:val="clear" w:color="auto" w:fill="auto"/>
          </w:tcPr>
          <w:p w14:paraId="21C3913B"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1" w:type="dxa"/>
            <w:shd w:val="clear" w:color="auto" w:fill="auto"/>
          </w:tcPr>
          <w:p w14:paraId="66A738A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835760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75FD9AB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42526" w:rsidRPr="00DE65E6" w14:paraId="3816AA0C" w14:textId="77777777" w:rsidTr="002C357B">
        <w:trPr>
          <w:trHeight w:val="253"/>
        </w:trPr>
        <w:tc>
          <w:tcPr>
            <w:tcW w:w="857" w:type="dxa"/>
            <w:vMerge/>
            <w:shd w:val="clear" w:color="auto" w:fill="auto"/>
          </w:tcPr>
          <w:p w14:paraId="42401CC3" w14:textId="77777777" w:rsidR="00F42526" w:rsidRPr="00DE65E6" w:rsidRDefault="00F42526" w:rsidP="00E8049F">
            <w:pPr>
              <w:spacing w:after="0" w:line="240" w:lineRule="auto"/>
              <w:rPr>
                <w:rFonts w:ascii="Times New Roman" w:hAnsi="Times New Roman" w:cs="Times New Roman"/>
              </w:rPr>
            </w:pPr>
          </w:p>
        </w:tc>
        <w:tc>
          <w:tcPr>
            <w:tcW w:w="1944" w:type="dxa"/>
            <w:vMerge/>
            <w:shd w:val="clear" w:color="auto" w:fill="auto"/>
          </w:tcPr>
          <w:p w14:paraId="309C3085"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2FE2353"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A9E0C29"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C452EAD"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51C7C03" w14:textId="77777777" w:rsidR="00F42526" w:rsidRPr="00DE65E6" w:rsidRDefault="00F42526" w:rsidP="00E8049F">
            <w:pPr>
              <w:spacing w:after="0" w:line="240" w:lineRule="auto"/>
              <w:rPr>
                <w:rFonts w:ascii="Times New Roman" w:hAnsi="Times New Roman" w:cs="Times New Roman"/>
              </w:rPr>
            </w:pPr>
          </w:p>
        </w:tc>
        <w:tc>
          <w:tcPr>
            <w:tcW w:w="4678" w:type="dxa"/>
            <w:shd w:val="clear" w:color="auto" w:fill="auto"/>
          </w:tcPr>
          <w:p w14:paraId="70CE5EC5"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0" w:history="1">
              <w:r w:rsidRPr="00DE65E6">
                <w:rPr>
                  <w:rFonts w:ascii="Times New Roman" w:hAnsi="Times New Roman" w:cs="Times New Roman"/>
                </w:rPr>
                <w:t>кодами 2.7.2, 4.9</w:t>
              </w:r>
            </w:hyperlink>
          </w:p>
        </w:tc>
      </w:tr>
      <w:tr w:rsidR="002C357B" w:rsidRPr="00DE65E6" w14:paraId="375F5DF8" w14:textId="77777777" w:rsidTr="002C357B">
        <w:trPr>
          <w:trHeight w:val="253"/>
        </w:trPr>
        <w:tc>
          <w:tcPr>
            <w:tcW w:w="857" w:type="dxa"/>
            <w:vMerge/>
            <w:shd w:val="clear" w:color="auto" w:fill="auto"/>
          </w:tcPr>
          <w:p w14:paraId="58865936"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35195811"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85449C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49F740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3433A389"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Обеспечение внутреннего </w:t>
            </w:r>
            <w:r w:rsidRPr="00DE65E6">
              <w:rPr>
                <w:rFonts w:ascii="Times New Roman" w:hAnsi="Times New Roman" w:cs="Times New Roman"/>
              </w:rPr>
              <w:lastRenderedPageBreak/>
              <w:t>правопорядка</w:t>
            </w:r>
          </w:p>
        </w:tc>
        <w:tc>
          <w:tcPr>
            <w:tcW w:w="4678" w:type="dxa"/>
            <w:shd w:val="clear" w:color="auto" w:fill="auto"/>
          </w:tcPr>
          <w:p w14:paraId="3C159AE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строительства, необходимых для подготовки и </w:t>
            </w:r>
            <w:r w:rsidRPr="00DE65E6">
              <w:rPr>
                <w:rFonts w:ascii="Times New Roman" w:hAnsi="Times New Roman" w:cs="Times New Roman"/>
              </w:rPr>
              <w:lastRenderedPageBreak/>
              <w:t>поддержания в готовности органов внутренних дел, Росгвардии и спасательных служб, в которых существует военизированная служба;</w:t>
            </w:r>
          </w:p>
          <w:p w14:paraId="23E58656" w14:textId="77777777" w:rsidR="002C357B" w:rsidRPr="00DE65E6" w:rsidRDefault="002C357B" w:rsidP="00E8049F">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6E983B95" w14:textId="77777777" w:rsidTr="002C357B">
        <w:trPr>
          <w:trHeight w:val="253"/>
        </w:trPr>
        <w:tc>
          <w:tcPr>
            <w:tcW w:w="857" w:type="dxa"/>
            <w:vMerge/>
            <w:shd w:val="clear" w:color="auto" w:fill="auto"/>
          </w:tcPr>
          <w:p w14:paraId="60A4CCEE"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2D56BE7F"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3D6E786"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67CF44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2B3C6D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55DF324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704A46B1" w14:textId="77777777" w:rsidTr="002C357B">
        <w:trPr>
          <w:trHeight w:val="241"/>
        </w:trPr>
        <w:tc>
          <w:tcPr>
            <w:tcW w:w="857" w:type="dxa"/>
            <w:vMerge w:val="restart"/>
            <w:shd w:val="clear" w:color="auto" w:fill="auto"/>
          </w:tcPr>
          <w:p w14:paraId="6132BE02"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4.7</w:t>
            </w:r>
          </w:p>
        </w:tc>
        <w:tc>
          <w:tcPr>
            <w:tcW w:w="1944" w:type="dxa"/>
            <w:vMerge w:val="restart"/>
            <w:shd w:val="clear" w:color="auto" w:fill="auto"/>
          </w:tcPr>
          <w:p w14:paraId="72B04EBB"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Гостиничное обслуживание</w:t>
            </w:r>
          </w:p>
        </w:tc>
        <w:tc>
          <w:tcPr>
            <w:tcW w:w="4718" w:type="dxa"/>
            <w:vMerge w:val="restart"/>
            <w:shd w:val="clear" w:color="auto" w:fill="auto"/>
          </w:tcPr>
          <w:p w14:paraId="70C94D5F" w14:textId="77777777" w:rsidR="00F42526" w:rsidRPr="00DE65E6" w:rsidRDefault="00F42526"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гостиниц</w:t>
            </w:r>
          </w:p>
          <w:p w14:paraId="75AA3603" w14:textId="77777777" w:rsidR="00F42526" w:rsidRPr="00DE65E6" w:rsidRDefault="00F42526" w:rsidP="00F42526">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1DE6FEB6"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41C65C11"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71C6CABE" w14:textId="77777777" w:rsidR="00F42526" w:rsidRPr="00DE65E6" w:rsidRDefault="00F42526" w:rsidP="00E8049F">
            <w:pPr>
              <w:spacing w:after="0" w:line="240" w:lineRule="auto"/>
              <w:rPr>
                <w:rFonts w:ascii="Times New Roman" w:hAnsi="Times New Roman" w:cs="Times New Roman"/>
              </w:rPr>
            </w:pPr>
          </w:p>
        </w:tc>
        <w:tc>
          <w:tcPr>
            <w:tcW w:w="4678" w:type="dxa"/>
            <w:shd w:val="clear" w:color="auto" w:fill="auto"/>
          </w:tcPr>
          <w:p w14:paraId="725CE1AB"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1" w:history="1">
              <w:r w:rsidRPr="00DE65E6">
                <w:rPr>
                  <w:rFonts w:ascii="Times New Roman" w:hAnsi="Times New Roman" w:cs="Times New Roman"/>
                </w:rPr>
                <w:t>кодами 2.7.2, 4.9</w:t>
              </w:r>
            </w:hyperlink>
          </w:p>
        </w:tc>
      </w:tr>
      <w:tr w:rsidR="002C357B" w:rsidRPr="00DE65E6" w14:paraId="34F72DD0" w14:textId="77777777" w:rsidTr="002C357B">
        <w:trPr>
          <w:trHeight w:val="236"/>
        </w:trPr>
        <w:tc>
          <w:tcPr>
            <w:tcW w:w="857" w:type="dxa"/>
            <w:vMerge/>
            <w:shd w:val="clear" w:color="auto" w:fill="auto"/>
          </w:tcPr>
          <w:p w14:paraId="6C86F1F4"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FFD0F03"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A3592D2"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44E6CF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FB7F28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4EE1514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DE65E6">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1460347A" w14:textId="77777777" w:rsidTr="002C357B">
        <w:trPr>
          <w:trHeight w:val="236"/>
        </w:trPr>
        <w:tc>
          <w:tcPr>
            <w:tcW w:w="857" w:type="dxa"/>
            <w:vMerge/>
            <w:shd w:val="clear" w:color="auto" w:fill="auto"/>
          </w:tcPr>
          <w:p w14:paraId="09A5606E"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2871039A"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2A3E1C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41A011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64A888C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678" w:type="dxa"/>
            <w:shd w:val="clear" w:color="auto" w:fill="auto"/>
          </w:tcPr>
          <w:p w14:paraId="30930CD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C357B" w:rsidRPr="00DE65E6" w14:paraId="1ECFC83D" w14:textId="77777777" w:rsidTr="002C357B">
        <w:trPr>
          <w:trHeight w:val="236"/>
        </w:trPr>
        <w:tc>
          <w:tcPr>
            <w:tcW w:w="857" w:type="dxa"/>
            <w:vMerge/>
            <w:shd w:val="clear" w:color="auto" w:fill="auto"/>
          </w:tcPr>
          <w:p w14:paraId="49C9F1C7"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634D47B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6C625CF"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AA52B4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D7900C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3620AE6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2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31DEE700" w14:textId="77777777" w:rsidTr="002C357B">
        <w:trPr>
          <w:trHeight w:val="236"/>
        </w:trPr>
        <w:tc>
          <w:tcPr>
            <w:tcW w:w="857" w:type="dxa"/>
            <w:vMerge/>
            <w:shd w:val="clear" w:color="auto" w:fill="auto"/>
          </w:tcPr>
          <w:p w14:paraId="24419AB0"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3D81334"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3656D63"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5222AF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7AD7CBF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678" w:type="dxa"/>
            <w:shd w:val="clear" w:color="auto" w:fill="auto"/>
          </w:tcPr>
          <w:p w14:paraId="43B92C2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C357B" w:rsidRPr="00DE65E6" w14:paraId="7F6D9C84" w14:textId="77777777" w:rsidTr="002C357B">
        <w:trPr>
          <w:trHeight w:val="236"/>
        </w:trPr>
        <w:tc>
          <w:tcPr>
            <w:tcW w:w="857" w:type="dxa"/>
            <w:vMerge/>
            <w:shd w:val="clear" w:color="auto" w:fill="auto"/>
          </w:tcPr>
          <w:p w14:paraId="4F50ABE3"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64DF08D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B63171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379B84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6F9F5D5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4FCD0C3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w:t>
            </w:r>
            <w:r w:rsidRPr="00DE65E6">
              <w:rPr>
                <w:rFonts w:ascii="Times New Roman" w:hAnsi="Times New Roman" w:cs="Times New Roman"/>
              </w:rPr>
              <w:lastRenderedPageBreak/>
              <w:t>которых существует военизированная служба;</w:t>
            </w:r>
          </w:p>
          <w:p w14:paraId="0859FDE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2FE2289F" w14:textId="77777777" w:rsidTr="002C357B">
        <w:trPr>
          <w:trHeight w:val="236"/>
        </w:trPr>
        <w:tc>
          <w:tcPr>
            <w:tcW w:w="857" w:type="dxa"/>
            <w:vMerge/>
            <w:shd w:val="clear" w:color="auto" w:fill="auto"/>
          </w:tcPr>
          <w:p w14:paraId="2B1A76DB"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314E6FA0"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91D0C3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A6A719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093D4D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02591E0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3C286E9A" w14:textId="77777777" w:rsidTr="002C357B">
        <w:trPr>
          <w:trHeight w:val="545"/>
        </w:trPr>
        <w:tc>
          <w:tcPr>
            <w:tcW w:w="857" w:type="dxa"/>
            <w:vMerge w:val="restart"/>
            <w:shd w:val="clear" w:color="auto" w:fill="auto"/>
          </w:tcPr>
          <w:p w14:paraId="123D1E14"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4.8.1</w:t>
            </w:r>
          </w:p>
        </w:tc>
        <w:tc>
          <w:tcPr>
            <w:tcW w:w="1944" w:type="dxa"/>
            <w:vMerge w:val="restart"/>
            <w:shd w:val="clear" w:color="auto" w:fill="auto"/>
          </w:tcPr>
          <w:p w14:paraId="4DB7A63A"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Развлекательные мероприятия</w:t>
            </w:r>
          </w:p>
        </w:tc>
        <w:tc>
          <w:tcPr>
            <w:tcW w:w="4718" w:type="dxa"/>
            <w:vMerge w:val="restart"/>
            <w:shd w:val="clear" w:color="auto" w:fill="auto"/>
          </w:tcPr>
          <w:p w14:paraId="1970EB6B"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51" w:type="dxa"/>
            <w:shd w:val="clear" w:color="auto" w:fill="auto"/>
          </w:tcPr>
          <w:p w14:paraId="1C043460" w14:textId="77777777" w:rsidR="00F42526" w:rsidRPr="00DE65E6" w:rsidRDefault="00F42526" w:rsidP="00E8049F">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85A0BCF"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6183E23C" w14:textId="77777777" w:rsidR="00F42526" w:rsidRPr="00DE65E6" w:rsidRDefault="00F42526" w:rsidP="00E8049F">
            <w:pPr>
              <w:autoSpaceDE w:val="0"/>
              <w:autoSpaceDN w:val="0"/>
              <w:adjustRightInd w:val="0"/>
              <w:spacing w:after="0" w:line="240" w:lineRule="auto"/>
              <w:jc w:val="both"/>
              <w:rPr>
                <w:rFonts w:ascii="Times New Roman" w:hAnsi="Times New Roman" w:cs="Times New Roman"/>
              </w:rPr>
            </w:pPr>
          </w:p>
        </w:tc>
        <w:tc>
          <w:tcPr>
            <w:tcW w:w="4678" w:type="dxa"/>
            <w:shd w:val="clear" w:color="auto" w:fill="auto"/>
          </w:tcPr>
          <w:p w14:paraId="1B8AF011"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4" w:history="1">
              <w:r w:rsidRPr="00DE65E6">
                <w:rPr>
                  <w:rFonts w:ascii="Times New Roman" w:hAnsi="Times New Roman" w:cs="Times New Roman"/>
                </w:rPr>
                <w:t>кодами 2.7.2, 4.9</w:t>
              </w:r>
            </w:hyperlink>
          </w:p>
        </w:tc>
      </w:tr>
      <w:tr w:rsidR="002C357B" w:rsidRPr="00DE65E6" w14:paraId="454791C1" w14:textId="77777777" w:rsidTr="002C357B">
        <w:trPr>
          <w:trHeight w:val="540"/>
        </w:trPr>
        <w:tc>
          <w:tcPr>
            <w:tcW w:w="857" w:type="dxa"/>
            <w:vMerge/>
            <w:shd w:val="clear" w:color="auto" w:fill="auto"/>
          </w:tcPr>
          <w:p w14:paraId="7627ED26"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74C1B786"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6AA7F1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5DABFD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3FD97A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32B0D77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DE65E6">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476544F5" w14:textId="77777777" w:rsidTr="002C357B">
        <w:trPr>
          <w:trHeight w:val="540"/>
        </w:trPr>
        <w:tc>
          <w:tcPr>
            <w:tcW w:w="857" w:type="dxa"/>
            <w:vMerge/>
            <w:shd w:val="clear" w:color="auto" w:fill="auto"/>
          </w:tcPr>
          <w:p w14:paraId="65AF6D8E"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160AD5A0"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8B22A53"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60E8BC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714C15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1249BFA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24976F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1F3C551D" w14:textId="77777777" w:rsidTr="00992E10">
        <w:trPr>
          <w:trHeight w:val="20"/>
        </w:trPr>
        <w:tc>
          <w:tcPr>
            <w:tcW w:w="857" w:type="dxa"/>
            <w:vMerge/>
            <w:shd w:val="clear" w:color="auto" w:fill="auto"/>
          </w:tcPr>
          <w:p w14:paraId="13134E70"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66B4D396"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226047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7866DC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0B2E1A4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678" w:type="dxa"/>
            <w:shd w:val="clear" w:color="auto" w:fill="auto"/>
          </w:tcPr>
          <w:p w14:paraId="02B2C50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C357B" w:rsidRPr="00DE65E6" w14:paraId="3789F2D3" w14:textId="77777777" w:rsidTr="002C357B">
        <w:trPr>
          <w:trHeight w:val="540"/>
        </w:trPr>
        <w:tc>
          <w:tcPr>
            <w:tcW w:w="857" w:type="dxa"/>
            <w:vMerge/>
            <w:shd w:val="clear" w:color="auto" w:fill="auto"/>
          </w:tcPr>
          <w:p w14:paraId="6899F148"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74CA4D64"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007E74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A410CB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C92054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18E22AA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DE65E6">
              <w:rPr>
                <w:rFonts w:ascii="Times New Roman" w:hAnsi="Times New Roman" w:cs="Times New Roman"/>
              </w:rPr>
              <w:lastRenderedPageBreak/>
              <w:t>туалетов</w:t>
            </w:r>
          </w:p>
        </w:tc>
      </w:tr>
      <w:tr w:rsidR="002C357B" w:rsidRPr="00DE65E6" w14:paraId="68603A83" w14:textId="77777777" w:rsidTr="002C357B">
        <w:trPr>
          <w:trHeight w:val="608"/>
        </w:trPr>
        <w:tc>
          <w:tcPr>
            <w:tcW w:w="857" w:type="dxa"/>
            <w:vMerge w:val="restart"/>
            <w:shd w:val="clear" w:color="auto" w:fill="auto"/>
          </w:tcPr>
          <w:p w14:paraId="4235530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lastRenderedPageBreak/>
              <w:t>4.9</w:t>
            </w:r>
          </w:p>
        </w:tc>
        <w:tc>
          <w:tcPr>
            <w:tcW w:w="1944" w:type="dxa"/>
            <w:vMerge w:val="restart"/>
            <w:shd w:val="clear" w:color="auto" w:fill="auto"/>
          </w:tcPr>
          <w:p w14:paraId="12C0281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718" w:type="dxa"/>
            <w:vMerge w:val="restart"/>
            <w:shd w:val="clear" w:color="auto" w:fill="auto"/>
          </w:tcPr>
          <w:p w14:paraId="70CEB253"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5"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226"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1" w:type="dxa"/>
            <w:shd w:val="clear" w:color="auto" w:fill="auto"/>
          </w:tcPr>
          <w:p w14:paraId="449C0E4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1DD1BB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0A7C94A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01231A20" w14:textId="77777777" w:rsidTr="002C357B">
        <w:trPr>
          <w:trHeight w:val="604"/>
        </w:trPr>
        <w:tc>
          <w:tcPr>
            <w:tcW w:w="857" w:type="dxa"/>
            <w:vMerge/>
            <w:shd w:val="clear" w:color="auto" w:fill="auto"/>
          </w:tcPr>
          <w:p w14:paraId="4EB19DFD"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F06CA0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282381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8AE2B9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4.9.1.3</w:t>
            </w:r>
          </w:p>
        </w:tc>
        <w:tc>
          <w:tcPr>
            <w:tcW w:w="1984" w:type="dxa"/>
            <w:shd w:val="clear" w:color="auto" w:fill="auto"/>
          </w:tcPr>
          <w:p w14:paraId="3CC9F40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Автомобильные мойки</w:t>
            </w:r>
          </w:p>
        </w:tc>
        <w:tc>
          <w:tcPr>
            <w:tcW w:w="4678" w:type="dxa"/>
            <w:shd w:val="clear" w:color="auto" w:fill="auto"/>
          </w:tcPr>
          <w:p w14:paraId="2AA46E2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автомобильных моек, а также размещение магазинов сопутствующей торговли</w:t>
            </w:r>
          </w:p>
        </w:tc>
      </w:tr>
      <w:tr w:rsidR="002C357B" w:rsidRPr="00DE65E6" w14:paraId="7B030CE9" w14:textId="77777777" w:rsidTr="00136E6A">
        <w:tc>
          <w:tcPr>
            <w:tcW w:w="857" w:type="dxa"/>
            <w:vMerge/>
            <w:shd w:val="clear" w:color="auto" w:fill="auto"/>
          </w:tcPr>
          <w:p w14:paraId="3AAE0170"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4079E7ED"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FC343EB"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111598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4.9.1.4</w:t>
            </w:r>
          </w:p>
        </w:tc>
        <w:tc>
          <w:tcPr>
            <w:tcW w:w="1984" w:type="dxa"/>
            <w:shd w:val="clear" w:color="auto" w:fill="auto"/>
          </w:tcPr>
          <w:p w14:paraId="31A44AA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Ремонт автомобилей</w:t>
            </w:r>
          </w:p>
        </w:tc>
        <w:tc>
          <w:tcPr>
            <w:tcW w:w="4678" w:type="dxa"/>
            <w:shd w:val="clear" w:color="auto" w:fill="auto"/>
          </w:tcPr>
          <w:p w14:paraId="06D02AB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2C357B" w:rsidRPr="00DE65E6" w14:paraId="59815354" w14:textId="77777777" w:rsidTr="00136E6A">
        <w:tc>
          <w:tcPr>
            <w:tcW w:w="857" w:type="dxa"/>
            <w:vMerge/>
            <w:shd w:val="clear" w:color="auto" w:fill="auto"/>
          </w:tcPr>
          <w:p w14:paraId="3F133876"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5F69DD68"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B5FD71D"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6CC68C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ADD3E4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64AB711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01ED29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w:t>
            </w:r>
            <w:r w:rsidRPr="00DE65E6">
              <w:rPr>
                <w:rFonts w:ascii="Times New Roman" w:hAnsi="Times New Roman" w:cs="Times New Roman"/>
              </w:rPr>
              <w:lastRenderedPageBreak/>
              <w:t>за исключением объектов гражданской обороны, являющихся частями производственных зданий</w:t>
            </w:r>
          </w:p>
        </w:tc>
      </w:tr>
      <w:tr w:rsidR="002C357B" w:rsidRPr="00DE65E6" w14:paraId="55301122" w14:textId="77777777" w:rsidTr="00136E6A">
        <w:tc>
          <w:tcPr>
            <w:tcW w:w="857" w:type="dxa"/>
            <w:vMerge/>
            <w:shd w:val="clear" w:color="auto" w:fill="auto"/>
          </w:tcPr>
          <w:p w14:paraId="51669601"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6795920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011204A"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C10A4B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58C588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742BF3A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C357B" w:rsidRPr="00DE65E6" w14:paraId="2B006F76" w14:textId="77777777" w:rsidTr="00136E6A">
        <w:trPr>
          <w:trHeight w:val="20"/>
        </w:trPr>
        <w:tc>
          <w:tcPr>
            <w:tcW w:w="857" w:type="dxa"/>
            <w:shd w:val="clear" w:color="auto" w:fill="auto"/>
          </w:tcPr>
          <w:p w14:paraId="300E24B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44" w:type="dxa"/>
            <w:shd w:val="clear" w:color="auto" w:fill="auto"/>
          </w:tcPr>
          <w:p w14:paraId="29A422E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718" w:type="dxa"/>
            <w:shd w:val="clear" w:color="auto" w:fill="auto"/>
          </w:tcPr>
          <w:p w14:paraId="18DBD342"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1" w:type="dxa"/>
            <w:shd w:val="clear" w:color="auto" w:fill="auto"/>
          </w:tcPr>
          <w:p w14:paraId="44444E9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B86BE0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4B34287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CD04154" w14:textId="77777777" w:rsidTr="00136E6A">
        <w:trPr>
          <w:trHeight w:val="20"/>
        </w:trPr>
        <w:tc>
          <w:tcPr>
            <w:tcW w:w="857" w:type="dxa"/>
            <w:vMerge w:val="restart"/>
            <w:shd w:val="clear" w:color="auto" w:fill="auto"/>
          </w:tcPr>
          <w:p w14:paraId="4AC0D7BC"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3.1.2</w:t>
            </w:r>
          </w:p>
        </w:tc>
        <w:tc>
          <w:tcPr>
            <w:tcW w:w="1944" w:type="dxa"/>
            <w:vMerge w:val="restart"/>
            <w:shd w:val="clear" w:color="auto" w:fill="auto"/>
          </w:tcPr>
          <w:p w14:paraId="63212747"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Административные здания организаций, </w:t>
            </w:r>
            <w:r w:rsidRPr="00DE65E6">
              <w:rPr>
                <w:rFonts w:ascii="Times New Roman" w:eastAsiaTheme="minorHAnsi" w:hAnsi="Times New Roman" w:cs="Times New Roman"/>
                <w:lang w:eastAsia="en-US"/>
              </w:rPr>
              <w:lastRenderedPageBreak/>
              <w:t>обеспечивающих предоставление коммунальных услуг</w:t>
            </w:r>
          </w:p>
        </w:tc>
        <w:tc>
          <w:tcPr>
            <w:tcW w:w="4718" w:type="dxa"/>
            <w:vMerge w:val="restart"/>
            <w:shd w:val="clear" w:color="auto" w:fill="auto"/>
          </w:tcPr>
          <w:p w14:paraId="09ECC2C9"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Размещение зданий, предназначенных для приема физических и юридических лиц в связи с предоставлением им коммунальных услуг</w:t>
            </w:r>
          </w:p>
        </w:tc>
        <w:tc>
          <w:tcPr>
            <w:tcW w:w="851" w:type="dxa"/>
            <w:shd w:val="clear" w:color="auto" w:fill="auto"/>
          </w:tcPr>
          <w:p w14:paraId="5AF95363"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2A00E9EA"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01A6D89" w14:textId="77777777" w:rsidR="00F42526" w:rsidRPr="00DE65E6" w:rsidRDefault="00F42526" w:rsidP="00E8049F">
            <w:pPr>
              <w:spacing w:after="0" w:line="240" w:lineRule="auto"/>
              <w:rPr>
                <w:rFonts w:ascii="Times New Roman" w:hAnsi="Times New Roman" w:cs="Times New Roman"/>
              </w:rPr>
            </w:pPr>
          </w:p>
        </w:tc>
        <w:tc>
          <w:tcPr>
            <w:tcW w:w="4678" w:type="dxa"/>
            <w:shd w:val="clear" w:color="auto" w:fill="auto"/>
          </w:tcPr>
          <w:p w14:paraId="10E8C4BD"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DE65E6">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7" w:history="1">
              <w:r w:rsidRPr="00DE65E6">
                <w:rPr>
                  <w:rFonts w:ascii="Times New Roman" w:hAnsi="Times New Roman" w:cs="Times New Roman"/>
                </w:rPr>
                <w:t>кодами 2.7.2, 4.9</w:t>
              </w:r>
            </w:hyperlink>
          </w:p>
        </w:tc>
      </w:tr>
      <w:tr w:rsidR="002C357B" w:rsidRPr="00DE65E6" w14:paraId="4B7CC4FA" w14:textId="77777777" w:rsidTr="00136E6A">
        <w:trPr>
          <w:trHeight w:val="20"/>
        </w:trPr>
        <w:tc>
          <w:tcPr>
            <w:tcW w:w="857" w:type="dxa"/>
            <w:vMerge/>
            <w:shd w:val="clear" w:color="auto" w:fill="auto"/>
          </w:tcPr>
          <w:p w14:paraId="6C672456"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4BE9EE14"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85F5266"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BE90AC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64FCB4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5E35A80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6C0F4CF4" w14:textId="77777777" w:rsidTr="002C357B">
        <w:trPr>
          <w:trHeight w:val="546"/>
        </w:trPr>
        <w:tc>
          <w:tcPr>
            <w:tcW w:w="857" w:type="dxa"/>
            <w:vMerge/>
            <w:shd w:val="clear" w:color="auto" w:fill="auto"/>
          </w:tcPr>
          <w:p w14:paraId="0C9D84E3"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11FFB8A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A5CB83D"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214CB8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2D021C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25ACAA5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2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075C727C" w14:textId="77777777" w:rsidTr="001B3DBE">
        <w:trPr>
          <w:trHeight w:val="529"/>
        </w:trPr>
        <w:tc>
          <w:tcPr>
            <w:tcW w:w="857" w:type="dxa"/>
            <w:vMerge/>
            <w:shd w:val="clear" w:color="auto" w:fill="auto"/>
          </w:tcPr>
          <w:p w14:paraId="220810D2"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2A7A1C96"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9A7673B"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63019E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E5D7F3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73E7315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24C2E5D6" w14:textId="77777777" w:rsidTr="002C357B">
        <w:trPr>
          <w:trHeight w:val="492"/>
        </w:trPr>
        <w:tc>
          <w:tcPr>
            <w:tcW w:w="857" w:type="dxa"/>
            <w:vMerge w:val="restart"/>
            <w:shd w:val="clear" w:color="auto" w:fill="auto"/>
          </w:tcPr>
          <w:p w14:paraId="00A0A20B" w14:textId="77777777" w:rsidR="00F42526" w:rsidRPr="00DE65E6" w:rsidRDefault="00F42526" w:rsidP="00E8049F">
            <w:pPr>
              <w:spacing w:line="240" w:lineRule="auto"/>
              <w:rPr>
                <w:rFonts w:ascii="Times New Roman" w:hAnsi="Times New Roman" w:cs="Times New Roman"/>
              </w:rPr>
            </w:pPr>
            <w:r w:rsidRPr="00DE65E6">
              <w:rPr>
                <w:rFonts w:ascii="Times New Roman" w:hAnsi="Times New Roman" w:cs="Times New Roman"/>
              </w:rPr>
              <w:lastRenderedPageBreak/>
              <w:t>3.7.1</w:t>
            </w:r>
          </w:p>
        </w:tc>
        <w:tc>
          <w:tcPr>
            <w:tcW w:w="1944" w:type="dxa"/>
            <w:vMerge w:val="restart"/>
            <w:shd w:val="clear" w:color="auto" w:fill="auto"/>
          </w:tcPr>
          <w:p w14:paraId="2D752CCE" w14:textId="77777777" w:rsidR="00F42526" w:rsidRPr="00DE65E6" w:rsidRDefault="00F42526" w:rsidP="00E8049F">
            <w:pPr>
              <w:spacing w:line="240" w:lineRule="auto"/>
              <w:rPr>
                <w:rFonts w:ascii="Times New Roman" w:hAnsi="Times New Roman" w:cs="Times New Roman"/>
              </w:rPr>
            </w:pPr>
            <w:r w:rsidRPr="00DE65E6">
              <w:rPr>
                <w:rFonts w:ascii="Times New Roman" w:hAnsi="Times New Roman" w:cs="Times New Roman"/>
              </w:rPr>
              <w:t>Осуществление религиозных обрядов</w:t>
            </w:r>
          </w:p>
        </w:tc>
        <w:tc>
          <w:tcPr>
            <w:tcW w:w="4718" w:type="dxa"/>
            <w:vMerge w:val="restart"/>
            <w:shd w:val="clear" w:color="auto" w:fill="auto"/>
          </w:tcPr>
          <w:p w14:paraId="0344A625" w14:textId="77777777" w:rsidR="00F42526" w:rsidRPr="00DE65E6" w:rsidRDefault="00F42526" w:rsidP="00E50830">
            <w:pPr>
              <w:spacing w:line="240" w:lineRule="auto"/>
              <w:jc w:val="both"/>
              <w:rPr>
                <w:rFonts w:ascii="Times New Roman" w:hAnsi="Times New Roman" w:cs="Times New Roman"/>
              </w:rPr>
            </w:pPr>
            <w:r w:rsidRPr="00DE65E6">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1" w:type="dxa"/>
            <w:shd w:val="clear" w:color="auto" w:fill="auto"/>
          </w:tcPr>
          <w:p w14:paraId="7BA6871B"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E9A1F12"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9A6B8E6" w14:textId="77777777" w:rsidR="00F42526" w:rsidRPr="00DE65E6" w:rsidRDefault="00F42526" w:rsidP="00E8049F">
            <w:pPr>
              <w:spacing w:after="0" w:line="240" w:lineRule="auto"/>
              <w:rPr>
                <w:rFonts w:ascii="Times New Roman" w:hAnsi="Times New Roman" w:cs="Times New Roman"/>
              </w:rPr>
            </w:pPr>
          </w:p>
        </w:tc>
        <w:tc>
          <w:tcPr>
            <w:tcW w:w="4678" w:type="dxa"/>
            <w:shd w:val="clear" w:color="auto" w:fill="auto"/>
          </w:tcPr>
          <w:p w14:paraId="4C1034B5"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0" w:history="1">
              <w:r w:rsidRPr="00DE65E6">
                <w:rPr>
                  <w:rFonts w:ascii="Times New Roman" w:hAnsi="Times New Roman" w:cs="Times New Roman"/>
                </w:rPr>
                <w:t>кодами 2.7.2, 4.9</w:t>
              </w:r>
            </w:hyperlink>
          </w:p>
        </w:tc>
      </w:tr>
      <w:tr w:rsidR="002C357B" w:rsidRPr="00DE65E6" w14:paraId="5350FA4E" w14:textId="77777777" w:rsidTr="002C357B">
        <w:trPr>
          <w:trHeight w:val="489"/>
        </w:trPr>
        <w:tc>
          <w:tcPr>
            <w:tcW w:w="857" w:type="dxa"/>
            <w:vMerge/>
            <w:shd w:val="clear" w:color="auto" w:fill="auto"/>
          </w:tcPr>
          <w:p w14:paraId="63F813AA" w14:textId="77777777" w:rsidR="002C357B" w:rsidRPr="00DE65E6" w:rsidRDefault="002C357B" w:rsidP="00E8049F">
            <w:pPr>
              <w:spacing w:line="240" w:lineRule="auto"/>
              <w:rPr>
                <w:rFonts w:ascii="Times New Roman" w:hAnsi="Times New Roman" w:cs="Times New Roman"/>
              </w:rPr>
            </w:pPr>
          </w:p>
        </w:tc>
        <w:tc>
          <w:tcPr>
            <w:tcW w:w="1944" w:type="dxa"/>
            <w:vMerge/>
            <w:shd w:val="clear" w:color="auto" w:fill="auto"/>
          </w:tcPr>
          <w:p w14:paraId="3F174131" w14:textId="77777777" w:rsidR="002C357B" w:rsidRPr="00DE65E6" w:rsidRDefault="002C357B" w:rsidP="00E8049F">
            <w:pPr>
              <w:spacing w:line="240" w:lineRule="auto"/>
              <w:rPr>
                <w:rFonts w:ascii="Times New Roman" w:hAnsi="Times New Roman" w:cs="Times New Roman"/>
              </w:rPr>
            </w:pPr>
          </w:p>
        </w:tc>
        <w:tc>
          <w:tcPr>
            <w:tcW w:w="4718" w:type="dxa"/>
            <w:vMerge/>
            <w:shd w:val="clear" w:color="auto" w:fill="auto"/>
          </w:tcPr>
          <w:p w14:paraId="7A2CC5DF" w14:textId="77777777" w:rsidR="002C357B" w:rsidRPr="00DE65E6" w:rsidRDefault="002C357B" w:rsidP="00E8049F">
            <w:pPr>
              <w:spacing w:line="240" w:lineRule="auto"/>
              <w:rPr>
                <w:rFonts w:ascii="Times New Roman" w:hAnsi="Times New Roman" w:cs="Times New Roman"/>
              </w:rPr>
            </w:pPr>
          </w:p>
        </w:tc>
        <w:tc>
          <w:tcPr>
            <w:tcW w:w="851" w:type="dxa"/>
            <w:shd w:val="clear" w:color="auto" w:fill="auto"/>
          </w:tcPr>
          <w:p w14:paraId="22AFEA6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1BF7A82"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39CB9CF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6700FF68" w14:textId="77777777" w:rsidTr="002C357B">
        <w:trPr>
          <w:trHeight w:val="489"/>
        </w:trPr>
        <w:tc>
          <w:tcPr>
            <w:tcW w:w="857" w:type="dxa"/>
            <w:vMerge/>
            <w:shd w:val="clear" w:color="auto" w:fill="auto"/>
          </w:tcPr>
          <w:p w14:paraId="649F6EFB" w14:textId="77777777" w:rsidR="002C357B" w:rsidRPr="00DE65E6" w:rsidRDefault="002C357B" w:rsidP="00E8049F">
            <w:pPr>
              <w:spacing w:line="240" w:lineRule="auto"/>
              <w:rPr>
                <w:rFonts w:ascii="Times New Roman" w:hAnsi="Times New Roman" w:cs="Times New Roman"/>
              </w:rPr>
            </w:pPr>
          </w:p>
        </w:tc>
        <w:tc>
          <w:tcPr>
            <w:tcW w:w="1944" w:type="dxa"/>
            <w:vMerge/>
            <w:shd w:val="clear" w:color="auto" w:fill="auto"/>
          </w:tcPr>
          <w:p w14:paraId="53717B8F" w14:textId="77777777" w:rsidR="002C357B" w:rsidRPr="00DE65E6" w:rsidRDefault="002C357B" w:rsidP="00E8049F">
            <w:pPr>
              <w:spacing w:line="240" w:lineRule="auto"/>
              <w:rPr>
                <w:rFonts w:ascii="Times New Roman" w:hAnsi="Times New Roman" w:cs="Times New Roman"/>
              </w:rPr>
            </w:pPr>
          </w:p>
        </w:tc>
        <w:tc>
          <w:tcPr>
            <w:tcW w:w="4718" w:type="dxa"/>
            <w:vMerge/>
            <w:shd w:val="clear" w:color="auto" w:fill="auto"/>
          </w:tcPr>
          <w:p w14:paraId="439DF7C3" w14:textId="77777777" w:rsidR="002C357B" w:rsidRPr="00DE65E6" w:rsidRDefault="002C357B" w:rsidP="00E8049F">
            <w:pPr>
              <w:spacing w:line="240" w:lineRule="auto"/>
              <w:rPr>
                <w:rFonts w:ascii="Times New Roman" w:hAnsi="Times New Roman" w:cs="Times New Roman"/>
              </w:rPr>
            </w:pPr>
          </w:p>
        </w:tc>
        <w:tc>
          <w:tcPr>
            <w:tcW w:w="851" w:type="dxa"/>
            <w:shd w:val="clear" w:color="auto" w:fill="auto"/>
          </w:tcPr>
          <w:p w14:paraId="1E36D36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3857D40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1C6EF02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3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6A987B6D" w14:textId="77777777" w:rsidTr="002C357B">
        <w:trPr>
          <w:trHeight w:val="489"/>
        </w:trPr>
        <w:tc>
          <w:tcPr>
            <w:tcW w:w="857" w:type="dxa"/>
            <w:vMerge/>
            <w:shd w:val="clear" w:color="auto" w:fill="auto"/>
          </w:tcPr>
          <w:p w14:paraId="2C532BCC" w14:textId="77777777" w:rsidR="002C357B" w:rsidRPr="00DE65E6" w:rsidRDefault="002C357B" w:rsidP="00E8049F">
            <w:pPr>
              <w:spacing w:line="240" w:lineRule="auto"/>
              <w:rPr>
                <w:rFonts w:ascii="Times New Roman" w:hAnsi="Times New Roman" w:cs="Times New Roman"/>
              </w:rPr>
            </w:pPr>
          </w:p>
        </w:tc>
        <w:tc>
          <w:tcPr>
            <w:tcW w:w="1944" w:type="dxa"/>
            <w:vMerge/>
            <w:shd w:val="clear" w:color="auto" w:fill="auto"/>
          </w:tcPr>
          <w:p w14:paraId="0DC403FC" w14:textId="77777777" w:rsidR="002C357B" w:rsidRPr="00DE65E6" w:rsidRDefault="002C357B" w:rsidP="00E8049F">
            <w:pPr>
              <w:spacing w:line="240" w:lineRule="auto"/>
              <w:rPr>
                <w:rFonts w:ascii="Times New Roman" w:hAnsi="Times New Roman" w:cs="Times New Roman"/>
              </w:rPr>
            </w:pPr>
          </w:p>
        </w:tc>
        <w:tc>
          <w:tcPr>
            <w:tcW w:w="4718" w:type="dxa"/>
            <w:vMerge/>
            <w:shd w:val="clear" w:color="auto" w:fill="auto"/>
          </w:tcPr>
          <w:p w14:paraId="33D989FA" w14:textId="77777777" w:rsidR="002C357B" w:rsidRPr="00DE65E6" w:rsidRDefault="002C357B" w:rsidP="00E8049F">
            <w:pPr>
              <w:spacing w:line="240" w:lineRule="auto"/>
              <w:rPr>
                <w:rFonts w:ascii="Times New Roman" w:hAnsi="Times New Roman" w:cs="Times New Roman"/>
              </w:rPr>
            </w:pPr>
          </w:p>
        </w:tc>
        <w:tc>
          <w:tcPr>
            <w:tcW w:w="851" w:type="dxa"/>
            <w:shd w:val="clear" w:color="auto" w:fill="auto"/>
          </w:tcPr>
          <w:p w14:paraId="3B8F14D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B1F277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753AC6C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AE83DD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348698B3" w14:textId="77777777" w:rsidTr="002C357B">
        <w:trPr>
          <w:trHeight w:val="489"/>
        </w:trPr>
        <w:tc>
          <w:tcPr>
            <w:tcW w:w="857" w:type="dxa"/>
            <w:vMerge/>
            <w:shd w:val="clear" w:color="auto" w:fill="auto"/>
          </w:tcPr>
          <w:p w14:paraId="76C3F237" w14:textId="77777777" w:rsidR="002C357B" w:rsidRPr="00DE65E6" w:rsidRDefault="002C357B" w:rsidP="00E8049F">
            <w:pPr>
              <w:spacing w:line="240" w:lineRule="auto"/>
              <w:rPr>
                <w:rFonts w:ascii="Times New Roman" w:hAnsi="Times New Roman" w:cs="Times New Roman"/>
              </w:rPr>
            </w:pPr>
          </w:p>
        </w:tc>
        <w:tc>
          <w:tcPr>
            <w:tcW w:w="1944" w:type="dxa"/>
            <w:vMerge/>
            <w:shd w:val="clear" w:color="auto" w:fill="auto"/>
          </w:tcPr>
          <w:p w14:paraId="56301E37" w14:textId="77777777" w:rsidR="002C357B" w:rsidRPr="00DE65E6" w:rsidRDefault="002C357B" w:rsidP="00E8049F">
            <w:pPr>
              <w:spacing w:line="240" w:lineRule="auto"/>
              <w:rPr>
                <w:rFonts w:ascii="Times New Roman" w:hAnsi="Times New Roman" w:cs="Times New Roman"/>
              </w:rPr>
            </w:pPr>
          </w:p>
        </w:tc>
        <w:tc>
          <w:tcPr>
            <w:tcW w:w="4718" w:type="dxa"/>
            <w:vMerge/>
            <w:shd w:val="clear" w:color="auto" w:fill="auto"/>
          </w:tcPr>
          <w:p w14:paraId="0F041619" w14:textId="77777777" w:rsidR="002C357B" w:rsidRPr="00DE65E6" w:rsidRDefault="002C357B" w:rsidP="00E8049F">
            <w:pPr>
              <w:spacing w:line="240" w:lineRule="auto"/>
              <w:rPr>
                <w:rFonts w:ascii="Times New Roman" w:hAnsi="Times New Roman" w:cs="Times New Roman"/>
              </w:rPr>
            </w:pPr>
          </w:p>
        </w:tc>
        <w:tc>
          <w:tcPr>
            <w:tcW w:w="851" w:type="dxa"/>
            <w:shd w:val="clear" w:color="auto" w:fill="auto"/>
          </w:tcPr>
          <w:p w14:paraId="2AD0891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D26E55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7838C26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86F10B0" w14:textId="77777777" w:rsidTr="002C357B">
        <w:trPr>
          <w:trHeight w:val="306"/>
        </w:trPr>
        <w:tc>
          <w:tcPr>
            <w:tcW w:w="857" w:type="dxa"/>
            <w:vMerge w:val="restart"/>
            <w:shd w:val="clear" w:color="auto" w:fill="auto"/>
          </w:tcPr>
          <w:p w14:paraId="2A9CD62F"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3.2.3</w:t>
            </w:r>
          </w:p>
        </w:tc>
        <w:tc>
          <w:tcPr>
            <w:tcW w:w="1944" w:type="dxa"/>
            <w:vMerge w:val="restart"/>
            <w:shd w:val="clear" w:color="auto" w:fill="auto"/>
          </w:tcPr>
          <w:p w14:paraId="5DD183AB"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Оказание услуг связи</w:t>
            </w:r>
          </w:p>
        </w:tc>
        <w:tc>
          <w:tcPr>
            <w:tcW w:w="4718" w:type="dxa"/>
            <w:vMerge w:val="restart"/>
            <w:shd w:val="clear" w:color="auto" w:fill="auto"/>
          </w:tcPr>
          <w:p w14:paraId="49B5129C"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пунктов оказания услуг почтовой, </w:t>
            </w:r>
            <w:r w:rsidRPr="00DE65E6">
              <w:rPr>
                <w:rFonts w:ascii="Times New Roman" w:eastAsiaTheme="minorHAnsi" w:hAnsi="Times New Roman" w:cs="Times New Roman"/>
                <w:lang w:eastAsia="en-US"/>
              </w:rPr>
              <w:lastRenderedPageBreak/>
              <w:t>телеграфной, междугородней и международной телефонной связи</w:t>
            </w:r>
          </w:p>
        </w:tc>
        <w:tc>
          <w:tcPr>
            <w:tcW w:w="851" w:type="dxa"/>
            <w:shd w:val="clear" w:color="auto" w:fill="auto"/>
          </w:tcPr>
          <w:p w14:paraId="4297BC32"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521B959E"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747A4DF" w14:textId="77777777" w:rsidR="00F42526" w:rsidRPr="00DE65E6" w:rsidRDefault="00F42526" w:rsidP="00E8049F">
            <w:pPr>
              <w:spacing w:after="0" w:line="240" w:lineRule="auto"/>
              <w:jc w:val="both"/>
              <w:rPr>
                <w:rFonts w:ascii="Times New Roman" w:hAnsi="Times New Roman" w:cs="Times New Roman"/>
              </w:rPr>
            </w:pPr>
          </w:p>
        </w:tc>
        <w:tc>
          <w:tcPr>
            <w:tcW w:w="4678" w:type="dxa"/>
            <w:shd w:val="clear" w:color="auto" w:fill="auto"/>
          </w:tcPr>
          <w:p w14:paraId="628CA3A6"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пристроенных гаражей, в том числе </w:t>
            </w:r>
            <w:r w:rsidRPr="00DE65E6">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3" w:history="1">
              <w:r w:rsidRPr="00DE65E6">
                <w:rPr>
                  <w:rFonts w:ascii="Times New Roman" w:hAnsi="Times New Roman" w:cs="Times New Roman"/>
                </w:rPr>
                <w:t>кодами 2.7.2, 4.9</w:t>
              </w:r>
            </w:hyperlink>
          </w:p>
        </w:tc>
      </w:tr>
      <w:tr w:rsidR="002C357B" w:rsidRPr="00DE65E6" w14:paraId="77BEA0EF" w14:textId="77777777" w:rsidTr="002C357B">
        <w:trPr>
          <w:trHeight w:val="304"/>
        </w:trPr>
        <w:tc>
          <w:tcPr>
            <w:tcW w:w="857" w:type="dxa"/>
            <w:vMerge/>
            <w:shd w:val="clear" w:color="auto" w:fill="auto"/>
          </w:tcPr>
          <w:p w14:paraId="67E013AA"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1A5F57E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6BBBEB0"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B8F3F4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17A67D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0FEFA5F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737D3A94" w14:textId="77777777" w:rsidTr="002C357B">
        <w:trPr>
          <w:trHeight w:val="304"/>
        </w:trPr>
        <w:tc>
          <w:tcPr>
            <w:tcW w:w="857" w:type="dxa"/>
            <w:vMerge/>
            <w:shd w:val="clear" w:color="auto" w:fill="auto"/>
          </w:tcPr>
          <w:p w14:paraId="6730F778"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5C92A02B"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01768D8"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D1DC41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9F7905A"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49699B7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3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6DC85B25" w14:textId="77777777" w:rsidTr="002C357B">
        <w:trPr>
          <w:trHeight w:val="304"/>
        </w:trPr>
        <w:tc>
          <w:tcPr>
            <w:tcW w:w="857" w:type="dxa"/>
            <w:vMerge/>
            <w:shd w:val="clear" w:color="auto" w:fill="auto"/>
          </w:tcPr>
          <w:p w14:paraId="263D3BA0"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16252658"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A3CC0C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7BD799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3AEDD4F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Обеспечение внутреннего </w:t>
            </w:r>
            <w:r w:rsidRPr="00DE65E6">
              <w:rPr>
                <w:rFonts w:ascii="Times New Roman" w:hAnsi="Times New Roman" w:cs="Times New Roman"/>
              </w:rPr>
              <w:lastRenderedPageBreak/>
              <w:t>правопорядка</w:t>
            </w:r>
          </w:p>
        </w:tc>
        <w:tc>
          <w:tcPr>
            <w:tcW w:w="4678" w:type="dxa"/>
            <w:shd w:val="clear" w:color="auto" w:fill="auto"/>
          </w:tcPr>
          <w:p w14:paraId="510FFC8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строительства, необходимых для подготовки и </w:t>
            </w:r>
            <w:r w:rsidRPr="00DE65E6">
              <w:rPr>
                <w:rFonts w:ascii="Times New Roman" w:hAnsi="Times New Roman" w:cs="Times New Roman"/>
              </w:rPr>
              <w:lastRenderedPageBreak/>
              <w:t>поддержания в готовности органов внутренних дел, Росгвардии и спасательных служб, в которых существует военизированная служба;</w:t>
            </w:r>
          </w:p>
          <w:p w14:paraId="6D58412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4226B72C" w14:textId="77777777" w:rsidTr="002C357B">
        <w:trPr>
          <w:trHeight w:val="304"/>
        </w:trPr>
        <w:tc>
          <w:tcPr>
            <w:tcW w:w="857" w:type="dxa"/>
            <w:vMerge/>
            <w:shd w:val="clear" w:color="auto" w:fill="auto"/>
          </w:tcPr>
          <w:p w14:paraId="3A5D7C86"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2F7EF1A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40A6140"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D41A13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9D2104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7AC712B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22382" w:rsidRPr="00DE65E6" w14:paraId="1FD143AA" w14:textId="77777777" w:rsidTr="00696C35">
        <w:trPr>
          <w:trHeight w:val="304"/>
        </w:trPr>
        <w:tc>
          <w:tcPr>
            <w:tcW w:w="857" w:type="dxa"/>
            <w:shd w:val="clear" w:color="auto" w:fill="auto"/>
          </w:tcPr>
          <w:p w14:paraId="624DFD02" w14:textId="77777777" w:rsidR="00B22382" w:rsidRPr="00DE65E6" w:rsidRDefault="00B22382" w:rsidP="00696C35">
            <w:pPr>
              <w:spacing w:after="0" w:line="240" w:lineRule="auto"/>
              <w:rPr>
                <w:rFonts w:ascii="Times New Roman" w:hAnsi="Times New Roman" w:cs="Times New Roman"/>
              </w:rPr>
            </w:pPr>
            <w:r w:rsidRPr="00DE65E6">
              <w:rPr>
                <w:rFonts w:ascii="Times New Roman" w:hAnsi="Times New Roman" w:cs="Times New Roman"/>
              </w:rPr>
              <w:t>5.1.3</w:t>
            </w:r>
          </w:p>
        </w:tc>
        <w:tc>
          <w:tcPr>
            <w:tcW w:w="1944" w:type="dxa"/>
            <w:shd w:val="clear" w:color="auto" w:fill="auto"/>
          </w:tcPr>
          <w:p w14:paraId="64F01063" w14:textId="77777777" w:rsidR="00B22382" w:rsidRPr="00DE65E6" w:rsidRDefault="00B22382" w:rsidP="00E90E6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Площадки для занятий спортом</w:t>
            </w:r>
          </w:p>
        </w:tc>
        <w:tc>
          <w:tcPr>
            <w:tcW w:w="4718" w:type="dxa"/>
            <w:shd w:val="clear" w:color="auto" w:fill="auto"/>
          </w:tcPr>
          <w:p w14:paraId="68B19DEC" w14:textId="77777777" w:rsidR="00B22382" w:rsidRPr="00DE65E6" w:rsidRDefault="00B22382" w:rsidP="00696C3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513" w:type="dxa"/>
            <w:gridSpan w:val="3"/>
            <w:shd w:val="clear" w:color="auto" w:fill="auto"/>
          </w:tcPr>
          <w:p w14:paraId="01045F86" w14:textId="77777777" w:rsidR="00B22382" w:rsidRPr="00DE65E6" w:rsidRDefault="00B22382" w:rsidP="00696C35">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2C485A65" w14:textId="77777777" w:rsidTr="00CB0D0C">
        <w:trPr>
          <w:trHeight w:val="548"/>
        </w:trPr>
        <w:tc>
          <w:tcPr>
            <w:tcW w:w="857" w:type="dxa"/>
            <w:vMerge w:val="restart"/>
            <w:shd w:val="clear" w:color="auto" w:fill="auto"/>
          </w:tcPr>
          <w:p w14:paraId="3A1D9C23" w14:textId="77777777" w:rsidR="00F42526" w:rsidRPr="00DE65E6" w:rsidRDefault="00F42526" w:rsidP="00E8049F">
            <w:pPr>
              <w:spacing w:line="240" w:lineRule="auto"/>
              <w:rPr>
                <w:rFonts w:ascii="Times New Roman" w:hAnsi="Times New Roman" w:cs="Times New Roman"/>
              </w:rPr>
            </w:pPr>
            <w:r w:rsidRPr="00DE65E6">
              <w:rPr>
                <w:rFonts w:ascii="Times New Roman" w:hAnsi="Times New Roman" w:cs="Times New Roman"/>
              </w:rPr>
              <w:t>6.7</w:t>
            </w:r>
          </w:p>
        </w:tc>
        <w:tc>
          <w:tcPr>
            <w:tcW w:w="1944" w:type="dxa"/>
            <w:vMerge w:val="restart"/>
            <w:shd w:val="clear" w:color="auto" w:fill="auto"/>
          </w:tcPr>
          <w:p w14:paraId="1CFBC5B8" w14:textId="77777777" w:rsidR="00F42526" w:rsidRPr="00DE65E6" w:rsidRDefault="00F42526" w:rsidP="00E8049F">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Энергетика</w:t>
            </w:r>
          </w:p>
        </w:tc>
        <w:tc>
          <w:tcPr>
            <w:tcW w:w="4718" w:type="dxa"/>
            <w:vMerge w:val="restart"/>
            <w:shd w:val="clear" w:color="auto" w:fill="auto"/>
          </w:tcPr>
          <w:p w14:paraId="01DCDB4B" w14:textId="77777777" w:rsidR="00F42526" w:rsidRPr="00DE65E6" w:rsidRDefault="00F42526" w:rsidP="003255DC">
            <w:pPr>
              <w:widowControl w:val="0"/>
              <w:autoSpaceDE w:val="0"/>
              <w:autoSpaceDN w:val="0"/>
              <w:spacing w:line="240" w:lineRule="auto"/>
              <w:jc w:val="both"/>
              <w:rPr>
                <w:rFonts w:ascii="Times New Roman" w:hAnsi="Times New Roman" w:cs="Times New Roman"/>
              </w:rPr>
            </w:pPr>
            <w:r w:rsidRPr="00DE65E6">
              <w:rPr>
                <w:rFonts w:ascii="Times New Roman" w:hAnsi="Times New Roman" w:cs="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w:t>
            </w:r>
            <w:r w:rsidRPr="00DE65E6">
              <w:rPr>
                <w:rFonts w:ascii="Times New Roman" w:hAnsi="Times New Roman" w:cs="Times New Roman"/>
              </w:rPr>
              <w:lastRenderedPageBreak/>
              <w:t>предусмотрено содержанием вида разрешенного использования с кодом 3.1</w:t>
            </w:r>
          </w:p>
        </w:tc>
        <w:tc>
          <w:tcPr>
            <w:tcW w:w="851" w:type="dxa"/>
            <w:shd w:val="clear" w:color="auto" w:fill="auto"/>
          </w:tcPr>
          <w:p w14:paraId="10D58F9C" w14:textId="77777777" w:rsidR="00F42526" w:rsidRPr="00DE65E6" w:rsidRDefault="00F42526" w:rsidP="00E8049F">
            <w:pPr>
              <w:spacing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6BF31276"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71831F3" w14:textId="77777777" w:rsidR="00F42526" w:rsidRPr="00DE65E6" w:rsidRDefault="00F42526" w:rsidP="00E8049F">
            <w:pPr>
              <w:spacing w:line="240" w:lineRule="auto"/>
              <w:rPr>
                <w:rFonts w:ascii="Times New Roman" w:hAnsi="Times New Roman" w:cs="Times New Roman"/>
              </w:rPr>
            </w:pPr>
          </w:p>
        </w:tc>
        <w:tc>
          <w:tcPr>
            <w:tcW w:w="4678" w:type="dxa"/>
            <w:shd w:val="clear" w:color="auto" w:fill="auto"/>
          </w:tcPr>
          <w:p w14:paraId="2641258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6" w:history="1">
              <w:r w:rsidRPr="00DE65E6">
                <w:rPr>
                  <w:rFonts w:ascii="Times New Roman" w:hAnsi="Times New Roman" w:cs="Times New Roman"/>
                </w:rPr>
                <w:t>кодами 2.7.2, 4.9</w:t>
              </w:r>
            </w:hyperlink>
          </w:p>
        </w:tc>
      </w:tr>
      <w:tr w:rsidR="002C357B" w:rsidRPr="00DE65E6" w14:paraId="5ED65181" w14:textId="77777777" w:rsidTr="002C357B">
        <w:trPr>
          <w:trHeight w:val="274"/>
        </w:trPr>
        <w:tc>
          <w:tcPr>
            <w:tcW w:w="857" w:type="dxa"/>
            <w:vMerge/>
            <w:shd w:val="clear" w:color="auto" w:fill="auto"/>
          </w:tcPr>
          <w:p w14:paraId="6EC0A5B0" w14:textId="77777777" w:rsidR="002C357B" w:rsidRPr="00DE65E6" w:rsidRDefault="002C357B" w:rsidP="00E8049F">
            <w:pPr>
              <w:spacing w:line="240" w:lineRule="auto"/>
              <w:rPr>
                <w:rFonts w:ascii="Times New Roman" w:hAnsi="Times New Roman" w:cs="Times New Roman"/>
              </w:rPr>
            </w:pPr>
          </w:p>
        </w:tc>
        <w:tc>
          <w:tcPr>
            <w:tcW w:w="1944" w:type="dxa"/>
            <w:vMerge/>
            <w:shd w:val="clear" w:color="auto" w:fill="auto"/>
          </w:tcPr>
          <w:p w14:paraId="6FA13856" w14:textId="77777777" w:rsidR="002C357B" w:rsidRPr="00DE65E6" w:rsidRDefault="002C357B" w:rsidP="00E8049F">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16FB2E8F" w14:textId="77777777" w:rsidR="002C357B" w:rsidRPr="00DE65E6" w:rsidRDefault="002C357B" w:rsidP="00E8049F">
            <w:pPr>
              <w:widowControl w:val="0"/>
              <w:autoSpaceDE w:val="0"/>
              <w:autoSpaceDN w:val="0"/>
              <w:spacing w:line="240" w:lineRule="auto"/>
              <w:rPr>
                <w:rFonts w:ascii="Times New Roman" w:hAnsi="Times New Roman" w:cs="Times New Roman"/>
              </w:rPr>
            </w:pPr>
          </w:p>
        </w:tc>
        <w:tc>
          <w:tcPr>
            <w:tcW w:w="851" w:type="dxa"/>
            <w:shd w:val="clear" w:color="auto" w:fill="auto"/>
          </w:tcPr>
          <w:p w14:paraId="3D35EC6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8BB1E0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1D7CFBD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47167743" w14:textId="77777777" w:rsidTr="00992E10">
        <w:trPr>
          <w:trHeight w:val="20"/>
        </w:trPr>
        <w:tc>
          <w:tcPr>
            <w:tcW w:w="857" w:type="dxa"/>
            <w:vMerge/>
            <w:shd w:val="clear" w:color="auto" w:fill="auto"/>
          </w:tcPr>
          <w:p w14:paraId="5F019901" w14:textId="77777777" w:rsidR="002C357B" w:rsidRPr="00DE65E6" w:rsidRDefault="002C357B" w:rsidP="00E8049F">
            <w:pPr>
              <w:spacing w:line="240" w:lineRule="auto"/>
              <w:rPr>
                <w:rFonts w:ascii="Times New Roman" w:hAnsi="Times New Roman" w:cs="Times New Roman"/>
              </w:rPr>
            </w:pPr>
          </w:p>
        </w:tc>
        <w:tc>
          <w:tcPr>
            <w:tcW w:w="1944" w:type="dxa"/>
            <w:vMerge/>
            <w:shd w:val="clear" w:color="auto" w:fill="auto"/>
          </w:tcPr>
          <w:p w14:paraId="5B579EB8" w14:textId="77777777" w:rsidR="002C357B" w:rsidRPr="00DE65E6" w:rsidRDefault="002C357B" w:rsidP="00E8049F">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4B70CD23" w14:textId="77777777" w:rsidR="002C357B" w:rsidRPr="00DE65E6" w:rsidRDefault="002C357B" w:rsidP="00E8049F">
            <w:pPr>
              <w:widowControl w:val="0"/>
              <w:autoSpaceDE w:val="0"/>
              <w:autoSpaceDN w:val="0"/>
              <w:spacing w:line="240" w:lineRule="auto"/>
              <w:rPr>
                <w:rFonts w:ascii="Times New Roman" w:hAnsi="Times New Roman" w:cs="Times New Roman"/>
              </w:rPr>
            </w:pPr>
          </w:p>
        </w:tc>
        <w:tc>
          <w:tcPr>
            <w:tcW w:w="851" w:type="dxa"/>
            <w:shd w:val="clear" w:color="auto" w:fill="auto"/>
          </w:tcPr>
          <w:p w14:paraId="417A9ED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82B8F5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5A27E20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3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63D40007" w14:textId="77777777" w:rsidTr="002C357B">
        <w:trPr>
          <w:trHeight w:val="843"/>
        </w:trPr>
        <w:tc>
          <w:tcPr>
            <w:tcW w:w="857" w:type="dxa"/>
            <w:vMerge/>
            <w:shd w:val="clear" w:color="auto" w:fill="auto"/>
          </w:tcPr>
          <w:p w14:paraId="43EA2DF1" w14:textId="77777777" w:rsidR="002C357B" w:rsidRPr="00DE65E6" w:rsidRDefault="002C357B" w:rsidP="00E8049F">
            <w:pPr>
              <w:spacing w:line="240" w:lineRule="auto"/>
              <w:rPr>
                <w:rFonts w:ascii="Times New Roman" w:hAnsi="Times New Roman" w:cs="Times New Roman"/>
              </w:rPr>
            </w:pPr>
          </w:p>
        </w:tc>
        <w:tc>
          <w:tcPr>
            <w:tcW w:w="1944" w:type="dxa"/>
            <w:vMerge/>
            <w:shd w:val="clear" w:color="auto" w:fill="auto"/>
          </w:tcPr>
          <w:p w14:paraId="09F13FE9" w14:textId="77777777" w:rsidR="002C357B" w:rsidRPr="00DE65E6" w:rsidRDefault="002C357B" w:rsidP="00E8049F">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072D7A75" w14:textId="77777777" w:rsidR="002C357B" w:rsidRPr="00DE65E6" w:rsidRDefault="002C357B" w:rsidP="00E8049F">
            <w:pPr>
              <w:widowControl w:val="0"/>
              <w:autoSpaceDE w:val="0"/>
              <w:autoSpaceDN w:val="0"/>
              <w:spacing w:line="240" w:lineRule="auto"/>
              <w:rPr>
                <w:rFonts w:ascii="Times New Roman" w:hAnsi="Times New Roman" w:cs="Times New Roman"/>
              </w:rPr>
            </w:pPr>
          </w:p>
        </w:tc>
        <w:tc>
          <w:tcPr>
            <w:tcW w:w="851" w:type="dxa"/>
            <w:shd w:val="clear" w:color="auto" w:fill="auto"/>
          </w:tcPr>
          <w:p w14:paraId="76BF7F7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B8900F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41F6172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8E3522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DE65E6">
              <w:rPr>
                <w:rFonts w:ascii="Times New Roman" w:hAnsi="Times New Roman" w:cs="Times New Roman"/>
              </w:rPr>
              <w:lastRenderedPageBreak/>
              <w:t>производственных зданий</w:t>
            </w:r>
          </w:p>
        </w:tc>
      </w:tr>
      <w:tr w:rsidR="002C357B" w:rsidRPr="00DE65E6" w14:paraId="45E44667" w14:textId="77777777" w:rsidTr="002C357B">
        <w:trPr>
          <w:trHeight w:val="843"/>
        </w:trPr>
        <w:tc>
          <w:tcPr>
            <w:tcW w:w="857" w:type="dxa"/>
            <w:vMerge/>
            <w:shd w:val="clear" w:color="auto" w:fill="auto"/>
          </w:tcPr>
          <w:p w14:paraId="57120686" w14:textId="77777777" w:rsidR="002C357B" w:rsidRPr="00DE65E6" w:rsidRDefault="002C357B" w:rsidP="00E8049F">
            <w:pPr>
              <w:spacing w:line="240" w:lineRule="auto"/>
              <w:rPr>
                <w:rFonts w:ascii="Times New Roman" w:hAnsi="Times New Roman" w:cs="Times New Roman"/>
              </w:rPr>
            </w:pPr>
          </w:p>
        </w:tc>
        <w:tc>
          <w:tcPr>
            <w:tcW w:w="1944" w:type="dxa"/>
            <w:vMerge/>
            <w:shd w:val="clear" w:color="auto" w:fill="auto"/>
          </w:tcPr>
          <w:p w14:paraId="699137CA" w14:textId="77777777" w:rsidR="002C357B" w:rsidRPr="00DE65E6" w:rsidRDefault="002C357B" w:rsidP="00E8049F">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03163CEB" w14:textId="77777777" w:rsidR="002C357B" w:rsidRPr="00DE65E6" w:rsidRDefault="002C357B" w:rsidP="00E8049F">
            <w:pPr>
              <w:widowControl w:val="0"/>
              <w:autoSpaceDE w:val="0"/>
              <w:autoSpaceDN w:val="0"/>
              <w:spacing w:line="240" w:lineRule="auto"/>
              <w:rPr>
                <w:rFonts w:ascii="Times New Roman" w:hAnsi="Times New Roman" w:cs="Times New Roman"/>
              </w:rPr>
            </w:pPr>
          </w:p>
        </w:tc>
        <w:tc>
          <w:tcPr>
            <w:tcW w:w="851" w:type="dxa"/>
            <w:shd w:val="clear" w:color="auto" w:fill="auto"/>
          </w:tcPr>
          <w:p w14:paraId="072BB28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26BBC0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6A186B9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C357B" w:rsidRPr="00DE65E6" w14:paraId="6A8AA73B" w14:textId="77777777" w:rsidTr="00136E6A">
        <w:trPr>
          <w:trHeight w:val="20"/>
        </w:trPr>
        <w:tc>
          <w:tcPr>
            <w:tcW w:w="857" w:type="dxa"/>
            <w:vMerge w:val="restart"/>
            <w:shd w:val="clear" w:color="auto" w:fill="auto"/>
          </w:tcPr>
          <w:p w14:paraId="616DA49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6.8</w:t>
            </w:r>
          </w:p>
        </w:tc>
        <w:tc>
          <w:tcPr>
            <w:tcW w:w="1944" w:type="dxa"/>
            <w:vMerge w:val="restart"/>
            <w:shd w:val="clear" w:color="auto" w:fill="auto"/>
          </w:tcPr>
          <w:p w14:paraId="465070DA"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Связь</w:t>
            </w:r>
          </w:p>
        </w:tc>
        <w:tc>
          <w:tcPr>
            <w:tcW w:w="4718" w:type="dxa"/>
            <w:vMerge w:val="restart"/>
            <w:shd w:val="clear" w:color="auto" w:fill="auto"/>
          </w:tcPr>
          <w:p w14:paraId="17062AE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39"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240" w:history="1">
              <w:r w:rsidRPr="00DE65E6">
                <w:rPr>
                  <w:rFonts w:ascii="Times New Roman" w:eastAsiaTheme="minorHAnsi" w:hAnsi="Times New Roman" w:cs="Times New Roman"/>
                  <w:lang w:eastAsia="en-US"/>
                </w:rPr>
                <w:t>3.2.3</w:t>
              </w:r>
            </w:hyperlink>
          </w:p>
        </w:tc>
        <w:tc>
          <w:tcPr>
            <w:tcW w:w="851" w:type="dxa"/>
            <w:shd w:val="clear" w:color="auto" w:fill="auto"/>
          </w:tcPr>
          <w:p w14:paraId="62A95D6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670FEB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07E8016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6369F6D2" w14:textId="77777777" w:rsidTr="00136E6A">
        <w:trPr>
          <w:trHeight w:val="20"/>
        </w:trPr>
        <w:tc>
          <w:tcPr>
            <w:tcW w:w="857" w:type="dxa"/>
            <w:vMerge/>
            <w:shd w:val="clear" w:color="auto" w:fill="auto"/>
          </w:tcPr>
          <w:p w14:paraId="643E61F7"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48413146"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80C1D8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3D5886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1DDBDE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72CAA6B2"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DE65E6">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24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4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269AAE4A" w14:textId="77777777" w:rsidTr="00136E6A">
        <w:trPr>
          <w:trHeight w:val="20"/>
        </w:trPr>
        <w:tc>
          <w:tcPr>
            <w:tcW w:w="857" w:type="dxa"/>
            <w:vMerge/>
            <w:shd w:val="clear" w:color="auto" w:fill="auto"/>
          </w:tcPr>
          <w:p w14:paraId="732EAF60"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610AF4F4"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C6410E0"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5E8523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CA6F71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0C62623C"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55F5DB5"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7516FDDC" w14:textId="77777777" w:rsidTr="00136E6A">
        <w:trPr>
          <w:trHeight w:val="20"/>
        </w:trPr>
        <w:tc>
          <w:tcPr>
            <w:tcW w:w="857" w:type="dxa"/>
            <w:vMerge/>
            <w:shd w:val="clear" w:color="auto" w:fill="auto"/>
          </w:tcPr>
          <w:p w14:paraId="171D15F1"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51DF75D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4B8E1A0"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3B457C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898E81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1D0C1F3C" w14:textId="77777777" w:rsidR="00E8049F" w:rsidRPr="00DE65E6" w:rsidRDefault="002C357B" w:rsidP="00CB0D0C">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C357B" w:rsidRPr="00DE65E6" w14:paraId="6616595F" w14:textId="77777777" w:rsidTr="00136E6A">
        <w:trPr>
          <w:trHeight w:val="20"/>
        </w:trPr>
        <w:tc>
          <w:tcPr>
            <w:tcW w:w="857" w:type="dxa"/>
            <w:shd w:val="clear" w:color="auto" w:fill="auto"/>
          </w:tcPr>
          <w:p w14:paraId="0E15E28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7.2.1</w:t>
            </w:r>
          </w:p>
        </w:tc>
        <w:tc>
          <w:tcPr>
            <w:tcW w:w="1944" w:type="dxa"/>
            <w:shd w:val="clear" w:color="auto" w:fill="auto"/>
          </w:tcPr>
          <w:p w14:paraId="78A0F7FD"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автомобильных дорог</w:t>
            </w:r>
          </w:p>
        </w:tc>
        <w:tc>
          <w:tcPr>
            <w:tcW w:w="4718" w:type="dxa"/>
            <w:shd w:val="clear" w:color="auto" w:fill="auto"/>
          </w:tcPr>
          <w:p w14:paraId="52568AA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w:t>
            </w:r>
            <w:r w:rsidRPr="00DE65E6">
              <w:rPr>
                <w:rFonts w:ascii="Times New Roman" w:eastAsiaTheme="minorHAnsi" w:hAnsi="Times New Roman" w:cs="Times New Roman"/>
                <w:lang w:eastAsia="en-US"/>
              </w:rPr>
              <w:lastRenderedPageBreak/>
              <w:t xml:space="preserve">исключением предусмотренных видами разрешенного использования с </w:t>
            </w:r>
            <w:hyperlink r:id="rId243"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244"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245"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5D126902"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513" w:type="dxa"/>
            <w:gridSpan w:val="3"/>
            <w:shd w:val="clear" w:color="auto" w:fill="auto"/>
          </w:tcPr>
          <w:p w14:paraId="265355FC"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F42526" w:rsidRPr="00DE65E6" w14:paraId="087CC6BE" w14:textId="77777777" w:rsidTr="00CB0D0C">
        <w:trPr>
          <w:trHeight w:val="100"/>
        </w:trPr>
        <w:tc>
          <w:tcPr>
            <w:tcW w:w="857" w:type="dxa"/>
            <w:vMerge w:val="restart"/>
            <w:shd w:val="clear" w:color="auto" w:fill="auto"/>
          </w:tcPr>
          <w:p w14:paraId="026F6D87"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7.2.2</w:t>
            </w:r>
          </w:p>
        </w:tc>
        <w:tc>
          <w:tcPr>
            <w:tcW w:w="1944" w:type="dxa"/>
            <w:vMerge w:val="restart"/>
            <w:shd w:val="clear" w:color="auto" w:fill="auto"/>
          </w:tcPr>
          <w:p w14:paraId="07C9899F"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Обслуживание перевозок пассажиров</w:t>
            </w:r>
          </w:p>
        </w:tc>
        <w:tc>
          <w:tcPr>
            <w:tcW w:w="4718" w:type="dxa"/>
            <w:vMerge w:val="restart"/>
            <w:shd w:val="clear" w:color="auto" w:fill="auto"/>
          </w:tcPr>
          <w:p w14:paraId="59B1475E" w14:textId="77777777" w:rsidR="00F42526" w:rsidRPr="00DE65E6" w:rsidRDefault="00F42526" w:rsidP="00E8049F">
            <w:pPr>
              <w:suppressAutoHyphens w:val="0"/>
              <w:autoSpaceDE w:val="0"/>
              <w:autoSpaceDN w:val="0"/>
              <w:adjustRightInd w:val="0"/>
              <w:spacing w:after="0" w:line="240" w:lineRule="auto"/>
              <w:jc w:val="both"/>
            </w:pPr>
            <w:r w:rsidRPr="00DE65E6">
              <w:rPr>
                <w:rFonts w:ascii="Times New Roman" w:eastAsiaTheme="minorHAnsi" w:hAnsi="Times New Roman" w:cs="Times New Roman"/>
                <w:lang w:eastAsia="en-US"/>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r:id="rId246" w:history="1">
              <w:r w:rsidRPr="00DE65E6">
                <w:rPr>
                  <w:rFonts w:ascii="Times New Roman" w:eastAsiaTheme="minorHAnsi" w:hAnsi="Times New Roman" w:cs="Times New Roman"/>
                  <w:lang w:eastAsia="en-US"/>
                </w:rPr>
                <w:t>кодом 7.6</w:t>
              </w:r>
            </w:hyperlink>
          </w:p>
          <w:p w14:paraId="010BD13C" w14:textId="77777777" w:rsidR="00F42526" w:rsidRPr="00DE65E6" w:rsidRDefault="00F42526" w:rsidP="00E8049F">
            <w:pPr>
              <w:suppressAutoHyphens w:val="0"/>
              <w:autoSpaceDE w:val="0"/>
              <w:autoSpaceDN w:val="0"/>
              <w:adjustRightInd w:val="0"/>
              <w:spacing w:after="0" w:line="240" w:lineRule="auto"/>
              <w:jc w:val="both"/>
            </w:pPr>
          </w:p>
          <w:p w14:paraId="3D66AB29" w14:textId="77777777" w:rsidR="00F42526" w:rsidRPr="00DE65E6" w:rsidRDefault="00F42526" w:rsidP="00E8049F">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26C11EDC"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9C9B07E"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984B20F" w14:textId="77777777" w:rsidR="00F42526" w:rsidRPr="00DE65E6" w:rsidRDefault="00F42526" w:rsidP="00E8049F">
            <w:pPr>
              <w:spacing w:after="0" w:line="240" w:lineRule="auto"/>
              <w:jc w:val="both"/>
              <w:rPr>
                <w:rFonts w:ascii="Times New Roman" w:hAnsi="Times New Roman" w:cs="Times New Roman"/>
              </w:rPr>
            </w:pPr>
          </w:p>
        </w:tc>
        <w:tc>
          <w:tcPr>
            <w:tcW w:w="4678" w:type="dxa"/>
            <w:shd w:val="clear" w:color="auto" w:fill="auto"/>
          </w:tcPr>
          <w:p w14:paraId="62AFAC95"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7" w:history="1">
              <w:r w:rsidRPr="00DE65E6">
                <w:rPr>
                  <w:rFonts w:ascii="Times New Roman" w:hAnsi="Times New Roman" w:cs="Times New Roman"/>
                </w:rPr>
                <w:t>кодами 2.7.2, 4.9</w:t>
              </w:r>
            </w:hyperlink>
          </w:p>
        </w:tc>
      </w:tr>
      <w:tr w:rsidR="00122DB5" w:rsidRPr="00DE65E6" w14:paraId="50210938" w14:textId="77777777" w:rsidTr="00136E6A">
        <w:trPr>
          <w:trHeight w:val="20"/>
        </w:trPr>
        <w:tc>
          <w:tcPr>
            <w:tcW w:w="857" w:type="dxa"/>
            <w:vMerge/>
            <w:shd w:val="clear" w:color="auto" w:fill="auto"/>
          </w:tcPr>
          <w:p w14:paraId="35E12F1B" w14:textId="77777777" w:rsidR="00122DB5" w:rsidRPr="00DE65E6" w:rsidRDefault="00122DB5" w:rsidP="00E8049F">
            <w:pPr>
              <w:spacing w:after="0" w:line="240" w:lineRule="auto"/>
              <w:rPr>
                <w:rFonts w:ascii="Times New Roman" w:hAnsi="Times New Roman" w:cs="Times New Roman"/>
              </w:rPr>
            </w:pPr>
          </w:p>
        </w:tc>
        <w:tc>
          <w:tcPr>
            <w:tcW w:w="1944" w:type="dxa"/>
            <w:vMerge/>
            <w:shd w:val="clear" w:color="auto" w:fill="auto"/>
          </w:tcPr>
          <w:p w14:paraId="1AD8EE9C" w14:textId="77777777" w:rsidR="00122DB5" w:rsidRPr="00DE65E6" w:rsidRDefault="00122DB5"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F469B4F" w14:textId="77777777" w:rsidR="00122DB5" w:rsidRPr="00DE65E6" w:rsidRDefault="00122DB5"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2C0E7DD" w14:textId="77777777" w:rsidR="00122DB5" w:rsidRPr="00DE65E6" w:rsidRDefault="00122DB5"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D8BCBAC" w14:textId="77777777" w:rsidR="00122DB5" w:rsidRPr="00DE65E6" w:rsidRDefault="00122DB5"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57115CC6" w14:textId="77777777" w:rsidR="00122DB5" w:rsidRPr="00DE65E6" w:rsidRDefault="00122DB5"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w:t>
            </w:r>
            <w:r w:rsidRPr="00DE65E6">
              <w:rPr>
                <w:rFonts w:ascii="Times New Roman" w:hAnsi="Times New Roman" w:cs="Times New Roman"/>
              </w:rPr>
              <w:lastRenderedPageBreak/>
              <w:t>и плавки снега)</w:t>
            </w:r>
          </w:p>
        </w:tc>
      </w:tr>
      <w:tr w:rsidR="00F551FA" w:rsidRPr="00DE65E6" w14:paraId="4CED1A5E" w14:textId="77777777" w:rsidTr="00136E6A">
        <w:trPr>
          <w:trHeight w:val="20"/>
        </w:trPr>
        <w:tc>
          <w:tcPr>
            <w:tcW w:w="857" w:type="dxa"/>
            <w:vMerge/>
            <w:shd w:val="clear" w:color="auto" w:fill="auto"/>
          </w:tcPr>
          <w:p w14:paraId="1E6B9BC3" w14:textId="77777777" w:rsidR="00F551FA" w:rsidRPr="00DE65E6" w:rsidRDefault="00F551FA" w:rsidP="00E8049F">
            <w:pPr>
              <w:spacing w:after="0" w:line="240" w:lineRule="auto"/>
              <w:rPr>
                <w:rFonts w:ascii="Times New Roman" w:hAnsi="Times New Roman" w:cs="Times New Roman"/>
              </w:rPr>
            </w:pPr>
          </w:p>
        </w:tc>
        <w:tc>
          <w:tcPr>
            <w:tcW w:w="1944" w:type="dxa"/>
            <w:vMerge/>
            <w:shd w:val="clear" w:color="auto" w:fill="auto"/>
          </w:tcPr>
          <w:p w14:paraId="21434954" w14:textId="77777777" w:rsidR="00F551FA" w:rsidRPr="00DE65E6" w:rsidRDefault="00F551FA"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D60EBEA" w14:textId="77777777" w:rsidR="00F551FA" w:rsidRPr="00DE65E6" w:rsidRDefault="00F551FA"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A474606" w14:textId="77777777" w:rsidR="00F551FA" w:rsidRPr="00DE65E6" w:rsidRDefault="00F551FA" w:rsidP="00E8049F">
            <w:pPr>
              <w:spacing w:after="0" w:line="240" w:lineRule="auto"/>
              <w:rPr>
                <w:rFonts w:ascii="Times New Roman" w:hAnsi="Times New Roman" w:cs="Times New Roman"/>
              </w:rPr>
            </w:pPr>
            <w:r w:rsidRPr="00DE65E6">
              <w:rPr>
                <w:rFonts w:ascii="Times New Roman" w:hAnsi="Times New Roman" w:cs="Times New Roman"/>
              </w:rPr>
              <w:t>4.1</w:t>
            </w:r>
          </w:p>
        </w:tc>
        <w:tc>
          <w:tcPr>
            <w:tcW w:w="1984" w:type="dxa"/>
            <w:shd w:val="clear" w:color="auto" w:fill="auto"/>
          </w:tcPr>
          <w:p w14:paraId="1B56421A" w14:textId="77777777" w:rsidR="00F551FA" w:rsidRPr="00DE65E6" w:rsidRDefault="00F551FA" w:rsidP="00E8049F">
            <w:pPr>
              <w:spacing w:after="0" w:line="240" w:lineRule="auto"/>
              <w:rPr>
                <w:rFonts w:ascii="Times New Roman" w:hAnsi="Times New Roman" w:cs="Times New Roman"/>
              </w:rPr>
            </w:pPr>
            <w:r w:rsidRPr="00DE65E6">
              <w:rPr>
                <w:rFonts w:ascii="Times New Roman" w:hAnsi="Times New Roman" w:cs="Times New Roman"/>
              </w:rPr>
              <w:t xml:space="preserve">Деловое управление </w:t>
            </w:r>
          </w:p>
        </w:tc>
        <w:tc>
          <w:tcPr>
            <w:tcW w:w="4678" w:type="dxa"/>
            <w:shd w:val="clear" w:color="auto" w:fill="auto"/>
          </w:tcPr>
          <w:p w14:paraId="5732A4E7" w14:textId="77777777" w:rsidR="00F551FA" w:rsidRPr="00DE65E6" w:rsidRDefault="00F551FA"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2C357B" w:rsidRPr="00DE65E6" w14:paraId="6FF3BA53" w14:textId="77777777" w:rsidTr="002C357B">
        <w:trPr>
          <w:trHeight w:val="925"/>
        </w:trPr>
        <w:tc>
          <w:tcPr>
            <w:tcW w:w="857" w:type="dxa"/>
            <w:vMerge/>
            <w:shd w:val="clear" w:color="auto" w:fill="auto"/>
          </w:tcPr>
          <w:p w14:paraId="3F1969EE"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4D01AADF"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4051DE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35A0308"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0F33465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678" w:type="dxa"/>
            <w:shd w:val="clear" w:color="auto" w:fill="auto"/>
          </w:tcPr>
          <w:p w14:paraId="3D1F2C4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A7A73" w:rsidRPr="00DE65E6" w14:paraId="016D456A" w14:textId="77777777" w:rsidTr="00141E07">
        <w:trPr>
          <w:trHeight w:val="1947"/>
        </w:trPr>
        <w:tc>
          <w:tcPr>
            <w:tcW w:w="857" w:type="dxa"/>
            <w:vMerge/>
            <w:shd w:val="clear" w:color="auto" w:fill="auto"/>
          </w:tcPr>
          <w:p w14:paraId="743FE401" w14:textId="77777777" w:rsidR="00AA7A73" w:rsidRPr="00DE65E6" w:rsidRDefault="00AA7A73" w:rsidP="00E8049F">
            <w:pPr>
              <w:spacing w:after="0" w:line="240" w:lineRule="auto"/>
              <w:rPr>
                <w:rFonts w:ascii="Times New Roman" w:hAnsi="Times New Roman" w:cs="Times New Roman"/>
              </w:rPr>
            </w:pPr>
          </w:p>
        </w:tc>
        <w:tc>
          <w:tcPr>
            <w:tcW w:w="1944" w:type="dxa"/>
            <w:vMerge/>
            <w:shd w:val="clear" w:color="auto" w:fill="auto"/>
          </w:tcPr>
          <w:p w14:paraId="521B0342" w14:textId="77777777" w:rsidR="00AA7A73" w:rsidRPr="00DE65E6" w:rsidRDefault="00AA7A73"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158CF6B" w14:textId="77777777" w:rsidR="00AA7A73" w:rsidRPr="00DE65E6" w:rsidRDefault="00AA7A73"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71A30E8" w14:textId="77777777" w:rsidR="00AA7A73" w:rsidRPr="00DE65E6" w:rsidRDefault="00AA7A73"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2D329FE" w14:textId="77777777" w:rsidR="00AA7A73" w:rsidRPr="00DE65E6" w:rsidRDefault="00AA7A73"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39FEDCE6" w14:textId="77777777" w:rsidR="00AA7A73" w:rsidRPr="00DE65E6" w:rsidRDefault="00AA7A73"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4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514CC9F6" w14:textId="77777777" w:rsidTr="002C357B">
        <w:trPr>
          <w:trHeight w:val="545"/>
        </w:trPr>
        <w:tc>
          <w:tcPr>
            <w:tcW w:w="857" w:type="dxa"/>
            <w:vMerge/>
            <w:shd w:val="clear" w:color="auto" w:fill="auto"/>
          </w:tcPr>
          <w:p w14:paraId="580CAF86"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79B6947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C6AE7BB"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C48E1D9"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6.9.1</w:t>
            </w:r>
          </w:p>
        </w:tc>
        <w:tc>
          <w:tcPr>
            <w:tcW w:w="1984" w:type="dxa"/>
            <w:shd w:val="clear" w:color="auto" w:fill="auto"/>
          </w:tcPr>
          <w:p w14:paraId="730D37D7" w14:textId="77777777" w:rsidR="002C357B" w:rsidRPr="00DE65E6" w:rsidRDefault="002C357B"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Складские площадки </w:t>
            </w:r>
          </w:p>
        </w:tc>
        <w:tc>
          <w:tcPr>
            <w:tcW w:w="4678" w:type="dxa"/>
            <w:shd w:val="clear" w:color="auto" w:fill="auto"/>
          </w:tcPr>
          <w:p w14:paraId="5D243687" w14:textId="77777777" w:rsidR="002C357B" w:rsidRPr="00DE65E6" w:rsidRDefault="002C357B"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2C357B" w:rsidRPr="00DE65E6" w14:paraId="248C6E4A" w14:textId="77777777" w:rsidTr="002C357B">
        <w:trPr>
          <w:trHeight w:val="1435"/>
        </w:trPr>
        <w:tc>
          <w:tcPr>
            <w:tcW w:w="857" w:type="dxa"/>
            <w:vMerge/>
            <w:shd w:val="clear" w:color="auto" w:fill="auto"/>
          </w:tcPr>
          <w:p w14:paraId="09ECB1F2"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587340A4"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883C877"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2AE64D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760076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0A094FE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24AA44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737CD111" w14:textId="77777777" w:rsidTr="006E1494">
        <w:trPr>
          <w:trHeight w:val="388"/>
        </w:trPr>
        <w:tc>
          <w:tcPr>
            <w:tcW w:w="857" w:type="dxa"/>
            <w:vMerge/>
            <w:shd w:val="clear" w:color="auto" w:fill="auto"/>
          </w:tcPr>
          <w:p w14:paraId="3A6FDF74"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70DC456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D6029B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D2DE18B"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4327FF0"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0063108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337CF487" w14:textId="77777777" w:rsidTr="00136E6A">
        <w:trPr>
          <w:trHeight w:val="20"/>
        </w:trPr>
        <w:tc>
          <w:tcPr>
            <w:tcW w:w="857" w:type="dxa"/>
            <w:vMerge w:val="restart"/>
            <w:shd w:val="clear" w:color="auto" w:fill="auto"/>
          </w:tcPr>
          <w:p w14:paraId="166D7FD4"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44" w:type="dxa"/>
            <w:vMerge w:val="restart"/>
            <w:shd w:val="clear" w:color="auto" w:fill="auto"/>
          </w:tcPr>
          <w:p w14:paraId="01CD9341"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718" w:type="dxa"/>
            <w:vMerge w:val="restart"/>
            <w:shd w:val="clear" w:color="auto" w:fill="auto"/>
          </w:tcPr>
          <w:p w14:paraId="4696D0AC"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2D028D6"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1" w:type="dxa"/>
            <w:shd w:val="clear" w:color="auto" w:fill="auto"/>
          </w:tcPr>
          <w:p w14:paraId="26BB55C3"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p w14:paraId="7BD5E045" w14:textId="77777777" w:rsidR="00F42526" w:rsidRPr="00DE65E6" w:rsidRDefault="00F42526" w:rsidP="00E8049F">
            <w:pPr>
              <w:spacing w:line="240" w:lineRule="auto"/>
              <w:rPr>
                <w:rFonts w:ascii="Times New Roman" w:hAnsi="Times New Roman" w:cs="Times New Roman"/>
              </w:rPr>
            </w:pPr>
          </w:p>
          <w:p w14:paraId="5709AD61" w14:textId="77777777" w:rsidR="00F42526" w:rsidRPr="00DE65E6" w:rsidRDefault="00F42526" w:rsidP="00E8049F">
            <w:pPr>
              <w:spacing w:line="240" w:lineRule="auto"/>
              <w:rPr>
                <w:rFonts w:ascii="Times New Roman" w:hAnsi="Times New Roman" w:cs="Times New Roman"/>
              </w:rPr>
            </w:pPr>
          </w:p>
        </w:tc>
        <w:tc>
          <w:tcPr>
            <w:tcW w:w="1984" w:type="dxa"/>
            <w:shd w:val="clear" w:color="auto" w:fill="auto"/>
          </w:tcPr>
          <w:p w14:paraId="294D34E3"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1F2A95B" w14:textId="77777777" w:rsidR="00F42526" w:rsidRPr="00DE65E6" w:rsidRDefault="00F42526" w:rsidP="00E8049F">
            <w:pPr>
              <w:spacing w:line="240" w:lineRule="auto"/>
              <w:rPr>
                <w:rFonts w:ascii="Times New Roman" w:hAnsi="Times New Roman" w:cs="Times New Roman"/>
              </w:rPr>
            </w:pPr>
          </w:p>
        </w:tc>
        <w:tc>
          <w:tcPr>
            <w:tcW w:w="4678" w:type="dxa"/>
            <w:shd w:val="clear" w:color="auto" w:fill="auto"/>
          </w:tcPr>
          <w:p w14:paraId="2557C71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0" w:history="1">
              <w:r w:rsidRPr="00DE65E6">
                <w:rPr>
                  <w:rFonts w:ascii="Times New Roman" w:hAnsi="Times New Roman" w:cs="Times New Roman"/>
                </w:rPr>
                <w:t>кодами 2.7.2, 4.9</w:t>
              </w:r>
            </w:hyperlink>
          </w:p>
        </w:tc>
      </w:tr>
      <w:tr w:rsidR="002C357B" w:rsidRPr="00DE65E6" w14:paraId="61F68A73" w14:textId="77777777" w:rsidTr="00136E6A">
        <w:trPr>
          <w:trHeight w:val="20"/>
        </w:trPr>
        <w:tc>
          <w:tcPr>
            <w:tcW w:w="857" w:type="dxa"/>
            <w:vMerge/>
            <w:shd w:val="clear" w:color="auto" w:fill="auto"/>
          </w:tcPr>
          <w:p w14:paraId="5BBDA39A"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153A2C81"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3CA175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AEF6E6E" w14:textId="77777777" w:rsidR="002C357B" w:rsidRPr="00DE65E6" w:rsidRDefault="002C357B" w:rsidP="00E8049F">
            <w:pPr>
              <w:spacing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E6C4069" w14:textId="77777777" w:rsidR="002C357B" w:rsidRPr="00DE65E6" w:rsidRDefault="002C357B" w:rsidP="00E8049F">
            <w:pPr>
              <w:spacing w:line="240" w:lineRule="auto"/>
              <w:rPr>
                <w:rFonts w:ascii="Times New Roman" w:hAnsi="Times New Roman" w:cs="Times New Roman"/>
              </w:rPr>
            </w:pPr>
            <w:r w:rsidRPr="00DE65E6">
              <w:rPr>
                <w:rFonts w:ascii="Times New Roman" w:hAnsi="Times New Roman" w:cs="Times New Roman"/>
              </w:rPr>
              <w:t xml:space="preserve">Предоставление коммунальных </w:t>
            </w:r>
            <w:r w:rsidRPr="00DE65E6">
              <w:rPr>
                <w:rFonts w:ascii="Times New Roman" w:hAnsi="Times New Roman" w:cs="Times New Roman"/>
              </w:rPr>
              <w:lastRenderedPageBreak/>
              <w:t>услуг</w:t>
            </w:r>
          </w:p>
        </w:tc>
        <w:tc>
          <w:tcPr>
            <w:tcW w:w="4678" w:type="dxa"/>
            <w:shd w:val="clear" w:color="auto" w:fill="auto"/>
          </w:tcPr>
          <w:p w14:paraId="59EFDCCD"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зданий и сооружений, обеспечивающих поставку воды, тепла, </w:t>
            </w:r>
            <w:r w:rsidRPr="00DE65E6">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C357B" w:rsidRPr="00DE65E6" w14:paraId="6C0EA782" w14:textId="77777777" w:rsidTr="002C357B">
        <w:trPr>
          <w:trHeight w:val="473"/>
        </w:trPr>
        <w:tc>
          <w:tcPr>
            <w:tcW w:w="857" w:type="dxa"/>
            <w:vMerge/>
            <w:shd w:val="clear" w:color="auto" w:fill="auto"/>
          </w:tcPr>
          <w:p w14:paraId="4A2A3FC9"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51DDCBF9"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4E6F403"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B2BE7C9" w14:textId="77777777" w:rsidR="002C357B" w:rsidRPr="00DE65E6" w:rsidRDefault="002C357B" w:rsidP="00E8049F">
            <w:pPr>
              <w:spacing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E67FBEA" w14:textId="77777777" w:rsidR="002C357B" w:rsidRPr="00DE65E6" w:rsidRDefault="002C357B" w:rsidP="00E8049F">
            <w:pPr>
              <w:spacing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4637F714"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5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C357B" w:rsidRPr="00DE65E6" w14:paraId="540E36C7" w14:textId="77777777" w:rsidTr="00136E6A">
        <w:trPr>
          <w:trHeight w:val="20"/>
        </w:trPr>
        <w:tc>
          <w:tcPr>
            <w:tcW w:w="857" w:type="dxa"/>
            <w:vMerge/>
            <w:shd w:val="clear" w:color="auto" w:fill="auto"/>
          </w:tcPr>
          <w:p w14:paraId="093D1FFD"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900E6D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2A43C8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1B26433" w14:textId="77777777" w:rsidR="002C357B" w:rsidRPr="00DE65E6" w:rsidRDefault="002C357B" w:rsidP="00E8049F">
            <w:pPr>
              <w:spacing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63BAE6F9" w14:textId="77777777" w:rsidR="002C357B" w:rsidRPr="00DE65E6" w:rsidRDefault="002C357B" w:rsidP="00E8049F">
            <w:pPr>
              <w:spacing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678" w:type="dxa"/>
            <w:shd w:val="clear" w:color="auto" w:fill="auto"/>
          </w:tcPr>
          <w:p w14:paraId="143BC556"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C357B" w:rsidRPr="00DE65E6" w14:paraId="60A9FD0B" w14:textId="77777777" w:rsidTr="00136E6A">
        <w:trPr>
          <w:trHeight w:val="20"/>
        </w:trPr>
        <w:tc>
          <w:tcPr>
            <w:tcW w:w="857" w:type="dxa"/>
            <w:vMerge/>
            <w:shd w:val="clear" w:color="auto" w:fill="auto"/>
          </w:tcPr>
          <w:p w14:paraId="40585585"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17D5B85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D0EBAF2"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926DD16" w14:textId="77777777" w:rsidR="002C357B" w:rsidRPr="00DE65E6" w:rsidRDefault="002C357B" w:rsidP="00E8049F">
            <w:pPr>
              <w:spacing w:line="240" w:lineRule="auto"/>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22FC628C" w14:textId="77777777" w:rsidR="002C357B" w:rsidRPr="00DE65E6" w:rsidRDefault="002C357B" w:rsidP="00136E6A">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678" w:type="dxa"/>
            <w:shd w:val="clear" w:color="auto" w:fill="auto"/>
          </w:tcPr>
          <w:p w14:paraId="475D4843"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2C357B" w:rsidRPr="00DE65E6" w14:paraId="02E7C416" w14:textId="77777777" w:rsidTr="00136E6A">
        <w:tc>
          <w:tcPr>
            <w:tcW w:w="857" w:type="dxa"/>
            <w:vMerge/>
            <w:shd w:val="clear" w:color="auto" w:fill="auto"/>
          </w:tcPr>
          <w:p w14:paraId="745D6C81"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3F188514"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AB61F9E"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7E7B196" w14:textId="77777777" w:rsidR="002C357B" w:rsidRPr="00DE65E6" w:rsidRDefault="002C357B" w:rsidP="00E8049F">
            <w:pPr>
              <w:spacing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E94A260" w14:textId="77777777" w:rsidR="002C357B" w:rsidRPr="00DE65E6" w:rsidRDefault="002C357B" w:rsidP="00E8049F">
            <w:pPr>
              <w:spacing w:line="240" w:lineRule="auto"/>
              <w:rPr>
                <w:rFonts w:ascii="Times New Roman" w:hAnsi="Times New Roman" w:cs="Times New Roman"/>
              </w:rPr>
            </w:pPr>
            <w:r w:rsidRPr="00DE65E6">
              <w:rPr>
                <w:rFonts w:ascii="Times New Roman" w:hAnsi="Times New Roman" w:cs="Times New Roman"/>
              </w:rPr>
              <w:t xml:space="preserve">Благоустройство </w:t>
            </w:r>
            <w:r w:rsidRPr="00DE65E6">
              <w:rPr>
                <w:rFonts w:ascii="Times New Roman" w:hAnsi="Times New Roman" w:cs="Times New Roman"/>
              </w:rPr>
              <w:lastRenderedPageBreak/>
              <w:t>территории</w:t>
            </w:r>
          </w:p>
        </w:tc>
        <w:tc>
          <w:tcPr>
            <w:tcW w:w="4678" w:type="dxa"/>
            <w:shd w:val="clear" w:color="auto" w:fill="auto"/>
          </w:tcPr>
          <w:p w14:paraId="272649BE"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декоративных, технических, планировочных, конструктивных устройств, </w:t>
            </w:r>
            <w:r w:rsidRPr="00DE65E6">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847176E" w14:textId="77777777" w:rsidTr="00DC167F">
        <w:trPr>
          <w:trHeight w:val="2058"/>
        </w:trPr>
        <w:tc>
          <w:tcPr>
            <w:tcW w:w="857" w:type="dxa"/>
            <w:vMerge w:val="restart"/>
            <w:shd w:val="clear" w:color="auto" w:fill="auto"/>
          </w:tcPr>
          <w:p w14:paraId="105A2D1A"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9.3</w:t>
            </w:r>
          </w:p>
        </w:tc>
        <w:tc>
          <w:tcPr>
            <w:tcW w:w="1944" w:type="dxa"/>
            <w:vMerge w:val="restart"/>
            <w:shd w:val="clear" w:color="auto" w:fill="auto"/>
          </w:tcPr>
          <w:p w14:paraId="6E80FF42"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Историко-культурная деятельность</w:t>
            </w:r>
          </w:p>
        </w:tc>
        <w:tc>
          <w:tcPr>
            <w:tcW w:w="4718" w:type="dxa"/>
            <w:vMerge w:val="restart"/>
            <w:shd w:val="clear" w:color="auto" w:fill="auto"/>
          </w:tcPr>
          <w:p w14:paraId="65CD7C63"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1" w:type="dxa"/>
            <w:shd w:val="clear" w:color="auto" w:fill="auto"/>
          </w:tcPr>
          <w:p w14:paraId="1729D415" w14:textId="77777777" w:rsidR="00F42526" w:rsidRPr="00DE65E6" w:rsidRDefault="00F42526" w:rsidP="00E8049F">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AB9F59B"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B101C32" w14:textId="77777777" w:rsidR="00F42526" w:rsidRPr="00DE65E6" w:rsidRDefault="00F42526" w:rsidP="00E8049F">
            <w:pPr>
              <w:spacing w:after="0" w:line="240" w:lineRule="auto"/>
              <w:jc w:val="both"/>
              <w:rPr>
                <w:rFonts w:ascii="Times New Roman" w:hAnsi="Times New Roman" w:cs="Times New Roman"/>
              </w:rPr>
            </w:pPr>
          </w:p>
        </w:tc>
        <w:tc>
          <w:tcPr>
            <w:tcW w:w="4678" w:type="dxa"/>
            <w:shd w:val="clear" w:color="auto" w:fill="auto"/>
          </w:tcPr>
          <w:p w14:paraId="0416585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3" w:history="1">
              <w:r w:rsidRPr="00DE65E6">
                <w:rPr>
                  <w:rFonts w:ascii="Times New Roman" w:hAnsi="Times New Roman" w:cs="Times New Roman"/>
                </w:rPr>
                <w:t>кодами 2.7.2, 4.9</w:t>
              </w:r>
            </w:hyperlink>
          </w:p>
        </w:tc>
      </w:tr>
      <w:tr w:rsidR="002C357B" w:rsidRPr="00DE65E6" w14:paraId="47BC97DF" w14:textId="77777777" w:rsidTr="002C357B">
        <w:trPr>
          <w:trHeight w:val="1024"/>
        </w:trPr>
        <w:tc>
          <w:tcPr>
            <w:tcW w:w="857" w:type="dxa"/>
            <w:vMerge/>
            <w:shd w:val="clear" w:color="auto" w:fill="auto"/>
          </w:tcPr>
          <w:p w14:paraId="0A5AC868"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57C6F168"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6280265"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7F0877A"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18A224B"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5B528251"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75E4CFF"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C357B" w:rsidRPr="00DE65E6" w14:paraId="1ACD3790" w14:textId="77777777" w:rsidTr="001B3DBE">
        <w:trPr>
          <w:trHeight w:val="388"/>
        </w:trPr>
        <w:tc>
          <w:tcPr>
            <w:tcW w:w="857" w:type="dxa"/>
            <w:vMerge/>
            <w:shd w:val="clear" w:color="auto" w:fill="auto"/>
          </w:tcPr>
          <w:p w14:paraId="291B198F" w14:textId="77777777" w:rsidR="002C357B" w:rsidRPr="00DE65E6" w:rsidRDefault="002C357B" w:rsidP="00E8049F">
            <w:pPr>
              <w:spacing w:after="0" w:line="240" w:lineRule="auto"/>
              <w:rPr>
                <w:rFonts w:ascii="Times New Roman" w:hAnsi="Times New Roman" w:cs="Times New Roman"/>
              </w:rPr>
            </w:pPr>
          </w:p>
        </w:tc>
        <w:tc>
          <w:tcPr>
            <w:tcW w:w="1944" w:type="dxa"/>
            <w:vMerge/>
            <w:shd w:val="clear" w:color="auto" w:fill="auto"/>
          </w:tcPr>
          <w:p w14:paraId="0FB04AB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92FC238"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83AD9D4"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4C35AAE"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157A95B0"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DE65E6">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C357B" w:rsidRPr="00DE65E6" w14:paraId="7B69DE98" w14:textId="77777777" w:rsidTr="002C357B">
        <w:tc>
          <w:tcPr>
            <w:tcW w:w="857" w:type="dxa"/>
            <w:shd w:val="clear" w:color="auto" w:fill="auto"/>
          </w:tcPr>
          <w:p w14:paraId="4DD952BF"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lastRenderedPageBreak/>
              <w:t>12.0.1</w:t>
            </w:r>
          </w:p>
        </w:tc>
        <w:tc>
          <w:tcPr>
            <w:tcW w:w="1944" w:type="dxa"/>
            <w:shd w:val="clear" w:color="auto" w:fill="auto"/>
          </w:tcPr>
          <w:p w14:paraId="25485583"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Улично-дорожная сеть</w:t>
            </w:r>
          </w:p>
        </w:tc>
        <w:tc>
          <w:tcPr>
            <w:tcW w:w="4718" w:type="dxa"/>
            <w:shd w:val="clear" w:color="auto" w:fill="auto"/>
          </w:tcPr>
          <w:p w14:paraId="63053A2F"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A9614BC"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54"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255"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256"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1" w:type="dxa"/>
            <w:shd w:val="clear" w:color="auto" w:fill="auto"/>
          </w:tcPr>
          <w:p w14:paraId="4AA64D35"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8ECCD15"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5F848EDF"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C357B" w:rsidRPr="00DE65E6" w14:paraId="193E79E4" w14:textId="77777777" w:rsidTr="002C357B">
        <w:tc>
          <w:tcPr>
            <w:tcW w:w="857" w:type="dxa"/>
            <w:shd w:val="clear" w:color="auto" w:fill="auto"/>
          </w:tcPr>
          <w:p w14:paraId="278D6867" w14:textId="77777777" w:rsidR="002C357B" w:rsidRPr="00DE65E6" w:rsidRDefault="002C357B"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44" w:type="dxa"/>
            <w:shd w:val="clear" w:color="auto" w:fill="auto"/>
          </w:tcPr>
          <w:p w14:paraId="76EB0291"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718" w:type="dxa"/>
            <w:shd w:val="clear" w:color="auto" w:fill="auto"/>
          </w:tcPr>
          <w:p w14:paraId="30CE7BFF" w14:textId="77777777" w:rsidR="002C357B" w:rsidRPr="00DE65E6" w:rsidRDefault="002C357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eastAsiaTheme="minorHAnsi" w:hAnsi="Times New Roman" w:cs="Times New Roman"/>
                <w:lang w:eastAsia="en-US"/>
              </w:rPr>
              <w:lastRenderedPageBreak/>
              <w:t>благоустройства территории, общественных туалетов</w:t>
            </w:r>
          </w:p>
        </w:tc>
        <w:tc>
          <w:tcPr>
            <w:tcW w:w="7513" w:type="dxa"/>
            <w:gridSpan w:val="3"/>
            <w:shd w:val="clear" w:color="auto" w:fill="auto"/>
          </w:tcPr>
          <w:p w14:paraId="7C77C145" w14:textId="77777777" w:rsidR="002C357B" w:rsidRPr="00DE65E6" w:rsidRDefault="002C357B" w:rsidP="00E8049F">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bl>
    <w:p w14:paraId="0CD6E331" w14:textId="77777777" w:rsidR="001B3DBE" w:rsidRPr="00DE65E6" w:rsidRDefault="001B3DBE" w:rsidP="00136E6A">
      <w:pPr>
        <w:spacing w:after="0"/>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1944"/>
        <w:gridCol w:w="4717"/>
        <w:gridCol w:w="836"/>
        <w:gridCol w:w="17"/>
        <w:gridCol w:w="1974"/>
        <w:gridCol w:w="10"/>
        <w:gridCol w:w="4678"/>
      </w:tblGrid>
      <w:tr w:rsidR="001B3DBE" w:rsidRPr="00DE65E6" w14:paraId="0402BBF1" w14:textId="77777777" w:rsidTr="001B3DBE">
        <w:trPr>
          <w:trHeight w:val="397"/>
          <w:tblHeader/>
        </w:trPr>
        <w:tc>
          <w:tcPr>
            <w:tcW w:w="15032" w:type="dxa"/>
            <w:gridSpan w:val="8"/>
            <w:tcBorders>
              <w:top w:val="nil"/>
              <w:left w:val="nil"/>
              <w:right w:val="nil"/>
            </w:tcBorders>
            <w:shd w:val="clear" w:color="auto" w:fill="auto"/>
            <w:vAlign w:val="center"/>
          </w:tcPr>
          <w:p w14:paraId="2AD68D98" w14:textId="77777777" w:rsidR="001B3DBE" w:rsidRPr="00DE65E6" w:rsidRDefault="001B3DBE"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 xml:space="preserve">О-1. Зона общественно - делового назначения  </w:t>
            </w:r>
          </w:p>
        </w:tc>
      </w:tr>
      <w:tr w:rsidR="002C357B" w:rsidRPr="00DE65E6" w14:paraId="651E4474" w14:textId="77777777" w:rsidTr="002859A2">
        <w:trPr>
          <w:trHeight w:val="455"/>
          <w:tblHeader/>
        </w:trPr>
        <w:tc>
          <w:tcPr>
            <w:tcW w:w="7517" w:type="dxa"/>
            <w:gridSpan w:val="3"/>
            <w:shd w:val="clear" w:color="auto" w:fill="auto"/>
            <w:vAlign w:val="center"/>
          </w:tcPr>
          <w:p w14:paraId="77F0B71B" w14:textId="77777777" w:rsidR="002C357B" w:rsidRPr="00DE65E6" w:rsidRDefault="002C357B" w:rsidP="00E8049F">
            <w:pPr>
              <w:suppressAutoHyphens w:val="0"/>
              <w:autoSpaceDE w:val="0"/>
              <w:autoSpaceDN w:val="0"/>
              <w:adjustRightInd w:val="0"/>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Условно разрешенные виды использования</w:t>
            </w:r>
          </w:p>
        </w:tc>
        <w:tc>
          <w:tcPr>
            <w:tcW w:w="7515" w:type="dxa"/>
            <w:gridSpan w:val="5"/>
            <w:shd w:val="clear" w:color="auto" w:fill="auto"/>
            <w:vAlign w:val="center"/>
          </w:tcPr>
          <w:p w14:paraId="68AD8D9A" w14:textId="77777777" w:rsidR="002C357B" w:rsidRPr="00DE65E6" w:rsidRDefault="002C357B" w:rsidP="00E8049F">
            <w:pPr>
              <w:suppressAutoHyphens w:val="0"/>
              <w:autoSpaceDE w:val="0"/>
              <w:autoSpaceDN w:val="0"/>
              <w:adjustRightInd w:val="0"/>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2C357B" w:rsidRPr="00DE65E6" w14:paraId="2520E073" w14:textId="77777777" w:rsidTr="002859A2">
        <w:trPr>
          <w:trHeight w:val="455"/>
          <w:tblHeader/>
        </w:trPr>
        <w:tc>
          <w:tcPr>
            <w:tcW w:w="856" w:type="dxa"/>
            <w:shd w:val="clear" w:color="auto" w:fill="auto"/>
            <w:vAlign w:val="center"/>
          </w:tcPr>
          <w:p w14:paraId="55350B7A" w14:textId="77777777" w:rsidR="002C357B" w:rsidRPr="00DE65E6" w:rsidRDefault="002C357B"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4" w:type="dxa"/>
            <w:shd w:val="clear" w:color="auto" w:fill="auto"/>
            <w:vAlign w:val="center"/>
          </w:tcPr>
          <w:p w14:paraId="6F063264" w14:textId="77777777" w:rsidR="002C357B" w:rsidRPr="00DE65E6" w:rsidRDefault="002C357B" w:rsidP="00E8049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Наименование вида разрешенного использования</w:t>
            </w:r>
          </w:p>
        </w:tc>
        <w:tc>
          <w:tcPr>
            <w:tcW w:w="4717" w:type="dxa"/>
            <w:shd w:val="clear" w:color="auto" w:fill="auto"/>
            <w:vAlign w:val="center"/>
          </w:tcPr>
          <w:p w14:paraId="5BC815D2" w14:textId="77777777" w:rsidR="002C357B" w:rsidRPr="00DE65E6" w:rsidRDefault="002C357B" w:rsidP="00E8049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Описание вида разрешенного использования</w:t>
            </w:r>
          </w:p>
        </w:tc>
        <w:tc>
          <w:tcPr>
            <w:tcW w:w="853" w:type="dxa"/>
            <w:gridSpan w:val="2"/>
            <w:shd w:val="clear" w:color="auto" w:fill="auto"/>
            <w:vAlign w:val="center"/>
          </w:tcPr>
          <w:p w14:paraId="25F9FDEB" w14:textId="77777777" w:rsidR="002C357B" w:rsidRPr="00DE65E6" w:rsidRDefault="002C357B" w:rsidP="00E8049F">
            <w:pPr>
              <w:spacing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gridSpan w:val="2"/>
            <w:shd w:val="clear" w:color="auto" w:fill="auto"/>
            <w:vAlign w:val="center"/>
          </w:tcPr>
          <w:p w14:paraId="028EF80B" w14:textId="77777777" w:rsidR="002C357B" w:rsidRPr="00DE65E6" w:rsidRDefault="002C357B"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678" w:type="dxa"/>
            <w:shd w:val="clear" w:color="auto" w:fill="auto"/>
            <w:vAlign w:val="center"/>
          </w:tcPr>
          <w:p w14:paraId="41CE5F0A" w14:textId="77777777" w:rsidR="002C357B" w:rsidRPr="00DE65E6" w:rsidRDefault="002C357B" w:rsidP="00E8049F">
            <w:pPr>
              <w:suppressAutoHyphens w:val="0"/>
              <w:autoSpaceDE w:val="0"/>
              <w:autoSpaceDN w:val="0"/>
              <w:adjustRightInd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8B15AB" w:rsidRPr="00DE65E6" w14:paraId="5046571C" w14:textId="77777777" w:rsidTr="002859A2">
        <w:trPr>
          <w:trHeight w:val="455"/>
        </w:trPr>
        <w:tc>
          <w:tcPr>
            <w:tcW w:w="856" w:type="dxa"/>
            <w:shd w:val="clear" w:color="auto" w:fill="auto"/>
          </w:tcPr>
          <w:p w14:paraId="794F4FC6" w14:textId="77777777" w:rsidR="008B15AB" w:rsidRPr="00DE65E6" w:rsidRDefault="008B15AB" w:rsidP="00E8049F">
            <w:pPr>
              <w:spacing w:after="0" w:line="240" w:lineRule="auto"/>
              <w:rPr>
                <w:rFonts w:ascii="Times New Roman" w:hAnsi="Times New Roman" w:cs="Times New Roman"/>
              </w:rPr>
            </w:pPr>
            <w:r w:rsidRPr="00DE65E6">
              <w:rPr>
                <w:rFonts w:ascii="Times New Roman" w:hAnsi="Times New Roman" w:cs="Times New Roman"/>
              </w:rPr>
              <w:t>3.1</w:t>
            </w:r>
          </w:p>
        </w:tc>
        <w:tc>
          <w:tcPr>
            <w:tcW w:w="1944" w:type="dxa"/>
            <w:shd w:val="clear" w:color="auto" w:fill="auto"/>
          </w:tcPr>
          <w:p w14:paraId="72B46161" w14:textId="77777777" w:rsidR="008B15AB" w:rsidRPr="00DE65E6" w:rsidRDefault="008B15A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717" w:type="dxa"/>
            <w:shd w:val="clear" w:color="auto" w:fill="auto"/>
          </w:tcPr>
          <w:p w14:paraId="0D08A939" w14:textId="77777777" w:rsidR="008B15AB" w:rsidRPr="00DE65E6" w:rsidRDefault="008B15A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515" w:type="dxa"/>
            <w:gridSpan w:val="5"/>
            <w:shd w:val="clear" w:color="auto" w:fill="auto"/>
          </w:tcPr>
          <w:p w14:paraId="2050A13D" w14:textId="77777777" w:rsidR="008B15AB" w:rsidRPr="00DE65E6" w:rsidRDefault="008B15AB" w:rsidP="008B15AB">
            <w:pPr>
              <w:spacing w:after="0" w:line="240" w:lineRule="auto"/>
              <w:rPr>
                <w:rFonts w:ascii="Times New Roman" w:hAnsi="Times New Roman" w:cs="Times New Roman"/>
              </w:rPr>
            </w:pPr>
            <w:r w:rsidRPr="00DE65E6">
              <w:rPr>
                <w:rFonts w:ascii="Times New Roman" w:hAnsi="Times New Roman"/>
              </w:rPr>
              <w:t>не устанавливаются</w:t>
            </w:r>
          </w:p>
        </w:tc>
      </w:tr>
      <w:tr w:rsidR="008B15AB" w:rsidRPr="00DE65E6" w14:paraId="1398A3D3" w14:textId="77777777" w:rsidTr="002859A2">
        <w:trPr>
          <w:trHeight w:val="455"/>
        </w:trPr>
        <w:tc>
          <w:tcPr>
            <w:tcW w:w="856" w:type="dxa"/>
            <w:shd w:val="clear" w:color="auto" w:fill="auto"/>
          </w:tcPr>
          <w:p w14:paraId="35889E9F" w14:textId="77777777" w:rsidR="008B15AB" w:rsidRPr="00DE65E6" w:rsidRDefault="008B15AB" w:rsidP="00E8049F">
            <w:pPr>
              <w:spacing w:after="0" w:line="240" w:lineRule="auto"/>
              <w:rPr>
                <w:rFonts w:ascii="Times New Roman" w:hAnsi="Times New Roman" w:cs="Times New Roman"/>
              </w:rPr>
            </w:pPr>
            <w:r w:rsidRPr="00DE65E6">
              <w:rPr>
                <w:rFonts w:ascii="Times New Roman" w:hAnsi="Times New Roman" w:cs="Times New Roman"/>
              </w:rPr>
              <w:t>3.2</w:t>
            </w:r>
          </w:p>
        </w:tc>
        <w:tc>
          <w:tcPr>
            <w:tcW w:w="1944" w:type="dxa"/>
            <w:shd w:val="clear" w:color="auto" w:fill="auto"/>
          </w:tcPr>
          <w:p w14:paraId="5539FE3F" w14:textId="77777777" w:rsidR="008B15AB" w:rsidRPr="00DE65E6" w:rsidRDefault="008B15A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Социальное обслуживание</w:t>
            </w:r>
          </w:p>
        </w:tc>
        <w:tc>
          <w:tcPr>
            <w:tcW w:w="4717" w:type="dxa"/>
            <w:shd w:val="clear" w:color="auto" w:fill="auto"/>
          </w:tcPr>
          <w:p w14:paraId="2CDB917A" w14:textId="77777777" w:rsidR="008B15AB" w:rsidRPr="00DE65E6" w:rsidRDefault="008B15AB"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DE65E6">
                <w:rPr>
                  <w:rFonts w:ascii="Times New Roman" w:eastAsiaTheme="minorHAnsi" w:hAnsi="Times New Roman" w:cs="Times New Roman"/>
                  <w:lang w:eastAsia="en-US"/>
                </w:rPr>
                <w:t>кодами 3.2.1</w:t>
              </w:r>
            </w:hyperlink>
            <w:r w:rsidRPr="00DE65E6">
              <w:rPr>
                <w:rFonts w:ascii="Times New Roman" w:eastAsiaTheme="minorHAnsi" w:hAnsi="Times New Roman" w:cs="Times New Roman"/>
                <w:lang w:eastAsia="en-US"/>
              </w:rPr>
              <w:t xml:space="preserve"> - </w:t>
            </w:r>
            <w:hyperlink w:anchor="Par198" w:tooltip="3.2.4" w:history="1">
              <w:r w:rsidRPr="00DE65E6">
                <w:rPr>
                  <w:rFonts w:ascii="Times New Roman" w:eastAsiaTheme="minorHAnsi" w:hAnsi="Times New Roman" w:cs="Times New Roman"/>
                  <w:lang w:eastAsia="en-US"/>
                </w:rPr>
                <w:t>3.2.4</w:t>
              </w:r>
            </w:hyperlink>
          </w:p>
        </w:tc>
        <w:tc>
          <w:tcPr>
            <w:tcW w:w="7515" w:type="dxa"/>
            <w:gridSpan w:val="5"/>
            <w:shd w:val="clear" w:color="auto" w:fill="auto"/>
          </w:tcPr>
          <w:p w14:paraId="7E68BFF2" w14:textId="77777777" w:rsidR="008B15AB" w:rsidRPr="00DE65E6" w:rsidRDefault="008B15AB" w:rsidP="008B15AB">
            <w:pPr>
              <w:spacing w:after="0" w:line="240" w:lineRule="auto"/>
              <w:rPr>
                <w:rFonts w:ascii="Times New Roman" w:hAnsi="Times New Roman" w:cs="Times New Roman"/>
              </w:rPr>
            </w:pPr>
            <w:r w:rsidRPr="00DE65E6">
              <w:rPr>
                <w:rFonts w:ascii="Times New Roman" w:hAnsi="Times New Roman"/>
              </w:rPr>
              <w:t>не устанавливаются</w:t>
            </w:r>
          </w:p>
        </w:tc>
      </w:tr>
      <w:tr w:rsidR="00212677" w:rsidRPr="00DE65E6" w14:paraId="4E00513D" w14:textId="77777777" w:rsidTr="002859A2">
        <w:trPr>
          <w:trHeight w:val="302"/>
        </w:trPr>
        <w:tc>
          <w:tcPr>
            <w:tcW w:w="856" w:type="dxa"/>
            <w:vMerge w:val="restart"/>
            <w:shd w:val="clear" w:color="auto" w:fill="auto"/>
          </w:tcPr>
          <w:p w14:paraId="61D18155"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t>2.1.1</w:t>
            </w:r>
          </w:p>
        </w:tc>
        <w:tc>
          <w:tcPr>
            <w:tcW w:w="1944" w:type="dxa"/>
            <w:vMerge w:val="restart"/>
            <w:shd w:val="clear" w:color="auto" w:fill="auto"/>
          </w:tcPr>
          <w:p w14:paraId="3D5B961C" w14:textId="77777777" w:rsidR="00212677" w:rsidRPr="00DE65E6" w:rsidRDefault="00212677" w:rsidP="00212677">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Малоэтажная многоквартирная жилая застройка</w:t>
            </w:r>
          </w:p>
        </w:tc>
        <w:tc>
          <w:tcPr>
            <w:tcW w:w="4717" w:type="dxa"/>
            <w:vMerge w:val="restart"/>
            <w:shd w:val="clear" w:color="auto" w:fill="auto"/>
          </w:tcPr>
          <w:p w14:paraId="7D9A9027" w14:textId="77777777" w:rsidR="00212677" w:rsidRPr="00DE65E6" w:rsidRDefault="00212677" w:rsidP="0021267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2D991C29" w14:textId="77777777" w:rsidR="00212677" w:rsidRPr="00DE65E6" w:rsidRDefault="00212677" w:rsidP="0021267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обустройство спортивных и детских площадок, площадок для отдыха;</w:t>
            </w:r>
          </w:p>
          <w:p w14:paraId="65DA0B43" w14:textId="77777777" w:rsidR="00212677" w:rsidRPr="00DE65E6" w:rsidRDefault="00212677" w:rsidP="0021267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обслуживания жилой </w:t>
            </w:r>
            <w:r w:rsidRPr="00DE65E6">
              <w:rPr>
                <w:rFonts w:ascii="Times New Roman" w:eastAsiaTheme="minorHAnsi" w:hAnsi="Times New Roman" w:cs="Times New Roman"/>
                <w:lang w:eastAsia="en-US"/>
              </w:rPr>
              <w:lastRenderedPageBreak/>
              <w:t>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3" w:type="dxa"/>
            <w:gridSpan w:val="2"/>
            <w:shd w:val="clear" w:color="auto" w:fill="auto"/>
          </w:tcPr>
          <w:p w14:paraId="78EEF648"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74" w:type="dxa"/>
            <w:shd w:val="clear" w:color="auto" w:fill="auto"/>
          </w:tcPr>
          <w:p w14:paraId="026B2C69"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4935C2F" w14:textId="77777777" w:rsidR="00212677" w:rsidRPr="00DE65E6" w:rsidRDefault="00212677" w:rsidP="00212677">
            <w:pPr>
              <w:spacing w:after="0" w:line="240" w:lineRule="auto"/>
              <w:rPr>
                <w:rFonts w:ascii="Times New Roman" w:hAnsi="Times New Roman" w:cs="Times New Roman"/>
              </w:rPr>
            </w:pPr>
          </w:p>
        </w:tc>
        <w:tc>
          <w:tcPr>
            <w:tcW w:w="4688" w:type="dxa"/>
            <w:gridSpan w:val="2"/>
            <w:shd w:val="clear" w:color="auto" w:fill="auto"/>
          </w:tcPr>
          <w:p w14:paraId="04445F15"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DE65E6">
              <w:rPr>
                <w:rFonts w:ascii="Times New Roman" w:hAnsi="Times New Roman" w:cs="Times New Roman"/>
              </w:rPr>
              <w:lastRenderedPageBreak/>
              <w:t xml:space="preserve">содержанием видов разрешенного использования с </w:t>
            </w:r>
            <w:hyperlink r:id="rId257" w:history="1">
              <w:r w:rsidRPr="00DE65E6">
                <w:rPr>
                  <w:rFonts w:ascii="Times New Roman" w:hAnsi="Times New Roman" w:cs="Times New Roman"/>
                </w:rPr>
                <w:t>кодами 2.7.2, 4.9</w:t>
              </w:r>
            </w:hyperlink>
          </w:p>
        </w:tc>
      </w:tr>
      <w:tr w:rsidR="00212677" w:rsidRPr="00DE65E6" w14:paraId="158FF28E" w14:textId="77777777" w:rsidTr="002859A2">
        <w:trPr>
          <w:trHeight w:val="302"/>
        </w:trPr>
        <w:tc>
          <w:tcPr>
            <w:tcW w:w="856" w:type="dxa"/>
            <w:vMerge/>
            <w:shd w:val="clear" w:color="auto" w:fill="auto"/>
          </w:tcPr>
          <w:p w14:paraId="7D397C3B" w14:textId="77777777" w:rsidR="00212677" w:rsidRPr="00DE65E6" w:rsidRDefault="00212677" w:rsidP="00212677">
            <w:pPr>
              <w:spacing w:after="0" w:line="240" w:lineRule="auto"/>
              <w:rPr>
                <w:rFonts w:ascii="Times New Roman" w:hAnsi="Times New Roman" w:cs="Times New Roman"/>
              </w:rPr>
            </w:pPr>
          </w:p>
        </w:tc>
        <w:tc>
          <w:tcPr>
            <w:tcW w:w="1944" w:type="dxa"/>
            <w:vMerge/>
            <w:shd w:val="clear" w:color="auto" w:fill="auto"/>
          </w:tcPr>
          <w:p w14:paraId="215FD2EE" w14:textId="77777777" w:rsidR="00212677" w:rsidRPr="00DE65E6" w:rsidRDefault="00212677" w:rsidP="0021267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7" w:type="dxa"/>
            <w:vMerge/>
            <w:shd w:val="clear" w:color="auto" w:fill="auto"/>
          </w:tcPr>
          <w:p w14:paraId="742BB2B9" w14:textId="77777777" w:rsidR="00212677" w:rsidRPr="00DE65E6" w:rsidRDefault="00212677" w:rsidP="0021267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4B74613C"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t>3.1.1</w:t>
            </w:r>
          </w:p>
        </w:tc>
        <w:tc>
          <w:tcPr>
            <w:tcW w:w="1974" w:type="dxa"/>
            <w:shd w:val="clear" w:color="auto" w:fill="auto"/>
          </w:tcPr>
          <w:p w14:paraId="4AC328B7"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88" w:type="dxa"/>
            <w:gridSpan w:val="2"/>
            <w:shd w:val="clear" w:color="auto" w:fill="auto"/>
          </w:tcPr>
          <w:p w14:paraId="3BFDE03A"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12677" w:rsidRPr="00DE65E6" w14:paraId="35FB3FAD" w14:textId="77777777" w:rsidTr="002859A2">
        <w:trPr>
          <w:trHeight w:val="302"/>
        </w:trPr>
        <w:tc>
          <w:tcPr>
            <w:tcW w:w="856" w:type="dxa"/>
            <w:vMerge/>
            <w:shd w:val="clear" w:color="auto" w:fill="auto"/>
          </w:tcPr>
          <w:p w14:paraId="4E58F120" w14:textId="77777777" w:rsidR="00212677" w:rsidRPr="00DE65E6" w:rsidRDefault="00212677" w:rsidP="00212677">
            <w:pPr>
              <w:spacing w:after="0" w:line="240" w:lineRule="auto"/>
              <w:rPr>
                <w:rFonts w:ascii="Times New Roman" w:hAnsi="Times New Roman" w:cs="Times New Roman"/>
              </w:rPr>
            </w:pPr>
          </w:p>
        </w:tc>
        <w:tc>
          <w:tcPr>
            <w:tcW w:w="1944" w:type="dxa"/>
            <w:vMerge/>
            <w:shd w:val="clear" w:color="auto" w:fill="auto"/>
          </w:tcPr>
          <w:p w14:paraId="452733AA" w14:textId="77777777" w:rsidR="00212677" w:rsidRPr="00DE65E6" w:rsidRDefault="00212677" w:rsidP="0021267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7" w:type="dxa"/>
            <w:vMerge/>
            <w:shd w:val="clear" w:color="auto" w:fill="auto"/>
          </w:tcPr>
          <w:p w14:paraId="0BF5CED6" w14:textId="77777777" w:rsidR="00212677" w:rsidRPr="00DE65E6" w:rsidRDefault="00212677" w:rsidP="0021267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700CA58E"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t>5.1.3</w:t>
            </w:r>
          </w:p>
        </w:tc>
        <w:tc>
          <w:tcPr>
            <w:tcW w:w="1974" w:type="dxa"/>
            <w:shd w:val="clear" w:color="auto" w:fill="auto"/>
          </w:tcPr>
          <w:p w14:paraId="3038332B"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688" w:type="dxa"/>
            <w:gridSpan w:val="2"/>
            <w:shd w:val="clear" w:color="auto" w:fill="auto"/>
          </w:tcPr>
          <w:p w14:paraId="770FD8C0" w14:textId="77777777" w:rsidR="00212677" w:rsidRPr="00DE65E6" w:rsidRDefault="00212677" w:rsidP="00212677">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FC4B07" w:rsidRPr="00DE65E6" w14:paraId="09109403" w14:textId="77777777" w:rsidTr="002859A2">
        <w:trPr>
          <w:trHeight w:val="302"/>
        </w:trPr>
        <w:tc>
          <w:tcPr>
            <w:tcW w:w="856" w:type="dxa"/>
            <w:vMerge/>
            <w:shd w:val="clear" w:color="auto" w:fill="auto"/>
          </w:tcPr>
          <w:p w14:paraId="02C6A87E" w14:textId="77777777" w:rsidR="00FC4B07" w:rsidRPr="00DE65E6" w:rsidRDefault="00FC4B07" w:rsidP="00212677">
            <w:pPr>
              <w:spacing w:after="0" w:line="240" w:lineRule="auto"/>
              <w:rPr>
                <w:rFonts w:ascii="Times New Roman" w:hAnsi="Times New Roman" w:cs="Times New Roman"/>
              </w:rPr>
            </w:pPr>
          </w:p>
        </w:tc>
        <w:tc>
          <w:tcPr>
            <w:tcW w:w="1944" w:type="dxa"/>
            <w:vMerge/>
            <w:shd w:val="clear" w:color="auto" w:fill="auto"/>
          </w:tcPr>
          <w:p w14:paraId="1A3A98AE" w14:textId="77777777" w:rsidR="00FC4B07" w:rsidRPr="00DE65E6" w:rsidRDefault="00FC4B07" w:rsidP="0021267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7" w:type="dxa"/>
            <w:vMerge/>
            <w:shd w:val="clear" w:color="auto" w:fill="auto"/>
          </w:tcPr>
          <w:p w14:paraId="550019D0" w14:textId="77777777" w:rsidR="00FC4B07" w:rsidRPr="00DE65E6" w:rsidRDefault="00FC4B07" w:rsidP="0021267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7FEB1FCB" w14:textId="77777777" w:rsidR="00FC4B07" w:rsidRPr="00DE65E6" w:rsidRDefault="00FC4B07" w:rsidP="00295600">
            <w:pPr>
              <w:spacing w:after="0" w:line="240" w:lineRule="auto"/>
              <w:rPr>
                <w:rFonts w:ascii="Times New Roman" w:hAnsi="Times New Roman" w:cs="Times New Roman"/>
              </w:rPr>
            </w:pPr>
            <w:r w:rsidRPr="00DE65E6">
              <w:rPr>
                <w:rFonts w:ascii="Times New Roman" w:hAnsi="Times New Roman" w:cs="Times New Roman"/>
              </w:rPr>
              <w:t>8.3</w:t>
            </w:r>
          </w:p>
        </w:tc>
        <w:tc>
          <w:tcPr>
            <w:tcW w:w="1974" w:type="dxa"/>
            <w:shd w:val="clear" w:color="auto" w:fill="auto"/>
          </w:tcPr>
          <w:p w14:paraId="7A2FA9C6" w14:textId="77777777" w:rsidR="00FC4B07" w:rsidRPr="00DE65E6" w:rsidRDefault="00FC4B07" w:rsidP="00295600">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88" w:type="dxa"/>
            <w:gridSpan w:val="2"/>
            <w:shd w:val="clear" w:color="auto" w:fill="auto"/>
          </w:tcPr>
          <w:p w14:paraId="11911B07" w14:textId="77777777" w:rsidR="00FC4B07" w:rsidRPr="00DE65E6" w:rsidRDefault="00FC4B07" w:rsidP="00295600">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6C68608" w14:textId="77777777" w:rsidR="00FC4B07" w:rsidRPr="00DE65E6" w:rsidRDefault="00FC4B07" w:rsidP="00295600">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FC4B07" w:rsidRPr="00DE65E6" w14:paraId="21CB16B4" w14:textId="77777777" w:rsidTr="002859A2">
        <w:trPr>
          <w:trHeight w:val="302"/>
        </w:trPr>
        <w:tc>
          <w:tcPr>
            <w:tcW w:w="856" w:type="dxa"/>
            <w:vMerge/>
            <w:shd w:val="clear" w:color="auto" w:fill="auto"/>
          </w:tcPr>
          <w:p w14:paraId="5C0AE5EB" w14:textId="77777777" w:rsidR="00FC4B07" w:rsidRPr="00DE65E6" w:rsidRDefault="00FC4B07" w:rsidP="00212677">
            <w:pPr>
              <w:spacing w:after="0" w:line="240" w:lineRule="auto"/>
              <w:rPr>
                <w:rFonts w:ascii="Times New Roman" w:hAnsi="Times New Roman" w:cs="Times New Roman"/>
              </w:rPr>
            </w:pPr>
          </w:p>
        </w:tc>
        <w:tc>
          <w:tcPr>
            <w:tcW w:w="1944" w:type="dxa"/>
            <w:vMerge/>
            <w:shd w:val="clear" w:color="auto" w:fill="auto"/>
          </w:tcPr>
          <w:p w14:paraId="2923565E" w14:textId="77777777" w:rsidR="00FC4B07" w:rsidRPr="00DE65E6" w:rsidRDefault="00FC4B07" w:rsidP="0021267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7" w:type="dxa"/>
            <w:vMerge/>
            <w:shd w:val="clear" w:color="auto" w:fill="auto"/>
          </w:tcPr>
          <w:p w14:paraId="4BB52080" w14:textId="77777777" w:rsidR="00FC4B07" w:rsidRPr="00DE65E6" w:rsidRDefault="00FC4B07" w:rsidP="0021267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7EACABDB" w14:textId="77777777" w:rsidR="00FC4B07" w:rsidRPr="00DE65E6" w:rsidRDefault="00FC4B07" w:rsidP="00295600">
            <w:pPr>
              <w:spacing w:after="0" w:line="240" w:lineRule="auto"/>
              <w:rPr>
                <w:rFonts w:ascii="Times New Roman" w:hAnsi="Times New Roman" w:cs="Times New Roman"/>
              </w:rPr>
            </w:pPr>
            <w:r w:rsidRPr="00DE65E6">
              <w:rPr>
                <w:rFonts w:ascii="Times New Roman" w:hAnsi="Times New Roman" w:cs="Times New Roman"/>
              </w:rPr>
              <w:t>12.0.2</w:t>
            </w:r>
          </w:p>
        </w:tc>
        <w:tc>
          <w:tcPr>
            <w:tcW w:w="1974" w:type="dxa"/>
            <w:shd w:val="clear" w:color="auto" w:fill="auto"/>
          </w:tcPr>
          <w:p w14:paraId="4149FD33" w14:textId="77777777" w:rsidR="00FC4B07" w:rsidRPr="00DE65E6" w:rsidRDefault="00FC4B07" w:rsidP="00295600">
            <w:pPr>
              <w:spacing w:after="0" w:line="240" w:lineRule="auto"/>
              <w:rPr>
                <w:rFonts w:ascii="Times New Roman" w:hAnsi="Times New Roman" w:cs="Times New Roman"/>
              </w:rPr>
            </w:pPr>
            <w:r w:rsidRPr="00DE65E6">
              <w:rPr>
                <w:rFonts w:ascii="Times New Roman" w:hAnsi="Times New Roman" w:cs="Times New Roman"/>
              </w:rPr>
              <w:t xml:space="preserve">Благоустройство </w:t>
            </w:r>
            <w:r w:rsidRPr="00DE65E6">
              <w:rPr>
                <w:rFonts w:ascii="Times New Roman" w:hAnsi="Times New Roman" w:cs="Times New Roman"/>
              </w:rPr>
              <w:lastRenderedPageBreak/>
              <w:t>территории</w:t>
            </w:r>
          </w:p>
        </w:tc>
        <w:tc>
          <w:tcPr>
            <w:tcW w:w="4688" w:type="dxa"/>
            <w:gridSpan w:val="2"/>
            <w:shd w:val="clear" w:color="auto" w:fill="auto"/>
          </w:tcPr>
          <w:p w14:paraId="4E83651E" w14:textId="77777777" w:rsidR="00FC4B07" w:rsidRPr="00DE65E6" w:rsidRDefault="00FC4B07" w:rsidP="00295600">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декоративных, технических, </w:t>
            </w:r>
            <w:r w:rsidRPr="00DE65E6">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3B6FA750" w14:textId="77777777" w:rsidTr="002859A2">
        <w:trPr>
          <w:trHeight w:val="302"/>
        </w:trPr>
        <w:tc>
          <w:tcPr>
            <w:tcW w:w="856" w:type="dxa"/>
            <w:vMerge w:val="restart"/>
            <w:shd w:val="clear" w:color="auto" w:fill="auto"/>
          </w:tcPr>
          <w:p w14:paraId="0732B2F6"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lastRenderedPageBreak/>
              <w:t>3.4</w:t>
            </w:r>
          </w:p>
        </w:tc>
        <w:tc>
          <w:tcPr>
            <w:tcW w:w="1944" w:type="dxa"/>
            <w:vMerge w:val="restart"/>
            <w:shd w:val="clear" w:color="auto" w:fill="auto"/>
          </w:tcPr>
          <w:p w14:paraId="3F084A5A" w14:textId="77777777" w:rsidR="00FC4B07" w:rsidRPr="00DE65E6" w:rsidRDefault="00FC4B07" w:rsidP="00DC167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Здравоохранение</w:t>
            </w:r>
          </w:p>
        </w:tc>
        <w:tc>
          <w:tcPr>
            <w:tcW w:w="4717" w:type="dxa"/>
            <w:vMerge w:val="restart"/>
            <w:shd w:val="clear" w:color="auto" w:fill="auto"/>
          </w:tcPr>
          <w:p w14:paraId="3C19475F" w14:textId="77777777" w:rsidR="00FC4B07" w:rsidRPr="00DE65E6" w:rsidRDefault="00FC4B07" w:rsidP="00DC167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258" w:history="1">
              <w:r w:rsidRPr="00DE65E6">
                <w:rPr>
                  <w:rFonts w:ascii="Times New Roman" w:hAnsi="Times New Roman" w:cs="Times New Roman"/>
                </w:rPr>
                <w:t>кодами 3.4.1</w:t>
              </w:r>
            </w:hyperlink>
            <w:r w:rsidRPr="00DE65E6">
              <w:rPr>
                <w:rFonts w:ascii="Times New Roman" w:hAnsi="Times New Roman" w:cs="Times New Roman"/>
              </w:rPr>
              <w:t xml:space="preserve"> - </w:t>
            </w:r>
            <w:hyperlink r:id="rId259" w:history="1">
              <w:r w:rsidRPr="00DE65E6">
                <w:rPr>
                  <w:rFonts w:ascii="Times New Roman" w:hAnsi="Times New Roman" w:cs="Times New Roman"/>
                </w:rPr>
                <w:t>3.4.2</w:t>
              </w:r>
            </w:hyperlink>
          </w:p>
        </w:tc>
        <w:tc>
          <w:tcPr>
            <w:tcW w:w="853" w:type="dxa"/>
            <w:gridSpan w:val="2"/>
            <w:shd w:val="clear" w:color="auto" w:fill="auto"/>
          </w:tcPr>
          <w:p w14:paraId="30D3D7D6"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2.7.1</w:t>
            </w:r>
          </w:p>
        </w:tc>
        <w:tc>
          <w:tcPr>
            <w:tcW w:w="1974" w:type="dxa"/>
            <w:shd w:val="clear" w:color="auto" w:fill="auto"/>
          </w:tcPr>
          <w:p w14:paraId="4A0BFBCB"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8C7666C" w14:textId="77777777" w:rsidR="00FC4B07" w:rsidRPr="00DE65E6" w:rsidRDefault="00FC4B07" w:rsidP="00DC167F">
            <w:pPr>
              <w:spacing w:after="0" w:line="240" w:lineRule="auto"/>
              <w:jc w:val="both"/>
              <w:rPr>
                <w:rFonts w:ascii="Times New Roman" w:hAnsi="Times New Roman" w:cs="Times New Roman"/>
              </w:rPr>
            </w:pPr>
          </w:p>
        </w:tc>
        <w:tc>
          <w:tcPr>
            <w:tcW w:w="4688" w:type="dxa"/>
            <w:gridSpan w:val="2"/>
            <w:shd w:val="clear" w:color="auto" w:fill="auto"/>
          </w:tcPr>
          <w:p w14:paraId="24B1289C" w14:textId="77777777" w:rsidR="00FC4B07" w:rsidRPr="00DE65E6" w:rsidRDefault="00FC4B07"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0" w:history="1">
              <w:r w:rsidRPr="00DE65E6">
                <w:rPr>
                  <w:rFonts w:ascii="Times New Roman" w:hAnsi="Times New Roman" w:cs="Times New Roman"/>
                </w:rPr>
                <w:t>кодами 2.7.2, 4.9</w:t>
              </w:r>
            </w:hyperlink>
          </w:p>
        </w:tc>
      </w:tr>
      <w:tr w:rsidR="00FC4B07" w:rsidRPr="00DE65E6" w14:paraId="04675C12" w14:textId="77777777" w:rsidTr="002859A2">
        <w:trPr>
          <w:trHeight w:val="302"/>
        </w:trPr>
        <w:tc>
          <w:tcPr>
            <w:tcW w:w="856" w:type="dxa"/>
            <w:vMerge/>
            <w:shd w:val="clear" w:color="auto" w:fill="auto"/>
          </w:tcPr>
          <w:p w14:paraId="45727C35"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5413D66B"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815A68F"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11A36DB4"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3.1.1</w:t>
            </w:r>
          </w:p>
        </w:tc>
        <w:tc>
          <w:tcPr>
            <w:tcW w:w="1974" w:type="dxa"/>
            <w:shd w:val="clear" w:color="auto" w:fill="auto"/>
          </w:tcPr>
          <w:p w14:paraId="45B45D3E"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Предоставление коммунальных услуг</w:t>
            </w:r>
          </w:p>
        </w:tc>
        <w:tc>
          <w:tcPr>
            <w:tcW w:w="4688" w:type="dxa"/>
            <w:gridSpan w:val="2"/>
            <w:shd w:val="clear" w:color="auto" w:fill="auto"/>
          </w:tcPr>
          <w:p w14:paraId="3369FEF9"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w:t>
            </w:r>
            <w:r w:rsidRPr="00DE65E6">
              <w:rPr>
                <w:rFonts w:ascii="Times New Roman" w:hAnsi="Times New Roman" w:cs="Times New Roman"/>
              </w:rPr>
              <w:lastRenderedPageBreak/>
              <w:t>и плавки снега)</w:t>
            </w:r>
          </w:p>
        </w:tc>
      </w:tr>
      <w:tr w:rsidR="00FC4B07" w:rsidRPr="00DE65E6" w14:paraId="498B7667" w14:textId="77777777" w:rsidTr="002859A2">
        <w:trPr>
          <w:trHeight w:val="186"/>
        </w:trPr>
        <w:tc>
          <w:tcPr>
            <w:tcW w:w="856" w:type="dxa"/>
            <w:vMerge/>
            <w:shd w:val="clear" w:color="auto" w:fill="auto"/>
          </w:tcPr>
          <w:p w14:paraId="0C43C834"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1F642612"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0153656"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28D26B1E"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4.9</w:t>
            </w:r>
          </w:p>
        </w:tc>
        <w:tc>
          <w:tcPr>
            <w:tcW w:w="1974" w:type="dxa"/>
            <w:shd w:val="clear" w:color="auto" w:fill="auto"/>
          </w:tcPr>
          <w:p w14:paraId="2B642AA0"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Служебные гаражи</w:t>
            </w:r>
          </w:p>
        </w:tc>
        <w:tc>
          <w:tcPr>
            <w:tcW w:w="4688" w:type="dxa"/>
            <w:gridSpan w:val="2"/>
            <w:shd w:val="clear" w:color="auto" w:fill="auto"/>
          </w:tcPr>
          <w:p w14:paraId="3CC415F7"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6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6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FC4B07" w:rsidRPr="00DE65E6" w14:paraId="23C3FCC4" w14:textId="77777777" w:rsidTr="00136E6A">
        <w:trPr>
          <w:trHeight w:val="20"/>
        </w:trPr>
        <w:tc>
          <w:tcPr>
            <w:tcW w:w="856" w:type="dxa"/>
            <w:vMerge/>
            <w:shd w:val="clear" w:color="auto" w:fill="auto"/>
          </w:tcPr>
          <w:p w14:paraId="064A26D0"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65BFA16C"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3A09E5B"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43E7AEAC"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12.0.2</w:t>
            </w:r>
          </w:p>
        </w:tc>
        <w:tc>
          <w:tcPr>
            <w:tcW w:w="1984" w:type="dxa"/>
            <w:gridSpan w:val="2"/>
            <w:shd w:val="clear" w:color="auto" w:fill="auto"/>
          </w:tcPr>
          <w:p w14:paraId="2A24DD5E" w14:textId="77777777" w:rsidR="00FC4B07" w:rsidRPr="00DE65E6" w:rsidRDefault="00FC4B07" w:rsidP="008B15AB">
            <w:pPr>
              <w:spacing w:after="0" w:line="240" w:lineRule="auto"/>
              <w:rPr>
                <w:rFonts w:ascii="Times New Roman" w:hAnsi="Times New Roman"/>
              </w:rPr>
            </w:pPr>
            <w:r w:rsidRPr="00DE65E6">
              <w:rPr>
                <w:rFonts w:ascii="Times New Roman" w:hAnsi="Times New Roman" w:cs="Times New Roman"/>
              </w:rPr>
              <w:t>Благоустройство территории</w:t>
            </w:r>
          </w:p>
        </w:tc>
        <w:tc>
          <w:tcPr>
            <w:tcW w:w="4678" w:type="dxa"/>
            <w:shd w:val="clear" w:color="auto" w:fill="auto"/>
          </w:tcPr>
          <w:p w14:paraId="634D33AA" w14:textId="77777777" w:rsidR="00FC4B07" w:rsidRPr="00DE65E6" w:rsidRDefault="00FC4B07" w:rsidP="008B15AB">
            <w:pPr>
              <w:spacing w:after="0" w:line="240" w:lineRule="auto"/>
              <w:rPr>
                <w:rFonts w:ascii="Times New Roman" w:hAnsi="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1852AA76" w14:textId="77777777" w:rsidTr="00136E6A">
        <w:trPr>
          <w:trHeight w:val="20"/>
        </w:trPr>
        <w:tc>
          <w:tcPr>
            <w:tcW w:w="856" w:type="dxa"/>
            <w:vMerge w:val="restart"/>
            <w:shd w:val="clear" w:color="auto" w:fill="auto"/>
          </w:tcPr>
          <w:p w14:paraId="30C4B648"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3.6</w:t>
            </w:r>
          </w:p>
        </w:tc>
        <w:tc>
          <w:tcPr>
            <w:tcW w:w="1944" w:type="dxa"/>
            <w:vMerge w:val="restart"/>
            <w:shd w:val="clear" w:color="auto" w:fill="auto"/>
          </w:tcPr>
          <w:p w14:paraId="0591C226" w14:textId="77777777" w:rsidR="00FC4B07" w:rsidRPr="00DE65E6" w:rsidRDefault="00FC4B07" w:rsidP="00DC167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Культурное развитие</w:t>
            </w:r>
          </w:p>
        </w:tc>
        <w:tc>
          <w:tcPr>
            <w:tcW w:w="4717" w:type="dxa"/>
            <w:vMerge w:val="restart"/>
            <w:shd w:val="clear" w:color="auto" w:fill="auto"/>
          </w:tcPr>
          <w:p w14:paraId="43D1E50D" w14:textId="77777777" w:rsidR="00FC4B07" w:rsidRPr="00DE65E6" w:rsidRDefault="00FC4B07" w:rsidP="00DC167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263" w:history="1">
              <w:r w:rsidRPr="00DE65E6">
                <w:rPr>
                  <w:rFonts w:ascii="Times New Roman" w:hAnsi="Times New Roman" w:cs="Times New Roman"/>
                </w:rPr>
                <w:t>кодами 3.6.1</w:t>
              </w:r>
            </w:hyperlink>
            <w:r w:rsidRPr="00DE65E6">
              <w:rPr>
                <w:rFonts w:ascii="Times New Roman" w:hAnsi="Times New Roman" w:cs="Times New Roman"/>
              </w:rPr>
              <w:t xml:space="preserve"> - </w:t>
            </w:r>
            <w:hyperlink r:id="rId264" w:history="1">
              <w:r w:rsidRPr="00DE65E6">
                <w:rPr>
                  <w:rFonts w:ascii="Times New Roman" w:hAnsi="Times New Roman" w:cs="Times New Roman"/>
                </w:rPr>
                <w:t>3.6.3</w:t>
              </w:r>
            </w:hyperlink>
          </w:p>
        </w:tc>
        <w:tc>
          <w:tcPr>
            <w:tcW w:w="836" w:type="dxa"/>
            <w:shd w:val="clear" w:color="auto" w:fill="auto"/>
          </w:tcPr>
          <w:p w14:paraId="664CF4DE" w14:textId="77777777" w:rsidR="00FC4B07" w:rsidRPr="00DE65E6" w:rsidRDefault="00FC4B07" w:rsidP="00DC167F">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91" w:type="dxa"/>
            <w:gridSpan w:val="2"/>
            <w:shd w:val="clear" w:color="auto" w:fill="auto"/>
          </w:tcPr>
          <w:p w14:paraId="315ADDFD"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602F7A0" w14:textId="77777777" w:rsidR="00FC4B07" w:rsidRPr="00DE65E6" w:rsidRDefault="00FC4B07" w:rsidP="00DC167F">
            <w:pPr>
              <w:spacing w:after="0" w:line="240" w:lineRule="auto"/>
              <w:jc w:val="both"/>
              <w:rPr>
                <w:rFonts w:ascii="Times New Roman" w:hAnsi="Times New Roman" w:cs="Times New Roman"/>
              </w:rPr>
            </w:pPr>
          </w:p>
        </w:tc>
        <w:tc>
          <w:tcPr>
            <w:tcW w:w="4688" w:type="dxa"/>
            <w:gridSpan w:val="2"/>
            <w:shd w:val="clear" w:color="auto" w:fill="auto"/>
          </w:tcPr>
          <w:p w14:paraId="3AE257E4" w14:textId="77777777" w:rsidR="00FC4B07" w:rsidRPr="00DE65E6" w:rsidRDefault="00FC4B07"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5" w:history="1">
              <w:r w:rsidRPr="00DE65E6">
                <w:rPr>
                  <w:rFonts w:ascii="Times New Roman" w:hAnsi="Times New Roman" w:cs="Times New Roman"/>
                </w:rPr>
                <w:t>кодами 2.7.2, 4.9</w:t>
              </w:r>
            </w:hyperlink>
          </w:p>
        </w:tc>
      </w:tr>
      <w:tr w:rsidR="00FC4B07" w:rsidRPr="00DE65E6" w14:paraId="494E505C" w14:textId="77777777" w:rsidTr="00DC167F">
        <w:trPr>
          <w:trHeight w:val="239"/>
        </w:trPr>
        <w:tc>
          <w:tcPr>
            <w:tcW w:w="856" w:type="dxa"/>
            <w:vMerge/>
            <w:shd w:val="clear" w:color="auto" w:fill="auto"/>
          </w:tcPr>
          <w:p w14:paraId="3662222C"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6DC5B963"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55660F23"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6" w:type="dxa"/>
            <w:shd w:val="clear" w:color="auto" w:fill="auto"/>
          </w:tcPr>
          <w:p w14:paraId="475F9B70"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3.1.1</w:t>
            </w:r>
          </w:p>
        </w:tc>
        <w:tc>
          <w:tcPr>
            <w:tcW w:w="1991" w:type="dxa"/>
            <w:gridSpan w:val="2"/>
            <w:shd w:val="clear" w:color="auto" w:fill="auto"/>
          </w:tcPr>
          <w:p w14:paraId="39DAFCD7"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 xml:space="preserve">Предоставление коммунальных </w:t>
            </w:r>
            <w:r w:rsidRPr="00DE65E6">
              <w:rPr>
                <w:rFonts w:ascii="Times New Roman" w:hAnsi="Times New Roman" w:cs="Times New Roman"/>
              </w:rPr>
              <w:lastRenderedPageBreak/>
              <w:t>услуг</w:t>
            </w:r>
          </w:p>
        </w:tc>
        <w:tc>
          <w:tcPr>
            <w:tcW w:w="4688" w:type="dxa"/>
            <w:gridSpan w:val="2"/>
            <w:shd w:val="clear" w:color="auto" w:fill="auto"/>
          </w:tcPr>
          <w:p w14:paraId="2122A630"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lastRenderedPageBreak/>
              <w:t xml:space="preserve">Размещение зданий и сооружений, обеспечивающих поставку воды, тепла, </w:t>
            </w:r>
            <w:r w:rsidRPr="00DE65E6">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C4B07" w:rsidRPr="00DE65E6" w14:paraId="2C6D5796" w14:textId="77777777" w:rsidTr="00DC167F">
        <w:trPr>
          <w:trHeight w:val="266"/>
        </w:trPr>
        <w:tc>
          <w:tcPr>
            <w:tcW w:w="856" w:type="dxa"/>
            <w:vMerge/>
            <w:shd w:val="clear" w:color="auto" w:fill="auto"/>
          </w:tcPr>
          <w:p w14:paraId="5C6DB9DA"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787FD7A1"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5B8029DB"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6" w:type="dxa"/>
            <w:shd w:val="clear" w:color="auto" w:fill="auto"/>
          </w:tcPr>
          <w:p w14:paraId="5ED2A5D3"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4.6</w:t>
            </w:r>
          </w:p>
        </w:tc>
        <w:tc>
          <w:tcPr>
            <w:tcW w:w="1991" w:type="dxa"/>
            <w:gridSpan w:val="2"/>
            <w:shd w:val="clear" w:color="auto" w:fill="auto"/>
          </w:tcPr>
          <w:p w14:paraId="523085BD"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Общественное питание</w:t>
            </w:r>
          </w:p>
        </w:tc>
        <w:tc>
          <w:tcPr>
            <w:tcW w:w="4688" w:type="dxa"/>
            <w:gridSpan w:val="2"/>
            <w:shd w:val="clear" w:color="auto" w:fill="auto"/>
          </w:tcPr>
          <w:p w14:paraId="2A8787B1"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FC4B07" w:rsidRPr="00DE65E6" w14:paraId="11FED4D1" w14:textId="77777777" w:rsidTr="00DC167F">
        <w:trPr>
          <w:trHeight w:val="222"/>
        </w:trPr>
        <w:tc>
          <w:tcPr>
            <w:tcW w:w="856" w:type="dxa"/>
            <w:vMerge/>
            <w:shd w:val="clear" w:color="auto" w:fill="auto"/>
          </w:tcPr>
          <w:p w14:paraId="79C5D780"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35E94AAD"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51E2AE61"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6" w:type="dxa"/>
            <w:shd w:val="clear" w:color="auto" w:fill="auto"/>
          </w:tcPr>
          <w:p w14:paraId="0048AFC9"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4.9</w:t>
            </w:r>
          </w:p>
        </w:tc>
        <w:tc>
          <w:tcPr>
            <w:tcW w:w="1991" w:type="dxa"/>
            <w:gridSpan w:val="2"/>
            <w:shd w:val="clear" w:color="auto" w:fill="auto"/>
          </w:tcPr>
          <w:p w14:paraId="7F8C5EC0"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Служебные гаражи</w:t>
            </w:r>
          </w:p>
        </w:tc>
        <w:tc>
          <w:tcPr>
            <w:tcW w:w="4688" w:type="dxa"/>
            <w:gridSpan w:val="2"/>
            <w:shd w:val="clear" w:color="auto" w:fill="auto"/>
          </w:tcPr>
          <w:p w14:paraId="471BD673"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6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6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FC4B07" w:rsidRPr="00DE65E6" w14:paraId="4A9EA1FB" w14:textId="77777777" w:rsidTr="00DC167F">
        <w:trPr>
          <w:trHeight w:val="231"/>
        </w:trPr>
        <w:tc>
          <w:tcPr>
            <w:tcW w:w="856" w:type="dxa"/>
            <w:vMerge/>
            <w:shd w:val="clear" w:color="auto" w:fill="auto"/>
          </w:tcPr>
          <w:p w14:paraId="783723FF"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766CF82D"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4D79D101"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6" w:type="dxa"/>
            <w:shd w:val="clear" w:color="auto" w:fill="auto"/>
          </w:tcPr>
          <w:p w14:paraId="5553FA8A"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8.3</w:t>
            </w:r>
          </w:p>
        </w:tc>
        <w:tc>
          <w:tcPr>
            <w:tcW w:w="1991" w:type="dxa"/>
            <w:gridSpan w:val="2"/>
            <w:shd w:val="clear" w:color="auto" w:fill="auto"/>
          </w:tcPr>
          <w:p w14:paraId="11BF5E8C"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Обеспечение внутреннего правопорядка</w:t>
            </w:r>
          </w:p>
        </w:tc>
        <w:tc>
          <w:tcPr>
            <w:tcW w:w="4688" w:type="dxa"/>
            <w:gridSpan w:val="2"/>
            <w:shd w:val="clear" w:color="auto" w:fill="auto"/>
          </w:tcPr>
          <w:p w14:paraId="759ACF3D"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F0D41B5"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 xml:space="preserve">размещение объектов гражданской обороны, за </w:t>
            </w:r>
            <w:r w:rsidRPr="00DE65E6">
              <w:rPr>
                <w:rFonts w:ascii="Times New Roman" w:hAnsi="Times New Roman" w:cs="Times New Roman"/>
              </w:rPr>
              <w:lastRenderedPageBreak/>
              <w:t>исключением объектов гражданской обороны, являющихся частями производственных зданий</w:t>
            </w:r>
          </w:p>
        </w:tc>
      </w:tr>
      <w:tr w:rsidR="00FC4B07" w:rsidRPr="00DE65E6" w14:paraId="1EBA1C30" w14:textId="77777777" w:rsidTr="00136E6A">
        <w:trPr>
          <w:trHeight w:val="20"/>
        </w:trPr>
        <w:tc>
          <w:tcPr>
            <w:tcW w:w="856" w:type="dxa"/>
            <w:vMerge/>
            <w:shd w:val="clear" w:color="auto" w:fill="auto"/>
          </w:tcPr>
          <w:p w14:paraId="42B9033C"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4EBDE199"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65848B63"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6" w:type="dxa"/>
            <w:shd w:val="clear" w:color="auto" w:fill="auto"/>
          </w:tcPr>
          <w:p w14:paraId="28E448E1"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12.0.2</w:t>
            </w:r>
          </w:p>
        </w:tc>
        <w:tc>
          <w:tcPr>
            <w:tcW w:w="1991" w:type="dxa"/>
            <w:gridSpan w:val="2"/>
            <w:shd w:val="clear" w:color="auto" w:fill="auto"/>
          </w:tcPr>
          <w:p w14:paraId="58CCB980"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Благоустройство территории</w:t>
            </w:r>
          </w:p>
        </w:tc>
        <w:tc>
          <w:tcPr>
            <w:tcW w:w="4688" w:type="dxa"/>
            <w:gridSpan w:val="2"/>
            <w:shd w:val="clear" w:color="auto" w:fill="auto"/>
          </w:tcPr>
          <w:p w14:paraId="40F55491" w14:textId="77777777" w:rsidR="00FC4B07" w:rsidRPr="00DE65E6" w:rsidRDefault="00FC4B07" w:rsidP="00E8049F">
            <w:pPr>
              <w:spacing w:after="0" w:line="240" w:lineRule="auto"/>
              <w:rPr>
                <w:rFonts w:ascii="Times New Roman" w:hAnsi="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02F065A1" w14:textId="77777777" w:rsidTr="00136E6A">
        <w:trPr>
          <w:trHeight w:val="20"/>
        </w:trPr>
        <w:tc>
          <w:tcPr>
            <w:tcW w:w="856" w:type="dxa"/>
            <w:shd w:val="clear" w:color="auto" w:fill="auto"/>
          </w:tcPr>
          <w:p w14:paraId="64D82B49"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3.7</w:t>
            </w:r>
          </w:p>
        </w:tc>
        <w:tc>
          <w:tcPr>
            <w:tcW w:w="1944" w:type="dxa"/>
            <w:shd w:val="clear" w:color="auto" w:fill="auto"/>
          </w:tcPr>
          <w:p w14:paraId="5401852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Религиозное использование</w:t>
            </w:r>
          </w:p>
        </w:tc>
        <w:tc>
          <w:tcPr>
            <w:tcW w:w="4717" w:type="dxa"/>
            <w:shd w:val="clear" w:color="auto" w:fill="auto"/>
          </w:tcPr>
          <w:p w14:paraId="595E301D"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DE65E6">
                <w:rPr>
                  <w:rFonts w:ascii="Times New Roman" w:eastAsiaTheme="minorHAnsi" w:hAnsi="Times New Roman" w:cs="Times New Roman"/>
                  <w:lang w:eastAsia="en-US"/>
                </w:rPr>
                <w:t>кодами 3.7.1</w:t>
              </w:r>
            </w:hyperlink>
            <w:r w:rsidRPr="00DE65E6">
              <w:rPr>
                <w:rFonts w:ascii="Times New Roman" w:eastAsiaTheme="minorHAnsi" w:hAnsi="Times New Roman" w:cs="Times New Roman"/>
                <w:lang w:eastAsia="en-US"/>
              </w:rPr>
              <w:t xml:space="preserve"> - </w:t>
            </w:r>
            <w:hyperlink w:anchor="Par245" w:tooltip="3.7.2" w:history="1">
              <w:r w:rsidRPr="00DE65E6">
                <w:rPr>
                  <w:rFonts w:ascii="Times New Roman" w:eastAsiaTheme="minorHAnsi" w:hAnsi="Times New Roman" w:cs="Times New Roman"/>
                  <w:lang w:eastAsia="en-US"/>
                </w:rPr>
                <w:t>3.7.2</w:t>
              </w:r>
            </w:hyperlink>
          </w:p>
        </w:tc>
        <w:tc>
          <w:tcPr>
            <w:tcW w:w="7515" w:type="dxa"/>
            <w:gridSpan w:val="5"/>
            <w:shd w:val="clear" w:color="auto" w:fill="auto"/>
          </w:tcPr>
          <w:p w14:paraId="0D68A78C"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rPr>
              <w:t>не устанавливаются</w:t>
            </w:r>
          </w:p>
        </w:tc>
      </w:tr>
      <w:tr w:rsidR="00FC4B07" w:rsidRPr="00DE65E6" w14:paraId="45E1AADD" w14:textId="77777777" w:rsidTr="002859A2">
        <w:trPr>
          <w:trHeight w:val="318"/>
        </w:trPr>
        <w:tc>
          <w:tcPr>
            <w:tcW w:w="856" w:type="dxa"/>
            <w:shd w:val="clear" w:color="auto" w:fill="auto"/>
          </w:tcPr>
          <w:p w14:paraId="5B7774B4"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3.8</w:t>
            </w:r>
          </w:p>
        </w:tc>
        <w:tc>
          <w:tcPr>
            <w:tcW w:w="1944" w:type="dxa"/>
            <w:shd w:val="clear" w:color="auto" w:fill="auto"/>
          </w:tcPr>
          <w:p w14:paraId="10C50579"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управление</w:t>
            </w:r>
          </w:p>
        </w:tc>
        <w:tc>
          <w:tcPr>
            <w:tcW w:w="4717" w:type="dxa"/>
            <w:shd w:val="clear" w:color="auto" w:fill="auto"/>
          </w:tcPr>
          <w:p w14:paraId="716FA289"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DE65E6">
                <w:rPr>
                  <w:rFonts w:ascii="Times New Roman" w:eastAsiaTheme="minorHAnsi" w:hAnsi="Times New Roman" w:cs="Times New Roman"/>
                  <w:lang w:eastAsia="en-US"/>
                </w:rPr>
                <w:t>кодами 3.8.1</w:t>
              </w:r>
            </w:hyperlink>
            <w:r w:rsidRPr="00DE65E6">
              <w:rPr>
                <w:rFonts w:ascii="Times New Roman" w:eastAsiaTheme="minorHAnsi" w:hAnsi="Times New Roman" w:cs="Times New Roman"/>
                <w:lang w:eastAsia="en-US"/>
              </w:rPr>
              <w:t xml:space="preserve"> - </w:t>
            </w:r>
            <w:hyperlink w:anchor="Par254" w:tooltip="3.8.2" w:history="1">
              <w:r w:rsidRPr="00DE65E6">
                <w:rPr>
                  <w:rFonts w:ascii="Times New Roman" w:eastAsiaTheme="minorHAnsi" w:hAnsi="Times New Roman" w:cs="Times New Roman"/>
                  <w:lang w:eastAsia="en-US"/>
                </w:rPr>
                <w:t>3.8.2</w:t>
              </w:r>
            </w:hyperlink>
          </w:p>
        </w:tc>
        <w:tc>
          <w:tcPr>
            <w:tcW w:w="7515" w:type="dxa"/>
            <w:gridSpan w:val="5"/>
            <w:shd w:val="clear" w:color="auto" w:fill="auto"/>
          </w:tcPr>
          <w:p w14:paraId="62BB48B8"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rPr>
              <w:t>не устанавливаются</w:t>
            </w:r>
          </w:p>
        </w:tc>
      </w:tr>
      <w:tr w:rsidR="00FC4B07" w:rsidRPr="00DE65E6" w14:paraId="2F19BA72" w14:textId="77777777" w:rsidTr="002859A2">
        <w:trPr>
          <w:trHeight w:val="455"/>
        </w:trPr>
        <w:tc>
          <w:tcPr>
            <w:tcW w:w="856" w:type="dxa"/>
            <w:vMerge w:val="restart"/>
            <w:shd w:val="clear" w:color="auto" w:fill="auto"/>
          </w:tcPr>
          <w:p w14:paraId="7D64A8F6"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3.10.1</w:t>
            </w:r>
          </w:p>
        </w:tc>
        <w:tc>
          <w:tcPr>
            <w:tcW w:w="1944" w:type="dxa"/>
            <w:vMerge w:val="restart"/>
            <w:shd w:val="clear" w:color="auto" w:fill="auto"/>
          </w:tcPr>
          <w:p w14:paraId="19B2ECEA"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Амбулаторное ветеринарное обслуживание</w:t>
            </w:r>
          </w:p>
        </w:tc>
        <w:tc>
          <w:tcPr>
            <w:tcW w:w="4717" w:type="dxa"/>
            <w:vMerge w:val="restart"/>
            <w:shd w:val="clear" w:color="auto" w:fill="auto"/>
          </w:tcPr>
          <w:p w14:paraId="0037971E"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3" w:type="dxa"/>
            <w:gridSpan w:val="2"/>
            <w:shd w:val="clear" w:color="auto" w:fill="auto"/>
          </w:tcPr>
          <w:p w14:paraId="6FACFFA9" w14:textId="77777777" w:rsidR="00FC4B07" w:rsidRPr="00DE65E6" w:rsidRDefault="00FC4B07" w:rsidP="00E8049F">
            <w:pPr>
              <w:spacing w:line="240" w:lineRule="auto"/>
              <w:rPr>
                <w:rFonts w:ascii="Times New Roman" w:hAnsi="Times New Roman" w:cs="Times New Roman"/>
              </w:rPr>
            </w:pPr>
            <w:r w:rsidRPr="00DE65E6">
              <w:rPr>
                <w:rFonts w:ascii="Times New Roman" w:hAnsi="Times New Roman" w:cs="Times New Roman"/>
              </w:rPr>
              <w:t>2.7.1</w:t>
            </w:r>
          </w:p>
        </w:tc>
        <w:tc>
          <w:tcPr>
            <w:tcW w:w="1984" w:type="dxa"/>
            <w:gridSpan w:val="2"/>
            <w:shd w:val="clear" w:color="auto" w:fill="auto"/>
          </w:tcPr>
          <w:p w14:paraId="5AD8E537"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4DDE49B8"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78" w:type="dxa"/>
            <w:shd w:val="clear" w:color="auto" w:fill="auto"/>
          </w:tcPr>
          <w:p w14:paraId="63BEF068" w14:textId="77777777" w:rsidR="00FC4B07" w:rsidRPr="00DE65E6" w:rsidRDefault="00FC4B07"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DE65E6">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8" w:history="1">
              <w:r w:rsidRPr="00DE65E6">
                <w:rPr>
                  <w:rFonts w:ascii="Times New Roman" w:hAnsi="Times New Roman" w:cs="Times New Roman"/>
                </w:rPr>
                <w:t>кодами 2.7.2, 4.9</w:t>
              </w:r>
            </w:hyperlink>
          </w:p>
        </w:tc>
      </w:tr>
      <w:tr w:rsidR="00FC4B07" w:rsidRPr="00DE65E6" w14:paraId="5DB828EB" w14:textId="77777777" w:rsidTr="002859A2">
        <w:trPr>
          <w:trHeight w:val="455"/>
        </w:trPr>
        <w:tc>
          <w:tcPr>
            <w:tcW w:w="856" w:type="dxa"/>
            <w:vMerge/>
            <w:shd w:val="clear" w:color="auto" w:fill="auto"/>
          </w:tcPr>
          <w:p w14:paraId="09127A23"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24E45893"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726BA4B"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3C5C69B" w14:textId="77777777" w:rsidR="00FC4B07" w:rsidRPr="00DE65E6" w:rsidRDefault="00FC4B07" w:rsidP="00E8049F">
            <w:pPr>
              <w:spacing w:line="240" w:lineRule="auto"/>
              <w:rPr>
                <w:rFonts w:ascii="Times New Roman" w:hAnsi="Times New Roman" w:cs="Times New Roman"/>
              </w:rPr>
            </w:pPr>
            <w:r w:rsidRPr="00DE65E6">
              <w:rPr>
                <w:rFonts w:ascii="Times New Roman" w:hAnsi="Times New Roman" w:cs="Times New Roman"/>
              </w:rPr>
              <w:t>3.1.1</w:t>
            </w:r>
          </w:p>
        </w:tc>
        <w:tc>
          <w:tcPr>
            <w:tcW w:w="1984" w:type="dxa"/>
            <w:gridSpan w:val="2"/>
            <w:shd w:val="clear" w:color="auto" w:fill="auto"/>
          </w:tcPr>
          <w:p w14:paraId="65610FB5"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Предоставление коммунальных услуг</w:t>
            </w:r>
          </w:p>
        </w:tc>
        <w:tc>
          <w:tcPr>
            <w:tcW w:w="4678" w:type="dxa"/>
            <w:shd w:val="clear" w:color="auto" w:fill="auto"/>
          </w:tcPr>
          <w:p w14:paraId="57A48611"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C4B07" w:rsidRPr="00DE65E6" w14:paraId="4C4C8348" w14:textId="77777777" w:rsidTr="002859A2">
        <w:trPr>
          <w:trHeight w:val="455"/>
        </w:trPr>
        <w:tc>
          <w:tcPr>
            <w:tcW w:w="856" w:type="dxa"/>
            <w:vMerge/>
            <w:shd w:val="clear" w:color="auto" w:fill="auto"/>
          </w:tcPr>
          <w:p w14:paraId="7D06AB0A"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03DC9F83"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1E02840"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4F74F9EA" w14:textId="77777777" w:rsidR="00FC4B07" w:rsidRPr="00DE65E6" w:rsidRDefault="00FC4B07" w:rsidP="00E8049F">
            <w:pPr>
              <w:spacing w:line="240" w:lineRule="auto"/>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55A4579B"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Благоустройство территории</w:t>
            </w:r>
          </w:p>
        </w:tc>
        <w:tc>
          <w:tcPr>
            <w:tcW w:w="4678" w:type="dxa"/>
            <w:shd w:val="clear" w:color="auto" w:fill="auto"/>
          </w:tcPr>
          <w:p w14:paraId="1CC1A7BB"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25641143" w14:textId="77777777" w:rsidTr="0086243B">
        <w:trPr>
          <w:trHeight w:val="372"/>
        </w:trPr>
        <w:tc>
          <w:tcPr>
            <w:tcW w:w="856" w:type="dxa"/>
            <w:vMerge w:val="restart"/>
            <w:shd w:val="clear" w:color="auto" w:fill="auto"/>
          </w:tcPr>
          <w:p w14:paraId="2E552C89"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lastRenderedPageBreak/>
              <w:t>4.8</w:t>
            </w:r>
          </w:p>
        </w:tc>
        <w:tc>
          <w:tcPr>
            <w:tcW w:w="1944" w:type="dxa"/>
            <w:vMerge w:val="restart"/>
            <w:shd w:val="clear" w:color="auto" w:fill="auto"/>
          </w:tcPr>
          <w:p w14:paraId="149A5345" w14:textId="77777777" w:rsidR="00FC4B07" w:rsidRPr="00DE65E6" w:rsidRDefault="00FC4B07"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Развлечение</w:t>
            </w:r>
          </w:p>
        </w:tc>
        <w:tc>
          <w:tcPr>
            <w:tcW w:w="4717" w:type="dxa"/>
            <w:vMerge w:val="restart"/>
            <w:shd w:val="clear" w:color="auto" w:fill="auto"/>
          </w:tcPr>
          <w:p w14:paraId="7F794D30" w14:textId="77777777" w:rsidR="00FC4B07" w:rsidRPr="00DE65E6" w:rsidRDefault="00FC4B07"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ar308" w:tooltip="4.8.1" w:history="1">
              <w:r w:rsidRPr="00DE65E6">
                <w:rPr>
                  <w:rFonts w:ascii="Times New Roman" w:eastAsiaTheme="minorHAnsi" w:hAnsi="Times New Roman" w:cs="Times New Roman"/>
                  <w:lang w:eastAsia="en-US"/>
                </w:rPr>
                <w:t>кодами 4.8.1</w:t>
              </w:r>
            </w:hyperlink>
            <w:r w:rsidRPr="00DE65E6">
              <w:rPr>
                <w:rFonts w:ascii="Times New Roman" w:eastAsiaTheme="minorHAnsi" w:hAnsi="Times New Roman" w:cs="Times New Roman"/>
                <w:lang w:eastAsia="en-US"/>
              </w:rPr>
              <w:t xml:space="preserve"> - </w:t>
            </w:r>
            <w:hyperlink w:anchor="Par314" w:tooltip="4.8.3" w:history="1">
              <w:r w:rsidRPr="00DE65E6">
                <w:rPr>
                  <w:rFonts w:ascii="Times New Roman" w:eastAsiaTheme="minorHAnsi" w:hAnsi="Times New Roman" w:cs="Times New Roman"/>
                  <w:lang w:eastAsia="en-US"/>
                </w:rPr>
                <w:t>4.8.3</w:t>
              </w:r>
            </w:hyperlink>
          </w:p>
        </w:tc>
        <w:tc>
          <w:tcPr>
            <w:tcW w:w="853" w:type="dxa"/>
            <w:gridSpan w:val="2"/>
            <w:shd w:val="clear" w:color="auto" w:fill="auto"/>
          </w:tcPr>
          <w:p w14:paraId="6B932372" w14:textId="77777777" w:rsidR="00FC4B07" w:rsidRPr="00DE65E6" w:rsidRDefault="00FC4B07" w:rsidP="00DC167F">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gridSpan w:val="2"/>
            <w:shd w:val="clear" w:color="auto" w:fill="auto"/>
          </w:tcPr>
          <w:p w14:paraId="06C3B3BE"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1CD34615" w14:textId="77777777" w:rsidR="00FC4B07" w:rsidRPr="00DE65E6" w:rsidRDefault="00FC4B07" w:rsidP="00DC167F">
            <w:pPr>
              <w:autoSpaceDE w:val="0"/>
              <w:autoSpaceDN w:val="0"/>
              <w:adjustRightInd w:val="0"/>
              <w:spacing w:after="0" w:line="240" w:lineRule="auto"/>
              <w:jc w:val="both"/>
              <w:rPr>
                <w:rFonts w:ascii="Times New Roman" w:hAnsi="Times New Roman" w:cs="Times New Roman"/>
              </w:rPr>
            </w:pPr>
          </w:p>
        </w:tc>
        <w:tc>
          <w:tcPr>
            <w:tcW w:w="4678" w:type="dxa"/>
            <w:shd w:val="clear" w:color="auto" w:fill="auto"/>
          </w:tcPr>
          <w:p w14:paraId="70346719" w14:textId="77777777" w:rsidR="00FC4B07" w:rsidRPr="00DE65E6" w:rsidRDefault="00FC4B07"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9" w:history="1">
              <w:r w:rsidRPr="00DE65E6">
                <w:rPr>
                  <w:rFonts w:ascii="Times New Roman" w:hAnsi="Times New Roman" w:cs="Times New Roman"/>
                </w:rPr>
                <w:t>кодами 2.7.2, 4.9</w:t>
              </w:r>
            </w:hyperlink>
          </w:p>
        </w:tc>
      </w:tr>
      <w:tr w:rsidR="00FC4B07" w:rsidRPr="00DE65E6" w14:paraId="3655503C" w14:textId="77777777" w:rsidTr="0086243B">
        <w:trPr>
          <w:trHeight w:val="480"/>
        </w:trPr>
        <w:tc>
          <w:tcPr>
            <w:tcW w:w="856" w:type="dxa"/>
            <w:vMerge/>
            <w:shd w:val="clear" w:color="auto" w:fill="auto"/>
          </w:tcPr>
          <w:p w14:paraId="0AF6EF77"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3E4D5D94"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90BDD31"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17318642" w14:textId="77777777" w:rsidR="00FC4B07" w:rsidRPr="00DE65E6" w:rsidRDefault="00FC4B07" w:rsidP="00E8049F">
            <w:pPr>
              <w:spacing w:line="240" w:lineRule="auto"/>
              <w:rPr>
                <w:rFonts w:ascii="Times New Roman" w:hAnsi="Times New Roman" w:cs="Times New Roman"/>
              </w:rPr>
            </w:pPr>
            <w:r w:rsidRPr="00DE65E6">
              <w:rPr>
                <w:rFonts w:ascii="Times New Roman" w:hAnsi="Times New Roman" w:cs="Times New Roman"/>
              </w:rPr>
              <w:t>3.1.1</w:t>
            </w:r>
          </w:p>
        </w:tc>
        <w:tc>
          <w:tcPr>
            <w:tcW w:w="1984" w:type="dxa"/>
            <w:gridSpan w:val="2"/>
            <w:shd w:val="clear" w:color="auto" w:fill="auto"/>
          </w:tcPr>
          <w:p w14:paraId="61F84334"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Предоставление коммунальных услуг</w:t>
            </w:r>
          </w:p>
        </w:tc>
        <w:tc>
          <w:tcPr>
            <w:tcW w:w="4678" w:type="dxa"/>
            <w:shd w:val="clear" w:color="auto" w:fill="auto"/>
          </w:tcPr>
          <w:p w14:paraId="0C3708B2"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C4B07" w:rsidRPr="00DE65E6" w14:paraId="36AB5BF1" w14:textId="77777777" w:rsidTr="0086243B">
        <w:trPr>
          <w:trHeight w:val="462"/>
        </w:trPr>
        <w:tc>
          <w:tcPr>
            <w:tcW w:w="856" w:type="dxa"/>
            <w:vMerge/>
            <w:shd w:val="clear" w:color="auto" w:fill="auto"/>
          </w:tcPr>
          <w:p w14:paraId="01F3D0C9"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019D7156"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0119A35"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0E55A2F1" w14:textId="77777777" w:rsidR="00FC4B07" w:rsidRPr="00DE65E6" w:rsidRDefault="00FC4B07" w:rsidP="00E8049F">
            <w:pPr>
              <w:spacing w:line="240" w:lineRule="auto"/>
              <w:rPr>
                <w:rFonts w:ascii="Times New Roman" w:hAnsi="Times New Roman" w:cs="Times New Roman"/>
              </w:rPr>
            </w:pPr>
            <w:r w:rsidRPr="00DE65E6">
              <w:rPr>
                <w:rFonts w:ascii="Times New Roman" w:hAnsi="Times New Roman" w:cs="Times New Roman"/>
              </w:rPr>
              <w:t>8.3</w:t>
            </w:r>
          </w:p>
        </w:tc>
        <w:tc>
          <w:tcPr>
            <w:tcW w:w="1984" w:type="dxa"/>
            <w:gridSpan w:val="2"/>
            <w:shd w:val="clear" w:color="auto" w:fill="auto"/>
          </w:tcPr>
          <w:p w14:paraId="0658A70A"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120CEC1B"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4CA79B2"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DE65E6">
              <w:rPr>
                <w:rFonts w:ascii="Times New Roman" w:hAnsi="Times New Roman" w:cs="Times New Roman"/>
              </w:rPr>
              <w:lastRenderedPageBreak/>
              <w:t>производственных зданий</w:t>
            </w:r>
          </w:p>
        </w:tc>
      </w:tr>
      <w:tr w:rsidR="00FC4B07" w:rsidRPr="00DE65E6" w14:paraId="192F42BB" w14:textId="77777777" w:rsidTr="0086243B">
        <w:trPr>
          <w:trHeight w:val="213"/>
        </w:trPr>
        <w:tc>
          <w:tcPr>
            <w:tcW w:w="856" w:type="dxa"/>
            <w:vMerge/>
            <w:shd w:val="clear" w:color="auto" w:fill="auto"/>
          </w:tcPr>
          <w:p w14:paraId="66F2F403"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118803BD"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A042BAC"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7D0C404B" w14:textId="77777777" w:rsidR="00FC4B07" w:rsidRPr="00DE65E6" w:rsidRDefault="00FC4B07" w:rsidP="00E8049F">
            <w:pPr>
              <w:spacing w:line="240" w:lineRule="auto"/>
              <w:rPr>
                <w:rFonts w:ascii="Times New Roman" w:hAnsi="Times New Roman" w:cs="Times New Roman"/>
              </w:rPr>
            </w:pPr>
            <w:r w:rsidRPr="00DE65E6">
              <w:rPr>
                <w:rFonts w:ascii="Times New Roman" w:hAnsi="Times New Roman" w:cs="Times New Roman"/>
              </w:rPr>
              <w:t>4.5</w:t>
            </w:r>
          </w:p>
        </w:tc>
        <w:tc>
          <w:tcPr>
            <w:tcW w:w="1984" w:type="dxa"/>
            <w:gridSpan w:val="2"/>
            <w:shd w:val="clear" w:color="auto" w:fill="auto"/>
          </w:tcPr>
          <w:p w14:paraId="5A0B8324"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Банковская и страховая деятельность</w:t>
            </w:r>
          </w:p>
        </w:tc>
        <w:tc>
          <w:tcPr>
            <w:tcW w:w="4678" w:type="dxa"/>
            <w:shd w:val="clear" w:color="auto" w:fill="auto"/>
          </w:tcPr>
          <w:p w14:paraId="06B2ECB3"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FC4B07" w:rsidRPr="00DE65E6" w14:paraId="4E5787B3" w14:textId="77777777" w:rsidTr="002859A2">
        <w:trPr>
          <w:trHeight w:val="222"/>
        </w:trPr>
        <w:tc>
          <w:tcPr>
            <w:tcW w:w="856" w:type="dxa"/>
            <w:vMerge/>
            <w:shd w:val="clear" w:color="auto" w:fill="auto"/>
          </w:tcPr>
          <w:p w14:paraId="451FC026"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6E1B3ED4"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264640BB"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702E0732" w14:textId="77777777" w:rsidR="00FC4B07" w:rsidRPr="00DE65E6" w:rsidRDefault="00FC4B07" w:rsidP="00E8049F">
            <w:pPr>
              <w:spacing w:line="240" w:lineRule="auto"/>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30D6EB06"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Благоустройство территории</w:t>
            </w:r>
          </w:p>
        </w:tc>
        <w:tc>
          <w:tcPr>
            <w:tcW w:w="4678" w:type="dxa"/>
            <w:shd w:val="clear" w:color="auto" w:fill="auto"/>
          </w:tcPr>
          <w:p w14:paraId="40030159"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080625DC" w14:textId="77777777" w:rsidTr="002859A2">
        <w:trPr>
          <w:trHeight w:val="455"/>
        </w:trPr>
        <w:tc>
          <w:tcPr>
            <w:tcW w:w="856" w:type="dxa"/>
            <w:vMerge w:val="restart"/>
            <w:shd w:val="clear" w:color="auto" w:fill="auto"/>
          </w:tcPr>
          <w:p w14:paraId="0EFDCC1A"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4.9.1.3</w:t>
            </w:r>
          </w:p>
        </w:tc>
        <w:tc>
          <w:tcPr>
            <w:tcW w:w="1944" w:type="dxa"/>
            <w:vMerge w:val="restart"/>
            <w:shd w:val="clear" w:color="auto" w:fill="auto"/>
          </w:tcPr>
          <w:p w14:paraId="398BAE67"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Автомобильные мойки</w:t>
            </w:r>
          </w:p>
        </w:tc>
        <w:tc>
          <w:tcPr>
            <w:tcW w:w="4717" w:type="dxa"/>
            <w:vMerge w:val="restart"/>
            <w:shd w:val="clear" w:color="auto" w:fill="auto"/>
          </w:tcPr>
          <w:p w14:paraId="3EAE7EA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p w14:paraId="473DD9AF"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2AD4E292" w14:textId="77777777" w:rsidR="00FC4B07" w:rsidRPr="00DE65E6" w:rsidRDefault="00FC4B07" w:rsidP="00E8049F">
            <w:pPr>
              <w:spacing w:line="240" w:lineRule="auto"/>
              <w:rPr>
                <w:rFonts w:ascii="Times New Roman" w:hAnsi="Times New Roman" w:cs="Times New Roman"/>
              </w:rPr>
            </w:pPr>
            <w:r w:rsidRPr="00DE65E6">
              <w:rPr>
                <w:rFonts w:ascii="Times New Roman" w:hAnsi="Times New Roman" w:cs="Times New Roman"/>
              </w:rPr>
              <w:t>3.1.1</w:t>
            </w:r>
          </w:p>
        </w:tc>
        <w:tc>
          <w:tcPr>
            <w:tcW w:w="1984" w:type="dxa"/>
            <w:gridSpan w:val="2"/>
            <w:shd w:val="clear" w:color="auto" w:fill="auto"/>
          </w:tcPr>
          <w:p w14:paraId="4404C644"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Предоставление коммунальных услуг </w:t>
            </w:r>
          </w:p>
        </w:tc>
        <w:tc>
          <w:tcPr>
            <w:tcW w:w="4678" w:type="dxa"/>
            <w:shd w:val="clear" w:color="auto" w:fill="auto"/>
          </w:tcPr>
          <w:p w14:paraId="063706A2"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FC4B07" w:rsidRPr="00DE65E6" w14:paraId="59DE1DD5" w14:textId="77777777" w:rsidTr="002859A2">
        <w:trPr>
          <w:trHeight w:val="136"/>
        </w:trPr>
        <w:tc>
          <w:tcPr>
            <w:tcW w:w="856" w:type="dxa"/>
            <w:vMerge/>
            <w:shd w:val="clear" w:color="auto" w:fill="auto"/>
          </w:tcPr>
          <w:p w14:paraId="6EE71474"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32089470"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E334E8E"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61594419"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gridSpan w:val="2"/>
            <w:shd w:val="clear" w:color="auto" w:fill="auto"/>
          </w:tcPr>
          <w:p w14:paraId="38965ADC"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678" w:type="dxa"/>
            <w:shd w:val="clear" w:color="auto" w:fill="auto"/>
          </w:tcPr>
          <w:p w14:paraId="7B287359"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2119547E" w14:textId="77777777" w:rsidTr="003E7ED5">
        <w:tc>
          <w:tcPr>
            <w:tcW w:w="856" w:type="dxa"/>
            <w:vMerge w:val="restart"/>
            <w:shd w:val="clear" w:color="auto" w:fill="auto"/>
          </w:tcPr>
          <w:p w14:paraId="392B6200"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4.9.1.4</w:t>
            </w:r>
          </w:p>
        </w:tc>
        <w:tc>
          <w:tcPr>
            <w:tcW w:w="1944" w:type="dxa"/>
            <w:vMerge w:val="restart"/>
            <w:shd w:val="clear" w:color="auto" w:fill="auto"/>
          </w:tcPr>
          <w:p w14:paraId="505B69DF"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Ремонт автомобилей</w:t>
            </w:r>
          </w:p>
        </w:tc>
        <w:tc>
          <w:tcPr>
            <w:tcW w:w="4717" w:type="dxa"/>
            <w:vMerge w:val="restart"/>
            <w:shd w:val="clear" w:color="auto" w:fill="auto"/>
          </w:tcPr>
          <w:p w14:paraId="5DF981FA"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3" w:type="dxa"/>
            <w:gridSpan w:val="2"/>
            <w:shd w:val="clear" w:color="auto" w:fill="auto"/>
          </w:tcPr>
          <w:p w14:paraId="47FC3839" w14:textId="77777777" w:rsidR="00FC4B07" w:rsidRPr="00DE65E6" w:rsidRDefault="00FC4B07" w:rsidP="00E8049F">
            <w:pPr>
              <w:spacing w:line="240" w:lineRule="auto"/>
              <w:rPr>
                <w:rFonts w:ascii="Times New Roman" w:hAnsi="Times New Roman" w:cs="Times New Roman"/>
              </w:rPr>
            </w:pPr>
            <w:r w:rsidRPr="00DE65E6">
              <w:rPr>
                <w:rFonts w:ascii="Times New Roman" w:hAnsi="Times New Roman" w:cs="Times New Roman"/>
              </w:rPr>
              <w:t>3.1.1</w:t>
            </w:r>
          </w:p>
        </w:tc>
        <w:tc>
          <w:tcPr>
            <w:tcW w:w="1984" w:type="dxa"/>
            <w:gridSpan w:val="2"/>
            <w:shd w:val="clear" w:color="auto" w:fill="auto"/>
          </w:tcPr>
          <w:p w14:paraId="3205CBD5"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Предоставление коммунальных услуг </w:t>
            </w:r>
          </w:p>
        </w:tc>
        <w:tc>
          <w:tcPr>
            <w:tcW w:w="4678" w:type="dxa"/>
            <w:shd w:val="clear" w:color="auto" w:fill="auto"/>
          </w:tcPr>
          <w:p w14:paraId="23697E27"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FC4B07" w:rsidRPr="00DE65E6" w14:paraId="45097605" w14:textId="77777777" w:rsidTr="003E7ED5">
        <w:tc>
          <w:tcPr>
            <w:tcW w:w="856" w:type="dxa"/>
            <w:vMerge/>
            <w:shd w:val="clear" w:color="auto" w:fill="auto"/>
          </w:tcPr>
          <w:p w14:paraId="63CB33B2"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058B3046"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7C7A387"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0D9516D"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gridSpan w:val="2"/>
            <w:shd w:val="clear" w:color="auto" w:fill="auto"/>
          </w:tcPr>
          <w:p w14:paraId="3C15A534"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678" w:type="dxa"/>
            <w:shd w:val="clear" w:color="auto" w:fill="auto"/>
          </w:tcPr>
          <w:p w14:paraId="256F973B"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DE65E6">
              <w:rPr>
                <w:rFonts w:ascii="Times New Roman" w:eastAsiaTheme="minorHAnsi" w:hAnsi="Times New Roman" w:cs="Times New Roman"/>
                <w:lang w:eastAsia="en-US"/>
              </w:rPr>
              <w:lastRenderedPageBreak/>
              <w:t>информационных щитов и указателей, применяемых как составные части благоустройства территории, общественных туалетов</w:t>
            </w:r>
          </w:p>
        </w:tc>
      </w:tr>
      <w:tr w:rsidR="00FC4B07" w:rsidRPr="00DE65E6" w14:paraId="61F6727E" w14:textId="77777777" w:rsidTr="002859A2">
        <w:trPr>
          <w:trHeight w:val="1212"/>
        </w:trPr>
        <w:tc>
          <w:tcPr>
            <w:tcW w:w="856" w:type="dxa"/>
            <w:vMerge w:val="restart"/>
            <w:shd w:val="clear" w:color="auto" w:fill="auto"/>
          </w:tcPr>
          <w:p w14:paraId="17017184"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lastRenderedPageBreak/>
              <w:t>4.10</w:t>
            </w:r>
          </w:p>
        </w:tc>
        <w:tc>
          <w:tcPr>
            <w:tcW w:w="1944" w:type="dxa"/>
            <w:vMerge w:val="restart"/>
            <w:shd w:val="clear" w:color="auto" w:fill="auto"/>
          </w:tcPr>
          <w:p w14:paraId="2D6C844F"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Выставочно-ярмарочная деятельность</w:t>
            </w:r>
          </w:p>
        </w:tc>
        <w:tc>
          <w:tcPr>
            <w:tcW w:w="4717" w:type="dxa"/>
            <w:vMerge w:val="restart"/>
            <w:shd w:val="clear" w:color="auto" w:fill="auto"/>
          </w:tcPr>
          <w:p w14:paraId="371C9CBF"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p w14:paraId="5FB62141"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69269A98"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2.7.1</w:t>
            </w:r>
          </w:p>
        </w:tc>
        <w:tc>
          <w:tcPr>
            <w:tcW w:w="1984" w:type="dxa"/>
            <w:gridSpan w:val="2"/>
            <w:shd w:val="clear" w:color="auto" w:fill="auto"/>
          </w:tcPr>
          <w:p w14:paraId="0905AD36"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678" w:type="dxa"/>
            <w:shd w:val="clear" w:color="auto" w:fill="auto"/>
          </w:tcPr>
          <w:p w14:paraId="39D2AAFD" w14:textId="77777777" w:rsidR="00FC4B07" w:rsidRPr="00DE65E6" w:rsidRDefault="00FC4B07"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0" w:history="1">
              <w:r w:rsidRPr="00DE65E6">
                <w:rPr>
                  <w:rFonts w:ascii="Times New Roman" w:hAnsi="Times New Roman" w:cs="Times New Roman"/>
                </w:rPr>
                <w:t>кодами 2.7.2, 4.9</w:t>
              </w:r>
            </w:hyperlink>
          </w:p>
        </w:tc>
      </w:tr>
      <w:tr w:rsidR="00FC4B07" w:rsidRPr="00DE65E6" w14:paraId="3BB2CCEB" w14:textId="77777777" w:rsidTr="003E7ED5">
        <w:trPr>
          <w:trHeight w:val="20"/>
        </w:trPr>
        <w:tc>
          <w:tcPr>
            <w:tcW w:w="856" w:type="dxa"/>
            <w:vMerge/>
            <w:shd w:val="clear" w:color="auto" w:fill="auto"/>
          </w:tcPr>
          <w:p w14:paraId="469329A9"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16B202BA"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61F543D"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3AEF8A9E"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3.1.1</w:t>
            </w:r>
          </w:p>
        </w:tc>
        <w:tc>
          <w:tcPr>
            <w:tcW w:w="1984" w:type="dxa"/>
            <w:gridSpan w:val="2"/>
            <w:shd w:val="clear" w:color="auto" w:fill="auto"/>
          </w:tcPr>
          <w:p w14:paraId="12A59CCD"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678" w:type="dxa"/>
            <w:shd w:val="clear" w:color="auto" w:fill="auto"/>
          </w:tcPr>
          <w:p w14:paraId="767D304C"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C4B07" w:rsidRPr="00DE65E6" w14:paraId="286B58B3" w14:textId="77777777" w:rsidTr="003E7ED5">
        <w:trPr>
          <w:trHeight w:val="20"/>
        </w:trPr>
        <w:tc>
          <w:tcPr>
            <w:tcW w:w="856" w:type="dxa"/>
            <w:vMerge/>
            <w:shd w:val="clear" w:color="auto" w:fill="auto"/>
          </w:tcPr>
          <w:p w14:paraId="556C3035"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32823D1E"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496F75E6"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40AD5C4"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4.5</w:t>
            </w:r>
          </w:p>
        </w:tc>
        <w:tc>
          <w:tcPr>
            <w:tcW w:w="1984" w:type="dxa"/>
            <w:gridSpan w:val="2"/>
            <w:shd w:val="clear" w:color="auto" w:fill="auto"/>
          </w:tcPr>
          <w:p w14:paraId="3EB7988B"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Банковская и страховая деятельность</w:t>
            </w:r>
          </w:p>
        </w:tc>
        <w:tc>
          <w:tcPr>
            <w:tcW w:w="4678" w:type="dxa"/>
            <w:shd w:val="clear" w:color="auto" w:fill="auto"/>
          </w:tcPr>
          <w:p w14:paraId="2463EC42"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FC4B07" w:rsidRPr="00DE65E6" w14:paraId="2460BAF2" w14:textId="77777777" w:rsidTr="002859A2">
        <w:trPr>
          <w:trHeight w:val="1041"/>
        </w:trPr>
        <w:tc>
          <w:tcPr>
            <w:tcW w:w="856" w:type="dxa"/>
            <w:vMerge/>
            <w:shd w:val="clear" w:color="auto" w:fill="auto"/>
          </w:tcPr>
          <w:p w14:paraId="393691C3"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7D82AB4C"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8F26B10"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27020062"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4.6</w:t>
            </w:r>
          </w:p>
        </w:tc>
        <w:tc>
          <w:tcPr>
            <w:tcW w:w="1984" w:type="dxa"/>
            <w:gridSpan w:val="2"/>
            <w:shd w:val="clear" w:color="auto" w:fill="auto"/>
          </w:tcPr>
          <w:p w14:paraId="12D57297"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678" w:type="dxa"/>
            <w:shd w:val="clear" w:color="auto" w:fill="auto"/>
          </w:tcPr>
          <w:p w14:paraId="2199CD2B"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FC4B07" w:rsidRPr="00DE65E6" w14:paraId="16B9EBDB" w14:textId="77777777" w:rsidTr="002859A2">
        <w:trPr>
          <w:trHeight w:val="1209"/>
        </w:trPr>
        <w:tc>
          <w:tcPr>
            <w:tcW w:w="856" w:type="dxa"/>
            <w:vMerge/>
            <w:shd w:val="clear" w:color="auto" w:fill="auto"/>
          </w:tcPr>
          <w:p w14:paraId="2DF0A4F7"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03F56369"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7F37827"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255552C"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gridSpan w:val="2"/>
            <w:shd w:val="clear" w:color="auto" w:fill="auto"/>
          </w:tcPr>
          <w:p w14:paraId="2EB14D21"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678" w:type="dxa"/>
            <w:shd w:val="clear" w:color="auto" w:fill="auto"/>
          </w:tcPr>
          <w:p w14:paraId="62E8C427"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1"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272"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FC4B07" w:rsidRPr="00DE65E6" w14:paraId="6AB2CCB5" w14:textId="77777777" w:rsidTr="002859A2">
        <w:trPr>
          <w:trHeight w:val="562"/>
        </w:trPr>
        <w:tc>
          <w:tcPr>
            <w:tcW w:w="856" w:type="dxa"/>
            <w:vMerge/>
            <w:shd w:val="clear" w:color="auto" w:fill="auto"/>
          </w:tcPr>
          <w:p w14:paraId="7599E24F"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2B8BE1EB"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066B98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6FE862FB"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gridSpan w:val="2"/>
            <w:shd w:val="clear" w:color="auto" w:fill="auto"/>
          </w:tcPr>
          <w:p w14:paraId="412A2973"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678" w:type="dxa"/>
            <w:shd w:val="clear" w:color="auto" w:fill="auto"/>
          </w:tcPr>
          <w:p w14:paraId="0984FAC5"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D9510D0"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FC4B07" w:rsidRPr="00DE65E6" w14:paraId="79DC1CC6" w14:textId="77777777" w:rsidTr="002859A2">
        <w:trPr>
          <w:trHeight w:val="1209"/>
        </w:trPr>
        <w:tc>
          <w:tcPr>
            <w:tcW w:w="856" w:type="dxa"/>
            <w:vMerge/>
            <w:shd w:val="clear" w:color="auto" w:fill="auto"/>
          </w:tcPr>
          <w:p w14:paraId="68643117"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66BC2A6D"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5BB48717"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37AF61FC"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gridSpan w:val="2"/>
            <w:shd w:val="clear" w:color="auto" w:fill="auto"/>
          </w:tcPr>
          <w:p w14:paraId="5E4ED836"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678" w:type="dxa"/>
            <w:shd w:val="clear" w:color="auto" w:fill="auto"/>
          </w:tcPr>
          <w:p w14:paraId="11C97D64"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eastAsiaTheme="minorHAnsi" w:hAnsi="Times New Roman" w:cs="Times New Roman"/>
                <w:lang w:eastAsia="en-US"/>
              </w:rPr>
              <w:lastRenderedPageBreak/>
              <w:t>благоустройства территории, общественных туалетов</w:t>
            </w:r>
          </w:p>
        </w:tc>
      </w:tr>
      <w:tr w:rsidR="00FC4B07" w:rsidRPr="00DE65E6" w14:paraId="24DF7AA0" w14:textId="77777777" w:rsidTr="002859A2">
        <w:trPr>
          <w:trHeight w:val="478"/>
        </w:trPr>
        <w:tc>
          <w:tcPr>
            <w:tcW w:w="856" w:type="dxa"/>
            <w:vMerge w:val="restart"/>
            <w:shd w:val="clear" w:color="auto" w:fill="auto"/>
          </w:tcPr>
          <w:p w14:paraId="0C48C1A8"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lastRenderedPageBreak/>
              <w:t>4.3</w:t>
            </w:r>
          </w:p>
        </w:tc>
        <w:tc>
          <w:tcPr>
            <w:tcW w:w="1944" w:type="dxa"/>
            <w:vMerge w:val="restart"/>
            <w:shd w:val="clear" w:color="auto" w:fill="auto"/>
          </w:tcPr>
          <w:p w14:paraId="5E3A08E5"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Рынки</w:t>
            </w:r>
          </w:p>
        </w:tc>
        <w:tc>
          <w:tcPr>
            <w:tcW w:w="4717" w:type="dxa"/>
            <w:vMerge w:val="restart"/>
            <w:shd w:val="clear" w:color="auto" w:fill="auto"/>
          </w:tcPr>
          <w:p w14:paraId="7374223D"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49527153"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3" w:type="dxa"/>
            <w:gridSpan w:val="2"/>
            <w:shd w:val="clear" w:color="auto" w:fill="auto"/>
          </w:tcPr>
          <w:p w14:paraId="7AD25E08"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gridSpan w:val="2"/>
            <w:shd w:val="clear" w:color="auto" w:fill="auto"/>
          </w:tcPr>
          <w:p w14:paraId="736E53C9"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6A914206" w14:textId="77777777" w:rsidR="00FC4B07" w:rsidRPr="00DE65E6" w:rsidRDefault="00FC4B07" w:rsidP="00E8049F">
            <w:pPr>
              <w:spacing w:after="0" w:line="240" w:lineRule="auto"/>
              <w:jc w:val="both"/>
              <w:rPr>
                <w:rFonts w:ascii="Times New Roman" w:hAnsi="Times New Roman" w:cs="Times New Roman"/>
              </w:rPr>
            </w:pPr>
          </w:p>
        </w:tc>
        <w:tc>
          <w:tcPr>
            <w:tcW w:w="4678" w:type="dxa"/>
            <w:shd w:val="clear" w:color="auto" w:fill="auto"/>
          </w:tcPr>
          <w:p w14:paraId="619ED1B2" w14:textId="77777777" w:rsidR="00FC4B07" w:rsidRPr="00DE65E6" w:rsidRDefault="00FC4B07"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3" w:history="1">
              <w:r w:rsidRPr="00DE65E6">
                <w:rPr>
                  <w:rFonts w:ascii="Times New Roman" w:hAnsi="Times New Roman" w:cs="Times New Roman"/>
                </w:rPr>
                <w:t>кодами 2.7.2, 4.9</w:t>
              </w:r>
            </w:hyperlink>
          </w:p>
        </w:tc>
      </w:tr>
      <w:tr w:rsidR="00FC4B07" w:rsidRPr="00DE65E6" w14:paraId="193AA1AF" w14:textId="77777777" w:rsidTr="002859A2">
        <w:trPr>
          <w:trHeight w:val="473"/>
        </w:trPr>
        <w:tc>
          <w:tcPr>
            <w:tcW w:w="856" w:type="dxa"/>
            <w:vMerge/>
            <w:shd w:val="clear" w:color="auto" w:fill="auto"/>
          </w:tcPr>
          <w:p w14:paraId="2C700140"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5FECC5C5"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96C0863"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608A6E11"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3.1.1</w:t>
            </w:r>
          </w:p>
        </w:tc>
        <w:tc>
          <w:tcPr>
            <w:tcW w:w="1984" w:type="dxa"/>
            <w:gridSpan w:val="2"/>
            <w:shd w:val="clear" w:color="auto" w:fill="auto"/>
          </w:tcPr>
          <w:p w14:paraId="39AD738B"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4E366E84"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C4B07" w:rsidRPr="00DE65E6" w14:paraId="155F0160" w14:textId="77777777" w:rsidTr="002859A2">
        <w:trPr>
          <w:trHeight w:val="473"/>
        </w:trPr>
        <w:tc>
          <w:tcPr>
            <w:tcW w:w="856" w:type="dxa"/>
            <w:vMerge/>
            <w:shd w:val="clear" w:color="auto" w:fill="auto"/>
          </w:tcPr>
          <w:p w14:paraId="79598758"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7AAA33D3"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E932567"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1E0ED515"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6.9.1</w:t>
            </w:r>
          </w:p>
        </w:tc>
        <w:tc>
          <w:tcPr>
            <w:tcW w:w="1984" w:type="dxa"/>
            <w:gridSpan w:val="2"/>
            <w:shd w:val="clear" w:color="auto" w:fill="auto"/>
          </w:tcPr>
          <w:p w14:paraId="3A11596D"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Складские площадки </w:t>
            </w:r>
          </w:p>
        </w:tc>
        <w:tc>
          <w:tcPr>
            <w:tcW w:w="4678" w:type="dxa"/>
            <w:shd w:val="clear" w:color="auto" w:fill="auto"/>
          </w:tcPr>
          <w:p w14:paraId="46A0796C"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FC4B07" w:rsidRPr="00DE65E6" w14:paraId="2293D0AF" w14:textId="77777777" w:rsidTr="002859A2">
        <w:trPr>
          <w:trHeight w:val="473"/>
        </w:trPr>
        <w:tc>
          <w:tcPr>
            <w:tcW w:w="856" w:type="dxa"/>
            <w:vMerge/>
            <w:shd w:val="clear" w:color="auto" w:fill="auto"/>
          </w:tcPr>
          <w:p w14:paraId="78C46AE1"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224543FC"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564DD2F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02A34552"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gridSpan w:val="2"/>
            <w:shd w:val="clear" w:color="auto" w:fill="auto"/>
          </w:tcPr>
          <w:p w14:paraId="4CA70A5E"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3F459F1A"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CF588F3"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FC4B07" w:rsidRPr="00DE65E6" w14:paraId="3020F0A6" w14:textId="77777777" w:rsidTr="002859A2">
        <w:trPr>
          <w:trHeight w:val="473"/>
        </w:trPr>
        <w:tc>
          <w:tcPr>
            <w:tcW w:w="856" w:type="dxa"/>
            <w:vMerge/>
            <w:shd w:val="clear" w:color="auto" w:fill="auto"/>
          </w:tcPr>
          <w:p w14:paraId="1BB98D89"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387790F2"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5E005506"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4DCAC176"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4.5</w:t>
            </w:r>
          </w:p>
        </w:tc>
        <w:tc>
          <w:tcPr>
            <w:tcW w:w="1984" w:type="dxa"/>
            <w:gridSpan w:val="2"/>
            <w:shd w:val="clear" w:color="auto" w:fill="auto"/>
          </w:tcPr>
          <w:p w14:paraId="766CB67D"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678" w:type="dxa"/>
            <w:shd w:val="clear" w:color="auto" w:fill="auto"/>
          </w:tcPr>
          <w:p w14:paraId="43A1C575"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FC4B07" w:rsidRPr="00DE65E6" w14:paraId="3428D1C3" w14:textId="77777777" w:rsidTr="002859A2">
        <w:trPr>
          <w:trHeight w:val="473"/>
        </w:trPr>
        <w:tc>
          <w:tcPr>
            <w:tcW w:w="856" w:type="dxa"/>
            <w:vMerge/>
            <w:shd w:val="clear" w:color="auto" w:fill="auto"/>
          </w:tcPr>
          <w:p w14:paraId="7ABCCD4B"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381CB0E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FBB751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1587F822"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1C46DEBC"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65DB967B"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6ABB22F0" w14:textId="77777777" w:rsidTr="00DF6835">
        <w:trPr>
          <w:trHeight w:val="533"/>
        </w:trPr>
        <w:tc>
          <w:tcPr>
            <w:tcW w:w="856" w:type="dxa"/>
            <w:vMerge w:val="restart"/>
            <w:shd w:val="clear" w:color="auto" w:fill="auto"/>
          </w:tcPr>
          <w:p w14:paraId="1D0400F5"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5.1</w:t>
            </w:r>
          </w:p>
        </w:tc>
        <w:tc>
          <w:tcPr>
            <w:tcW w:w="1944" w:type="dxa"/>
            <w:vMerge w:val="restart"/>
            <w:shd w:val="clear" w:color="auto" w:fill="auto"/>
          </w:tcPr>
          <w:p w14:paraId="3DA565AF" w14:textId="77777777" w:rsidR="00FC4B07" w:rsidRPr="00DE65E6" w:rsidRDefault="00FC4B07" w:rsidP="00DC167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Спорт</w:t>
            </w:r>
          </w:p>
        </w:tc>
        <w:tc>
          <w:tcPr>
            <w:tcW w:w="4717" w:type="dxa"/>
            <w:vMerge w:val="restart"/>
            <w:shd w:val="clear" w:color="auto" w:fill="auto"/>
          </w:tcPr>
          <w:p w14:paraId="0D3ACAA3" w14:textId="77777777" w:rsidR="00FC4B07" w:rsidRPr="00DE65E6" w:rsidRDefault="00FC4B07" w:rsidP="00DC167F">
            <w:pPr>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w:t>
            </w:r>
            <w:r w:rsidRPr="00DE65E6">
              <w:rPr>
                <w:rFonts w:ascii="Times New Roman" w:eastAsiaTheme="minorHAnsi" w:hAnsi="Times New Roman" w:cs="Times New Roman"/>
                <w:lang w:eastAsia="en-US"/>
              </w:rPr>
              <w:lastRenderedPageBreak/>
              <w:t xml:space="preserve">использования с </w:t>
            </w:r>
            <w:hyperlink r:id="rId274" w:history="1">
              <w:r w:rsidRPr="00DE65E6">
                <w:rPr>
                  <w:rFonts w:ascii="Times New Roman" w:eastAsiaTheme="minorHAnsi" w:hAnsi="Times New Roman" w:cs="Times New Roman"/>
                  <w:lang w:eastAsia="en-US"/>
                </w:rPr>
                <w:t>кодами 5.1.1</w:t>
              </w:r>
            </w:hyperlink>
            <w:r w:rsidRPr="00DE65E6">
              <w:rPr>
                <w:rFonts w:ascii="Times New Roman" w:eastAsiaTheme="minorHAnsi" w:hAnsi="Times New Roman" w:cs="Times New Roman"/>
                <w:lang w:eastAsia="en-US"/>
              </w:rPr>
              <w:t xml:space="preserve"> - </w:t>
            </w:r>
            <w:hyperlink r:id="rId275" w:history="1">
              <w:r w:rsidRPr="00DE65E6">
                <w:rPr>
                  <w:rFonts w:ascii="Times New Roman" w:eastAsiaTheme="minorHAnsi" w:hAnsi="Times New Roman" w:cs="Times New Roman"/>
                  <w:lang w:eastAsia="en-US"/>
                </w:rPr>
                <w:t>5.1.7</w:t>
              </w:r>
            </w:hyperlink>
          </w:p>
        </w:tc>
        <w:tc>
          <w:tcPr>
            <w:tcW w:w="853" w:type="dxa"/>
            <w:gridSpan w:val="2"/>
            <w:shd w:val="clear" w:color="auto" w:fill="auto"/>
          </w:tcPr>
          <w:p w14:paraId="237C7D73" w14:textId="77777777" w:rsidR="00FC4B07" w:rsidRPr="00DE65E6" w:rsidRDefault="00FC4B07" w:rsidP="00B84604">
            <w:pPr>
              <w:spacing w:after="0" w:line="240" w:lineRule="auto"/>
              <w:jc w:val="both"/>
              <w:rPr>
                <w:rFonts w:ascii="Times New Roman" w:hAnsi="Times New Roman" w:cs="Times New Roman"/>
              </w:rPr>
            </w:pPr>
            <w:r w:rsidRPr="00DE65E6">
              <w:rPr>
                <w:rFonts w:ascii="Times New Roman" w:hAnsi="Times New Roman" w:cs="Times New Roman"/>
              </w:rPr>
              <w:lastRenderedPageBreak/>
              <w:t>4.6</w:t>
            </w:r>
          </w:p>
        </w:tc>
        <w:tc>
          <w:tcPr>
            <w:tcW w:w="1984" w:type="dxa"/>
            <w:gridSpan w:val="2"/>
            <w:shd w:val="clear" w:color="auto" w:fill="auto"/>
          </w:tcPr>
          <w:p w14:paraId="79E55B06" w14:textId="77777777" w:rsidR="00FC4B07" w:rsidRPr="00DE65E6" w:rsidRDefault="00FC4B07" w:rsidP="00B84604">
            <w:pPr>
              <w:spacing w:after="0" w:line="240" w:lineRule="auto"/>
              <w:jc w:val="both"/>
              <w:rPr>
                <w:rFonts w:ascii="Times New Roman" w:hAnsi="Times New Roman" w:cs="Times New Roman"/>
              </w:rPr>
            </w:pPr>
            <w:r w:rsidRPr="00DE65E6">
              <w:rPr>
                <w:rFonts w:ascii="Times New Roman" w:hAnsi="Times New Roman" w:cs="Times New Roman"/>
              </w:rPr>
              <w:t>Общественное питание</w:t>
            </w:r>
          </w:p>
        </w:tc>
        <w:tc>
          <w:tcPr>
            <w:tcW w:w="4678" w:type="dxa"/>
            <w:shd w:val="clear" w:color="auto" w:fill="auto"/>
          </w:tcPr>
          <w:p w14:paraId="6EE1E27F" w14:textId="77777777" w:rsidR="00FC4B07" w:rsidRPr="00DE65E6" w:rsidRDefault="00FC4B07" w:rsidP="00B84604">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FC4B07" w:rsidRPr="00DE65E6" w14:paraId="48F4FF15" w14:textId="77777777" w:rsidTr="00DC167F">
        <w:trPr>
          <w:trHeight w:val="622"/>
        </w:trPr>
        <w:tc>
          <w:tcPr>
            <w:tcW w:w="856" w:type="dxa"/>
            <w:vMerge/>
            <w:shd w:val="clear" w:color="auto" w:fill="auto"/>
          </w:tcPr>
          <w:p w14:paraId="28383452"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0F3BED2F"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0906CAD1"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649F63E1"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gridSpan w:val="2"/>
            <w:shd w:val="clear" w:color="auto" w:fill="auto"/>
          </w:tcPr>
          <w:p w14:paraId="51C7922B"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703F56E2"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7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FC4B07" w:rsidRPr="00DE65E6" w14:paraId="16BAF940" w14:textId="77777777" w:rsidTr="00DC167F">
        <w:trPr>
          <w:trHeight w:val="605"/>
        </w:trPr>
        <w:tc>
          <w:tcPr>
            <w:tcW w:w="856" w:type="dxa"/>
            <w:vMerge/>
            <w:shd w:val="clear" w:color="auto" w:fill="auto"/>
          </w:tcPr>
          <w:p w14:paraId="79EAA084"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391CEAA1"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2561F3F0"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39D802AC"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gridSpan w:val="2"/>
            <w:shd w:val="clear" w:color="auto" w:fill="auto"/>
          </w:tcPr>
          <w:p w14:paraId="2EEB5B13"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1611B289"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FFAE1F3"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FC4B07" w:rsidRPr="00DE65E6" w14:paraId="037DEA39" w14:textId="77777777" w:rsidTr="00DC167F">
        <w:trPr>
          <w:trHeight w:val="764"/>
        </w:trPr>
        <w:tc>
          <w:tcPr>
            <w:tcW w:w="856" w:type="dxa"/>
            <w:vMerge/>
            <w:shd w:val="clear" w:color="auto" w:fill="auto"/>
          </w:tcPr>
          <w:p w14:paraId="1DF8DB27"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6EFC24E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vAlign w:val="center"/>
          </w:tcPr>
          <w:p w14:paraId="5A20CBE5"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373AF485"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6BC37478"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44581DD9"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57D739E6" w14:textId="77777777" w:rsidTr="002859A2">
        <w:trPr>
          <w:trHeight w:val="3289"/>
        </w:trPr>
        <w:tc>
          <w:tcPr>
            <w:tcW w:w="856" w:type="dxa"/>
            <w:vMerge w:val="restart"/>
            <w:shd w:val="clear" w:color="auto" w:fill="auto"/>
          </w:tcPr>
          <w:p w14:paraId="108F3EC3"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lastRenderedPageBreak/>
              <w:t>5.1.2</w:t>
            </w:r>
          </w:p>
        </w:tc>
        <w:tc>
          <w:tcPr>
            <w:tcW w:w="1944" w:type="dxa"/>
            <w:vMerge w:val="restart"/>
            <w:shd w:val="clear" w:color="auto" w:fill="auto"/>
          </w:tcPr>
          <w:p w14:paraId="62677F34"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занятий спортом в помещениях</w:t>
            </w:r>
          </w:p>
        </w:tc>
        <w:tc>
          <w:tcPr>
            <w:tcW w:w="4717" w:type="dxa"/>
            <w:vMerge w:val="restart"/>
            <w:shd w:val="clear" w:color="auto" w:fill="auto"/>
          </w:tcPr>
          <w:p w14:paraId="3787C8DB"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53" w:type="dxa"/>
            <w:gridSpan w:val="2"/>
            <w:shd w:val="clear" w:color="auto" w:fill="auto"/>
          </w:tcPr>
          <w:p w14:paraId="6F3140AA"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3.1.1</w:t>
            </w:r>
          </w:p>
        </w:tc>
        <w:tc>
          <w:tcPr>
            <w:tcW w:w="1984" w:type="dxa"/>
            <w:gridSpan w:val="2"/>
            <w:shd w:val="clear" w:color="auto" w:fill="auto"/>
          </w:tcPr>
          <w:p w14:paraId="4F8AA20F"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1477ED4C"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C4B07" w:rsidRPr="00DE65E6" w14:paraId="70764601" w14:textId="77777777" w:rsidTr="002859A2">
        <w:trPr>
          <w:trHeight w:val="473"/>
        </w:trPr>
        <w:tc>
          <w:tcPr>
            <w:tcW w:w="856" w:type="dxa"/>
            <w:vMerge/>
            <w:shd w:val="clear" w:color="auto" w:fill="auto"/>
          </w:tcPr>
          <w:p w14:paraId="76D51CB8"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68BBBBD2"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5216699"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6D699FFF"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4.6</w:t>
            </w:r>
          </w:p>
        </w:tc>
        <w:tc>
          <w:tcPr>
            <w:tcW w:w="1984" w:type="dxa"/>
            <w:gridSpan w:val="2"/>
            <w:shd w:val="clear" w:color="auto" w:fill="auto"/>
          </w:tcPr>
          <w:p w14:paraId="082BDE1F"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Общественное питание</w:t>
            </w:r>
          </w:p>
        </w:tc>
        <w:tc>
          <w:tcPr>
            <w:tcW w:w="4678" w:type="dxa"/>
            <w:shd w:val="clear" w:color="auto" w:fill="auto"/>
          </w:tcPr>
          <w:p w14:paraId="15F4EEB5"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FC4B07" w:rsidRPr="00DE65E6" w14:paraId="51819B88" w14:textId="77777777" w:rsidTr="002859A2">
        <w:trPr>
          <w:trHeight w:val="473"/>
        </w:trPr>
        <w:tc>
          <w:tcPr>
            <w:tcW w:w="856" w:type="dxa"/>
            <w:vMerge/>
            <w:shd w:val="clear" w:color="auto" w:fill="auto"/>
          </w:tcPr>
          <w:p w14:paraId="046893AC"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3AF5D1FA"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038528E9"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267F11E4"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gridSpan w:val="2"/>
            <w:shd w:val="clear" w:color="auto" w:fill="auto"/>
          </w:tcPr>
          <w:p w14:paraId="73DE27D9"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2CABAFBC"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7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FC4B07" w:rsidRPr="00DE65E6" w14:paraId="57F5579D" w14:textId="77777777" w:rsidTr="002859A2">
        <w:trPr>
          <w:trHeight w:val="473"/>
        </w:trPr>
        <w:tc>
          <w:tcPr>
            <w:tcW w:w="856" w:type="dxa"/>
            <w:vMerge/>
            <w:shd w:val="clear" w:color="auto" w:fill="auto"/>
          </w:tcPr>
          <w:p w14:paraId="7438A13F"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3B8EDCDB"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2BB97D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21BD34F4"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gridSpan w:val="2"/>
            <w:shd w:val="clear" w:color="auto" w:fill="auto"/>
          </w:tcPr>
          <w:p w14:paraId="72A5354D"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46FAC1CF"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w:t>
            </w:r>
            <w:r w:rsidRPr="00DE65E6">
              <w:rPr>
                <w:rFonts w:ascii="Times New Roman" w:hAnsi="Times New Roman" w:cs="Times New Roman"/>
              </w:rPr>
              <w:lastRenderedPageBreak/>
              <w:t>которых существует военизированная служба;</w:t>
            </w:r>
          </w:p>
          <w:p w14:paraId="1CE9FF56"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FC4B07" w:rsidRPr="00DE65E6" w14:paraId="00DEEFEA" w14:textId="77777777" w:rsidTr="002859A2">
        <w:trPr>
          <w:trHeight w:val="473"/>
        </w:trPr>
        <w:tc>
          <w:tcPr>
            <w:tcW w:w="856" w:type="dxa"/>
            <w:vMerge/>
            <w:shd w:val="clear" w:color="auto" w:fill="auto"/>
          </w:tcPr>
          <w:p w14:paraId="7A2F05E9"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7902C0B7"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79A81D1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41712239"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2C3AABF7"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61E3F29A" w14:textId="77777777" w:rsidR="00FC4B07" w:rsidRPr="00DE65E6" w:rsidRDefault="00FC4B07" w:rsidP="00E8049F">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0DE465D2" w14:textId="77777777" w:rsidTr="002859A2">
        <w:trPr>
          <w:trHeight w:val="829"/>
        </w:trPr>
        <w:tc>
          <w:tcPr>
            <w:tcW w:w="856" w:type="dxa"/>
            <w:vMerge w:val="restart"/>
            <w:shd w:val="clear" w:color="auto" w:fill="auto"/>
          </w:tcPr>
          <w:p w14:paraId="03A6A20D" w14:textId="77777777" w:rsidR="00FC4B07" w:rsidRPr="00DE65E6" w:rsidRDefault="00FC4B07" w:rsidP="00E8049F">
            <w:pPr>
              <w:spacing w:after="0" w:line="240" w:lineRule="auto"/>
              <w:rPr>
                <w:rFonts w:ascii="Times New Roman" w:hAnsi="Times New Roman" w:cs="Times New Roman"/>
              </w:rPr>
            </w:pPr>
            <w:r w:rsidRPr="00DE65E6">
              <w:rPr>
                <w:rFonts w:ascii="Times New Roman" w:hAnsi="Times New Roman" w:cs="Times New Roman"/>
              </w:rPr>
              <w:t>5.1.4</w:t>
            </w:r>
          </w:p>
        </w:tc>
        <w:tc>
          <w:tcPr>
            <w:tcW w:w="1944" w:type="dxa"/>
            <w:vMerge w:val="restart"/>
            <w:shd w:val="clear" w:color="auto" w:fill="auto"/>
          </w:tcPr>
          <w:p w14:paraId="2AA38F7D"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Оборудованные площадки для занятий спортом</w:t>
            </w:r>
          </w:p>
        </w:tc>
        <w:tc>
          <w:tcPr>
            <w:tcW w:w="4717" w:type="dxa"/>
            <w:vMerge w:val="restart"/>
            <w:shd w:val="clear" w:color="auto" w:fill="auto"/>
          </w:tcPr>
          <w:p w14:paraId="5FC46750"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14:paraId="0CBC4BC2"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2EB30B9F"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25D1AACE"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2.7.1</w:t>
            </w:r>
          </w:p>
        </w:tc>
        <w:tc>
          <w:tcPr>
            <w:tcW w:w="1984" w:type="dxa"/>
            <w:gridSpan w:val="2"/>
            <w:shd w:val="clear" w:color="auto" w:fill="auto"/>
          </w:tcPr>
          <w:p w14:paraId="779264B8"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678" w:type="dxa"/>
            <w:shd w:val="clear" w:color="auto" w:fill="auto"/>
          </w:tcPr>
          <w:p w14:paraId="462ED669" w14:textId="77777777" w:rsidR="00FC4B07" w:rsidRPr="00DE65E6" w:rsidRDefault="00FC4B07"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0" w:history="1">
              <w:r w:rsidRPr="00DE65E6">
                <w:rPr>
                  <w:rFonts w:ascii="Times New Roman" w:hAnsi="Times New Roman" w:cs="Times New Roman"/>
                </w:rPr>
                <w:t>кодами 2.7.2, 4.9</w:t>
              </w:r>
            </w:hyperlink>
          </w:p>
        </w:tc>
      </w:tr>
      <w:tr w:rsidR="00FC4B07" w:rsidRPr="00DE65E6" w14:paraId="162898C7" w14:textId="77777777" w:rsidTr="00352659">
        <w:trPr>
          <w:trHeight w:val="20"/>
        </w:trPr>
        <w:tc>
          <w:tcPr>
            <w:tcW w:w="856" w:type="dxa"/>
            <w:vMerge/>
            <w:shd w:val="clear" w:color="auto" w:fill="auto"/>
          </w:tcPr>
          <w:p w14:paraId="0E22DD71"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6A95FBB5"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6E64FC9"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1C8F7D41"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3.1.1</w:t>
            </w:r>
          </w:p>
        </w:tc>
        <w:tc>
          <w:tcPr>
            <w:tcW w:w="1984" w:type="dxa"/>
            <w:gridSpan w:val="2"/>
            <w:shd w:val="clear" w:color="auto" w:fill="auto"/>
          </w:tcPr>
          <w:p w14:paraId="47C4F909"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678" w:type="dxa"/>
            <w:shd w:val="clear" w:color="auto" w:fill="auto"/>
          </w:tcPr>
          <w:p w14:paraId="6A92A09D"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DE65E6">
              <w:rPr>
                <w:rFonts w:ascii="Times New Roman" w:eastAsiaTheme="minorHAnsi" w:hAnsi="Times New Roman" w:cs="Times New Roman"/>
                <w:lang w:eastAsia="en-US"/>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C4B07" w:rsidRPr="00DE65E6" w14:paraId="03905A41" w14:textId="77777777" w:rsidTr="002859A2">
        <w:trPr>
          <w:trHeight w:val="985"/>
        </w:trPr>
        <w:tc>
          <w:tcPr>
            <w:tcW w:w="856" w:type="dxa"/>
            <w:vMerge/>
            <w:shd w:val="clear" w:color="auto" w:fill="auto"/>
          </w:tcPr>
          <w:p w14:paraId="2E79D9CB"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13A50FE0"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3E5EB0A8"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1AC0448"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4.5</w:t>
            </w:r>
          </w:p>
        </w:tc>
        <w:tc>
          <w:tcPr>
            <w:tcW w:w="1984" w:type="dxa"/>
            <w:gridSpan w:val="2"/>
            <w:shd w:val="clear" w:color="auto" w:fill="auto"/>
          </w:tcPr>
          <w:p w14:paraId="4F2D2389"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Банковская и страховая деятельность</w:t>
            </w:r>
          </w:p>
        </w:tc>
        <w:tc>
          <w:tcPr>
            <w:tcW w:w="4678" w:type="dxa"/>
            <w:shd w:val="clear" w:color="auto" w:fill="auto"/>
          </w:tcPr>
          <w:p w14:paraId="11B90F65"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FC4B07" w:rsidRPr="00DE65E6" w14:paraId="7DD07566" w14:textId="77777777" w:rsidTr="002859A2">
        <w:trPr>
          <w:trHeight w:val="983"/>
        </w:trPr>
        <w:tc>
          <w:tcPr>
            <w:tcW w:w="856" w:type="dxa"/>
            <w:vMerge/>
            <w:shd w:val="clear" w:color="auto" w:fill="auto"/>
          </w:tcPr>
          <w:p w14:paraId="53E32ACE"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4CEE0DB5"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390AFAB"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40B027EF"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4.6</w:t>
            </w:r>
          </w:p>
        </w:tc>
        <w:tc>
          <w:tcPr>
            <w:tcW w:w="1984" w:type="dxa"/>
            <w:gridSpan w:val="2"/>
            <w:shd w:val="clear" w:color="auto" w:fill="auto"/>
          </w:tcPr>
          <w:p w14:paraId="40F8DC7B"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678" w:type="dxa"/>
            <w:shd w:val="clear" w:color="auto" w:fill="auto"/>
          </w:tcPr>
          <w:p w14:paraId="262F40AA"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FC4B07" w:rsidRPr="00DE65E6" w14:paraId="75D18AD9" w14:textId="77777777" w:rsidTr="002859A2">
        <w:trPr>
          <w:trHeight w:val="983"/>
        </w:trPr>
        <w:tc>
          <w:tcPr>
            <w:tcW w:w="856" w:type="dxa"/>
            <w:vMerge/>
            <w:shd w:val="clear" w:color="auto" w:fill="auto"/>
          </w:tcPr>
          <w:p w14:paraId="4134BA5F"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1EDEB325"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608B43BE"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9B2BDCB"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gridSpan w:val="2"/>
            <w:shd w:val="clear" w:color="auto" w:fill="auto"/>
          </w:tcPr>
          <w:p w14:paraId="3927F28F"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678" w:type="dxa"/>
            <w:shd w:val="clear" w:color="auto" w:fill="auto"/>
          </w:tcPr>
          <w:p w14:paraId="4C911B4F"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1"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282"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FC4B07" w:rsidRPr="00DE65E6" w14:paraId="2424FC33" w14:textId="77777777" w:rsidTr="002859A2">
        <w:trPr>
          <w:trHeight w:val="983"/>
        </w:trPr>
        <w:tc>
          <w:tcPr>
            <w:tcW w:w="856" w:type="dxa"/>
            <w:vMerge/>
            <w:shd w:val="clear" w:color="auto" w:fill="auto"/>
          </w:tcPr>
          <w:p w14:paraId="02C8AF48"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67F907CA"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57ACB7C9"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18137DFA"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gridSpan w:val="2"/>
            <w:shd w:val="clear" w:color="auto" w:fill="auto"/>
          </w:tcPr>
          <w:p w14:paraId="3ED49F23"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678" w:type="dxa"/>
            <w:shd w:val="clear" w:color="auto" w:fill="auto"/>
          </w:tcPr>
          <w:p w14:paraId="7DE9C7D8"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CA4AA46"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гражданской обороны, </w:t>
            </w:r>
            <w:r w:rsidRPr="00DE65E6">
              <w:rPr>
                <w:rFonts w:ascii="Times New Roman" w:eastAsiaTheme="minorHAnsi" w:hAnsi="Times New Roman" w:cs="Times New Roman"/>
                <w:lang w:eastAsia="en-US"/>
              </w:rPr>
              <w:lastRenderedPageBreak/>
              <w:t>за исключением объектов гражданской обороны, являющихся частями производственных зданий</w:t>
            </w:r>
          </w:p>
        </w:tc>
      </w:tr>
      <w:tr w:rsidR="00FC4B07" w:rsidRPr="00DE65E6" w14:paraId="2F8574E7" w14:textId="77777777" w:rsidTr="002859A2">
        <w:trPr>
          <w:trHeight w:val="983"/>
        </w:trPr>
        <w:tc>
          <w:tcPr>
            <w:tcW w:w="856" w:type="dxa"/>
            <w:vMerge/>
            <w:shd w:val="clear" w:color="auto" w:fill="auto"/>
          </w:tcPr>
          <w:p w14:paraId="39EBEFEB" w14:textId="77777777" w:rsidR="00FC4B07" w:rsidRPr="00DE65E6" w:rsidRDefault="00FC4B07" w:rsidP="00E8049F">
            <w:pPr>
              <w:spacing w:after="0" w:line="240" w:lineRule="auto"/>
              <w:rPr>
                <w:rFonts w:ascii="Times New Roman" w:hAnsi="Times New Roman" w:cs="Times New Roman"/>
              </w:rPr>
            </w:pPr>
          </w:p>
        </w:tc>
        <w:tc>
          <w:tcPr>
            <w:tcW w:w="1944" w:type="dxa"/>
            <w:vMerge/>
            <w:shd w:val="clear" w:color="auto" w:fill="auto"/>
          </w:tcPr>
          <w:p w14:paraId="2B5FD779"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7" w:type="dxa"/>
            <w:vMerge/>
            <w:shd w:val="clear" w:color="auto" w:fill="auto"/>
          </w:tcPr>
          <w:p w14:paraId="16DA1347" w14:textId="77777777" w:rsidR="00FC4B07" w:rsidRPr="00DE65E6" w:rsidRDefault="00FC4B07"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472247DC"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gridSpan w:val="2"/>
            <w:shd w:val="clear" w:color="auto" w:fill="auto"/>
          </w:tcPr>
          <w:p w14:paraId="092B9E30"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678" w:type="dxa"/>
            <w:shd w:val="clear" w:color="auto" w:fill="auto"/>
          </w:tcPr>
          <w:p w14:paraId="6960540D" w14:textId="77777777" w:rsidR="00FC4B07" w:rsidRPr="00DE65E6" w:rsidRDefault="00FC4B07"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4B07" w:rsidRPr="00DE65E6" w14:paraId="3E8E0BF1" w14:textId="77777777" w:rsidTr="008A51AC">
        <w:trPr>
          <w:trHeight w:val="20"/>
        </w:trPr>
        <w:tc>
          <w:tcPr>
            <w:tcW w:w="856" w:type="dxa"/>
            <w:shd w:val="clear" w:color="auto" w:fill="auto"/>
          </w:tcPr>
          <w:p w14:paraId="2DE29743" w14:textId="77777777" w:rsidR="00FC4B07" w:rsidRPr="00DE65E6" w:rsidRDefault="00FC4B07" w:rsidP="00DC167F">
            <w:pPr>
              <w:spacing w:after="0" w:line="240" w:lineRule="auto"/>
              <w:rPr>
                <w:rFonts w:ascii="Times New Roman" w:hAnsi="Times New Roman" w:cs="Times New Roman"/>
              </w:rPr>
            </w:pPr>
            <w:r w:rsidRPr="00DE65E6">
              <w:rPr>
                <w:rFonts w:ascii="Times New Roman" w:hAnsi="Times New Roman" w:cs="Times New Roman"/>
              </w:rPr>
              <w:t>12.0</w:t>
            </w:r>
          </w:p>
        </w:tc>
        <w:tc>
          <w:tcPr>
            <w:tcW w:w="1944" w:type="dxa"/>
            <w:shd w:val="clear" w:color="auto" w:fill="auto"/>
          </w:tcPr>
          <w:p w14:paraId="68D1BAE8" w14:textId="77777777" w:rsidR="00FC4B07" w:rsidRPr="00DE65E6" w:rsidRDefault="00FC4B07" w:rsidP="00DC167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717" w:type="dxa"/>
            <w:shd w:val="clear" w:color="auto" w:fill="auto"/>
          </w:tcPr>
          <w:p w14:paraId="50FC40C1" w14:textId="77777777" w:rsidR="00FC4B07" w:rsidRPr="00DE65E6" w:rsidRDefault="00FC4B07"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515" w:type="dxa"/>
            <w:gridSpan w:val="5"/>
            <w:shd w:val="clear" w:color="auto" w:fill="auto"/>
          </w:tcPr>
          <w:p w14:paraId="784D0A38" w14:textId="77777777" w:rsidR="00FC4B07" w:rsidRPr="00DE65E6" w:rsidRDefault="00FC4B07" w:rsidP="00DC167F">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6A6CF14B" w14:textId="77777777" w:rsidR="00D44697" w:rsidRPr="00DE65E6" w:rsidRDefault="00D44697" w:rsidP="002C357B">
      <w:pPr>
        <w:pStyle w:val="22"/>
        <w:spacing w:before="120" w:after="200"/>
        <w:rPr>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7071B4CB" w14:textId="77777777" w:rsidR="00643CA8" w:rsidRPr="00DE65E6" w:rsidRDefault="00643CA8" w:rsidP="002C357B">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DE65E6" w:rsidRPr="00DE65E6" w14:paraId="784223D5" w14:textId="77777777" w:rsidTr="007C10CF">
        <w:trPr>
          <w:tblHeader/>
        </w:trPr>
        <w:tc>
          <w:tcPr>
            <w:tcW w:w="1320" w:type="pct"/>
          </w:tcPr>
          <w:p w14:paraId="5531B4D3" w14:textId="77777777" w:rsidR="007C10CF" w:rsidRPr="00DE65E6" w:rsidRDefault="007C10CF" w:rsidP="00E8049F">
            <w:pPr>
              <w:spacing w:after="0" w:line="240" w:lineRule="auto"/>
              <w:jc w:val="center"/>
              <w:rPr>
                <w:rFonts w:ascii="Times New Roman" w:hAnsi="Times New Roman" w:cs="Times New Roman"/>
              </w:rPr>
            </w:pPr>
            <w:r w:rsidRPr="00DE65E6">
              <w:rPr>
                <w:rFonts w:ascii="Times New Roman" w:hAnsi="Times New Roman" w:cs="Times New Roman"/>
              </w:rPr>
              <w:t>Наименования предельных параметров, единицы измерения</w:t>
            </w:r>
          </w:p>
        </w:tc>
        <w:tc>
          <w:tcPr>
            <w:tcW w:w="1923" w:type="pct"/>
          </w:tcPr>
          <w:p w14:paraId="6EF2DDD6" w14:textId="77777777" w:rsidR="007C10CF" w:rsidRPr="00DE65E6" w:rsidRDefault="007C10CF" w:rsidP="00E8049F">
            <w:pPr>
              <w:spacing w:after="0" w:line="240" w:lineRule="auto"/>
              <w:jc w:val="center"/>
              <w:rPr>
                <w:rFonts w:ascii="Times New Roman" w:hAnsi="Times New Roman" w:cs="Times New Roman"/>
              </w:rPr>
            </w:pPr>
            <w:r w:rsidRPr="00DE65E6">
              <w:rPr>
                <w:rFonts w:ascii="Times New Roman" w:hAnsi="Times New Roman" w:cs="Times New Roman"/>
              </w:rPr>
              <w:t>Вид разрешенного использования</w:t>
            </w:r>
          </w:p>
        </w:tc>
        <w:tc>
          <w:tcPr>
            <w:tcW w:w="1757" w:type="pct"/>
          </w:tcPr>
          <w:p w14:paraId="76355D1D" w14:textId="77777777" w:rsidR="007C10CF" w:rsidRPr="00DE65E6" w:rsidRDefault="007C10CF" w:rsidP="00E8049F">
            <w:pPr>
              <w:spacing w:after="0" w:line="240" w:lineRule="auto"/>
              <w:jc w:val="center"/>
              <w:rPr>
                <w:rFonts w:ascii="Times New Roman" w:hAnsi="Times New Roman" w:cs="Times New Roman"/>
              </w:rPr>
            </w:pPr>
            <w:r w:rsidRPr="00DE65E6">
              <w:rPr>
                <w:rFonts w:ascii="Times New Roman" w:hAnsi="Times New Roman" w:cs="Times New Roman"/>
              </w:rPr>
              <w:t>Значение</w:t>
            </w:r>
          </w:p>
        </w:tc>
      </w:tr>
      <w:tr w:rsidR="00DE65E6" w:rsidRPr="00DE65E6" w14:paraId="632F2D6C" w14:textId="77777777" w:rsidTr="007C10CF">
        <w:tc>
          <w:tcPr>
            <w:tcW w:w="1320" w:type="pct"/>
            <w:vMerge w:val="restart"/>
          </w:tcPr>
          <w:p w14:paraId="1C659DCA" w14:textId="77777777" w:rsidR="007C10CF" w:rsidRPr="00DE65E6" w:rsidRDefault="007C10CF" w:rsidP="00E8049F">
            <w:pPr>
              <w:spacing w:after="0" w:line="240" w:lineRule="auto"/>
              <w:jc w:val="both"/>
              <w:rPr>
                <w:rFonts w:ascii="Times New Roman" w:hAnsi="Times New Roman" w:cs="Times New Roman"/>
              </w:rPr>
            </w:pPr>
            <w:r w:rsidRPr="00DE65E6">
              <w:rPr>
                <w:rFonts w:ascii="Times New Roman" w:hAnsi="Times New Roman" w:cs="Times New Roman"/>
              </w:rPr>
              <w:lastRenderedPageBreak/>
              <w:t>Минимальная площадь земельного участка</w:t>
            </w:r>
          </w:p>
        </w:tc>
        <w:tc>
          <w:tcPr>
            <w:tcW w:w="1923" w:type="pct"/>
          </w:tcPr>
          <w:p w14:paraId="01630828" w14:textId="77777777" w:rsidR="007C10CF" w:rsidRPr="00DE65E6" w:rsidRDefault="007C10CF"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Рынки (4.3)</w:t>
            </w:r>
          </w:p>
        </w:tc>
        <w:tc>
          <w:tcPr>
            <w:tcW w:w="1757" w:type="pct"/>
          </w:tcPr>
          <w:p w14:paraId="4F3C9BBB" w14:textId="77777777" w:rsidR="007C10CF" w:rsidRPr="00DE65E6" w:rsidRDefault="007C10CF" w:rsidP="00E8049F">
            <w:pPr>
              <w:spacing w:after="0" w:line="240" w:lineRule="auto"/>
              <w:jc w:val="center"/>
              <w:rPr>
                <w:rFonts w:ascii="Times New Roman" w:hAnsi="Times New Roman" w:cs="Times New Roman"/>
                <w:lang w:eastAsia="en-US"/>
              </w:rPr>
            </w:pPr>
            <w:r w:rsidRPr="00DE65E6">
              <w:rPr>
                <w:rFonts w:ascii="Times New Roman" w:hAnsi="Times New Roman" w:cs="Times New Roman"/>
              </w:rPr>
              <w:t>0,06 га</w:t>
            </w:r>
          </w:p>
        </w:tc>
      </w:tr>
      <w:tr w:rsidR="00DE65E6" w:rsidRPr="00DE65E6" w14:paraId="62B7F2BA" w14:textId="77777777" w:rsidTr="007C10CF">
        <w:tc>
          <w:tcPr>
            <w:tcW w:w="1320" w:type="pct"/>
            <w:vMerge/>
          </w:tcPr>
          <w:p w14:paraId="23EE8165" w14:textId="77777777" w:rsidR="007C10CF" w:rsidRPr="00DE65E6" w:rsidRDefault="007C10CF" w:rsidP="00E8049F">
            <w:pPr>
              <w:spacing w:after="0" w:line="240" w:lineRule="auto"/>
              <w:rPr>
                <w:rFonts w:ascii="Times New Roman" w:hAnsi="Times New Roman" w:cs="Times New Roman"/>
              </w:rPr>
            </w:pPr>
          </w:p>
        </w:tc>
        <w:tc>
          <w:tcPr>
            <w:tcW w:w="1923" w:type="pct"/>
          </w:tcPr>
          <w:p w14:paraId="0FE6CE85"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Блокированная жилая застройка </w:t>
            </w:r>
            <w:r w:rsidRPr="00DE65E6">
              <w:rPr>
                <w:rFonts w:ascii="Times New Roman" w:eastAsiaTheme="minorHAnsi" w:hAnsi="Times New Roman" w:cs="Times New Roman"/>
                <w:lang w:eastAsia="en-US"/>
              </w:rPr>
              <w:t>(2.3)</w:t>
            </w:r>
          </w:p>
        </w:tc>
        <w:tc>
          <w:tcPr>
            <w:tcW w:w="1757" w:type="pct"/>
          </w:tcPr>
          <w:p w14:paraId="248D7B17" w14:textId="77777777" w:rsidR="007C10CF" w:rsidRPr="00DE65E6" w:rsidRDefault="007C10CF" w:rsidP="00E8049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0,03 га</w:t>
            </w:r>
          </w:p>
        </w:tc>
      </w:tr>
      <w:tr w:rsidR="00DE65E6" w:rsidRPr="00DE65E6" w14:paraId="6F44CA7D" w14:textId="77777777" w:rsidTr="007C10CF">
        <w:tc>
          <w:tcPr>
            <w:tcW w:w="1320" w:type="pct"/>
            <w:vMerge/>
          </w:tcPr>
          <w:p w14:paraId="45E7AD73" w14:textId="77777777" w:rsidR="007C10CF" w:rsidRPr="00DE65E6" w:rsidRDefault="007C10CF" w:rsidP="00E8049F">
            <w:pPr>
              <w:spacing w:after="0" w:line="240" w:lineRule="auto"/>
              <w:rPr>
                <w:rFonts w:ascii="Times New Roman" w:hAnsi="Times New Roman" w:cs="Times New Roman"/>
              </w:rPr>
            </w:pPr>
          </w:p>
        </w:tc>
        <w:tc>
          <w:tcPr>
            <w:tcW w:w="1923" w:type="pct"/>
          </w:tcPr>
          <w:p w14:paraId="63F5F37C"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6D8ACCA9"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00DA6FD3"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5700B204"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обслуживание(3.4.1)</w:t>
            </w:r>
          </w:p>
          <w:p w14:paraId="50BA1E6B"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0F2DC172"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6962EC55"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p w14:paraId="13116262" w14:textId="77777777" w:rsidR="007C10CF" w:rsidRPr="00DE65E6" w:rsidRDefault="007C10CF" w:rsidP="00E8049F">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Гостиничное обслуживание (</w:t>
            </w:r>
            <w:r w:rsidRPr="00DE65E6">
              <w:rPr>
                <w:rFonts w:ascii="Times New Roman" w:hAnsi="Times New Roman" w:cs="Times New Roman"/>
              </w:rPr>
              <w:t>4.7</w:t>
            </w:r>
            <w:r w:rsidRPr="00DE65E6">
              <w:rPr>
                <w:rFonts w:ascii="Times New Roman" w:eastAsiaTheme="minorHAnsi" w:hAnsi="Times New Roman" w:cs="Times New Roman"/>
                <w:lang w:eastAsia="en-US"/>
              </w:rPr>
              <w:t>)</w:t>
            </w:r>
          </w:p>
        </w:tc>
        <w:tc>
          <w:tcPr>
            <w:tcW w:w="1757" w:type="pct"/>
          </w:tcPr>
          <w:p w14:paraId="1CF7F37D" w14:textId="77777777" w:rsidR="007C10CF" w:rsidRPr="00DE65E6" w:rsidRDefault="007C10CF" w:rsidP="00E8049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0,02 га</w:t>
            </w:r>
          </w:p>
        </w:tc>
      </w:tr>
      <w:tr w:rsidR="00DE65E6" w:rsidRPr="00DE65E6" w14:paraId="1F88E664" w14:textId="77777777" w:rsidTr="007C10CF">
        <w:tc>
          <w:tcPr>
            <w:tcW w:w="1320" w:type="pct"/>
            <w:vMerge/>
          </w:tcPr>
          <w:p w14:paraId="3D191393" w14:textId="77777777" w:rsidR="007C10CF" w:rsidRPr="00DE65E6" w:rsidRDefault="007C10CF" w:rsidP="00E8049F">
            <w:pPr>
              <w:spacing w:after="0" w:line="240" w:lineRule="auto"/>
              <w:rPr>
                <w:rFonts w:ascii="Times New Roman" w:hAnsi="Times New Roman" w:cs="Times New Roman"/>
                <w:lang w:eastAsia="en-US"/>
              </w:rPr>
            </w:pPr>
          </w:p>
        </w:tc>
        <w:tc>
          <w:tcPr>
            <w:tcW w:w="1923" w:type="pct"/>
          </w:tcPr>
          <w:p w14:paraId="0610B31E" w14:textId="77777777" w:rsidR="007C10CF" w:rsidRPr="00DE65E6" w:rsidRDefault="007C10CF" w:rsidP="00E8049F">
            <w:pPr>
              <w:spacing w:after="0" w:line="240" w:lineRule="auto"/>
              <w:jc w:val="both"/>
              <w:rPr>
                <w:rFonts w:ascii="Times New Roman" w:hAnsi="Times New Roman" w:cs="Times New Roman"/>
              </w:rPr>
            </w:pPr>
            <w:r w:rsidRPr="00DE65E6">
              <w:rPr>
                <w:rFonts w:ascii="Times New Roman" w:hAnsi="Times New Roman" w:cs="Times New Roman"/>
                <w:lang w:eastAsia="en-US"/>
              </w:rPr>
              <w:t xml:space="preserve">Для остальных видов разрешенного использования </w:t>
            </w:r>
          </w:p>
        </w:tc>
        <w:tc>
          <w:tcPr>
            <w:tcW w:w="1757" w:type="pct"/>
          </w:tcPr>
          <w:p w14:paraId="49B428AA"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41834ABE" w14:textId="77777777" w:rsidTr="007C10CF">
        <w:tc>
          <w:tcPr>
            <w:tcW w:w="1320" w:type="pct"/>
          </w:tcPr>
          <w:p w14:paraId="61FB3BA1" w14:textId="77777777" w:rsidR="007C10CF" w:rsidRPr="00DE65E6" w:rsidRDefault="007C10CF" w:rsidP="00E8049F">
            <w:pPr>
              <w:spacing w:after="0" w:line="240" w:lineRule="auto"/>
              <w:rPr>
                <w:rFonts w:ascii="Times New Roman" w:hAnsi="Times New Roman" w:cs="Times New Roman"/>
                <w:lang w:eastAsia="en-US"/>
              </w:rPr>
            </w:pPr>
            <w:r w:rsidRPr="00DE65E6">
              <w:rPr>
                <w:rFonts w:ascii="Times New Roman" w:hAnsi="Times New Roman" w:cs="Times New Roman"/>
                <w:lang w:eastAsia="en-US"/>
              </w:rPr>
              <w:t>Максимальная площадь земельного участка</w:t>
            </w:r>
          </w:p>
        </w:tc>
        <w:tc>
          <w:tcPr>
            <w:tcW w:w="1923" w:type="pct"/>
          </w:tcPr>
          <w:p w14:paraId="7E2B7D41" w14:textId="77777777" w:rsidR="007C10CF" w:rsidRPr="00DE65E6" w:rsidRDefault="007C10CF" w:rsidP="00E8049F">
            <w:pPr>
              <w:autoSpaceDE w:val="0"/>
              <w:spacing w:line="240" w:lineRule="auto"/>
              <w:jc w:val="both"/>
              <w:rPr>
                <w:rFonts w:ascii="Times New Roman" w:hAnsi="Times New Roman" w:cs="Times New Roman"/>
              </w:rPr>
            </w:pPr>
            <w:r w:rsidRPr="00DE65E6">
              <w:rPr>
                <w:rFonts w:ascii="Times New Roman" w:hAnsi="Times New Roman" w:cs="Times New Roman"/>
              </w:rPr>
              <w:t>Иные виды в составе данного регламента</w:t>
            </w:r>
          </w:p>
        </w:tc>
        <w:tc>
          <w:tcPr>
            <w:tcW w:w="1757" w:type="pct"/>
          </w:tcPr>
          <w:p w14:paraId="65712AC9" w14:textId="77777777" w:rsidR="007C10CF" w:rsidRPr="00DE65E6" w:rsidRDefault="007C10CF" w:rsidP="00E8049F">
            <w:pPr>
              <w:autoSpaceDE w:val="0"/>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2AFF6542" w14:textId="77777777" w:rsidTr="009521BB">
        <w:trPr>
          <w:trHeight w:val="242"/>
        </w:trPr>
        <w:tc>
          <w:tcPr>
            <w:tcW w:w="1320" w:type="pct"/>
            <w:vMerge w:val="restart"/>
          </w:tcPr>
          <w:p w14:paraId="64D7402D" w14:textId="77777777" w:rsidR="007C10CF" w:rsidRPr="00DE65E6" w:rsidRDefault="007C10CF" w:rsidP="00E8049F">
            <w:pPr>
              <w:spacing w:line="240" w:lineRule="auto"/>
              <w:jc w:val="both"/>
              <w:rPr>
                <w:rFonts w:ascii="Times New Roman" w:hAnsi="Times New Roman" w:cs="Times New Roman"/>
              </w:rPr>
            </w:pPr>
            <w:r w:rsidRPr="00DE65E6">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30C5E06E"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323FACE2"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4FD83A89"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354A6AD8"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02F1A87B" w14:textId="77777777" w:rsidR="007C10CF" w:rsidRPr="00DE65E6" w:rsidRDefault="007C10CF" w:rsidP="00E8049F">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Оказание социальной помощи населению</w:t>
            </w:r>
            <w:r w:rsidRPr="00DE65E6">
              <w:rPr>
                <w:rFonts w:ascii="Times New Roman" w:hAnsi="Times New Roman" w:cs="Times New Roman"/>
              </w:rPr>
              <w:t xml:space="preserve"> (3.2.2)</w:t>
            </w:r>
          </w:p>
          <w:p w14:paraId="0BD91927"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22A6B5EE" w14:textId="77777777" w:rsidR="007C10CF" w:rsidRPr="00DE65E6" w:rsidRDefault="007C10CF" w:rsidP="00E8049F">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Гостиничное обслуживание (</w:t>
            </w:r>
            <w:r w:rsidRPr="00DE65E6">
              <w:rPr>
                <w:rFonts w:ascii="Times New Roman" w:hAnsi="Times New Roman" w:cs="Times New Roman"/>
              </w:rPr>
              <w:t>4.7</w:t>
            </w:r>
            <w:r w:rsidRPr="00DE65E6">
              <w:rPr>
                <w:rFonts w:ascii="Times New Roman" w:eastAsiaTheme="minorHAnsi" w:hAnsi="Times New Roman" w:cs="Times New Roman"/>
                <w:lang w:eastAsia="en-US"/>
              </w:rPr>
              <w:t>)</w:t>
            </w:r>
          </w:p>
          <w:p w14:paraId="709E1DE0"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p w14:paraId="7CED14B1" w14:textId="77777777" w:rsidR="007C10CF" w:rsidRPr="00DE65E6" w:rsidRDefault="007C10CF" w:rsidP="00E8049F">
            <w:pPr>
              <w:spacing w:after="0" w:line="240" w:lineRule="auto"/>
              <w:rPr>
                <w:rFonts w:ascii="Times New Roman" w:hAnsi="Times New Roman" w:cs="Times New Roman"/>
                <w:lang w:eastAsia="en-US"/>
              </w:rPr>
            </w:pPr>
            <w:r w:rsidRPr="00DE65E6">
              <w:rPr>
                <w:rFonts w:ascii="Times New Roman" w:hAnsi="Times New Roman" w:cs="Times New Roman"/>
              </w:rPr>
              <w:t>Хранение автотранспорта (2.7.1)</w:t>
            </w:r>
          </w:p>
        </w:tc>
        <w:tc>
          <w:tcPr>
            <w:tcW w:w="1757" w:type="pct"/>
          </w:tcPr>
          <w:p w14:paraId="2E3FCBB4" w14:textId="77777777" w:rsidR="007C2931" w:rsidRPr="00DE65E6" w:rsidRDefault="007C2931" w:rsidP="007C2931">
            <w:pPr>
              <w:spacing w:after="0" w:line="240" w:lineRule="auto"/>
              <w:jc w:val="both"/>
              <w:rPr>
                <w:rFonts w:ascii="Times New Roman" w:hAnsi="Times New Roman" w:cs="Times New Roman"/>
              </w:rPr>
            </w:pPr>
            <w:r w:rsidRPr="00DE65E6">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6076868A" w14:textId="77777777" w:rsidR="007C2931" w:rsidRPr="00DE65E6" w:rsidRDefault="007C2931" w:rsidP="007C2931">
            <w:pPr>
              <w:spacing w:after="0" w:line="240" w:lineRule="auto"/>
              <w:jc w:val="both"/>
              <w:rPr>
                <w:rFonts w:ascii="Times New Roman" w:hAnsi="Times New Roman" w:cs="Times New Roman"/>
              </w:rPr>
            </w:pPr>
            <w:r w:rsidRPr="00DE65E6">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3E144748" w14:textId="77777777" w:rsidR="007C10CF" w:rsidRPr="00DE65E6" w:rsidRDefault="007C10CF" w:rsidP="00E8049F">
            <w:pPr>
              <w:spacing w:after="0" w:line="240" w:lineRule="auto"/>
              <w:jc w:val="both"/>
              <w:rPr>
                <w:rFonts w:ascii="Times New Roman" w:eastAsia="MS MinNew Roman" w:hAnsi="Times New Roman" w:cs="Times New Roman"/>
                <w:bCs/>
              </w:rPr>
            </w:pPr>
            <w:r w:rsidRPr="00DE65E6">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DE65E6" w:rsidRPr="00DE65E6" w14:paraId="6A39280F" w14:textId="77777777" w:rsidTr="007C10CF">
        <w:tc>
          <w:tcPr>
            <w:tcW w:w="1320" w:type="pct"/>
            <w:vMerge/>
          </w:tcPr>
          <w:p w14:paraId="22DC4F1F" w14:textId="77777777" w:rsidR="007C10CF" w:rsidRPr="00DE65E6" w:rsidRDefault="007C10CF" w:rsidP="00E8049F">
            <w:pPr>
              <w:spacing w:after="0" w:line="240" w:lineRule="auto"/>
              <w:jc w:val="both"/>
              <w:rPr>
                <w:rFonts w:ascii="Times New Roman" w:hAnsi="Times New Roman" w:cs="Times New Roman"/>
              </w:rPr>
            </w:pPr>
          </w:p>
        </w:tc>
        <w:tc>
          <w:tcPr>
            <w:tcW w:w="1923" w:type="pct"/>
          </w:tcPr>
          <w:p w14:paraId="78D4304D"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Дошкольное, начальное и среднее общее образование (3.5.1)</w:t>
            </w:r>
          </w:p>
        </w:tc>
        <w:tc>
          <w:tcPr>
            <w:tcW w:w="1757" w:type="pct"/>
          </w:tcPr>
          <w:p w14:paraId="7F4DE438" w14:textId="77777777" w:rsidR="007C10CF" w:rsidRPr="00DE65E6" w:rsidRDefault="007C10CF" w:rsidP="00E8049F">
            <w:pPr>
              <w:spacing w:after="0" w:line="240" w:lineRule="auto"/>
              <w:jc w:val="center"/>
              <w:rPr>
                <w:rFonts w:ascii="Times New Roman" w:hAnsi="Times New Roman" w:cs="Times New Roman"/>
              </w:rPr>
            </w:pPr>
            <w:r w:rsidRPr="00DE65E6">
              <w:rPr>
                <w:rFonts w:ascii="Times New Roman" w:hAnsi="Times New Roman" w:cs="Times New Roman"/>
              </w:rPr>
              <w:t>10 м</w:t>
            </w:r>
          </w:p>
        </w:tc>
      </w:tr>
      <w:tr w:rsidR="00DE65E6" w:rsidRPr="00DE65E6" w14:paraId="275F0805" w14:textId="77777777" w:rsidTr="007C10CF">
        <w:tc>
          <w:tcPr>
            <w:tcW w:w="1320" w:type="pct"/>
            <w:vMerge/>
          </w:tcPr>
          <w:p w14:paraId="2DC2C10F" w14:textId="77777777" w:rsidR="007C10CF" w:rsidRPr="00DE65E6" w:rsidRDefault="007C10CF" w:rsidP="00E8049F">
            <w:pPr>
              <w:spacing w:after="0" w:line="240" w:lineRule="auto"/>
              <w:rPr>
                <w:rFonts w:ascii="Times New Roman" w:hAnsi="Times New Roman" w:cs="Times New Roman"/>
              </w:rPr>
            </w:pPr>
          </w:p>
        </w:tc>
        <w:tc>
          <w:tcPr>
            <w:tcW w:w="1923" w:type="pct"/>
          </w:tcPr>
          <w:p w14:paraId="23752EB9"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618E339D" w14:textId="77777777" w:rsidR="007C10CF" w:rsidRPr="00DE65E6" w:rsidRDefault="007C10CF" w:rsidP="00E8049F">
            <w:pPr>
              <w:spacing w:after="0" w:line="240" w:lineRule="auto"/>
              <w:jc w:val="both"/>
              <w:rPr>
                <w:rFonts w:ascii="Times New Roman" w:hAnsi="Times New Roman" w:cs="Times New Roman"/>
                <w:lang w:eastAsia="en-US"/>
              </w:rPr>
            </w:pPr>
            <w:r w:rsidRPr="00DE65E6">
              <w:rPr>
                <w:rFonts w:ascii="Times New Roman" w:hAnsi="Times New Roman" w:cs="Times New Roman"/>
                <w:lang w:eastAsia="en-US"/>
              </w:rPr>
              <w:t>не устанавливается</w:t>
            </w:r>
          </w:p>
        </w:tc>
      </w:tr>
      <w:tr w:rsidR="00DE65E6" w:rsidRPr="00DE65E6" w14:paraId="1F4C92A6" w14:textId="77777777" w:rsidTr="007C10CF">
        <w:tc>
          <w:tcPr>
            <w:tcW w:w="1320" w:type="pct"/>
            <w:vMerge w:val="restart"/>
          </w:tcPr>
          <w:p w14:paraId="03C37692"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lang w:eastAsia="en-US"/>
              </w:rPr>
              <w:t>Предельная высота зданий, строений, сооружений</w:t>
            </w:r>
          </w:p>
        </w:tc>
        <w:tc>
          <w:tcPr>
            <w:tcW w:w="1923" w:type="pct"/>
          </w:tcPr>
          <w:p w14:paraId="7CA86ED7"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64B129F6"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7BA3A5F2"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50221E1D" w14:textId="77777777" w:rsidR="007C10CF" w:rsidRPr="00DE65E6" w:rsidRDefault="007C10CF" w:rsidP="00F840CE">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Оказание социальной помощи населению</w:t>
            </w:r>
            <w:r w:rsidRPr="00DE65E6">
              <w:rPr>
                <w:rFonts w:ascii="Times New Roman" w:hAnsi="Times New Roman" w:cs="Times New Roman"/>
              </w:rPr>
              <w:t xml:space="preserve"> (3.2.2)</w:t>
            </w:r>
          </w:p>
          <w:p w14:paraId="47EA1946"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(4.5 )</w:t>
            </w:r>
          </w:p>
          <w:p w14:paraId="7AD86AFE" w14:textId="77777777" w:rsidR="007C10CF" w:rsidRPr="00DE65E6" w:rsidRDefault="007C10CF" w:rsidP="00E8049F">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Гостиничное обслуживание (</w:t>
            </w:r>
            <w:r w:rsidRPr="00DE65E6">
              <w:rPr>
                <w:rFonts w:ascii="Times New Roman" w:hAnsi="Times New Roman" w:cs="Times New Roman"/>
              </w:rPr>
              <w:t>4.7</w:t>
            </w:r>
            <w:r w:rsidRPr="00DE65E6">
              <w:rPr>
                <w:rFonts w:ascii="Times New Roman" w:eastAsiaTheme="minorHAnsi" w:hAnsi="Times New Roman" w:cs="Times New Roman"/>
                <w:lang w:eastAsia="en-US"/>
              </w:rPr>
              <w:t>)</w:t>
            </w:r>
          </w:p>
          <w:p w14:paraId="5B8D86EF"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p w14:paraId="5F7E77FB"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 (2.7.1)</w:t>
            </w:r>
          </w:p>
        </w:tc>
        <w:tc>
          <w:tcPr>
            <w:tcW w:w="1757" w:type="pct"/>
          </w:tcPr>
          <w:p w14:paraId="11CDCD60" w14:textId="77777777" w:rsidR="007C10CF" w:rsidRPr="00DE65E6" w:rsidRDefault="007C10CF" w:rsidP="00E8049F">
            <w:pPr>
              <w:spacing w:line="240" w:lineRule="auto"/>
              <w:jc w:val="center"/>
              <w:rPr>
                <w:rFonts w:ascii="Times New Roman" w:hAnsi="Times New Roman" w:cs="Times New Roman"/>
              </w:rPr>
            </w:pPr>
            <w:r w:rsidRPr="00DE65E6">
              <w:rPr>
                <w:rFonts w:ascii="Times New Roman" w:hAnsi="Times New Roman" w:cs="Times New Roman"/>
              </w:rPr>
              <w:t>15 м</w:t>
            </w:r>
          </w:p>
        </w:tc>
      </w:tr>
      <w:tr w:rsidR="00DE65E6" w:rsidRPr="00DE65E6" w14:paraId="27679169" w14:textId="77777777" w:rsidTr="007C10CF">
        <w:tc>
          <w:tcPr>
            <w:tcW w:w="1320" w:type="pct"/>
            <w:vMerge/>
          </w:tcPr>
          <w:p w14:paraId="57A2BBAD" w14:textId="77777777" w:rsidR="007C10CF" w:rsidRPr="00DE65E6" w:rsidRDefault="007C10CF" w:rsidP="00E8049F">
            <w:pPr>
              <w:spacing w:line="240" w:lineRule="auto"/>
              <w:rPr>
                <w:rFonts w:ascii="Times New Roman" w:hAnsi="Times New Roman" w:cs="Times New Roman"/>
                <w:lang w:eastAsia="en-US"/>
              </w:rPr>
            </w:pPr>
          </w:p>
        </w:tc>
        <w:tc>
          <w:tcPr>
            <w:tcW w:w="1923" w:type="pct"/>
          </w:tcPr>
          <w:p w14:paraId="1906BFBB" w14:textId="77777777" w:rsidR="007C10CF" w:rsidRPr="00DE65E6" w:rsidRDefault="007C10CF" w:rsidP="00E8049F">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32F62148"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4BC2E88A" w14:textId="77777777" w:rsidTr="009521BB">
        <w:trPr>
          <w:trHeight w:val="463"/>
        </w:trPr>
        <w:tc>
          <w:tcPr>
            <w:tcW w:w="1320" w:type="pct"/>
            <w:vMerge w:val="restart"/>
          </w:tcPr>
          <w:p w14:paraId="4B424335" w14:textId="77777777" w:rsidR="007C10CF" w:rsidRPr="00DE65E6" w:rsidRDefault="007C10CF" w:rsidP="00E8049F">
            <w:pPr>
              <w:spacing w:after="0" w:line="240" w:lineRule="auto"/>
              <w:rPr>
                <w:rFonts w:ascii="Times New Roman" w:hAnsi="Times New Roman" w:cs="Times New Roman"/>
                <w:lang w:eastAsia="en-US"/>
              </w:rPr>
            </w:pPr>
            <w:r w:rsidRPr="00DE65E6">
              <w:rPr>
                <w:rFonts w:ascii="Times New Roman" w:hAnsi="Times New Roman" w:cs="Times New Roman"/>
                <w:lang w:eastAsia="en-US"/>
              </w:rPr>
              <w:lastRenderedPageBreak/>
              <w:t>Предельное количество этажей</w:t>
            </w:r>
          </w:p>
        </w:tc>
        <w:tc>
          <w:tcPr>
            <w:tcW w:w="1923" w:type="pct"/>
          </w:tcPr>
          <w:p w14:paraId="48192ED5" w14:textId="77777777" w:rsidR="007C10CF" w:rsidRPr="00DE65E6" w:rsidRDefault="007C10CF" w:rsidP="00E8049F">
            <w:pPr>
              <w:spacing w:after="0" w:line="240" w:lineRule="auto"/>
              <w:jc w:val="both"/>
              <w:rPr>
                <w:rFonts w:ascii="Times New Roman" w:hAnsi="Times New Roman" w:cs="Times New Roman"/>
              </w:rPr>
            </w:pPr>
            <w:r w:rsidRPr="00DE65E6">
              <w:rPr>
                <w:rFonts w:ascii="Times New Roman" w:hAnsi="Times New Roman" w:cs="Times New Roman"/>
              </w:rPr>
              <w:t>Дошкольное, начальное и среднее общее образование (3.5.1)</w:t>
            </w:r>
          </w:p>
        </w:tc>
        <w:tc>
          <w:tcPr>
            <w:tcW w:w="1757" w:type="pct"/>
          </w:tcPr>
          <w:p w14:paraId="09266E69" w14:textId="77777777" w:rsidR="007C10CF" w:rsidRPr="00DE65E6" w:rsidRDefault="007C10CF" w:rsidP="00E8049F">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3 надземных этажей для школ;</w:t>
            </w:r>
          </w:p>
          <w:p w14:paraId="22665B22" w14:textId="77777777" w:rsidR="007C10CF" w:rsidRPr="00DE65E6" w:rsidRDefault="007C10CF" w:rsidP="00E8049F">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2 надземных этажей для детских садов</w:t>
            </w:r>
          </w:p>
        </w:tc>
      </w:tr>
      <w:tr w:rsidR="00DE65E6" w:rsidRPr="00DE65E6" w14:paraId="41EE364D" w14:textId="77777777" w:rsidTr="007C10CF">
        <w:tc>
          <w:tcPr>
            <w:tcW w:w="1320" w:type="pct"/>
            <w:vMerge/>
          </w:tcPr>
          <w:p w14:paraId="0F5FD106" w14:textId="77777777" w:rsidR="007C10CF" w:rsidRPr="00DE65E6" w:rsidRDefault="007C10CF" w:rsidP="00E8049F">
            <w:pPr>
              <w:spacing w:after="0" w:line="240" w:lineRule="auto"/>
              <w:rPr>
                <w:rFonts w:ascii="Times New Roman" w:hAnsi="Times New Roman" w:cs="Times New Roman"/>
                <w:lang w:eastAsia="en-US"/>
              </w:rPr>
            </w:pPr>
          </w:p>
        </w:tc>
        <w:tc>
          <w:tcPr>
            <w:tcW w:w="1923" w:type="pct"/>
          </w:tcPr>
          <w:p w14:paraId="69E29351" w14:textId="77777777" w:rsidR="007C10CF" w:rsidRPr="00DE65E6" w:rsidRDefault="007C10CF" w:rsidP="00E8049F">
            <w:pPr>
              <w:spacing w:after="0" w:line="240" w:lineRule="auto"/>
              <w:ind w:right="70"/>
              <w:rPr>
                <w:rFonts w:ascii="Times New Roman" w:hAnsi="Times New Roman" w:cs="Times New Roman"/>
              </w:rPr>
            </w:pPr>
            <w:r w:rsidRPr="00DE65E6">
              <w:rPr>
                <w:rFonts w:ascii="Times New Roman" w:hAnsi="Times New Roman" w:cs="Times New Roman"/>
              </w:rPr>
              <w:t>Рынки (4.3)</w:t>
            </w:r>
          </w:p>
        </w:tc>
        <w:tc>
          <w:tcPr>
            <w:tcW w:w="1757" w:type="pct"/>
          </w:tcPr>
          <w:p w14:paraId="343A76D9" w14:textId="77777777" w:rsidR="007C10CF" w:rsidRPr="00DE65E6" w:rsidRDefault="007C10CF" w:rsidP="00E8049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2</w:t>
            </w:r>
          </w:p>
        </w:tc>
      </w:tr>
      <w:tr w:rsidR="00DE65E6" w:rsidRPr="00DE65E6" w14:paraId="265588D5" w14:textId="77777777" w:rsidTr="007C10CF">
        <w:trPr>
          <w:trHeight w:val="316"/>
        </w:trPr>
        <w:tc>
          <w:tcPr>
            <w:tcW w:w="1320" w:type="pct"/>
            <w:vMerge/>
          </w:tcPr>
          <w:p w14:paraId="6AA60F26" w14:textId="77777777" w:rsidR="007C10CF" w:rsidRPr="00DE65E6" w:rsidRDefault="007C10CF" w:rsidP="00E8049F">
            <w:pPr>
              <w:spacing w:after="0" w:line="240" w:lineRule="auto"/>
              <w:rPr>
                <w:rFonts w:ascii="Times New Roman" w:hAnsi="Times New Roman" w:cs="Times New Roman"/>
                <w:lang w:eastAsia="en-US"/>
              </w:rPr>
            </w:pPr>
          </w:p>
        </w:tc>
        <w:tc>
          <w:tcPr>
            <w:tcW w:w="1923" w:type="pct"/>
          </w:tcPr>
          <w:p w14:paraId="7FA00336"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tc>
        <w:tc>
          <w:tcPr>
            <w:tcW w:w="1757" w:type="pct"/>
          </w:tcPr>
          <w:p w14:paraId="38A829BA" w14:textId="77777777" w:rsidR="007C10CF" w:rsidRPr="00DE65E6" w:rsidRDefault="007C10CF" w:rsidP="00E8049F">
            <w:pPr>
              <w:spacing w:after="0" w:line="240" w:lineRule="auto"/>
              <w:jc w:val="center"/>
              <w:rPr>
                <w:rFonts w:ascii="Times New Roman" w:hAnsi="Times New Roman" w:cs="Times New Roman"/>
                <w:lang w:eastAsia="en-US"/>
              </w:rPr>
            </w:pPr>
            <w:r w:rsidRPr="00DE65E6">
              <w:rPr>
                <w:rFonts w:ascii="Times New Roman" w:hAnsi="Times New Roman" w:cs="Times New Roman"/>
                <w:lang w:eastAsia="en-US"/>
              </w:rPr>
              <w:t>1</w:t>
            </w:r>
          </w:p>
        </w:tc>
      </w:tr>
      <w:tr w:rsidR="00DE65E6" w:rsidRPr="00DE65E6" w14:paraId="43A49726" w14:textId="77777777" w:rsidTr="007C10CF">
        <w:tc>
          <w:tcPr>
            <w:tcW w:w="1320" w:type="pct"/>
            <w:vMerge/>
          </w:tcPr>
          <w:p w14:paraId="3A6F1910" w14:textId="77777777" w:rsidR="007C10CF" w:rsidRPr="00DE65E6" w:rsidRDefault="007C10CF" w:rsidP="00E8049F">
            <w:pPr>
              <w:spacing w:after="0" w:line="240" w:lineRule="auto"/>
              <w:rPr>
                <w:rFonts w:ascii="Times New Roman" w:hAnsi="Times New Roman" w:cs="Times New Roman"/>
                <w:lang w:eastAsia="en-US"/>
              </w:rPr>
            </w:pPr>
          </w:p>
        </w:tc>
        <w:tc>
          <w:tcPr>
            <w:tcW w:w="1923" w:type="pct"/>
          </w:tcPr>
          <w:p w14:paraId="532151CE" w14:textId="77777777" w:rsidR="007C10CF" w:rsidRPr="00DE65E6" w:rsidRDefault="007C10CF" w:rsidP="00E8049F">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404C2141"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569A7AFF" w14:textId="77777777" w:rsidTr="007C10CF">
        <w:trPr>
          <w:trHeight w:val="267"/>
        </w:trPr>
        <w:tc>
          <w:tcPr>
            <w:tcW w:w="1320" w:type="pct"/>
            <w:vMerge w:val="restart"/>
          </w:tcPr>
          <w:p w14:paraId="1C477329"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Максимальный процент застройки в границах земельного участка</w:t>
            </w:r>
          </w:p>
        </w:tc>
        <w:tc>
          <w:tcPr>
            <w:tcW w:w="1923" w:type="pct"/>
          </w:tcPr>
          <w:p w14:paraId="7C19A403"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7EB60929"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288A76B0"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62F7FD1A"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5EB5AD01" w14:textId="77777777" w:rsidR="007C10CF" w:rsidRPr="00DE65E6" w:rsidRDefault="007C10CF" w:rsidP="00F840CE">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sz w:val="24"/>
                <w:szCs w:val="24"/>
                <w:lang w:eastAsia="en-US"/>
              </w:rPr>
              <w:t>Оказание социальной помощи населению</w:t>
            </w:r>
            <w:r w:rsidRPr="00DE65E6">
              <w:rPr>
                <w:rFonts w:ascii="Times New Roman" w:hAnsi="Times New Roman" w:cs="Times New Roman"/>
              </w:rPr>
              <w:t xml:space="preserve"> (3.2.2)</w:t>
            </w:r>
          </w:p>
          <w:p w14:paraId="7ABAE20A"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6E7EA24D"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 (3.10.1)</w:t>
            </w:r>
          </w:p>
          <w:p w14:paraId="0B2549CE" w14:textId="77777777" w:rsidR="007C10CF" w:rsidRPr="00DE65E6" w:rsidRDefault="007C10CF" w:rsidP="00E8049F">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Гостиничное обслуживание (</w:t>
            </w:r>
            <w:r w:rsidRPr="00DE65E6">
              <w:rPr>
                <w:rFonts w:ascii="Times New Roman" w:hAnsi="Times New Roman" w:cs="Times New Roman"/>
              </w:rPr>
              <w:t>4.7</w:t>
            </w:r>
            <w:r w:rsidRPr="00DE65E6">
              <w:rPr>
                <w:rFonts w:ascii="Times New Roman" w:eastAsiaTheme="minorHAnsi" w:hAnsi="Times New Roman" w:cs="Times New Roman"/>
                <w:lang w:eastAsia="en-US"/>
              </w:rPr>
              <w:t>)</w:t>
            </w:r>
          </w:p>
        </w:tc>
        <w:tc>
          <w:tcPr>
            <w:tcW w:w="1757" w:type="pct"/>
          </w:tcPr>
          <w:p w14:paraId="308D119E" w14:textId="77777777" w:rsidR="007C10CF" w:rsidRPr="00DE65E6" w:rsidRDefault="007C10CF" w:rsidP="00E8049F">
            <w:pPr>
              <w:spacing w:after="0" w:line="240" w:lineRule="auto"/>
              <w:jc w:val="center"/>
              <w:rPr>
                <w:rFonts w:ascii="Times New Roman" w:hAnsi="Times New Roman" w:cs="Times New Roman"/>
              </w:rPr>
            </w:pPr>
          </w:p>
          <w:p w14:paraId="2EE9B391" w14:textId="77777777" w:rsidR="007C10CF" w:rsidRPr="00DE65E6" w:rsidRDefault="007C2931" w:rsidP="00E8049F">
            <w:pPr>
              <w:spacing w:after="0" w:line="240" w:lineRule="auto"/>
              <w:jc w:val="center"/>
              <w:rPr>
                <w:rFonts w:ascii="Times New Roman" w:hAnsi="Times New Roman" w:cs="Times New Roman"/>
              </w:rPr>
            </w:pPr>
            <w:r w:rsidRPr="00DE65E6">
              <w:rPr>
                <w:rFonts w:ascii="Times New Roman" w:hAnsi="Times New Roman" w:cs="Times New Roman"/>
              </w:rPr>
              <w:t>70</w:t>
            </w:r>
            <w:r w:rsidR="007C10CF" w:rsidRPr="00DE65E6">
              <w:rPr>
                <w:rFonts w:ascii="Times New Roman" w:hAnsi="Times New Roman" w:cs="Times New Roman"/>
              </w:rPr>
              <w:t xml:space="preserve"> %</w:t>
            </w:r>
          </w:p>
        </w:tc>
      </w:tr>
      <w:tr w:rsidR="00DE65E6" w:rsidRPr="00DE65E6" w14:paraId="5EF52330" w14:textId="77777777" w:rsidTr="007C10CF">
        <w:tc>
          <w:tcPr>
            <w:tcW w:w="1320" w:type="pct"/>
            <w:vMerge/>
          </w:tcPr>
          <w:p w14:paraId="7F6D60C0" w14:textId="77777777" w:rsidR="007C10CF" w:rsidRPr="00DE65E6" w:rsidRDefault="007C10CF" w:rsidP="00E8049F">
            <w:pPr>
              <w:spacing w:after="0" w:line="240" w:lineRule="auto"/>
              <w:rPr>
                <w:rFonts w:ascii="Times New Roman" w:hAnsi="Times New Roman" w:cs="Times New Roman"/>
              </w:rPr>
            </w:pPr>
          </w:p>
        </w:tc>
        <w:tc>
          <w:tcPr>
            <w:tcW w:w="1923" w:type="pct"/>
          </w:tcPr>
          <w:p w14:paraId="222596F8"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rPr>
              <w:t>Обеспечение занятий спортом в помещениях (5.1.2)</w:t>
            </w:r>
          </w:p>
        </w:tc>
        <w:tc>
          <w:tcPr>
            <w:tcW w:w="1757" w:type="pct"/>
            <w:vAlign w:val="center"/>
          </w:tcPr>
          <w:p w14:paraId="171D6D41" w14:textId="77777777" w:rsidR="007C10CF" w:rsidRPr="00DE65E6" w:rsidRDefault="007C10CF" w:rsidP="00E8049F">
            <w:pPr>
              <w:spacing w:after="0" w:line="240" w:lineRule="auto"/>
              <w:jc w:val="center"/>
              <w:rPr>
                <w:rFonts w:ascii="Times New Roman" w:hAnsi="Times New Roman" w:cs="Times New Roman"/>
              </w:rPr>
            </w:pPr>
            <w:r w:rsidRPr="00DE65E6">
              <w:rPr>
                <w:rFonts w:ascii="Times New Roman" w:hAnsi="Times New Roman" w:cs="Times New Roman"/>
              </w:rPr>
              <w:t>40 %</w:t>
            </w:r>
          </w:p>
        </w:tc>
      </w:tr>
      <w:tr w:rsidR="00DE65E6" w:rsidRPr="00DE65E6" w14:paraId="604AA116" w14:textId="77777777" w:rsidTr="007C10CF">
        <w:tc>
          <w:tcPr>
            <w:tcW w:w="1320" w:type="pct"/>
            <w:vMerge/>
          </w:tcPr>
          <w:p w14:paraId="7D53DAB3" w14:textId="77777777" w:rsidR="007C10CF" w:rsidRPr="00DE65E6" w:rsidRDefault="007C10CF" w:rsidP="00E8049F">
            <w:pPr>
              <w:spacing w:after="0" w:line="240" w:lineRule="auto"/>
              <w:rPr>
                <w:rFonts w:ascii="Times New Roman" w:hAnsi="Times New Roman" w:cs="Times New Roman"/>
                <w:lang w:eastAsia="en-US"/>
              </w:rPr>
            </w:pPr>
          </w:p>
        </w:tc>
        <w:tc>
          <w:tcPr>
            <w:tcW w:w="1923" w:type="pct"/>
          </w:tcPr>
          <w:p w14:paraId="14FA054F" w14:textId="77777777" w:rsidR="007C10CF" w:rsidRPr="00DE65E6" w:rsidRDefault="007C10CF" w:rsidP="00E8049F">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56AA59FA" w14:textId="77777777" w:rsidR="007C10CF" w:rsidRPr="00DE65E6" w:rsidRDefault="007C10CF" w:rsidP="00E8049F">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0A9C72C8" w14:textId="77777777" w:rsidTr="003E4BB8">
        <w:tc>
          <w:tcPr>
            <w:tcW w:w="1320" w:type="pct"/>
            <w:vMerge w:val="restart"/>
          </w:tcPr>
          <w:p w14:paraId="2A12BDF5" w14:textId="77777777" w:rsidR="003E4BB8" w:rsidRPr="00DE65E6" w:rsidRDefault="003E4BB8" w:rsidP="003E4BB8">
            <w:pPr>
              <w:spacing w:after="0" w:line="240" w:lineRule="auto"/>
              <w:rPr>
                <w:rFonts w:ascii="Times New Roman" w:hAnsi="Times New Roman" w:cs="Times New Roman"/>
              </w:rPr>
            </w:pPr>
            <w:r w:rsidRPr="00DE65E6">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2C0E283C" w14:textId="77777777" w:rsidR="003E4BB8" w:rsidRPr="00DE65E6" w:rsidRDefault="003E4BB8" w:rsidP="003E4BB8">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362A6388" w14:textId="77777777" w:rsidR="003E4BB8" w:rsidRPr="00DE65E6" w:rsidRDefault="003E4BB8" w:rsidP="003E4BB8">
            <w:pPr>
              <w:spacing w:after="0" w:line="240" w:lineRule="auto"/>
              <w:rPr>
                <w:rFonts w:ascii="Times New Roman" w:hAnsi="Times New Roman" w:cs="Times New Roman"/>
              </w:rPr>
            </w:pPr>
            <w:r w:rsidRPr="00DE65E6">
              <w:rPr>
                <w:rFonts w:ascii="Times New Roman" w:hAnsi="Times New Roman" w:cs="Times New Roman"/>
              </w:rPr>
              <w:t xml:space="preserve">Магазины </w:t>
            </w:r>
            <w:r w:rsidRPr="00DE65E6">
              <w:rPr>
                <w:rFonts w:ascii="Times New Roman" w:eastAsiaTheme="minorHAnsi" w:hAnsi="Times New Roman" w:cs="Times New Roman"/>
                <w:lang w:eastAsia="en-US"/>
              </w:rPr>
              <w:t>(4.4)</w:t>
            </w:r>
          </w:p>
          <w:p w14:paraId="13393B2A" w14:textId="77777777" w:rsidR="003E4BB8" w:rsidRPr="00DE65E6" w:rsidRDefault="003E4BB8" w:rsidP="003E4BB8">
            <w:pPr>
              <w:spacing w:after="0" w:line="240" w:lineRule="auto"/>
              <w:rPr>
                <w:rFonts w:ascii="Times New Roman" w:hAnsi="Times New Roman" w:cs="Times New Roman"/>
              </w:rPr>
            </w:pPr>
            <w:r w:rsidRPr="00DE65E6">
              <w:rPr>
                <w:rFonts w:ascii="Times New Roman" w:hAnsi="Times New Roman" w:cs="Times New Roman"/>
              </w:rPr>
              <w:t xml:space="preserve">Общественное питание </w:t>
            </w:r>
            <w:r w:rsidRPr="00DE65E6">
              <w:rPr>
                <w:rFonts w:ascii="Times New Roman" w:eastAsiaTheme="minorHAnsi" w:hAnsi="Times New Roman" w:cs="Times New Roman"/>
                <w:lang w:eastAsia="en-US"/>
              </w:rPr>
              <w:t>(4.6)</w:t>
            </w:r>
          </w:p>
          <w:p w14:paraId="159F7D2C" w14:textId="77777777" w:rsidR="003E4BB8" w:rsidRPr="00DE65E6" w:rsidRDefault="003E4BB8" w:rsidP="003E4BB8">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2291BC54" w14:textId="77777777" w:rsidR="003E4BB8" w:rsidRPr="00DE65E6" w:rsidRDefault="003E4BB8" w:rsidP="003E4BB8">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p w14:paraId="4BF2B6F6" w14:textId="77777777" w:rsidR="003E4BB8" w:rsidRPr="00DE65E6" w:rsidRDefault="003E4BB8" w:rsidP="003E4BB8">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 (4.5)</w:t>
            </w:r>
          </w:p>
          <w:p w14:paraId="3961CA0B" w14:textId="77777777" w:rsidR="003E4BB8" w:rsidRPr="00DE65E6" w:rsidRDefault="003E4BB8" w:rsidP="003E4BB8">
            <w:pPr>
              <w:spacing w:after="0" w:line="240" w:lineRule="auto"/>
              <w:rPr>
                <w:rFonts w:ascii="Times New Roman" w:hAnsi="Times New Roman" w:cs="Times New Roman"/>
              </w:rPr>
            </w:pPr>
            <w:r w:rsidRPr="00DE65E6">
              <w:rPr>
                <w:rFonts w:ascii="Times New Roman" w:hAnsi="Times New Roman" w:cs="Times New Roman"/>
              </w:rPr>
              <w:t>Амбулаторное ветеринарное обслуживание(3.10.1)</w:t>
            </w:r>
          </w:p>
        </w:tc>
        <w:tc>
          <w:tcPr>
            <w:tcW w:w="1757" w:type="pct"/>
            <w:vAlign w:val="center"/>
          </w:tcPr>
          <w:p w14:paraId="7790D731" w14:textId="77777777" w:rsidR="003E4BB8" w:rsidRPr="00DE65E6" w:rsidRDefault="003E4BB8" w:rsidP="003E4BB8">
            <w:pPr>
              <w:spacing w:after="0" w:line="240" w:lineRule="auto"/>
              <w:jc w:val="center"/>
              <w:rPr>
                <w:rFonts w:ascii="Times New Roman" w:hAnsi="Times New Roman" w:cs="Times New Roman"/>
              </w:rPr>
            </w:pPr>
            <w:r w:rsidRPr="00DE65E6">
              <w:rPr>
                <w:rFonts w:ascii="Times New Roman" w:hAnsi="Times New Roman" w:cs="Times New Roman"/>
                <w:lang w:eastAsia="en-US"/>
              </w:rPr>
              <w:t>не менее 20%</w:t>
            </w:r>
          </w:p>
        </w:tc>
      </w:tr>
      <w:tr w:rsidR="00DE65E6" w:rsidRPr="00DE65E6" w14:paraId="21111369" w14:textId="77777777" w:rsidTr="003E4BB8">
        <w:tc>
          <w:tcPr>
            <w:tcW w:w="1320" w:type="pct"/>
            <w:vMerge/>
          </w:tcPr>
          <w:p w14:paraId="2EEC1F6D" w14:textId="77777777" w:rsidR="003E4BB8" w:rsidRPr="00DE65E6" w:rsidRDefault="003E4BB8" w:rsidP="003E4BB8">
            <w:pPr>
              <w:spacing w:after="0" w:line="240" w:lineRule="auto"/>
              <w:rPr>
                <w:rFonts w:ascii="Times New Roman" w:hAnsi="Times New Roman" w:cs="Times New Roman"/>
                <w:lang w:eastAsia="en-US"/>
              </w:rPr>
            </w:pPr>
          </w:p>
        </w:tc>
        <w:tc>
          <w:tcPr>
            <w:tcW w:w="1923" w:type="pct"/>
          </w:tcPr>
          <w:p w14:paraId="337E57FD" w14:textId="77777777" w:rsidR="003E4BB8" w:rsidRPr="00DE65E6" w:rsidRDefault="003E4BB8" w:rsidP="003E4BB8">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11025204" w14:textId="77777777" w:rsidR="003E4BB8" w:rsidRPr="00DE65E6" w:rsidRDefault="003E4BB8" w:rsidP="003E4BB8">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bl>
    <w:p w14:paraId="27226037" w14:textId="77777777" w:rsidR="00C52813" w:rsidRPr="00DE65E6" w:rsidRDefault="00C52813" w:rsidP="007C2931">
      <w:pPr>
        <w:widowControl w:val="0"/>
        <w:autoSpaceDE w:val="0"/>
        <w:autoSpaceDN w:val="0"/>
        <w:adjustRightInd w:val="0"/>
        <w:spacing w:line="240" w:lineRule="auto"/>
        <w:ind w:firstLine="709"/>
        <w:jc w:val="both"/>
        <w:rPr>
          <w:rFonts w:ascii="Times New Roman" w:hAnsi="Times New Roman" w:cs="Times New Roman"/>
          <w:sz w:val="24"/>
          <w:szCs w:val="24"/>
        </w:rPr>
      </w:pPr>
    </w:p>
    <w:p w14:paraId="6CD1D2E1" w14:textId="77777777" w:rsidR="007C2931" w:rsidRPr="00DE65E6" w:rsidRDefault="007C2931" w:rsidP="007C2931">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4. Иные расчетные показатели, применяемые при градостроительной деятельности установлены в статье 46 данных Правил, в соответствии с Региональными нормативами градостроительного проектирования Республики Крым.</w:t>
      </w:r>
    </w:p>
    <w:p w14:paraId="4893E4B8" w14:textId="77777777" w:rsidR="007C2931" w:rsidRPr="00DE65E6" w:rsidRDefault="007C2931" w:rsidP="007C2931">
      <w:pPr>
        <w:spacing w:before="120"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 xml:space="preserve">5.Ограничения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69-77</w:t>
      </w:r>
      <w:r w:rsidRPr="00DE65E6">
        <w:rPr>
          <w:rFonts w:ascii="Times New Roman" w:hAnsi="Times New Roman" w:cs="Times New Roman"/>
          <w:spacing w:val="-6"/>
          <w:sz w:val="24"/>
          <w:szCs w:val="24"/>
        </w:rPr>
        <w:t xml:space="preserve"> настоящих Правил.</w:t>
      </w:r>
    </w:p>
    <w:p w14:paraId="6CBA3EBB" w14:textId="77777777" w:rsidR="00413857" w:rsidRPr="00DE65E6" w:rsidRDefault="00413857" w:rsidP="00413857">
      <w:pPr>
        <w:pStyle w:val="S"/>
        <w:rPr>
          <w:sz w:val="24"/>
          <w:lang w:eastAsia="ru-RU"/>
        </w:rPr>
      </w:pPr>
      <w:r w:rsidRPr="00DE65E6">
        <w:rPr>
          <w:spacing w:val="-6"/>
          <w:sz w:val="24"/>
        </w:rPr>
        <w:t xml:space="preserve">6. </w:t>
      </w:r>
      <w:r w:rsidRPr="00DE65E6">
        <w:rPr>
          <w:sz w:val="24"/>
          <w:lang w:eastAsia="ru-RU"/>
        </w:rPr>
        <w:t xml:space="preserve">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w:t>
      </w:r>
      <w:r w:rsidRPr="00DE65E6">
        <w:rPr>
          <w:sz w:val="24"/>
          <w:lang w:eastAsia="ru-RU"/>
        </w:rPr>
        <w:lastRenderedPageBreak/>
        <w:t>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40058E9C" w14:textId="77777777" w:rsidR="00413857" w:rsidRPr="00DE65E6" w:rsidRDefault="00413857" w:rsidP="00413857">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303CC81F" w14:textId="77777777" w:rsidR="00413857" w:rsidRPr="00DE65E6" w:rsidRDefault="00413857" w:rsidP="00413857">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26D611BF" w14:textId="77777777" w:rsidR="00BD1526" w:rsidRPr="00DE65E6" w:rsidRDefault="00BD1526" w:rsidP="005E6AEC">
      <w:pPr>
        <w:pStyle w:val="41"/>
        <w:numPr>
          <w:ilvl w:val="0"/>
          <w:numId w:val="0"/>
        </w:numPr>
        <w:spacing w:before="0" w:after="200"/>
        <w:outlineLvl w:val="0"/>
      </w:pPr>
      <w:r w:rsidRPr="00DE65E6">
        <w:rPr>
          <w:sz w:val="24"/>
        </w:rPr>
        <w:t>Статья</w:t>
      </w:r>
      <w:r w:rsidR="00EC0D95" w:rsidRPr="00DE65E6">
        <w:rPr>
          <w:sz w:val="24"/>
        </w:rPr>
        <w:t xml:space="preserve"> 53</w:t>
      </w:r>
      <w:r w:rsidRPr="00DE65E6">
        <w:rPr>
          <w:sz w:val="24"/>
        </w:rPr>
        <w:t>. Градостроительный регламент зоны размещения объектов социального</w:t>
      </w:r>
      <w:r w:rsidR="00DD04F9" w:rsidRPr="00DE65E6">
        <w:rPr>
          <w:sz w:val="24"/>
        </w:rPr>
        <w:t xml:space="preserve"> и коммунально-бытового </w:t>
      </w:r>
      <w:r w:rsidRPr="00DE65E6">
        <w:rPr>
          <w:sz w:val="24"/>
        </w:rPr>
        <w:t>назначения  (</w:t>
      </w:r>
      <w:r w:rsidR="00D44697" w:rsidRPr="00DE65E6">
        <w:rPr>
          <w:sz w:val="24"/>
        </w:rPr>
        <w:t>О-2</w:t>
      </w:r>
      <w:r w:rsidRPr="00DE65E6">
        <w:rPr>
          <w:sz w:val="24"/>
        </w:rPr>
        <w:t>)</w:t>
      </w:r>
      <w:r w:rsidR="001B3DBE" w:rsidRPr="00DE65E6">
        <w:rPr>
          <w:sz w:val="24"/>
        </w:rPr>
        <w:t xml:space="preserve">: </w:t>
      </w:r>
      <w:r w:rsidR="001B3DBE" w:rsidRPr="00DE65E6">
        <w:rPr>
          <w:sz w:val="24"/>
        </w:rPr>
        <w:br/>
        <w:t>О-2/1, О-2/2, О-2/3, О-2/4, О-2/5, О-2/6, О-2/7</w:t>
      </w:r>
      <w:r w:rsidR="00C1184C" w:rsidRPr="00DE65E6">
        <w:rPr>
          <w:sz w:val="24"/>
        </w:rPr>
        <w:t>, О-2/8, О-2/9, О-2/10, О-2/11, О-2/12, О-2/13, О-2/14, О-2/15, О-2/16, О-2/17, О-2/18, О-2/19, О-2/20, О-2/21.</w:t>
      </w:r>
    </w:p>
    <w:p w14:paraId="7D73A6F9" w14:textId="77777777" w:rsidR="00BD1526" w:rsidRPr="00DE65E6" w:rsidRDefault="00BD1526" w:rsidP="005E6AEC">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58D98F73" w14:textId="77777777" w:rsidR="00BD1526" w:rsidRPr="00DE65E6" w:rsidRDefault="00BD1526" w:rsidP="005E6AEC">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 xml:space="preserve">Обеспечение правовых условий формирования, развития и обслуживания территорий, предназначенных для размещения преимущественно объектов </w:t>
      </w:r>
      <w:r w:rsidR="002732B1" w:rsidRPr="00DE65E6">
        <w:rPr>
          <w:rFonts w:ascii="Times New Roman" w:hAnsi="Times New Roman" w:cs="Times New Roman"/>
          <w:sz w:val="24"/>
          <w:szCs w:val="24"/>
        </w:rPr>
        <w:t>здравоохранения, культуры, образования и социального обслуживания населения.</w:t>
      </w:r>
    </w:p>
    <w:p w14:paraId="2D610552" w14:textId="77777777" w:rsidR="00BD1526" w:rsidRPr="00DE65E6" w:rsidRDefault="00BD1526" w:rsidP="005E6AEC">
      <w:pPr>
        <w:spacing w:line="240" w:lineRule="auto"/>
        <w:ind w:firstLine="709"/>
        <w:rPr>
          <w:rFonts w:ascii="Times New Roman" w:hAnsi="Times New Roman" w:cs="Times New Roman"/>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50"/>
        <w:gridCol w:w="1984"/>
        <w:gridCol w:w="4418"/>
      </w:tblGrid>
      <w:tr w:rsidR="001B3DBE" w:rsidRPr="00DE65E6" w14:paraId="2A28C3BE" w14:textId="77777777" w:rsidTr="001B3DBE">
        <w:trPr>
          <w:trHeight w:val="397"/>
          <w:tblHeader/>
        </w:trPr>
        <w:tc>
          <w:tcPr>
            <w:tcW w:w="14890" w:type="dxa"/>
            <w:gridSpan w:val="6"/>
            <w:tcBorders>
              <w:top w:val="nil"/>
              <w:left w:val="nil"/>
              <w:right w:val="nil"/>
            </w:tcBorders>
            <w:shd w:val="clear" w:color="auto" w:fill="auto"/>
            <w:vAlign w:val="center"/>
          </w:tcPr>
          <w:p w14:paraId="7E15ECC2" w14:textId="77777777" w:rsidR="001B3DBE" w:rsidRPr="00DE65E6" w:rsidRDefault="001B3DBE" w:rsidP="00C1184C">
            <w:pPr>
              <w:suppressAutoHyphens w:val="0"/>
              <w:autoSpaceDE w:val="0"/>
              <w:autoSpaceDN w:val="0"/>
              <w:adjustRightInd w:val="0"/>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О-2. Зона размещения объектов социального и коммунально-бытового назначения</w:t>
            </w:r>
          </w:p>
        </w:tc>
      </w:tr>
      <w:tr w:rsidR="005E6AEC" w:rsidRPr="00DE65E6" w14:paraId="189BE14A" w14:textId="77777777" w:rsidTr="001B3DBE">
        <w:trPr>
          <w:trHeight w:val="397"/>
          <w:tblHeader/>
        </w:trPr>
        <w:tc>
          <w:tcPr>
            <w:tcW w:w="7638" w:type="dxa"/>
            <w:gridSpan w:val="3"/>
            <w:shd w:val="clear" w:color="auto" w:fill="auto"/>
            <w:vAlign w:val="center"/>
          </w:tcPr>
          <w:p w14:paraId="78EA0DD6" w14:textId="77777777" w:rsidR="005E6AEC" w:rsidRPr="00DE65E6" w:rsidRDefault="005E6AEC" w:rsidP="00E8049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Основные виды разрешенного использования</w:t>
            </w:r>
          </w:p>
        </w:tc>
        <w:tc>
          <w:tcPr>
            <w:tcW w:w="7252" w:type="dxa"/>
            <w:gridSpan w:val="3"/>
            <w:shd w:val="clear" w:color="auto" w:fill="auto"/>
            <w:vAlign w:val="center"/>
          </w:tcPr>
          <w:p w14:paraId="4621C553"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5E6AEC" w:rsidRPr="00DE65E6" w14:paraId="457243C8" w14:textId="77777777" w:rsidTr="001B3DBE">
        <w:trPr>
          <w:trHeight w:val="1108"/>
          <w:tblHeader/>
        </w:trPr>
        <w:tc>
          <w:tcPr>
            <w:tcW w:w="857" w:type="dxa"/>
            <w:shd w:val="clear" w:color="auto" w:fill="auto"/>
            <w:vAlign w:val="center"/>
          </w:tcPr>
          <w:p w14:paraId="2F1E8915"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5" w:type="dxa"/>
            <w:shd w:val="clear" w:color="auto" w:fill="auto"/>
            <w:vAlign w:val="center"/>
          </w:tcPr>
          <w:p w14:paraId="417DC31F" w14:textId="77777777" w:rsidR="005E6AEC" w:rsidRPr="00DE65E6" w:rsidRDefault="005E6AEC" w:rsidP="00E8049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10B34399" w14:textId="77777777" w:rsidR="005E6AEC" w:rsidRPr="00DE65E6" w:rsidRDefault="005E6AEC" w:rsidP="00E8049F">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4834F50F"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32AA2E4C"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418" w:type="dxa"/>
            <w:shd w:val="clear" w:color="auto" w:fill="auto"/>
            <w:vAlign w:val="center"/>
          </w:tcPr>
          <w:p w14:paraId="45BED806"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F42526" w:rsidRPr="00DE65E6" w14:paraId="241E99EE" w14:textId="77777777" w:rsidTr="005E6AEC">
        <w:trPr>
          <w:trHeight w:val="1108"/>
        </w:trPr>
        <w:tc>
          <w:tcPr>
            <w:tcW w:w="857" w:type="dxa"/>
            <w:vMerge w:val="restart"/>
            <w:shd w:val="clear" w:color="auto" w:fill="auto"/>
          </w:tcPr>
          <w:p w14:paraId="4B9F352F"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3.2.1</w:t>
            </w:r>
          </w:p>
        </w:tc>
        <w:tc>
          <w:tcPr>
            <w:tcW w:w="1945" w:type="dxa"/>
            <w:vMerge w:val="restart"/>
            <w:shd w:val="clear" w:color="auto" w:fill="auto"/>
          </w:tcPr>
          <w:p w14:paraId="35C82AA2"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Дома социального обслуживания</w:t>
            </w:r>
          </w:p>
        </w:tc>
        <w:tc>
          <w:tcPr>
            <w:tcW w:w="4836" w:type="dxa"/>
            <w:vMerge w:val="restart"/>
            <w:shd w:val="clear" w:color="auto" w:fill="auto"/>
          </w:tcPr>
          <w:p w14:paraId="5B186B88"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14:paraId="52E222B6"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для временного размещения вынужденных переселенцев, лиц, признанных беженцами</w:t>
            </w:r>
          </w:p>
          <w:p w14:paraId="485A85F2"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D168FC"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23B55DBF"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FDA25D3" w14:textId="77777777" w:rsidR="00F42526" w:rsidRPr="00DE65E6" w:rsidRDefault="00F42526" w:rsidP="00E8049F">
            <w:pPr>
              <w:spacing w:after="0" w:line="240" w:lineRule="auto"/>
              <w:jc w:val="both"/>
              <w:rPr>
                <w:rFonts w:ascii="Times New Roman" w:hAnsi="Times New Roman" w:cs="Times New Roman"/>
              </w:rPr>
            </w:pPr>
          </w:p>
        </w:tc>
        <w:tc>
          <w:tcPr>
            <w:tcW w:w="4418" w:type="dxa"/>
            <w:shd w:val="clear" w:color="auto" w:fill="auto"/>
          </w:tcPr>
          <w:p w14:paraId="6EEA0DC1"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3" w:history="1">
              <w:r w:rsidRPr="00DE65E6">
                <w:rPr>
                  <w:rFonts w:ascii="Times New Roman" w:hAnsi="Times New Roman" w:cs="Times New Roman"/>
                </w:rPr>
                <w:t>кодами 2.7.2, 4.9</w:t>
              </w:r>
            </w:hyperlink>
          </w:p>
        </w:tc>
      </w:tr>
      <w:tr w:rsidR="005E6AEC" w:rsidRPr="00DE65E6" w14:paraId="54304830" w14:textId="77777777" w:rsidTr="0086303F">
        <w:trPr>
          <w:trHeight w:val="20"/>
        </w:trPr>
        <w:tc>
          <w:tcPr>
            <w:tcW w:w="857" w:type="dxa"/>
            <w:vMerge/>
            <w:shd w:val="clear" w:color="auto" w:fill="auto"/>
          </w:tcPr>
          <w:p w14:paraId="4503F9D5"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49426F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2A7894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0494CF1"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4.6</w:t>
            </w:r>
          </w:p>
        </w:tc>
        <w:tc>
          <w:tcPr>
            <w:tcW w:w="1984" w:type="dxa"/>
            <w:shd w:val="clear" w:color="auto" w:fill="auto"/>
          </w:tcPr>
          <w:p w14:paraId="47199A96"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418" w:type="dxa"/>
            <w:shd w:val="clear" w:color="auto" w:fill="auto"/>
          </w:tcPr>
          <w:p w14:paraId="3C4C3F97"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E6AEC" w:rsidRPr="00DE65E6" w14:paraId="633EEE13" w14:textId="77777777" w:rsidTr="001B3DBE">
        <w:trPr>
          <w:trHeight w:val="475"/>
        </w:trPr>
        <w:tc>
          <w:tcPr>
            <w:tcW w:w="857" w:type="dxa"/>
            <w:vMerge/>
            <w:shd w:val="clear" w:color="auto" w:fill="auto"/>
          </w:tcPr>
          <w:p w14:paraId="5B4E4C73"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65D7D10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37A35E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71F81E"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shd w:val="clear" w:color="auto" w:fill="auto"/>
          </w:tcPr>
          <w:p w14:paraId="094868A6"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418" w:type="dxa"/>
            <w:shd w:val="clear" w:color="auto" w:fill="auto"/>
          </w:tcPr>
          <w:p w14:paraId="39E3624D"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4"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285"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5E6AEC" w:rsidRPr="00DE65E6" w14:paraId="688FC969" w14:textId="77777777" w:rsidTr="005E6AEC">
        <w:trPr>
          <w:trHeight w:val="1105"/>
        </w:trPr>
        <w:tc>
          <w:tcPr>
            <w:tcW w:w="857" w:type="dxa"/>
            <w:vMerge/>
            <w:shd w:val="clear" w:color="auto" w:fill="auto"/>
          </w:tcPr>
          <w:p w14:paraId="00404166"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3C19882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A88E615"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EF9869"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72B6B362"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660C9C21"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CCE7CA0"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1CEC73D1" w14:textId="77777777" w:rsidTr="005E6AEC">
        <w:trPr>
          <w:trHeight w:val="1105"/>
        </w:trPr>
        <w:tc>
          <w:tcPr>
            <w:tcW w:w="857" w:type="dxa"/>
            <w:vMerge/>
            <w:shd w:val="clear" w:color="auto" w:fill="auto"/>
          </w:tcPr>
          <w:p w14:paraId="6F2E9F54"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6AA33FB7"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3D04665"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294E49"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shd w:val="clear" w:color="auto" w:fill="auto"/>
          </w:tcPr>
          <w:p w14:paraId="23AD05D6"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418" w:type="dxa"/>
            <w:shd w:val="clear" w:color="auto" w:fill="auto"/>
          </w:tcPr>
          <w:p w14:paraId="3FC5A8E0"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DE65E6">
              <w:rPr>
                <w:rFonts w:ascii="Times New Roman" w:eastAsiaTheme="minorHAnsi" w:hAnsi="Times New Roman" w:cs="Times New Roman"/>
                <w:lang w:eastAsia="en-US"/>
              </w:rPr>
              <w:lastRenderedPageBreak/>
              <w:t>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C76A268" w14:textId="77777777" w:rsidTr="001B3DBE">
        <w:trPr>
          <w:trHeight w:val="333"/>
        </w:trPr>
        <w:tc>
          <w:tcPr>
            <w:tcW w:w="857" w:type="dxa"/>
            <w:vMerge w:val="restart"/>
            <w:shd w:val="clear" w:color="auto" w:fill="auto"/>
          </w:tcPr>
          <w:p w14:paraId="3623D59E"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3.2.2</w:t>
            </w:r>
          </w:p>
        </w:tc>
        <w:tc>
          <w:tcPr>
            <w:tcW w:w="1945" w:type="dxa"/>
            <w:vMerge w:val="restart"/>
            <w:shd w:val="clear" w:color="auto" w:fill="auto"/>
          </w:tcPr>
          <w:p w14:paraId="17C6ED2F"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Оказание социальной помощи населению</w:t>
            </w:r>
          </w:p>
        </w:tc>
        <w:tc>
          <w:tcPr>
            <w:tcW w:w="4836" w:type="dxa"/>
            <w:vMerge w:val="restart"/>
            <w:shd w:val="clear" w:color="auto" w:fill="auto"/>
          </w:tcPr>
          <w:p w14:paraId="4585F54C"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3F203A8D"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52731A2C" w14:textId="77777777" w:rsidR="00F42526" w:rsidRPr="00DE65E6" w:rsidRDefault="00F42526"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2.7.1</w:t>
            </w:r>
          </w:p>
        </w:tc>
        <w:tc>
          <w:tcPr>
            <w:tcW w:w="1984" w:type="dxa"/>
            <w:shd w:val="clear" w:color="auto" w:fill="auto"/>
          </w:tcPr>
          <w:p w14:paraId="24BFF9DB"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3E1014D" w14:textId="77777777" w:rsidR="00F42526" w:rsidRPr="00DE65E6" w:rsidRDefault="00F42526"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19FBD066"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6" w:history="1">
              <w:r w:rsidRPr="00DE65E6">
                <w:rPr>
                  <w:rFonts w:ascii="Times New Roman" w:hAnsi="Times New Roman" w:cs="Times New Roman"/>
                </w:rPr>
                <w:t>кодами 2.7.2, 4.9</w:t>
              </w:r>
            </w:hyperlink>
          </w:p>
        </w:tc>
      </w:tr>
      <w:tr w:rsidR="005E6AEC" w:rsidRPr="00DE65E6" w14:paraId="0FB57000" w14:textId="77777777" w:rsidTr="005E6AEC">
        <w:trPr>
          <w:trHeight w:val="1105"/>
        </w:trPr>
        <w:tc>
          <w:tcPr>
            <w:tcW w:w="857" w:type="dxa"/>
            <w:vMerge/>
            <w:shd w:val="clear" w:color="auto" w:fill="auto"/>
          </w:tcPr>
          <w:p w14:paraId="1E416951"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E7213E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971753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AA3D41"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3.1.1</w:t>
            </w:r>
          </w:p>
        </w:tc>
        <w:tc>
          <w:tcPr>
            <w:tcW w:w="1984" w:type="dxa"/>
            <w:shd w:val="clear" w:color="auto" w:fill="auto"/>
          </w:tcPr>
          <w:p w14:paraId="7DFCDFFE"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Предоставление коммунальных услуг</w:t>
            </w:r>
          </w:p>
        </w:tc>
        <w:tc>
          <w:tcPr>
            <w:tcW w:w="4418" w:type="dxa"/>
            <w:shd w:val="clear" w:color="auto" w:fill="auto"/>
          </w:tcPr>
          <w:p w14:paraId="692A1D5D"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6AEC" w:rsidRPr="00DE65E6" w14:paraId="37F6EC14" w14:textId="77777777" w:rsidTr="0086303F">
        <w:trPr>
          <w:trHeight w:val="20"/>
        </w:trPr>
        <w:tc>
          <w:tcPr>
            <w:tcW w:w="857" w:type="dxa"/>
            <w:vMerge/>
            <w:shd w:val="clear" w:color="auto" w:fill="auto"/>
          </w:tcPr>
          <w:p w14:paraId="3E96631A"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2A64B1A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3FFA835"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1E4EBF8"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8.3</w:t>
            </w:r>
          </w:p>
        </w:tc>
        <w:tc>
          <w:tcPr>
            <w:tcW w:w="1984" w:type="dxa"/>
            <w:shd w:val="clear" w:color="auto" w:fill="auto"/>
          </w:tcPr>
          <w:p w14:paraId="363D6688"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6C933649"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w:t>
            </w:r>
            <w:r w:rsidRPr="00DE65E6">
              <w:rPr>
                <w:rFonts w:ascii="Times New Roman" w:hAnsi="Times New Roman" w:cs="Times New Roman"/>
              </w:rPr>
              <w:lastRenderedPageBreak/>
              <w:t>органов внутренних дел, Росгвардии и спасательных служб, в которых существует военизированная служба;</w:t>
            </w:r>
          </w:p>
          <w:p w14:paraId="66968847"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1C521916" w14:textId="77777777" w:rsidTr="005E6AEC">
        <w:trPr>
          <w:trHeight w:val="1105"/>
        </w:trPr>
        <w:tc>
          <w:tcPr>
            <w:tcW w:w="857" w:type="dxa"/>
            <w:vMerge/>
            <w:shd w:val="clear" w:color="auto" w:fill="auto"/>
          </w:tcPr>
          <w:p w14:paraId="16CB7E67"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17BD05AB"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98F393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924FB1"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12.0.2</w:t>
            </w:r>
          </w:p>
        </w:tc>
        <w:tc>
          <w:tcPr>
            <w:tcW w:w="1984" w:type="dxa"/>
            <w:shd w:val="clear" w:color="auto" w:fill="auto"/>
          </w:tcPr>
          <w:p w14:paraId="0607FDF0"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Благоустройство территории</w:t>
            </w:r>
          </w:p>
        </w:tc>
        <w:tc>
          <w:tcPr>
            <w:tcW w:w="4418" w:type="dxa"/>
            <w:shd w:val="clear" w:color="auto" w:fill="auto"/>
          </w:tcPr>
          <w:p w14:paraId="7BA5A259"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9DA45B6" w14:textId="77777777" w:rsidTr="005E6AEC">
        <w:trPr>
          <w:trHeight w:val="1105"/>
        </w:trPr>
        <w:tc>
          <w:tcPr>
            <w:tcW w:w="857" w:type="dxa"/>
            <w:vMerge w:val="restart"/>
            <w:shd w:val="clear" w:color="auto" w:fill="auto"/>
          </w:tcPr>
          <w:p w14:paraId="14991213"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3.3</w:t>
            </w:r>
          </w:p>
        </w:tc>
        <w:tc>
          <w:tcPr>
            <w:tcW w:w="1945" w:type="dxa"/>
            <w:vMerge w:val="restart"/>
            <w:shd w:val="clear" w:color="auto" w:fill="auto"/>
          </w:tcPr>
          <w:p w14:paraId="4F571567"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Бытовое обслуживание</w:t>
            </w:r>
          </w:p>
        </w:tc>
        <w:tc>
          <w:tcPr>
            <w:tcW w:w="4836" w:type="dxa"/>
            <w:vMerge w:val="restart"/>
            <w:shd w:val="clear" w:color="auto" w:fill="auto"/>
          </w:tcPr>
          <w:p w14:paraId="5ADCFA97"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6A865B74"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F6F60DC"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EE3AB18"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6F278305"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7" w:history="1">
              <w:r w:rsidRPr="00DE65E6">
                <w:rPr>
                  <w:rFonts w:ascii="Times New Roman" w:hAnsi="Times New Roman" w:cs="Times New Roman"/>
                </w:rPr>
                <w:t>кодами 2.7.2, 4.9</w:t>
              </w:r>
            </w:hyperlink>
          </w:p>
        </w:tc>
      </w:tr>
      <w:tr w:rsidR="005E6AEC" w:rsidRPr="00DE65E6" w14:paraId="2E0ED2BB" w14:textId="77777777" w:rsidTr="003E7ED5">
        <w:tc>
          <w:tcPr>
            <w:tcW w:w="857" w:type="dxa"/>
            <w:vMerge/>
            <w:shd w:val="clear" w:color="auto" w:fill="auto"/>
          </w:tcPr>
          <w:p w14:paraId="25B12A5D"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18B3040F"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6AF77D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496068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A85D13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7AB9340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E312992" w14:textId="77777777" w:rsidTr="003E7ED5">
        <w:tc>
          <w:tcPr>
            <w:tcW w:w="857" w:type="dxa"/>
            <w:vMerge w:val="restart"/>
            <w:shd w:val="clear" w:color="auto" w:fill="auto"/>
          </w:tcPr>
          <w:p w14:paraId="09B71B17"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3.4.1</w:t>
            </w:r>
          </w:p>
        </w:tc>
        <w:tc>
          <w:tcPr>
            <w:tcW w:w="1945" w:type="dxa"/>
            <w:vMerge w:val="restart"/>
            <w:shd w:val="clear" w:color="auto" w:fill="auto"/>
          </w:tcPr>
          <w:p w14:paraId="5096FBF3"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Амбулаторно-поликлиническое обслуживание</w:t>
            </w:r>
          </w:p>
          <w:p w14:paraId="4B4C74C4"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4F2854B9"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shd w:val="clear" w:color="auto" w:fill="auto"/>
          </w:tcPr>
          <w:p w14:paraId="59472F06"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1AE3CFA6"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0A1DE4F"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4CDA4FB8"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8" w:history="1">
              <w:r w:rsidRPr="00DE65E6">
                <w:rPr>
                  <w:rFonts w:ascii="Times New Roman" w:hAnsi="Times New Roman" w:cs="Times New Roman"/>
                </w:rPr>
                <w:t>кодами 2.7.2, 4.9</w:t>
              </w:r>
            </w:hyperlink>
          </w:p>
        </w:tc>
      </w:tr>
      <w:tr w:rsidR="005E6AEC" w:rsidRPr="00DE65E6" w14:paraId="36C14ECB" w14:textId="77777777" w:rsidTr="005E6AEC">
        <w:trPr>
          <w:trHeight w:val="1105"/>
        </w:trPr>
        <w:tc>
          <w:tcPr>
            <w:tcW w:w="857" w:type="dxa"/>
            <w:vMerge/>
            <w:shd w:val="clear" w:color="auto" w:fill="auto"/>
          </w:tcPr>
          <w:p w14:paraId="6F14BD2C"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9AA39FF"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27FAC99"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0D55E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5A657F7"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498963AA"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6AEC" w:rsidRPr="00DE65E6" w14:paraId="36BE56A7" w14:textId="77777777" w:rsidTr="005E6AEC">
        <w:trPr>
          <w:trHeight w:val="832"/>
        </w:trPr>
        <w:tc>
          <w:tcPr>
            <w:tcW w:w="857" w:type="dxa"/>
            <w:vMerge/>
            <w:shd w:val="clear" w:color="auto" w:fill="auto"/>
          </w:tcPr>
          <w:p w14:paraId="30F89A03"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C393DE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B07C3F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F4E147"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64730368"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18" w:type="dxa"/>
            <w:shd w:val="clear" w:color="auto" w:fill="auto"/>
          </w:tcPr>
          <w:p w14:paraId="2B56A9D7"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90"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6AEC" w:rsidRPr="00DE65E6" w14:paraId="79E07B66" w14:textId="77777777" w:rsidTr="005E6AEC">
        <w:trPr>
          <w:trHeight w:val="1105"/>
        </w:trPr>
        <w:tc>
          <w:tcPr>
            <w:tcW w:w="857" w:type="dxa"/>
            <w:vMerge/>
            <w:shd w:val="clear" w:color="auto" w:fill="auto"/>
          </w:tcPr>
          <w:p w14:paraId="3F0F0B53"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3F32540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8CD96F0"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24303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15B265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30DBC34F"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6AB6032" w14:textId="77777777" w:rsidTr="005E6AEC">
        <w:trPr>
          <w:trHeight w:val="1589"/>
        </w:trPr>
        <w:tc>
          <w:tcPr>
            <w:tcW w:w="857" w:type="dxa"/>
            <w:vMerge w:val="restart"/>
            <w:shd w:val="clear" w:color="auto" w:fill="auto"/>
          </w:tcPr>
          <w:p w14:paraId="33EADFC2"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3.4.2</w:t>
            </w:r>
          </w:p>
        </w:tc>
        <w:tc>
          <w:tcPr>
            <w:tcW w:w="1945" w:type="dxa"/>
            <w:vMerge w:val="restart"/>
            <w:shd w:val="clear" w:color="auto" w:fill="auto"/>
          </w:tcPr>
          <w:p w14:paraId="5496D7F0"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Стационарное медицинское обслуживание</w:t>
            </w:r>
          </w:p>
        </w:tc>
        <w:tc>
          <w:tcPr>
            <w:tcW w:w="4836" w:type="dxa"/>
            <w:vMerge w:val="restart"/>
            <w:shd w:val="clear" w:color="auto" w:fill="auto"/>
          </w:tcPr>
          <w:p w14:paraId="39E6F073"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6BA33295"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станций скорой помощи;</w:t>
            </w:r>
          </w:p>
          <w:p w14:paraId="6ED870EB"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площадок санитарной авиации</w:t>
            </w:r>
          </w:p>
          <w:p w14:paraId="0070CBB4" w14:textId="77777777" w:rsidR="00F42526" w:rsidRPr="00DE65E6" w:rsidRDefault="00F42526" w:rsidP="00E8049F">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02437443"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0CFE6D6"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2D7836E" w14:textId="77777777" w:rsidR="00F42526" w:rsidRPr="00DE65E6" w:rsidRDefault="00F42526" w:rsidP="00E8049F">
            <w:pPr>
              <w:spacing w:after="0" w:line="240" w:lineRule="auto"/>
              <w:jc w:val="both"/>
              <w:rPr>
                <w:rFonts w:ascii="Times New Roman" w:hAnsi="Times New Roman" w:cs="Times New Roman"/>
              </w:rPr>
            </w:pPr>
          </w:p>
        </w:tc>
        <w:tc>
          <w:tcPr>
            <w:tcW w:w="4418" w:type="dxa"/>
            <w:shd w:val="clear" w:color="auto" w:fill="auto"/>
          </w:tcPr>
          <w:p w14:paraId="50DA02D4"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1" w:history="1">
              <w:r w:rsidRPr="00DE65E6">
                <w:rPr>
                  <w:rFonts w:ascii="Times New Roman" w:hAnsi="Times New Roman" w:cs="Times New Roman"/>
                </w:rPr>
                <w:t>кодами 2.7.2, 4.9</w:t>
              </w:r>
            </w:hyperlink>
          </w:p>
        </w:tc>
      </w:tr>
      <w:tr w:rsidR="005E6AEC" w:rsidRPr="00DE65E6" w14:paraId="12EA3ED6" w14:textId="77777777" w:rsidTr="003E7ED5">
        <w:trPr>
          <w:trHeight w:val="20"/>
        </w:trPr>
        <w:tc>
          <w:tcPr>
            <w:tcW w:w="857" w:type="dxa"/>
            <w:vMerge/>
            <w:shd w:val="clear" w:color="auto" w:fill="auto"/>
          </w:tcPr>
          <w:p w14:paraId="07964E8F"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2C50891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8A8C3C0"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6A68A6"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63DA895"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Предоставление коммунальных </w:t>
            </w:r>
            <w:r w:rsidRPr="00DE65E6">
              <w:rPr>
                <w:rFonts w:ascii="Times New Roman" w:hAnsi="Times New Roman" w:cs="Times New Roman"/>
              </w:rPr>
              <w:lastRenderedPageBreak/>
              <w:t>услуг</w:t>
            </w:r>
          </w:p>
        </w:tc>
        <w:tc>
          <w:tcPr>
            <w:tcW w:w="4418" w:type="dxa"/>
            <w:shd w:val="clear" w:color="auto" w:fill="auto"/>
          </w:tcPr>
          <w:p w14:paraId="267934C5"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зданий и сооружений, обеспечивающих поставку воды, тепла, </w:t>
            </w:r>
            <w:r w:rsidRPr="00DE65E6">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6AEC" w:rsidRPr="00DE65E6" w14:paraId="2B3898A1" w14:textId="77777777" w:rsidTr="003E7ED5">
        <w:trPr>
          <w:trHeight w:val="20"/>
        </w:trPr>
        <w:tc>
          <w:tcPr>
            <w:tcW w:w="857" w:type="dxa"/>
            <w:vMerge/>
            <w:shd w:val="clear" w:color="auto" w:fill="auto"/>
          </w:tcPr>
          <w:p w14:paraId="3F796658"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2F58063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EF2B04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60DD19"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shd w:val="clear" w:color="auto" w:fill="auto"/>
          </w:tcPr>
          <w:p w14:paraId="620ECAFE"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418" w:type="dxa"/>
            <w:shd w:val="clear" w:color="auto" w:fill="auto"/>
          </w:tcPr>
          <w:p w14:paraId="6C8E53FA"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2"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293"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5E6AEC" w:rsidRPr="00DE65E6" w14:paraId="36051B97" w14:textId="77777777" w:rsidTr="003E7ED5">
        <w:trPr>
          <w:trHeight w:val="20"/>
        </w:trPr>
        <w:tc>
          <w:tcPr>
            <w:tcW w:w="857" w:type="dxa"/>
            <w:vMerge/>
            <w:shd w:val="clear" w:color="auto" w:fill="auto"/>
          </w:tcPr>
          <w:p w14:paraId="3544273D"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12A22555"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17EDD0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F1793C"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0CC4AEAB"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418" w:type="dxa"/>
            <w:shd w:val="clear" w:color="auto" w:fill="auto"/>
          </w:tcPr>
          <w:p w14:paraId="706D8E9D"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E6AEC" w:rsidRPr="00DE65E6" w14:paraId="7ECF2D8F" w14:textId="77777777" w:rsidTr="003E7ED5">
        <w:trPr>
          <w:trHeight w:val="20"/>
        </w:trPr>
        <w:tc>
          <w:tcPr>
            <w:tcW w:w="857" w:type="dxa"/>
            <w:vMerge/>
            <w:shd w:val="clear" w:color="auto" w:fill="auto"/>
          </w:tcPr>
          <w:p w14:paraId="7D0041C0"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DE7510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E1CFB3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DE8696"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4BDDEA0E"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1B68F274"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DE65E6">
              <w:rPr>
                <w:rFonts w:ascii="Times New Roman" w:eastAsiaTheme="minorHAnsi" w:hAnsi="Times New Roman" w:cs="Times New Roman"/>
                <w:lang w:eastAsia="en-US"/>
              </w:rPr>
              <w:lastRenderedPageBreak/>
              <w:t>военизированная служба;</w:t>
            </w:r>
          </w:p>
          <w:p w14:paraId="242A1E0A"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0E6B62FD" w14:textId="77777777" w:rsidTr="005E6AEC">
        <w:trPr>
          <w:trHeight w:val="1588"/>
        </w:trPr>
        <w:tc>
          <w:tcPr>
            <w:tcW w:w="857" w:type="dxa"/>
            <w:vMerge/>
            <w:shd w:val="clear" w:color="auto" w:fill="auto"/>
          </w:tcPr>
          <w:p w14:paraId="6D13D589"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2CF3DC1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24F007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D1080E"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shd w:val="clear" w:color="auto" w:fill="auto"/>
          </w:tcPr>
          <w:p w14:paraId="2D2ED77B"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418" w:type="dxa"/>
            <w:shd w:val="clear" w:color="auto" w:fill="auto"/>
          </w:tcPr>
          <w:p w14:paraId="790D4DB7"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CD7B01D" w14:textId="77777777" w:rsidTr="005E6AEC">
        <w:trPr>
          <w:trHeight w:val="139"/>
        </w:trPr>
        <w:tc>
          <w:tcPr>
            <w:tcW w:w="857" w:type="dxa"/>
            <w:vMerge w:val="restart"/>
            <w:shd w:val="clear" w:color="auto" w:fill="auto"/>
          </w:tcPr>
          <w:p w14:paraId="48C140FA"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3.4.3</w:t>
            </w:r>
          </w:p>
        </w:tc>
        <w:tc>
          <w:tcPr>
            <w:tcW w:w="1945" w:type="dxa"/>
            <w:vMerge w:val="restart"/>
            <w:shd w:val="clear" w:color="auto" w:fill="auto"/>
          </w:tcPr>
          <w:p w14:paraId="38E69215"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Медицинские организации особого назначения</w:t>
            </w:r>
          </w:p>
        </w:tc>
        <w:tc>
          <w:tcPr>
            <w:tcW w:w="4836" w:type="dxa"/>
            <w:vMerge w:val="restart"/>
            <w:shd w:val="clear" w:color="auto" w:fill="auto"/>
          </w:tcPr>
          <w:p w14:paraId="007F129D"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для размещения медицинских организаций, проведение судебно-медицинской и патологоанатомической экспертизы (морги)</w:t>
            </w:r>
          </w:p>
          <w:p w14:paraId="25F9C27D"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79A70AC0" w14:textId="77777777" w:rsidR="00F42526" w:rsidRPr="00DE65E6" w:rsidRDefault="00F42526" w:rsidP="00E8049F">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18546F30"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A3A30DE"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571A9D7" w14:textId="77777777" w:rsidR="00F42526" w:rsidRPr="00DE65E6" w:rsidRDefault="00F42526" w:rsidP="00E8049F">
            <w:pPr>
              <w:spacing w:after="0" w:line="240" w:lineRule="auto"/>
              <w:jc w:val="both"/>
              <w:rPr>
                <w:rFonts w:ascii="Times New Roman" w:hAnsi="Times New Roman" w:cs="Times New Roman"/>
              </w:rPr>
            </w:pPr>
          </w:p>
        </w:tc>
        <w:tc>
          <w:tcPr>
            <w:tcW w:w="4418" w:type="dxa"/>
            <w:shd w:val="clear" w:color="auto" w:fill="auto"/>
          </w:tcPr>
          <w:p w14:paraId="148D53E2"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4" w:history="1">
              <w:r w:rsidRPr="00DE65E6">
                <w:rPr>
                  <w:rFonts w:ascii="Times New Roman" w:hAnsi="Times New Roman" w:cs="Times New Roman"/>
                </w:rPr>
                <w:t>кодами 2.7.2, 4.9</w:t>
              </w:r>
            </w:hyperlink>
          </w:p>
        </w:tc>
      </w:tr>
      <w:tr w:rsidR="005E6AEC" w:rsidRPr="00DE65E6" w14:paraId="55ACA93C" w14:textId="77777777" w:rsidTr="005E6AEC">
        <w:trPr>
          <w:trHeight w:val="139"/>
        </w:trPr>
        <w:tc>
          <w:tcPr>
            <w:tcW w:w="857" w:type="dxa"/>
            <w:vMerge/>
            <w:shd w:val="clear" w:color="auto" w:fill="auto"/>
          </w:tcPr>
          <w:p w14:paraId="498C060D"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1BD0FF6F"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BE40F9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367AD5"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012FD98"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33977D3F"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DE65E6">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6AEC" w:rsidRPr="00DE65E6" w14:paraId="35452A52" w14:textId="77777777" w:rsidTr="005E6AEC">
        <w:trPr>
          <w:trHeight w:val="1609"/>
        </w:trPr>
        <w:tc>
          <w:tcPr>
            <w:tcW w:w="857" w:type="dxa"/>
            <w:vMerge/>
            <w:shd w:val="clear" w:color="auto" w:fill="auto"/>
          </w:tcPr>
          <w:p w14:paraId="5BE54A59"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6621339"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B8831D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2ED17E4"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shd w:val="clear" w:color="auto" w:fill="auto"/>
          </w:tcPr>
          <w:p w14:paraId="4CBA595F"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418" w:type="dxa"/>
            <w:shd w:val="clear" w:color="auto" w:fill="auto"/>
          </w:tcPr>
          <w:p w14:paraId="24037FA9"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5"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296"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5E6AEC" w:rsidRPr="00DE65E6" w14:paraId="6EDEF4A8" w14:textId="77777777" w:rsidTr="005E6AEC">
        <w:trPr>
          <w:trHeight w:val="1609"/>
        </w:trPr>
        <w:tc>
          <w:tcPr>
            <w:tcW w:w="857" w:type="dxa"/>
            <w:vMerge/>
            <w:shd w:val="clear" w:color="auto" w:fill="auto"/>
          </w:tcPr>
          <w:p w14:paraId="397560E9"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67138B4E"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3D4262B"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C942F9"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401B0DF8"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68F3AFD1"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7ACE520"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799AD073" w14:textId="77777777" w:rsidTr="003E7ED5">
        <w:trPr>
          <w:trHeight w:val="20"/>
        </w:trPr>
        <w:tc>
          <w:tcPr>
            <w:tcW w:w="857" w:type="dxa"/>
            <w:vMerge/>
            <w:shd w:val="clear" w:color="auto" w:fill="auto"/>
          </w:tcPr>
          <w:p w14:paraId="7A5CD0C8"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55C27D5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14E859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679A51"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shd w:val="clear" w:color="auto" w:fill="auto"/>
          </w:tcPr>
          <w:p w14:paraId="0D97F291"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418" w:type="dxa"/>
            <w:shd w:val="clear" w:color="auto" w:fill="auto"/>
          </w:tcPr>
          <w:p w14:paraId="19414FB0"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w:t>
            </w:r>
            <w:r w:rsidRPr="00DE65E6">
              <w:rPr>
                <w:rFonts w:ascii="Times New Roman" w:eastAsiaTheme="minorHAnsi" w:hAnsi="Times New Roman" w:cs="Times New Roman"/>
                <w:lang w:eastAsia="en-US"/>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11454600" w14:textId="77777777" w:rsidTr="003E7ED5">
        <w:trPr>
          <w:trHeight w:val="20"/>
        </w:trPr>
        <w:tc>
          <w:tcPr>
            <w:tcW w:w="857" w:type="dxa"/>
            <w:vMerge w:val="restart"/>
            <w:shd w:val="clear" w:color="auto" w:fill="auto"/>
          </w:tcPr>
          <w:p w14:paraId="433BD0DA"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3.5.1</w:t>
            </w:r>
          </w:p>
        </w:tc>
        <w:tc>
          <w:tcPr>
            <w:tcW w:w="1945" w:type="dxa"/>
            <w:vMerge w:val="restart"/>
            <w:shd w:val="clear" w:color="auto" w:fill="auto"/>
          </w:tcPr>
          <w:p w14:paraId="68C80572"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Дошкольное, начальное и среднее общее образование</w:t>
            </w:r>
          </w:p>
        </w:tc>
        <w:tc>
          <w:tcPr>
            <w:tcW w:w="4836" w:type="dxa"/>
            <w:vMerge w:val="restart"/>
            <w:shd w:val="clear" w:color="auto" w:fill="auto"/>
          </w:tcPr>
          <w:p w14:paraId="5C85E6D7"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17F5ACAF" w14:textId="77777777" w:rsidR="00F42526" w:rsidRPr="00DE65E6" w:rsidRDefault="00F42526"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2.7.1</w:t>
            </w:r>
          </w:p>
        </w:tc>
        <w:tc>
          <w:tcPr>
            <w:tcW w:w="1984" w:type="dxa"/>
            <w:shd w:val="clear" w:color="auto" w:fill="auto"/>
          </w:tcPr>
          <w:p w14:paraId="46EE829A"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7151D4B" w14:textId="77777777" w:rsidR="00F42526" w:rsidRPr="00DE65E6" w:rsidRDefault="00F42526"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1011ADCD"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7" w:history="1">
              <w:r w:rsidRPr="00DE65E6">
                <w:rPr>
                  <w:rFonts w:ascii="Times New Roman" w:hAnsi="Times New Roman" w:cs="Times New Roman"/>
                </w:rPr>
                <w:t>кодами 2.7.2, 4.9</w:t>
              </w:r>
            </w:hyperlink>
          </w:p>
        </w:tc>
      </w:tr>
      <w:tr w:rsidR="005E6AEC" w:rsidRPr="00DE65E6" w14:paraId="24414744" w14:textId="77777777" w:rsidTr="003E7ED5">
        <w:trPr>
          <w:trHeight w:val="20"/>
        </w:trPr>
        <w:tc>
          <w:tcPr>
            <w:tcW w:w="857" w:type="dxa"/>
            <w:vMerge/>
            <w:shd w:val="clear" w:color="auto" w:fill="auto"/>
          </w:tcPr>
          <w:p w14:paraId="299B2E24"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145E12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0DACF30"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4B2540"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3.1.1</w:t>
            </w:r>
          </w:p>
        </w:tc>
        <w:tc>
          <w:tcPr>
            <w:tcW w:w="1984" w:type="dxa"/>
            <w:shd w:val="clear" w:color="auto" w:fill="auto"/>
          </w:tcPr>
          <w:p w14:paraId="3EE0E6A9"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Предоставление коммунальных услуг</w:t>
            </w:r>
          </w:p>
        </w:tc>
        <w:tc>
          <w:tcPr>
            <w:tcW w:w="4418" w:type="dxa"/>
            <w:shd w:val="clear" w:color="auto" w:fill="auto"/>
          </w:tcPr>
          <w:p w14:paraId="54FDB623"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DE65E6">
              <w:rPr>
                <w:rFonts w:ascii="Times New Roman" w:hAnsi="Times New Roman" w:cs="Times New Roman"/>
              </w:rPr>
              <w:lastRenderedPageBreak/>
              <w:t>необходимых для сбора и плавки снега)</w:t>
            </w:r>
          </w:p>
        </w:tc>
      </w:tr>
      <w:tr w:rsidR="005E6AEC" w:rsidRPr="00DE65E6" w14:paraId="4C59D500" w14:textId="77777777" w:rsidTr="005E6AEC">
        <w:trPr>
          <w:trHeight w:val="567"/>
        </w:trPr>
        <w:tc>
          <w:tcPr>
            <w:tcW w:w="857" w:type="dxa"/>
            <w:vMerge/>
            <w:shd w:val="clear" w:color="auto" w:fill="auto"/>
          </w:tcPr>
          <w:p w14:paraId="7757BA6A"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7B9775FB"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C96199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6095FE"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3.2.4</w:t>
            </w:r>
          </w:p>
        </w:tc>
        <w:tc>
          <w:tcPr>
            <w:tcW w:w="1984" w:type="dxa"/>
            <w:shd w:val="clear" w:color="auto" w:fill="auto"/>
          </w:tcPr>
          <w:p w14:paraId="0566E68D"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Общежития</w:t>
            </w:r>
          </w:p>
        </w:tc>
        <w:tc>
          <w:tcPr>
            <w:tcW w:w="4418" w:type="dxa"/>
            <w:shd w:val="clear" w:color="auto" w:fill="auto"/>
          </w:tcPr>
          <w:p w14:paraId="57A76851"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5E6AEC" w:rsidRPr="00DE65E6" w14:paraId="584F9BBA" w14:textId="77777777" w:rsidTr="005E6AEC">
        <w:trPr>
          <w:trHeight w:val="567"/>
        </w:trPr>
        <w:tc>
          <w:tcPr>
            <w:tcW w:w="857" w:type="dxa"/>
            <w:vMerge/>
            <w:shd w:val="clear" w:color="auto" w:fill="auto"/>
          </w:tcPr>
          <w:p w14:paraId="2D4D3838"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672804F"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1B1008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6D62B4"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4.9</w:t>
            </w:r>
          </w:p>
        </w:tc>
        <w:tc>
          <w:tcPr>
            <w:tcW w:w="1984" w:type="dxa"/>
            <w:shd w:val="clear" w:color="auto" w:fill="auto"/>
          </w:tcPr>
          <w:p w14:paraId="35706763"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Служебные гаражи</w:t>
            </w:r>
          </w:p>
        </w:tc>
        <w:tc>
          <w:tcPr>
            <w:tcW w:w="4418" w:type="dxa"/>
            <w:shd w:val="clear" w:color="auto" w:fill="auto"/>
          </w:tcPr>
          <w:p w14:paraId="343B0C32"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29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6AEC" w:rsidRPr="00DE65E6" w14:paraId="534E344C" w14:textId="77777777" w:rsidTr="005E6AEC">
        <w:trPr>
          <w:trHeight w:val="567"/>
        </w:trPr>
        <w:tc>
          <w:tcPr>
            <w:tcW w:w="857" w:type="dxa"/>
            <w:vMerge/>
            <w:shd w:val="clear" w:color="auto" w:fill="auto"/>
          </w:tcPr>
          <w:p w14:paraId="011605F1"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4EE9A1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09A05EE"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E2226C"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5.1.3</w:t>
            </w:r>
          </w:p>
        </w:tc>
        <w:tc>
          <w:tcPr>
            <w:tcW w:w="1984" w:type="dxa"/>
            <w:shd w:val="clear" w:color="auto" w:fill="auto"/>
          </w:tcPr>
          <w:p w14:paraId="214F7475"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Площадки для занятий спортом</w:t>
            </w:r>
          </w:p>
        </w:tc>
        <w:tc>
          <w:tcPr>
            <w:tcW w:w="4418" w:type="dxa"/>
            <w:shd w:val="clear" w:color="auto" w:fill="auto"/>
          </w:tcPr>
          <w:p w14:paraId="003383A6"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E6AEC" w:rsidRPr="00DE65E6" w14:paraId="4A1B618E" w14:textId="77777777" w:rsidTr="005E6AEC">
        <w:trPr>
          <w:trHeight w:val="567"/>
        </w:trPr>
        <w:tc>
          <w:tcPr>
            <w:tcW w:w="857" w:type="dxa"/>
            <w:vMerge/>
            <w:shd w:val="clear" w:color="auto" w:fill="auto"/>
          </w:tcPr>
          <w:p w14:paraId="7A391BE7"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7BF06267"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FFC026D"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F5F6ED"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8.3</w:t>
            </w:r>
          </w:p>
        </w:tc>
        <w:tc>
          <w:tcPr>
            <w:tcW w:w="1984" w:type="dxa"/>
            <w:shd w:val="clear" w:color="auto" w:fill="auto"/>
          </w:tcPr>
          <w:p w14:paraId="240EA815"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6152FA21"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752AF49"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356C0DA6" w14:textId="77777777" w:rsidTr="003E7ED5">
        <w:tc>
          <w:tcPr>
            <w:tcW w:w="857" w:type="dxa"/>
            <w:vMerge/>
            <w:shd w:val="clear" w:color="auto" w:fill="auto"/>
          </w:tcPr>
          <w:p w14:paraId="177A5CDB"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C48EFF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52B79C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EAA779"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12.0.2</w:t>
            </w:r>
          </w:p>
        </w:tc>
        <w:tc>
          <w:tcPr>
            <w:tcW w:w="1984" w:type="dxa"/>
            <w:shd w:val="clear" w:color="auto" w:fill="auto"/>
          </w:tcPr>
          <w:p w14:paraId="382795F0"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t xml:space="preserve">Благоустройство </w:t>
            </w:r>
            <w:r w:rsidRPr="00DE65E6">
              <w:rPr>
                <w:rFonts w:ascii="Times New Roman" w:hAnsi="Times New Roman" w:cs="Times New Roman"/>
              </w:rPr>
              <w:lastRenderedPageBreak/>
              <w:t>территории</w:t>
            </w:r>
          </w:p>
        </w:tc>
        <w:tc>
          <w:tcPr>
            <w:tcW w:w="4418" w:type="dxa"/>
            <w:shd w:val="clear" w:color="auto" w:fill="auto"/>
          </w:tcPr>
          <w:p w14:paraId="61AFEEE1" w14:textId="77777777" w:rsidR="005E6AEC" w:rsidRPr="00DE65E6" w:rsidRDefault="005E6AEC" w:rsidP="00E8049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hAnsi="Times New Roman" w:cs="Times New Roman"/>
              </w:rPr>
              <w:lastRenderedPageBreak/>
              <w:t xml:space="preserve">Размещение декоративных, технических, </w:t>
            </w:r>
            <w:r w:rsidRPr="00DE65E6">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FEF3EC4" w14:textId="77777777" w:rsidTr="003E7ED5">
        <w:tc>
          <w:tcPr>
            <w:tcW w:w="857" w:type="dxa"/>
            <w:vMerge w:val="restart"/>
            <w:shd w:val="clear" w:color="auto" w:fill="auto"/>
          </w:tcPr>
          <w:p w14:paraId="0D545FF7"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3.5.2</w:t>
            </w:r>
          </w:p>
        </w:tc>
        <w:tc>
          <w:tcPr>
            <w:tcW w:w="1945" w:type="dxa"/>
            <w:vMerge w:val="restart"/>
            <w:shd w:val="clear" w:color="auto" w:fill="auto"/>
          </w:tcPr>
          <w:p w14:paraId="78F24538"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Среднее и высшее профессиональное образование</w:t>
            </w:r>
          </w:p>
        </w:tc>
        <w:tc>
          <w:tcPr>
            <w:tcW w:w="4836" w:type="dxa"/>
            <w:vMerge w:val="restart"/>
            <w:shd w:val="clear" w:color="auto" w:fill="auto"/>
          </w:tcPr>
          <w:p w14:paraId="015661EB"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69F72F7D"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4AE5B450"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9434790"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551D4BBC"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0" w:history="1">
              <w:r w:rsidRPr="00DE65E6">
                <w:rPr>
                  <w:rFonts w:ascii="Times New Roman" w:hAnsi="Times New Roman" w:cs="Times New Roman"/>
                </w:rPr>
                <w:t>кодами 2.7.2, 4.9</w:t>
              </w:r>
            </w:hyperlink>
          </w:p>
        </w:tc>
      </w:tr>
      <w:tr w:rsidR="005E6AEC" w:rsidRPr="00DE65E6" w14:paraId="527EA305" w14:textId="77777777" w:rsidTr="003E7ED5">
        <w:tc>
          <w:tcPr>
            <w:tcW w:w="857" w:type="dxa"/>
            <w:vMerge/>
            <w:shd w:val="clear" w:color="auto" w:fill="auto"/>
          </w:tcPr>
          <w:p w14:paraId="7847CC60"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757883A5"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B5F4C0D"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F552F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B7D533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51EED56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DE65E6">
              <w:rPr>
                <w:rFonts w:ascii="Times New Roman" w:hAnsi="Times New Roman" w:cs="Times New Roman"/>
              </w:rPr>
              <w:lastRenderedPageBreak/>
              <w:t>аварийной техники, сооружений, необходимых для сбора и плавки снега)</w:t>
            </w:r>
          </w:p>
        </w:tc>
      </w:tr>
      <w:tr w:rsidR="005E6AEC" w:rsidRPr="00DE65E6" w14:paraId="0C141B9A" w14:textId="77777777" w:rsidTr="001B3DBE">
        <w:trPr>
          <w:trHeight w:val="70"/>
        </w:trPr>
        <w:tc>
          <w:tcPr>
            <w:tcW w:w="857" w:type="dxa"/>
            <w:vMerge/>
            <w:shd w:val="clear" w:color="auto" w:fill="auto"/>
          </w:tcPr>
          <w:p w14:paraId="5F40CA49"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539D39B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1BB401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95EDA6"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3.2.4</w:t>
            </w:r>
          </w:p>
        </w:tc>
        <w:tc>
          <w:tcPr>
            <w:tcW w:w="1984" w:type="dxa"/>
            <w:shd w:val="clear" w:color="auto" w:fill="auto"/>
          </w:tcPr>
          <w:p w14:paraId="6DCABD7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Общежития</w:t>
            </w:r>
          </w:p>
        </w:tc>
        <w:tc>
          <w:tcPr>
            <w:tcW w:w="4418" w:type="dxa"/>
            <w:shd w:val="clear" w:color="auto" w:fill="auto"/>
          </w:tcPr>
          <w:p w14:paraId="15D4497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5E6AEC" w:rsidRPr="00DE65E6" w14:paraId="396DF496" w14:textId="77777777" w:rsidTr="005E6AEC">
        <w:trPr>
          <w:trHeight w:val="567"/>
        </w:trPr>
        <w:tc>
          <w:tcPr>
            <w:tcW w:w="857" w:type="dxa"/>
            <w:vMerge/>
            <w:shd w:val="clear" w:color="auto" w:fill="auto"/>
          </w:tcPr>
          <w:p w14:paraId="7A739897"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3FB1DB2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531629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29F8175"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6C366075"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18" w:type="dxa"/>
            <w:shd w:val="clear" w:color="auto" w:fill="auto"/>
          </w:tcPr>
          <w:p w14:paraId="7D1F6B8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E6AEC" w:rsidRPr="00DE65E6" w14:paraId="54FFDFA7" w14:textId="77777777" w:rsidTr="005E6AEC">
        <w:trPr>
          <w:trHeight w:val="567"/>
        </w:trPr>
        <w:tc>
          <w:tcPr>
            <w:tcW w:w="857" w:type="dxa"/>
            <w:vMerge/>
            <w:shd w:val="clear" w:color="auto" w:fill="auto"/>
          </w:tcPr>
          <w:p w14:paraId="4A4CFBC7"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663E09B"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0AC4F95"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75E697"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F1BF212"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18" w:type="dxa"/>
            <w:shd w:val="clear" w:color="auto" w:fill="auto"/>
          </w:tcPr>
          <w:p w14:paraId="0E224D65"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0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6AEC" w:rsidRPr="00DE65E6" w14:paraId="4473E363" w14:textId="77777777" w:rsidTr="005E6AEC">
        <w:trPr>
          <w:trHeight w:val="265"/>
        </w:trPr>
        <w:tc>
          <w:tcPr>
            <w:tcW w:w="857" w:type="dxa"/>
            <w:vMerge/>
            <w:shd w:val="clear" w:color="auto" w:fill="auto"/>
          </w:tcPr>
          <w:p w14:paraId="7733D9D7"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1B38F49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30BCC1F"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A2B2D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4AB43D1F"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418" w:type="dxa"/>
            <w:shd w:val="clear" w:color="auto" w:fill="auto"/>
          </w:tcPr>
          <w:p w14:paraId="7F99A5A0"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E6AEC" w:rsidRPr="00DE65E6" w14:paraId="41A88D9A" w14:textId="77777777" w:rsidTr="005E6AEC">
        <w:trPr>
          <w:trHeight w:val="567"/>
        </w:trPr>
        <w:tc>
          <w:tcPr>
            <w:tcW w:w="857" w:type="dxa"/>
            <w:vMerge/>
            <w:shd w:val="clear" w:color="auto" w:fill="auto"/>
          </w:tcPr>
          <w:p w14:paraId="2CE714F9"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381C5D4A"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333A8A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D95D5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0DFA50F"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0ECBF5FC"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DE65E6">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9E2F041" w14:textId="77777777" w:rsidTr="005E6AEC">
        <w:trPr>
          <w:trHeight w:val="567"/>
        </w:trPr>
        <w:tc>
          <w:tcPr>
            <w:tcW w:w="857" w:type="dxa"/>
            <w:vMerge w:val="restart"/>
            <w:shd w:val="clear" w:color="auto" w:fill="auto"/>
          </w:tcPr>
          <w:p w14:paraId="7A4D2A9A"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3.6.1</w:t>
            </w:r>
          </w:p>
        </w:tc>
        <w:tc>
          <w:tcPr>
            <w:tcW w:w="1945" w:type="dxa"/>
            <w:vMerge w:val="restart"/>
            <w:shd w:val="clear" w:color="auto" w:fill="auto"/>
          </w:tcPr>
          <w:p w14:paraId="7D685818"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Объекты культурно-досуговой деятельности</w:t>
            </w:r>
          </w:p>
        </w:tc>
        <w:tc>
          <w:tcPr>
            <w:tcW w:w="4836" w:type="dxa"/>
            <w:vMerge w:val="restart"/>
            <w:shd w:val="clear" w:color="auto" w:fill="auto"/>
          </w:tcPr>
          <w:p w14:paraId="27087E31"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0BDDDFD1"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9E00960"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2D4876A"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2E5B915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3" w:history="1">
              <w:r w:rsidRPr="00DE65E6">
                <w:rPr>
                  <w:rFonts w:ascii="Times New Roman" w:hAnsi="Times New Roman" w:cs="Times New Roman"/>
                </w:rPr>
                <w:t>кодами 2.7.2, 4.9</w:t>
              </w:r>
            </w:hyperlink>
          </w:p>
        </w:tc>
      </w:tr>
      <w:tr w:rsidR="005E6AEC" w:rsidRPr="00DE65E6" w14:paraId="17267695" w14:textId="77777777" w:rsidTr="005E6AEC">
        <w:trPr>
          <w:trHeight w:val="567"/>
        </w:trPr>
        <w:tc>
          <w:tcPr>
            <w:tcW w:w="857" w:type="dxa"/>
            <w:vMerge/>
            <w:shd w:val="clear" w:color="auto" w:fill="auto"/>
          </w:tcPr>
          <w:p w14:paraId="6227A296"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25953E7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98948BE"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B89D1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F6FE6DC"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52F8356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6AEC" w:rsidRPr="00DE65E6" w14:paraId="4FCF5A4A" w14:textId="77777777" w:rsidTr="003E7ED5">
        <w:tc>
          <w:tcPr>
            <w:tcW w:w="857" w:type="dxa"/>
            <w:vMerge/>
            <w:shd w:val="clear" w:color="auto" w:fill="auto"/>
          </w:tcPr>
          <w:p w14:paraId="399FFFC1"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A236FD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C869E6A"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782664"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1365BB06"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18" w:type="dxa"/>
            <w:shd w:val="clear" w:color="auto" w:fill="auto"/>
          </w:tcPr>
          <w:p w14:paraId="40C48FD9"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в целях устройства мест общественного питания (рестораны, кафе, </w:t>
            </w:r>
            <w:r w:rsidRPr="00DE65E6">
              <w:rPr>
                <w:rFonts w:ascii="Times New Roman" w:hAnsi="Times New Roman" w:cs="Times New Roman"/>
              </w:rPr>
              <w:lastRenderedPageBreak/>
              <w:t>столовые, закусочные, бары)</w:t>
            </w:r>
          </w:p>
        </w:tc>
      </w:tr>
      <w:tr w:rsidR="005E6AEC" w:rsidRPr="00DE65E6" w14:paraId="7A30A2AB" w14:textId="77777777" w:rsidTr="003E7ED5">
        <w:tc>
          <w:tcPr>
            <w:tcW w:w="857" w:type="dxa"/>
            <w:vMerge/>
            <w:shd w:val="clear" w:color="auto" w:fill="auto"/>
          </w:tcPr>
          <w:p w14:paraId="60C79648"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63DD3A5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9143B47"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32EF8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351CEF7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18" w:type="dxa"/>
            <w:shd w:val="clear" w:color="auto" w:fill="auto"/>
          </w:tcPr>
          <w:p w14:paraId="321C13C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0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6AEC" w:rsidRPr="00DE65E6" w14:paraId="0B77E0A7" w14:textId="77777777" w:rsidTr="003E7ED5">
        <w:tc>
          <w:tcPr>
            <w:tcW w:w="857" w:type="dxa"/>
            <w:vMerge/>
            <w:shd w:val="clear" w:color="auto" w:fill="auto"/>
          </w:tcPr>
          <w:p w14:paraId="36DD7C59"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69F8307B"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168C9D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13C07A"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CCBE8E6"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35B2C4EE"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6399E3A"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4FE216FD" w14:textId="77777777" w:rsidTr="003E7ED5">
        <w:tc>
          <w:tcPr>
            <w:tcW w:w="857" w:type="dxa"/>
            <w:vMerge/>
            <w:shd w:val="clear" w:color="auto" w:fill="auto"/>
          </w:tcPr>
          <w:p w14:paraId="10F22862"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3503F68B"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415FC2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772CDA"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900622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3EC2BD39"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DE65E6">
              <w:rPr>
                <w:rFonts w:ascii="Times New Roman" w:hAnsi="Times New Roman" w:cs="Times New Roman"/>
              </w:rPr>
              <w:lastRenderedPageBreak/>
              <w:t>туалетов</w:t>
            </w:r>
          </w:p>
        </w:tc>
      </w:tr>
      <w:tr w:rsidR="00F42526" w:rsidRPr="00DE65E6" w14:paraId="77BCB5EF" w14:textId="77777777" w:rsidTr="005E6AEC">
        <w:trPr>
          <w:trHeight w:val="567"/>
        </w:trPr>
        <w:tc>
          <w:tcPr>
            <w:tcW w:w="857" w:type="dxa"/>
            <w:vMerge w:val="restart"/>
            <w:shd w:val="clear" w:color="auto" w:fill="auto"/>
          </w:tcPr>
          <w:p w14:paraId="2F98B53D"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3.8.1</w:t>
            </w:r>
          </w:p>
        </w:tc>
        <w:tc>
          <w:tcPr>
            <w:tcW w:w="1945" w:type="dxa"/>
            <w:vMerge w:val="restart"/>
            <w:shd w:val="clear" w:color="auto" w:fill="auto"/>
          </w:tcPr>
          <w:p w14:paraId="106DAA06"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Государственное управление</w:t>
            </w:r>
          </w:p>
          <w:p w14:paraId="5A2058E2"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25FEB27D"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0" w:type="dxa"/>
            <w:shd w:val="clear" w:color="auto" w:fill="auto"/>
          </w:tcPr>
          <w:p w14:paraId="37123DD4"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1DAAE61"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D609A33"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0E08840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6" w:history="1">
              <w:r w:rsidRPr="00DE65E6">
                <w:rPr>
                  <w:rFonts w:ascii="Times New Roman" w:hAnsi="Times New Roman" w:cs="Times New Roman"/>
                </w:rPr>
                <w:t>кодами 2.7.2, 4.9</w:t>
              </w:r>
            </w:hyperlink>
          </w:p>
        </w:tc>
      </w:tr>
      <w:tr w:rsidR="005E6AEC" w:rsidRPr="00DE65E6" w14:paraId="0A50317C" w14:textId="77777777" w:rsidTr="005E6AEC">
        <w:trPr>
          <w:trHeight w:val="567"/>
        </w:trPr>
        <w:tc>
          <w:tcPr>
            <w:tcW w:w="857" w:type="dxa"/>
            <w:vMerge/>
            <w:shd w:val="clear" w:color="auto" w:fill="auto"/>
          </w:tcPr>
          <w:p w14:paraId="1D9C8C09"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19B4F2A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DCD27FD"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83E768"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9515A19"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30FA3857"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6AEC" w:rsidRPr="00DE65E6" w14:paraId="7404B52F" w14:textId="77777777" w:rsidTr="005E6AEC">
        <w:trPr>
          <w:trHeight w:val="567"/>
        </w:trPr>
        <w:tc>
          <w:tcPr>
            <w:tcW w:w="857" w:type="dxa"/>
            <w:vMerge/>
            <w:shd w:val="clear" w:color="auto" w:fill="auto"/>
          </w:tcPr>
          <w:p w14:paraId="41870749"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742F5FE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87FC9D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6FD0C4"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11A8D2DC"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18" w:type="dxa"/>
            <w:shd w:val="clear" w:color="auto" w:fill="auto"/>
          </w:tcPr>
          <w:p w14:paraId="14AE0BB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E6AEC" w:rsidRPr="00DE65E6" w14:paraId="0C20C39B" w14:textId="77777777" w:rsidTr="005E6AEC">
        <w:trPr>
          <w:trHeight w:val="567"/>
        </w:trPr>
        <w:tc>
          <w:tcPr>
            <w:tcW w:w="857" w:type="dxa"/>
            <w:vMerge/>
            <w:shd w:val="clear" w:color="auto" w:fill="auto"/>
          </w:tcPr>
          <w:p w14:paraId="73A7CB60"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732131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71344E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463851"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5EB4755"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18" w:type="dxa"/>
            <w:shd w:val="clear" w:color="auto" w:fill="auto"/>
          </w:tcPr>
          <w:p w14:paraId="2E1C3B6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w:t>
            </w:r>
            <w:r w:rsidRPr="00DE65E6">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30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0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6AEC" w:rsidRPr="00DE65E6" w14:paraId="6D2D0474" w14:textId="77777777" w:rsidTr="005E6AEC">
        <w:trPr>
          <w:trHeight w:val="567"/>
        </w:trPr>
        <w:tc>
          <w:tcPr>
            <w:tcW w:w="857" w:type="dxa"/>
            <w:vMerge/>
            <w:shd w:val="clear" w:color="auto" w:fill="auto"/>
          </w:tcPr>
          <w:p w14:paraId="5FFCC036"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7E66CC9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8C3385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55FF29"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22A8449"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6421CDCB"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FE0C686"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4CD5719B" w14:textId="77777777" w:rsidTr="005E6AEC">
        <w:trPr>
          <w:trHeight w:val="567"/>
        </w:trPr>
        <w:tc>
          <w:tcPr>
            <w:tcW w:w="857" w:type="dxa"/>
            <w:vMerge/>
            <w:shd w:val="clear" w:color="auto" w:fill="auto"/>
          </w:tcPr>
          <w:p w14:paraId="7310C70E"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65B15A19"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FDA4E37"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F78BB7"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7B7CF5C"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219ADB22"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72E0A64A" w14:textId="77777777" w:rsidTr="005E6AEC">
        <w:trPr>
          <w:trHeight w:val="567"/>
        </w:trPr>
        <w:tc>
          <w:tcPr>
            <w:tcW w:w="857" w:type="dxa"/>
            <w:vMerge w:val="restart"/>
            <w:shd w:val="clear" w:color="auto" w:fill="auto"/>
          </w:tcPr>
          <w:p w14:paraId="33742160"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3.7.1</w:t>
            </w:r>
          </w:p>
        </w:tc>
        <w:tc>
          <w:tcPr>
            <w:tcW w:w="1945" w:type="dxa"/>
            <w:vMerge w:val="restart"/>
            <w:shd w:val="clear" w:color="auto" w:fill="auto"/>
          </w:tcPr>
          <w:p w14:paraId="09312018"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 xml:space="preserve">Осуществление религиозных </w:t>
            </w:r>
            <w:r w:rsidRPr="00DE65E6">
              <w:rPr>
                <w:rFonts w:ascii="Times New Roman" w:hAnsi="Times New Roman" w:cs="Times New Roman"/>
              </w:rPr>
              <w:lastRenderedPageBreak/>
              <w:t>обрядов</w:t>
            </w:r>
          </w:p>
        </w:tc>
        <w:tc>
          <w:tcPr>
            <w:tcW w:w="4836" w:type="dxa"/>
            <w:vMerge w:val="restart"/>
            <w:shd w:val="clear" w:color="auto" w:fill="auto"/>
          </w:tcPr>
          <w:p w14:paraId="3CA8DF62"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lastRenderedPageBreak/>
              <w:t xml:space="preserve">Размещение зданий и сооружений, предназначенных для совершения религиозных </w:t>
            </w:r>
            <w:r w:rsidRPr="00DE65E6">
              <w:rPr>
                <w:rFonts w:ascii="Times New Roman" w:hAnsi="Times New Roman" w:cs="Times New Roman"/>
              </w:rPr>
              <w:lastRenderedPageBreak/>
              <w:t>обрядов и церемоний (в том числе церкви, соборы, храмы, часовни, мечети, молельные дома, синагоги)</w:t>
            </w:r>
          </w:p>
        </w:tc>
        <w:tc>
          <w:tcPr>
            <w:tcW w:w="850" w:type="dxa"/>
            <w:shd w:val="clear" w:color="auto" w:fill="auto"/>
          </w:tcPr>
          <w:p w14:paraId="358E81F4"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371C2ED4"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F3D55E7"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7F15656B"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пристроенных гаражей, в том числе </w:t>
            </w:r>
            <w:r w:rsidRPr="00DE65E6">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9" w:history="1">
              <w:r w:rsidRPr="00DE65E6">
                <w:rPr>
                  <w:rFonts w:ascii="Times New Roman" w:hAnsi="Times New Roman" w:cs="Times New Roman"/>
                </w:rPr>
                <w:t>кодами 2.7.2, 4.9</w:t>
              </w:r>
            </w:hyperlink>
          </w:p>
        </w:tc>
      </w:tr>
      <w:tr w:rsidR="005E6AEC" w:rsidRPr="00DE65E6" w14:paraId="047B07C7" w14:textId="77777777" w:rsidTr="005E6AEC">
        <w:trPr>
          <w:trHeight w:val="567"/>
        </w:trPr>
        <w:tc>
          <w:tcPr>
            <w:tcW w:w="857" w:type="dxa"/>
            <w:vMerge/>
            <w:shd w:val="clear" w:color="auto" w:fill="auto"/>
          </w:tcPr>
          <w:p w14:paraId="2F585ECB"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6C39599A"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F2F4A3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3E7E0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C7614A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09044941"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6AEC" w:rsidRPr="00DE65E6" w14:paraId="1D8BB784" w14:textId="77777777" w:rsidTr="005E6AEC">
        <w:trPr>
          <w:trHeight w:val="567"/>
        </w:trPr>
        <w:tc>
          <w:tcPr>
            <w:tcW w:w="857" w:type="dxa"/>
            <w:vMerge/>
            <w:shd w:val="clear" w:color="auto" w:fill="auto"/>
          </w:tcPr>
          <w:p w14:paraId="7EE60381"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59215E2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024F1F9"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63E36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718C41C"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18" w:type="dxa"/>
            <w:shd w:val="clear" w:color="auto" w:fill="auto"/>
          </w:tcPr>
          <w:p w14:paraId="2C283526"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1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6AEC" w:rsidRPr="00DE65E6" w14:paraId="41A98D35" w14:textId="77777777" w:rsidTr="005E6AEC">
        <w:trPr>
          <w:trHeight w:val="567"/>
        </w:trPr>
        <w:tc>
          <w:tcPr>
            <w:tcW w:w="857" w:type="dxa"/>
            <w:vMerge/>
            <w:shd w:val="clear" w:color="auto" w:fill="auto"/>
          </w:tcPr>
          <w:p w14:paraId="140C0C16"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2D38664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7B7C9A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BF865A"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E91E225"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5D9D68CD"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ACA659F"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567DAC91" w14:textId="77777777" w:rsidTr="005E6AEC">
        <w:trPr>
          <w:trHeight w:val="567"/>
        </w:trPr>
        <w:tc>
          <w:tcPr>
            <w:tcW w:w="857" w:type="dxa"/>
            <w:vMerge/>
            <w:shd w:val="clear" w:color="auto" w:fill="auto"/>
          </w:tcPr>
          <w:p w14:paraId="209AFB41"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74A5ADA6"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303AC9F"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021838"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E67E89F"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5353F227"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E6AEC" w:rsidRPr="00DE65E6" w14:paraId="54EADF93" w14:textId="77777777" w:rsidTr="005E6AEC">
        <w:trPr>
          <w:trHeight w:val="567"/>
        </w:trPr>
        <w:tc>
          <w:tcPr>
            <w:tcW w:w="857" w:type="dxa"/>
            <w:vMerge w:val="restart"/>
            <w:shd w:val="clear" w:color="auto" w:fill="auto"/>
          </w:tcPr>
          <w:p w14:paraId="2E520DD2"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4.6</w:t>
            </w:r>
          </w:p>
        </w:tc>
        <w:tc>
          <w:tcPr>
            <w:tcW w:w="1945" w:type="dxa"/>
            <w:vMerge w:val="restart"/>
            <w:shd w:val="clear" w:color="auto" w:fill="auto"/>
          </w:tcPr>
          <w:p w14:paraId="1CE8EE4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836" w:type="dxa"/>
            <w:vMerge w:val="restart"/>
            <w:shd w:val="clear" w:color="auto" w:fill="auto"/>
          </w:tcPr>
          <w:p w14:paraId="2F0A147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30BF66E1"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9DA9D2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12CCC694"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DE65E6">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42526" w:rsidRPr="00DE65E6" w14:paraId="45896A8C" w14:textId="77777777" w:rsidTr="005E6AEC">
        <w:trPr>
          <w:trHeight w:val="567"/>
        </w:trPr>
        <w:tc>
          <w:tcPr>
            <w:tcW w:w="857" w:type="dxa"/>
            <w:vMerge/>
            <w:shd w:val="clear" w:color="auto" w:fill="auto"/>
          </w:tcPr>
          <w:p w14:paraId="518FF300" w14:textId="77777777" w:rsidR="00F42526" w:rsidRPr="00DE65E6" w:rsidRDefault="00F42526" w:rsidP="00E8049F">
            <w:pPr>
              <w:spacing w:after="0" w:line="240" w:lineRule="auto"/>
              <w:rPr>
                <w:rFonts w:ascii="Times New Roman" w:hAnsi="Times New Roman" w:cs="Times New Roman"/>
              </w:rPr>
            </w:pPr>
          </w:p>
        </w:tc>
        <w:tc>
          <w:tcPr>
            <w:tcW w:w="1945" w:type="dxa"/>
            <w:vMerge/>
            <w:shd w:val="clear" w:color="auto" w:fill="auto"/>
          </w:tcPr>
          <w:p w14:paraId="1A6A36B8"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7C20403"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20D8C1"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2C285315"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20826D8"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2DC6FA9F"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2" w:history="1">
              <w:r w:rsidRPr="00DE65E6">
                <w:rPr>
                  <w:rFonts w:ascii="Times New Roman" w:hAnsi="Times New Roman" w:cs="Times New Roman"/>
                </w:rPr>
                <w:t>кодами 2.7.2, 4.9</w:t>
              </w:r>
            </w:hyperlink>
          </w:p>
        </w:tc>
      </w:tr>
      <w:tr w:rsidR="005E6AEC" w:rsidRPr="00DE65E6" w14:paraId="71BFB715" w14:textId="77777777" w:rsidTr="005E6AEC">
        <w:trPr>
          <w:trHeight w:val="567"/>
        </w:trPr>
        <w:tc>
          <w:tcPr>
            <w:tcW w:w="857" w:type="dxa"/>
            <w:vMerge/>
            <w:shd w:val="clear" w:color="auto" w:fill="auto"/>
          </w:tcPr>
          <w:p w14:paraId="43C94CF5"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1C9A338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2B700A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A00AB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3C8BDD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1728B2E3"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F635BA6"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7BE290F3" w14:textId="77777777" w:rsidTr="005E6AEC">
        <w:trPr>
          <w:trHeight w:val="567"/>
        </w:trPr>
        <w:tc>
          <w:tcPr>
            <w:tcW w:w="857" w:type="dxa"/>
            <w:vMerge/>
            <w:shd w:val="clear" w:color="auto" w:fill="auto"/>
          </w:tcPr>
          <w:p w14:paraId="62DFA147"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383B1C5A"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EBB705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D112DF"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ACDAC01"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3F4CAF01"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DE65E6">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7590E" w:rsidRPr="00DE65E6" w14:paraId="111D08FB" w14:textId="77777777" w:rsidTr="006D4FC0">
        <w:trPr>
          <w:trHeight w:val="20"/>
        </w:trPr>
        <w:tc>
          <w:tcPr>
            <w:tcW w:w="857" w:type="dxa"/>
            <w:vMerge w:val="restart"/>
            <w:shd w:val="clear" w:color="auto" w:fill="auto"/>
          </w:tcPr>
          <w:p w14:paraId="3DDFC771" w14:textId="77777777" w:rsidR="0097590E" w:rsidRPr="00DE65E6" w:rsidRDefault="0097590E" w:rsidP="00E8049F">
            <w:pPr>
              <w:spacing w:after="0" w:line="240" w:lineRule="auto"/>
              <w:rPr>
                <w:rFonts w:ascii="Times New Roman" w:hAnsi="Times New Roman" w:cs="Times New Roman"/>
              </w:rPr>
            </w:pPr>
            <w:r w:rsidRPr="00DE65E6">
              <w:rPr>
                <w:rFonts w:ascii="Times New Roman" w:hAnsi="Times New Roman" w:cs="Times New Roman"/>
              </w:rPr>
              <w:lastRenderedPageBreak/>
              <w:t>4.9</w:t>
            </w:r>
          </w:p>
        </w:tc>
        <w:tc>
          <w:tcPr>
            <w:tcW w:w="1945" w:type="dxa"/>
            <w:vMerge w:val="restart"/>
            <w:shd w:val="clear" w:color="auto" w:fill="auto"/>
          </w:tcPr>
          <w:p w14:paraId="4CF31BFB" w14:textId="77777777" w:rsidR="0097590E" w:rsidRPr="00DE65E6" w:rsidRDefault="0097590E"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836" w:type="dxa"/>
            <w:vMerge w:val="restart"/>
            <w:shd w:val="clear" w:color="auto" w:fill="auto"/>
          </w:tcPr>
          <w:p w14:paraId="25855589" w14:textId="77777777" w:rsidR="0097590E" w:rsidRPr="00DE65E6" w:rsidRDefault="0097590E"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3"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314"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072F2B16" w14:textId="77777777" w:rsidR="0097590E" w:rsidRPr="00DE65E6" w:rsidRDefault="0097590E"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79494F4" w14:textId="77777777" w:rsidR="0097590E" w:rsidRPr="00DE65E6" w:rsidRDefault="0097590E"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5A2323B0" w14:textId="77777777" w:rsidR="0097590E" w:rsidRPr="00DE65E6" w:rsidRDefault="0097590E"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6AEC" w:rsidRPr="00DE65E6" w14:paraId="27CB0A47" w14:textId="77777777" w:rsidTr="005E6AEC">
        <w:trPr>
          <w:trHeight w:val="567"/>
        </w:trPr>
        <w:tc>
          <w:tcPr>
            <w:tcW w:w="857" w:type="dxa"/>
            <w:vMerge/>
            <w:shd w:val="clear" w:color="auto" w:fill="auto"/>
          </w:tcPr>
          <w:p w14:paraId="21EE4A32"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DA11ECE"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92798FB"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24AE59"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D416C03"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51D9AD91"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6E484E5"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6037155C" w14:textId="77777777" w:rsidTr="005E6AEC">
        <w:trPr>
          <w:trHeight w:val="567"/>
        </w:trPr>
        <w:tc>
          <w:tcPr>
            <w:tcW w:w="857" w:type="dxa"/>
            <w:vMerge/>
            <w:shd w:val="clear" w:color="auto" w:fill="auto"/>
          </w:tcPr>
          <w:p w14:paraId="33560B67"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7003E7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F684E97"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9BD304"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7FB2A54"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6993A53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E6AEC" w:rsidRPr="00DE65E6" w14:paraId="518CA109" w14:textId="77777777" w:rsidTr="005E6AEC">
        <w:trPr>
          <w:trHeight w:val="567"/>
        </w:trPr>
        <w:tc>
          <w:tcPr>
            <w:tcW w:w="857" w:type="dxa"/>
            <w:shd w:val="clear" w:color="auto" w:fill="auto"/>
          </w:tcPr>
          <w:p w14:paraId="3C3B6275"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45" w:type="dxa"/>
            <w:shd w:val="clear" w:color="auto" w:fill="auto"/>
          </w:tcPr>
          <w:p w14:paraId="4D3CFBE5"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836" w:type="dxa"/>
            <w:shd w:val="clear" w:color="auto" w:fill="auto"/>
          </w:tcPr>
          <w:p w14:paraId="37984E6B"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69052A9F"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641081B"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07E0AE55"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B01D9E6" w14:textId="77777777" w:rsidTr="005E6AEC">
        <w:trPr>
          <w:trHeight w:val="567"/>
        </w:trPr>
        <w:tc>
          <w:tcPr>
            <w:tcW w:w="857" w:type="dxa"/>
            <w:vMerge w:val="restart"/>
            <w:shd w:val="clear" w:color="auto" w:fill="auto"/>
          </w:tcPr>
          <w:p w14:paraId="1B0AABEA"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3.2.3</w:t>
            </w:r>
          </w:p>
        </w:tc>
        <w:tc>
          <w:tcPr>
            <w:tcW w:w="1945" w:type="dxa"/>
            <w:vMerge w:val="restart"/>
            <w:shd w:val="clear" w:color="auto" w:fill="auto"/>
          </w:tcPr>
          <w:p w14:paraId="0371FB17"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Оказание услуг связи</w:t>
            </w:r>
          </w:p>
        </w:tc>
        <w:tc>
          <w:tcPr>
            <w:tcW w:w="4836" w:type="dxa"/>
            <w:vMerge w:val="restart"/>
            <w:shd w:val="clear" w:color="auto" w:fill="auto"/>
          </w:tcPr>
          <w:p w14:paraId="46BA54FB"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755B00CA"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F3A3CE5"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83EEC3E" w14:textId="77777777" w:rsidR="00F42526" w:rsidRPr="00DE65E6" w:rsidRDefault="00F42526" w:rsidP="00E8049F">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60F9D23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DE65E6">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315" w:history="1">
              <w:r w:rsidRPr="00DE65E6">
                <w:rPr>
                  <w:rFonts w:ascii="Times New Roman" w:hAnsi="Times New Roman" w:cs="Times New Roman"/>
                </w:rPr>
                <w:t>кодами 2.7.2, 4.9</w:t>
              </w:r>
            </w:hyperlink>
          </w:p>
        </w:tc>
      </w:tr>
      <w:tr w:rsidR="005E6AEC" w:rsidRPr="00DE65E6" w14:paraId="073EAF34" w14:textId="77777777" w:rsidTr="005E6AEC">
        <w:trPr>
          <w:trHeight w:val="567"/>
        </w:trPr>
        <w:tc>
          <w:tcPr>
            <w:tcW w:w="857" w:type="dxa"/>
            <w:vMerge/>
            <w:shd w:val="clear" w:color="auto" w:fill="auto"/>
          </w:tcPr>
          <w:p w14:paraId="4111318F"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BA70F1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2FAE4E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2B91C9"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884A422"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13999D92"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E6AEC" w:rsidRPr="00DE65E6" w14:paraId="1B933B86" w14:textId="77777777" w:rsidTr="005E6AEC">
        <w:trPr>
          <w:trHeight w:val="567"/>
        </w:trPr>
        <w:tc>
          <w:tcPr>
            <w:tcW w:w="857" w:type="dxa"/>
            <w:vMerge/>
            <w:shd w:val="clear" w:color="auto" w:fill="auto"/>
          </w:tcPr>
          <w:p w14:paraId="0AD4041C"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2AE4BB7"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39B5F07"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998E8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5FFE7D21"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18" w:type="dxa"/>
            <w:shd w:val="clear" w:color="auto" w:fill="auto"/>
          </w:tcPr>
          <w:p w14:paraId="411346E3"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1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6AEC" w:rsidRPr="00DE65E6" w14:paraId="7E4AC1AB" w14:textId="77777777" w:rsidTr="005E6AEC">
        <w:trPr>
          <w:trHeight w:val="567"/>
        </w:trPr>
        <w:tc>
          <w:tcPr>
            <w:tcW w:w="857" w:type="dxa"/>
            <w:vMerge/>
            <w:shd w:val="clear" w:color="auto" w:fill="auto"/>
          </w:tcPr>
          <w:p w14:paraId="7A5F3AF9"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3266649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D2E7BC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4F6999"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092C010"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28DF0978"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w:t>
            </w:r>
            <w:r w:rsidRPr="00DE65E6">
              <w:rPr>
                <w:rFonts w:ascii="Times New Roman" w:hAnsi="Times New Roman" w:cs="Times New Roman"/>
              </w:rPr>
              <w:lastRenderedPageBreak/>
              <w:t>спасательных служб, в которых существует военизированная служба;</w:t>
            </w:r>
          </w:p>
          <w:p w14:paraId="0F7B0A67"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15193668" w14:textId="77777777" w:rsidTr="005E6AEC">
        <w:trPr>
          <w:trHeight w:val="567"/>
        </w:trPr>
        <w:tc>
          <w:tcPr>
            <w:tcW w:w="857" w:type="dxa"/>
            <w:vMerge/>
            <w:shd w:val="clear" w:color="auto" w:fill="auto"/>
          </w:tcPr>
          <w:p w14:paraId="14F4BC6D"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BED6C7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E66633A"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F96DAE"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3F17C3D"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6237E356" w14:textId="77777777" w:rsidR="005E6AEC" w:rsidRPr="00DE65E6" w:rsidRDefault="005E6AEC" w:rsidP="00E8049F">
            <w:pPr>
              <w:suppressAutoHyphens w:val="0"/>
              <w:autoSpaceDE w:val="0"/>
              <w:autoSpaceDN w:val="0"/>
              <w:adjustRightInd w:val="0"/>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E2885" w:rsidRPr="00DE65E6" w14:paraId="4EFE0D11" w14:textId="77777777" w:rsidTr="003E7ED5">
        <w:trPr>
          <w:trHeight w:val="20"/>
        </w:trPr>
        <w:tc>
          <w:tcPr>
            <w:tcW w:w="857" w:type="dxa"/>
            <w:vMerge w:val="restart"/>
            <w:shd w:val="clear" w:color="auto" w:fill="auto"/>
          </w:tcPr>
          <w:p w14:paraId="0348F74C" w14:textId="77777777" w:rsidR="00FE2885" w:rsidRPr="00DE65E6" w:rsidRDefault="00FE2885" w:rsidP="00696C35">
            <w:pPr>
              <w:spacing w:after="0" w:line="240" w:lineRule="auto"/>
              <w:rPr>
                <w:rFonts w:ascii="Times New Roman" w:hAnsi="Times New Roman" w:cs="Times New Roman"/>
              </w:rPr>
            </w:pPr>
            <w:r w:rsidRPr="00DE65E6">
              <w:rPr>
                <w:rFonts w:ascii="Times New Roman" w:hAnsi="Times New Roman" w:cs="Times New Roman"/>
              </w:rPr>
              <w:t>5.1.2</w:t>
            </w:r>
          </w:p>
        </w:tc>
        <w:tc>
          <w:tcPr>
            <w:tcW w:w="1945" w:type="dxa"/>
            <w:vMerge w:val="restart"/>
            <w:shd w:val="clear" w:color="auto" w:fill="auto"/>
          </w:tcPr>
          <w:p w14:paraId="2143C4FA" w14:textId="77777777" w:rsidR="00FE2885" w:rsidRPr="00DE65E6" w:rsidRDefault="00FE2885" w:rsidP="00696C3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занятий спортом в помещениях</w:t>
            </w:r>
          </w:p>
        </w:tc>
        <w:tc>
          <w:tcPr>
            <w:tcW w:w="4836" w:type="dxa"/>
            <w:vMerge w:val="restart"/>
            <w:shd w:val="clear" w:color="auto" w:fill="auto"/>
          </w:tcPr>
          <w:p w14:paraId="3FE85E4C" w14:textId="77777777" w:rsidR="00FE2885" w:rsidRPr="00DE65E6" w:rsidRDefault="00FE2885" w:rsidP="00696C3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50" w:type="dxa"/>
            <w:shd w:val="clear" w:color="auto" w:fill="auto"/>
          </w:tcPr>
          <w:p w14:paraId="50767249" w14:textId="77777777" w:rsidR="00FE2885" w:rsidRPr="00DE65E6" w:rsidRDefault="00FE2885" w:rsidP="005D39FC">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B0B2AD7" w14:textId="77777777" w:rsidR="00FE2885" w:rsidRPr="00DE65E6" w:rsidRDefault="00FE2885" w:rsidP="005D39FC">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26776F85" w14:textId="77777777" w:rsidR="00FE2885" w:rsidRPr="00DE65E6" w:rsidRDefault="00FE2885" w:rsidP="005D39FC">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DE65E6">
              <w:rPr>
                <w:rFonts w:ascii="Times New Roman" w:hAnsi="Times New Roman" w:cs="Times New Roman"/>
              </w:rPr>
              <w:lastRenderedPageBreak/>
              <w:t>необходимых для сбора и плавки снега)</w:t>
            </w:r>
          </w:p>
        </w:tc>
      </w:tr>
      <w:tr w:rsidR="006B2690" w:rsidRPr="00DE65E6" w14:paraId="1666FEA9" w14:textId="77777777" w:rsidTr="003E7ED5">
        <w:trPr>
          <w:trHeight w:val="20"/>
        </w:trPr>
        <w:tc>
          <w:tcPr>
            <w:tcW w:w="857" w:type="dxa"/>
            <w:vMerge/>
            <w:shd w:val="clear" w:color="auto" w:fill="auto"/>
          </w:tcPr>
          <w:p w14:paraId="03483785" w14:textId="77777777" w:rsidR="006B2690" w:rsidRPr="00DE65E6" w:rsidRDefault="006B2690" w:rsidP="00E8049F">
            <w:pPr>
              <w:spacing w:after="0" w:line="240" w:lineRule="auto"/>
              <w:rPr>
                <w:rFonts w:ascii="Times New Roman" w:hAnsi="Times New Roman" w:cs="Times New Roman"/>
              </w:rPr>
            </w:pPr>
          </w:p>
        </w:tc>
        <w:tc>
          <w:tcPr>
            <w:tcW w:w="1945" w:type="dxa"/>
            <w:vMerge/>
            <w:shd w:val="clear" w:color="auto" w:fill="auto"/>
          </w:tcPr>
          <w:p w14:paraId="0486A3D7"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C481D44"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977FFA"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101572EA"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418" w:type="dxa"/>
            <w:shd w:val="clear" w:color="auto" w:fill="auto"/>
          </w:tcPr>
          <w:p w14:paraId="21E62D5D"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6B2690" w:rsidRPr="00DE65E6" w14:paraId="36B12971" w14:textId="77777777" w:rsidTr="003E7ED5">
        <w:trPr>
          <w:trHeight w:val="20"/>
        </w:trPr>
        <w:tc>
          <w:tcPr>
            <w:tcW w:w="857" w:type="dxa"/>
            <w:vMerge/>
            <w:shd w:val="clear" w:color="auto" w:fill="auto"/>
          </w:tcPr>
          <w:p w14:paraId="084463E1" w14:textId="77777777" w:rsidR="006B2690" w:rsidRPr="00DE65E6" w:rsidRDefault="006B2690" w:rsidP="00E8049F">
            <w:pPr>
              <w:spacing w:after="0" w:line="240" w:lineRule="auto"/>
              <w:rPr>
                <w:rFonts w:ascii="Times New Roman" w:hAnsi="Times New Roman" w:cs="Times New Roman"/>
              </w:rPr>
            </w:pPr>
          </w:p>
        </w:tc>
        <w:tc>
          <w:tcPr>
            <w:tcW w:w="1945" w:type="dxa"/>
            <w:vMerge/>
            <w:shd w:val="clear" w:color="auto" w:fill="auto"/>
          </w:tcPr>
          <w:p w14:paraId="42B850FB"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4078766"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E22235"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147100A"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18" w:type="dxa"/>
            <w:shd w:val="clear" w:color="auto" w:fill="auto"/>
          </w:tcPr>
          <w:p w14:paraId="5E3F1FBB"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1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6B2690" w:rsidRPr="00DE65E6" w14:paraId="51EA96F4" w14:textId="77777777" w:rsidTr="003E7ED5">
        <w:trPr>
          <w:trHeight w:val="20"/>
        </w:trPr>
        <w:tc>
          <w:tcPr>
            <w:tcW w:w="857" w:type="dxa"/>
            <w:vMerge/>
            <w:shd w:val="clear" w:color="auto" w:fill="auto"/>
          </w:tcPr>
          <w:p w14:paraId="458FAC17" w14:textId="77777777" w:rsidR="006B2690" w:rsidRPr="00DE65E6" w:rsidRDefault="006B2690" w:rsidP="00E8049F">
            <w:pPr>
              <w:spacing w:after="0" w:line="240" w:lineRule="auto"/>
              <w:rPr>
                <w:rFonts w:ascii="Times New Roman" w:hAnsi="Times New Roman" w:cs="Times New Roman"/>
              </w:rPr>
            </w:pPr>
          </w:p>
        </w:tc>
        <w:tc>
          <w:tcPr>
            <w:tcW w:w="1945" w:type="dxa"/>
            <w:vMerge/>
            <w:shd w:val="clear" w:color="auto" w:fill="auto"/>
          </w:tcPr>
          <w:p w14:paraId="33C9D89B"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1877B83"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9A3C30"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903D0FC"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12751B55"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1A63FCE"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6B2690" w:rsidRPr="00DE65E6" w14:paraId="0ADDC772" w14:textId="77777777" w:rsidTr="005E6AEC">
        <w:trPr>
          <w:trHeight w:val="567"/>
        </w:trPr>
        <w:tc>
          <w:tcPr>
            <w:tcW w:w="857" w:type="dxa"/>
            <w:vMerge/>
            <w:shd w:val="clear" w:color="auto" w:fill="auto"/>
          </w:tcPr>
          <w:p w14:paraId="2FADF5AB" w14:textId="77777777" w:rsidR="006B2690" w:rsidRPr="00DE65E6" w:rsidRDefault="006B2690" w:rsidP="00E8049F">
            <w:pPr>
              <w:spacing w:after="0" w:line="240" w:lineRule="auto"/>
              <w:rPr>
                <w:rFonts w:ascii="Times New Roman" w:hAnsi="Times New Roman" w:cs="Times New Roman"/>
              </w:rPr>
            </w:pPr>
          </w:p>
        </w:tc>
        <w:tc>
          <w:tcPr>
            <w:tcW w:w="1945" w:type="dxa"/>
            <w:vMerge/>
            <w:shd w:val="clear" w:color="auto" w:fill="auto"/>
          </w:tcPr>
          <w:p w14:paraId="3FB67198"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530B134"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0B01B0"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94CA90F"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3CFE8269" w14:textId="77777777" w:rsidR="006B2690" w:rsidRPr="00DE65E6" w:rsidRDefault="006B2690" w:rsidP="005D39FC">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DE65E6">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E6AEC" w:rsidRPr="00DE65E6" w14:paraId="5B772FDB" w14:textId="77777777" w:rsidTr="005E6AEC">
        <w:tc>
          <w:tcPr>
            <w:tcW w:w="857" w:type="dxa"/>
            <w:shd w:val="clear" w:color="auto" w:fill="auto"/>
          </w:tcPr>
          <w:p w14:paraId="793916F5"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lastRenderedPageBreak/>
              <w:t>5.1.3</w:t>
            </w:r>
          </w:p>
        </w:tc>
        <w:tc>
          <w:tcPr>
            <w:tcW w:w="1945" w:type="dxa"/>
            <w:shd w:val="clear" w:color="auto" w:fill="auto"/>
          </w:tcPr>
          <w:p w14:paraId="1E32BE3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Площадки для занятий спортом</w:t>
            </w:r>
          </w:p>
        </w:tc>
        <w:tc>
          <w:tcPr>
            <w:tcW w:w="4836" w:type="dxa"/>
            <w:shd w:val="clear" w:color="auto" w:fill="auto"/>
          </w:tcPr>
          <w:p w14:paraId="1BB7747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252" w:type="dxa"/>
            <w:gridSpan w:val="3"/>
            <w:shd w:val="clear" w:color="auto" w:fill="auto"/>
          </w:tcPr>
          <w:p w14:paraId="67FC773C" w14:textId="77777777" w:rsidR="005E6AEC" w:rsidRPr="00DE65E6" w:rsidRDefault="005E6AEC" w:rsidP="00E8049F">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5FD671C9" w14:textId="77777777" w:rsidTr="0097590E">
        <w:trPr>
          <w:trHeight w:val="425"/>
        </w:trPr>
        <w:tc>
          <w:tcPr>
            <w:tcW w:w="857" w:type="dxa"/>
            <w:vMerge w:val="restart"/>
            <w:shd w:val="clear" w:color="auto" w:fill="auto"/>
          </w:tcPr>
          <w:p w14:paraId="0673D674" w14:textId="77777777" w:rsidR="00F42526" w:rsidRPr="00DE65E6" w:rsidRDefault="00F42526" w:rsidP="00696C35">
            <w:pPr>
              <w:spacing w:after="0" w:line="240" w:lineRule="auto"/>
              <w:rPr>
                <w:rFonts w:ascii="Times New Roman" w:hAnsi="Times New Roman" w:cs="Times New Roman"/>
              </w:rPr>
            </w:pPr>
            <w:r w:rsidRPr="00DE65E6">
              <w:rPr>
                <w:rFonts w:ascii="Times New Roman" w:hAnsi="Times New Roman" w:cs="Times New Roman"/>
              </w:rPr>
              <w:t>5.1.4</w:t>
            </w:r>
          </w:p>
        </w:tc>
        <w:tc>
          <w:tcPr>
            <w:tcW w:w="1945" w:type="dxa"/>
            <w:vMerge w:val="restart"/>
            <w:shd w:val="clear" w:color="auto" w:fill="auto"/>
          </w:tcPr>
          <w:p w14:paraId="24F6D737" w14:textId="77777777" w:rsidR="00F42526" w:rsidRPr="00DE65E6" w:rsidRDefault="00F42526" w:rsidP="00696C3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Оборудованные площадки для занятий спортом</w:t>
            </w:r>
          </w:p>
        </w:tc>
        <w:tc>
          <w:tcPr>
            <w:tcW w:w="4836" w:type="dxa"/>
            <w:vMerge w:val="restart"/>
            <w:shd w:val="clear" w:color="auto" w:fill="auto"/>
          </w:tcPr>
          <w:p w14:paraId="2CAB1FDD" w14:textId="77777777" w:rsidR="00F42526" w:rsidRPr="00DE65E6" w:rsidRDefault="00F42526" w:rsidP="00696C3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850" w:type="dxa"/>
            <w:shd w:val="clear" w:color="auto" w:fill="auto"/>
          </w:tcPr>
          <w:p w14:paraId="3BF234AE" w14:textId="77777777" w:rsidR="00F42526" w:rsidRPr="00DE65E6" w:rsidRDefault="00F42526"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2.7.1</w:t>
            </w:r>
          </w:p>
        </w:tc>
        <w:tc>
          <w:tcPr>
            <w:tcW w:w="1984" w:type="dxa"/>
            <w:shd w:val="clear" w:color="auto" w:fill="auto"/>
          </w:tcPr>
          <w:p w14:paraId="55DBD76B" w14:textId="77777777" w:rsidR="00F42526" w:rsidRPr="00DE65E6" w:rsidRDefault="00F42526"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418" w:type="dxa"/>
            <w:shd w:val="clear" w:color="auto" w:fill="auto"/>
          </w:tcPr>
          <w:p w14:paraId="6DE40666"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0" w:history="1">
              <w:r w:rsidRPr="00DE65E6">
                <w:rPr>
                  <w:rFonts w:ascii="Times New Roman" w:hAnsi="Times New Roman" w:cs="Times New Roman"/>
                </w:rPr>
                <w:t>кодами 2.7.2, 4.9</w:t>
              </w:r>
            </w:hyperlink>
          </w:p>
        </w:tc>
      </w:tr>
      <w:tr w:rsidR="00385245" w:rsidRPr="00DE65E6" w14:paraId="270684BE" w14:textId="77777777" w:rsidTr="003E7ED5">
        <w:trPr>
          <w:trHeight w:val="20"/>
        </w:trPr>
        <w:tc>
          <w:tcPr>
            <w:tcW w:w="857" w:type="dxa"/>
            <w:vMerge/>
            <w:shd w:val="clear" w:color="auto" w:fill="auto"/>
          </w:tcPr>
          <w:p w14:paraId="40D81A3D" w14:textId="77777777" w:rsidR="00385245" w:rsidRPr="00DE65E6" w:rsidRDefault="00385245" w:rsidP="00E8049F">
            <w:pPr>
              <w:spacing w:after="0" w:line="240" w:lineRule="auto"/>
              <w:rPr>
                <w:rFonts w:ascii="Times New Roman" w:hAnsi="Times New Roman" w:cs="Times New Roman"/>
              </w:rPr>
            </w:pPr>
          </w:p>
        </w:tc>
        <w:tc>
          <w:tcPr>
            <w:tcW w:w="1945" w:type="dxa"/>
            <w:vMerge/>
            <w:shd w:val="clear" w:color="auto" w:fill="auto"/>
          </w:tcPr>
          <w:p w14:paraId="3D73776B" w14:textId="77777777" w:rsidR="00385245" w:rsidRPr="00DE65E6" w:rsidRDefault="00385245"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1B914DF" w14:textId="77777777" w:rsidR="00385245" w:rsidRPr="00DE65E6" w:rsidRDefault="00385245"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62700E" w14:textId="77777777" w:rsidR="00385245" w:rsidRPr="00DE65E6" w:rsidRDefault="00385245"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3.1.1</w:t>
            </w:r>
          </w:p>
        </w:tc>
        <w:tc>
          <w:tcPr>
            <w:tcW w:w="1984" w:type="dxa"/>
            <w:shd w:val="clear" w:color="auto" w:fill="auto"/>
          </w:tcPr>
          <w:p w14:paraId="4F716FAC" w14:textId="77777777" w:rsidR="00385245" w:rsidRPr="00DE65E6" w:rsidRDefault="00385245"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418" w:type="dxa"/>
            <w:shd w:val="clear" w:color="auto" w:fill="auto"/>
          </w:tcPr>
          <w:p w14:paraId="4DD6083A" w14:textId="77777777" w:rsidR="00385245" w:rsidRPr="00DE65E6" w:rsidRDefault="00385245"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DE65E6">
              <w:rPr>
                <w:rFonts w:ascii="Times New Roman" w:eastAsiaTheme="minorHAnsi" w:hAnsi="Times New Roman" w:cs="Times New Roman"/>
                <w:lang w:eastAsia="en-US"/>
              </w:rPr>
              <w:lastRenderedPageBreak/>
              <w:t>аварийной техники, сооружений, необходимых для сбора и плавки снега)</w:t>
            </w:r>
          </w:p>
        </w:tc>
      </w:tr>
      <w:tr w:rsidR="006B2690" w:rsidRPr="00DE65E6" w14:paraId="19004538" w14:textId="77777777" w:rsidTr="003E7ED5">
        <w:trPr>
          <w:trHeight w:val="20"/>
        </w:trPr>
        <w:tc>
          <w:tcPr>
            <w:tcW w:w="857" w:type="dxa"/>
            <w:vMerge/>
            <w:shd w:val="clear" w:color="auto" w:fill="auto"/>
          </w:tcPr>
          <w:p w14:paraId="401F478A" w14:textId="77777777" w:rsidR="006B2690" w:rsidRPr="00DE65E6" w:rsidRDefault="006B2690" w:rsidP="00E8049F">
            <w:pPr>
              <w:spacing w:after="0" w:line="240" w:lineRule="auto"/>
              <w:rPr>
                <w:rFonts w:ascii="Times New Roman" w:hAnsi="Times New Roman" w:cs="Times New Roman"/>
              </w:rPr>
            </w:pPr>
          </w:p>
        </w:tc>
        <w:tc>
          <w:tcPr>
            <w:tcW w:w="1945" w:type="dxa"/>
            <w:vMerge/>
            <w:shd w:val="clear" w:color="auto" w:fill="auto"/>
          </w:tcPr>
          <w:p w14:paraId="0B083CCC"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6111269"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FC17BD"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4.5</w:t>
            </w:r>
          </w:p>
        </w:tc>
        <w:tc>
          <w:tcPr>
            <w:tcW w:w="1984" w:type="dxa"/>
            <w:shd w:val="clear" w:color="auto" w:fill="auto"/>
          </w:tcPr>
          <w:p w14:paraId="4D27A672"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Банковская и страховая деятельность</w:t>
            </w:r>
          </w:p>
        </w:tc>
        <w:tc>
          <w:tcPr>
            <w:tcW w:w="4418" w:type="dxa"/>
            <w:shd w:val="clear" w:color="auto" w:fill="auto"/>
          </w:tcPr>
          <w:p w14:paraId="052935C4"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6B2690" w:rsidRPr="00DE65E6" w14:paraId="1EF85E86" w14:textId="77777777" w:rsidTr="003E7ED5">
        <w:trPr>
          <w:trHeight w:val="20"/>
        </w:trPr>
        <w:tc>
          <w:tcPr>
            <w:tcW w:w="857" w:type="dxa"/>
            <w:vMerge/>
            <w:shd w:val="clear" w:color="auto" w:fill="auto"/>
          </w:tcPr>
          <w:p w14:paraId="3A6C44D8" w14:textId="77777777" w:rsidR="006B2690" w:rsidRPr="00DE65E6" w:rsidRDefault="006B2690" w:rsidP="00E8049F">
            <w:pPr>
              <w:spacing w:after="0" w:line="240" w:lineRule="auto"/>
              <w:rPr>
                <w:rFonts w:ascii="Times New Roman" w:hAnsi="Times New Roman" w:cs="Times New Roman"/>
              </w:rPr>
            </w:pPr>
          </w:p>
        </w:tc>
        <w:tc>
          <w:tcPr>
            <w:tcW w:w="1945" w:type="dxa"/>
            <w:vMerge/>
            <w:shd w:val="clear" w:color="auto" w:fill="auto"/>
          </w:tcPr>
          <w:p w14:paraId="6699E197"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87056DE"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C14389"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4.6</w:t>
            </w:r>
          </w:p>
        </w:tc>
        <w:tc>
          <w:tcPr>
            <w:tcW w:w="1984" w:type="dxa"/>
            <w:shd w:val="clear" w:color="auto" w:fill="auto"/>
          </w:tcPr>
          <w:p w14:paraId="3948C426"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418" w:type="dxa"/>
            <w:shd w:val="clear" w:color="auto" w:fill="auto"/>
          </w:tcPr>
          <w:p w14:paraId="3799B66E"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6B2690" w:rsidRPr="00DE65E6" w14:paraId="74708419" w14:textId="77777777" w:rsidTr="003E7ED5">
        <w:trPr>
          <w:trHeight w:val="20"/>
        </w:trPr>
        <w:tc>
          <w:tcPr>
            <w:tcW w:w="857" w:type="dxa"/>
            <w:vMerge/>
            <w:shd w:val="clear" w:color="auto" w:fill="auto"/>
          </w:tcPr>
          <w:p w14:paraId="394EF5E0" w14:textId="77777777" w:rsidR="006B2690" w:rsidRPr="00DE65E6" w:rsidRDefault="006B2690" w:rsidP="00E8049F">
            <w:pPr>
              <w:spacing w:after="0" w:line="240" w:lineRule="auto"/>
              <w:rPr>
                <w:rFonts w:ascii="Times New Roman" w:hAnsi="Times New Roman" w:cs="Times New Roman"/>
              </w:rPr>
            </w:pPr>
          </w:p>
        </w:tc>
        <w:tc>
          <w:tcPr>
            <w:tcW w:w="1945" w:type="dxa"/>
            <w:vMerge/>
            <w:shd w:val="clear" w:color="auto" w:fill="auto"/>
          </w:tcPr>
          <w:p w14:paraId="253B58E2"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0CDAD04"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736745"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shd w:val="clear" w:color="auto" w:fill="auto"/>
          </w:tcPr>
          <w:p w14:paraId="6F4D7C6F"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418" w:type="dxa"/>
            <w:shd w:val="clear" w:color="auto" w:fill="auto"/>
          </w:tcPr>
          <w:p w14:paraId="0AAB9B46"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1"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322"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6B2690" w:rsidRPr="00DE65E6" w14:paraId="6EDD9A30" w14:textId="77777777" w:rsidTr="0097590E">
        <w:trPr>
          <w:trHeight w:val="425"/>
        </w:trPr>
        <w:tc>
          <w:tcPr>
            <w:tcW w:w="857" w:type="dxa"/>
            <w:vMerge/>
            <w:shd w:val="clear" w:color="auto" w:fill="auto"/>
          </w:tcPr>
          <w:p w14:paraId="1B88B1B7" w14:textId="77777777" w:rsidR="006B2690" w:rsidRPr="00DE65E6" w:rsidRDefault="006B2690" w:rsidP="00E8049F">
            <w:pPr>
              <w:spacing w:after="0" w:line="240" w:lineRule="auto"/>
              <w:rPr>
                <w:rFonts w:ascii="Times New Roman" w:hAnsi="Times New Roman" w:cs="Times New Roman"/>
              </w:rPr>
            </w:pPr>
          </w:p>
        </w:tc>
        <w:tc>
          <w:tcPr>
            <w:tcW w:w="1945" w:type="dxa"/>
            <w:vMerge/>
            <w:shd w:val="clear" w:color="auto" w:fill="auto"/>
          </w:tcPr>
          <w:p w14:paraId="66166C0E"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53C463B"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5F038C"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7C1801F3"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400FBD4A"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6DD9D05"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6B2690" w:rsidRPr="00DE65E6" w14:paraId="39CB4BC9" w14:textId="77777777" w:rsidTr="0097590E">
        <w:trPr>
          <w:trHeight w:val="425"/>
        </w:trPr>
        <w:tc>
          <w:tcPr>
            <w:tcW w:w="857" w:type="dxa"/>
            <w:vMerge/>
            <w:shd w:val="clear" w:color="auto" w:fill="auto"/>
          </w:tcPr>
          <w:p w14:paraId="46710751" w14:textId="77777777" w:rsidR="006B2690" w:rsidRPr="00DE65E6" w:rsidRDefault="006B2690" w:rsidP="00E8049F">
            <w:pPr>
              <w:spacing w:after="0" w:line="240" w:lineRule="auto"/>
              <w:rPr>
                <w:rFonts w:ascii="Times New Roman" w:hAnsi="Times New Roman" w:cs="Times New Roman"/>
              </w:rPr>
            </w:pPr>
          </w:p>
        </w:tc>
        <w:tc>
          <w:tcPr>
            <w:tcW w:w="1945" w:type="dxa"/>
            <w:vMerge/>
            <w:shd w:val="clear" w:color="auto" w:fill="auto"/>
          </w:tcPr>
          <w:p w14:paraId="79328D35"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36021D7" w14:textId="77777777" w:rsidR="006B2690" w:rsidRPr="00DE65E6" w:rsidRDefault="006B2690"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FF0B0D"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shd w:val="clear" w:color="auto" w:fill="auto"/>
          </w:tcPr>
          <w:p w14:paraId="0857B251"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418" w:type="dxa"/>
            <w:shd w:val="clear" w:color="auto" w:fill="auto"/>
          </w:tcPr>
          <w:p w14:paraId="27607092" w14:textId="77777777" w:rsidR="006B2690" w:rsidRPr="00DE65E6" w:rsidRDefault="006B2690"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601A33E" w14:textId="77777777" w:rsidTr="0097590E">
        <w:trPr>
          <w:trHeight w:val="425"/>
        </w:trPr>
        <w:tc>
          <w:tcPr>
            <w:tcW w:w="857" w:type="dxa"/>
            <w:vMerge w:val="restart"/>
            <w:shd w:val="clear" w:color="auto" w:fill="auto"/>
          </w:tcPr>
          <w:p w14:paraId="47272115"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45" w:type="dxa"/>
            <w:vMerge w:val="restart"/>
            <w:shd w:val="clear" w:color="auto" w:fill="auto"/>
          </w:tcPr>
          <w:p w14:paraId="432CEBE9"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836" w:type="dxa"/>
            <w:vMerge w:val="restart"/>
            <w:shd w:val="clear" w:color="auto" w:fill="auto"/>
          </w:tcPr>
          <w:p w14:paraId="2D6315D9"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D49F541"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2952AD22"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3C8C81E"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8B20DC7" w14:textId="77777777" w:rsidR="00F42526" w:rsidRPr="00DE65E6" w:rsidRDefault="00F42526" w:rsidP="00E8049F">
            <w:pPr>
              <w:spacing w:after="0" w:line="240" w:lineRule="auto"/>
              <w:rPr>
                <w:rFonts w:ascii="Times New Roman" w:hAnsi="Times New Roman" w:cs="Times New Roman"/>
              </w:rPr>
            </w:pPr>
          </w:p>
        </w:tc>
        <w:tc>
          <w:tcPr>
            <w:tcW w:w="4418" w:type="dxa"/>
            <w:shd w:val="clear" w:color="auto" w:fill="auto"/>
          </w:tcPr>
          <w:p w14:paraId="51C74DD4"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3" w:history="1">
              <w:r w:rsidRPr="00DE65E6">
                <w:rPr>
                  <w:rFonts w:ascii="Times New Roman" w:hAnsi="Times New Roman" w:cs="Times New Roman"/>
                </w:rPr>
                <w:t>кодами 2.7.2, 4.9</w:t>
              </w:r>
            </w:hyperlink>
          </w:p>
        </w:tc>
      </w:tr>
      <w:tr w:rsidR="005E6AEC" w:rsidRPr="00DE65E6" w14:paraId="36062D72" w14:textId="77777777" w:rsidTr="0097590E">
        <w:trPr>
          <w:trHeight w:val="420"/>
        </w:trPr>
        <w:tc>
          <w:tcPr>
            <w:tcW w:w="857" w:type="dxa"/>
            <w:vMerge/>
            <w:shd w:val="clear" w:color="auto" w:fill="auto"/>
          </w:tcPr>
          <w:p w14:paraId="67E06A92"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27655635"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5A8E9B2"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1A4593"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6EC189B"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418" w:type="dxa"/>
            <w:shd w:val="clear" w:color="auto" w:fill="auto"/>
          </w:tcPr>
          <w:p w14:paraId="6A78C40E"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DE65E6">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5E6AEC" w:rsidRPr="00DE65E6" w14:paraId="2306E0A7" w14:textId="77777777" w:rsidTr="0097590E">
        <w:trPr>
          <w:trHeight w:val="420"/>
        </w:trPr>
        <w:tc>
          <w:tcPr>
            <w:tcW w:w="857" w:type="dxa"/>
            <w:vMerge/>
            <w:shd w:val="clear" w:color="auto" w:fill="auto"/>
          </w:tcPr>
          <w:p w14:paraId="260A3885"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7127127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2FB67E0"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CCA25E"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27DA726"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418" w:type="dxa"/>
            <w:shd w:val="clear" w:color="auto" w:fill="auto"/>
          </w:tcPr>
          <w:p w14:paraId="498233B7"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2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6AEC" w:rsidRPr="00DE65E6" w14:paraId="43A7994B" w14:textId="77777777" w:rsidTr="0097590E">
        <w:trPr>
          <w:trHeight w:val="420"/>
        </w:trPr>
        <w:tc>
          <w:tcPr>
            <w:tcW w:w="857" w:type="dxa"/>
            <w:vMerge/>
            <w:shd w:val="clear" w:color="auto" w:fill="auto"/>
          </w:tcPr>
          <w:p w14:paraId="59E53318"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8E6040C"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B36228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D6F9D9"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203BAFC8"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418" w:type="dxa"/>
            <w:shd w:val="clear" w:color="auto" w:fill="auto"/>
          </w:tcPr>
          <w:p w14:paraId="2CD35D1B"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E6AEC" w:rsidRPr="00DE65E6" w14:paraId="7E2337EF" w14:textId="77777777" w:rsidTr="0097590E">
        <w:trPr>
          <w:trHeight w:val="420"/>
        </w:trPr>
        <w:tc>
          <w:tcPr>
            <w:tcW w:w="857" w:type="dxa"/>
            <w:vMerge/>
            <w:shd w:val="clear" w:color="auto" w:fill="auto"/>
          </w:tcPr>
          <w:p w14:paraId="0FB0ACD6"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07E35860"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7C20B0E"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2EEA0F"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64D61059"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418" w:type="dxa"/>
            <w:shd w:val="clear" w:color="auto" w:fill="auto"/>
          </w:tcPr>
          <w:p w14:paraId="033E0A71"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5E6AEC" w:rsidRPr="00DE65E6" w14:paraId="53ABF1E1" w14:textId="77777777" w:rsidTr="0097590E">
        <w:trPr>
          <w:trHeight w:val="420"/>
        </w:trPr>
        <w:tc>
          <w:tcPr>
            <w:tcW w:w="857" w:type="dxa"/>
            <w:vMerge/>
            <w:shd w:val="clear" w:color="auto" w:fill="auto"/>
          </w:tcPr>
          <w:p w14:paraId="2825D672"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EA09F5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30CC058"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3BA240"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9CC2028"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06FA8423"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hAnsi="Times New Roman" w:cs="Times New Roman"/>
              </w:rPr>
              <w:lastRenderedPageBreak/>
              <w:t>благоустройства территории, общественных туалетов</w:t>
            </w:r>
          </w:p>
        </w:tc>
      </w:tr>
      <w:tr w:rsidR="00F42526" w:rsidRPr="00DE65E6" w14:paraId="6604E9B3" w14:textId="77777777" w:rsidTr="00DC167F">
        <w:trPr>
          <w:trHeight w:val="2024"/>
        </w:trPr>
        <w:tc>
          <w:tcPr>
            <w:tcW w:w="857" w:type="dxa"/>
            <w:vMerge w:val="restart"/>
            <w:shd w:val="clear" w:color="auto" w:fill="auto"/>
          </w:tcPr>
          <w:p w14:paraId="066B234D"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lastRenderedPageBreak/>
              <w:t>9.3</w:t>
            </w:r>
          </w:p>
        </w:tc>
        <w:tc>
          <w:tcPr>
            <w:tcW w:w="1945" w:type="dxa"/>
            <w:vMerge w:val="restart"/>
            <w:shd w:val="clear" w:color="auto" w:fill="auto"/>
          </w:tcPr>
          <w:p w14:paraId="5735FD4A"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Историко-культурная деятельность</w:t>
            </w:r>
          </w:p>
        </w:tc>
        <w:tc>
          <w:tcPr>
            <w:tcW w:w="4836" w:type="dxa"/>
            <w:vMerge w:val="restart"/>
            <w:shd w:val="clear" w:color="auto" w:fill="auto"/>
          </w:tcPr>
          <w:p w14:paraId="4D42E230" w14:textId="77777777" w:rsidR="00F42526" w:rsidRPr="00DE65E6" w:rsidRDefault="00F42526"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19EC3145"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152AD1C7" w14:textId="77777777" w:rsidR="00F42526" w:rsidRPr="00DE65E6" w:rsidRDefault="00F42526" w:rsidP="00E8049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6BE6B21" w14:textId="77777777" w:rsidR="00F42526" w:rsidRPr="00DE65E6" w:rsidRDefault="00F42526" w:rsidP="00E8049F">
            <w:pPr>
              <w:spacing w:after="0" w:line="240" w:lineRule="auto"/>
              <w:rPr>
                <w:rFonts w:ascii="Times New Roman" w:hAnsi="Times New Roman" w:cs="Times New Roman"/>
              </w:rPr>
            </w:pPr>
          </w:p>
        </w:tc>
        <w:tc>
          <w:tcPr>
            <w:tcW w:w="4418" w:type="dxa"/>
            <w:shd w:val="clear" w:color="auto" w:fill="auto"/>
          </w:tcPr>
          <w:p w14:paraId="72208E6D"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6" w:history="1">
              <w:r w:rsidRPr="00DE65E6">
                <w:rPr>
                  <w:rFonts w:ascii="Times New Roman" w:hAnsi="Times New Roman" w:cs="Times New Roman"/>
                </w:rPr>
                <w:t>кодами 2.7.2, 4.9</w:t>
              </w:r>
            </w:hyperlink>
          </w:p>
        </w:tc>
      </w:tr>
      <w:tr w:rsidR="005E6AEC" w:rsidRPr="00DE65E6" w14:paraId="32E46A4E" w14:textId="77777777" w:rsidTr="0097590E">
        <w:trPr>
          <w:trHeight w:val="420"/>
        </w:trPr>
        <w:tc>
          <w:tcPr>
            <w:tcW w:w="857" w:type="dxa"/>
            <w:vMerge/>
            <w:shd w:val="clear" w:color="auto" w:fill="auto"/>
          </w:tcPr>
          <w:p w14:paraId="65866CD7"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710A54C3"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462A2D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70D0E02"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ADF33A6"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418" w:type="dxa"/>
            <w:shd w:val="clear" w:color="auto" w:fill="auto"/>
          </w:tcPr>
          <w:p w14:paraId="3FCD47BD"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145EEBC"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738B3CF2" w14:textId="77777777" w:rsidTr="0097590E">
        <w:trPr>
          <w:trHeight w:val="420"/>
        </w:trPr>
        <w:tc>
          <w:tcPr>
            <w:tcW w:w="857" w:type="dxa"/>
            <w:vMerge/>
            <w:shd w:val="clear" w:color="auto" w:fill="auto"/>
          </w:tcPr>
          <w:p w14:paraId="7FCEFB2A"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42866960"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985701A"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2A6252"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80ACB91"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4130431B"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hAnsi="Times New Roman" w:cs="Times New Roman"/>
              </w:rPr>
              <w:lastRenderedPageBreak/>
              <w:t>благоустройства территории, общественных туалетов</w:t>
            </w:r>
          </w:p>
        </w:tc>
      </w:tr>
      <w:tr w:rsidR="005E6AEC" w:rsidRPr="00DE65E6" w14:paraId="1B1B1053" w14:textId="77777777" w:rsidTr="0097590E">
        <w:trPr>
          <w:trHeight w:val="420"/>
        </w:trPr>
        <w:tc>
          <w:tcPr>
            <w:tcW w:w="857" w:type="dxa"/>
            <w:shd w:val="clear" w:color="auto" w:fill="auto"/>
          </w:tcPr>
          <w:p w14:paraId="3FADFD76"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lastRenderedPageBreak/>
              <w:t>12.0.1</w:t>
            </w:r>
          </w:p>
        </w:tc>
        <w:tc>
          <w:tcPr>
            <w:tcW w:w="1945" w:type="dxa"/>
            <w:shd w:val="clear" w:color="auto" w:fill="auto"/>
          </w:tcPr>
          <w:p w14:paraId="10E160ED"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Улично-дорожная сеть</w:t>
            </w:r>
          </w:p>
        </w:tc>
        <w:tc>
          <w:tcPr>
            <w:tcW w:w="4836" w:type="dxa"/>
            <w:shd w:val="clear" w:color="auto" w:fill="auto"/>
          </w:tcPr>
          <w:p w14:paraId="31501B65"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937CD7A"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27"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328"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329"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1CD2AEB8"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98583D0"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418" w:type="dxa"/>
            <w:shd w:val="clear" w:color="auto" w:fill="auto"/>
          </w:tcPr>
          <w:p w14:paraId="721E9A87"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E6AEC" w:rsidRPr="00DE65E6" w14:paraId="070111D1" w14:textId="77777777" w:rsidTr="005E6AEC">
        <w:tc>
          <w:tcPr>
            <w:tcW w:w="857" w:type="dxa"/>
            <w:shd w:val="clear" w:color="auto" w:fill="auto"/>
          </w:tcPr>
          <w:p w14:paraId="784E0D8D"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45" w:type="dxa"/>
            <w:shd w:val="clear" w:color="auto" w:fill="auto"/>
          </w:tcPr>
          <w:p w14:paraId="656ACC69"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836" w:type="dxa"/>
            <w:shd w:val="clear" w:color="auto" w:fill="auto"/>
          </w:tcPr>
          <w:p w14:paraId="4D30D17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52" w:type="dxa"/>
            <w:gridSpan w:val="3"/>
            <w:shd w:val="clear" w:color="auto" w:fill="auto"/>
          </w:tcPr>
          <w:p w14:paraId="64E02BE6" w14:textId="77777777" w:rsidR="005E6AEC" w:rsidRPr="00DE65E6" w:rsidRDefault="005E6AEC" w:rsidP="00E8049F">
            <w:pPr>
              <w:spacing w:after="0" w:line="240" w:lineRule="auto"/>
              <w:jc w:val="both"/>
              <w:rPr>
                <w:rFonts w:ascii="Times New Roman" w:hAnsi="Times New Roman" w:cs="Times New Roman"/>
              </w:rPr>
            </w:pPr>
            <w:r w:rsidRPr="00DE65E6">
              <w:rPr>
                <w:rFonts w:ascii="Times New Roman" w:hAnsi="Times New Roman" w:cs="Times New Roman"/>
              </w:rPr>
              <w:t xml:space="preserve">не устанавливаются </w:t>
            </w:r>
          </w:p>
        </w:tc>
      </w:tr>
    </w:tbl>
    <w:p w14:paraId="1C62E11F" w14:textId="77777777" w:rsidR="00E83B95" w:rsidRPr="00DE65E6" w:rsidRDefault="00E83B95">
      <w:r w:rsidRPr="00DE65E6">
        <w:br w:type="page"/>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74"/>
        <w:gridCol w:w="1984"/>
        <w:gridCol w:w="4394"/>
      </w:tblGrid>
      <w:tr w:rsidR="001B3DBE" w:rsidRPr="00DE65E6" w14:paraId="53339001" w14:textId="77777777" w:rsidTr="001B3DBE">
        <w:trPr>
          <w:trHeight w:val="397"/>
          <w:tblHeader/>
        </w:trPr>
        <w:tc>
          <w:tcPr>
            <w:tcW w:w="14890" w:type="dxa"/>
            <w:gridSpan w:val="6"/>
            <w:tcBorders>
              <w:top w:val="nil"/>
              <w:left w:val="nil"/>
              <w:right w:val="nil"/>
            </w:tcBorders>
            <w:shd w:val="clear" w:color="auto" w:fill="auto"/>
            <w:vAlign w:val="center"/>
          </w:tcPr>
          <w:p w14:paraId="4F5253BF" w14:textId="77777777" w:rsidR="00E83B95" w:rsidRPr="00DE65E6" w:rsidRDefault="00E83B95" w:rsidP="00C1184C">
            <w:pPr>
              <w:suppressAutoHyphens w:val="0"/>
              <w:autoSpaceDE w:val="0"/>
              <w:autoSpaceDN w:val="0"/>
              <w:adjustRightInd w:val="0"/>
              <w:spacing w:after="0" w:line="240" w:lineRule="auto"/>
              <w:jc w:val="right"/>
              <w:rPr>
                <w:rFonts w:ascii="Times New Roman" w:hAnsi="Times New Roman" w:cs="Times New Roman"/>
                <w:b/>
                <w:sz w:val="20"/>
                <w:szCs w:val="20"/>
              </w:rPr>
            </w:pPr>
          </w:p>
          <w:p w14:paraId="7A135868" w14:textId="0227E394" w:rsidR="001B3DBE" w:rsidRPr="00DE65E6" w:rsidRDefault="001B3DBE" w:rsidP="00C1184C">
            <w:pPr>
              <w:suppressAutoHyphens w:val="0"/>
              <w:autoSpaceDE w:val="0"/>
              <w:autoSpaceDN w:val="0"/>
              <w:adjustRightInd w:val="0"/>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О-2. Зона размещения объектов социального и коммунально-бытового назначения</w:t>
            </w:r>
          </w:p>
        </w:tc>
      </w:tr>
      <w:tr w:rsidR="005E6AEC" w:rsidRPr="00DE65E6" w14:paraId="49692AED" w14:textId="77777777" w:rsidTr="001B3DBE">
        <w:trPr>
          <w:trHeight w:val="397"/>
          <w:tblHeader/>
        </w:trPr>
        <w:tc>
          <w:tcPr>
            <w:tcW w:w="7638" w:type="dxa"/>
            <w:gridSpan w:val="3"/>
            <w:shd w:val="clear" w:color="auto" w:fill="auto"/>
            <w:vAlign w:val="center"/>
          </w:tcPr>
          <w:p w14:paraId="7C286AE0"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Условно разрешенные виды использования</w:t>
            </w:r>
          </w:p>
        </w:tc>
        <w:tc>
          <w:tcPr>
            <w:tcW w:w="7252" w:type="dxa"/>
            <w:gridSpan w:val="3"/>
            <w:shd w:val="clear" w:color="auto" w:fill="auto"/>
            <w:vAlign w:val="center"/>
          </w:tcPr>
          <w:p w14:paraId="3598FE86"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5E6AEC" w:rsidRPr="00DE65E6" w14:paraId="5E701128" w14:textId="77777777" w:rsidTr="001B3DBE">
        <w:trPr>
          <w:tblHeader/>
        </w:trPr>
        <w:tc>
          <w:tcPr>
            <w:tcW w:w="857" w:type="dxa"/>
            <w:shd w:val="clear" w:color="auto" w:fill="auto"/>
            <w:vAlign w:val="center"/>
          </w:tcPr>
          <w:p w14:paraId="62A0B48A"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5" w:type="dxa"/>
            <w:shd w:val="clear" w:color="auto" w:fill="auto"/>
            <w:vAlign w:val="center"/>
          </w:tcPr>
          <w:p w14:paraId="4A3B084B"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55BA103E"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74" w:type="dxa"/>
            <w:shd w:val="clear" w:color="auto" w:fill="auto"/>
            <w:vAlign w:val="center"/>
          </w:tcPr>
          <w:p w14:paraId="5E0E030C"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5A97CC1C"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394" w:type="dxa"/>
            <w:shd w:val="clear" w:color="auto" w:fill="auto"/>
            <w:vAlign w:val="center"/>
          </w:tcPr>
          <w:p w14:paraId="0C7E2578" w14:textId="77777777" w:rsidR="005E6AEC" w:rsidRPr="00DE65E6" w:rsidRDefault="005E6AEC" w:rsidP="00E8049F">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5E6AEC" w:rsidRPr="00DE65E6" w14:paraId="3974DB4A" w14:textId="77777777" w:rsidTr="003E46E8">
        <w:trPr>
          <w:trHeight w:val="20"/>
        </w:trPr>
        <w:tc>
          <w:tcPr>
            <w:tcW w:w="857" w:type="dxa"/>
            <w:shd w:val="clear" w:color="auto" w:fill="auto"/>
          </w:tcPr>
          <w:p w14:paraId="0C4F1DF3"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3.1</w:t>
            </w:r>
          </w:p>
        </w:tc>
        <w:tc>
          <w:tcPr>
            <w:tcW w:w="1945" w:type="dxa"/>
            <w:shd w:val="clear" w:color="auto" w:fill="auto"/>
          </w:tcPr>
          <w:p w14:paraId="523CB4C4"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836" w:type="dxa"/>
            <w:shd w:val="clear" w:color="auto" w:fill="auto"/>
          </w:tcPr>
          <w:p w14:paraId="7DEF9399"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252" w:type="dxa"/>
            <w:gridSpan w:val="3"/>
            <w:shd w:val="clear" w:color="auto" w:fill="auto"/>
          </w:tcPr>
          <w:p w14:paraId="6AFE50F6" w14:textId="77777777" w:rsidR="005E6AEC" w:rsidRPr="00DE65E6" w:rsidRDefault="005E6AEC" w:rsidP="00E8049F">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5E6AEC" w:rsidRPr="00DE65E6" w14:paraId="7D782F5D" w14:textId="77777777" w:rsidTr="005E6AEC">
        <w:trPr>
          <w:trHeight w:val="407"/>
        </w:trPr>
        <w:tc>
          <w:tcPr>
            <w:tcW w:w="857" w:type="dxa"/>
            <w:shd w:val="clear" w:color="auto" w:fill="auto"/>
          </w:tcPr>
          <w:p w14:paraId="530D6B57"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3.2</w:t>
            </w:r>
          </w:p>
        </w:tc>
        <w:tc>
          <w:tcPr>
            <w:tcW w:w="1945" w:type="dxa"/>
            <w:shd w:val="clear" w:color="auto" w:fill="auto"/>
          </w:tcPr>
          <w:p w14:paraId="44DBD10E"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Социальное обслуживание</w:t>
            </w:r>
          </w:p>
        </w:tc>
        <w:tc>
          <w:tcPr>
            <w:tcW w:w="4836" w:type="dxa"/>
            <w:shd w:val="clear" w:color="auto" w:fill="auto"/>
          </w:tcPr>
          <w:p w14:paraId="3FEFE7DE"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DE65E6">
                <w:rPr>
                  <w:rFonts w:ascii="Times New Roman" w:eastAsiaTheme="minorHAnsi" w:hAnsi="Times New Roman" w:cs="Times New Roman"/>
                  <w:lang w:eastAsia="en-US"/>
                </w:rPr>
                <w:t>кодами 3.2.1</w:t>
              </w:r>
            </w:hyperlink>
            <w:r w:rsidRPr="00DE65E6">
              <w:rPr>
                <w:rFonts w:ascii="Times New Roman" w:eastAsiaTheme="minorHAnsi" w:hAnsi="Times New Roman" w:cs="Times New Roman"/>
                <w:lang w:eastAsia="en-US"/>
              </w:rPr>
              <w:t xml:space="preserve"> - </w:t>
            </w:r>
            <w:hyperlink w:anchor="Par198" w:tooltip="3.2.4" w:history="1">
              <w:r w:rsidRPr="00DE65E6">
                <w:rPr>
                  <w:rFonts w:ascii="Times New Roman" w:eastAsiaTheme="minorHAnsi" w:hAnsi="Times New Roman" w:cs="Times New Roman"/>
                  <w:lang w:eastAsia="en-US"/>
                </w:rPr>
                <w:t>3.2.4</w:t>
              </w:r>
            </w:hyperlink>
          </w:p>
        </w:tc>
        <w:tc>
          <w:tcPr>
            <w:tcW w:w="7252" w:type="dxa"/>
            <w:gridSpan w:val="3"/>
            <w:shd w:val="clear" w:color="auto" w:fill="auto"/>
          </w:tcPr>
          <w:p w14:paraId="719F0B0F" w14:textId="77777777" w:rsidR="005E6AEC" w:rsidRPr="00DE65E6" w:rsidRDefault="005E6AEC" w:rsidP="00E8049F">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5E6AEC" w:rsidRPr="00DE65E6" w14:paraId="28A27058" w14:textId="77777777" w:rsidTr="005E6AEC">
        <w:trPr>
          <w:trHeight w:val="407"/>
        </w:trPr>
        <w:tc>
          <w:tcPr>
            <w:tcW w:w="857" w:type="dxa"/>
            <w:shd w:val="clear" w:color="auto" w:fill="auto"/>
          </w:tcPr>
          <w:p w14:paraId="06BDF8CD"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3.7</w:t>
            </w:r>
          </w:p>
        </w:tc>
        <w:tc>
          <w:tcPr>
            <w:tcW w:w="1945" w:type="dxa"/>
            <w:shd w:val="clear" w:color="auto" w:fill="auto"/>
          </w:tcPr>
          <w:p w14:paraId="40FE873F"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Религиозное использование</w:t>
            </w:r>
          </w:p>
        </w:tc>
        <w:tc>
          <w:tcPr>
            <w:tcW w:w="4836" w:type="dxa"/>
            <w:shd w:val="clear" w:color="auto" w:fill="auto"/>
          </w:tcPr>
          <w:p w14:paraId="7F974D41" w14:textId="77777777" w:rsidR="005E6AEC" w:rsidRPr="00DE65E6" w:rsidRDefault="005E6AEC" w:rsidP="00E8049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DE65E6">
                <w:rPr>
                  <w:rFonts w:ascii="Times New Roman" w:eastAsiaTheme="minorHAnsi" w:hAnsi="Times New Roman" w:cs="Times New Roman"/>
                  <w:lang w:eastAsia="en-US"/>
                </w:rPr>
                <w:t>кодами 3.7.1</w:t>
              </w:r>
            </w:hyperlink>
            <w:r w:rsidRPr="00DE65E6">
              <w:rPr>
                <w:rFonts w:ascii="Times New Roman" w:eastAsiaTheme="minorHAnsi" w:hAnsi="Times New Roman" w:cs="Times New Roman"/>
                <w:lang w:eastAsia="en-US"/>
              </w:rPr>
              <w:t xml:space="preserve"> - </w:t>
            </w:r>
            <w:hyperlink w:anchor="Par245" w:tooltip="3.7.2" w:history="1">
              <w:r w:rsidRPr="00DE65E6">
                <w:rPr>
                  <w:rFonts w:ascii="Times New Roman" w:eastAsiaTheme="minorHAnsi" w:hAnsi="Times New Roman" w:cs="Times New Roman"/>
                  <w:lang w:eastAsia="en-US"/>
                </w:rPr>
                <w:t>3.7.2</w:t>
              </w:r>
            </w:hyperlink>
          </w:p>
        </w:tc>
        <w:tc>
          <w:tcPr>
            <w:tcW w:w="7252" w:type="dxa"/>
            <w:gridSpan w:val="3"/>
            <w:shd w:val="clear" w:color="auto" w:fill="auto"/>
          </w:tcPr>
          <w:p w14:paraId="6A7BC0DB" w14:textId="77777777" w:rsidR="005E6AEC" w:rsidRPr="00DE65E6" w:rsidRDefault="005E6AEC" w:rsidP="00E8049F">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5E6AEC" w:rsidRPr="00DE65E6" w14:paraId="3812E311" w14:textId="77777777" w:rsidTr="005E6AEC">
        <w:trPr>
          <w:trHeight w:val="406"/>
        </w:trPr>
        <w:tc>
          <w:tcPr>
            <w:tcW w:w="857" w:type="dxa"/>
            <w:vMerge w:val="restart"/>
            <w:shd w:val="clear" w:color="auto" w:fill="auto"/>
          </w:tcPr>
          <w:p w14:paraId="7ABCB130" w14:textId="77777777" w:rsidR="005E6AEC" w:rsidRPr="00DE65E6" w:rsidRDefault="005E6AEC" w:rsidP="00E8049F">
            <w:pPr>
              <w:spacing w:line="240" w:lineRule="auto"/>
              <w:rPr>
                <w:rFonts w:ascii="Times New Roman" w:hAnsi="Times New Roman" w:cs="Times New Roman"/>
              </w:rPr>
            </w:pPr>
            <w:r w:rsidRPr="00DE65E6">
              <w:rPr>
                <w:rFonts w:ascii="Times New Roman" w:hAnsi="Times New Roman" w:cs="Times New Roman"/>
              </w:rPr>
              <w:t>6.8</w:t>
            </w:r>
          </w:p>
        </w:tc>
        <w:tc>
          <w:tcPr>
            <w:tcW w:w="1945" w:type="dxa"/>
            <w:vMerge w:val="restart"/>
            <w:shd w:val="clear" w:color="auto" w:fill="auto"/>
          </w:tcPr>
          <w:p w14:paraId="33E67ABF" w14:textId="77777777" w:rsidR="005E6AEC" w:rsidRPr="00DE65E6" w:rsidRDefault="005E6AEC" w:rsidP="00E8049F">
            <w:pPr>
              <w:spacing w:line="240" w:lineRule="auto"/>
              <w:rPr>
                <w:rFonts w:ascii="Times New Roman" w:hAnsi="Times New Roman" w:cs="Times New Roman"/>
              </w:rPr>
            </w:pPr>
            <w:r w:rsidRPr="00DE65E6">
              <w:rPr>
                <w:rFonts w:ascii="Times New Roman" w:eastAsiaTheme="minorHAnsi" w:hAnsi="Times New Roman" w:cs="Times New Roman"/>
                <w:lang w:eastAsia="en-US"/>
              </w:rPr>
              <w:t>Связь</w:t>
            </w:r>
          </w:p>
        </w:tc>
        <w:tc>
          <w:tcPr>
            <w:tcW w:w="4836" w:type="dxa"/>
            <w:vMerge w:val="restart"/>
            <w:shd w:val="clear" w:color="auto" w:fill="auto"/>
          </w:tcPr>
          <w:p w14:paraId="2BFFB20D" w14:textId="77777777" w:rsidR="005E6AEC" w:rsidRPr="00DE65E6" w:rsidRDefault="005E6AEC" w:rsidP="00E8049F">
            <w:pPr>
              <w:spacing w:line="240" w:lineRule="auto"/>
              <w:rPr>
                <w:rFonts w:ascii="Times New Roman" w:hAnsi="Times New Roman" w:cs="Times New Roman"/>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30"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331" w:history="1">
              <w:r w:rsidRPr="00DE65E6">
                <w:rPr>
                  <w:rFonts w:ascii="Times New Roman" w:eastAsiaTheme="minorHAnsi" w:hAnsi="Times New Roman" w:cs="Times New Roman"/>
                  <w:lang w:eastAsia="en-US"/>
                </w:rPr>
                <w:t>3.2.3</w:t>
              </w:r>
            </w:hyperlink>
          </w:p>
        </w:tc>
        <w:tc>
          <w:tcPr>
            <w:tcW w:w="874" w:type="dxa"/>
            <w:shd w:val="clear" w:color="auto" w:fill="auto"/>
          </w:tcPr>
          <w:p w14:paraId="0B5E6D33"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08FF426"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94" w:type="dxa"/>
            <w:shd w:val="clear" w:color="auto" w:fill="auto"/>
          </w:tcPr>
          <w:p w14:paraId="6D963F9A"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DE65E6">
              <w:rPr>
                <w:rFonts w:ascii="Times New Roman" w:hAnsi="Times New Roman" w:cs="Times New Roman"/>
              </w:rPr>
              <w:lastRenderedPageBreak/>
              <w:t>сооружений, необходимых для сбора и плавки снега)</w:t>
            </w:r>
          </w:p>
        </w:tc>
      </w:tr>
      <w:tr w:rsidR="005E6AEC" w:rsidRPr="00DE65E6" w14:paraId="5D6EE649" w14:textId="77777777" w:rsidTr="005E6AEC">
        <w:trPr>
          <w:trHeight w:val="406"/>
        </w:trPr>
        <w:tc>
          <w:tcPr>
            <w:tcW w:w="857" w:type="dxa"/>
            <w:vMerge/>
            <w:shd w:val="clear" w:color="auto" w:fill="auto"/>
          </w:tcPr>
          <w:p w14:paraId="479DE136" w14:textId="77777777" w:rsidR="005E6AEC" w:rsidRPr="00DE65E6" w:rsidRDefault="005E6AEC" w:rsidP="00E8049F">
            <w:pPr>
              <w:spacing w:line="240" w:lineRule="auto"/>
              <w:rPr>
                <w:rFonts w:ascii="Times New Roman" w:hAnsi="Times New Roman" w:cs="Times New Roman"/>
              </w:rPr>
            </w:pPr>
          </w:p>
        </w:tc>
        <w:tc>
          <w:tcPr>
            <w:tcW w:w="1945" w:type="dxa"/>
            <w:vMerge/>
            <w:shd w:val="clear" w:color="auto" w:fill="auto"/>
          </w:tcPr>
          <w:p w14:paraId="0ED5ACE3" w14:textId="77777777" w:rsidR="005E6AEC" w:rsidRPr="00DE65E6" w:rsidRDefault="005E6AEC" w:rsidP="00E8049F">
            <w:pPr>
              <w:spacing w:line="240" w:lineRule="auto"/>
              <w:rPr>
                <w:rFonts w:ascii="Times New Roman" w:hAnsi="Times New Roman" w:cs="Times New Roman"/>
              </w:rPr>
            </w:pPr>
          </w:p>
        </w:tc>
        <w:tc>
          <w:tcPr>
            <w:tcW w:w="4836" w:type="dxa"/>
            <w:vMerge/>
            <w:shd w:val="clear" w:color="auto" w:fill="auto"/>
          </w:tcPr>
          <w:p w14:paraId="365632E4" w14:textId="77777777" w:rsidR="005E6AEC" w:rsidRPr="00DE65E6" w:rsidRDefault="005E6AEC" w:rsidP="00E8049F">
            <w:pPr>
              <w:spacing w:line="240" w:lineRule="auto"/>
              <w:rPr>
                <w:rFonts w:ascii="Times New Roman" w:hAnsi="Times New Roman" w:cs="Times New Roman"/>
              </w:rPr>
            </w:pPr>
          </w:p>
        </w:tc>
        <w:tc>
          <w:tcPr>
            <w:tcW w:w="874" w:type="dxa"/>
            <w:shd w:val="clear" w:color="auto" w:fill="auto"/>
          </w:tcPr>
          <w:p w14:paraId="23EB3809"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1D177A1"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94" w:type="dxa"/>
            <w:shd w:val="clear" w:color="auto" w:fill="auto"/>
          </w:tcPr>
          <w:p w14:paraId="2BE72478"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3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E6AEC" w:rsidRPr="00DE65E6" w14:paraId="51FCCE01" w14:textId="77777777" w:rsidTr="005E6AEC">
        <w:trPr>
          <w:trHeight w:val="406"/>
        </w:trPr>
        <w:tc>
          <w:tcPr>
            <w:tcW w:w="857" w:type="dxa"/>
            <w:vMerge/>
            <w:shd w:val="clear" w:color="auto" w:fill="auto"/>
          </w:tcPr>
          <w:p w14:paraId="02855E6F" w14:textId="77777777" w:rsidR="005E6AEC" w:rsidRPr="00DE65E6" w:rsidRDefault="005E6AEC" w:rsidP="00E8049F">
            <w:pPr>
              <w:spacing w:line="240" w:lineRule="auto"/>
              <w:rPr>
                <w:rFonts w:ascii="Times New Roman" w:hAnsi="Times New Roman" w:cs="Times New Roman"/>
              </w:rPr>
            </w:pPr>
          </w:p>
        </w:tc>
        <w:tc>
          <w:tcPr>
            <w:tcW w:w="1945" w:type="dxa"/>
            <w:vMerge/>
            <w:shd w:val="clear" w:color="auto" w:fill="auto"/>
          </w:tcPr>
          <w:p w14:paraId="5184689E" w14:textId="77777777" w:rsidR="005E6AEC" w:rsidRPr="00DE65E6" w:rsidRDefault="005E6AEC" w:rsidP="00E8049F">
            <w:pPr>
              <w:spacing w:line="240" w:lineRule="auto"/>
              <w:rPr>
                <w:rFonts w:ascii="Times New Roman" w:hAnsi="Times New Roman" w:cs="Times New Roman"/>
              </w:rPr>
            </w:pPr>
          </w:p>
        </w:tc>
        <w:tc>
          <w:tcPr>
            <w:tcW w:w="4836" w:type="dxa"/>
            <w:vMerge/>
            <w:shd w:val="clear" w:color="auto" w:fill="auto"/>
          </w:tcPr>
          <w:p w14:paraId="5FAE5A41" w14:textId="77777777" w:rsidR="005E6AEC" w:rsidRPr="00DE65E6" w:rsidRDefault="005E6AEC" w:rsidP="00E8049F">
            <w:pPr>
              <w:spacing w:line="240" w:lineRule="auto"/>
              <w:rPr>
                <w:rFonts w:ascii="Times New Roman" w:hAnsi="Times New Roman" w:cs="Times New Roman"/>
              </w:rPr>
            </w:pPr>
          </w:p>
        </w:tc>
        <w:tc>
          <w:tcPr>
            <w:tcW w:w="874" w:type="dxa"/>
            <w:shd w:val="clear" w:color="auto" w:fill="auto"/>
          </w:tcPr>
          <w:p w14:paraId="3EC94CD3"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B9512FE"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94" w:type="dxa"/>
            <w:shd w:val="clear" w:color="auto" w:fill="auto"/>
          </w:tcPr>
          <w:p w14:paraId="31067A08"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08463FD"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E6AEC" w:rsidRPr="00DE65E6" w14:paraId="0C095866" w14:textId="77777777" w:rsidTr="005E6AEC">
        <w:trPr>
          <w:trHeight w:val="406"/>
        </w:trPr>
        <w:tc>
          <w:tcPr>
            <w:tcW w:w="857" w:type="dxa"/>
            <w:vMerge/>
            <w:shd w:val="clear" w:color="auto" w:fill="auto"/>
          </w:tcPr>
          <w:p w14:paraId="6A77E82F" w14:textId="77777777" w:rsidR="005E6AEC" w:rsidRPr="00DE65E6" w:rsidRDefault="005E6AEC" w:rsidP="00E8049F">
            <w:pPr>
              <w:spacing w:after="0" w:line="240" w:lineRule="auto"/>
              <w:rPr>
                <w:rFonts w:ascii="Times New Roman" w:hAnsi="Times New Roman" w:cs="Times New Roman"/>
              </w:rPr>
            </w:pPr>
          </w:p>
        </w:tc>
        <w:tc>
          <w:tcPr>
            <w:tcW w:w="1945" w:type="dxa"/>
            <w:vMerge/>
            <w:shd w:val="clear" w:color="auto" w:fill="auto"/>
          </w:tcPr>
          <w:p w14:paraId="15133B87" w14:textId="77777777" w:rsidR="005E6AEC" w:rsidRPr="00DE65E6" w:rsidRDefault="005E6AEC" w:rsidP="00E8049F">
            <w:pPr>
              <w:spacing w:after="0" w:line="240" w:lineRule="auto"/>
              <w:rPr>
                <w:rFonts w:ascii="Times New Roman" w:hAnsi="Times New Roman" w:cs="Times New Roman"/>
              </w:rPr>
            </w:pPr>
          </w:p>
        </w:tc>
        <w:tc>
          <w:tcPr>
            <w:tcW w:w="4836" w:type="dxa"/>
            <w:vMerge/>
            <w:shd w:val="clear" w:color="auto" w:fill="auto"/>
          </w:tcPr>
          <w:p w14:paraId="1DDF6577" w14:textId="77777777" w:rsidR="005E6AEC" w:rsidRPr="00DE65E6" w:rsidRDefault="005E6AEC" w:rsidP="00E8049F">
            <w:pPr>
              <w:spacing w:after="0" w:line="240" w:lineRule="auto"/>
              <w:rPr>
                <w:rFonts w:ascii="Times New Roman" w:hAnsi="Times New Roman" w:cs="Times New Roman"/>
              </w:rPr>
            </w:pPr>
          </w:p>
        </w:tc>
        <w:tc>
          <w:tcPr>
            <w:tcW w:w="874" w:type="dxa"/>
            <w:shd w:val="clear" w:color="auto" w:fill="auto"/>
          </w:tcPr>
          <w:p w14:paraId="1E443B48"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AA303B6"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94" w:type="dxa"/>
            <w:shd w:val="clear" w:color="auto" w:fill="auto"/>
          </w:tcPr>
          <w:p w14:paraId="1AD22CB2" w14:textId="77777777" w:rsidR="005E6AEC" w:rsidRPr="00DE65E6" w:rsidRDefault="005E6AEC" w:rsidP="00E8049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DE65E6">
              <w:rPr>
                <w:rFonts w:ascii="Times New Roman" w:hAnsi="Times New Roman" w:cs="Times New Roman"/>
              </w:rPr>
              <w:lastRenderedPageBreak/>
              <w:t>части благоустройства территории, общественных туалетов</w:t>
            </w:r>
          </w:p>
        </w:tc>
      </w:tr>
      <w:tr w:rsidR="00F8271C" w:rsidRPr="00DE65E6" w14:paraId="022FA104" w14:textId="77777777" w:rsidTr="00DC167F">
        <w:trPr>
          <w:trHeight w:val="406"/>
        </w:trPr>
        <w:tc>
          <w:tcPr>
            <w:tcW w:w="857" w:type="dxa"/>
            <w:shd w:val="clear" w:color="auto" w:fill="auto"/>
          </w:tcPr>
          <w:p w14:paraId="5D90E937" w14:textId="77777777" w:rsidR="00F8271C" w:rsidRPr="00DE65E6" w:rsidRDefault="00F8271C" w:rsidP="00DC167F">
            <w:pPr>
              <w:spacing w:after="0" w:line="240" w:lineRule="auto"/>
              <w:rPr>
                <w:rFonts w:ascii="Times New Roman" w:hAnsi="Times New Roman" w:cs="Times New Roman"/>
              </w:rPr>
            </w:pPr>
            <w:r w:rsidRPr="00DE65E6">
              <w:rPr>
                <w:rFonts w:ascii="Times New Roman" w:hAnsi="Times New Roman" w:cs="Times New Roman"/>
              </w:rPr>
              <w:lastRenderedPageBreak/>
              <w:t>12.0</w:t>
            </w:r>
          </w:p>
        </w:tc>
        <w:tc>
          <w:tcPr>
            <w:tcW w:w="1945" w:type="dxa"/>
            <w:shd w:val="clear" w:color="auto" w:fill="auto"/>
          </w:tcPr>
          <w:p w14:paraId="1B4FCA9C" w14:textId="77777777" w:rsidR="00F8271C" w:rsidRPr="00DE65E6" w:rsidRDefault="00F8271C" w:rsidP="00DC167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836" w:type="dxa"/>
            <w:shd w:val="clear" w:color="auto" w:fill="auto"/>
          </w:tcPr>
          <w:p w14:paraId="5F1C7E2A" w14:textId="77777777" w:rsidR="00F8271C" w:rsidRPr="00DE65E6" w:rsidRDefault="00F8271C"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52" w:type="dxa"/>
            <w:gridSpan w:val="3"/>
            <w:shd w:val="clear" w:color="auto" w:fill="auto"/>
          </w:tcPr>
          <w:p w14:paraId="6320F3A3" w14:textId="77777777" w:rsidR="00F8271C" w:rsidRPr="00DE65E6" w:rsidRDefault="00F8271C" w:rsidP="00DC167F">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7840C009" w14:textId="77777777" w:rsidR="00EC0D95" w:rsidRPr="00DE65E6" w:rsidRDefault="00EC0D95" w:rsidP="005E6AEC">
      <w:pPr>
        <w:pStyle w:val="22"/>
        <w:spacing w:before="120" w:after="200"/>
        <w:rPr>
          <w:color w:val="auto"/>
          <w:spacing w:val="-6"/>
          <w:kern w:val="24"/>
          <w:szCs w:val="24"/>
        </w:rPr>
      </w:pPr>
      <w:r w:rsidRPr="00DE65E6">
        <w:rPr>
          <w:color w:val="auto"/>
          <w:spacing w:val="-6"/>
          <w:kern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67141234" w14:textId="77777777" w:rsidR="00690DE7" w:rsidRPr="00DE65E6" w:rsidRDefault="00690DE7" w:rsidP="005E6AEC">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DE65E6" w:rsidRPr="00DE65E6" w14:paraId="167BAD25" w14:textId="77777777" w:rsidTr="00290EE5">
        <w:trPr>
          <w:tblHeader/>
        </w:trPr>
        <w:tc>
          <w:tcPr>
            <w:tcW w:w="1320" w:type="pct"/>
          </w:tcPr>
          <w:p w14:paraId="080B4C41" w14:textId="77777777" w:rsidR="00EC0D95" w:rsidRPr="00DE65E6" w:rsidRDefault="00EC0D95" w:rsidP="001C3553">
            <w:pPr>
              <w:spacing w:after="0" w:line="240" w:lineRule="auto"/>
              <w:jc w:val="center"/>
              <w:rPr>
                <w:rFonts w:ascii="Times New Roman" w:hAnsi="Times New Roman" w:cs="Times New Roman"/>
              </w:rPr>
            </w:pPr>
            <w:r w:rsidRPr="00DE65E6">
              <w:rPr>
                <w:rFonts w:ascii="Times New Roman" w:hAnsi="Times New Roman" w:cs="Times New Roman"/>
              </w:rPr>
              <w:t>Наименования предельных параметров, единицы измерения</w:t>
            </w:r>
          </w:p>
        </w:tc>
        <w:tc>
          <w:tcPr>
            <w:tcW w:w="1923" w:type="pct"/>
          </w:tcPr>
          <w:p w14:paraId="34791AA7" w14:textId="77777777" w:rsidR="00EC0D95" w:rsidRPr="00DE65E6" w:rsidRDefault="00EC0D95" w:rsidP="001C3553">
            <w:pPr>
              <w:spacing w:after="0" w:line="240" w:lineRule="auto"/>
              <w:jc w:val="center"/>
              <w:rPr>
                <w:rFonts w:ascii="Times New Roman" w:hAnsi="Times New Roman" w:cs="Times New Roman"/>
              </w:rPr>
            </w:pPr>
            <w:r w:rsidRPr="00DE65E6">
              <w:rPr>
                <w:rFonts w:ascii="Times New Roman" w:hAnsi="Times New Roman" w:cs="Times New Roman"/>
              </w:rPr>
              <w:t xml:space="preserve">Вид разрешенного использования </w:t>
            </w:r>
          </w:p>
        </w:tc>
        <w:tc>
          <w:tcPr>
            <w:tcW w:w="1757" w:type="pct"/>
          </w:tcPr>
          <w:p w14:paraId="2500459F" w14:textId="77777777" w:rsidR="00EC0D95" w:rsidRPr="00DE65E6" w:rsidRDefault="00EC0D95" w:rsidP="001C3553">
            <w:pPr>
              <w:spacing w:after="0" w:line="240" w:lineRule="auto"/>
              <w:jc w:val="center"/>
              <w:rPr>
                <w:rFonts w:ascii="Times New Roman" w:hAnsi="Times New Roman" w:cs="Times New Roman"/>
              </w:rPr>
            </w:pPr>
            <w:r w:rsidRPr="00DE65E6">
              <w:rPr>
                <w:rFonts w:ascii="Times New Roman" w:hAnsi="Times New Roman" w:cs="Times New Roman"/>
              </w:rPr>
              <w:t>Значения предельных параметров</w:t>
            </w:r>
          </w:p>
        </w:tc>
      </w:tr>
      <w:tr w:rsidR="00DE65E6" w:rsidRPr="00DE65E6" w14:paraId="270A2D05" w14:textId="77777777" w:rsidTr="0009533E">
        <w:trPr>
          <w:trHeight w:val="1604"/>
        </w:trPr>
        <w:tc>
          <w:tcPr>
            <w:tcW w:w="1320" w:type="pct"/>
            <w:vMerge w:val="restart"/>
          </w:tcPr>
          <w:p w14:paraId="7B02C030" w14:textId="77777777" w:rsidR="002752D9" w:rsidRPr="00DE65E6" w:rsidRDefault="002752D9" w:rsidP="0009533E">
            <w:pPr>
              <w:spacing w:after="0" w:line="240" w:lineRule="auto"/>
              <w:jc w:val="both"/>
              <w:rPr>
                <w:rFonts w:ascii="Times New Roman" w:hAnsi="Times New Roman" w:cs="Times New Roman"/>
              </w:rPr>
            </w:pPr>
          </w:p>
          <w:p w14:paraId="3393E02F" w14:textId="6F44F3A3" w:rsidR="002752D9" w:rsidRPr="00DE65E6" w:rsidRDefault="002752D9" w:rsidP="0009533E">
            <w:pPr>
              <w:spacing w:after="0" w:line="240" w:lineRule="auto"/>
              <w:jc w:val="both"/>
              <w:rPr>
                <w:rFonts w:ascii="Times New Roman" w:hAnsi="Times New Roman" w:cs="Times New Roman"/>
              </w:rPr>
            </w:pPr>
            <w:r w:rsidRPr="00DE65E6">
              <w:rPr>
                <w:rFonts w:ascii="Times New Roman" w:hAnsi="Times New Roman" w:cs="Times New Roman"/>
              </w:rPr>
              <w:t>Минимальная площадь земельного участка</w:t>
            </w:r>
          </w:p>
          <w:p w14:paraId="4B0C3088" w14:textId="77777777" w:rsidR="002752D9" w:rsidRPr="00DE65E6" w:rsidRDefault="002752D9" w:rsidP="0009533E">
            <w:pPr>
              <w:spacing w:after="0" w:line="240" w:lineRule="auto"/>
              <w:jc w:val="both"/>
              <w:rPr>
                <w:rFonts w:ascii="Times New Roman" w:hAnsi="Times New Roman" w:cs="Times New Roman"/>
              </w:rPr>
            </w:pPr>
          </w:p>
        </w:tc>
        <w:tc>
          <w:tcPr>
            <w:tcW w:w="1923" w:type="pct"/>
          </w:tcPr>
          <w:p w14:paraId="4676AEDE" w14:textId="77777777" w:rsidR="002752D9" w:rsidRPr="00DE65E6" w:rsidRDefault="002752D9" w:rsidP="0009533E">
            <w:pPr>
              <w:spacing w:after="0" w:line="240" w:lineRule="auto"/>
              <w:ind w:right="70"/>
              <w:rPr>
                <w:rFonts w:ascii="Times New Roman" w:hAnsi="Times New Roman" w:cs="Times New Roman"/>
                <w:lang w:eastAsia="en-US"/>
              </w:rPr>
            </w:pPr>
            <w:r w:rsidRPr="00DE65E6">
              <w:rPr>
                <w:rFonts w:ascii="Times New Roman" w:hAnsi="Times New Roman" w:cs="Times New Roman"/>
                <w:lang w:eastAsia="en-US"/>
              </w:rPr>
              <w:t>Оказание социальной помощи населению (3.2.2)</w:t>
            </w:r>
          </w:p>
          <w:p w14:paraId="521F4FB1" w14:textId="77777777" w:rsidR="002752D9" w:rsidRPr="00DE65E6" w:rsidRDefault="002752D9" w:rsidP="0009533E">
            <w:pPr>
              <w:spacing w:after="0" w:line="240" w:lineRule="auto"/>
              <w:ind w:right="70"/>
              <w:rPr>
                <w:rFonts w:ascii="Times New Roman" w:hAnsi="Times New Roman" w:cs="Times New Roman"/>
                <w:lang w:eastAsia="en-US"/>
              </w:rPr>
            </w:pPr>
            <w:r w:rsidRPr="00DE65E6">
              <w:rPr>
                <w:rFonts w:ascii="Times New Roman" w:hAnsi="Times New Roman" w:cs="Times New Roman"/>
                <w:lang w:eastAsia="en-US"/>
              </w:rPr>
              <w:t>Бытовое обслуживание (3.3)</w:t>
            </w:r>
          </w:p>
          <w:p w14:paraId="1641195D" w14:textId="77777777" w:rsidR="002752D9" w:rsidRPr="00DE65E6" w:rsidRDefault="002752D9" w:rsidP="0009533E">
            <w:pPr>
              <w:spacing w:after="0" w:line="240" w:lineRule="auto"/>
              <w:ind w:right="70"/>
              <w:rPr>
                <w:rFonts w:ascii="Times New Roman" w:hAnsi="Times New Roman" w:cs="Times New Roman"/>
                <w:lang w:eastAsia="en-US"/>
              </w:rPr>
            </w:pPr>
            <w:r w:rsidRPr="00DE65E6">
              <w:rPr>
                <w:rFonts w:ascii="Times New Roman" w:hAnsi="Times New Roman" w:cs="Times New Roman"/>
                <w:lang w:eastAsia="en-US"/>
              </w:rPr>
              <w:t>Амбулаторно-поликлиническое обслуживание (3.4.1)</w:t>
            </w:r>
          </w:p>
          <w:p w14:paraId="5A76B304" w14:textId="77777777" w:rsidR="002752D9" w:rsidRPr="00DE65E6" w:rsidRDefault="002752D9" w:rsidP="0009533E">
            <w:pPr>
              <w:spacing w:after="0" w:line="240" w:lineRule="auto"/>
              <w:ind w:right="70"/>
              <w:rPr>
                <w:rFonts w:ascii="Times New Roman" w:hAnsi="Times New Roman" w:cs="Times New Roman"/>
                <w:lang w:eastAsia="en-US"/>
              </w:rPr>
            </w:pPr>
            <w:r w:rsidRPr="00DE65E6">
              <w:rPr>
                <w:rFonts w:ascii="Times New Roman" w:hAnsi="Times New Roman" w:cs="Times New Roman"/>
                <w:lang w:eastAsia="en-US"/>
              </w:rPr>
              <w:t>Государственное управление (3.8.1)</w:t>
            </w:r>
          </w:p>
          <w:p w14:paraId="16BE7D11" w14:textId="77777777" w:rsidR="002752D9" w:rsidRPr="00DE65E6" w:rsidRDefault="002752D9" w:rsidP="0009533E">
            <w:pPr>
              <w:spacing w:after="0" w:line="240" w:lineRule="auto"/>
              <w:ind w:right="70"/>
              <w:rPr>
                <w:rFonts w:ascii="Times New Roman" w:hAnsi="Times New Roman" w:cs="Times New Roman"/>
                <w:lang w:eastAsia="en-US"/>
              </w:rPr>
            </w:pPr>
            <w:r w:rsidRPr="00DE65E6">
              <w:rPr>
                <w:rFonts w:ascii="Times New Roman" w:hAnsi="Times New Roman" w:cs="Times New Roman"/>
                <w:lang w:eastAsia="en-US"/>
              </w:rPr>
              <w:t>Общественное питание (4.6)</w:t>
            </w:r>
          </w:p>
          <w:p w14:paraId="2DAEB9DC" w14:textId="24D0BC23" w:rsidR="002752D9" w:rsidRPr="00DE65E6" w:rsidRDefault="002752D9" w:rsidP="0009533E">
            <w:pPr>
              <w:spacing w:after="0" w:line="240" w:lineRule="auto"/>
              <w:ind w:right="70"/>
              <w:rPr>
                <w:rFonts w:ascii="Times New Roman" w:hAnsi="Times New Roman" w:cs="Times New Roman"/>
                <w:lang w:eastAsia="en-US"/>
              </w:rPr>
            </w:pPr>
            <w:r w:rsidRPr="00DE65E6">
              <w:rPr>
                <w:rFonts w:ascii="Times New Roman" w:hAnsi="Times New Roman" w:cs="Times New Roman"/>
                <w:lang w:eastAsia="en-US"/>
              </w:rPr>
              <w:t>Социальное обслуживание (3.2)</w:t>
            </w:r>
          </w:p>
        </w:tc>
        <w:tc>
          <w:tcPr>
            <w:tcW w:w="1757" w:type="pct"/>
          </w:tcPr>
          <w:p w14:paraId="7B9B5BEE" w14:textId="77777777" w:rsidR="002752D9" w:rsidRPr="00DE65E6" w:rsidRDefault="002752D9" w:rsidP="0009533E">
            <w:pPr>
              <w:spacing w:after="0" w:line="240" w:lineRule="auto"/>
              <w:jc w:val="center"/>
              <w:rPr>
                <w:rFonts w:ascii="Times New Roman" w:eastAsia="MS MinNew Roman" w:hAnsi="Times New Roman" w:cs="Times New Roman"/>
                <w:bCs/>
              </w:rPr>
            </w:pPr>
            <w:r w:rsidRPr="00DE65E6">
              <w:rPr>
                <w:rFonts w:ascii="Times New Roman" w:hAnsi="Times New Roman" w:cs="Times New Roman"/>
                <w:lang w:eastAsia="en-US"/>
              </w:rPr>
              <w:t>0,02 га</w:t>
            </w:r>
          </w:p>
          <w:p w14:paraId="231CE858" w14:textId="71E49C45" w:rsidR="002752D9" w:rsidRPr="00DE65E6" w:rsidRDefault="002752D9" w:rsidP="0009533E">
            <w:pPr>
              <w:spacing w:after="0" w:line="240" w:lineRule="auto"/>
              <w:jc w:val="center"/>
              <w:rPr>
                <w:rFonts w:ascii="Times New Roman" w:eastAsia="MS MinNew Roman" w:hAnsi="Times New Roman" w:cs="Times New Roman"/>
                <w:bCs/>
              </w:rPr>
            </w:pPr>
          </w:p>
        </w:tc>
      </w:tr>
      <w:tr w:rsidR="00DE65E6" w:rsidRPr="00DE65E6" w14:paraId="7E61DAE0" w14:textId="77777777" w:rsidTr="0009533E">
        <w:trPr>
          <w:trHeight w:val="190"/>
        </w:trPr>
        <w:tc>
          <w:tcPr>
            <w:tcW w:w="1320" w:type="pct"/>
            <w:vMerge/>
          </w:tcPr>
          <w:p w14:paraId="5FE5DC97" w14:textId="77777777" w:rsidR="00A54523" w:rsidRPr="00DE65E6" w:rsidRDefault="00A54523" w:rsidP="00A54523">
            <w:pPr>
              <w:spacing w:after="0" w:line="240" w:lineRule="auto"/>
              <w:jc w:val="both"/>
              <w:rPr>
                <w:rFonts w:ascii="Times New Roman" w:hAnsi="Times New Roman" w:cs="Times New Roman"/>
              </w:rPr>
            </w:pPr>
          </w:p>
        </w:tc>
        <w:tc>
          <w:tcPr>
            <w:tcW w:w="1923" w:type="pct"/>
          </w:tcPr>
          <w:p w14:paraId="104C7F33" w14:textId="7100B8AB" w:rsidR="00A54523" w:rsidRPr="00DE65E6" w:rsidRDefault="00A54523" w:rsidP="00A54523">
            <w:pPr>
              <w:spacing w:after="0" w:line="240" w:lineRule="auto"/>
              <w:ind w:right="70"/>
              <w:rPr>
                <w:rFonts w:ascii="Times New Roman" w:hAnsi="Times New Roman" w:cs="Times New Roman"/>
                <w:lang w:eastAsia="en-US"/>
              </w:rPr>
            </w:pPr>
            <w:r w:rsidRPr="00DE65E6">
              <w:rPr>
                <w:rFonts w:ascii="Times New Roman" w:hAnsi="Times New Roman" w:cs="Times New Roman"/>
                <w:lang w:eastAsia="en-US"/>
              </w:rPr>
              <w:t xml:space="preserve">Для остальных видов разрешенного использования </w:t>
            </w:r>
          </w:p>
        </w:tc>
        <w:tc>
          <w:tcPr>
            <w:tcW w:w="1757" w:type="pct"/>
          </w:tcPr>
          <w:p w14:paraId="61B8820B" w14:textId="43B968D0" w:rsidR="00A54523" w:rsidRPr="00DE65E6" w:rsidRDefault="00A54523" w:rsidP="00A54523">
            <w:pPr>
              <w:spacing w:after="0" w:line="240" w:lineRule="auto"/>
              <w:jc w:val="center"/>
              <w:rPr>
                <w:rFonts w:ascii="Times New Roman" w:eastAsia="MS MinNew Roman" w:hAnsi="Times New Roman" w:cs="Times New Roman"/>
                <w:bCs/>
              </w:rPr>
            </w:pPr>
            <w:r w:rsidRPr="00DE65E6">
              <w:rPr>
                <w:rFonts w:ascii="Times New Roman" w:hAnsi="Times New Roman" w:cs="Times New Roman"/>
                <w:lang w:eastAsia="en-US"/>
              </w:rPr>
              <w:t>не устанавливается</w:t>
            </w:r>
          </w:p>
        </w:tc>
      </w:tr>
      <w:tr w:rsidR="00DE65E6" w:rsidRPr="00DE65E6" w14:paraId="4CE6DB73" w14:textId="77777777" w:rsidTr="002752D9">
        <w:trPr>
          <w:trHeight w:val="50"/>
        </w:trPr>
        <w:tc>
          <w:tcPr>
            <w:tcW w:w="1320" w:type="pct"/>
          </w:tcPr>
          <w:p w14:paraId="1B457F4C" w14:textId="77777777" w:rsidR="005B33D7" w:rsidRPr="00DE65E6" w:rsidRDefault="005B33D7" w:rsidP="005B33D7">
            <w:pPr>
              <w:spacing w:after="0" w:line="240" w:lineRule="auto"/>
              <w:jc w:val="both"/>
              <w:rPr>
                <w:rFonts w:ascii="Times New Roman" w:hAnsi="Times New Roman" w:cs="Times New Roman"/>
              </w:rPr>
            </w:pPr>
          </w:p>
          <w:p w14:paraId="21AE29C1" w14:textId="5A98E9DE" w:rsidR="005B33D7" w:rsidRPr="00DE65E6" w:rsidRDefault="005B33D7" w:rsidP="005B33D7">
            <w:pPr>
              <w:spacing w:after="0" w:line="240" w:lineRule="auto"/>
              <w:jc w:val="both"/>
              <w:rPr>
                <w:rFonts w:ascii="Times New Roman" w:hAnsi="Times New Roman" w:cs="Times New Roman"/>
              </w:rPr>
            </w:pPr>
            <w:r w:rsidRPr="00DE65E6">
              <w:rPr>
                <w:rFonts w:ascii="Times New Roman" w:hAnsi="Times New Roman" w:cs="Times New Roman"/>
              </w:rPr>
              <w:t>Максимальная площадь земельного участка</w:t>
            </w:r>
          </w:p>
        </w:tc>
        <w:tc>
          <w:tcPr>
            <w:tcW w:w="1923" w:type="pct"/>
          </w:tcPr>
          <w:p w14:paraId="31848544" w14:textId="7EBCB7D1" w:rsidR="005B33D7" w:rsidRPr="00DE65E6" w:rsidRDefault="005B33D7" w:rsidP="005B33D7">
            <w:pPr>
              <w:spacing w:after="0" w:line="240" w:lineRule="auto"/>
              <w:ind w:right="70"/>
              <w:rPr>
                <w:rFonts w:ascii="Times New Roman" w:hAnsi="Times New Roman" w:cs="Times New Roman"/>
                <w:lang w:eastAsia="en-US"/>
              </w:rPr>
            </w:pPr>
            <w:r w:rsidRPr="00DE65E6">
              <w:rPr>
                <w:rFonts w:ascii="Times New Roman" w:hAnsi="Times New Roman" w:cs="Times New Roman"/>
              </w:rPr>
              <w:t>Иные виды в составе данного регламента</w:t>
            </w:r>
          </w:p>
        </w:tc>
        <w:tc>
          <w:tcPr>
            <w:tcW w:w="1757" w:type="pct"/>
          </w:tcPr>
          <w:p w14:paraId="43F9455D" w14:textId="6D9B315A" w:rsidR="005B33D7" w:rsidRPr="00DE65E6" w:rsidRDefault="005B33D7" w:rsidP="005B33D7">
            <w:pPr>
              <w:spacing w:after="0" w:line="240" w:lineRule="auto"/>
              <w:jc w:val="center"/>
              <w:rPr>
                <w:rFonts w:ascii="Times New Roman" w:eastAsia="MS MinNew Roman" w:hAnsi="Times New Roman" w:cs="Times New Roman"/>
                <w:bCs/>
              </w:rPr>
            </w:pPr>
            <w:r w:rsidRPr="00DE65E6">
              <w:rPr>
                <w:rFonts w:ascii="Times New Roman" w:hAnsi="Times New Roman" w:cs="Times New Roman"/>
              </w:rPr>
              <w:t>не устанавливаются</w:t>
            </w:r>
          </w:p>
        </w:tc>
      </w:tr>
      <w:tr w:rsidR="00DE65E6" w:rsidRPr="00DE65E6" w14:paraId="6F394B15" w14:textId="77777777" w:rsidTr="005E6AEC">
        <w:trPr>
          <w:trHeight w:val="711"/>
        </w:trPr>
        <w:tc>
          <w:tcPr>
            <w:tcW w:w="1320" w:type="pct"/>
            <w:vMerge w:val="restart"/>
          </w:tcPr>
          <w:p w14:paraId="3AD6A102" w14:textId="77777777" w:rsidR="00E83B95" w:rsidRPr="00DE65E6" w:rsidRDefault="00E83B95" w:rsidP="001C3553">
            <w:pPr>
              <w:spacing w:after="0" w:line="240" w:lineRule="auto"/>
              <w:jc w:val="both"/>
              <w:rPr>
                <w:rFonts w:ascii="Times New Roman" w:hAnsi="Times New Roman" w:cs="Times New Roman"/>
              </w:rPr>
            </w:pPr>
          </w:p>
          <w:p w14:paraId="23699D0C" w14:textId="77777777" w:rsidR="00E83B95" w:rsidRPr="00DE65E6" w:rsidRDefault="00E83B95" w:rsidP="001C3553">
            <w:pPr>
              <w:spacing w:after="0" w:line="240" w:lineRule="auto"/>
              <w:jc w:val="both"/>
              <w:rPr>
                <w:rFonts w:ascii="Times New Roman" w:hAnsi="Times New Roman" w:cs="Times New Roman"/>
              </w:rPr>
            </w:pPr>
            <w:r w:rsidRPr="00DE65E6">
              <w:rPr>
                <w:rFonts w:ascii="Times New Roman" w:hAnsi="Times New Roman" w:cs="Times New Roman"/>
              </w:rPr>
              <w:t xml:space="preserve">Минимальные отступы от границ </w:t>
            </w:r>
            <w:r w:rsidRPr="00DE65E6">
              <w:rPr>
                <w:rFonts w:ascii="Times New Roman" w:hAnsi="Times New Roman" w:cs="Times New Roman"/>
              </w:rPr>
              <w:lastRenderedPageBreak/>
              <w:t>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25BAA83B" w14:textId="749B2436" w:rsidR="00E83B95" w:rsidRPr="00DE65E6" w:rsidRDefault="00E83B95" w:rsidP="00E83B95">
            <w:pPr>
              <w:spacing w:after="0" w:line="240" w:lineRule="auto"/>
              <w:ind w:right="70"/>
              <w:rPr>
                <w:rFonts w:ascii="Times New Roman" w:hAnsi="Times New Roman" w:cs="Times New Roman"/>
              </w:rPr>
            </w:pPr>
            <w:r w:rsidRPr="00DE65E6">
              <w:rPr>
                <w:rFonts w:ascii="Times New Roman" w:hAnsi="Times New Roman" w:cs="Times New Roman"/>
              </w:rPr>
              <w:lastRenderedPageBreak/>
              <w:t>Дошкольное, начальное и среднее общее образование</w:t>
            </w:r>
          </w:p>
        </w:tc>
        <w:tc>
          <w:tcPr>
            <w:tcW w:w="1757" w:type="pct"/>
          </w:tcPr>
          <w:p w14:paraId="04D4B53B" w14:textId="7EC928AB" w:rsidR="00E83B95" w:rsidRPr="00DE65E6" w:rsidRDefault="00E83B95" w:rsidP="00E83B95">
            <w:pPr>
              <w:spacing w:after="0" w:line="240" w:lineRule="auto"/>
              <w:jc w:val="center"/>
              <w:rPr>
                <w:rFonts w:ascii="Times New Roman" w:hAnsi="Times New Roman" w:cs="Times New Roman"/>
              </w:rPr>
            </w:pPr>
            <w:r w:rsidRPr="00DE65E6">
              <w:rPr>
                <w:rFonts w:ascii="Times New Roman" w:hAnsi="Times New Roman" w:cs="Times New Roman"/>
              </w:rPr>
              <w:t>10 м</w:t>
            </w:r>
          </w:p>
        </w:tc>
      </w:tr>
      <w:tr w:rsidR="00DE65E6" w:rsidRPr="00DE65E6" w14:paraId="37AC6C62" w14:textId="77777777" w:rsidTr="005E6AEC">
        <w:trPr>
          <w:trHeight w:val="100"/>
        </w:trPr>
        <w:tc>
          <w:tcPr>
            <w:tcW w:w="1320" w:type="pct"/>
            <w:vMerge/>
          </w:tcPr>
          <w:p w14:paraId="4F7D9C60" w14:textId="77777777" w:rsidR="00E83B95" w:rsidRPr="00DE65E6" w:rsidRDefault="00E83B95" w:rsidP="00E83B95">
            <w:pPr>
              <w:spacing w:after="0" w:line="240" w:lineRule="auto"/>
              <w:rPr>
                <w:rFonts w:ascii="Times New Roman" w:hAnsi="Times New Roman" w:cs="Times New Roman"/>
              </w:rPr>
            </w:pPr>
          </w:p>
        </w:tc>
        <w:tc>
          <w:tcPr>
            <w:tcW w:w="1923" w:type="pct"/>
          </w:tcPr>
          <w:p w14:paraId="20E4E14C"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07A3F2F6" w14:textId="77777777" w:rsidR="00E83B95" w:rsidRPr="00DE65E6" w:rsidRDefault="00E83B95" w:rsidP="00E83B95">
            <w:pPr>
              <w:spacing w:after="0" w:line="240" w:lineRule="auto"/>
              <w:jc w:val="both"/>
              <w:rPr>
                <w:rFonts w:ascii="Times New Roman" w:hAnsi="Times New Roman" w:cs="Times New Roman"/>
                <w:lang w:eastAsia="en-US"/>
              </w:rPr>
            </w:pPr>
            <w:r w:rsidRPr="00DE65E6">
              <w:rPr>
                <w:rFonts w:ascii="Times New Roman" w:hAnsi="Times New Roman" w:cs="Times New Roman"/>
                <w:lang w:eastAsia="en-US"/>
              </w:rPr>
              <w:t>не устанавливается</w:t>
            </w:r>
          </w:p>
        </w:tc>
      </w:tr>
      <w:tr w:rsidR="00DE65E6" w:rsidRPr="00DE65E6" w14:paraId="53F7DE08" w14:textId="77777777" w:rsidTr="005E6AEC">
        <w:trPr>
          <w:trHeight w:val="1055"/>
        </w:trPr>
        <w:tc>
          <w:tcPr>
            <w:tcW w:w="1320" w:type="pct"/>
            <w:vMerge w:val="restart"/>
          </w:tcPr>
          <w:p w14:paraId="6CC6BB19" w14:textId="77777777" w:rsidR="00E83B95" w:rsidRPr="00DE65E6" w:rsidRDefault="00E83B95" w:rsidP="00E83B95">
            <w:pPr>
              <w:spacing w:after="0" w:line="240" w:lineRule="auto"/>
              <w:rPr>
                <w:rFonts w:ascii="Times New Roman" w:hAnsi="Times New Roman" w:cs="Times New Roman"/>
                <w:lang w:eastAsia="en-US"/>
              </w:rPr>
            </w:pPr>
            <w:r w:rsidRPr="00DE65E6">
              <w:rPr>
                <w:rFonts w:ascii="Times New Roman" w:hAnsi="Times New Roman" w:cs="Times New Roman"/>
                <w:lang w:eastAsia="en-US"/>
              </w:rPr>
              <w:t>Предельное количество этажей</w:t>
            </w:r>
          </w:p>
        </w:tc>
        <w:tc>
          <w:tcPr>
            <w:tcW w:w="1923" w:type="pct"/>
          </w:tcPr>
          <w:p w14:paraId="1F04A392" w14:textId="77777777" w:rsidR="00E83B95" w:rsidRPr="00DE65E6" w:rsidRDefault="00E83B95" w:rsidP="00E83B95">
            <w:pPr>
              <w:spacing w:after="0" w:line="240" w:lineRule="auto"/>
              <w:jc w:val="both"/>
              <w:rPr>
                <w:rFonts w:ascii="Times New Roman" w:hAnsi="Times New Roman" w:cs="Times New Roman"/>
              </w:rPr>
            </w:pPr>
            <w:r w:rsidRPr="00DE65E6">
              <w:rPr>
                <w:rFonts w:ascii="Times New Roman" w:hAnsi="Times New Roman" w:cs="Times New Roman"/>
              </w:rPr>
              <w:t>Дошкольное, начальное и среднее общее образование</w:t>
            </w:r>
          </w:p>
        </w:tc>
        <w:tc>
          <w:tcPr>
            <w:tcW w:w="1757" w:type="pct"/>
          </w:tcPr>
          <w:p w14:paraId="1003EAB0" w14:textId="77777777" w:rsidR="00E83B95" w:rsidRPr="00DE65E6" w:rsidRDefault="00E83B95" w:rsidP="00E83B95">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3 надземных этажей для общеобразовательных школ;</w:t>
            </w:r>
          </w:p>
          <w:p w14:paraId="014F22D4" w14:textId="77777777" w:rsidR="00E83B95" w:rsidRPr="00DE65E6" w:rsidRDefault="00E83B95" w:rsidP="00E83B95">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выше 2 надземных этажей для дошкольных образовательных учреждений</w:t>
            </w:r>
          </w:p>
        </w:tc>
      </w:tr>
      <w:tr w:rsidR="00DE65E6" w:rsidRPr="00DE65E6" w14:paraId="26EEB1AA" w14:textId="77777777" w:rsidTr="00290EE5">
        <w:tc>
          <w:tcPr>
            <w:tcW w:w="1320" w:type="pct"/>
            <w:vMerge/>
          </w:tcPr>
          <w:p w14:paraId="670DA987" w14:textId="77777777" w:rsidR="00E83B95" w:rsidRPr="00DE65E6" w:rsidRDefault="00E83B95" w:rsidP="00E83B95">
            <w:pPr>
              <w:spacing w:after="0" w:line="240" w:lineRule="auto"/>
              <w:rPr>
                <w:rFonts w:ascii="Times New Roman" w:hAnsi="Times New Roman" w:cs="Times New Roman"/>
                <w:lang w:eastAsia="en-US"/>
              </w:rPr>
            </w:pPr>
          </w:p>
        </w:tc>
        <w:tc>
          <w:tcPr>
            <w:tcW w:w="1923" w:type="pct"/>
          </w:tcPr>
          <w:p w14:paraId="122D966F" w14:textId="77777777" w:rsidR="00E83B95" w:rsidRPr="00DE65E6" w:rsidRDefault="00E83B95" w:rsidP="00E83B95">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79F0D37F" w14:textId="77777777" w:rsidR="00E83B95" w:rsidRPr="00DE65E6" w:rsidRDefault="00E83B95" w:rsidP="00E83B95">
            <w:pPr>
              <w:spacing w:after="0" w:line="240" w:lineRule="auto"/>
              <w:rPr>
                <w:rFonts w:ascii="Times New Roman" w:hAnsi="Times New Roman" w:cs="Times New Roman"/>
                <w:lang w:eastAsia="en-US"/>
              </w:rPr>
            </w:pPr>
            <w:r w:rsidRPr="00DE65E6">
              <w:rPr>
                <w:rFonts w:ascii="Times New Roman" w:hAnsi="Times New Roman" w:cs="Times New Roman"/>
                <w:lang w:eastAsia="en-US"/>
              </w:rPr>
              <w:t>не устанавливается</w:t>
            </w:r>
          </w:p>
        </w:tc>
      </w:tr>
      <w:tr w:rsidR="00DE65E6" w:rsidRPr="00DE65E6" w14:paraId="04302AA6" w14:textId="77777777" w:rsidTr="005E6AEC">
        <w:trPr>
          <w:trHeight w:val="482"/>
        </w:trPr>
        <w:tc>
          <w:tcPr>
            <w:tcW w:w="1320" w:type="pct"/>
          </w:tcPr>
          <w:p w14:paraId="2E228A6B"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Максимальный процент застройки в границах земельного участка</w:t>
            </w:r>
          </w:p>
        </w:tc>
        <w:tc>
          <w:tcPr>
            <w:tcW w:w="1923" w:type="pct"/>
          </w:tcPr>
          <w:p w14:paraId="7E250588"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lang w:eastAsia="en-US"/>
              </w:rPr>
              <w:t>Для всех видов разрешенного использования в соответствии с таблицей 1 настоящей статьи</w:t>
            </w:r>
          </w:p>
        </w:tc>
        <w:tc>
          <w:tcPr>
            <w:tcW w:w="1757" w:type="pct"/>
          </w:tcPr>
          <w:p w14:paraId="6D522A5D"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не устанавливается</w:t>
            </w:r>
          </w:p>
        </w:tc>
      </w:tr>
      <w:tr w:rsidR="00DE65E6" w:rsidRPr="00DE65E6" w14:paraId="7C0B2DB8" w14:textId="77777777" w:rsidTr="003E4BB8">
        <w:tc>
          <w:tcPr>
            <w:tcW w:w="1320" w:type="pct"/>
            <w:vMerge w:val="restart"/>
          </w:tcPr>
          <w:p w14:paraId="46E0D555"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3A64EC1B"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 xml:space="preserve">Бытовое обслуживание </w:t>
            </w:r>
            <w:r w:rsidRPr="00DE65E6">
              <w:rPr>
                <w:rFonts w:ascii="Times New Roman" w:eastAsiaTheme="minorHAnsi" w:hAnsi="Times New Roman" w:cs="Times New Roman"/>
                <w:lang w:eastAsia="en-US"/>
              </w:rPr>
              <w:t>(3.3)</w:t>
            </w:r>
          </w:p>
          <w:p w14:paraId="4CC29390"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Амбулаторно-поликлиническое обслуживание (3.4.1)</w:t>
            </w:r>
          </w:p>
          <w:p w14:paraId="5FA3C74A"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rPr>
              <w:t>Социальное обслуживание (3.2)</w:t>
            </w:r>
          </w:p>
        </w:tc>
        <w:tc>
          <w:tcPr>
            <w:tcW w:w="1757" w:type="pct"/>
            <w:vAlign w:val="center"/>
          </w:tcPr>
          <w:p w14:paraId="292142C4" w14:textId="77777777" w:rsidR="00E83B95" w:rsidRPr="00DE65E6" w:rsidRDefault="00E83B95" w:rsidP="00E83B95">
            <w:pPr>
              <w:spacing w:after="0" w:line="240" w:lineRule="auto"/>
              <w:jc w:val="center"/>
              <w:rPr>
                <w:rFonts w:ascii="Times New Roman" w:hAnsi="Times New Roman" w:cs="Times New Roman"/>
              </w:rPr>
            </w:pPr>
            <w:r w:rsidRPr="00DE65E6">
              <w:rPr>
                <w:rFonts w:ascii="Times New Roman" w:hAnsi="Times New Roman" w:cs="Times New Roman"/>
                <w:lang w:eastAsia="en-US"/>
              </w:rPr>
              <w:t>не менее 20%</w:t>
            </w:r>
          </w:p>
        </w:tc>
      </w:tr>
      <w:tr w:rsidR="00DE65E6" w:rsidRPr="00DE65E6" w14:paraId="6D8D165E" w14:textId="77777777" w:rsidTr="003E4BB8">
        <w:tc>
          <w:tcPr>
            <w:tcW w:w="1320" w:type="pct"/>
            <w:vMerge/>
          </w:tcPr>
          <w:p w14:paraId="53E5E7D9" w14:textId="77777777" w:rsidR="00E83B95" w:rsidRPr="00DE65E6" w:rsidRDefault="00E83B95" w:rsidP="00E83B95">
            <w:pPr>
              <w:spacing w:after="0" w:line="240" w:lineRule="auto"/>
              <w:rPr>
                <w:rFonts w:ascii="Times New Roman" w:hAnsi="Times New Roman" w:cs="Times New Roman"/>
                <w:lang w:eastAsia="en-US"/>
              </w:rPr>
            </w:pPr>
          </w:p>
        </w:tc>
        <w:tc>
          <w:tcPr>
            <w:tcW w:w="1923" w:type="pct"/>
          </w:tcPr>
          <w:p w14:paraId="35FC6159" w14:textId="77777777" w:rsidR="00E83B95" w:rsidRPr="00DE65E6" w:rsidRDefault="00E83B95" w:rsidP="00E83B95">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2E2F744A" w14:textId="77777777" w:rsidR="00E83B95" w:rsidRPr="00DE65E6" w:rsidRDefault="00E83B95" w:rsidP="00E83B95">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bl>
    <w:p w14:paraId="58A00C08" w14:textId="77777777" w:rsidR="00C52813" w:rsidRPr="00DE65E6" w:rsidRDefault="00C52813" w:rsidP="00220B16">
      <w:pPr>
        <w:widowControl w:val="0"/>
        <w:autoSpaceDE w:val="0"/>
        <w:autoSpaceDN w:val="0"/>
        <w:adjustRightInd w:val="0"/>
        <w:spacing w:after="0" w:line="240" w:lineRule="auto"/>
        <w:ind w:firstLine="709"/>
        <w:jc w:val="both"/>
        <w:rPr>
          <w:rFonts w:ascii="Times New Roman" w:hAnsi="Times New Roman" w:cs="Times New Roman"/>
          <w:sz w:val="24"/>
          <w:szCs w:val="24"/>
        </w:rPr>
      </w:pPr>
    </w:p>
    <w:p w14:paraId="0EFA80BA" w14:textId="77777777" w:rsidR="007C2931" w:rsidRPr="00DE65E6" w:rsidRDefault="007C2931" w:rsidP="00220B16">
      <w:pPr>
        <w:widowControl w:val="0"/>
        <w:autoSpaceDE w:val="0"/>
        <w:autoSpaceDN w:val="0"/>
        <w:adjustRightInd w:val="0"/>
        <w:spacing w:after="0"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4. Иные расчетные показатели, применяемые при градостроительной деятельности установлены в статье 46 данных Правил, в соответствии с Региональными нормативами градостроительного проектирования Республики Крым.</w:t>
      </w:r>
    </w:p>
    <w:p w14:paraId="3B290FAD" w14:textId="77777777" w:rsidR="007C2931" w:rsidRPr="00DE65E6" w:rsidRDefault="007C2931" w:rsidP="004305B2">
      <w:pPr>
        <w:spacing w:before="240"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 xml:space="preserve">5.Ограничения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69-77</w:t>
      </w:r>
      <w:r w:rsidRPr="00DE65E6">
        <w:rPr>
          <w:rFonts w:ascii="Times New Roman" w:hAnsi="Times New Roman" w:cs="Times New Roman"/>
          <w:spacing w:val="-6"/>
          <w:sz w:val="24"/>
          <w:szCs w:val="24"/>
        </w:rPr>
        <w:t xml:space="preserve"> настоящих Правил.</w:t>
      </w:r>
    </w:p>
    <w:p w14:paraId="314B2ADA" w14:textId="77777777" w:rsidR="00413857" w:rsidRPr="00DE65E6" w:rsidRDefault="00413857" w:rsidP="00413857">
      <w:pPr>
        <w:pStyle w:val="S"/>
        <w:rPr>
          <w:sz w:val="24"/>
          <w:lang w:eastAsia="ru-RU"/>
        </w:rPr>
      </w:pPr>
      <w:r w:rsidRPr="00DE65E6">
        <w:rPr>
          <w:spacing w:val="-6"/>
          <w:sz w:val="24"/>
        </w:rPr>
        <w:t xml:space="preserve">6. </w:t>
      </w:r>
      <w:r w:rsidRPr="00DE65E6">
        <w:rPr>
          <w:sz w:val="24"/>
          <w:lang w:eastAsia="ru-RU"/>
        </w:rPr>
        <w:t>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2BB7C038" w14:textId="77777777" w:rsidR="00413857" w:rsidRPr="00DE65E6" w:rsidRDefault="00413857" w:rsidP="00413857">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4355E1B6" w14:textId="77777777" w:rsidR="00413857" w:rsidRPr="00DE65E6" w:rsidRDefault="00413857" w:rsidP="00413857">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lastRenderedPageBreak/>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50C0D3E4" w14:textId="77777777" w:rsidR="00551F21" w:rsidRPr="00DE65E6" w:rsidRDefault="00551F21" w:rsidP="005E6AEC">
      <w:pPr>
        <w:pStyle w:val="41"/>
        <w:numPr>
          <w:ilvl w:val="0"/>
          <w:numId w:val="0"/>
        </w:numPr>
        <w:spacing w:before="0" w:after="200"/>
        <w:outlineLvl w:val="0"/>
      </w:pPr>
      <w:r w:rsidRPr="00DE65E6">
        <w:rPr>
          <w:sz w:val="24"/>
        </w:rPr>
        <w:t>Статья</w:t>
      </w:r>
      <w:r w:rsidR="00164658" w:rsidRPr="00DE65E6">
        <w:rPr>
          <w:sz w:val="24"/>
        </w:rPr>
        <w:t xml:space="preserve"> 54</w:t>
      </w:r>
      <w:r w:rsidRPr="00DE65E6">
        <w:rPr>
          <w:sz w:val="24"/>
        </w:rPr>
        <w:t xml:space="preserve">. Градостроительный регламент зоны </w:t>
      </w:r>
      <w:r w:rsidR="00290EE5" w:rsidRPr="00DE65E6">
        <w:rPr>
          <w:sz w:val="24"/>
        </w:rPr>
        <w:t>производственных объектов в границах населенн</w:t>
      </w:r>
      <w:r w:rsidR="00312794" w:rsidRPr="00DE65E6">
        <w:rPr>
          <w:sz w:val="24"/>
        </w:rPr>
        <w:t>ых</w:t>
      </w:r>
      <w:r w:rsidR="00290EE5" w:rsidRPr="00DE65E6">
        <w:rPr>
          <w:sz w:val="24"/>
        </w:rPr>
        <w:t xml:space="preserve"> пункт</w:t>
      </w:r>
      <w:r w:rsidR="00312794" w:rsidRPr="00DE65E6">
        <w:rPr>
          <w:sz w:val="24"/>
        </w:rPr>
        <w:t>ов</w:t>
      </w:r>
      <w:r w:rsidRPr="00DE65E6">
        <w:rPr>
          <w:sz w:val="24"/>
        </w:rPr>
        <w:t xml:space="preserve">  (П-1)</w:t>
      </w:r>
      <w:r w:rsidR="00077B48" w:rsidRPr="00DE65E6">
        <w:rPr>
          <w:sz w:val="24"/>
        </w:rPr>
        <w:t>: П-1/1, П-1/2</w:t>
      </w:r>
      <w:r w:rsidR="00C1184C" w:rsidRPr="00DE65E6">
        <w:rPr>
          <w:sz w:val="24"/>
        </w:rPr>
        <w:t xml:space="preserve">, </w:t>
      </w:r>
      <w:r w:rsidR="009532B2" w:rsidRPr="00DE65E6">
        <w:rPr>
          <w:sz w:val="24"/>
        </w:rPr>
        <w:br/>
      </w:r>
      <w:r w:rsidR="00C1184C" w:rsidRPr="00DE65E6">
        <w:rPr>
          <w:sz w:val="24"/>
        </w:rPr>
        <w:t>П-1/3, П-1/4, П-1/5, П-1/6.</w:t>
      </w:r>
    </w:p>
    <w:p w14:paraId="108DA454" w14:textId="77777777" w:rsidR="00551F21" w:rsidRPr="00DE65E6" w:rsidRDefault="00551F21" w:rsidP="005E6AEC">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24E5DD78" w14:textId="77777777" w:rsidR="00551F21" w:rsidRPr="00DE65E6" w:rsidRDefault="00551F21" w:rsidP="005E6AEC">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промышленных, коммунальных и складских объектов.</w:t>
      </w:r>
    </w:p>
    <w:p w14:paraId="216E0BDA" w14:textId="77777777" w:rsidR="007C2931" w:rsidRPr="00DE65E6" w:rsidRDefault="00551F21" w:rsidP="000F1706">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077B48" w:rsidRPr="00DE65E6" w14:paraId="3B092CCF" w14:textId="77777777" w:rsidTr="00077B48">
        <w:trPr>
          <w:trHeight w:val="397"/>
          <w:tblHeader/>
        </w:trPr>
        <w:tc>
          <w:tcPr>
            <w:tcW w:w="14890" w:type="dxa"/>
            <w:gridSpan w:val="6"/>
            <w:tcBorders>
              <w:top w:val="nil"/>
              <w:left w:val="nil"/>
              <w:right w:val="nil"/>
            </w:tcBorders>
            <w:shd w:val="clear" w:color="auto" w:fill="auto"/>
            <w:vAlign w:val="center"/>
          </w:tcPr>
          <w:p w14:paraId="1CA9D97C" w14:textId="77777777" w:rsidR="00077B48" w:rsidRPr="00DE65E6" w:rsidRDefault="00077B48" w:rsidP="00C1184C">
            <w:pPr>
              <w:suppressAutoHyphens w:val="0"/>
              <w:autoSpaceDE w:val="0"/>
              <w:autoSpaceDN w:val="0"/>
              <w:adjustRightInd w:val="0"/>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П-1. Зона производственных объектов в границах населенных пунктов</w:t>
            </w:r>
          </w:p>
        </w:tc>
      </w:tr>
      <w:tr w:rsidR="00D322EE" w:rsidRPr="00DE65E6" w14:paraId="5AAD6895" w14:textId="77777777" w:rsidTr="00077B48">
        <w:trPr>
          <w:trHeight w:val="397"/>
          <w:tblHeader/>
        </w:trPr>
        <w:tc>
          <w:tcPr>
            <w:tcW w:w="7677" w:type="dxa"/>
            <w:gridSpan w:val="3"/>
            <w:shd w:val="clear" w:color="auto" w:fill="auto"/>
            <w:vAlign w:val="center"/>
          </w:tcPr>
          <w:p w14:paraId="6A08D4F8" w14:textId="77777777" w:rsidR="00D322EE" w:rsidRPr="00DE65E6" w:rsidRDefault="00D322EE" w:rsidP="00D322EE">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213" w:type="dxa"/>
            <w:gridSpan w:val="3"/>
            <w:shd w:val="clear" w:color="auto" w:fill="auto"/>
            <w:vAlign w:val="center"/>
          </w:tcPr>
          <w:p w14:paraId="6FDF0AC7" w14:textId="77777777" w:rsidR="00D322EE" w:rsidRPr="00DE65E6" w:rsidRDefault="00D322EE" w:rsidP="00D322EE">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322EE" w:rsidRPr="00DE65E6" w14:paraId="4C2DD641" w14:textId="77777777" w:rsidTr="00077B48">
        <w:trPr>
          <w:trHeight w:val="281"/>
          <w:tblHeader/>
        </w:trPr>
        <w:tc>
          <w:tcPr>
            <w:tcW w:w="856" w:type="dxa"/>
            <w:shd w:val="clear" w:color="auto" w:fill="auto"/>
            <w:vAlign w:val="center"/>
          </w:tcPr>
          <w:p w14:paraId="4991F25F"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2127" w:type="dxa"/>
            <w:shd w:val="clear" w:color="auto" w:fill="auto"/>
            <w:vAlign w:val="center"/>
          </w:tcPr>
          <w:p w14:paraId="7F0C02F8"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0ADAE9D8"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0B49BFCA"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274F6454"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2BC8A9FB"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D322EE" w:rsidRPr="00DE65E6" w14:paraId="20CEB2DF" w14:textId="77777777" w:rsidTr="00897267">
        <w:trPr>
          <w:trHeight w:val="281"/>
        </w:trPr>
        <w:tc>
          <w:tcPr>
            <w:tcW w:w="856" w:type="dxa"/>
            <w:vMerge w:val="restart"/>
            <w:shd w:val="clear" w:color="auto" w:fill="auto"/>
          </w:tcPr>
          <w:p w14:paraId="15814DD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4.1</w:t>
            </w:r>
          </w:p>
        </w:tc>
        <w:tc>
          <w:tcPr>
            <w:tcW w:w="2127" w:type="dxa"/>
            <w:vMerge w:val="restart"/>
            <w:shd w:val="clear" w:color="auto" w:fill="auto"/>
          </w:tcPr>
          <w:p w14:paraId="1C92E202"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Деловое управление</w:t>
            </w:r>
          </w:p>
        </w:tc>
        <w:tc>
          <w:tcPr>
            <w:tcW w:w="4694" w:type="dxa"/>
            <w:vMerge w:val="restart"/>
            <w:shd w:val="clear" w:color="auto" w:fill="auto"/>
          </w:tcPr>
          <w:p w14:paraId="49F5181B"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shd w:val="clear" w:color="auto" w:fill="auto"/>
          </w:tcPr>
          <w:p w14:paraId="5AAA922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CB6EEC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p w14:paraId="70F298F0" w14:textId="77777777" w:rsidR="00D322EE" w:rsidRPr="00DE65E6" w:rsidRDefault="00D322EE" w:rsidP="00D322EE">
            <w:pPr>
              <w:spacing w:after="0" w:line="240" w:lineRule="auto"/>
              <w:rPr>
                <w:rFonts w:ascii="Times New Roman" w:hAnsi="Times New Roman" w:cs="Times New Roman"/>
              </w:rPr>
            </w:pPr>
          </w:p>
          <w:p w14:paraId="25E210D2" w14:textId="77777777" w:rsidR="00D322EE" w:rsidRPr="00DE65E6" w:rsidRDefault="00D322EE" w:rsidP="00D322EE">
            <w:pPr>
              <w:spacing w:after="0" w:line="240" w:lineRule="auto"/>
              <w:rPr>
                <w:rFonts w:ascii="Times New Roman" w:hAnsi="Times New Roman" w:cs="Times New Roman"/>
              </w:rPr>
            </w:pPr>
          </w:p>
        </w:tc>
        <w:tc>
          <w:tcPr>
            <w:tcW w:w="4379" w:type="dxa"/>
            <w:shd w:val="clear" w:color="auto" w:fill="auto"/>
          </w:tcPr>
          <w:p w14:paraId="6CAC15D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332A99DC" w14:textId="77777777" w:rsidTr="00897267">
        <w:trPr>
          <w:trHeight w:val="281"/>
        </w:trPr>
        <w:tc>
          <w:tcPr>
            <w:tcW w:w="856" w:type="dxa"/>
            <w:vMerge/>
            <w:shd w:val="clear" w:color="auto" w:fill="auto"/>
          </w:tcPr>
          <w:p w14:paraId="34B0DFDE"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0890CB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4BA4DE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4B8D4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5F78CE60" w14:textId="77777777" w:rsidR="00D322EE" w:rsidRPr="00DE65E6" w:rsidRDefault="00D322EE" w:rsidP="00D322EE">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Банковская и </w:t>
            </w:r>
            <w:r w:rsidRPr="00DE65E6">
              <w:rPr>
                <w:rFonts w:ascii="Times New Roman" w:hAnsi="Times New Roman" w:cs="Times New Roman"/>
              </w:rPr>
              <w:lastRenderedPageBreak/>
              <w:t>страховая деятельность</w:t>
            </w:r>
          </w:p>
          <w:p w14:paraId="389223B0" w14:textId="77777777" w:rsidR="00D322EE" w:rsidRPr="00DE65E6" w:rsidRDefault="00D322EE" w:rsidP="00D322EE">
            <w:pPr>
              <w:spacing w:after="0" w:line="240" w:lineRule="auto"/>
              <w:jc w:val="both"/>
              <w:rPr>
                <w:rFonts w:ascii="Times New Roman" w:hAnsi="Times New Roman" w:cs="Times New Roman"/>
              </w:rPr>
            </w:pPr>
          </w:p>
        </w:tc>
        <w:tc>
          <w:tcPr>
            <w:tcW w:w="4379" w:type="dxa"/>
            <w:shd w:val="clear" w:color="auto" w:fill="auto"/>
          </w:tcPr>
          <w:p w14:paraId="596FDAD2" w14:textId="77777777" w:rsidR="00D322EE" w:rsidRPr="00DE65E6" w:rsidRDefault="00D322EE" w:rsidP="00D322EE">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w:t>
            </w:r>
            <w:r w:rsidRPr="00DE65E6">
              <w:rPr>
                <w:rFonts w:ascii="Times New Roman" w:hAnsi="Times New Roman" w:cs="Times New Roman"/>
              </w:rPr>
              <w:lastRenderedPageBreak/>
              <w:t>строительства, предназначенных для размещения организаций, оказывающих банковские и страховые услуги</w:t>
            </w:r>
          </w:p>
        </w:tc>
      </w:tr>
      <w:tr w:rsidR="00D322EE" w:rsidRPr="00DE65E6" w14:paraId="0C7516D1" w14:textId="77777777" w:rsidTr="00897267">
        <w:trPr>
          <w:trHeight w:val="281"/>
        </w:trPr>
        <w:tc>
          <w:tcPr>
            <w:tcW w:w="856" w:type="dxa"/>
            <w:vMerge/>
            <w:shd w:val="clear" w:color="auto" w:fill="auto"/>
          </w:tcPr>
          <w:p w14:paraId="045D5229"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B259C1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CE1730C"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076DA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28064E6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14FB6C4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322EE" w:rsidRPr="00DE65E6" w14:paraId="6133BFFC" w14:textId="77777777" w:rsidTr="00897267">
        <w:trPr>
          <w:trHeight w:val="281"/>
        </w:trPr>
        <w:tc>
          <w:tcPr>
            <w:tcW w:w="856" w:type="dxa"/>
            <w:vMerge/>
            <w:shd w:val="clear" w:color="auto" w:fill="auto"/>
          </w:tcPr>
          <w:p w14:paraId="02F9068D"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67D12A9"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741A32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1D042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034549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p w14:paraId="129DB5DE" w14:textId="77777777" w:rsidR="00D322EE" w:rsidRPr="00DE65E6" w:rsidRDefault="00D322EE" w:rsidP="00D322EE">
            <w:pPr>
              <w:spacing w:after="0" w:line="240" w:lineRule="auto"/>
              <w:rPr>
                <w:rFonts w:ascii="Times New Roman" w:hAnsi="Times New Roman" w:cs="Times New Roman"/>
              </w:rPr>
            </w:pPr>
          </w:p>
          <w:p w14:paraId="4756C20A" w14:textId="77777777" w:rsidR="00D322EE" w:rsidRPr="00DE65E6" w:rsidRDefault="00D322EE" w:rsidP="00D322EE">
            <w:pPr>
              <w:spacing w:after="0" w:line="240" w:lineRule="auto"/>
              <w:rPr>
                <w:rFonts w:ascii="Times New Roman" w:hAnsi="Times New Roman" w:cs="Times New Roman"/>
              </w:rPr>
            </w:pPr>
          </w:p>
        </w:tc>
        <w:tc>
          <w:tcPr>
            <w:tcW w:w="4379" w:type="dxa"/>
            <w:shd w:val="clear" w:color="auto" w:fill="auto"/>
          </w:tcPr>
          <w:p w14:paraId="665EE2E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3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18F0A5BF" w14:textId="77777777" w:rsidTr="00897267">
        <w:trPr>
          <w:trHeight w:val="281"/>
        </w:trPr>
        <w:tc>
          <w:tcPr>
            <w:tcW w:w="856" w:type="dxa"/>
            <w:vMerge/>
            <w:shd w:val="clear" w:color="auto" w:fill="auto"/>
          </w:tcPr>
          <w:p w14:paraId="1959215B"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B616EB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3E1F17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DFA6EB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B779EE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717039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111AFEAE" w14:textId="77777777" w:rsidTr="00897267">
        <w:trPr>
          <w:trHeight w:val="281"/>
        </w:trPr>
        <w:tc>
          <w:tcPr>
            <w:tcW w:w="856" w:type="dxa"/>
            <w:vMerge w:val="restart"/>
            <w:shd w:val="clear" w:color="auto" w:fill="auto"/>
          </w:tcPr>
          <w:p w14:paraId="63136295"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6.1</w:t>
            </w:r>
          </w:p>
        </w:tc>
        <w:tc>
          <w:tcPr>
            <w:tcW w:w="2127" w:type="dxa"/>
            <w:vMerge w:val="restart"/>
            <w:shd w:val="clear" w:color="auto" w:fill="auto"/>
          </w:tcPr>
          <w:p w14:paraId="79B9D1EE"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Недропользование</w:t>
            </w:r>
          </w:p>
          <w:p w14:paraId="68B79590"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val="restart"/>
            <w:shd w:val="clear" w:color="auto" w:fill="auto"/>
          </w:tcPr>
          <w:p w14:paraId="65F1AA20"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Осуществление геологических изысканий;</w:t>
            </w:r>
          </w:p>
          <w:p w14:paraId="03186E49"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добыча полезных ископаемых открытым (карьеры, отвалы) и закрытым (шахты, скважины) способами;</w:t>
            </w:r>
          </w:p>
          <w:p w14:paraId="5B4BA622"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размещение объектов капитального строительства, в том числе подземных, в целях добычи полезных ископаемых;</w:t>
            </w:r>
          </w:p>
          <w:p w14:paraId="0031485D"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7DB1D260"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50" w:type="dxa"/>
            <w:shd w:val="clear" w:color="auto" w:fill="auto"/>
          </w:tcPr>
          <w:p w14:paraId="29E0AEBB"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2B9BF58E"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9281637" w14:textId="77777777" w:rsidR="00F42526" w:rsidRPr="00DE65E6" w:rsidRDefault="00F42526" w:rsidP="00D322EE">
            <w:pPr>
              <w:spacing w:after="0" w:line="240" w:lineRule="auto"/>
              <w:rPr>
                <w:rFonts w:ascii="Times New Roman" w:hAnsi="Times New Roman" w:cs="Times New Roman"/>
              </w:rPr>
            </w:pPr>
          </w:p>
          <w:p w14:paraId="31E8F65A" w14:textId="77777777" w:rsidR="00F42526" w:rsidRPr="00DE65E6" w:rsidRDefault="00F42526" w:rsidP="00D322EE">
            <w:pPr>
              <w:spacing w:after="0" w:line="240" w:lineRule="auto"/>
              <w:jc w:val="both"/>
              <w:rPr>
                <w:rFonts w:ascii="Times New Roman" w:hAnsi="Times New Roman" w:cs="Times New Roman"/>
              </w:rPr>
            </w:pPr>
          </w:p>
        </w:tc>
        <w:tc>
          <w:tcPr>
            <w:tcW w:w="4379" w:type="dxa"/>
            <w:shd w:val="clear" w:color="auto" w:fill="auto"/>
          </w:tcPr>
          <w:p w14:paraId="513FA147"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DE65E6">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336" w:history="1">
              <w:r w:rsidRPr="00DE65E6">
                <w:rPr>
                  <w:rFonts w:ascii="Times New Roman" w:hAnsi="Times New Roman" w:cs="Times New Roman"/>
                </w:rPr>
                <w:t>кодами 2.7.2, 4.9</w:t>
              </w:r>
            </w:hyperlink>
          </w:p>
        </w:tc>
      </w:tr>
      <w:tr w:rsidR="00D322EE" w:rsidRPr="00DE65E6" w14:paraId="2CCD348B" w14:textId="77777777" w:rsidTr="00897267">
        <w:trPr>
          <w:trHeight w:val="227"/>
        </w:trPr>
        <w:tc>
          <w:tcPr>
            <w:tcW w:w="856" w:type="dxa"/>
            <w:vMerge/>
            <w:shd w:val="clear" w:color="auto" w:fill="auto"/>
          </w:tcPr>
          <w:p w14:paraId="53A9238A"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AC5462B"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D219BB7"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5F88E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51311E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07A3AA6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1244F8A8" w14:textId="77777777" w:rsidTr="00897267">
        <w:trPr>
          <w:trHeight w:val="227"/>
        </w:trPr>
        <w:tc>
          <w:tcPr>
            <w:tcW w:w="856" w:type="dxa"/>
            <w:vMerge/>
            <w:shd w:val="clear" w:color="auto" w:fill="auto"/>
          </w:tcPr>
          <w:p w14:paraId="57658D64"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6DEE077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FA0A39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B199F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286CBA6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6E38C0A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322EE" w:rsidRPr="00DE65E6" w14:paraId="0C83A0A0" w14:textId="77777777" w:rsidTr="00897267">
        <w:trPr>
          <w:trHeight w:val="1440"/>
        </w:trPr>
        <w:tc>
          <w:tcPr>
            <w:tcW w:w="856" w:type="dxa"/>
            <w:vMerge/>
            <w:shd w:val="clear" w:color="auto" w:fill="auto"/>
          </w:tcPr>
          <w:p w14:paraId="7B03FAE7"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62BD60C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635E199"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1C6C5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59763E6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28457AC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38" w:history="1">
              <w:r w:rsidRPr="00DE65E6">
                <w:rPr>
                  <w:rFonts w:ascii="Times New Roman" w:hAnsi="Times New Roman" w:cs="Times New Roman"/>
                </w:rPr>
                <w:t>4.0</w:t>
              </w:r>
            </w:hyperlink>
            <w:r w:rsidRPr="00DE65E6">
              <w:rPr>
                <w:rFonts w:ascii="Times New Roman" w:hAnsi="Times New Roman" w:cs="Times New Roman"/>
              </w:rPr>
              <w:t xml:space="preserve">, а также для стоянки и хранения транспортных средств общего пользования, в том числе в </w:t>
            </w:r>
            <w:r w:rsidRPr="00DE65E6">
              <w:rPr>
                <w:rFonts w:ascii="Times New Roman" w:hAnsi="Times New Roman" w:cs="Times New Roman"/>
              </w:rPr>
              <w:lastRenderedPageBreak/>
              <w:t>депо</w:t>
            </w:r>
          </w:p>
        </w:tc>
      </w:tr>
      <w:tr w:rsidR="00D322EE" w:rsidRPr="00DE65E6" w14:paraId="32C5842A" w14:textId="77777777" w:rsidTr="00897267">
        <w:trPr>
          <w:trHeight w:val="1440"/>
        </w:trPr>
        <w:tc>
          <w:tcPr>
            <w:tcW w:w="856" w:type="dxa"/>
            <w:vMerge/>
            <w:shd w:val="clear" w:color="auto" w:fill="auto"/>
          </w:tcPr>
          <w:p w14:paraId="30B5D16C"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4A2FF80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D4AC537"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7C89F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6.9</w:t>
            </w:r>
          </w:p>
        </w:tc>
        <w:tc>
          <w:tcPr>
            <w:tcW w:w="1984" w:type="dxa"/>
            <w:shd w:val="clear" w:color="auto" w:fill="auto"/>
          </w:tcPr>
          <w:p w14:paraId="4CC5073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Склад</w:t>
            </w:r>
          </w:p>
        </w:tc>
        <w:tc>
          <w:tcPr>
            <w:tcW w:w="4379" w:type="dxa"/>
            <w:shd w:val="clear" w:color="auto" w:fill="auto"/>
          </w:tcPr>
          <w:p w14:paraId="3DB3B8C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322EE" w:rsidRPr="00DE65E6" w14:paraId="6F8B883A" w14:textId="77777777" w:rsidTr="00077B48">
        <w:trPr>
          <w:trHeight w:val="754"/>
        </w:trPr>
        <w:tc>
          <w:tcPr>
            <w:tcW w:w="856" w:type="dxa"/>
            <w:vMerge/>
            <w:shd w:val="clear" w:color="auto" w:fill="auto"/>
          </w:tcPr>
          <w:p w14:paraId="5E6C041E"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70E6C9F6"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0DEE51E"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208886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C652BA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5048C93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35CF0B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30ECE3A9" w14:textId="77777777" w:rsidTr="00897267">
        <w:trPr>
          <w:trHeight w:val="1440"/>
        </w:trPr>
        <w:tc>
          <w:tcPr>
            <w:tcW w:w="856" w:type="dxa"/>
            <w:vMerge/>
            <w:shd w:val="clear" w:color="auto" w:fill="auto"/>
          </w:tcPr>
          <w:p w14:paraId="56F5FA8D"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599D933"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A2E5B8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7A60B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4DD7DC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202E728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1F1C474" w14:textId="77777777" w:rsidTr="00897267">
        <w:trPr>
          <w:trHeight w:val="306"/>
        </w:trPr>
        <w:tc>
          <w:tcPr>
            <w:tcW w:w="856" w:type="dxa"/>
            <w:vMerge w:val="restart"/>
            <w:shd w:val="clear" w:color="auto" w:fill="auto"/>
          </w:tcPr>
          <w:p w14:paraId="0AE6A7D5"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6.3</w:t>
            </w:r>
          </w:p>
        </w:tc>
        <w:tc>
          <w:tcPr>
            <w:tcW w:w="2127" w:type="dxa"/>
            <w:vMerge w:val="restart"/>
            <w:shd w:val="clear" w:color="auto" w:fill="auto"/>
          </w:tcPr>
          <w:p w14:paraId="4DC15D43" w14:textId="77777777" w:rsidR="00F42526" w:rsidRPr="00DE65E6" w:rsidRDefault="00F42526"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Легкая промышленность</w:t>
            </w:r>
          </w:p>
        </w:tc>
        <w:tc>
          <w:tcPr>
            <w:tcW w:w="4694" w:type="dxa"/>
            <w:vMerge w:val="restart"/>
            <w:shd w:val="clear" w:color="auto" w:fill="auto"/>
          </w:tcPr>
          <w:p w14:paraId="0E23A6BD"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850" w:type="dxa"/>
            <w:shd w:val="clear" w:color="auto" w:fill="auto"/>
          </w:tcPr>
          <w:p w14:paraId="08C05A82"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65CE965"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5729C10" w14:textId="77777777" w:rsidR="00F42526" w:rsidRPr="00DE65E6" w:rsidRDefault="00F42526" w:rsidP="00D322EE">
            <w:pPr>
              <w:spacing w:after="0" w:line="240" w:lineRule="auto"/>
              <w:rPr>
                <w:rFonts w:ascii="Times New Roman" w:hAnsi="Times New Roman" w:cs="Times New Roman"/>
              </w:rPr>
            </w:pPr>
          </w:p>
          <w:p w14:paraId="58D9D985" w14:textId="77777777" w:rsidR="00F42526" w:rsidRPr="00DE65E6" w:rsidRDefault="00F42526" w:rsidP="00D322EE">
            <w:pPr>
              <w:spacing w:after="0" w:line="240" w:lineRule="auto"/>
              <w:jc w:val="both"/>
              <w:rPr>
                <w:rFonts w:ascii="Times New Roman" w:hAnsi="Times New Roman" w:cs="Times New Roman"/>
              </w:rPr>
            </w:pPr>
          </w:p>
        </w:tc>
        <w:tc>
          <w:tcPr>
            <w:tcW w:w="4379" w:type="dxa"/>
            <w:shd w:val="clear" w:color="auto" w:fill="auto"/>
          </w:tcPr>
          <w:p w14:paraId="387A96A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9" w:history="1">
              <w:r w:rsidRPr="00DE65E6">
                <w:rPr>
                  <w:rFonts w:ascii="Times New Roman" w:hAnsi="Times New Roman" w:cs="Times New Roman"/>
                </w:rPr>
                <w:t>кодами 2.7.2, 4.9</w:t>
              </w:r>
            </w:hyperlink>
          </w:p>
        </w:tc>
      </w:tr>
      <w:tr w:rsidR="00D322EE" w:rsidRPr="00DE65E6" w14:paraId="1B17422C" w14:textId="77777777" w:rsidTr="00897267">
        <w:trPr>
          <w:trHeight w:val="304"/>
        </w:trPr>
        <w:tc>
          <w:tcPr>
            <w:tcW w:w="856" w:type="dxa"/>
            <w:vMerge/>
            <w:shd w:val="clear" w:color="auto" w:fill="auto"/>
          </w:tcPr>
          <w:p w14:paraId="430A7CCB"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4624BBF"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A008340"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B8162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13793B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4C2AA56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DE65E6">
              <w:rPr>
                <w:rFonts w:ascii="Times New Roman" w:hAnsi="Times New Roman" w:cs="Times New Roman"/>
              </w:rPr>
              <w:lastRenderedPageBreak/>
              <w:t>техники, сооружений, необходимых для сбора и плавки снега)</w:t>
            </w:r>
          </w:p>
        </w:tc>
      </w:tr>
      <w:tr w:rsidR="00D322EE" w:rsidRPr="00DE65E6" w14:paraId="1EC7B457" w14:textId="77777777" w:rsidTr="00897267">
        <w:trPr>
          <w:trHeight w:val="304"/>
        </w:trPr>
        <w:tc>
          <w:tcPr>
            <w:tcW w:w="856" w:type="dxa"/>
            <w:vMerge/>
            <w:shd w:val="clear" w:color="auto" w:fill="auto"/>
          </w:tcPr>
          <w:p w14:paraId="66525F4F"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11F44ED"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7A3E8CE"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26DCD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BF3C7D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4246521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4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52DC22CE" w14:textId="77777777" w:rsidTr="00897267">
        <w:trPr>
          <w:trHeight w:val="304"/>
        </w:trPr>
        <w:tc>
          <w:tcPr>
            <w:tcW w:w="856" w:type="dxa"/>
            <w:vMerge/>
            <w:shd w:val="clear" w:color="auto" w:fill="auto"/>
          </w:tcPr>
          <w:p w14:paraId="6E5E36BC"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F66AEED"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15191D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54B37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6.9</w:t>
            </w:r>
          </w:p>
        </w:tc>
        <w:tc>
          <w:tcPr>
            <w:tcW w:w="1984" w:type="dxa"/>
            <w:shd w:val="clear" w:color="auto" w:fill="auto"/>
          </w:tcPr>
          <w:p w14:paraId="29764F6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Склад</w:t>
            </w:r>
          </w:p>
        </w:tc>
        <w:tc>
          <w:tcPr>
            <w:tcW w:w="4379" w:type="dxa"/>
            <w:shd w:val="clear" w:color="auto" w:fill="auto"/>
          </w:tcPr>
          <w:p w14:paraId="3ACFD99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322EE" w:rsidRPr="00DE65E6" w14:paraId="600B0936" w14:textId="77777777" w:rsidTr="00897267">
        <w:trPr>
          <w:trHeight w:val="304"/>
        </w:trPr>
        <w:tc>
          <w:tcPr>
            <w:tcW w:w="856" w:type="dxa"/>
            <w:vMerge/>
            <w:shd w:val="clear" w:color="auto" w:fill="auto"/>
          </w:tcPr>
          <w:p w14:paraId="623014FF"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69A26482"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5F6C25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89774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2B13D6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748C654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DE65E6">
              <w:rPr>
                <w:rFonts w:ascii="Times New Roman" w:hAnsi="Times New Roman" w:cs="Times New Roman"/>
              </w:rPr>
              <w:lastRenderedPageBreak/>
              <w:t>военизированная служба;</w:t>
            </w:r>
          </w:p>
          <w:p w14:paraId="4915AFE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0306DC2F" w14:textId="77777777" w:rsidTr="00897267">
        <w:trPr>
          <w:trHeight w:val="304"/>
        </w:trPr>
        <w:tc>
          <w:tcPr>
            <w:tcW w:w="856" w:type="dxa"/>
            <w:vMerge/>
            <w:shd w:val="clear" w:color="auto" w:fill="auto"/>
          </w:tcPr>
          <w:p w14:paraId="226D4EF6"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67AEDE3"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504F1FC"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C4263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4F9F0E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239AC1B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1054DF9" w14:textId="77777777" w:rsidTr="00897267">
        <w:trPr>
          <w:trHeight w:val="608"/>
        </w:trPr>
        <w:tc>
          <w:tcPr>
            <w:tcW w:w="856" w:type="dxa"/>
            <w:vMerge w:val="restart"/>
            <w:shd w:val="clear" w:color="auto" w:fill="auto"/>
          </w:tcPr>
          <w:p w14:paraId="3939A1DC"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6.4</w:t>
            </w:r>
          </w:p>
        </w:tc>
        <w:tc>
          <w:tcPr>
            <w:tcW w:w="2127" w:type="dxa"/>
            <w:vMerge w:val="restart"/>
            <w:shd w:val="clear" w:color="auto" w:fill="auto"/>
          </w:tcPr>
          <w:p w14:paraId="730343E5"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Пищевая промышленность</w:t>
            </w:r>
          </w:p>
        </w:tc>
        <w:tc>
          <w:tcPr>
            <w:tcW w:w="4694" w:type="dxa"/>
            <w:vMerge w:val="restart"/>
            <w:shd w:val="clear" w:color="auto" w:fill="auto"/>
          </w:tcPr>
          <w:p w14:paraId="5F50AA44"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50" w:type="dxa"/>
            <w:shd w:val="clear" w:color="auto" w:fill="auto"/>
          </w:tcPr>
          <w:p w14:paraId="34A0D922"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19B6AC72"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00242A5" w14:textId="77777777" w:rsidR="00F42526" w:rsidRPr="00DE65E6" w:rsidRDefault="00F42526" w:rsidP="00D322EE">
            <w:pPr>
              <w:spacing w:after="0" w:line="240" w:lineRule="auto"/>
              <w:rPr>
                <w:rFonts w:ascii="Times New Roman" w:hAnsi="Times New Roman" w:cs="Times New Roman"/>
              </w:rPr>
            </w:pPr>
          </w:p>
          <w:p w14:paraId="41C37461" w14:textId="77777777" w:rsidR="00F42526" w:rsidRPr="00DE65E6" w:rsidRDefault="00F42526" w:rsidP="00D322EE">
            <w:pPr>
              <w:spacing w:after="0" w:line="240" w:lineRule="auto"/>
              <w:jc w:val="both"/>
              <w:rPr>
                <w:rFonts w:ascii="Times New Roman" w:hAnsi="Times New Roman" w:cs="Times New Roman"/>
              </w:rPr>
            </w:pPr>
          </w:p>
        </w:tc>
        <w:tc>
          <w:tcPr>
            <w:tcW w:w="4379" w:type="dxa"/>
            <w:shd w:val="clear" w:color="auto" w:fill="auto"/>
          </w:tcPr>
          <w:p w14:paraId="02548F2C"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2" w:history="1">
              <w:r w:rsidRPr="00DE65E6">
                <w:rPr>
                  <w:rFonts w:ascii="Times New Roman" w:hAnsi="Times New Roman" w:cs="Times New Roman"/>
                </w:rPr>
                <w:t>кодами 2.7.2, 4.9</w:t>
              </w:r>
            </w:hyperlink>
          </w:p>
        </w:tc>
      </w:tr>
      <w:tr w:rsidR="00D322EE" w:rsidRPr="00DE65E6" w14:paraId="570E826D" w14:textId="77777777" w:rsidTr="00897267">
        <w:trPr>
          <w:trHeight w:val="604"/>
        </w:trPr>
        <w:tc>
          <w:tcPr>
            <w:tcW w:w="856" w:type="dxa"/>
            <w:vMerge/>
            <w:shd w:val="clear" w:color="auto" w:fill="auto"/>
          </w:tcPr>
          <w:p w14:paraId="438D0BC5"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5096BE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57CBCB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602C0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D8675F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1A695C8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Pr="00DE65E6">
              <w:rPr>
                <w:rFonts w:ascii="Times New Roman" w:hAnsi="Times New Roman" w:cs="Times New Roman"/>
              </w:rPr>
              <w:lastRenderedPageBreak/>
              <w:t>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2E098F16" w14:textId="77777777" w:rsidTr="00897267">
        <w:trPr>
          <w:trHeight w:val="604"/>
        </w:trPr>
        <w:tc>
          <w:tcPr>
            <w:tcW w:w="856" w:type="dxa"/>
            <w:vMerge/>
            <w:shd w:val="clear" w:color="auto" w:fill="auto"/>
          </w:tcPr>
          <w:p w14:paraId="62AE66F6"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7B0E3A0"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8195F6C"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6E741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6868AFF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133331C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44"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79099120" w14:textId="77777777" w:rsidTr="00897267">
        <w:trPr>
          <w:trHeight w:val="120"/>
        </w:trPr>
        <w:tc>
          <w:tcPr>
            <w:tcW w:w="856" w:type="dxa"/>
            <w:vMerge/>
            <w:shd w:val="clear" w:color="auto" w:fill="auto"/>
          </w:tcPr>
          <w:p w14:paraId="3FC31922"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AA7F489"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85CF4AC"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23609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6.9</w:t>
            </w:r>
          </w:p>
        </w:tc>
        <w:tc>
          <w:tcPr>
            <w:tcW w:w="1984" w:type="dxa"/>
            <w:shd w:val="clear" w:color="auto" w:fill="auto"/>
          </w:tcPr>
          <w:p w14:paraId="453CA51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Склад</w:t>
            </w:r>
          </w:p>
        </w:tc>
        <w:tc>
          <w:tcPr>
            <w:tcW w:w="4379" w:type="dxa"/>
            <w:shd w:val="clear" w:color="auto" w:fill="auto"/>
          </w:tcPr>
          <w:p w14:paraId="429569D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322EE" w:rsidRPr="00DE65E6" w14:paraId="3C620716" w14:textId="77777777" w:rsidTr="00897267">
        <w:trPr>
          <w:trHeight w:val="604"/>
        </w:trPr>
        <w:tc>
          <w:tcPr>
            <w:tcW w:w="856" w:type="dxa"/>
            <w:vMerge/>
            <w:shd w:val="clear" w:color="auto" w:fill="auto"/>
          </w:tcPr>
          <w:p w14:paraId="7F1171C8"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B46FAEB"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D14ED8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EA0E7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C38E52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3DBD17A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A40A0B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4BC25704" w14:textId="77777777" w:rsidTr="00897267">
        <w:trPr>
          <w:trHeight w:val="604"/>
        </w:trPr>
        <w:tc>
          <w:tcPr>
            <w:tcW w:w="856" w:type="dxa"/>
            <w:vMerge/>
            <w:shd w:val="clear" w:color="auto" w:fill="auto"/>
          </w:tcPr>
          <w:p w14:paraId="17B6ADD6"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637B239"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1BD197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E878FA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19EB8D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7125A1F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66DD540" w14:textId="77777777" w:rsidTr="00077B48">
        <w:trPr>
          <w:trHeight w:val="70"/>
        </w:trPr>
        <w:tc>
          <w:tcPr>
            <w:tcW w:w="856" w:type="dxa"/>
            <w:vMerge w:val="restart"/>
            <w:shd w:val="clear" w:color="auto" w:fill="auto"/>
          </w:tcPr>
          <w:p w14:paraId="799124C4"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6.3.1</w:t>
            </w:r>
          </w:p>
        </w:tc>
        <w:tc>
          <w:tcPr>
            <w:tcW w:w="2127" w:type="dxa"/>
            <w:vMerge w:val="restart"/>
            <w:shd w:val="clear" w:color="auto" w:fill="auto"/>
          </w:tcPr>
          <w:p w14:paraId="503C7E1F" w14:textId="77777777" w:rsidR="00F42526" w:rsidRPr="00DE65E6" w:rsidRDefault="00F42526"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Фармацевтическая промышленность</w:t>
            </w:r>
          </w:p>
        </w:tc>
        <w:tc>
          <w:tcPr>
            <w:tcW w:w="4694" w:type="dxa"/>
            <w:vMerge w:val="restart"/>
            <w:shd w:val="clear" w:color="auto" w:fill="auto"/>
          </w:tcPr>
          <w:p w14:paraId="3BBF3C1C"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850" w:type="dxa"/>
            <w:shd w:val="clear" w:color="auto" w:fill="auto"/>
          </w:tcPr>
          <w:p w14:paraId="3271D7A3"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46A5D68"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F8E4CC7" w14:textId="77777777" w:rsidR="00F42526" w:rsidRPr="00DE65E6" w:rsidRDefault="00F42526" w:rsidP="00D322EE">
            <w:pPr>
              <w:spacing w:after="0" w:line="240" w:lineRule="auto"/>
              <w:rPr>
                <w:rFonts w:ascii="Times New Roman" w:hAnsi="Times New Roman" w:cs="Times New Roman"/>
              </w:rPr>
            </w:pPr>
          </w:p>
          <w:p w14:paraId="61243AA5" w14:textId="77777777" w:rsidR="00F42526" w:rsidRPr="00DE65E6" w:rsidRDefault="00F42526" w:rsidP="00D322EE">
            <w:pPr>
              <w:spacing w:after="0" w:line="240" w:lineRule="auto"/>
              <w:jc w:val="both"/>
              <w:rPr>
                <w:rFonts w:ascii="Times New Roman" w:hAnsi="Times New Roman" w:cs="Times New Roman"/>
              </w:rPr>
            </w:pPr>
          </w:p>
        </w:tc>
        <w:tc>
          <w:tcPr>
            <w:tcW w:w="4379" w:type="dxa"/>
            <w:shd w:val="clear" w:color="auto" w:fill="auto"/>
          </w:tcPr>
          <w:p w14:paraId="45EAA94D"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5" w:history="1">
              <w:r w:rsidRPr="00DE65E6">
                <w:rPr>
                  <w:rFonts w:ascii="Times New Roman" w:hAnsi="Times New Roman" w:cs="Times New Roman"/>
                </w:rPr>
                <w:t>кодами 2.7.2, 4.9</w:t>
              </w:r>
            </w:hyperlink>
          </w:p>
        </w:tc>
      </w:tr>
      <w:tr w:rsidR="00D322EE" w:rsidRPr="00DE65E6" w14:paraId="3613F7B4" w14:textId="77777777" w:rsidTr="00897267">
        <w:trPr>
          <w:trHeight w:val="415"/>
        </w:trPr>
        <w:tc>
          <w:tcPr>
            <w:tcW w:w="856" w:type="dxa"/>
            <w:vMerge/>
            <w:shd w:val="clear" w:color="auto" w:fill="auto"/>
          </w:tcPr>
          <w:p w14:paraId="4E9ACFC4"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421720A"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220A953"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0C97C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027000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Предоставление коммунальных </w:t>
            </w:r>
            <w:r w:rsidRPr="00DE65E6">
              <w:rPr>
                <w:rFonts w:ascii="Times New Roman" w:hAnsi="Times New Roman" w:cs="Times New Roman"/>
              </w:rPr>
              <w:lastRenderedPageBreak/>
              <w:t>услуг</w:t>
            </w:r>
          </w:p>
        </w:tc>
        <w:tc>
          <w:tcPr>
            <w:tcW w:w="4379" w:type="dxa"/>
            <w:shd w:val="clear" w:color="auto" w:fill="auto"/>
          </w:tcPr>
          <w:p w14:paraId="33393E3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зданий и сооружений, обеспечивающих поставку воды, тепла, </w:t>
            </w:r>
            <w:r w:rsidRPr="00DE65E6">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269742FC" w14:textId="77777777" w:rsidTr="00897267">
        <w:trPr>
          <w:trHeight w:val="415"/>
        </w:trPr>
        <w:tc>
          <w:tcPr>
            <w:tcW w:w="856" w:type="dxa"/>
            <w:vMerge/>
            <w:shd w:val="clear" w:color="auto" w:fill="auto"/>
          </w:tcPr>
          <w:p w14:paraId="371291AD"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E6B7928"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C13CF2B"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FF841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2B7ADCD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379" w:type="dxa"/>
            <w:shd w:val="clear" w:color="auto" w:fill="auto"/>
          </w:tcPr>
          <w:p w14:paraId="2376FB6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322EE" w:rsidRPr="00DE65E6" w14:paraId="7CF0247D" w14:textId="77777777" w:rsidTr="00897267">
        <w:trPr>
          <w:trHeight w:val="415"/>
        </w:trPr>
        <w:tc>
          <w:tcPr>
            <w:tcW w:w="856" w:type="dxa"/>
            <w:vMerge/>
            <w:shd w:val="clear" w:color="auto" w:fill="auto"/>
          </w:tcPr>
          <w:p w14:paraId="13F1899A"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4389A6F"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A8964B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E9E33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3EBEEFA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3DFBB8D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322EE" w:rsidRPr="00DE65E6" w14:paraId="497417A4" w14:textId="77777777" w:rsidTr="00897267">
        <w:trPr>
          <w:trHeight w:val="415"/>
        </w:trPr>
        <w:tc>
          <w:tcPr>
            <w:tcW w:w="856" w:type="dxa"/>
            <w:vMerge/>
            <w:shd w:val="clear" w:color="auto" w:fill="auto"/>
          </w:tcPr>
          <w:p w14:paraId="23B4DBAE"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6C5C56E2"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D7E108B"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4D627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BC72B0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12CA5D1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86157D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5012ADE9" w14:textId="77777777" w:rsidTr="00897267">
        <w:trPr>
          <w:trHeight w:val="415"/>
        </w:trPr>
        <w:tc>
          <w:tcPr>
            <w:tcW w:w="856" w:type="dxa"/>
            <w:vMerge/>
            <w:shd w:val="clear" w:color="auto" w:fill="auto"/>
          </w:tcPr>
          <w:p w14:paraId="05BBD981"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293E50F"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EC736F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942BE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E65CB3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7230AAB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7EBB2D2B" w14:textId="77777777" w:rsidTr="00B75F06">
        <w:trPr>
          <w:trHeight w:val="2483"/>
        </w:trPr>
        <w:tc>
          <w:tcPr>
            <w:tcW w:w="856" w:type="dxa"/>
            <w:vMerge w:val="restart"/>
            <w:shd w:val="clear" w:color="auto" w:fill="auto"/>
          </w:tcPr>
          <w:p w14:paraId="77A6A5B9"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6.6</w:t>
            </w:r>
          </w:p>
        </w:tc>
        <w:tc>
          <w:tcPr>
            <w:tcW w:w="2127" w:type="dxa"/>
            <w:vMerge w:val="restart"/>
            <w:shd w:val="clear" w:color="auto" w:fill="auto"/>
          </w:tcPr>
          <w:p w14:paraId="4F30A17E"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Строительная промышленность</w:t>
            </w:r>
          </w:p>
        </w:tc>
        <w:tc>
          <w:tcPr>
            <w:tcW w:w="4694" w:type="dxa"/>
            <w:vMerge w:val="restart"/>
            <w:shd w:val="clear" w:color="auto" w:fill="auto"/>
          </w:tcPr>
          <w:p w14:paraId="17B03F35"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shd w:val="clear" w:color="auto" w:fill="auto"/>
          </w:tcPr>
          <w:p w14:paraId="5F75A553"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F544F86"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07B9083" w14:textId="77777777" w:rsidR="00F42526" w:rsidRPr="00DE65E6" w:rsidRDefault="00F42526" w:rsidP="00D322EE">
            <w:pPr>
              <w:spacing w:after="0" w:line="240" w:lineRule="auto"/>
              <w:rPr>
                <w:rFonts w:ascii="Times New Roman" w:hAnsi="Times New Roman" w:cs="Times New Roman"/>
              </w:rPr>
            </w:pPr>
          </w:p>
          <w:p w14:paraId="3F63BA58" w14:textId="77777777" w:rsidR="00F42526" w:rsidRPr="00DE65E6" w:rsidRDefault="00F42526" w:rsidP="00D322EE">
            <w:pPr>
              <w:spacing w:after="0" w:line="240" w:lineRule="auto"/>
              <w:jc w:val="both"/>
              <w:rPr>
                <w:rFonts w:ascii="Times New Roman" w:hAnsi="Times New Roman" w:cs="Times New Roman"/>
              </w:rPr>
            </w:pPr>
          </w:p>
        </w:tc>
        <w:tc>
          <w:tcPr>
            <w:tcW w:w="4379" w:type="dxa"/>
            <w:shd w:val="clear" w:color="auto" w:fill="auto"/>
          </w:tcPr>
          <w:p w14:paraId="6FF0AA1E"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6" w:history="1">
              <w:r w:rsidRPr="00DE65E6">
                <w:rPr>
                  <w:rFonts w:ascii="Times New Roman" w:hAnsi="Times New Roman" w:cs="Times New Roman"/>
                </w:rPr>
                <w:t>кодами 2.7.2, 4.9</w:t>
              </w:r>
            </w:hyperlink>
          </w:p>
        </w:tc>
      </w:tr>
      <w:tr w:rsidR="00D322EE" w:rsidRPr="00DE65E6" w14:paraId="0B35B76D" w14:textId="77777777" w:rsidTr="008A51AC">
        <w:trPr>
          <w:trHeight w:val="20"/>
        </w:trPr>
        <w:tc>
          <w:tcPr>
            <w:tcW w:w="856" w:type="dxa"/>
            <w:vMerge/>
            <w:shd w:val="clear" w:color="auto" w:fill="auto"/>
          </w:tcPr>
          <w:p w14:paraId="6DC0B697"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529B55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C1DC50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1BBCB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C245E6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2A47452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DE65E6">
              <w:rPr>
                <w:rFonts w:ascii="Times New Roman" w:hAnsi="Times New Roman" w:cs="Times New Roman"/>
              </w:rPr>
              <w:lastRenderedPageBreak/>
              <w:t>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522F35BB" w14:textId="77777777" w:rsidTr="00897267">
        <w:trPr>
          <w:trHeight w:val="683"/>
        </w:trPr>
        <w:tc>
          <w:tcPr>
            <w:tcW w:w="856" w:type="dxa"/>
            <w:vMerge/>
            <w:shd w:val="clear" w:color="auto" w:fill="auto"/>
          </w:tcPr>
          <w:p w14:paraId="26CA8F8A"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43F16ACA"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F9A901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95970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10CE7EA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379" w:type="dxa"/>
            <w:shd w:val="clear" w:color="auto" w:fill="auto"/>
          </w:tcPr>
          <w:p w14:paraId="5CDE2B4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322EE" w:rsidRPr="00DE65E6" w14:paraId="2178DDE1" w14:textId="77777777" w:rsidTr="00897267">
        <w:trPr>
          <w:trHeight w:val="683"/>
        </w:trPr>
        <w:tc>
          <w:tcPr>
            <w:tcW w:w="856" w:type="dxa"/>
            <w:vMerge/>
            <w:shd w:val="clear" w:color="auto" w:fill="auto"/>
          </w:tcPr>
          <w:p w14:paraId="782D3932"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79F83370"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1DA4EB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F09B1A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61F0DC8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704851D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322EE" w:rsidRPr="00DE65E6" w14:paraId="77BD9B49" w14:textId="77777777" w:rsidTr="003E7ED5">
        <w:tc>
          <w:tcPr>
            <w:tcW w:w="856" w:type="dxa"/>
            <w:vMerge/>
            <w:shd w:val="clear" w:color="auto" w:fill="auto"/>
          </w:tcPr>
          <w:p w14:paraId="34E4D7E2"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4A3AB61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9688B03"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A9D93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70FE043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5BF5976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4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21974334" w14:textId="77777777" w:rsidTr="003E7ED5">
        <w:tc>
          <w:tcPr>
            <w:tcW w:w="856" w:type="dxa"/>
            <w:vMerge/>
            <w:shd w:val="clear" w:color="auto" w:fill="auto"/>
          </w:tcPr>
          <w:p w14:paraId="3FFB360E"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3559EB7"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6B68DFA"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716BD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6.9</w:t>
            </w:r>
          </w:p>
        </w:tc>
        <w:tc>
          <w:tcPr>
            <w:tcW w:w="1984" w:type="dxa"/>
            <w:shd w:val="clear" w:color="auto" w:fill="auto"/>
          </w:tcPr>
          <w:p w14:paraId="4E42DD8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Склад</w:t>
            </w:r>
          </w:p>
        </w:tc>
        <w:tc>
          <w:tcPr>
            <w:tcW w:w="4379" w:type="dxa"/>
            <w:shd w:val="clear" w:color="auto" w:fill="auto"/>
          </w:tcPr>
          <w:p w14:paraId="7639C71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w:t>
            </w:r>
            <w:r w:rsidRPr="00DE65E6">
              <w:rPr>
                <w:rFonts w:ascii="Times New Roman" w:hAnsi="Times New Roman" w:cs="Times New Roman"/>
              </w:rPr>
              <w:lastRenderedPageBreak/>
              <w:t>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322EE" w:rsidRPr="00DE65E6" w14:paraId="7BAA2159" w14:textId="77777777" w:rsidTr="003E7ED5">
        <w:tc>
          <w:tcPr>
            <w:tcW w:w="856" w:type="dxa"/>
            <w:vMerge/>
            <w:shd w:val="clear" w:color="auto" w:fill="auto"/>
          </w:tcPr>
          <w:p w14:paraId="42F9DBF6"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6783D7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DD9E00E"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A75684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52E5AE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1E6284C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48D4C0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1443A0EF" w14:textId="77777777" w:rsidTr="00D322EE">
        <w:trPr>
          <w:trHeight w:val="100"/>
        </w:trPr>
        <w:tc>
          <w:tcPr>
            <w:tcW w:w="856" w:type="dxa"/>
            <w:vMerge/>
            <w:shd w:val="clear" w:color="auto" w:fill="auto"/>
          </w:tcPr>
          <w:p w14:paraId="48CE42C0"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BE39D7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61D80C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E321B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8927E1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6FC332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61BFA83" w14:textId="77777777" w:rsidTr="00897267">
        <w:trPr>
          <w:trHeight w:val="397"/>
        </w:trPr>
        <w:tc>
          <w:tcPr>
            <w:tcW w:w="856" w:type="dxa"/>
            <w:vMerge w:val="restart"/>
            <w:shd w:val="clear" w:color="auto" w:fill="auto"/>
          </w:tcPr>
          <w:p w14:paraId="0181C007" w14:textId="77777777" w:rsidR="00F42526" w:rsidRPr="00DE65E6" w:rsidRDefault="00F42526" w:rsidP="00D322EE">
            <w:pPr>
              <w:spacing w:line="240" w:lineRule="auto"/>
              <w:rPr>
                <w:rFonts w:ascii="Times New Roman" w:hAnsi="Times New Roman" w:cs="Times New Roman"/>
              </w:rPr>
            </w:pPr>
            <w:r w:rsidRPr="00DE65E6">
              <w:rPr>
                <w:rFonts w:ascii="Times New Roman" w:hAnsi="Times New Roman" w:cs="Times New Roman"/>
              </w:rPr>
              <w:t>6.7</w:t>
            </w:r>
          </w:p>
        </w:tc>
        <w:tc>
          <w:tcPr>
            <w:tcW w:w="2127" w:type="dxa"/>
            <w:vMerge w:val="restart"/>
            <w:shd w:val="clear" w:color="auto" w:fill="auto"/>
          </w:tcPr>
          <w:p w14:paraId="69B07FCB" w14:textId="77777777" w:rsidR="00F42526" w:rsidRPr="00DE65E6" w:rsidRDefault="00F42526" w:rsidP="00D322EE">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Энергетика</w:t>
            </w:r>
          </w:p>
        </w:tc>
        <w:tc>
          <w:tcPr>
            <w:tcW w:w="4694" w:type="dxa"/>
            <w:vMerge w:val="restart"/>
            <w:shd w:val="clear" w:color="auto" w:fill="auto"/>
          </w:tcPr>
          <w:p w14:paraId="332371E1" w14:textId="77777777" w:rsidR="00F42526" w:rsidRPr="00DE65E6" w:rsidRDefault="00F42526" w:rsidP="00D322EE">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w:t>
            </w:r>
            <w:r w:rsidRPr="00DE65E6">
              <w:rPr>
                <w:rFonts w:ascii="Times New Roman" w:hAnsi="Times New Roman" w:cs="Times New Roman"/>
              </w:rPr>
              <w:lastRenderedPageBreak/>
              <w:t>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71D48F97" w14:textId="77777777" w:rsidR="00F42526" w:rsidRPr="00DE65E6" w:rsidRDefault="00F42526" w:rsidP="00D322EE">
            <w:pPr>
              <w:spacing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02957F4F"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C419918" w14:textId="77777777" w:rsidR="00F42526" w:rsidRPr="00DE65E6" w:rsidRDefault="00F42526" w:rsidP="00D322EE">
            <w:pPr>
              <w:spacing w:line="240" w:lineRule="auto"/>
              <w:rPr>
                <w:rFonts w:ascii="Times New Roman" w:hAnsi="Times New Roman" w:cs="Times New Roman"/>
              </w:rPr>
            </w:pPr>
          </w:p>
        </w:tc>
        <w:tc>
          <w:tcPr>
            <w:tcW w:w="4379" w:type="dxa"/>
            <w:shd w:val="clear" w:color="auto" w:fill="auto"/>
          </w:tcPr>
          <w:p w14:paraId="3B9B0BAF"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DE65E6">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349" w:history="1">
              <w:r w:rsidRPr="00DE65E6">
                <w:rPr>
                  <w:rFonts w:ascii="Times New Roman" w:hAnsi="Times New Roman" w:cs="Times New Roman"/>
                </w:rPr>
                <w:t>кодами 2.7.2, 4.9</w:t>
              </w:r>
            </w:hyperlink>
          </w:p>
        </w:tc>
      </w:tr>
      <w:tr w:rsidR="00D322EE" w:rsidRPr="00DE65E6" w14:paraId="099DD9C9" w14:textId="77777777" w:rsidTr="00897267">
        <w:trPr>
          <w:trHeight w:val="397"/>
        </w:trPr>
        <w:tc>
          <w:tcPr>
            <w:tcW w:w="856" w:type="dxa"/>
            <w:vMerge/>
            <w:shd w:val="clear" w:color="auto" w:fill="auto"/>
          </w:tcPr>
          <w:p w14:paraId="3A66476F"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0CF50FC"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C6276F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7B9E8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97D857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7F76BF8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5A5D1122" w14:textId="77777777" w:rsidTr="00897267">
        <w:trPr>
          <w:trHeight w:val="397"/>
        </w:trPr>
        <w:tc>
          <w:tcPr>
            <w:tcW w:w="856" w:type="dxa"/>
            <w:vMerge/>
            <w:shd w:val="clear" w:color="auto" w:fill="auto"/>
          </w:tcPr>
          <w:p w14:paraId="07B8BBBB"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506A1E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A7D811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CD4FD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E7C4C2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11829A1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5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205F00EF" w14:textId="77777777" w:rsidTr="00897267">
        <w:trPr>
          <w:trHeight w:val="397"/>
        </w:trPr>
        <w:tc>
          <w:tcPr>
            <w:tcW w:w="856" w:type="dxa"/>
            <w:vMerge/>
            <w:shd w:val="clear" w:color="auto" w:fill="auto"/>
          </w:tcPr>
          <w:p w14:paraId="3F671D78"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71E24F7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20EB3D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16EB0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F43E2F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4A66A24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w:t>
            </w:r>
            <w:r w:rsidRPr="00DE65E6">
              <w:rPr>
                <w:rFonts w:ascii="Times New Roman" w:hAnsi="Times New Roman" w:cs="Times New Roman"/>
              </w:rPr>
              <w:lastRenderedPageBreak/>
              <w:t>спасательных служб, в которых существует военизированная служба;</w:t>
            </w:r>
          </w:p>
          <w:p w14:paraId="5E6D40E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17BAA931" w14:textId="77777777" w:rsidTr="00897267">
        <w:trPr>
          <w:trHeight w:val="397"/>
        </w:trPr>
        <w:tc>
          <w:tcPr>
            <w:tcW w:w="856" w:type="dxa"/>
            <w:vMerge/>
            <w:shd w:val="clear" w:color="auto" w:fill="auto"/>
          </w:tcPr>
          <w:p w14:paraId="77B39AB3"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4042C8FA"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D24F3B6"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A6859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86041C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FC8719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22EE" w:rsidRPr="00DE65E6" w14:paraId="390EE7BB" w14:textId="77777777" w:rsidTr="00425CB0">
        <w:trPr>
          <w:trHeight w:val="20"/>
        </w:trPr>
        <w:tc>
          <w:tcPr>
            <w:tcW w:w="856" w:type="dxa"/>
            <w:vMerge w:val="restart"/>
            <w:shd w:val="clear" w:color="auto" w:fill="auto"/>
          </w:tcPr>
          <w:p w14:paraId="6EF96F8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6.8</w:t>
            </w:r>
          </w:p>
        </w:tc>
        <w:tc>
          <w:tcPr>
            <w:tcW w:w="2127" w:type="dxa"/>
            <w:vMerge w:val="restart"/>
            <w:shd w:val="clear" w:color="auto" w:fill="auto"/>
          </w:tcPr>
          <w:p w14:paraId="723866C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Связь</w:t>
            </w:r>
          </w:p>
        </w:tc>
        <w:tc>
          <w:tcPr>
            <w:tcW w:w="4694" w:type="dxa"/>
            <w:vMerge w:val="restart"/>
            <w:shd w:val="clear" w:color="auto" w:fill="auto"/>
          </w:tcPr>
          <w:p w14:paraId="78CAFCB6"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52"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353" w:history="1">
              <w:r w:rsidRPr="00DE65E6">
                <w:rPr>
                  <w:rFonts w:ascii="Times New Roman" w:eastAsiaTheme="minorHAnsi" w:hAnsi="Times New Roman" w:cs="Times New Roman"/>
                  <w:lang w:eastAsia="en-US"/>
                </w:rPr>
                <w:t>3.2.3</w:t>
              </w:r>
            </w:hyperlink>
          </w:p>
        </w:tc>
        <w:tc>
          <w:tcPr>
            <w:tcW w:w="850" w:type="dxa"/>
            <w:shd w:val="clear" w:color="auto" w:fill="auto"/>
          </w:tcPr>
          <w:p w14:paraId="1E4DC30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83FFFE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3A49B76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0ED343B2" w14:textId="77777777" w:rsidTr="00897267">
        <w:trPr>
          <w:trHeight w:val="397"/>
        </w:trPr>
        <w:tc>
          <w:tcPr>
            <w:tcW w:w="856" w:type="dxa"/>
            <w:vMerge/>
            <w:shd w:val="clear" w:color="auto" w:fill="auto"/>
          </w:tcPr>
          <w:p w14:paraId="0BDCB293"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CBB6960"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CC655A7"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D0AFF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3FBC82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3D3AAB8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5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70C893E6" w14:textId="77777777" w:rsidTr="00897267">
        <w:trPr>
          <w:trHeight w:val="397"/>
        </w:trPr>
        <w:tc>
          <w:tcPr>
            <w:tcW w:w="856" w:type="dxa"/>
            <w:vMerge/>
            <w:shd w:val="clear" w:color="auto" w:fill="auto"/>
          </w:tcPr>
          <w:p w14:paraId="59D8BB7C"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6A9D6A3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401E9C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8731B1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2E21A7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371F19E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F31B3B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68E920B2" w14:textId="77777777" w:rsidTr="00897267">
        <w:trPr>
          <w:trHeight w:val="262"/>
        </w:trPr>
        <w:tc>
          <w:tcPr>
            <w:tcW w:w="856" w:type="dxa"/>
            <w:vMerge/>
            <w:shd w:val="clear" w:color="auto" w:fill="auto"/>
          </w:tcPr>
          <w:p w14:paraId="59DEDAA2"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5767143"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BE3ED3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20FEA3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799F3C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582A46C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31B9ED6" w14:textId="77777777" w:rsidTr="00897267">
        <w:trPr>
          <w:trHeight w:val="1063"/>
        </w:trPr>
        <w:tc>
          <w:tcPr>
            <w:tcW w:w="856" w:type="dxa"/>
            <w:vMerge w:val="restart"/>
            <w:shd w:val="clear" w:color="auto" w:fill="auto"/>
          </w:tcPr>
          <w:p w14:paraId="52982A8C"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lastRenderedPageBreak/>
              <w:t>6.9</w:t>
            </w:r>
          </w:p>
        </w:tc>
        <w:tc>
          <w:tcPr>
            <w:tcW w:w="2127" w:type="dxa"/>
            <w:vMerge w:val="restart"/>
            <w:shd w:val="clear" w:color="auto" w:fill="auto"/>
          </w:tcPr>
          <w:p w14:paraId="32A52D8D"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Склад</w:t>
            </w:r>
          </w:p>
        </w:tc>
        <w:tc>
          <w:tcPr>
            <w:tcW w:w="4694" w:type="dxa"/>
            <w:vMerge w:val="restart"/>
            <w:shd w:val="clear" w:color="auto" w:fill="auto"/>
          </w:tcPr>
          <w:p w14:paraId="05D15B42"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shd w:val="clear" w:color="auto" w:fill="auto"/>
          </w:tcPr>
          <w:p w14:paraId="4BA6AF12"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49712F0"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42BE7361" w14:textId="77777777" w:rsidR="00F42526" w:rsidRPr="00DE65E6" w:rsidRDefault="00F42526" w:rsidP="00D322EE">
            <w:pPr>
              <w:spacing w:after="0" w:line="240" w:lineRule="auto"/>
              <w:rPr>
                <w:rFonts w:ascii="Times New Roman" w:hAnsi="Times New Roman" w:cs="Times New Roman"/>
              </w:rPr>
            </w:pPr>
          </w:p>
        </w:tc>
        <w:tc>
          <w:tcPr>
            <w:tcW w:w="4379" w:type="dxa"/>
            <w:shd w:val="clear" w:color="auto" w:fill="auto"/>
          </w:tcPr>
          <w:p w14:paraId="1F5D233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6" w:history="1">
              <w:r w:rsidRPr="00DE65E6">
                <w:rPr>
                  <w:rFonts w:ascii="Times New Roman" w:hAnsi="Times New Roman" w:cs="Times New Roman"/>
                </w:rPr>
                <w:t>кодами 2.7.2, 4.9</w:t>
              </w:r>
            </w:hyperlink>
          </w:p>
        </w:tc>
      </w:tr>
      <w:tr w:rsidR="00D322EE" w:rsidRPr="00DE65E6" w14:paraId="1226FDFA" w14:textId="77777777" w:rsidTr="003E7ED5">
        <w:trPr>
          <w:trHeight w:val="20"/>
        </w:trPr>
        <w:tc>
          <w:tcPr>
            <w:tcW w:w="856" w:type="dxa"/>
            <w:vMerge/>
            <w:shd w:val="clear" w:color="auto" w:fill="auto"/>
          </w:tcPr>
          <w:p w14:paraId="65A94CA2"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AEDDB56"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2044F1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5A8E2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F0B55F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70EEBF1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290755B3" w14:textId="77777777" w:rsidTr="003E7ED5">
        <w:trPr>
          <w:trHeight w:val="20"/>
        </w:trPr>
        <w:tc>
          <w:tcPr>
            <w:tcW w:w="856" w:type="dxa"/>
            <w:vMerge/>
            <w:shd w:val="clear" w:color="auto" w:fill="auto"/>
          </w:tcPr>
          <w:p w14:paraId="7CEA2114"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D04047C"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E2CEB93"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56612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4.1</w:t>
            </w:r>
          </w:p>
        </w:tc>
        <w:tc>
          <w:tcPr>
            <w:tcW w:w="1984" w:type="dxa"/>
            <w:shd w:val="clear" w:color="auto" w:fill="auto"/>
          </w:tcPr>
          <w:p w14:paraId="18D9436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Деловое управление</w:t>
            </w:r>
          </w:p>
        </w:tc>
        <w:tc>
          <w:tcPr>
            <w:tcW w:w="4379" w:type="dxa"/>
            <w:shd w:val="clear" w:color="auto" w:fill="auto"/>
          </w:tcPr>
          <w:p w14:paraId="61FC59A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w:t>
            </w:r>
            <w:r w:rsidRPr="00DE65E6">
              <w:rPr>
                <w:rFonts w:ascii="Times New Roman" w:hAnsi="Times New Roman" w:cs="Times New Roman"/>
              </w:rPr>
              <w:lastRenderedPageBreak/>
              <w:t>между организациями, в том числе биржевая деятельность (за исключением банковской и страховой деятельности)</w:t>
            </w:r>
          </w:p>
        </w:tc>
      </w:tr>
      <w:tr w:rsidR="00D322EE" w:rsidRPr="00DE65E6" w14:paraId="033905C4" w14:textId="77777777" w:rsidTr="003E7ED5">
        <w:trPr>
          <w:trHeight w:val="20"/>
        </w:trPr>
        <w:tc>
          <w:tcPr>
            <w:tcW w:w="856" w:type="dxa"/>
            <w:vMerge/>
            <w:shd w:val="clear" w:color="auto" w:fill="auto"/>
          </w:tcPr>
          <w:p w14:paraId="196F7033"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6330028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3DE097A"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1E60A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06E4CD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2285D49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5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68A2FF23" w14:textId="77777777" w:rsidTr="003E7ED5">
        <w:trPr>
          <w:trHeight w:val="20"/>
        </w:trPr>
        <w:tc>
          <w:tcPr>
            <w:tcW w:w="856" w:type="dxa"/>
            <w:vMerge/>
            <w:shd w:val="clear" w:color="auto" w:fill="auto"/>
          </w:tcPr>
          <w:p w14:paraId="3D9EE092"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31A114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A14B2FE"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23A5F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6DA20F6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7D36B29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66F588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25EF3EC6" w14:textId="77777777" w:rsidTr="00077B48">
        <w:trPr>
          <w:trHeight w:val="754"/>
        </w:trPr>
        <w:tc>
          <w:tcPr>
            <w:tcW w:w="856" w:type="dxa"/>
            <w:vMerge/>
            <w:shd w:val="clear" w:color="auto" w:fill="auto"/>
          </w:tcPr>
          <w:p w14:paraId="5022DD59"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64926DEE"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090320E"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DD20D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C40FB0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23EBBE4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DE65E6">
              <w:rPr>
                <w:rFonts w:ascii="Times New Roman" w:hAnsi="Times New Roman" w:cs="Times New Roman"/>
              </w:rPr>
              <w:lastRenderedPageBreak/>
              <w:t>части благоустройства территории, общественных туалетов</w:t>
            </w:r>
          </w:p>
        </w:tc>
      </w:tr>
      <w:tr w:rsidR="00D322EE" w:rsidRPr="00DE65E6" w14:paraId="13C87AE9" w14:textId="77777777" w:rsidTr="00897267">
        <w:tc>
          <w:tcPr>
            <w:tcW w:w="856" w:type="dxa"/>
            <w:shd w:val="clear" w:color="auto" w:fill="auto"/>
          </w:tcPr>
          <w:p w14:paraId="6648065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6.9.1</w:t>
            </w:r>
          </w:p>
        </w:tc>
        <w:tc>
          <w:tcPr>
            <w:tcW w:w="2127" w:type="dxa"/>
            <w:shd w:val="clear" w:color="auto" w:fill="auto"/>
          </w:tcPr>
          <w:p w14:paraId="74295F8C"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Складские площадки</w:t>
            </w:r>
          </w:p>
        </w:tc>
        <w:tc>
          <w:tcPr>
            <w:tcW w:w="4694" w:type="dxa"/>
            <w:shd w:val="clear" w:color="auto" w:fill="auto"/>
          </w:tcPr>
          <w:p w14:paraId="7243736B"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13" w:type="dxa"/>
            <w:gridSpan w:val="3"/>
            <w:shd w:val="clear" w:color="auto" w:fill="auto"/>
          </w:tcPr>
          <w:p w14:paraId="20AFCFED" w14:textId="77777777" w:rsidR="00D322EE" w:rsidRPr="00DE65E6" w:rsidRDefault="00D322EE" w:rsidP="00D322EE">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123882CE" w14:textId="77777777" w:rsidTr="00897267">
        <w:trPr>
          <w:trHeight w:val="227"/>
        </w:trPr>
        <w:tc>
          <w:tcPr>
            <w:tcW w:w="856" w:type="dxa"/>
            <w:vMerge w:val="restart"/>
            <w:shd w:val="clear" w:color="auto" w:fill="auto"/>
          </w:tcPr>
          <w:p w14:paraId="0D1FFEE2"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6.12</w:t>
            </w:r>
          </w:p>
        </w:tc>
        <w:tc>
          <w:tcPr>
            <w:tcW w:w="2127" w:type="dxa"/>
            <w:vMerge w:val="restart"/>
            <w:shd w:val="clear" w:color="auto" w:fill="auto"/>
          </w:tcPr>
          <w:p w14:paraId="1F81ED75"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Научно-производственная деятельность</w:t>
            </w:r>
          </w:p>
        </w:tc>
        <w:tc>
          <w:tcPr>
            <w:tcW w:w="4694" w:type="dxa"/>
            <w:vMerge w:val="restart"/>
            <w:shd w:val="clear" w:color="auto" w:fill="auto"/>
          </w:tcPr>
          <w:p w14:paraId="567F74AC"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технологических, промышленных, агропромышленных парков, бизнес-инкубаторов</w:t>
            </w:r>
          </w:p>
        </w:tc>
        <w:tc>
          <w:tcPr>
            <w:tcW w:w="850" w:type="dxa"/>
            <w:shd w:val="clear" w:color="auto" w:fill="auto"/>
          </w:tcPr>
          <w:p w14:paraId="72ABDC26"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46298CB3"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43078246" w14:textId="77777777" w:rsidR="00F42526" w:rsidRPr="00DE65E6" w:rsidRDefault="00F42526" w:rsidP="00D322EE">
            <w:pPr>
              <w:spacing w:after="0" w:line="240" w:lineRule="auto"/>
              <w:rPr>
                <w:rFonts w:ascii="Times New Roman" w:hAnsi="Times New Roman" w:cs="Times New Roman"/>
              </w:rPr>
            </w:pPr>
          </w:p>
        </w:tc>
        <w:tc>
          <w:tcPr>
            <w:tcW w:w="4379" w:type="dxa"/>
            <w:shd w:val="clear" w:color="auto" w:fill="auto"/>
          </w:tcPr>
          <w:p w14:paraId="121D89B4"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9" w:history="1">
              <w:r w:rsidRPr="00DE65E6">
                <w:rPr>
                  <w:rFonts w:ascii="Times New Roman" w:hAnsi="Times New Roman" w:cs="Times New Roman"/>
                </w:rPr>
                <w:t>кодами 2.7.2, 4.9</w:t>
              </w:r>
            </w:hyperlink>
          </w:p>
        </w:tc>
      </w:tr>
      <w:tr w:rsidR="00D322EE" w:rsidRPr="00DE65E6" w14:paraId="796AB988" w14:textId="77777777" w:rsidTr="00897267">
        <w:trPr>
          <w:trHeight w:val="226"/>
        </w:trPr>
        <w:tc>
          <w:tcPr>
            <w:tcW w:w="856" w:type="dxa"/>
            <w:vMerge/>
            <w:shd w:val="clear" w:color="auto" w:fill="auto"/>
          </w:tcPr>
          <w:p w14:paraId="1CFEC618"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75025577"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595B2C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F7B87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C6D383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6511DD7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7E492C68" w14:textId="77777777" w:rsidTr="00897267">
        <w:trPr>
          <w:trHeight w:val="226"/>
        </w:trPr>
        <w:tc>
          <w:tcPr>
            <w:tcW w:w="856" w:type="dxa"/>
            <w:vMerge/>
            <w:shd w:val="clear" w:color="auto" w:fill="auto"/>
          </w:tcPr>
          <w:p w14:paraId="0E5C8E4B"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FCB9EB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1940F7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23462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7C46A61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Банковская и страховая </w:t>
            </w:r>
            <w:r w:rsidRPr="00DE65E6">
              <w:rPr>
                <w:rFonts w:ascii="Times New Roman" w:hAnsi="Times New Roman" w:cs="Times New Roman"/>
              </w:rPr>
              <w:lastRenderedPageBreak/>
              <w:t>деятельность</w:t>
            </w:r>
          </w:p>
        </w:tc>
        <w:tc>
          <w:tcPr>
            <w:tcW w:w="4379" w:type="dxa"/>
            <w:shd w:val="clear" w:color="auto" w:fill="auto"/>
          </w:tcPr>
          <w:p w14:paraId="3D5EF0D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строительства, предназначенных для </w:t>
            </w:r>
            <w:r w:rsidRPr="00DE65E6">
              <w:rPr>
                <w:rFonts w:ascii="Times New Roman" w:hAnsi="Times New Roman" w:cs="Times New Roman"/>
              </w:rPr>
              <w:lastRenderedPageBreak/>
              <w:t>размещения организаций, оказывающих банковские и страховые услуги</w:t>
            </w:r>
          </w:p>
        </w:tc>
      </w:tr>
      <w:tr w:rsidR="00D322EE" w:rsidRPr="00DE65E6" w14:paraId="615FCEE5" w14:textId="77777777" w:rsidTr="00897267">
        <w:trPr>
          <w:trHeight w:val="226"/>
        </w:trPr>
        <w:tc>
          <w:tcPr>
            <w:tcW w:w="856" w:type="dxa"/>
            <w:vMerge/>
            <w:shd w:val="clear" w:color="auto" w:fill="auto"/>
          </w:tcPr>
          <w:p w14:paraId="5839919C"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393E30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B78E60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1D384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14054CF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2A678B8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322EE" w:rsidRPr="00DE65E6" w14:paraId="3E1C8B11" w14:textId="77777777" w:rsidTr="00897267">
        <w:trPr>
          <w:trHeight w:val="226"/>
        </w:trPr>
        <w:tc>
          <w:tcPr>
            <w:tcW w:w="856" w:type="dxa"/>
            <w:vMerge/>
            <w:shd w:val="clear" w:color="auto" w:fill="auto"/>
          </w:tcPr>
          <w:p w14:paraId="33910AC6"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E5710C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D2B09F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293B1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3CDBC3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16B9C34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F84361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252093DF" w14:textId="77777777" w:rsidTr="00897267">
        <w:trPr>
          <w:trHeight w:val="226"/>
        </w:trPr>
        <w:tc>
          <w:tcPr>
            <w:tcW w:w="856" w:type="dxa"/>
            <w:vMerge/>
            <w:shd w:val="clear" w:color="auto" w:fill="auto"/>
          </w:tcPr>
          <w:p w14:paraId="680FDC52"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43842B20"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07755B3"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1F7D2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C114C2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3EA3989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22EE" w:rsidRPr="00DE65E6" w14:paraId="4713DDE3" w14:textId="77777777" w:rsidTr="00897267">
        <w:trPr>
          <w:trHeight w:val="226"/>
        </w:trPr>
        <w:tc>
          <w:tcPr>
            <w:tcW w:w="856" w:type="dxa"/>
            <w:vMerge w:val="restart"/>
            <w:shd w:val="clear" w:color="auto" w:fill="auto"/>
          </w:tcPr>
          <w:p w14:paraId="6DD5976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3.2.4</w:t>
            </w:r>
          </w:p>
        </w:tc>
        <w:tc>
          <w:tcPr>
            <w:tcW w:w="2127" w:type="dxa"/>
            <w:vMerge w:val="restart"/>
            <w:shd w:val="clear" w:color="auto" w:fill="auto"/>
          </w:tcPr>
          <w:p w14:paraId="361DDF2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Общежития</w:t>
            </w:r>
          </w:p>
        </w:tc>
        <w:tc>
          <w:tcPr>
            <w:tcW w:w="4694" w:type="dxa"/>
            <w:vMerge w:val="restart"/>
            <w:shd w:val="clear" w:color="auto" w:fill="auto"/>
          </w:tcPr>
          <w:p w14:paraId="330780F7"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w:t>
            </w:r>
            <w:r w:rsidRPr="00DE65E6">
              <w:rPr>
                <w:rFonts w:ascii="Times New Roman" w:eastAsiaTheme="minorHAnsi" w:hAnsi="Times New Roman" w:cs="Times New Roman"/>
                <w:lang w:eastAsia="en-US"/>
              </w:rPr>
              <w:lastRenderedPageBreak/>
              <w:t xml:space="preserve">размещение которых предусмотрено содержанием вида разрешенного использования с </w:t>
            </w:r>
            <w:hyperlink r:id="rId360" w:history="1">
              <w:r w:rsidRPr="00DE65E6">
                <w:rPr>
                  <w:rFonts w:ascii="Times New Roman" w:eastAsiaTheme="minorHAnsi" w:hAnsi="Times New Roman" w:cs="Times New Roman"/>
                  <w:lang w:eastAsia="en-US"/>
                </w:rPr>
                <w:t>кодом 4.7</w:t>
              </w:r>
            </w:hyperlink>
          </w:p>
        </w:tc>
        <w:tc>
          <w:tcPr>
            <w:tcW w:w="850" w:type="dxa"/>
            <w:shd w:val="clear" w:color="auto" w:fill="auto"/>
          </w:tcPr>
          <w:p w14:paraId="41EB3F6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1984" w:type="dxa"/>
            <w:shd w:val="clear" w:color="auto" w:fill="auto"/>
          </w:tcPr>
          <w:p w14:paraId="78EB0FD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6CCB1C9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w:t>
            </w:r>
            <w:r w:rsidRPr="00DE65E6">
              <w:rPr>
                <w:rFonts w:ascii="Times New Roman" w:hAnsi="Times New Roman" w:cs="Times New Roman"/>
              </w:rPr>
              <w:lastRenderedPageBreak/>
              <w:t>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18101E31" w14:textId="77777777" w:rsidTr="00897267">
        <w:trPr>
          <w:trHeight w:val="226"/>
        </w:trPr>
        <w:tc>
          <w:tcPr>
            <w:tcW w:w="856" w:type="dxa"/>
            <w:vMerge/>
            <w:shd w:val="clear" w:color="auto" w:fill="auto"/>
          </w:tcPr>
          <w:p w14:paraId="60342701"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4BC92D86"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FE4578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FFAF4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6CF569E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1DEC94A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322EE" w:rsidRPr="00DE65E6" w14:paraId="656DC530" w14:textId="77777777" w:rsidTr="00897267">
        <w:trPr>
          <w:trHeight w:val="226"/>
        </w:trPr>
        <w:tc>
          <w:tcPr>
            <w:tcW w:w="856" w:type="dxa"/>
            <w:vMerge/>
            <w:shd w:val="clear" w:color="auto" w:fill="auto"/>
          </w:tcPr>
          <w:p w14:paraId="3D630EE0"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C3E6F6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243CB6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E02A1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3BBB296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1630B3C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6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09B9DBFA" w14:textId="77777777" w:rsidTr="00897267">
        <w:trPr>
          <w:trHeight w:val="226"/>
        </w:trPr>
        <w:tc>
          <w:tcPr>
            <w:tcW w:w="856" w:type="dxa"/>
            <w:vMerge/>
            <w:shd w:val="clear" w:color="auto" w:fill="auto"/>
          </w:tcPr>
          <w:p w14:paraId="3F32B1DB"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6DDFC39"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D21CC2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A0FB6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ED8BFE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3C480BD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2FC078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w:t>
            </w:r>
            <w:r w:rsidRPr="00DE65E6">
              <w:rPr>
                <w:rFonts w:ascii="Times New Roman" w:hAnsi="Times New Roman" w:cs="Times New Roman"/>
              </w:rPr>
              <w:lastRenderedPageBreak/>
              <w:t>обороны, за исключением объектов гражданской обороны, являющихся частями производственных зданий</w:t>
            </w:r>
          </w:p>
        </w:tc>
      </w:tr>
      <w:tr w:rsidR="00D322EE" w:rsidRPr="00DE65E6" w14:paraId="389CC546" w14:textId="77777777" w:rsidTr="00897267">
        <w:trPr>
          <w:trHeight w:val="226"/>
        </w:trPr>
        <w:tc>
          <w:tcPr>
            <w:tcW w:w="856" w:type="dxa"/>
            <w:vMerge/>
            <w:shd w:val="clear" w:color="auto" w:fill="auto"/>
          </w:tcPr>
          <w:p w14:paraId="3A38CB0E"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FD2ABA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00F2DA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567A2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D988C3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3047413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24AAE4D7" w14:textId="77777777" w:rsidTr="00897267">
        <w:trPr>
          <w:trHeight w:val="226"/>
        </w:trPr>
        <w:tc>
          <w:tcPr>
            <w:tcW w:w="856" w:type="dxa"/>
            <w:vMerge w:val="restart"/>
            <w:shd w:val="clear" w:color="auto" w:fill="auto"/>
          </w:tcPr>
          <w:p w14:paraId="7148EB6A"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3.3</w:t>
            </w:r>
          </w:p>
        </w:tc>
        <w:tc>
          <w:tcPr>
            <w:tcW w:w="2127" w:type="dxa"/>
            <w:vMerge w:val="restart"/>
            <w:shd w:val="clear" w:color="auto" w:fill="auto"/>
          </w:tcPr>
          <w:p w14:paraId="157C2B4F"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Бытовое обслуживание</w:t>
            </w:r>
          </w:p>
        </w:tc>
        <w:tc>
          <w:tcPr>
            <w:tcW w:w="4694" w:type="dxa"/>
            <w:vMerge w:val="restart"/>
            <w:shd w:val="clear" w:color="auto" w:fill="auto"/>
          </w:tcPr>
          <w:p w14:paraId="57963B75"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3973D577"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2BD10787"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D1AA2F5" w14:textId="77777777" w:rsidR="00F42526" w:rsidRPr="00DE65E6" w:rsidRDefault="00F42526" w:rsidP="00D322EE">
            <w:pPr>
              <w:spacing w:after="0" w:line="240" w:lineRule="auto"/>
              <w:jc w:val="both"/>
              <w:rPr>
                <w:rFonts w:ascii="Times New Roman" w:hAnsi="Times New Roman" w:cs="Times New Roman"/>
              </w:rPr>
            </w:pPr>
          </w:p>
        </w:tc>
        <w:tc>
          <w:tcPr>
            <w:tcW w:w="4379" w:type="dxa"/>
            <w:shd w:val="clear" w:color="auto" w:fill="auto"/>
          </w:tcPr>
          <w:p w14:paraId="51EA4D78"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3" w:history="1">
              <w:r w:rsidRPr="00DE65E6">
                <w:rPr>
                  <w:rFonts w:ascii="Times New Roman" w:hAnsi="Times New Roman" w:cs="Times New Roman"/>
                </w:rPr>
                <w:t>кодами 2.7.2, 4.9</w:t>
              </w:r>
            </w:hyperlink>
          </w:p>
        </w:tc>
      </w:tr>
      <w:tr w:rsidR="00D322EE" w:rsidRPr="00DE65E6" w14:paraId="3B793564" w14:textId="77777777" w:rsidTr="00897267">
        <w:trPr>
          <w:trHeight w:val="226"/>
        </w:trPr>
        <w:tc>
          <w:tcPr>
            <w:tcW w:w="856" w:type="dxa"/>
            <w:vMerge/>
            <w:shd w:val="clear" w:color="auto" w:fill="auto"/>
          </w:tcPr>
          <w:p w14:paraId="4B19C354"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6674256"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268A86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110BA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CF8BAC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7D22CF5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DE65E6">
              <w:rPr>
                <w:rFonts w:ascii="Times New Roman" w:hAnsi="Times New Roman" w:cs="Times New Roman"/>
              </w:rPr>
              <w:lastRenderedPageBreak/>
              <w:t>общественных туалетов</w:t>
            </w:r>
          </w:p>
        </w:tc>
      </w:tr>
      <w:tr w:rsidR="00D322EE" w:rsidRPr="00DE65E6" w14:paraId="69A2CCB2" w14:textId="77777777" w:rsidTr="00352659">
        <w:trPr>
          <w:trHeight w:val="20"/>
        </w:trPr>
        <w:tc>
          <w:tcPr>
            <w:tcW w:w="856" w:type="dxa"/>
            <w:vMerge w:val="restart"/>
            <w:shd w:val="clear" w:color="auto" w:fill="auto"/>
          </w:tcPr>
          <w:p w14:paraId="34020FA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3.9.1</w:t>
            </w:r>
          </w:p>
        </w:tc>
        <w:tc>
          <w:tcPr>
            <w:tcW w:w="2127" w:type="dxa"/>
            <w:vMerge w:val="restart"/>
            <w:shd w:val="clear" w:color="auto" w:fill="auto"/>
          </w:tcPr>
          <w:p w14:paraId="4E202B3A"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деятельности в области гидрометеорологии и смежных с ней областях</w:t>
            </w:r>
          </w:p>
        </w:tc>
        <w:tc>
          <w:tcPr>
            <w:tcW w:w="4694" w:type="dxa"/>
            <w:vMerge w:val="restart"/>
            <w:shd w:val="clear" w:color="auto" w:fill="auto"/>
          </w:tcPr>
          <w:p w14:paraId="43271F9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4EF2F32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96764E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6E96D92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C162C0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5950A86C" w14:textId="77777777" w:rsidTr="00352659">
        <w:trPr>
          <w:trHeight w:val="20"/>
        </w:trPr>
        <w:tc>
          <w:tcPr>
            <w:tcW w:w="856" w:type="dxa"/>
            <w:vMerge/>
            <w:shd w:val="clear" w:color="auto" w:fill="auto"/>
          </w:tcPr>
          <w:p w14:paraId="2593BA8F"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F68B706"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F42280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07C13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C8BEE7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F48076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9ACE6C9" w14:textId="77777777" w:rsidTr="00897267">
        <w:trPr>
          <w:trHeight w:val="557"/>
        </w:trPr>
        <w:tc>
          <w:tcPr>
            <w:tcW w:w="856" w:type="dxa"/>
            <w:vMerge w:val="restart"/>
            <w:shd w:val="clear" w:color="auto" w:fill="auto"/>
          </w:tcPr>
          <w:p w14:paraId="065A254F"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3.9.2</w:t>
            </w:r>
          </w:p>
        </w:tc>
        <w:tc>
          <w:tcPr>
            <w:tcW w:w="2127" w:type="dxa"/>
            <w:vMerge w:val="restart"/>
            <w:shd w:val="clear" w:color="auto" w:fill="auto"/>
          </w:tcPr>
          <w:p w14:paraId="4B55F4A8"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Проведение научных исследований</w:t>
            </w:r>
          </w:p>
        </w:tc>
        <w:tc>
          <w:tcPr>
            <w:tcW w:w="4694" w:type="dxa"/>
            <w:vMerge w:val="restart"/>
            <w:shd w:val="clear" w:color="auto" w:fill="auto"/>
          </w:tcPr>
          <w:p w14:paraId="3B97AA45"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850" w:type="dxa"/>
            <w:shd w:val="clear" w:color="auto" w:fill="auto"/>
          </w:tcPr>
          <w:p w14:paraId="446BFFB8"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p w14:paraId="7E3E09D6" w14:textId="77777777" w:rsidR="00F42526" w:rsidRPr="00DE65E6" w:rsidRDefault="00F42526" w:rsidP="00D322EE">
            <w:pPr>
              <w:spacing w:line="240" w:lineRule="auto"/>
              <w:rPr>
                <w:rFonts w:ascii="Times New Roman" w:hAnsi="Times New Roman" w:cs="Times New Roman"/>
              </w:rPr>
            </w:pPr>
          </w:p>
        </w:tc>
        <w:tc>
          <w:tcPr>
            <w:tcW w:w="1984" w:type="dxa"/>
            <w:shd w:val="clear" w:color="auto" w:fill="auto"/>
          </w:tcPr>
          <w:p w14:paraId="2D0C4856"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4B3FCCCE" w14:textId="77777777" w:rsidR="00F42526" w:rsidRPr="00DE65E6" w:rsidRDefault="00F42526" w:rsidP="00D322EE">
            <w:pPr>
              <w:spacing w:after="0" w:line="240" w:lineRule="auto"/>
              <w:rPr>
                <w:rFonts w:ascii="Times New Roman" w:hAnsi="Times New Roman" w:cs="Times New Roman"/>
              </w:rPr>
            </w:pPr>
          </w:p>
        </w:tc>
        <w:tc>
          <w:tcPr>
            <w:tcW w:w="4379" w:type="dxa"/>
            <w:shd w:val="clear" w:color="auto" w:fill="auto"/>
          </w:tcPr>
          <w:p w14:paraId="69A0D23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4" w:history="1">
              <w:r w:rsidRPr="00DE65E6">
                <w:rPr>
                  <w:rFonts w:ascii="Times New Roman" w:hAnsi="Times New Roman" w:cs="Times New Roman"/>
                </w:rPr>
                <w:t>кодами 2.7.2, 4.9</w:t>
              </w:r>
            </w:hyperlink>
          </w:p>
        </w:tc>
      </w:tr>
      <w:tr w:rsidR="00D322EE" w:rsidRPr="00DE65E6" w14:paraId="4ECDDDE5" w14:textId="77777777" w:rsidTr="00897267">
        <w:trPr>
          <w:trHeight w:val="557"/>
        </w:trPr>
        <w:tc>
          <w:tcPr>
            <w:tcW w:w="856" w:type="dxa"/>
            <w:vMerge/>
            <w:shd w:val="clear" w:color="auto" w:fill="auto"/>
          </w:tcPr>
          <w:p w14:paraId="591E9B50"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639344B"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B97C7C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D7454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2588980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043DB82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322EE" w:rsidRPr="00DE65E6" w14:paraId="3D5E5CFC" w14:textId="77777777" w:rsidTr="00077B48">
        <w:trPr>
          <w:trHeight w:val="187"/>
        </w:trPr>
        <w:tc>
          <w:tcPr>
            <w:tcW w:w="856" w:type="dxa"/>
            <w:vMerge/>
            <w:shd w:val="clear" w:color="auto" w:fill="auto"/>
          </w:tcPr>
          <w:p w14:paraId="4AC68976"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D944397"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BF1DBE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8D59C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31B8DCE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1BFFBF6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6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297F12C6" w14:textId="77777777" w:rsidTr="00897267">
        <w:trPr>
          <w:trHeight w:val="262"/>
        </w:trPr>
        <w:tc>
          <w:tcPr>
            <w:tcW w:w="856" w:type="dxa"/>
            <w:vMerge/>
            <w:shd w:val="clear" w:color="auto" w:fill="auto"/>
          </w:tcPr>
          <w:p w14:paraId="6821FA79"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7A92E65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09CB25C"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736A5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4C322E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5D1F0AE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AF30E7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59A65F24" w14:textId="77777777" w:rsidTr="00897267">
        <w:trPr>
          <w:trHeight w:val="555"/>
        </w:trPr>
        <w:tc>
          <w:tcPr>
            <w:tcW w:w="856" w:type="dxa"/>
            <w:vMerge/>
            <w:shd w:val="clear" w:color="auto" w:fill="auto"/>
          </w:tcPr>
          <w:p w14:paraId="0AFFEF1B"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78482A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194073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E5DA0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AEAA4A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6BB472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DE65E6">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F42526" w:rsidRPr="00DE65E6" w14:paraId="5B772CAD" w14:textId="77777777" w:rsidTr="00897267">
        <w:trPr>
          <w:trHeight w:val="555"/>
        </w:trPr>
        <w:tc>
          <w:tcPr>
            <w:tcW w:w="856" w:type="dxa"/>
            <w:vMerge w:val="restart"/>
            <w:shd w:val="clear" w:color="auto" w:fill="auto"/>
          </w:tcPr>
          <w:p w14:paraId="5E9CC117"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lastRenderedPageBreak/>
              <w:t>4.4</w:t>
            </w:r>
          </w:p>
        </w:tc>
        <w:tc>
          <w:tcPr>
            <w:tcW w:w="2127" w:type="dxa"/>
            <w:vMerge w:val="restart"/>
            <w:shd w:val="clear" w:color="auto" w:fill="auto"/>
          </w:tcPr>
          <w:p w14:paraId="3EA88777"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Магазины</w:t>
            </w:r>
          </w:p>
        </w:tc>
        <w:tc>
          <w:tcPr>
            <w:tcW w:w="4694" w:type="dxa"/>
            <w:vMerge w:val="restart"/>
            <w:shd w:val="clear" w:color="auto" w:fill="auto"/>
          </w:tcPr>
          <w:p w14:paraId="6261C096"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shd w:val="clear" w:color="auto" w:fill="auto"/>
          </w:tcPr>
          <w:p w14:paraId="5B262AF5"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24AEB7E"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6F392F97" w14:textId="77777777" w:rsidR="00F42526" w:rsidRPr="00DE65E6" w:rsidRDefault="00F42526" w:rsidP="00D322EE">
            <w:pPr>
              <w:spacing w:after="0" w:line="240" w:lineRule="auto"/>
              <w:rPr>
                <w:rFonts w:ascii="Times New Roman" w:hAnsi="Times New Roman" w:cs="Times New Roman"/>
              </w:rPr>
            </w:pPr>
          </w:p>
        </w:tc>
        <w:tc>
          <w:tcPr>
            <w:tcW w:w="4379" w:type="dxa"/>
            <w:shd w:val="clear" w:color="auto" w:fill="auto"/>
          </w:tcPr>
          <w:p w14:paraId="7FE3A67E"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7" w:history="1">
              <w:r w:rsidRPr="00DE65E6">
                <w:rPr>
                  <w:rFonts w:ascii="Times New Roman" w:hAnsi="Times New Roman" w:cs="Times New Roman"/>
                </w:rPr>
                <w:t>кодами 2.7.2, 4.9</w:t>
              </w:r>
            </w:hyperlink>
          </w:p>
        </w:tc>
      </w:tr>
      <w:tr w:rsidR="00D322EE" w:rsidRPr="00DE65E6" w14:paraId="3DE84A74" w14:textId="77777777" w:rsidTr="00425CB0">
        <w:trPr>
          <w:trHeight w:val="20"/>
        </w:trPr>
        <w:tc>
          <w:tcPr>
            <w:tcW w:w="856" w:type="dxa"/>
            <w:vMerge/>
            <w:shd w:val="clear" w:color="auto" w:fill="auto"/>
          </w:tcPr>
          <w:p w14:paraId="05F9E143"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E4376D8" w14:textId="77777777" w:rsidR="00D322EE" w:rsidRPr="00DE65E6" w:rsidRDefault="00D322EE" w:rsidP="00D322EE">
            <w:pPr>
              <w:suppressAutoHyphens w:val="0"/>
              <w:autoSpaceDE w:val="0"/>
              <w:autoSpaceDN w:val="0"/>
              <w:adjustRightInd w:val="0"/>
              <w:spacing w:after="0" w:line="240" w:lineRule="auto"/>
              <w:jc w:val="both"/>
              <w:rPr>
                <w:rFonts w:ascii="Times New Roman" w:hAnsi="Times New Roman" w:cs="Times New Roman"/>
              </w:rPr>
            </w:pPr>
          </w:p>
        </w:tc>
        <w:tc>
          <w:tcPr>
            <w:tcW w:w="4694" w:type="dxa"/>
            <w:vMerge/>
            <w:shd w:val="clear" w:color="auto" w:fill="auto"/>
          </w:tcPr>
          <w:p w14:paraId="5D331C73" w14:textId="77777777" w:rsidR="00D322EE" w:rsidRPr="00DE65E6" w:rsidRDefault="00D322EE" w:rsidP="00D322EE">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0CD75BC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CE84EF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372913C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4D0685C9" w14:textId="77777777" w:rsidTr="00897267">
        <w:trPr>
          <w:trHeight w:val="555"/>
        </w:trPr>
        <w:tc>
          <w:tcPr>
            <w:tcW w:w="856" w:type="dxa"/>
            <w:vMerge/>
            <w:shd w:val="clear" w:color="auto" w:fill="auto"/>
          </w:tcPr>
          <w:p w14:paraId="137D0E79"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FA0F2A0" w14:textId="77777777" w:rsidR="00D322EE" w:rsidRPr="00DE65E6" w:rsidRDefault="00D322EE" w:rsidP="00D322EE">
            <w:pPr>
              <w:suppressAutoHyphens w:val="0"/>
              <w:autoSpaceDE w:val="0"/>
              <w:autoSpaceDN w:val="0"/>
              <w:adjustRightInd w:val="0"/>
              <w:spacing w:after="0" w:line="240" w:lineRule="auto"/>
              <w:jc w:val="both"/>
              <w:rPr>
                <w:rFonts w:ascii="Times New Roman" w:hAnsi="Times New Roman" w:cs="Times New Roman"/>
              </w:rPr>
            </w:pPr>
          </w:p>
        </w:tc>
        <w:tc>
          <w:tcPr>
            <w:tcW w:w="4694" w:type="dxa"/>
            <w:vMerge/>
            <w:shd w:val="clear" w:color="auto" w:fill="auto"/>
          </w:tcPr>
          <w:p w14:paraId="1C88C695" w14:textId="77777777" w:rsidR="00D322EE" w:rsidRPr="00DE65E6" w:rsidRDefault="00D322EE" w:rsidP="00D322EE">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6370F8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95BA03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5B1EF0B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DE65E6">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22EE" w:rsidRPr="00DE65E6" w14:paraId="70BE7488" w14:textId="77777777" w:rsidTr="00897267">
        <w:trPr>
          <w:trHeight w:val="3456"/>
        </w:trPr>
        <w:tc>
          <w:tcPr>
            <w:tcW w:w="856" w:type="dxa"/>
            <w:vMerge w:val="restart"/>
            <w:shd w:val="clear" w:color="auto" w:fill="auto"/>
          </w:tcPr>
          <w:p w14:paraId="0E4744E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4.9.1.1</w:t>
            </w:r>
          </w:p>
        </w:tc>
        <w:tc>
          <w:tcPr>
            <w:tcW w:w="2127" w:type="dxa"/>
            <w:vMerge w:val="restart"/>
            <w:shd w:val="clear" w:color="auto" w:fill="auto"/>
          </w:tcPr>
          <w:p w14:paraId="5F2B972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Заправка транспортных средств</w:t>
            </w:r>
          </w:p>
        </w:tc>
        <w:tc>
          <w:tcPr>
            <w:tcW w:w="4694" w:type="dxa"/>
            <w:vMerge w:val="restart"/>
            <w:shd w:val="clear" w:color="auto" w:fill="auto"/>
          </w:tcPr>
          <w:p w14:paraId="2651A9D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25ECDF8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B4798F5"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54C3A5D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090FA693" w14:textId="77777777" w:rsidTr="00897267">
        <w:trPr>
          <w:trHeight w:val="329"/>
        </w:trPr>
        <w:tc>
          <w:tcPr>
            <w:tcW w:w="856" w:type="dxa"/>
            <w:vMerge/>
            <w:shd w:val="clear" w:color="auto" w:fill="auto"/>
          </w:tcPr>
          <w:p w14:paraId="55898B87"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8BA994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9970D76" w14:textId="77777777" w:rsidR="00D322EE" w:rsidRPr="00DE65E6" w:rsidRDefault="00D322EE" w:rsidP="00D322EE">
            <w:pPr>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2EC4B7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E173D9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5CA38AC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22EE" w:rsidRPr="00DE65E6" w14:paraId="2B83ECCC" w14:textId="77777777" w:rsidTr="00897267">
        <w:trPr>
          <w:trHeight w:val="329"/>
        </w:trPr>
        <w:tc>
          <w:tcPr>
            <w:tcW w:w="856" w:type="dxa"/>
            <w:vMerge w:val="restart"/>
            <w:shd w:val="clear" w:color="auto" w:fill="auto"/>
          </w:tcPr>
          <w:p w14:paraId="3876044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4.9.1.3</w:t>
            </w:r>
          </w:p>
        </w:tc>
        <w:tc>
          <w:tcPr>
            <w:tcW w:w="2127" w:type="dxa"/>
            <w:vMerge w:val="restart"/>
            <w:shd w:val="clear" w:color="auto" w:fill="auto"/>
          </w:tcPr>
          <w:p w14:paraId="2290194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Автомобильные мойки</w:t>
            </w:r>
          </w:p>
        </w:tc>
        <w:tc>
          <w:tcPr>
            <w:tcW w:w="4694" w:type="dxa"/>
            <w:vMerge w:val="restart"/>
            <w:shd w:val="clear" w:color="auto" w:fill="auto"/>
          </w:tcPr>
          <w:p w14:paraId="0D27673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tc>
        <w:tc>
          <w:tcPr>
            <w:tcW w:w="850" w:type="dxa"/>
            <w:shd w:val="clear" w:color="auto" w:fill="auto"/>
          </w:tcPr>
          <w:p w14:paraId="3BAF13A0" w14:textId="77777777" w:rsidR="00D322EE" w:rsidRPr="00DE65E6" w:rsidRDefault="00D322EE" w:rsidP="00D322EE">
            <w:pPr>
              <w:spacing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690C3E1"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3AB77803"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D322EE" w:rsidRPr="00DE65E6" w14:paraId="67A3D65F" w14:textId="77777777" w:rsidTr="00897267">
        <w:trPr>
          <w:trHeight w:val="329"/>
        </w:trPr>
        <w:tc>
          <w:tcPr>
            <w:tcW w:w="856" w:type="dxa"/>
            <w:vMerge/>
            <w:shd w:val="clear" w:color="auto" w:fill="auto"/>
          </w:tcPr>
          <w:p w14:paraId="7F20228D"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EDA704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D1189B0"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DC0C7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8D7F27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2F7CF3D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22EE" w:rsidRPr="00DE65E6" w14:paraId="58E288F0" w14:textId="77777777" w:rsidTr="00897267">
        <w:trPr>
          <w:trHeight w:val="329"/>
        </w:trPr>
        <w:tc>
          <w:tcPr>
            <w:tcW w:w="856" w:type="dxa"/>
            <w:vMerge w:val="restart"/>
            <w:shd w:val="clear" w:color="auto" w:fill="auto"/>
          </w:tcPr>
          <w:p w14:paraId="1363F51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4.9.1.4</w:t>
            </w:r>
          </w:p>
        </w:tc>
        <w:tc>
          <w:tcPr>
            <w:tcW w:w="2127" w:type="dxa"/>
            <w:vMerge w:val="restart"/>
            <w:shd w:val="clear" w:color="auto" w:fill="auto"/>
          </w:tcPr>
          <w:p w14:paraId="7CBE79D9"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Ремонт автомобилей</w:t>
            </w:r>
          </w:p>
        </w:tc>
        <w:tc>
          <w:tcPr>
            <w:tcW w:w="4694" w:type="dxa"/>
            <w:vMerge w:val="restart"/>
            <w:shd w:val="clear" w:color="auto" w:fill="auto"/>
          </w:tcPr>
          <w:p w14:paraId="32557BC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14799A1F" w14:textId="77777777" w:rsidR="00D322EE" w:rsidRPr="00DE65E6" w:rsidRDefault="00D322EE" w:rsidP="00D322EE">
            <w:pPr>
              <w:spacing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81A462B"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4302AE39" w14:textId="77777777" w:rsidR="00D322EE" w:rsidRPr="00DE65E6" w:rsidRDefault="00D322EE"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w:t>
            </w:r>
            <w:r w:rsidRPr="00DE65E6">
              <w:rPr>
                <w:rFonts w:ascii="Times New Roman" w:eastAsiaTheme="minorHAnsi" w:hAnsi="Times New Roman" w:cs="Times New Roman"/>
                <w:lang w:eastAsia="en-US"/>
              </w:rPr>
              <w:lastRenderedPageBreak/>
              <w:t xml:space="preserve">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D322EE" w:rsidRPr="00DE65E6" w14:paraId="5CD731D5" w14:textId="77777777" w:rsidTr="00897267">
        <w:trPr>
          <w:trHeight w:val="329"/>
        </w:trPr>
        <w:tc>
          <w:tcPr>
            <w:tcW w:w="856" w:type="dxa"/>
            <w:vMerge/>
            <w:shd w:val="clear" w:color="auto" w:fill="auto"/>
          </w:tcPr>
          <w:p w14:paraId="05AC3CED"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BAA0C7E"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5AE00B0"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5D1B4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1EC6D9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56357BB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22EE" w:rsidRPr="00DE65E6" w14:paraId="6FE696F5" w14:textId="77777777" w:rsidTr="00897267">
        <w:trPr>
          <w:trHeight w:val="329"/>
        </w:trPr>
        <w:tc>
          <w:tcPr>
            <w:tcW w:w="856" w:type="dxa"/>
            <w:shd w:val="clear" w:color="auto" w:fill="auto"/>
          </w:tcPr>
          <w:p w14:paraId="469F8DD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2127" w:type="dxa"/>
            <w:shd w:val="clear" w:color="auto" w:fill="auto"/>
          </w:tcPr>
          <w:p w14:paraId="7212878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694" w:type="dxa"/>
            <w:shd w:val="clear" w:color="auto" w:fill="auto"/>
          </w:tcPr>
          <w:p w14:paraId="4BE5B52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w:t>
            </w:r>
            <w:r w:rsidRPr="00DE65E6">
              <w:rPr>
                <w:rFonts w:ascii="Times New Roman" w:eastAsiaTheme="minorHAnsi" w:hAnsi="Times New Roman" w:cs="Times New Roman"/>
                <w:lang w:eastAsia="en-US"/>
              </w:rPr>
              <w:lastRenderedPageBreak/>
              <w:t>и плавки снега)</w:t>
            </w:r>
          </w:p>
        </w:tc>
        <w:tc>
          <w:tcPr>
            <w:tcW w:w="850" w:type="dxa"/>
            <w:shd w:val="clear" w:color="auto" w:fill="auto"/>
          </w:tcPr>
          <w:p w14:paraId="4664AB0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1F014AE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FA2B42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4F4892B2" w14:textId="77777777" w:rsidTr="00897267">
        <w:trPr>
          <w:trHeight w:val="329"/>
        </w:trPr>
        <w:tc>
          <w:tcPr>
            <w:tcW w:w="856" w:type="dxa"/>
            <w:vMerge w:val="restart"/>
            <w:shd w:val="clear" w:color="auto" w:fill="auto"/>
          </w:tcPr>
          <w:p w14:paraId="7C3A1DD3"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3.1.2</w:t>
            </w:r>
          </w:p>
        </w:tc>
        <w:tc>
          <w:tcPr>
            <w:tcW w:w="2127" w:type="dxa"/>
            <w:vMerge w:val="restart"/>
            <w:shd w:val="clear" w:color="auto" w:fill="auto"/>
          </w:tcPr>
          <w:p w14:paraId="5C972C59"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694" w:type="dxa"/>
            <w:vMerge w:val="restart"/>
            <w:shd w:val="clear" w:color="auto" w:fill="auto"/>
          </w:tcPr>
          <w:p w14:paraId="2E8D468C"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7CD83821"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DEE50F0"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AA3BFE9" w14:textId="77777777" w:rsidR="00F42526" w:rsidRPr="00DE65E6" w:rsidRDefault="00F42526" w:rsidP="00D322EE">
            <w:pPr>
              <w:spacing w:after="0" w:line="240" w:lineRule="auto"/>
              <w:rPr>
                <w:rFonts w:ascii="Times New Roman" w:hAnsi="Times New Roman" w:cs="Times New Roman"/>
              </w:rPr>
            </w:pPr>
          </w:p>
        </w:tc>
        <w:tc>
          <w:tcPr>
            <w:tcW w:w="4379" w:type="dxa"/>
            <w:shd w:val="clear" w:color="auto" w:fill="auto"/>
          </w:tcPr>
          <w:p w14:paraId="4706146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8" w:history="1">
              <w:r w:rsidRPr="00DE65E6">
                <w:rPr>
                  <w:rFonts w:ascii="Times New Roman" w:hAnsi="Times New Roman" w:cs="Times New Roman"/>
                </w:rPr>
                <w:t>кодами 2.7.2, 4.9</w:t>
              </w:r>
            </w:hyperlink>
          </w:p>
        </w:tc>
      </w:tr>
      <w:tr w:rsidR="00D322EE" w:rsidRPr="00DE65E6" w14:paraId="43CD52F6" w14:textId="77777777" w:rsidTr="00897267">
        <w:trPr>
          <w:trHeight w:val="329"/>
        </w:trPr>
        <w:tc>
          <w:tcPr>
            <w:tcW w:w="856" w:type="dxa"/>
            <w:vMerge/>
            <w:shd w:val="clear" w:color="auto" w:fill="auto"/>
          </w:tcPr>
          <w:p w14:paraId="2E309F1E"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A54FD52"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986E7D7"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78EDA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5423BF8"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69036F2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0621D2D8" w14:textId="77777777" w:rsidTr="00897267">
        <w:trPr>
          <w:trHeight w:val="329"/>
        </w:trPr>
        <w:tc>
          <w:tcPr>
            <w:tcW w:w="856" w:type="dxa"/>
            <w:vMerge/>
            <w:shd w:val="clear" w:color="auto" w:fill="auto"/>
          </w:tcPr>
          <w:p w14:paraId="36F48EFE"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F1E882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1593C5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76DCEF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5AA8E9D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1D2095D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70" w:history="1">
              <w:r w:rsidRPr="00DE65E6">
                <w:rPr>
                  <w:rFonts w:ascii="Times New Roman" w:hAnsi="Times New Roman" w:cs="Times New Roman"/>
                </w:rPr>
                <w:t>4.0</w:t>
              </w:r>
            </w:hyperlink>
            <w:r w:rsidRPr="00DE65E6">
              <w:rPr>
                <w:rFonts w:ascii="Times New Roman" w:hAnsi="Times New Roman" w:cs="Times New Roman"/>
              </w:rPr>
              <w:t xml:space="preserve">, а также для стоянки и хранения транспортных </w:t>
            </w:r>
            <w:r w:rsidRPr="00DE65E6">
              <w:rPr>
                <w:rFonts w:ascii="Times New Roman" w:hAnsi="Times New Roman" w:cs="Times New Roman"/>
              </w:rPr>
              <w:lastRenderedPageBreak/>
              <w:t>средств общего пользования, в том числе в депо</w:t>
            </w:r>
          </w:p>
        </w:tc>
      </w:tr>
      <w:tr w:rsidR="00D322EE" w:rsidRPr="00DE65E6" w14:paraId="090D832A" w14:textId="77777777" w:rsidTr="00897267">
        <w:trPr>
          <w:trHeight w:val="329"/>
        </w:trPr>
        <w:tc>
          <w:tcPr>
            <w:tcW w:w="856" w:type="dxa"/>
            <w:vMerge/>
            <w:shd w:val="clear" w:color="auto" w:fill="auto"/>
          </w:tcPr>
          <w:p w14:paraId="5AA26B9A"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406E98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83ADB0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F191B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26F9164"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D296B7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22EE" w:rsidRPr="00DE65E6" w14:paraId="08F7BF2D" w14:textId="77777777" w:rsidTr="00897267">
        <w:tc>
          <w:tcPr>
            <w:tcW w:w="856" w:type="dxa"/>
            <w:shd w:val="clear" w:color="auto" w:fill="auto"/>
          </w:tcPr>
          <w:p w14:paraId="666DAA2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7.2.1</w:t>
            </w:r>
          </w:p>
        </w:tc>
        <w:tc>
          <w:tcPr>
            <w:tcW w:w="2127" w:type="dxa"/>
            <w:shd w:val="clear" w:color="auto" w:fill="auto"/>
          </w:tcPr>
          <w:p w14:paraId="18267FAF"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автомобильных дорог</w:t>
            </w:r>
          </w:p>
        </w:tc>
        <w:tc>
          <w:tcPr>
            <w:tcW w:w="4694" w:type="dxa"/>
            <w:shd w:val="clear" w:color="auto" w:fill="auto"/>
          </w:tcPr>
          <w:p w14:paraId="17FD0869"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71"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372"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373"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61386196"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213" w:type="dxa"/>
            <w:gridSpan w:val="3"/>
            <w:shd w:val="clear" w:color="auto" w:fill="auto"/>
          </w:tcPr>
          <w:p w14:paraId="4B048F3C" w14:textId="77777777" w:rsidR="00D322EE" w:rsidRPr="00DE65E6" w:rsidRDefault="00D322EE" w:rsidP="00D322EE">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0CE17C93" w14:textId="77777777" w:rsidTr="00897267">
        <w:trPr>
          <w:trHeight w:val="478"/>
        </w:trPr>
        <w:tc>
          <w:tcPr>
            <w:tcW w:w="856" w:type="dxa"/>
            <w:vMerge w:val="restart"/>
            <w:shd w:val="clear" w:color="auto" w:fill="auto"/>
          </w:tcPr>
          <w:p w14:paraId="236DD4AD"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2127" w:type="dxa"/>
            <w:vMerge w:val="restart"/>
            <w:shd w:val="clear" w:color="auto" w:fill="auto"/>
          </w:tcPr>
          <w:p w14:paraId="4784B495"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694" w:type="dxa"/>
            <w:vMerge w:val="restart"/>
            <w:shd w:val="clear" w:color="auto" w:fill="auto"/>
          </w:tcPr>
          <w:p w14:paraId="491099C3"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w:t>
            </w:r>
            <w:r w:rsidRPr="00DE65E6">
              <w:rPr>
                <w:rFonts w:ascii="Times New Roman" w:eastAsiaTheme="minorHAnsi" w:hAnsi="Times New Roman" w:cs="Times New Roman"/>
                <w:lang w:eastAsia="en-US"/>
              </w:rPr>
              <w:lastRenderedPageBreak/>
              <w:t>которых существует военизированная служба;</w:t>
            </w:r>
          </w:p>
          <w:p w14:paraId="1CE79B51"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7C3E4538"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lastRenderedPageBreak/>
              <w:t>2.7.1</w:t>
            </w:r>
          </w:p>
          <w:p w14:paraId="7BF26A87" w14:textId="77777777" w:rsidR="00F42526" w:rsidRPr="00DE65E6" w:rsidRDefault="00F42526" w:rsidP="00D322EE">
            <w:pPr>
              <w:spacing w:line="240" w:lineRule="auto"/>
              <w:rPr>
                <w:rFonts w:ascii="Times New Roman" w:hAnsi="Times New Roman" w:cs="Times New Roman"/>
              </w:rPr>
            </w:pPr>
          </w:p>
          <w:p w14:paraId="1DEDC08B" w14:textId="77777777" w:rsidR="00F42526" w:rsidRPr="00DE65E6" w:rsidRDefault="00F42526" w:rsidP="00D322EE">
            <w:pPr>
              <w:spacing w:line="240" w:lineRule="auto"/>
              <w:rPr>
                <w:rFonts w:ascii="Times New Roman" w:hAnsi="Times New Roman" w:cs="Times New Roman"/>
              </w:rPr>
            </w:pPr>
          </w:p>
        </w:tc>
        <w:tc>
          <w:tcPr>
            <w:tcW w:w="1984" w:type="dxa"/>
            <w:shd w:val="clear" w:color="auto" w:fill="auto"/>
          </w:tcPr>
          <w:p w14:paraId="450065F1"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lastRenderedPageBreak/>
              <w:t>Хранение автотранспорта</w:t>
            </w:r>
          </w:p>
          <w:p w14:paraId="3B53B966" w14:textId="77777777" w:rsidR="00F42526" w:rsidRPr="00DE65E6" w:rsidRDefault="00F42526" w:rsidP="00D322EE">
            <w:pPr>
              <w:spacing w:after="0" w:line="240" w:lineRule="auto"/>
              <w:jc w:val="both"/>
              <w:rPr>
                <w:rFonts w:ascii="Times New Roman" w:hAnsi="Times New Roman" w:cs="Times New Roman"/>
              </w:rPr>
            </w:pPr>
          </w:p>
        </w:tc>
        <w:tc>
          <w:tcPr>
            <w:tcW w:w="4379" w:type="dxa"/>
            <w:shd w:val="clear" w:color="auto" w:fill="auto"/>
          </w:tcPr>
          <w:p w14:paraId="15FC58A5"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DE65E6">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374" w:history="1">
              <w:r w:rsidRPr="00DE65E6">
                <w:rPr>
                  <w:rFonts w:ascii="Times New Roman" w:hAnsi="Times New Roman" w:cs="Times New Roman"/>
                </w:rPr>
                <w:t>кодами 2.7.2, 4.9</w:t>
              </w:r>
            </w:hyperlink>
          </w:p>
        </w:tc>
      </w:tr>
      <w:tr w:rsidR="00D322EE" w:rsidRPr="00DE65E6" w14:paraId="69253D6B" w14:textId="77777777" w:rsidTr="00897267">
        <w:trPr>
          <w:trHeight w:val="473"/>
        </w:trPr>
        <w:tc>
          <w:tcPr>
            <w:tcW w:w="856" w:type="dxa"/>
            <w:vMerge/>
            <w:shd w:val="clear" w:color="auto" w:fill="auto"/>
          </w:tcPr>
          <w:p w14:paraId="4174C395"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77FFD1A"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41D9D5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2A1D1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DAA2F2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14DFCF6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322EE" w:rsidRPr="00DE65E6" w14:paraId="53222094" w14:textId="77777777" w:rsidTr="00897267">
        <w:trPr>
          <w:trHeight w:val="473"/>
        </w:trPr>
        <w:tc>
          <w:tcPr>
            <w:tcW w:w="856" w:type="dxa"/>
            <w:vMerge/>
            <w:shd w:val="clear" w:color="auto" w:fill="auto"/>
          </w:tcPr>
          <w:p w14:paraId="54B2343F"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538B30D3"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DDCE3A0"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E1523D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C0D3AE9"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3299D8E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7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7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322EE" w:rsidRPr="00DE65E6" w14:paraId="2E7C1054" w14:textId="77777777" w:rsidTr="00897267">
        <w:trPr>
          <w:trHeight w:val="473"/>
        </w:trPr>
        <w:tc>
          <w:tcPr>
            <w:tcW w:w="856" w:type="dxa"/>
            <w:vMerge/>
            <w:shd w:val="clear" w:color="auto" w:fill="auto"/>
          </w:tcPr>
          <w:p w14:paraId="5F48BCBC"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047D5284"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6D339B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5AF2D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3C21BF4C"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379" w:type="dxa"/>
            <w:shd w:val="clear" w:color="auto" w:fill="auto"/>
          </w:tcPr>
          <w:p w14:paraId="75B4A71E"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площадок для занятия спортом и физкультурой на открытом воздухе (физкультурные площадки, беговые </w:t>
            </w:r>
            <w:r w:rsidRPr="00DE65E6">
              <w:rPr>
                <w:rFonts w:ascii="Times New Roman" w:hAnsi="Times New Roman" w:cs="Times New Roman"/>
              </w:rPr>
              <w:lastRenderedPageBreak/>
              <w:t>дорожки, поля для спортивной игры)</w:t>
            </w:r>
          </w:p>
        </w:tc>
      </w:tr>
      <w:tr w:rsidR="00D322EE" w:rsidRPr="00DE65E6" w14:paraId="50220A25" w14:textId="77777777" w:rsidTr="00897267">
        <w:trPr>
          <w:trHeight w:val="473"/>
        </w:trPr>
        <w:tc>
          <w:tcPr>
            <w:tcW w:w="856" w:type="dxa"/>
            <w:vMerge/>
            <w:shd w:val="clear" w:color="auto" w:fill="auto"/>
          </w:tcPr>
          <w:p w14:paraId="688B25AE"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D3162C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AA70240"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40E0D31"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0A1CF6A2"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379" w:type="dxa"/>
            <w:shd w:val="clear" w:color="auto" w:fill="auto"/>
          </w:tcPr>
          <w:p w14:paraId="142E529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D322EE" w:rsidRPr="00DE65E6" w14:paraId="46FA12D2" w14:textId="77777777" w:rsidTr="00897267">
        <w:trPr>
          <w:trHeight w:val="473"/>
        </w:trPr>
        <w:tc>
          <w:tcPr>
            <w:tcW w:w="856" w:type="dxa"/>
            <w:vMerge/>
            <w:shd w:val="clear" w:color="auto" w:fill="auto"/>
          </w:tcPr>
          <w:p w14:paraId="44EC113F"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2F5E75A1"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5D36FDD"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774AF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A841C8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5948553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DFDF734" w14:textId="77777777" w:rsidTr="00897267">
        <w:trPr>
          <w:trHeight w:val="473"/>
        </w:trPr>
        <w:tc>
          <w:tcPr>
            <w:tcW w:w="856" w:type="dxa"/>
            <w:vMerge w:val="restart"/>
            <w:shd w:val="clear" w:color="auto" w:fill="auto"/>
          </w:tcPr>
          <w:p w14:paraId="02B0D517"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2127" w:type="dxa"/>
            <w:vMerge w:val="restart"/>
            <w:shd w:val="clear" w:color="auto" w:fill="auto"/>
          </w:tcPr>
          <w:p w14:paraId="54EB7BD1"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694" w:type="dxa"/>
            <w:vMerge w:val="restart"/>
            <w:shd w:val="clear" w:color="auto" w:fill="auto"/>
          </w:tcPr>
          <w:p w14:paraId="68F9DE10"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7" w:history="1">
              <w:r w:rsidRPr="00DE65E6">
                <w:rPr>
                  <w:rFonts w:ascii="Times New Roman" w:hAnsi="Times New Roman" w:cs="Times New Roman"/>
                </w:rPr>
                <w:t>кодами 2.7.2, 4.9</w:t>
              </w:r>
            </w:hyperlink>
          </w:p>
        </w:tc>
        <w:tc>
          <w:tcPr>
            <w:tcW w:w="850" w:type="dxa"/>
            <w:shd w:val="clear" w:color="auto" w:fill="auto"/>
          </w:tcPr>
          <w:p w14:paraId="54C8F430"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C4CB040"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651266C8"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w:t>
            </w:r>
            <w:r w:rsidRPr="00DE65E6">
              <w:rPr>
                <w:rFonts w:ascii="Times New Roman" w:hAnsi="Times New Roman" w:cs="Times New Roman"/>
              </w:rPr>
              <w:lastRenderedPageBreak/>
              <w:t>сбора и плавки снега)</w:t>
            </w:r>
          </w:p>
        </w:tc>
      </w:tr>
      <w:tr w:rsidR="00D322EE" w:rsidRPr="00DE65E6" w14:paraId="333B190A" w14:textId="77777777" w:rsidTr="00897267">
        <w:trPr>
          <w:trHeight w:val="473"/>
        </w:trPr>
        <w:tc>
          <w:tcPr>
            <w:tcW w:w="856" w:type="dxa"/>
            <w:vMerge/>
            <w:shd w:val="clear" w:color="auto" w:fill="auto"/>
          </w:tcPr>
          <w:p w14:paraId="6301329F"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3FFFE876"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785C385"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AA9830"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89D3F3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538F937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6187486"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322EE" w:rsidRPr="00DE65E6" w14:paraId="5A5381A0" w14:textId="77777777" w:rsidTr="00897267">
        <w:trPr>
          <w:trHeight w:val="473"/>
        </w:trPr>
        <w:tc>
          <w:tcPr>
            <w:tcW w:w="856" w:type="dxa"/>
            <w:vMerge/>
            <w:shd w:val="clear" w:color="auto" w:fill="auto"/>
          </w:tcPr>
          <w:p w14:paraId="7D3C5EBC" w14:textId="77777777" w:rsidR="00D322EE" w:rsidRPr="00DE65E6" w:rsidRDefault="00D322EE" w:rsidP="00D322EE">
            <w:pPr>
              <w:spacing w:after="0" w:line="240" w:lineRule="auto"/>
              <w:rPr>
                <w:rFonts w:ascii="Times New Roman" w:hAnsi="Times New Roman" w:cs="Times New Roman"/>
              </w:rPr>
            </w:pPr>
          </w:p>
        </w:tc>
        <w:tc>
          <w:tcPr>
            <w:tcW w:w="2127" w:type="dxa"/>
            <w:vMerge/>
            <w:shd w:val="clear" w:color="auto" w:fill="auto"/>
          </w:tcPr>
          <w:p w14:paraId="100B44CA"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B5AC1D7"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CB2163"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2CC82FF"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1ACA34AD"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22EE" w:rsidRPr="00DE65E6" w14:paraId="5501B3E7" w14:textId="77777777" w:rsidTr="00897267">
        <w:trPr>
          <w:trHeight w:val="473"/>
        </w:trPr>
        <w:tc>
          <w:tcPr>
            <w:tcW w:w="856" w:type="dxa"/>
            <w:shd w:val="clear" w:color="auto" w:fill="auto"/>
          </w:tcPr>
          <w:p w14:paraId="50A0BA7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12.0.1</w:t>
            </w:r>
          </w:p>
        </w:tc>
        <w:tc>
          <w:tcPr>
            <w:tcW w:w="2127" w:type="dxa"/>
            <w:shd w:val="clear" w:color="auto" w:fill="auto"/>
          </w:tcPr>
          <w:p w14:paraId="411ED4FA"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Улично-дорожная сеть</w:t>
            </w:r>
          </w:p>
        </w:tc>
        <w:tc>
          <w:tcPr>
            <w:tcW w:w="4694" w:type="dxa"/>
            <w:shd w:val="clear" w:color="auto" w:fill="auto"/>
          </w:tcPr>
          <w:p w14:paraId="56DD61EC"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0602722E" w14:textId="77777777" w:rsidR="00D322EE" w:rsidRPr="00DE65E6" w:rsidRDefault="00D322EE" w:rsidP="00077B4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придорожных стоянок (парковок) </w:t>
            </w:r>
            <w:r w:rsidRPr="00DE65E6">
              <w:rPr>
                <w:rFonts w:ascii="Times New Roman" w:eastAsiaTheme="minorHAnsi" w:hAnsi="Times New Roman" w:cs="Times New Roman"/>
                <w:lang w:eastAsia="en-US"/>
              </w:rPr>
              <w:lastRenderedPageBreak/>
              <w:t xml:space="preserve">транспортных средств в границах городских улиц и дорог, за исключением предусмотренных видами разрешенного использования с </w:t>
            </w:r>
            <w:hyperlink r:id="rId378"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379"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380"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26E30137"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6DB25EC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6EEB53FB"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DE65E6">
              <w:rPr>
                <w:rFonts w:ascii="Times New Roman" w:hAnsi="Times New Roman" w:cs="Times New Roman"/>
              </w:rPr>
              <w:lastRenderedPageBreak/>
              <w:t>части благоустройства территории, общественных туалетов</w:t>
            </w:r>
          </w:p>
        </w:tc>
      </w:tr>
      <w:tr w:rsidR="00D322EE" w:rsidRPr="00DE65E6" w14:paraId="4940D09C" w14:textId="77777777" w:rsidTr="00897267">
        <w:tc>
          <w:tcPr>
            <w:tcW w:w="856" w:type="dxa"/>
            <w:shd w:val="clear" w:color="auto" w:fill="auto"/>
          </w:tcPr>
          <w:p w14:paraId="3D5F782A" w14:textId="77777777" w:rsidR="00D322EE" w:rsidRPr="00DE65E6" w:rsidRDefault="00D322EE" w:rsidP="00D322EE">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2127" w:type="dxa"/>
            <w:shd w:val="clear" w:color="auto" w:fill="auto"/>
          </w:tcPr>
          <w:p w14:paraId="1291B588" w14:textId="77777777" w:rsidR="00D322EE" w:rsidRPr="00DE65E6" w:rsidRDefault="00D322E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694" w:type="dxa"/>
            <w:shd w:val="clear" w:color="auto" w:fill="auto"/>
          </w:tcPr>
          <w:p w14:paraId="7AEDE6D0" w14:textId="77777777" w:rsidR="00D322EE" w:rsidRPr="00DE65E6" w:rsidRDefault="00D322EE" w:rsidP="00077B4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13" w:type="dxa"/>
            <w:gridSpan w:val="3"/>
            <w:shd w:val="clear" w:color="auto" w:fill="auto"/>
          </w:tcPr>
          <w:p w14:paraId="13BCB38C" w14:textId="77777777" w:rsidR="00D322EE" w:rsidRPr="00DE65E6" w:rsidRDefault="00D322EE" w:rsidP="00D322EE">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568FC6D7" w14:textId="77777777" w:rsidR="009C74AE" w:rsidRPr="00DE65E6" w:rsidRDefault="009C74AE"/>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3"/>
        <w:gridCol w:w="2127"/>
        <w:gridCol w:w="4693"/>
        <w:gridCol w:w="838"/>
        <w:gridCol w:w="15"/>
        <w:gridCol w:w="1969"/>
        <w:gridCol w:w="7"/>
        <w:gridCol w:w="8"/>
        <w:gridCol w:w="4380"/>
      </w:tblGrid>
      <w:tr w:rsidR="00077B48" w:rsidRPr="00DE65E6" w14:paraId="25A9E155" w14:textId="77777777" w:rsidTr="00077B48">
        <w:trPr>
          <w:trHeight w:val="397"/>
          <w:tblHeader/>
        </w:trPr>
        <w:tc>
          <w:tcPr>
            <w:tcW w:w="14890" w:type="dxa"/>
            <w:gridSpan w:val="9"/>
            <w:tcBorders>
              <w:top w:val="nil"/>
              <w:left w:val="nil"/>
              <w:right w:val="nil"/>
            </w:tcBorders>
            <w:shd w:val="clear" w:color="auto" w:fill="auto"/>
            <w:vAlign w:val="center"/>
          </w:tcPr>
          <w:p w14:paraId="3B4A1F91" w14:textId="77777777" w:rsidR="00077B48" w:rsidRPr="00DE65E6" w:rsidRDefault="00077B48" w:rsidP="00C1184C">
            <w:pPr>
              <w:suppressAutoHyphens w:val="0"/>
              <w:autoSpaceDE w:val="0"/>
              <w:autoSpaceDN w:val="0"/>
              <w:adjustRightInd w:val="0"/>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П-1. Зона производственных объектов в границах населенных пунктов</w:t>
            </w:r>
          </w:p>
        </w:tc>
      </w:tr>
      <w:tr w:rsidR="00D322EE" w:rsidRPr="00DE65E6" w14:paraId="44B69BBE" w14:textId="77777777" w:rsidTr="00314128">
        <w:trPr>
          <w:trHeight w:val="397"/>
          <w:tblHeader/>
        </w:trPr>
        <w:tc>
          <w:tcPr>
            <w:tcW w:w="7673" w:type="dxa"/>
            <w:gridSpan w:val="3"/>
            <w:shd w:val="clear" w:color="auto" w:fill="auto"/>
            <w:vAlign w:val="center"/>
          </w:tcPr>
          <w:p w14:paraId="013643B0" w14:textId="77777777" w:rsidR="00D322EE" w:rsidRPr="00DE65E6" w:rsidRDefault="00D322EE" w:rsidP="00D322EE">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Условно разрешенные виды использования</w:t>
            </w:r>
          </w:p>
        </w:tc>
        <w:tc>
          <w:tcPr>
            <w:tcW w:w="7217" w:type="dxa"/>
            <w:gridSpan w:val="6"/>
            <w:shd w:val="clear" w:color="auto" w:fill="auto"/>
            <w:vAlign w:val="center"/>
          </w:tcPr>
          <w:p w14:paraId="19CF6732" w14:textId="77777777" w:rsidR="00D322EE" w:rsidRPr="00DE65E6" w:rsidRDefault="00D322EE" w:rsidP="00D322EE">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322EE" w:rsidRPr="00DE65E6" w14:paraId="11439E0A" w14:textId="77777777" w:rsidTr="00314128">
        <w:trPr>
          <w:trHeight w:val="397"/>
          <w:tblHeader/>
        </w:trPr>
        <w:tc>
          <w:tcPr>
            <w:tcW w:w="853" w:type="dxa"/>
            <w:shd w:val="clear" w:color="auto" w:fill="auto"/>
            <w:vAlign w:val="center"/>
          </w:tcPr>
          <w:p w14:paraId="2C819E4E"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2127" w:type="dxa"/>
            <w:shd w:val="clear" w:color="auto" w:fill="auto"/>
            <w:vAlign w:val="center"/>
          </w:tcPr>
          <w:p w14:paraId="03A2E311"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693" w:type="dxa"/>
            <w:shd w:val="clear" w:color="auto" w:fill="auto"/>
            <w:vAlign w:val="center"/>
          </w:tcPr>
          <w:p w14:paraId="1AEDB6A7"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3" w:type="dxa"/>
            <w:gridSpan w:val="2"/>
            <w:shd w:val="clear" w:color="auto" w:fill="auto"/>
            <w:vAlign w:val="center"/>
          </w:tcPr>
          <w:p w14:paraId="2C84F657"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gridSpan w:val="3"/>
            <w:shd w:val="clear" w:color="auto" w:fill="auto"/>
            <w:vAlign w:val="center"/>
          </w:tcPr>
          <w:p w14:paraId="03EB4100"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380" w:type="dxa"/>
            <w:shd w:val="clear" w:color="auto" w:fill="auto"/>
            <w:vAlign w:val="center"/>
          </w:tcPr>
          <w:p w14:paraId="732944DC" w14:textId="77777777" w:rsidR="00D322EE" w:rsidRPr="00DE65E6" w:rsidRDefault="00D322EE" w:rsidP="00D322EE">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F42526" w:rsidRPr="00DE65E6" w14:paraId="00CBEF7C" w14:textId="77777777" w:rsidTr="00314128">
        <w:trPr>
          <w:trHeight w:val="364"/>
        </w:trPr>
        <w:tc>
          <w:tcPr>
            <w:tcW w:w="853" w:type="dxa"/>
            <w:vMerge w:val="restart"/>
            <w:shd w:val="clear" w:color="auto" w:fill="auto"/>
          </w:tcPr>
          <w:p w14:paraId="6A12B1AF" w14:textId="77777777" w:rsidR="00F42526" w:rsidRPr="00DE65E6" w:rsidRDefault="00F42526" w:rsidP="00DC167F">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1.15</w:t>
            </w:r>
          </w:p>
        </w:tc>
        <w:tc>
          <w:tcPr>
            <w:tcW w:w="2127" w:type="dxa"/>
            <w:vMerge w:val="restart"/>
            <w:shd w:val="clear" w:color="auto" w:fill="auto"/>
          </w:tcPr>
          <w:p w14:paraId="6A376E6C" w14:textId="77777777" w:rsidR="00F42526" w:rsidRPr="00DE65E6" w:rsidRDefault="00F42526" w:rsidP="00DC167F">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Хранение и переработка сельскохозяйственной продукции</w:t>
            </w:r>
          </w:p>
        </w:tc>
        <w:tc>
          <w:tcPr>
            <w:tcW w:w="4693" w:type="dxa"/>
            <w:vMerge w:val="restart"/>
            <w:shd w:val="clear" w:color="auto" w:fill="auto"/>
          </w:tcPr>
          <w:p w14:paraId="6B941BFE" w14:textId="77777777" w:rsidR="00F42526" w:rsidRPr="00DE65E6" w:rsidRDefault="00F42526" w:rsidP="009C74AE">
            <w:pPr>
              <w:widowControl w:val="0"/>
              <w:tabs>
                <w:tab w:val="left" w:pos="2025"/>
              </w:tabs>
              <w:autoSpaceDE w:val="0"/>
              <w:autoSpaceDN w:val="0"/>
              <w:spacing w:line="240" w:lineRule="auto"/>
              <w:jc w:val="both"/>
              <w:rPr>
                <w:rFonts w:ascii="Times New Roman" w:hAnsi="Times New Roman" w:cs="Times New Roman"/>
              </w:rPr>
            </w:pPr>
            <w:r w:rsidRPr="00DE65E6">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38" w:type="dxa"/>
            <w:shd w:val="clear" w:color="auto" w:fill="auto"/>
          </w:tcPr>
          <w:p w14:paraId="2C02DBA8" w14:textId="77777777" w:rsidR="00F42526" w:rsidRPr="00DE65E6" w:rsidRDefault="00F42526" w:rsidP="00DC167F">
            <w:pPr>
              <w:spacing w:after="0" w:line="240" w:lineRule="auto"/>
              <w:rPr>
                <w:rFonts w:ascii="Times New Roman" w:hAnsi="Times New Roman" w:cs="Times New Roman"/>
              </w:rPr>
            </w:pPr>
            <w:r w:rsidRPr="00DE65E6">
              <w:rPr>
                <w:rFonts w:ascii="Times New Roman" w:hAnsi="Times New Roman" w:cs="Times New Roman"/>
              </w:rPr>
              <w:t>2.7.1</w:t>
            </w:r>
          </w:p>
        </w:tc>
        <w:tc>
          <w:tcPr>
            <w:tcW w:w="1991" w:type="dxa"/>
            <w:gridSpan w:val="3"/>
            <w:shd w:val="clear" w:color="auto" w:fill="auto"/>
          </w:tcPr>
          <w:p w14:paraId="04B18397" w14:textId="77777777" w:rsidR="00F42526" w:rsidRPr="00DE65E6" w:rsidRDefault="00F42526" w:rsidP="00DC167F">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911FD3E" w14:textId="77777777" w:rsidR="00F42526" w:rsidRPr="00DE65E6" w:rsidRDefault="00F42526" w:rsidP="00DC167F">
            <w:pPr>
              <w:spacing w:after="0" w:line="240" w:lineRule="auto"/>
              <w:jc w:val="both"/>
              <w:rPr>
                <w:rFonts w:ascii="Times New Roman" w:hAnsi="Times New Roman" w:cs="Times New Roman"/>
              </w:rPr>
            </w:pPr>
          </w:p>
        </w:tc>
        <w:tc>
          <w:tcPr>
            <w:tcW w:w="4388" w:type="dxa"/>
            <w:gridSpan w:val="2"/>
            <w:shd w:val="clear" w:color="auto" w:fill="auto"/>
          </w:tcPr>
          <w:p w14:paraId="322CEEA5"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DE65E6">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381" w:history="1">
              <w:r w:rsidRPr="00DE65E6">
                <w:rPr>
                  <w:rFonts w:ascii="Times New Roman" w:hAnsi="Times New Roman" w:cs="Times New Roman"/>
                </w:rPr>
                <w:t>кодами 2.7.2, 4.9</w:t>
              </w:r>
            </w:hyperlink>
          </w:p>
        </w:tc>
      </w:tr>
      <w:tr w:rsidR="009C74AE" w:rsidRPr="00DE65E6" w14:paraId="5CA4BDE8" w14:textId="77777777" w:rsidTr="00314128">
        <w:trPr>
          <w:trHeight w:val="373"/>
        </w:trPr>
        <w:tc>
          <w:tcPr>
            <w:tcW w:w="853" w:type="dxa"/>
            <w:vMerge/>
            <w:shd w:val="clear" w:color="auto" w:fill="auto"/>
          </w:tcPr>
          <w:p w14:paraId="2AAF1CB9" w14:textId="77777777" w:rsidR="009C74AE" w:rsidRPr="00DE65E6" w:rsidRDefault="009C74AE" w:rsidP="00D322EE">
            <w:pPr>
              <w:spacing w:after="0" w:line="240" w:lineRule="auto"/>
              <w:rPr>
                <w:rFonts w:ascii="Times New Roman" w:hAnsi="Times New Roman" w:cs="Times New Roman"/>
              </w:rPr>
            </w:pPr>
          </w:p>
        </w:tc>
        <w:tc>
          <w:tcPr>
            <w:tcW w:w="2127" w:type="dxa"/>
            <w:vMerge/>
            <w:shd w:val="clear" w:color="auto" w:fill="auto"/>
          </w:tcPr>
          <w:p w14:paraId="1AEDB349" w14:textId="77777777" w:rsidR="009C74AE" w:rsidRPr="00DE65E6" w:rsidRDefault="009C74A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2C03C0D7" w14:textId="77777777" w:rsidR="009C74AE" w:rsidRPr="00DE65E6" w:rsidRDefault="009C74A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8" w:type="dxa"/>
            <w:shd w:val="clear" w:color="auto" w:fill="auto"/>
          </w:tcPr>
          <w:p w14:paraId="2709B49D" w14:textId="77777777" w:rsidR="009C74AE" w:rsidRPr="00DE65E6" w:rsidRDefault="009C74AE" w:rsidP="00D322EE">
            <w:pPr>
              <w:spacing w:after="0" w:line="240" w:lineRule="auto"/>
              <w:jc w:val="both"/>
              <w:rPr>
                <w:rFonts w:ascii="Times New Roman" w:hAnsi="Times New Roman" w:cs="Times New Roman"/>
              </w:rPr>
            </w:pPr>
            <w:r w:rsidRPr="00DE65E6">
              <w:rPr>
                <w:rFonts w:ascii="Times New Roman" w:hAnsi="Times New Roman" w:cs="Times New Roman"/>
              </w:rPr>
              <w:t>3.1.1</w:t>
            </w:r>
          </w:p>
        </w:tc>
        <w:tc>
          <w:tcPr>
            <w:tcW w:w="1991" w:type="dxa"/>
            <w:gridSpan w:val="3"/>
            <w:shd w:val="clear" w:color="auto" w:fill="auto"/>
          </w:tcPr>
          <w:p w14:paraId="3A62A538" w14:textId="77777777" w:rsidR="009C74AE" w:rsidRPr="00DE65E6" w:rsidRDefault="009C74AE" w:rsidP="009C74AE">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88" w:type="dxa"/>
            <w:gridSpan w:val="2"/>
            <w:shd w:val="clear" w:color="auto" w:fill="auto"/>
          </w:tcPr>
          <w:p w14:paraId="75691DAF" w14:textId="77777777" w:rsidR="009C74AE" w:rsidRPr="00DE65E6" w:rsidRDefault="009C74AE" w:rsidP="00430C3B">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C74AE" w:rsidRPr="00DE65E6" w14:paraId="788A793D" w14:textId="77777777" w:rsidTr="00314128">
        <w:trPr>
          <w:trHeight w:val="187"/>
        </w:trPr>
        <w:tc>
          <w:tcPr>
            <w:tcW w:w="853" w:type="dxa"/>
            <w:vMerge/>
            <w:shd w:val="clear" w:color="auto" w:fill="auto"/>
          </w:tcPr>
          <w:p w14:paraId="37164686" w14:textId="77777777" w:rsidR="009C74AE" w:rsidRPr="00DE65E6" w:rsidRDefault="009C74AE" w:rsidP="00D322EE">
            <w:pPr>
              <w:spacing w:after="0" w:line="240" w:lineRule="auto"/>
              <w:rPr>
                <w:rFonts w:ascii="Times New Roman" w:hAnsi="Times New Roman" w:cs="Times New Roman"/>
              </w:rPr>
            </w:pPr>
          </w:p>
        </w:tc>
        <w:tc>
          <w:tcPr>
            <w:tcW w:w="2127" w:type="dxa"/>
            <w:vMerge/>
            <w:shd w:val="clear" w:color="auto" w:fill="auto"/>
          </w:tcPr>
          <w:p w14:paraId="6C9C42F7" w14:textId="77777777" w:rsidR="009C74AE" w:rsidRPr="00DE65E6" w:rsidRDefault="009C74A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41C1F817" w14:textId="77777777" w:rsidR="009C74AE" w:rsidRPr="00DE65E6" w:rsidRDefault="009C74A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8" w:type="dxa"/>
            <w:shd w:val="clear" w:color="auto" w:fill="auto"/>
          </w:tcPr>
          <w:p w14:paraId="495755A8" w14:textId="77777777" w:rsidR="009C74AE" w:rsidRPr="00DE65E6" w:rsidRDefault="009C74AE" w:rsidP="00D322EE">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91" w:type="dxa"/>
            <w:gridSpan w:val="3"/>
            <w:shd w:val="clear" w:color="auto" w:fill="auto"/>
          </w:tcPr>
          <w:p w14:paraId="367DFCED" w14:textId="77777777" w:rsidR="009C74AE" w:rsidRPr="00DE65E6" w:rsidRDefault="009C74AE" w:rsidP="009C74AE">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388" w:type="dxa"/>
            <w:gridSpan w:val="2"/>
            <w:shd w:val="clear" w:color="auto" w:fill="auto"/>
          </w:tcPr>
          <w:p w14:paraId="1A5CE358" w14:textId="77777777" w:rsidR="009C74AE" w:rsidRPr="00DE65E6" w:rsidRDefault="009C74AE" w:rsidP="00430C3B">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8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9C74AE" w:rsidRPr="00DE65E6" w14:paraId="29198D30" w14:textId="77777777" w:rsidTr="00314128">
        <w:trPr>
          <w:trHeight w:val="683"/>
        </w:trPr>
        <w:tc>
          <w:tcPr>
            <w:tcW w:w="853" w:type="dxa"/>
            <w:shd w:val="clear" w:color="auto" w:fill="auto"/>
          </w:tcPr>
          <w:p w14:paraId="735A03EE" w14:textId="77777777" w:rsidR="009C74AE" w:rsidRPr="00DE65E6" w:rsidRDefault="009C74AE" w:rsidP="00D322EE">
            <w:pPr>
              <w:spacing w:after="0" w:line="240" w:lineRule="auto"/>
              <w:rPr>
                <w:rFonts w:ascii="Times New Roman" w:hAnsi="Times New Roman" w:cs="Times New Roman"/>
              </w:rPr>
            </w:pPr>
            <w:r w:rsidRPr="00DE65E6">
              <w:rPr>
                <w:rFonts w:ascii="Times New Roman" w:hAnsi="Times New Roman" w:cs="Times New Roman"/>
              </w:rPr>
              <w:t>3.1</w:t>
            </w:r>
          </w:p>
        </w:tc>
        <w:tc>
          <w:tcPr>
            <w:tcW w:w="2127" w:type="dxa"/>
            <w:shd w:val="clear" w:color="auto" w:fill="auto"/>
          </w:tcPr>
          <w:p w14:paraId="5F55BB84" w14:textId="77777777" w:rsidR="009C74AE" w:rsidRPr="00DE65E6" w:rsidRDefault="009C74A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693" w:type="dxa"/>
            <w:shd w:val="clear" w:color="auto" w:fill="auto"/>
          </w:tcPr>
          <w:p w14:paraId="7707B31B" w14:textId="77777777" w:rsidR="009C74AE" w:rsidRPr="00DE65E6" w:rsidRDefault="009C74AE"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w:t>
            </w:r>
            <w:r w:rsidRPr="00DE65E6">
              <w:rPr>
                <w:rFonts w:ascii="Times New Roman" w:eastAsiaTheme="minorHAnsi" w:hAnsi="Times New Roman" w:cs="Times New Roman"/>
                <w:lang w:eastAsia="en-US"/>
              </w:rPr>
              <w:lastRenderedPageBreak/>
              <w:t xml:space="preserve">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217" w:type="dxa"/>
            <w:gridSpan w:val="6"/>
            <w:shd w:val="clear" w:color="auto" w:fill="auto"/>
          </w:tcPr>
          <w:p w14:paraId="7D6F122F" w14:textId="77777777" w:rsidR="009C74AE" w:rsidRPr="00DE65E6" w:rsidRDefault="009C74AE" w:rsidP="00D322EE">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F42526" w:rsidRPr="00DE65E6" w14:paraId="1630E2BF" w14:textId="77777777" w:rsidTr="00314128">
        <w:trPr>
          <w:trHeight w:val="305"/>
        </w:trPr>
        <w:tc>
          <w:tcPr>
            <w:tcW w:w="853" w:type="dxa"/>
            <w:vMerge w:val="restart"/>
            <w:shd w:val="clear" w:color="auto" w:fill="auto"/>
          </w:tcPr>
          <w:p w14:paraId="544A2482" w14:textId="77777777" w:rsidR="00F42526" w:rsidRPr="00DE65E6" w:rsidRDefault="00F42526" w:rsidP="00DC167F">
            <w:pPr>
              <w:spacing w:after="0" w:line="240" w:lineRule="auto"/>
              <w:rPr>
                <w:rFonts w:ascii="Times New Roman" w:hAnsi="Times New Roman" w:cs="Times New Roman"/>
              </w:rPr>
            </w:pPr>
            <w:r w:rsidRPr="00DE65E6">
              <w:rPr>
                <w:rFonts w:ascii="Times New Roman" w:hAnsi="Times New Roman" w:cs="Times New Roman"/>
              </w:rPr>
              <w:t>3.9</w:t>
            </w:r>
          </w:p>
        </w:tc>
        <w:tc>
          <w:tcPr>
            <w:tcW w:w="2127" w:type="dxa"/>
            <w:vMerge w:val="restart"/>
            <w:shd w:val="clear" w:color="auto" w:fill="auto"/>
          </w:tcPr>
          <w:p w14:paraId="3B67604D" w14:textId="77777777" w:rsidR="00F42526" w:rsidRPr="00DE65E6" w:rsidRDefault="00F42526"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научной деятельности</w:t>
            </w:r>
          </w:p>
        </w:tc>
        <w:tc>
          <w:tcPr>
            <w:tcW w:w="4693" w:type="dxa"/>
            <w:vMerge w:val="restart"/>
            <w:shd w:val="clear" w:color="auto" w:fill="auto"/>
          </w:tcPr>
          <w:p w14:paraId="07E631FC" w14:textId="77777777" w:rsidR="00F42526" w:rsidRPr="00DE65E6" w:rsidRDefault="00F42526"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r:id="rId384" w:history="1">
              <w:r w:rsidRPr="00DE65E6">
                <w:rPr>
                  <w:rFonts w:ascii="Times New Roman" w:eastAsiaTheme="minorHAnsi" w:hAnsi="Times New Roman" w:cs="Times New Roman"/>
                  <w:lang w:eastAsia="en-US"/>
                </w:rPr>
                <w:t>кодами 3.9.1</w:t>
              </w:r>
            </w:hyperlink>
            <w:r w:rsidRPr="00DE65E6">
              <w:rPr>
                <w:rFonts w:ascii="Times New Roman" w:eastAsiaTheme="minorHAnsi" w:hAnsi="Times New Roman" w:cs="Times New Roman"/>
                <w:lang w:eastAsia="en-US"/>
              </w:rPr>
              <w:t xml:space="preserve"> - </w:t>
            </w:r>
            <w:hyperlink r:id="rId385" w:history="1">
              <w:r w:rsidRPr="00DE65E6">
                <w:rPr>
                  <w:rFonts w:ascii="Times New Roman" w:eastAsiaTheme="minorHAnsi" w:hAnsi="Times New Roman" w:cs="Times New Roman"/>
                  <w:lang w:eastAsia="en-US"/>
                </w:rPr>
                <w:t>3.9.3</w:t>
              </w:r>
            </w:hyperlink>
          </w:p>
        </w:tc>
        <w:tc>
          <w:tcPr>
            <w:tcW w:w="853" w:type="dxa"/>
            <w:gridSpan w:val="2"/>
            <w:shd w:val="clear" w:color="auto" w:fill="auto"/>
          </w:tcPr>
          <w:p w14:paraId="25183304" w14:textId="77777777" w:rsidR="00F42526" w:rsidRPr="00DE65E6" w:rsidRDefault="00F42526" w:rsidP="00DC167F">
            <w:pPr>
              <w:spacing w:after="0" w:line="240" w:lineRule="auto"/>
              <w:rPr>
                <w:rFonts w:ascii="Times New Roman" w:hAnsi="Times New Roman" w:cs="Times New Roman"/>
              </w:rPr>
            </w:pPr>
            <w:r w:rsidRPr="00DE65E6">
              <w:rPr>
                <w:rFonts w:ascii="Times New Roman" w:hAnsi="Times New Roman" w:cs="Times New Roman"/>
              </w:rPr>
              <w:t>2.7.1</w:t>
            </w:r>
          </w:p>
          <w:p w14:paraId="2C69E936" w14:textId="77777777" w:rsidR="00F42526" w:rsidRPr="00DE65E6" w:rsidRDefault="00F42526" w:rsidP="00DC167F">
            <w:pPr>
              <w:spacing w:line="240" w:lineRule="auto"/>
              <w:rPr>
                <w:rFonts w:ascii="Times New Roman" w:hAnsi="Times New Roman" w:cs="Times New Roman"/>
              </w:rPr>
            </w:pPr>
          </w:p>
        </w:tc>
        <w:tc>
          <w:tcPr>
            <w:tcW w:w="1984" w:type="dxa"/>
            <w:gridSpan w:val="3"/>
            <w:shd w:val="clear" w:color="auto" w:fill="auto"/>
          </w:tcPr>
          <w:p w14:paraId="76247E67" w14:textId="77777777" w:rsidR="00F42526" w:rsidRPr="00DE65E6" w:rsidRDefault="00F42526" w:rsidP="00DC167F">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711221B0" w14:textId="77777777" w:rsidR="00F42526" w:rsidRPr="00DE65E6" w:rsidRDefault="00F42526" w:rsidP="00DC167F">
            <w:pPr>
              <w:spacing w:after="0" w:line="240" w:lineRule="auto"/>
              <w:rPr>
                <w:rFonts w:ascii="Times New Roman" w:hAnsi="Times New Roman" w:cs="Times New Roman"/>
              </w:rPr>
            </w:pPr>
          </w:p>
        </w:tc>
        <w:tc>
          <w:tcPr>
            <w:tcW w:w="4380" w:type="dxa"/>
            <w:shd w:val="clear" w:color="auto" w:fill="auto"/>
          </w:tcPr>
          <w:p w14:paraId="5FA348E8"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6" w:history="1">
              <w:r w:rsidRPr="00DE65E6">
                <w:rPr>
                  <w:rFonts w:ascii="Times New Roman" w:hAnsi="Times New Roman" w:cs="Times New Roman"/>
                </w:rPr>
                <w:t>кодами 2.7.2, 4.9</w:t>
              </w:r>
            </w:hyperlink>
          </w:p>
        </w:tc>
      </w:tr>
      <w:tr w:rsidR="00F85E0F" w:rsidRPr="00DE65E6" w14:paraId="479BBED0" w14:textId="77777777" w:rsidTr="00314128">
        <w:trPr>
          <w:trHeight w:val="301"/>
        </w:trPr>
        <w:tc>
          <w:tcPr>
            <w:tcW w:w="853" w:type="dxa"/>
            <w:vMerge/>
            <w:shd w:val="clear" w:color="auto" w:fill="auto"/>
          </w:tcPr>
          <w:p w14:paraId="6C777387" w14:textId="77777777" w:rsidR="00F85E0F" w:rsidRPr="00DE65E6" w:rsidRDefault="00F85E0F" w:rsidP="00D322EE">
            <w:pPr>
              <w:spacing w:after="0" w:line="240" w:lineRule="auto"/>
              <w:rPr>
                <w:rFonts w:ascii="Times New Roman" w:hAnsi="Times New Roman" w:cs="Times New Roman"/>
              </w:rPr>
            </w:pPr>
          </w:p>
        </w:tc>
        <w:tc>
          <w:tcPr>
            <w:tcW w:w="2127" w:type="dxa"/>
            <w:vMerge/>
            <w:shd w:val="clear" w:color="auto" w:fill="auto"/>
          </w:tcPr>
          <w:p w14:paraId="3D980073" w14:textId="77777777" w:rsidR="00F85E0F" w:rsidRPr="00DE65E6" w:rsidRDefault="00F85E0F"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0B55FFBE" w14:textId="77777777" w:rsidR="00F85E0F" w:rsidRPr="00DE65E6" w:rsidRDefault="00F85E0F" w:rsidP="00D322EE">
            <w:pPr>
              <w:suppressAutoHyphens w:val="0"/>
              <w:autoSpaceDE w:val="0"/>
              <w:autoSpaceDN w:val="0"/>
              <w:adjustRightInd w:val="0"/>
              <w:spacing w:after="0" w:line="240" w:lineRule="auto"/>
              <w:jc w:val="both"/>
              <w:rPr>
                <w:rFonts w:ascii="Times New Roman" w:hAnsi="Times New Roman" w:cs="Times New Roman"/>
              </w:rPr>
            </w:pPr>
          </w:p>
        </w:tc>
        <w:tc>
          <w:tcPr>
            <w:tcW w:w="853" w:type="dxa"/>
            <w:gridSpan w:val="2"/>
            <w:shd w:val="clear" w:color="auto" w:fill="auto"/>
          </w:tcPr>
          <w:p w14:paraId="7D40C5D4"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gridSpan w:val="3"/>
            <w:shd w:val="clear" w:color="auto" w:fill="auto"/>
          </w:tcPr>
          <w:p w14:paraId="38F263DB"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80" w:type="dxa"/>
            <w:shd w:val="clear" w:color="auto" w:fill="auto"/>
          </w:tcPr>
          <w:p w14:paraId="45ED9C8E"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F85E0F" w:rsidRPr="00DE65E6" w14:paraId="4FF8428B" w14:textId="77777777" w:rsidTr="00314128">
        <w:trPr>
          <w:trHeight w:val="266"/>
        </w:trPr>
        <w:tc>
          <w:tcPr>
            <w:tcW w:w="853" w:type="dxa"/>
            <w:vMerge/>
            <w:shd w:val="clear" w:color="auto" w:fill="auto"/>
          </w:tcPr>
          <w:p w14:paraId="3CF4197D" w14:textId="77777777" w:rsidR="00F85E0F" w:rsidRPr="00DE65E6" w:rsidRDefault="00F85E0F" w:rsidP="00D322EE">
            <w:pPr>
              <w:spacing w:after="0" w:line="240" w:lineRule="auto"/>
              <w:rPr>
                <w:rFonts w:ascii="Times New Roman" w:hAnsi="Times New Roman" w:cs="Times New Roman"/>
              </w:rPr>
            </w:pPr>
          </w:p>
        </w:tc>
        <w:tc>
          <w:tcPr>
            <w:tcW w:w="2127" w:type="dxa"/>
            <w:vMerge/>
            <w:shd w:val="clear" w:color="auto" w:fill="auto"/>
          </w:tcPr>
          <w:p w14:paraId="7B82A7C6" w14:textId="77777777" w:rsidR="00F85E0F" w:rsidRPr="00DE65E6" w:rsidRDefault="00F85E0F"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5E6B4F30" w14:textId="77777777" w:rsidR="00F85E0F" w:rsidRPr="00DE65E6" w:rsidRDefault="00F85E0F" w:rsidP="00D322EE">
            <w:pPr>
              <w:suppressAutoHyphens w:val="0"/>
              <w:autoSpaceDE w:val="0"/>
              <w:autoSpaceDN w:val="0"/>
              <w:adjustRightInd w:val="0"/>
              <w:spacing w:after="0" w:line="240" w:lineRule="auto"/>
              <w:jc w:val="both"/>
              <w:rPr>
                <w:rFonts w:ascii="Times New Roman" w:hAnsi="Times New Roman" w:cs="Times New Roman"/>
              </w:rPr>
            </w:pPr>
          </w:p>
        </w:tc>
        <w:tc>
          <w:tcPr>
            <w:tcW w:w="853" w:type="dxa"/>
            <w:gridSpan w:val="2"/>
            <w:shd w:val="clear" w:color="auto" w:fill="auto"/>
          </w:tcPr>
          <w:p w14:paraId="55C9D2CE"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gridSpan w:val="3"/>
            <w:shd w:val="clear" w:color="auto" w:fill="auto"/>
          </w:tcPr>
          <w:p w14:paraId="3AA91808"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80" w:type="dxa"/>
            <w:shd w:val="clear" w:color="auto" w:fill="auto"/>
          </w:tcPr>
          <w:p w14:paraId="040BB3AA"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8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8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F85E0F" w:rsidRPr="00DE65E6" w14:paraId="3246D7B3" w14:textId="77777777" w:rsidTr="00314128">
        <w:trPr>
          <w:trHeight w:val="249"/>
        </w:trPr>
        <w:tc>
          <w:tcPr>
            <w:tcW w:w="853" w:type="dxa"/>
            <w:vMerge/>
            <w:shd w:val="clear" w:color="auto" w:fill="auto"/>
          </w:tcPr>
          <w:p w14:paraId="021DBAC6" w14:textId="77777777" w:rsidR="00F85E0F" w:rsidRPr="00DE65E6" w:rsidRDefault="00F85E0F" w:rsidP="00D322EE">
            <w:pPr>
              <w:spacing w:after="0" w:line="240" w:lineRule="auto"/>
              <w:rPr>
                <w:rFonts w:ascii="Times New Roman" w:hAnsi="Times New Roman" w:cs="Times New Roman"/>
              </w:rPr>
            </w:pPr>
          </w:p>
        </w:tc>
        <w:tc>
          <w:tcPr>
            <w:tcW w:w="2127" w:type="dxa"/>
            <w:vMerge/>
            <w:shd w:val="clear" w:color="auto" w:fill="auto"/>
          </w:tcPr>
          <w:p w14:paraId="4992DD19" w14:textId="77777777" w:rsidR="00F85E0F" w:rsidRPr="00DE65E6" w:rsidRDefault="00F85E0F"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2238F781" w14:textId="77777777" w:rsidR="00F85E0F" w:rsidRPr="00DE65E6" w:rsidRDefault="00F85E0F" w:rsidP="00D322EE">
            <w:pPr>
              <w:suppressAutoHyphens w:val="0"/>
              <w:autoSpaceDE w:val="0"/>
              <w:autoSpaceDN w:val="0"/>
              <w:adjustRightInd w:val="0"/>
              <w:spacing w:after="0" w:line="240" w:lineRule="auto"/>
              <w:jc w:val="both"/>
              <w:rPr>
                <w:rFonts w:ascii="Times New Roman" w:hAnsi="Times New Roman" w:cs="Times New Roman"/>
              </w:rPr>
            </w:pPr>
          </w:p>
        </w:tc>
        <w:tc>
          <w:tcPr>
            <w:tcW w:w="853" w:type="dxa"/>
            <w:gridSpan w:val="2"/>
            <w:shd w:val="clear" w:color="auto" w:fill="auto"/>
          </w:tcPr>
          <w:p w14:paraId="7E7BDE29"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gridSpan w:val="3"/>
            <w:shd w:val="clear" w:color="auto" w:fill="auto"/>
          </w:tcPr>
          <w:p w14:paraId="7106C3FA"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80" w:type="dxa"/>
            <w:shd w:val="clear" w:color="auto" w:fill="auto"/>
          </w:tcPr>
          <w:p w14:paraId="2B993C0B" w14:textId="77777777" w:rsidR="00F85E0F" w:rsidRPr="00DE65E6" w:rsidRDefault="00F85E0F" w:rsidP="00DC167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A12CF7"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F85E0F" w:rsidRPr="00DE65E6" w14:paraId="2D5C314E" w14:textId="77777777" w:rsidTr="00314128">
        <w:trPr>
          <w:trHeight w:val="239"/>
        </w:trPr>
        <w:tc>
          <w:tcPr>
            <w:tcW w:w="853" w:type="dxa"/>
            <w:vMerge/>
            <w:shd w:val="clear" w:color="auto" w:fill="auto"/>
          </w:tcPr>
          <w:p w14:paraId="62CDAAF1" w14:textId="77777777" w:rsidR="00F85E0F" w:rsidRPr="00DE65E6" w:rsidRDefault="00F85E0F" w:rsidP="00D322EE">
            <w:pPr>
              <w:spacing w:after="0" w:line="240" w:lineRule="auto"/>
              <w:rPr>
                <w:rFonts w:ascii="Times New Roman" w:hAnsi="Times New Roman" w:cs="Times New Roman"/>
              </w:rPr>
            </w:pPr>
          </w:p>
        </w:tc>
        <w:tc>
          <w:tcPr>
            <w:tcW w:w="2127" w:type="dxa"/>
            <w:vMerge/>
            <w:shd w:val="clear" w:color="auto" w:fill="auto"/>
          </w:tcPr>
          <w:p w14:paraId="0723D33E" w14:textId="77777777" w:rsidR="00F85E0F" w:rsidRPr="00DE65E6" w:rsidRDefault="00F85E0F"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046BB663" w14:textId="77777777" w:rsidR="00F85E0F" w:rsidRPr="00DE65E6" w:rsidRDefault="00F85E0F" w:rsidP="00D322EE">
            <w:pPr>
              <w:suppressAutoHyphens w:val="0"/>
              <w:autoSpaceDE w:val="0"/>
              <w:autoSpaceDN w:val="0"/>
              <w:adjustRightInd w:val="0"/>
              <w:spacing w:after="0" w:line="240" w:lineRule="auto"/>
              <w:jc w:val="both"/>
              <w:rPr>
                <w:rFonts w:ascii="Times New Roman" w:hAnsi="Times New Roman" w:cs="Times New Roman"/>
              </w:rPr>
            </w:pPr>
          </w:p>
        </w:tc>
        <w:tc>
          <w:tcPr>
            <w:tcW w:w="853" w:type="dxa"/>
            <w:gridSpan w:val="2"/>
            <w:shd w:val="clear" w:color="auto" w:fill="auto"/>
          </w:tcPr>
          <w:p w14:paraId="3340A4AB"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gridSpan w:val="3"/>
            <w:shd w:val="clear" w:color="auto" w:fill="auto"/>
          </w:tcPr>
          <w:p w14:paraId="51FA1082"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80" w:type="dxa"/>
            <w:shd w:val="clear" w:color="auto" w:fill="auto"/>
          </w:tcPr>
          <w:p w14:paraId="015823A5"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24C60250" w14:textId="77777777" w:rsidTr="00314128">
        <w:trPr>
          <w:trHeight w:val="683"/>
        </w:trPr>
        <w:tc>
          <w:tcPr>
            <w:tcW w:w="853" w:type="dxa"/>
            <w:vMerge w:val="restart"/>
            <w:shd w:val="clear" w:color="auto" w:fill="auto"/>
          </w:tcPr>
          <w:p w14:paraId="44DC584D"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3.10</w:t>
            </w:r>
          </w:p>
        </w:tc>
        <w:tc>
          <w:tcPr>
            <w:tcW w:w="2127" w:type="dxa"/>
            <w:vMerge w:val="restart"/>
            <w:shd w:val="clear" w:color="auto" w:fill="auto"/>
          </w:tcPr>
          <w:p w14:paraId="54345495"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Ветеринарное обслуживание</w:t>
            </w:r>
          </w:p>
        </w:tc>
        <w:tc>
          <w:tcPr>
            <w:tcW w:w="4693" w:type="dxa"/>
            <w:vMerge w:val="restart"/>
            <w:shd w:val="clear" w:color="auto" w:fill="auto"/>
          </w:tcPr>
          <w:p w14:paraId="769DA8C0"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w:t>
            </w:r>
            <w:r w:rsidRPr="00DE65E6">
              <w:rPr>
                <w:rFonts w:ascii="Times New Roman" w:eastAsia="MS Mincho" w:hAnsi="Times New Roman" w:cs="Times New Roman"/>
              </w:rPr>
              <w:t>с кодами 3.10.1 - код 3.10.2</w:t>
            </w:r>
          </w:p>
        </w:tc>
        <w:tc>
          <w:tcPr>
            <w:tcW w:w="853" w:type="dxa"/>
            <w:gridSpan w:val="2"/>
            <w:shd w:val="clear" w:color="auto" w:fill="auto"/>
          </w:tcPr>
          <w:p w14:paraId="195FB8AD"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gridSpan w:val="3"/>
            <w:shd w:val="clear" w:color="auto" w:fill="auto"/>
          </w:tcPr>
          <w:p w14:paraId="083C801F"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140BCC61" w14:textId="77777777" w:rsidR="00F42526" w:rsidRPr="00DE65E6" w:rsidRDefault="00F42526" w:rsidP="00D322EE">
            <w:pPr>
              <w:spacing w:after="0" w:line="240" w:lineRule="auto"/>
              <w:jc w:val="both"/>
              <w:rPr>
                <w:rFonts w:ascii="Times New Roman" w:hAnsi="Times New Roman" w:cs="Times New Roman"/>
              </w:rPr>
            </w:pPr>
          </w:p>
        </w:tc>
        <w:tc>
          <w:tcPr>
            <w:tcW w:w="4380" w:type="dxa"/>
            <w:shd w:val="clear" w:color="auto" w:fill="auto"/>
          </w:tcPr>
          <w:p w14:paraId="23AC51AC"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9" w:history="1">
              <w:r w:rsidRPr="00DE65E6">
                <w:rPr>
                  <w:rFonts w:ascii="Times New Roman" w:hAnsi="Times New Roman" w:cs="Times New Roman"/>
                </w:rPr>
                <w:t>кодами 2.7.2, 4.9</w:t>
              </w:r>
            </w:hyperlink>
          </w:p>
        </w:tc>
      </w:tr>
      <w:tr w:rsidR="00F85E0F" w:rsidRPr="00DE65E6" w14:paraId="56CB9684" w14:textId="77777777" w:rsidTr="00314128">
        <w:trPr>
          <w:trHeight w:val="683"/>
        </w:trPr>
        <w:tc>
          <w:tcPr>
            <w:tcW w:w="853" w:type="dxa"/>
            <w:vMerge/>
            <w:shd w:val="clear" w:color="auto" w:fill="auto"/>
          </w:tcPr>
          <w:p w14:paraId="5B536DD5" w14:textId="77777777" w:rsidR="00F85E0F" w:rsidRPr="00DE65E6" w:rsidRDefault="00F85E0F" w:rsidP="00D322EE">
            <w:pPr>
              <w:spacing w:after="0" w:line="240" w:lineRule="auto"/>
              <w:rPr>
                <w:rFonts w:ascii="Times New Roman" w:hAnsi="Times New Roman" w:cs="Times New Roman"/>
              </w:rPr>
            </w:pPr>
          </w:p>
        </w:tc>
        <w:tc>
          <w:tcPr>
            <w:tcW w:w="2127" w:type="dxa"/>
            <w:vMerge/>
            <w:shd w:val="clear" w:color="auto" w:fill="auto"/>
          </w:tcPr>
          <w:p w14:paraId="2AA97C1E" w14:textId="77777777" w:rsidR="00F85E0F" w:rsidRPr="00DE65E6" w:rsidRDefault="00F85E0F"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430B486A" w14:textId="77777777" w:rsidR="00F85E0F" w:rsidRPr="00DE65E6" w:rsidRDefault="00F85E0F" w:rsidP="00D322EE">
            <w:pPr>
              <w:suppressAutoHyphens w:val="0"/>
              <w:autoSpaceDE w:val="0"/>
              <w:autoSpaceDN w:val="0"/>
              <w:adjustRightInd w:val="0"/>
              <w:spacing w:after="0" w:line="240" w:lineRule="auto"/>
              <w:jc w:val="both"/>
              <w:rPr>
                <w:rFonts w:ascii="Times New Roman" w:hAnsi="Times New Roman" w:cs="Times New Roman"/>
              </w:rPr>
            </w:pPr>
          </w:p>
        </w:tc>
        <w:tc>
          <w:tcPr>
            <w:tcW w:w="853" w:type="dxa"/>
            <w:gridSpan w:val="2"/>
            <w:shd w:val="clear" w:color="auto" w:fill="auto"/>
          </w:tcPr>
          <w:p w14:paraId="22E5E938"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gridSpan w:val="3"/>
            <w:shd w:val="clear" w:color="auto" w:fill="auto"/>
          </w:tcPr>
          <w:p w14:paraId="6930D398"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80" w:type="dxa"/>
            <w:shd w:val="clear" w:color="auto" w:fill="auto"/>
          </w:tcPr>
          <w:p w14:paraId="11326EA6"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91" w:history="1">
              <w:r w:rsidRPr="00DE65E6">
                <w:rPr>
                  <w:rFonts w:ascii="Times New Roman" w:hAnsi="Times New Roman" w:cs="Times New Roman"/>
                </w:rPr>
                <w:t>4.0</w:t>
              </w:r>
            </w:hyperlink>
            <w:r w:rsidRPr="00DE65E6">
              <w:rPr>
                <w:rFonts w:ascii="Times New Roman" w:hAnsi="Times New Roman" w:cs="Times New Roman"/>
              </w:rPr>
              <w:t xml:space="preserve">, а также для стоянки и хранения транспортных средств общего пользования, в том числе в </w:t>
            </w:r>
            <w:r w:rsidRPr="00DE65E6">
              <w:rPr>
                <w:rFonts w:ascii="Times New Roman" w:hAnsi="Times New Roman" w:cs="Times New Roman"/>
              </w:rPr>
              <w:lastRenderedPageBreak/>
              <w:t>депо</w:t>
            </w:r>
          </w:p>
        </w:tc>
      </w:tr>
      <w:tr w:rsidR="00F85E0F" w:rsidRPr="00DE65E6" w14:paraId="0C85C4D7" w14:textId="77777777" w:rsidTr="00314128">
        <w:trPr>
          <w:trHeight w:val="683"/>
        </w:trPr>
        <w:tc>
          <w:tcPr>
            <w:tcW w:w="853" w:type="dxa"/>
            <w:vMerge/>
            <w:shd w:val="clear" w:color="auto" w:fill="auto"/>
          </w:tcPr>
          <w:p w14:paraId="5B5A3957" w14:textId="77777777" w:rsidR="00F85E0F" w:rsidRPr="00DE65E6" w:rsidRDefault="00F85E0F" w:rsidP="00D322EE">
            <w:pPr>
              <w:spacing w:after="0" w:line="240" w:lineRule="auto"/>
              <w:rPr>
                <w:rFonts w:ascii="Times New Roman" w:hAnsi="Times New Roman" w:cs="Times New Roman"/>
              </w:rPr>
            </w:pPr>
          </w:p>
        </w:tc>
        <w:tc>
          <w:tcPr>
            <w:tcW w:w="2127" w:type="dxa"/>
            <w:vMerge/>
            <w:shd w:val="clear" w:color="auto" w:fill="auto"/>
          </w:tcPr>
          <w:p w14:paraId="2F56B452" w14:textId="77777777" w:rsidR="00F85E0F" w:rsidRPr="00DE65E6" w:rsidRDefault="00F85E0F"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2C506EFA" w14:textId="77777777" w:rsidR="00F85E0F" w:rsidRPr="00DE65E6" w:rsidRDefault="00F85E0F" w:rsidP="00D322EE">
            <w:pPr>
              <w:suppressAutoHyphens w:val="0"/>
              <w:autoSpaceDE w:val="0"/>
              <w:autoSpaceDN w:val="0"/>
              <w:adjustRightInd w:val="0"/>
              <w:spacing w:after="0" w:line="240" w:lineRule="auto"/>
              <w:jc w:val="both"/>
              <w:rPr>
                <w:rFonts w:ascii="Times New Roman" w:hAnsi="Times New Roman" w:cs="Times New Roman"/>
              </w:rPr>
            </w:pPr>
          </w:p>
        </w:tc>
        <w:tc>
          <w:tcPr>
            <w:tcW w:w="853" w:type="dxa"/>
            <w:gridSpan w:val="2"/>
            <w:shd w:val="clear" w:color="auto" w:fill="auto"/>
          </w:tcPr>
          <w:p w14:paraId="24BE47B6"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gridSpan w:val="3"/>
            <w:shd w:val="clear" w:color="auto" w:fill="auto"/>
          </w:tcPr>
          <w:p w14:paraId="32D1D142"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80" w:type="dxa"/>
            <w:shd w:val="clear" w:color="auto" w:fill="auto"/>
          </w:tcPr>
          <w:p w14:paraId="36559709"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C9007BE"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F85E0F" w:rsidRPr="00DE65E6" w14:paraId="0D3F75AC" w14:textId="77777777" w:rsidTr="00314128">
        <w:trPr>
          <w:trHeight w:val="683"/>
        </w:trPr>
        <w:tc>
          <w:tcPr>
            <w:tcW w:w="853" w:type="dxa"/>
            <w:vMerge/>
            <w:shd w:val="clear" w:color="auto" w:fill="auto"/>
          </w:tcPr>
          <w:p w14:paraId="02DD2428" w14:textId="77777777" w:rsidR="00F85E0F" w:rsidRPr="00DE65E6" w:rsidRDefault="00F85E0F" w:rsidP="00D322EE">
            <w:pPr>
              <w:spacing w:after="0" w:line="240" w:lineRule="auto"/>
              <w:rPr>
                <w:rFonts w:ascii="Times New Roman" w:hAnsi="Times New Roman" w:cs="Times New Roman"/>
              </w:rPr>
            </w:pPr>
          </w:p>
        </w:tc>
        <w:tc>
          <w:tcPr>
            <w:tcW w:w="2127" w:type="dxa"/>
            <w:vMerge/>
            <w:shd w:val="clear" w:color="auto" w:fill="auto"/>
          </w:tcPr>
          <w:p w14:paraId="78C0C0E9" w14:textId="77777777" w:rsidR="00F85E0F" w:rsidRPr="00DE65E6" w:rsidRDefault="00F85E0F"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15B59533" w14:textId="77777777" w:rsidR="00F85E0F" w:rsidRPr="00DE65E6" w:rsidRDefault="00F85E0F" w:rsidP="00D322EE">
            <w:pPr>
              <w:suppressAutoHyphens w:val="0"/>
              <w:autoSpaceDE w:val="0"/>
              <w:autoSpaceDN w:val="0"/>
              <w:adjustRightInd w:val="0"/>
              <w:spacing w:after="0" w:line="240" w:lineRule="auto"/>
              <w:jc w:val="both"/>
              <w:rPr>
                <w:rFonts w:ascii="Times New Roman" w:hAnsi="Times New Roman" w:cs="Times New Roman"/>
              </w:rPr>
            </w:pPr>
          </w:p>
        </w:tc>
        <w:tc>
          <w:tcPr>
            <w:tcW w:w="853" w:type="dxa"/>
            <w:gridSpan w:val="2"/>
            <w:shd w:val="clear" w:color="auto" w:fill="auto"/>
          </w:tcPr>
          <w:p w14:paraId="722974F4"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gridSpan w:val="3"/>
            <w:shd w:val="clear" w:color="auto" w:fill="auto"/>
          </w:tcPr>
          <w:p w14:paraId="3B78B405"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80" w:type="dxa"/>
            <w:shd w:val="clear" w:color="auto" w:fill="auto"/>
          </w:tcPr>
          <w:p w14:paraId="209EF591" w14:textId="77777777" w:rsidR="00F85E0F" w:rsidRPr="00DE65E6" w:rsidRDefault="00F85E0F"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D3399" w:rsidRPr="00DE65E6" w14:paraId="584518EA" w14:textId="77777777" w:rsidTr="00314128">
        <w:trPr>
          <w:trHeight w:val="239"/>
        </w:trPr>
        <w:tc>
          <w:tcPr>
            <w:tcW w:w="853" w:type="dxa"/>
            <w:vMerge w:val="restart"/>
            <w:shd w:val="clear" w:color="auto" w:fill="auto"/>
          </w:tcPr>
          <w:p w14:paraId="56921196" w14:textId="77777777" w:rsidR="002D3399" w:rsidRPr="00DE65E6" w:rsidRDefault="002D3399" w:rsidP="00DC167F">
            <w:pPr>
              <w:spacing w:after="0" w:line="240" w:lineRule="auto"/>
              <w:rPr>
                <w:rFonts w:ascii="Times New Roman" w:hAnsi="Times New Roman" w:cs="Times New Roman"/>
              </w:rPr>
            </w:pPr>
            <w:r w:rsidRPr="00DE65E6">
              <w:rPr>
                <w:rFonts w:ascii="Times New Roman" w:hAnsi="Times New Roman" w:cs="Times New Roman"/>
              </w:rPr>
              <w:t>4.9</w:t>
            </w:r>
          </w:p>
        </w:tc>
        <w:tc>
          <w:tcPr>
            <w:tcW w:w="2127" w:type="dxa"/>
            <w:vMerge w:val="restart"/>
            <w:shd w:val="clear" w:color="auto" w:fill="auto"/>
          </w:tcPr>
          <w:p w14:paraId="3CB999FC" w14:textId="77777777" w:rsidR="002D3399" w:rsidRPr="00DE65E6" w:rsidRDefault="002D3399"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693" w:type="dxa"/>
            <w:vMerge w:val="restart"/>
            <w:shd w:val="clear" w:color="auto" w:fill="auto"/>
          </w:tcPr>
          <w:p w14:paraId="37552101" w14:textId="77777777" w:rsidR="002D3399" w:rsidRPr="00DE65E6" w:rsidRDefault="002D3399"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2"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393"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xml:space="preserve">, а также для стоянки и хранения транспортных средств </w:t>
            </w:r>
            <w:r w:rsidRPr="00DE65E6">
              <w:rPr>
                <w:rFonts w:ascii="Times New Roman" w:eastAsiaTheme="minorHAnsi" w:hAnsi="Times New Roman" w:cs="Times New Roman"/>
                <w:lang w:eastAsia="en-US"/>
              </w:rPr>
              <w:lastRenderedPageBreak/>
              <w:t>общего пользования, в том числе в депо</w:t>
            </w:r>
          </w:p>
        </w:tc>
        <w:tc>
          <w:tcPr>
            <w:tcW w:w="838" w:type="dxa"/>
            <w:shd w:val="clear" w:color="auto" w:fill="auto"/>
          </w:tcPr>
          <w:p w14:paraId="57DFEFA4" w14:textId="77777777" w:rsidR="002D3399" w:rsidRPr="00DE65E6" w:rsidRDefault="002D3399" w:rsidP="00DC167F">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1984" w:type="dxa"/>
            <w:gridSpan w:val="2"/>
            <w:shd w:val="clear" w:color="auto" w:fill="auto"/>
          </w:tcPr>
          <w:p w14:paraId="44F93CF8" w14:textId="77777777" w:rsidR="002D3399" w:rsidRPr="00DE65E6" w:rsidRDefault="002D3399" w:rsidP="00DC167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95" w:type="dxa"/>
            <w:gridSpan w:val="3"/>
            <w:shd w:val="clear" w:color="auto" w:fill="auto"/>
          </w:tcPr>
          <w:p w14:paraId="28A4E07E" w14:textId="77777777" w:rsidR="002D3399" w:rsidRPr="00DE65E6" w:rsidRDefault="002D3399" w:rsidP="00DC167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Pr="00DE65E6">
              <w:rPr>
                <w:rFonts w:ascii="Times New Roman" w:hAnsi="Times New Roman" w:cs="Times New Roman"/>
              </w:rPr>
              <w:lastRenderedPageBreak/>
              <w:t>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D3399" w:rsidRPr="00DE65E6" w14:paraId="570D6A6C" w14:textId="77777777" w:rsidTr="00314128">
        <w:trPr>
          <w:trHeight w:val="249"/>
        </w:trPr>
        <w:tc>
          <w:tcPr>
            <w:tcW w:w="853" w:type="dxa"/>
            <w:vMerge/>
            <w:shd w:val="clear" w:color="auto" w:fill="auto"/>
          </w:tcPr>
          <w:p w14:paraId="6DD9AC5C"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2127" w:type="dxa"/>
            <w:vMerge/>
            <w:shd w:val="clear" w:color="auto" w:fill="auto"/>
          </w:tcPr>
          <w:p w14:paraId="52B64014"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34C52671"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8" w:type="dxa"/>
            <w:shd w:val="clear" w:color="auto" w:fill="auto"/>
          </w:tcPr>
          <w:p w14:paraId="0A609B77"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4.9.1.3</w:t>
            </w:r>
          </w:p>
        </w:tc>
        <w:tc>
          <w:tcPr>
            <w:tcW w:w="1984" w:type="dxa"/>
            <w:gridSpan w:val="2"/>
            <w:shd w:val="clear" w:color="auto" w:fill="auto"/>
          </w:tcPr>
          <w:p w14:paraId="3738D29D"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Автомобильные мойки</w:t>
            </w:r>
          </w:p>
        </w:tc>
        <w:tc>
          <w:tcPr>
            <w:tcW w:w="4395" w:type="dxa"/>
            <w:gridSpan w:val="3"/>
            <w:shd w:val="clear" w:color="auto" w:fill="auto"/>
          </w:tcPr>
          <w:p w14:paraId="19F49539"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Размещение автомобильных моек, а также размещение магазинов сопутствующей торговли</w:t>
            </w:r>
          </w:p>
        </w:tc>
      </w:tr>
      <w:tr w:rsidR="002D3399" w:rsidRPr="00DE65E6" w14:paraId="3817CFBA" w14:textId="77777777" w:rsidTr="00314128">
        <w:trPr>
          <w:trHeight w:val="195"/>
        </w:trPr>
        <w:tc>
          <w:tcPr>
            <w:tcW w:w="853" w:type="dxa"/>
            <w:vMerge/>
            <w:shd w:val="clear" w:color="auto" w:fill="auto"/>
          </w:tcPr>
          <w:p w14:paraId="38B88C59"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2127" w:type="dxa"/>
            <w:vMerge/>
            <w:shd w:val="clear" w:color="auto" w:fill="auto"/>
          </w:tcPr>
          <w:p w14:paraId="1AED0761"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1240CDF0"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8" w:type="dxa"/>
            <w:shd w:val="clear" w:color="auto" w:fill="auto"/>
          </w:tcPr>
          <w:p w14:paraId="5B291E6B"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4.9.1.4</w:t>
            </w:r>
          </w:p>
        </w:tc>
        <w:tc>
          <w:tcPr>
            <w:tcW w:w="1984" w:type="dxa"/>
            <w:gridSpan w:val="2"/>
            <w:shd w:val="clear" w:color="auto" w:fill="auto"/>
          </w:tcPr>
          <w:p w14:paraId="5380CB7B"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Ремонт автомобилей</w:t>
            </w:r>
          </w:p>
        </w:tc>
        <w:tc>
          <w:tcPr>
            <w:tcW w:w="4395" w:type="dxa"/>
            <w:gridSpan w:val="3"/>
            <w:shd w:val="clear" w:color="auto" w:fill="auto"/>
          </w:tcPr>
          <w:p w14:paraId="0F0B1B02"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2D3399" w:rsidRPr="00DE65E6" w14:paraId="4B763CC9" w14:textId="77777777" w:rsidTr="00314128">
        <w:trPr>
          <w:trHeight w:val="106"/>
        </w:trPr>
        <w:tc>
          <w:tcPr>
            <w:tcW w:w="853" w:type="dxa"/>
            <w:vMerge/>
            <w:shd w:val="clear" w:color="auto" w:fill="auto"/>
          </w:tcPr>
          <w:p w14:paraId="0488EEA9"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2127" w:type="dxa"/>
            <w:vMerge/>
            <w:shd w:val="clear" w:color="auto" w:fill="auto"/>
          </w:tcPr>
          <w:p w14:paraId="143885F1"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57771909"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38" w:type="dxa"/>
            <w:shd w:val="clear" w:color="auto" w:fill="auto"/>
          </w:tcPr>
          <w:p w14:paraId="0F0847BD"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gridSpan w:val="2"/>
            <w:shd w:val="clear" w:color="auto" w:fill="auto"/>
          </w:tcPr>
          <w:p w14:paraId="4BB4CC7D"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95" w:type="dxa"/>
            <w:gridSpan w:val="3"/>
            <w:shd w:val="clear" w:color="auto" w:fill="auto"/>
          </w:tcPr>
          <w:p w14:paraId="7215C567" w14:textId="77777777" w:rsidR="002D3399" w:rsidRPr="00DE65E6" w:rsidRDefault="002D3399" w:rsidP="00DC167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842F322"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D3399" w:rsidRPr="00DE65E6" w14:paraId="0AB969D0" w14:textId="77777777" w:rsidTr="00314128">
        <w:trPr>
          <w:trHeight w:val="142"/>
        </w:trPr>
        <w:tc>
          <w:tcPr>
            <w:tcW w:w="853" w:type="dxa"/>
            <w:vMerge/>
            <w:shd w:val="clear" w:color="auto" w:fill="auto"/>
          </w:tcPr>
          <w:p w14:paraId="1206D845"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2127" w:type="dxa"/>
            <w:vMerge/>
            <w:shd w:val="clear" w:color="auto" w:fill="auto"/>
          </w:tcPr>
          <w:p w14:paraId="2BA37C1A"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39DCAB4A"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61A41869"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69" w:type="dxa"/>
            <w:shd w:val="clear" w:color="auto" w:fill="auto"/>
          </w:tcPr>
          <w:p w14:paraId="6F496EE0"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395" w:type="dxa"/>
            <w:gridSpan w:val="3"/>
            <w:shd w:val="clear" w:color="auto" w:fill="auto"/>
          </w:tcPr>
          <w:p w14:paraId="6F2F7571"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DE65E6">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D3399" w:rsidRPr="00DE65E6" w14:paraId="7AECFA98" w14:textId="77777777" w:rsidTr="00314128">
        <w:trPr>
          <w:trHeight w:val="487"/>
        </w:trPr>
        <w:tc>
          <w:tcPr>
            <w:tcW w:w="853" w:type="dxa"/>
            <w:shd w:val="clear" w:color="auto" w:fill="auto"/>
          </w:tcPr>
          <w:p w14:paraId="061D0A7C"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4.9.1</w:t>
            </w:r>
          </w:p>
        </w:tc>
        <w:tc>
          <w:tcPr>
            <w:tcW w:w="2127" w:type="dxa"/>
            <w:shd w:val="clear" w:color="auto" w:fill="auto"/>
          </w:tcPr>
          <w:p w14:paraId="2327FA2F"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Объекты дорожного сервиса</w:t>
            </w:r>
          </w:p>
        </w:tc>
        <w:tc>
          <w:tcPr>
            <w:tcW w:w="4693" w:type="dxa"/>
            <w:shd w:val="clear" w:color="auto" w:fill="auto"/>
          </w:tcPr>
          <w:p w14:paraId="4FB5AD52"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23" w:tooltip="4.9.1.1" w:history="1">
              <w:r w:rsidRPr="00DE65E6">
                <w:rPr>
                  <w:rFonts w:ascii="Times New Roman" w:eastAsiaTheme="minorHAnsi" w:hAnsi="Times New Roman" w:cs="Times New Roman"/>
                  <w:lang w:eastAsia="en-US"/>
                </w:rPr>
                <w:t>кодами 4.9.1.1</w:t>
              </w:r>
            </w:hyperlink>
            <w:r w:rsidRPr="00DE65E6">
              <w:rPr>
                <w:rFonts w:ascii="Times New Roman" w:eastAsiaTheme="minorHAnsi" w:hAnsi="Times New Roman" w:cs="Times New Roman"/>
                <w:lang w:eastAsia="en-US"/>
              </w:rPr>
              <w:t xml:space="preserve"> - </w:t>
            </w:r>
            <w:hyperlink w:anchor="Par332" w:tooltip="4.9.1.4" w:history="1">
              <w:r w:rsidRPr="00DE65E6">
                <w:rPr>
                  <w:rFonts w:ascii="Times New Roman" w:eastAsiaTheme="minorHAnsi" w:hAnsi="Times New Roman" w:cs="Times New Roman"/>
                  <w:lang w:eastAsia="en-US"/>
                </w:rPr>
                <w:t>4.9.1.4</w:t>
              </w:r>
            </w:hyperlink>
          </w:p>
        </w:tc>
        <w:tc>
          <w:tcPr>
            <w:tcW w:w="7217" w:type="dxa"/>
            <w:gridSpan w:val="6"/>
            <w:shd w:val="clear" w:color="auto" w:fill="auto"/>
          </w:tcPr>
          <w:p w14:paraId="07C7113D" w14:textId="77777777" w:rsidR="002D3399" w:rsidRPr="00DE65E6" w:rsidRDefault="002D3399" w:rsidP="00D322EE">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1A7530F0" w14:textId="77777777" w:rsidTr="00314128">
        <w:trPr>
          <w:trHeight w:val="487"/>
        </w:trPr>
        <w:tc>
          <w:tcPr>
            <w:tcW w:w="853" w:type="dxa"/>
            <w:vMerge w:val="restart"/>
            <w:shd w:val="clear" w:color="auto" w:fill="auto"/>
          </w:tcPr>
          <w:p w14:paraId="70568437"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6.5</w:t>
            </w:r>
          </w:p>
        </w:tc>
        <w:tc>
          <w:tcPr>
            <w:tcW w:w="2127" w:type="dxa"/>
            <w:vMerge w:val="restart"/>
            <w:shd w:val="clear" w:color="auto" w:fill="auto"/>
          </w:tcPr>
          <w:p w14:paraId="421B1A81"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Нефтехимическая промышленность</w:t>
            </w:r>
          </w:p>
        </w:tc>
        <w:tc>
          <w:tcPr>
            <w:tcW w:w="4693" w:type="dxa"/>
            <w:vMerge w:val="restart"/>
            <w:shd w:val="clear" w:color="auto" w:fill="auto"/>
          </w:tcPr>
          <w:p w14:paraId="24D4AFB1"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853" w:type="dxa"/>
            <w:gridSpan w:val="2"/>
            <w:shd w:val="clear" w:color="auto" w:fill="auto"/>
          </w:tcPr>
          <w:p w14:paraId="0E64D133"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gridSpan w:val="3"/>
            <w:shd w:val="clear" w:color="auto" w:fill="auto"/>
          </w:tcPr>
          <w:p w14:paraId="4CBA5856"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23DBA7AC" w14:textId="77777777" w:rsidR="00F42526" w:rsidRPr="00DE65E6" w:rsidRDefault="00F42526" w:rsidP="00D322EE">
            <w:pPr>
              <w:spacing w:after="0" w:line="240" w:lineRule="auto"/>
              <w:jc w:val="both"/>
              <w:rPr>
                <w:rFonts w:ascii="Times New Roman" w:hAnsi="Times New Roman" w:cs="Times New Roman"/>
              </w:rPr>
            </w:pPr>
          </w:p>
        </w:tc>
        <w:tc>
          <w:tcPr>
            <w:tcW w:w="4380" w:type="dxa"/>
            <w:shd w:val="clear" w:color="auto" w:fill="auto"/>
          </w:tcPr>
          <w:p w14:paraId="3CBC2F7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4" w:history="1">
              <w:r w:rsidRPr="00DE65E6">
                <w:rPr>
                  <w:rFonts w:ascii="Times New Roman" w:hAnsi="Times New Roman" w:cs="Times New Roman"/>
                </w:rPr>
                <w:t>кодами 2.7.2, 4.9</w:t>
              </w:r>
            </w:hyperlink>
          </w:p>
        </w:tc>
      </w:tr>
      <w:tr w:rsidR="002D3399" w:rsidRPr="00DE65E6" w14:paraId="55E41EB3" w14:textId="77777777" w:rsidTr="00314128">
        <w:trPr>
          <w:trHeight w:val="485"/>
        </w:trPr>
        <w:tc>
          <w:tcPr>
            <w:tcW w:w="853" w:type="dxa"/>
            <w:vMerge/>
            <w:shd w:val="clear" w:color="auto" w:fill="auto"/>
          </w:tcPr>
          <w:p w14:paraId="1CE318B8"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4F3800CB"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32833D32"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6FCF6BA5"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gridSpan w:val="3"/>
            <w:shd w:val="clear" w:color="auto" w:fill="auto"/>
          </w:tcPr>
          <w:p w14:paraId="036199E6"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80" w:type="dxa"/>
            <w:shd w:val="clear" w:color="auto" w:fill="auto"/>
          </w:tcPr>
          <w:p w14:paraId="5259B0E5"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DE65E6">
              <w:rPr>
                <w:rFonts w:ascii="Times New Roman" w:hAnsi="Times New Roman" w:cs="Times New Roman"/>
              </w:rPr>
              <w:lastRenderedPageBreak/>
              <w:t>техники, сооружений, необходимых для сбора и плавки снега)</w:t>
            </w:r>
          </w:p>
        </w:tc>
      </w:tr>
      <w:tr w:rsidR="002D3399" w:rsidRPr="00DE65E6" w14:paraId="77706E97" w14:textId="77777777" w:rsidTr="00314128">
        <w:trPr>
          <w:trHeight w:val="485"/>
        </w:trPr>
        <w:tc>
          <w:tcPr>
            <w:tcW w:w="853" w:type="dxa"/>
            <w:vMerge/>
            <w:shd w:val="clear" w:color="auto" w:fill="auto"/>
          </w:tcPr>
          <w:p w14:paraId="2B7AAD3E"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1C54F2CD"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01F35CB2"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7037D14F"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gridSpan w:val="3"/>
            <w:shd w:val="clear" w:color="auto" w:fill="auto"/>
          </w:tcPr>
          <w:p w14:paraId="2865A9D5"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380" w:type="dxa"/>
            <w:shd w:val="clear" w:color="auto" w:fill="auto"/>
          </w:tcPr>
          <w:p w14:paraId="5F310A99"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D3399" w:rsidRPr="00DE65E6" w14:paraId="5C5105DD" w14:textId="77777777" w:rsidTr="00314128">
        <w:trPr>
          <w:trHeight w:val="485"/>
        </w:trPr>
        <w:tc>
          <w:tcPr>
            <w:tcW w:w="853" w:type="dxa"/>
            <w:vMerge/>
            <w:shd w:val="clear" w:color="auto" w:fill="auto"/>
          </w:tcPr>
          <w:p w14:paraId="2F4F7CFC"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177A9934"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55542892"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18A54A39"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gridSpan w:val="3"/>
            <w:shd w:val="clear" w:color="auto" w:fill="auto"/>
          </w:tcPr>
          <w:p w14:paraId="181D36BD"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80" w:type="dxa"/>
            <w:shd w:val="clear" w:color="auto" w:fill="auto"/>
          </w:tcPr>
          <w:p w14:paraId="33C9B5D2"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D3399" w:rsidRPr="00DE65E6" w14:paraId="6899D705" w14:textId="77777777" w:rsidTr="00314128">
        <w:trPr>
          <w:trHeight w:val="485"/>
        </w:trPr>
        <w:tc>
          <w:tcPr>
            <w:tcW w:w="853" w:type="dxa"/>
            <w:vMerge/>
            <w:shd w:val="clear" w:color="auto" w:fill="auto"/>
          </w:tcPr>
          <w:p w14:paraId="2B5AE18D"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588BB823"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0323EF5C"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14A24B54"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gridSpan w:val="3"/>
            <w:shd w:val="clear" w:color="auto" w:fill="auto"/>
          </w:tcPr>
          <w:p w14:paraId="3130A41E"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80" w:type="dxa"/>
            <w:shd w:val="clear" w:color="auto" w:fill="auto"/>
          </w:tcPr>
          <w:p w14:paraId="3214F222"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9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9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D3399" w:rsidRPr="00DE65E6" w14:paraId="7C559482" w14:textId="77777777" w:rsidTr="00314128">
        <w:trPr>
          <w:trHeight w:val="485"/>
        </w:trPr>
        <w:tc>
          <w:tcPr>
            <w:tcW w:w="853" w:type="dxa"/>
            <w:vMerge/>
            <w:shd w:val="clear" w:color="auto" w:fill="auto"/>
          </w:tcPr>
          <w:p w14:paraId="70DABE65"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12C711E5"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7A063290"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ACEBD3D"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6.9</w:t>
            </w:r>
          </w:p>
        </w:tc>
        <w:tc>
          <w:tcPr>
            <w:tcW w:w="1984" w:type="dxa"/>
            <w:gridSpan w:val="3"/>
            <w:shd w:val="clear" w:color="auto" w:fill="auto"/>
          </w:tcPr>
          <w:p w14:paraId="483EC1F9"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Склад</w:t>
            </w:r>
          </w:p>
        </w:tc>
        <w:tc>
          <w:tcPr>
            <w:tcW w:w="4380" w:type="dxa"/>
            <w:shd w:val="clear" w:color="auto" w:fill="auto"/>
          </w:tcPr>
          <w:p w14:paraId="2AA44E1E"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w:t>
            </w:r>
            <w:r w:rsidRPr="00DE65E6">
              <w:rPr>
                <w:rFonts w:ascii="Times New Roman" w:hAnsi="Times New Roman" w:cs="Times New Roman"/>
              </w:rPr>
              <w:lastRenderedPageBreak/>
              <w:t>станции, элеваторы и продовольственные склады, за исключением железнодорожных перевалочных складов</w:t>
            </w:r>
          </w:p>
        </w:tc>
      </w:tr>
      <w:tr w:rsidR="002D3399" w:rsidRPr="00DE65E6" w14:paraId="7BFA6533" w14:textId="77777777" w:rsidTr="00314128">
        <w:trPr>
          <w:trHeight w:val="485"/>
        </w:trPr>
        <w:tc>
          <w:tcPr>
            <w:tcW w:w="853" w:type="dxa"/>
            <w:vMerge/>
            <w:shd w:val="clear" w:color="auto" w:fill="auto"/>
          </w:tcPr>
          <w:p w14:paraId="7A2F4798"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02DA828A"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13CEA667"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79D26EB8"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gridSpan w:val="3"/>
            <w:shd w:val="clear" w:color="auto" w:fill="auto"/>
          </w:tcPr>
          <w:p w14:paraId="18EE8D9F"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80" w:type="dxa"/>
            <w:shd w:val="clear" w:color="auto" w:fill="auto"/>
          </w:tcPr>
          <w:p w14:paraId="12BBBB25"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7073EA0"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D3399" w:rsidRPr="00DE65E6" w14:paraId="4EA3E658" w14:textId="77777777" w:rsidTr="00314128">
        <w:trPr>
          <w:trHeight w:val="187"/>
        </w:trPr>
        <w:tc>
          <w:tcPr>
            <w:tcW w:w="853" w:type="dxa"/>
            <w:vMerge/>
            <w:shd w:val="clear" w:color="auto" w:fill="auto"/>
          </w:tcPr>
          <w:p w14:paraId="50095701"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115B9669"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3" w:type="dxa"/>
            <w:vMerge/>
            <w:shd w:val="clear" w:color="auto" w:fill="auto"/>
          </w:tcPr>
          <w:p w14:paraId="01A5F3D8"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68853B3"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gridSpan w:val="3"/>
            <w:shd w:val="clear" w:color="auto" w:fill="auto"/>
          </w:tcPr>
          <w:p w14:paraId="46FFD6A4"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80" w:type="dxa"/>
            <w:shd w:val="clear" w:color="auto" w:fill="auto"/>
          </w:tcPr>
          <w:p w14:paraId="5FDA23FF"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2584D368" w14:textId="77777777" w:rsidTr="00314128">
        <w:trPr>
          <w:trHeight w:val="608"/>
        </w:trPr>
        <w:tc>
          <w:tcPr>
            <w:tcW w:w="853" w:type="dxa"/>
            <w:vMerge w:val="restart"/>
            <w:shd w:val="clear" w:color="auto" w:fill="auto"/>
          </w:tcPr>
          <w:p w14:paraId="00C8AFB7"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6.11</w:t>
            </w:r>
          </w:p>
        </w:tc>
        <w:tc>
          <w:tcPr>
            <w:tcW w:w="2127" w:type="dxa"/>
            <w:vMerge w:val="restart"/>
            <w:shd w:val="clear" w:color="auto" w:fill="auto"/>
          </w:tcPr>
          <w:p w14:paraId="2E09A89E" w14:textId="77777777" w:rsidR="00F42526" w:rsidRPr="00DE65E6" w:rsidRDefault="00F42526"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Целлюлозно-бумажная промышленность</w:t>
            </w:r>
          </w:p>
        </w:tc>
        <w:tc>
          <w:tcPr>
            <w:tcW w:w="4693" w:type="dxa"/>
            <w:vMerge w:val="restart"/>
            <w:shd w:val="clear" w:color="auto" w:fill="auto"/>
          </w:tcPr>
          <w:p w14:paraId="43968486" w14:textId="77777777" w:rsidR="00F42526" w:rsidRPr="00DE65E6" w:rsidRDefault="00F42526"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w:t>
            </w:r>
            <w:r w:rsidRPr="00DE65E6">
              <w:rPr>
                <w:rFonts w:ascii="Times New Roman" w:eastAsiaTheme="minorHAnsi" w:hAnsi="Times New Roman" w:cs="Times New Roman"/>
                <w:lang w:eastAsia="en-US"/>
              </w:rPr>
              <w:lastRenderedPageBreak/>
              <w:t>носителей информации</w:t>
            </w:r>
          </w:p>
        </w:tc>
        <w:tc>
          <w:tcPr>
            <w:tcW w:w="853" w:type="dxa"/>
            <w:gridSpan w:val="2"/>
            <w:shd w:val="clear" w:color="auto" w:fill="auto"/>
          </w:tcPr>
          <w:p w14:paraId="0066E6D5"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gridSpan w:val="3"/>
            <w:shd w:val="clear" w:color="auto" w:fill="auto"/>
          </w:tcPr>
          <w:p w14:paraId="06B22298" w14:textId="77777777" w:rsidR="00F42526" w:rsidRPr="00DE65E6" w:rsidRDefault="00F42526" w:rsidP="00D322EE">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7AE5D0F2" w14:textId="77777777" w:rsidR="00F42526" w:rsidRPr="00DE65E6" w:rsidRDefault="00F42526" w:rsidP="00D322EE">
            <w:pPr>
              <w:spacing w:after="0" w:line="240" w:lineRule="auto"/>
              <w:jc w:val="both"/>
              <w:rPr>
                <w:rFonts w:ascii="Times New Roman" w:hAnsi="Times New Roman" w:cs="Times New Roman"/>
              </w:rPr>
            </w:pPr>
          </w:p>
        </w:tc>
        <w:tc>
          <w:tcPr>
            <w:tcW w:w="4380" w:type="dxa"/>
            <w:shd w:val="clear" w:color="auto" w:fill="auto"/>
          </w:tcPr>
          <w:p w14:paraId="5D8DD72D"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DE65E6">
              <w:rPr>
                <w:rFonts w:ascii="Times New Roman" w:hAnsi="Times New Roman" w:cs="Times New Roman"/>
              </w:rPr>
              <w:lastRenderedPageBreak/>
              <w:t xml:space="preserve">использования с </w:t>
            </w:r>
            <w:hyperlink r:id="rId397" w:history="1">
              <w:r w:rsidRPr="00DE65E6">
                <w:rPr>
                  <w:rFonts w:ascii="Times New Roman" w:hAnsi="Times New Roman" w:cs="Times New Roman"/>
                </w:rPr>
                <w:t>кодами 2.7.2, 4.9</w:t>
              </w:r>
            </w:hyperlink>
          </w:p>
        </w:tc>
      </w:tr>
      <w:tr w:rsidR="002D3399" w:rsidRPr="00DE65E6" w14:paraId="4413FCA6" w14:textId="77777777" w:rsidTr="00314128">
        <w:trPr>
          <w:trHeight w:val="604"/>
        </w:trPr>
        <w:tc>
          <w:tcPr>
            <w:tcW w:w="853" w:type="dxa"/>
            <w:vMerge/>
            <w:shd w:val="clear" w:color="auto" w:fill="auto"/>
          </w:tcPr>
          <w:p w14:paraId="73AF127F"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1E658A8D" w14:textId="77777777" w:rsidR="002D3399" w:rsidRPr="00DE65E6" w:rsidRDefault="002D3399"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3880F2CE"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45EF896D"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gridSpan w:val="3"/>
            <w:shd w:val="clear" w:color="auto" w:fill="auto"/>
          </w:tcPr>
          <w:p w14:paraId="1177E41B"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80" w:type="dxa"/>
            <w:shd w:val="clear" w:color="auto" w:fill="auto"/>
          </w:tcPr>
          <w:p w14:paraId="3F769A8E"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D3399" w:rsidRPr="00DE65E6" w14:paraId="2A770FBA" w14:textId="77777777" w:rsidTr="00314128">
        <w:trPr>
          <w:trHeight w:val="604"/>
        </w:trPr>
        <w:tc>
          <w:tcPr>
            <w:tcW w:w="853" w:type="dxa"/>
            <w:vMerge/>
            <w:shd w:val="clear" w:color="auto" w:fill="auto"/>
          </w:tcPr>
          <w:p w14:paraId="4DD03596"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47A487B2" w14:textId="77777777" w:rsidR="002D3399" w:rsidRPr="00DE65E6" w:rsidRDefault="002D3399"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0DF68717"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45A94583"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gridSpan w:val="3"/>
            <w:shd w:val="clear" w:color="auto" w:fill="auto"/>
          </w:tcPr>
          <w:p w14:paraId="09DC895C"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380" w:type="dxa"/>
            <w:shd w:val="clear" w:color="auto" w:fill="auto"/>
          </w:tcPr>
          <w:p w14:paraId="6C8E4EEF"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D3399" w:rsidRPr="00DE65E6" w14:paraId="1082C71A" w14:textId="77777777" w:rsidTr="00314128">
        <w:trPr>
          <w:trHeight w:val="187"/>
        </w:trPr>
        <w:tc>
          <w:tcPr>
            <w:tcW w:w="853" w:type="dxa"/>
            <w:vMerge/>
            <w:shd w:val="clear" w:color="auto" w:fill="auto"/>
          </w:tcPr>
          <w:p w14:paraId="34A31170"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6EE0B85F" w14:textId="77777777" w:rsidR="002D3399" w:rsidRPr="00DE65E6" w:rsidRDefault="002D3399"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3E0E07AD"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3B4958BB"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gridSpan w:val="3"/>
            <w:shd w:val="clear" w:color="auto" w:fill="auto"/>
          </w:tcPr>
          <w:p w14:paraId="07DDD275"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80" w:type="dxa"/>
            <w:shd w:val="clear" w:color="auto" w:fill="auto"/>
          </w:tcPr>
          <w:p w14:paraId="63DF81C8"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D3399" w:rsidRPr="00DE65E6" w14:paraId="7B9D6A78" w14:textId="77777777" w:rsidTr="00314128">
        <w:trPr>
          <w:trHeight w:val="604"/>
        </w:trPr>
        <w:tc>
          <w:tcPr>
            <w:tcW w:w="853" w:type="dxa"/>
            <w:vMerge/>
            <w:shd w:val="clear" w:color="auto" w:fill="auto"/>
          </w:tcPr>
          <w:p w14:paraId="041CE413"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63666625" w14:textId="77777777" w:rsidR="002D3399" w:rsidRPr="00DE65E6" w:rsidRDefault="002D3399"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6A6990F3"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6EEAAF9D"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gridSpan w:val="3"/>
            <w:shd w:val="clear" w:color="auto" w:fill="auto"/>
          </w:tcPr>
          <w:p w14:paraId="3C60051C"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80" w:type="dxa"/>
            <w:shd w:val="clear" w:color="auto" w:fill="auto"/>
          </w:tcPr>
          <w:p w14:paraId="4AB0CC60"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DE65E6">
              <w:rPr>
                <w:rFonts w:ascii="Times New Roman" w:hAnsi="Times New Roman" w:cs="Times New Roman"/>
              </w:rPr>
              <w:lastRenderedPageBreak/>
              <w:t xml:space="preserve">использования с </w:t>
            </w:r>
            <w:hyperlink r:id="rId39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39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D3399" w:rsidRPr="00DE65E6" w14:paraId="6AE8B0FD" w14:textId="77777777" w:rsidTr="00314128">
        <w:trPr>
          <w:trHeight w:val="123"/>
        </w:trPr>
        <w:tc>
          <w:tcPr>
            <w:tcW w:w="853" w:type="dxa"/>
            <w:vMerge/>
            <w:shd w:val="clear" w:color="auto" w:fill="auto"/>
          </w:tcPr>
          <w:p w14:paraId="610A7780"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699757B8" w14:textId="77777777" w:rsidR="002D3399" w:rsidRPr="00DE65E6" w:rsidRDefault="002D3399"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6E0D0F19"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06092972"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6.9</w:t>
            </w:r>
          </w:p>
        </w:tc>
        <w:tc>
          <w:tcPr>
            <w:tcW w:w="1984" w:type="dxa"/>
            <w:gridSpan w:val="3"/>
            <w:shd w:val="clear" w:color="auto" w:fill="auto"/>
          </w:tcPr>
          <w:p w14:paraId="2887BB87"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Склад</w:t>
            </w:r>
          </w:p>
        </w:tc>
        <w:tc>
          <w:tcPr>
            <w:tcW w:w="4380" w:type="dxa"/>
            <w:shd w:val="clear" w:color="auto" w:fill="auto"/>
          </w:tcPr>
          <w:p w14:paraId="7A31FDF6"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2D3399" w:rsidRPr="00DE65E6" w14:paraId="2D35FCE4" w14:textId="77777777" w:rsidTr="00314128">
        <w:trPr>
          <w:trHeight w:val="604"/>
        </w:trPr>
        <w:tc>
          <w:tcPr>
            <w:tcW w:w="853" w:type="dxa"/>
            <w:vMerge/>
            <w:shd w:val="clear" w:color="auto" w:fill="auto"/>
          </w:tcPr>
          <w:p w14:paraId="7BDAC607"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12EBFEF2" w14:textId="77777777" w:rsidR="002D3399" w:rsidRPr="00DE65E6" w:rsidRDefault="002D3399"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02A03BE5"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8267996"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gridSpan w:val="3"/>
            <w:shd w:val="clear" w:color="auto" w:fill="auto"/>
          </w:tcPr>
          <w:p w14:paraId="57134E94"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80" w:type="dxa"/>
            <w:shd w:val="clear" w:color="auto" w:fill="auto"/>
          </w:tcPr>
          <w:p w14:paraId="1ABA6181"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B3B4E41"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D3399" w:rsidRPr="00DE65E6" w14:paraId="63555A3C" w14:textId="77777777" w:rsidTr="00314128">
        <w:trPr>
          <w:trHeight w:val="604"/>
        </w:trPr>
        <w:tc>
          <w:tcPr>
            <w:tcW w:w="853" w:type="dxa"/>
            <w:vMerge/>
            <w:shd w:val="clear" w:color="auto" w:fill="auto"/>
          </w:tcPr>
          <w:p w14:paraId="0B337240" w14:textId="77777777" w:rsidR="002D3399" w:rsidRPr="00DE65E6" w:rsidRDefault="002D3399" w:rsidP="00D322EE">
            <w:pPr>
              <w:spacing w:after="0" w:line="240" w:lineRule="auto"/>
              <w:rPr>
                <w:rFonts w:ascii="Times New Roman" w:hAnsi="Times New Roman" w:cs="Times New Roman"/>
              </w:rPr>
            </w:pPr>
          </w:p>
        </w:tc>
        <w:tc>
          <w:tcPr>
            <w:tcW w:w="2127" w:type="dxa"/>
            <w:vMerge/>
            <w:shd w:val="clear" w:color="auto" w:fill="auto"/>
          </w:tcPr>
          <w:p w14:paraId="4FB2B64C" w14:textId="77777777" w:rsidR="002D3399" w:rsidRPr="00DE65E6" w:rsidRDefault="002D3399" w:rsidP="00D322EE">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3" w:type="dxa"/>
            <w:vMerge/>
            <w:shd w:val="clear" w:color="auto" w:fill="auto"/>
          </w:tcPr>
          <w:p w14:paraId="16087287" w14:textId="77777777" w:rsidR="002D3399" w:rsidRPr="00DE65E6" w:rsidRDefault="002D3399" w:rsidP="00D322EE">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gridSpan w:val="2"/>
            <w:shd w:val="clear" w:color="auto" w:fill="auto"/>
          </w:tcPr>
          <w:p w14:paraId="5D1E749E"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gridSpan w:val="3"/>
            <w:shd w:val="clear" w:color="auto" w:fill="auto"/>
          </w:tcPr>
          <w:p w14:paraId="746CA77D"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80" w:type="dxa"/>
            <w:shd w:val="clear" w:color="auto" w:fill="auto"/>
          </w:tcPr>
          <w:p w14:paraId="07625B4D" w14:textId="77777777" w:rsidR="002D3399" w:rsidRPr="00DE65E6" w:rsidRDefault="002D3399" w:rsidP="00D322EE">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w:t>
            </w:r>
            <w:r w:rsidRPr="00DE65E6">
              <w:rPr>
                <w:rFonts w:ascii="Times New Roman" w:hAnsi="Times New Roman" w:cs="Times New Roman"/>
              </w:rPr>
              <w:lastRenderedPageBreak/>
              <w:t>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14128" w:rsidRPr="00DE65E6" w14:paraId="2A224642" w14:textId="77777777" w:rsidTr="00DC167F">
        <w:trPr>
          <w:trHeight w:val="604"/>
        </w:trPr>
        <w:tc>
          <w:tcPr>
            <w:tcW w:w="853" w:type="dxa"/>
            <w:shd w:val="clear" w:color="auto" w:fill="auto"/>
          </w:tcPr>
          <w:p w14:paraId="5C7391A7" w14:textId="77777777" w:rsidR="00314128" w:rsidRPr="00DE65E6" w:rsidRDefault="00314128" w:rsidP="00DC167F">
            <w:pPr>
              <w:spacing w:after="0" w:line="240" w:lineRule="auto"/>
              <w:rPr>
                <w:rFonts w:ascii="Times New Roman" w:hAnsi="Times New Roman" w:cs="Times New Roman"/>
              </w:rPr>
            </w:pPr>
            <w:r w:rsidRPr="00DE65E6">
              <w:rPr>
                <w:rFonts w:ascii="Times New Roman" w:hAnsi="Times New Roman" w:cs="Times New Roman"/>
              </w:rPr>
              <w:lastRenderedPageBreak/>
              <w:t>12.0</w:t>
            </w:r>
          </w:p>
        </w:tc>
        <w:tc>
          <w:tcPr>
            <w:tcW w:w="2127" w:type="dxa"/>
            <w:shd w:val="clear" w:color="auto" w:fill="auto"/>
          </w:tcPr>
          <w:p w14:paraId="58A7960C" w14:textId="77777777" w:rsidR="00314128" w:rsidRPr="00DE65E6" w:rsidRDefault="00314128" w:rsidP="00DC167F">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693" w:type="dxa"/>
            <w:shd w:val="clear" w:color="auto" w:fill="auto"/>
          </w:tcPr>
          <w:p w14:paraId="30343728" w14:textId="77777777" w:rsidR="00314128" w:rsidRPr="00DE65E6" w:rsidRDefault="00314128"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17" w:type="dxa"/>
            <w:gridSpan w:val="6"/>
            <w:shd w:val="clear" w:color="auto" w:fill="auto"/>
          </w:tcPr>
          <w:p w14:paraId="5E34C97A" w14:textId="77777777" w:rsidR="00314128" w:rsidRPr="00DE65E6" w:rsidRDefault="00314128" w:rsidP="00D322EE">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bl>
    <w:p w14:paraId="7FEE0BE4" w14:textId="77777777" w:rsidR="00DA4C96" w:rsidRPr="00DE65E6" w:rsidRDefault="00DA4C96" w:rsidP="00D322EE">
      <w:pPr>
        <w:pStyle w:val="22"/>
        <w:spacing w:before="120" w:after="200"/>
        <w:rPr>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6A4B39B0" w14:textId="77777777" w:rsidR="00C466D2" w:rsidRPr="00DE65E6" w:rsidRDefault="00C466D2" w:rsidP="00C466D2">
      <w:pPr>
        <w:autoSpaceDE w:val="0"/>
        <w:spacing w:after="0"/>
        <w:ind w:firstLine="709"/>
        <w:jc w:val="both"/>
        <w:rPr>
          <w:rFonts w:ascii="Times New Roman" w:hAnsi="Times New Roman" w:cs="Times New Roman"/>
          <w:strike/>
          <w:sz w:val="24"/>
          <w:szCs w:val="24"/>
        </w:rPr>
      </w:pPr>
      <w:r w:rsidRPr="00DE65E6">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П-1 не подлежат установлению. </w:t>
      </w:r>
    </w:p>
    <w:p w14:paraId="62F10B8C" w14:textId="77777777" w:rsidR="00C466D2" w:rsidRPr="00DE65E6" w:rsidRDefault="00C466D2" w:rsidP="00C466D2">
      <w:pPr>
        <w:widowControl w:val="0"/>
        <w:autoSpaceDE w:val="0"/>
        <w:autoSpaceDN w:val="0"/>
        <w:adjustRightInd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4. Иные расчетные показатели, применяемые при градостроительной деятельности установлены в статье 46 данных Правил, в соответствии с Региональными нормативами градостроительного проектирования Республики Крым.</w:t>
      </w:r>
    </w:p>
    <w:p w14:paraId="5454E84E" w14:textId="77777777" w:rsidR="00551F21" w:rsidRPr="00DE65E6" w:rsidRDefault="00D97BD0" w:rsidP="00D322EE">
      <w:pPr>
        <w:pStyle w:val="22"/>
        <w:spacing w:after="200"/>
        <w:rPr>
          <w:color w:val="auto"/>
          <w:spacing w:val="-4"/>
          <w:kern w:val="24"/>
          <w:szCs w:val="24"/>
        </w:rPr>
      </w:pPr>
      <w:r w:rsidRPr="00DE65E6">
        <w:rPr>
          <w:color w:val="auto"/>
          <w:spacing w:val="-4"/>
          <w:kern w:val="24"/>
          <w:szCs w:val="24"/>
        </w:rPr>
        <w:t>5</w:t>
      </w:r>
      <w:r w:rsidR="00551F21" w:rsidRPr="00DE65E6">
        <w:rPr>
          <w:color w:val="auto"/>
          <w:spacing w:val="-4"/>
          <w:kern w:val="24"/>
          <w:szCs w:val="24"/>
        </w:rPr>
        <w:t xml:space="preserve">. Ограничения использования земельных участков и объектов капитального строительства указаны в статьях </w:t>
      </w:r>
      <w:r w:rsidR="00084042" w:rsidRPr="00DE65E6">
        <w:rPr>
          <w:color w:val="auto"/>
          <w:spacing w:val="-6"/>
          <w:szCs w:val="24"/>
        </w:rPr>
        <w:t>69-77</w:t>
      </w:r>
      <w:r w:rsidR="00637721" w:rsidRPr="00DE65E6">
        <w:rPr>
          <w:color w:val="auto"/>
          <w:spacing w:val="-6"/>
          <w:szCs w:val="24"/>
        </w:rPr>
        <w:t xml:space="preserve"> </w:t>
      </w:r>
      <w:r w:rsidR="00551F21" w:rsidRPr="00DE65E6">
        <w:rPr>
          <w:color w:val="auto"/>
          <w:spacing w:val="-4"/>
          <w:kern w:val="24"/>
          <w:szCs w:val="24"/>
        </w:rPr>
        <w:t>настоящих Правил</w:t>
      </w:r>
      <w:r w:rsidR="00637721" w:rsidRPr="00DE65E6">
        <w:rPr>
          <w:color w:val="auto"/>
          <w:spacing w:val="-4"/>
          <w:kern w:val="24"/>
          <w:szCs w:val="24"/>
        </w:rPr>
        <w:t>.</w:t>
      </w:r>
    </w:p>
    <w:p w14:paraId="5860C822" w14:textId="77777777" w:rsidR="00413857" w:rsidRPr="00DE65E6" w:rsidRDefault="00413857" w:rsidP="00413857">
      <w:pPr>
        <w:pStyle w:val="S"/>
        <w:rPr>
          <w:sz w:val="24"/>
          <w:lang w:eastAsia="ru-RU"/>
        </w:rPr>
      </w:pPr>
      <w:r w:rsidRPr="00DE65E6">
        <w:rPr>
          <w:spacing w:val="-6"/>
          <w:sz w:val="24"/>
        </w:rPr>
        <w:t xml:space="preserve">6. </w:t>
      </w:r>
      <w:r w:rsidRPr="00DE65E6">
        <w:rPr>
          <w:sz w:val="24"/>
          <w:lang w:eastAsia="ru-RU"/>
        </w:rPr>
        <w:t>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13EAAB5A" w14:textId="77777777" w:rsidR="00413857" w:rsidRPr="00DE65E6" w:rsidRDefault="00413857" w:rsidP="00413857">
      <w:pPr>
        <w:pStyle w:val="S"/>
        <w:ind w:firstLine="0"/>
        <w:rPr>
          <w:sz w:val="24"/>
          <w:lang w:eastAsia="ru-RU"/>
        </w:rPr>
      </w:pPr>
      <w:r w:rsidRPr="00DE65E6">
        <w:rPr>
          <w:sz w:val="24"/>
          <w:lang w:eastAsia="ru-RU"/>
        </w:rPr>
        <w:lastRenderedPageBreak/>
        <w:t xml:space="preserve">         Архитектурно-градостроительный облик такого объекта подлежит согласованию с уполномоченным органом местного самоуправления. </w:t>
      </w:r>
    </w:p>
    <w:p w14:paraId="2CBC5DDC" w14:textId="77777777" w:rsidR="00413857" w:rsidRPr="00DE65E6" w:rsidRDefault="00413857" w:rsidP="00413857">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5169834F" w14:textId="77777777" w:rsidR="004F2FAA" w:rsidRPr="00DE65E6" w:rsidRDefault="004F2FAA" w:rsidP="004B7A9C">
      <w:pPr>
        <w:pStyle w:val="41"/>
        <w:numPr>
          <w:ilvl w:val="0"/>
          <w:numId w:val="0"/>
        </w:numPr>
        <w:spacing w:before="0" w:after="200"/>
        <w:outlineLvl w:val="0"/>
      </w:pPr>
      <w:r w:rsidRPr="00DE65E6">
        <w:rPr>
          <w:sz w:val="24"/>
        </w:rPr>
        <w:t>Статья 55. Градостроительный регламент коммунально-складской зоны (П-3)</w:t>
      </w:r>
      <w:r w:rsidR="0027096F" w:rsidRPr="00DE65E6">
        <w:rPr>
          <w:sz w:val="24"/>
        </w:rPr>
        <w:t>: П-3/1</w:t>
      </w:r>
      <w:r w:rsidR="00C1184C" w:rsidRPr="00DE65E6">
        <w:rPr>
          <w:sz w:val="24"/>
        </w:rPr>
        <w:t>, П-3/2, П-3/3, П-3/4, П-3/5, П-3/</w:t>
      </w:r>
      <w:r w:rsidR="00324BE7" w:rsidRPr="00DE65E6">
        <w:rPr>
          <w:sz w:val="24"/>
        </w:rPr>
        <w:t>6, П-3/7, П-3/8, П-3/9, П-3/10, П-3/11, П-3/12, П-3/13, П-3/14, П-3/15, П-3/16, П-3/17, П-3/18, П-3/19, П-3/20, П-3/21, П-3/22.</w:t>
      </w:r>
    </w:p>
    <w:p w14:paraId="57DF44FD" w14:textId="77777777" w:rsidR="004F2FAA" w:rsidRPr="00DE65E6" w:rsidRDefault="004F2FAA" w:rsidP="004B7A9C">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2B668F34" w14:textId="77777777" w:rsidR="004F2FAA" w:rsidRPr="00DE65E6" w:rsidRDefault="004F2FAA" w:rsidP="004B7A9C">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строительства и реконструкции преимущественно объектов коммунального и складского назначения, объектов предпринимательской деятельности главной целью которых является извлечение прибыли и сопутствующих объектов обслуживания.</w:t>
      </w:r>
    </w:p>
    <w:p w14:paraId="189089F2" w14:textId="77777777" w:rsidR="004F2FAA" w:rsidRPr="00DE65E6" w:rsidRDefault="004F2FAA" w:rsidP="004B7A9C">
      <w:pPr>
        <w:spacing w:line="240" w:lineRule="auto"/>
        <w:ind w:firstLine="709"/>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27096F" w:rsidRPr="00DE65E6" w14:paraId="7849A1D0" w14:textId="77777777" w:rsidTr="0027096F">
        <w:trPr>
          <w:trHeight w:val="397"/>
          <w:tblHeader/>
        </w:trPr>
        <w:tc>
          <w:tcPr>
            <w:tcW w:w="14890" w:type="dxa"/>
            <w:gridSpan w:val="6"/>
            <w:tcBorders>
              <w:top w:val="nil"/>
              <w:left w:val="nil"/>
              <w:right w:val="nil"/>
            </w:tcBorders>
            <w:shd w:val="clear" w:color="auto" w:fill="auto"/>
            <w:vAlign w:val="center"/>
          </w:tcPr>
          <w:p w14:paraId="7C08CA66" w14:textId="77777777" w:rsidR="0027096F" w:rsidRPr="00DE65E6" w:rsidRDefault="0027096F"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П-3. Коммунально-складская зона</w:t>
            </w:r>
          </w:p>
        </w:tc>
      </w:tr>
      <w:tr w:rsidR="00DA72D2" w:rsidRPr="00DE65E6" w14:paraId="4B88F41A" w14:textId="77777777" w:rsidTr="0027096F">
        <w:trPr>
          <w:trHeight w:val="397"/>
          <w:tblHeader/>
        </w:trPr>
        <w:tc>
          <w:tcPr>
            <w:tcW w:w="7677" w:type="dxa"/>
            <w:gridSpan w:val="3"/>
            <w:shd w:val="clear" w:color="auto" w:fill="auto"/>
            <w:vAlign w:val="center"/>
          </w:tcPr>
          <w:p w14:paraId="3BD1A505" w14:textId="77777777" w:rsidR="00DA72D2" w:rsidRPr="00DE65E6" w:rsidRDefault="00DA72D2" w:rsidP="00DA72D2">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213" w:type="dxa"/>
            <w:gridSpan w:val="3"/>
            <w:shd w:val="clear" w:color="auto" w:fill="auto"/>
            <w:vAlign w:val="center"/>
          </w:tcPr>
          <w:p w14:paraId="74B47F6A" w14:textId="77777777" w:rsidR="00DA72D2" w:rsidRPr="00DE65E6" w:rsidRDefault="00DA72D2" w:rsidP="00DA72D2">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A72D2" w:rsidRPr="00DE65E6" w14:paraId="6E8FF246" w14:textId="77777777" w:rsidTr="0027096F">
        <w:trPr>
          <w:trHeight w:val="281"/>
          <w:tblHeader/>
        </w:trPr>
        <w:tc>
          <w:tcPr>
            <w:tcW w:w="856" w:type="dxa"/>
            <w:shd w:val="clear" w:color="auto" w:fill="auto"/>
            <w:vAlign w:val="center"/>
          </w:tcPr>
          <w:p w14:paraId="6009672E"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2127" w:type="dxa"/>
            <w:shd w:val="clear" w:color="auto" w:fill="auto"/>
            <w:vAlign w:val="center"/>
          </w:tcPr>
          <w:p w14:paraId="63C83277"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1244E882"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78987E91"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0D3C7B7D"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645A12CB"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3B6365" w:rsidRPr="00DE65E6" w14:paraId="15D4CADA" w14:textId="77777777" w:rsidTr="003B6365">
        <w:trPr>
          <w:trHeight w:val="266"/>
        </w:trPr>
        <w:tc>
          <w:tcPr>
            <w:tcW w:w="856" w:type="dxa"/>
            <w:vMerge w:val="restart"/>
            <w:shd w:val="clear" w:color="auto" w:fill="auto"/>
          </w:tcPr>
          <w:p w14:paraId="234E634A" w14:textId="77777777" w:rsidR="003B6365" w:rsidRPr="00DE65E6" w:rsidRDefault="003B6365" w:rsidP="00DC167F">
            <w:pPr>
              <w:spacing w:after="0" w:line="240" w:lineRule="auto"/>
              <w:rPr>
                <w:rFonts w:ascii="Times New Roman" w:hAnsi="Times New Roman" w:cs="Times New Roman"/>
              </w:rPr>
            </w:pPr>
            <w:r w:rsidRPr="00DE65E6">
              <w:rPr>
                <w:rFonts w:ascii="Times New Roman" w:hAnsi="Times New Roman" w:cs="Times New Roman"/>
              </w:rPr>
              <w:t>3.2.4</w:t>
            </w:r>
          </w:p>
        </w:tc>
        <w:tc>
          <w:tcPr>
            <w:tcW w:w="2127" w:type="dxa"/>
            <w:vMerge w:val="restart"/>
            <w:shd w:val="clear" w:color="auto" w:fill="auto"/>
          </w:tcPr>
          <w:p w14:paraId="1143CB1A" w14:textId="77777777" w:rsidR="003B6365" w:rsidRPr="00DE65E6" w:rsidRDefault="003B6365"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Общежития</w:t>
            </w:r>
          </w:p>
        </w:tc>
        <w:tc>
          <w:tcPr>
            <w:tcW w:w="4694" w:type="dxa"/>
            <w:vMerge w:val="restart"/>
            <w:shd w:val="clear" w:color="auto" w:fill="auto"/>
          </w:tcPr>
          <w:p w14:paraId="70D36747" w14:textId="77777777" w:rsidR="003B6365" w:rsidRPr="00DE65E6" w:rsidRDefault="003B6365" w:rsidP="00DC167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400" w:history="1">
              <w:r w:rsidRPr="00DE65E6">
                <w:rPr>
                  <w:rFonts w:ascii="Times New Roman" w:eastAsiaTheme="minorHAnsi" w:hAnsi="Times New Roman" w:cs="Times New Roman"/>
                  <w:lang w:eastAsia="en-US"/>
                </w:rPr>
                <w:t>кодом 4.7</w:t>
              </w:r>
            </w:hyperlink>
          </w:p>
        </w:tc>
        <w:tc>
          <w:tcPr>
            <w:tcW w:w="850" w:type="dxa"/>
            <w:shd w:val="clear" w:color="auto" w:fill="auto"/>
          </w:tcPr>
          <w:p w14:paraId="792E0FE4" w14:textId="77777777" w:rsidR="003B6365" w:rsidRPr="00DE65E6" w:rsidRDefault="003B6365" w:rsidP="00DC167F">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7249CD4" w14:textId="77777777" w:rsidR="003B6365" w:rsidRPr="00DE65E6" w:rsidRDefault="003B6365" w:rsidP="00DC167F">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52A16CB9" w14:textId="77777777" w:rsidR="003B6365" w:rsidRPr="00DE65E6" w:rsidRDefault="003B6365" w:rsidP="00DC167F">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DE65E6">
              <w:rPr>
                <w:rFonts w:ascii="Times New Roman" w:hAnsi="Times New Roman" w:cs="Times New Roman"/>
              </w:rPr>
              <w:lastRenderedPageBreak/>
              <w:t>техники, сооружений, необходимых для сбора и плавки снега)</w:t>
            </w:r>
          </w:p>
        </w:tc>
      </w:tr>
      <w:tr w:rsidR="003B6365" w:rsidRPr="00DE65E6" w14:paraId="5A4E81FE" w14:textId="77777777" w:rsidTr="003B6365">
        <w:trPr>
          <w:trHeight w:val="222"/>
        </w:trPr>
        <w:tc>
          <w:tcPr>
            <w:tcW w:w="856" w:type="dxa"/>
            <w:vMerge/>
            <w:shd w:val="clear" w:color="auto" w:fill="auto"/>
          </w:tcPr>
          <w:p w14:paraId="1F76D847"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2127" w:type="dxa"/>
            <w:vMerge/>
            <w:shd w:val="clear" w:color="auto" w:fill="auto"/>
          </w:tcPr>
          <w:p w14:paraId="2D53CF6C"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4694" w:type="dxa"/>
            <w:vMerge/>
            <w:shd w:val="clear" w:color="auto" w:fill="auto"/>
          </w:tcPr>
          <w:p w14:paraId="03491B7C"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850" w:type="dxa"/>
            <w:shd w:val="clear" w:color="auto" w:fill="auto"/>
          </w:tcPr>
          <w:p w14:paraId="26B00ED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4B35D05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6A870EC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3B6365" w:rsidRPr="00DE65E6" w14:paraId="16E46205" w14:textId="77777777" w:rsidTr="003B6365">
        <w:trPr>
          <w:trHeight w:val="266"/>
        </w:trPr>
        <w:tc>
          <w:tcPr>
            <w:tcW w:w="856" w:type="dxa"/>
            <w:vMerge/>
            <w:shd w:val="clear" w:color="auto" w:fill="auto"/>
          </w:tcPr>
          <w:p w14:paraId="10DDD2BB"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2127" w:type="dxa"/>
            <w:vMerge/>
            <w:shd w:val="clear" w:color="auto" w:fill="auto"/>
          </w:tcPr>
          <w:p w14:paraId="28EA012A"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4694" w:type="dxa"/>
            <w:vMerge/>
            <w:shd w:val="clear" w:color="auto" w:fill="auto"/>
          </w:tcPr>
          <w:p w14:paraId="343B68B2"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850" w:type="dxa"/>
            <w:shd w:val="clear" w:color="auto" w:fill="auto"/>
          </w:tcPr>
          <w:p w14:paraId="662C569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E02EE9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6187195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0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0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3B6365" w:rsidRPr="00DE65E6" w14:paraId="603F674D" w14:textId="77777777" w:rsidTr="003B6365">
        <w:trPr>
          <w:trHeight w:val="222"/>
        </w:trPr>
        <w:tc>
          <w:tcPr>
            <w:tcW w:w="856" w:type="dxa"/>
            <w:vMerge/>
            <w:shd w:val="clear" w:color="auto" w:fill="auto"/>
          </w:tcPr>
          <w:p w14:paraId="529128DD"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2127" w:type="dxa"/>
            <w:vMerge/>
            <w:shd w:val="clear" w:color="auto" w:fill="auto"/>
          </w:tcPr>
          <w:p w14:paraId="25D99854"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4694" w:type="dxa"/>
            <w:vMerge/>
            <w:shd w:val="clear" w:color="auto" w:fill="auto"/>
          </w:tcPr>
          <w:p w14:paraId="27B59387"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850" w:type="dxa"/>
            <w:shd w:val="clear" w:color="auto" w:fill="auto"/>
          </w:tcPr>
          <w:p w14:paraId="7BE960A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32EEDB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7A628515" w14:textId="77777777" w:rsidR="003B6365" w:rsidRPr="00DE65E6" w:rsidRDefault="003B6365" w:rsidP="00DC167F">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985D4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B6365" w:rsidRPr="00DE65E6" w14:paraId="66405089" w14:textId="77777777" w:rsidTr="00936D4A">
        <w:trPr>
          <w:trHeight w:val="711"/>
        </w:trPr>
        <w:tc>
          <w:tcPr>
            <w:tcW w:w="856" w:type="dxa"/>
            <w:vMerge/>
            <w:shd w:val="clear" w:color="auto" w:fill="auto"/>
          </w:tcPr>
          <w:p w14:paraId="7B6ACE22"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2127" w:type="dxa"/>
            <w:vMerge/>
            <w:shd w:val="clear" w:color="auto" w:fill="auto"/>
          </w:tcPr>
          <w:p w14:paraId="4B72F466"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4694" w:type="dxa"/>
            <w:vMerge/>
            <w:shd w:val="clear" w:color="auto" w:fill="auto"/>
          </w:tcPr>
          <w:p w14:paraId="1416C540" w14:textId="77777777" w:rsidR="003B6365" w:rsidRPr="00DE65E6" w:rsidRDefault="003B6365" w:rsidP="00DA72D2">
            <w:pPr>
              <w:spacing w:after="0" w:line="240" w:lineRule="auto"/>
              <w:jc w:val="both"/>
              <w:rPr>
                <w:rFonts w:ascii="Times New Roman" w:eastAsia="Times New Roman" w:hAnsi="Times New Roman" w:cs="Times New Roman"/>
                <w:kern w:val="1"/>
              </w:rPr>
            </w:pPr>
          </w:p>
        </w:tc>
        <w:tc>
          <w:tcPr>
            <w:tcW w:w="850" w:type="dxa"/>
            <w:shd w:val="clear" w:color="auto" w:fill="auto"/>
          </w:tcPr>
          <w:p w14:paraId="4899D3B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05BAE1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6832219C"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DE65E6">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5E030649" w14:textId="77777777" w:rsidTr="00936D4A">
        <w:trPr>
          <w:trHeight w:val="397"/>
        </w:trPr>
        <w:tc>
          <w:tcPr>
            <w:tcW w:w="856" w:type="dxa"/>
            <w:vMerge w:val="restart"/>
            <w:shd w:val="clear" w:color="auto" w:fill="auto"/>
          </w:tcPr>
          <w:p w14:paraId="4C5E8311"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lastRenderedPageBreak/>
              <w:t>3.3</w:t>
            </w:r>
          </w:p>
        </w:tc>
        <w:tc>
          <w:tcPr>
            <w:tcW w:w="2127" w:type="dxa"/>
            <w:vMerge w:val="restart"/>
            <w:shd w:val="clear" w:color="auto" w:fill="auto"/>
          </w:tcPr>
          <w:p w14:paraId="60D70136"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Бытовое обслуживание</w:t>
            </w:r>
          </w:p>
        </w:tc>
        <w:tc>
          <w:tcPr>
            <w:tcW w:w="4694" w:type="dxa"/>
            <w:vMerge w:val="restart"/>
            <w:shd w:val="clear" w:color="auto" w:fill="auto"/>
          </w:tcPr>
          <w:p w14:paraId="33564CE2"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10D052E5"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2308D809"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55497A1" w14:textId="77777777" w:rsidR="00F42526" w:rsidRPr="00DE65E6" w:rsidRDefault="00F42526" w:rsidP="00DA72D2">
            <w:pPr>
              <w:spacing w:after="0" w:line="240" w:lineRule="auto"/>
              <w:jc w:val="both"/>
              <w:rPr>
                <w:rFonts w:ascii="Times New Roman" w:hAnsi="Times New Roman" w:cs="Times New Roman"/>
              </w:rPr>
            </w:pPr>
          </w:p>
        </w:tc>
        <w:tc>
          <w:tcPr>
            <w:tcW w:w="4379" w:type="dxa"/>
            <w:shd w:val="clear" w:color="auto" w:fill="auto"/>
          </w:tcPr>
          <w:p w14:paraId="3949C478"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03" w:history="1">
              <w:r w:rsidRPr="00DE65E6">
                <w:rPr>
                  <w:rFonts w:ascii="Times New Roman" w:hAnsi="Times New Roman" w:cs="Times New Roman"/>
                </w:rPr>
                <w:t>кодами 2.7.2, 4.9</w:t>
              </w:r>
            </w:hyperlink>
          </w:p>
        </w:tc>
      </w:tr>
      <w:tr w:rsidR="003B6365" w:rsidRPr="00DE65E6" w14:paraId="72A8F2CA" w14:textId="77777777" w:rsidTr="00936D4A">
        <w:trPr>
          <w:trHeight w:val="397"/>
        </w:trPr>
        <w:tc>
          <w:tcPr>
            <w:tcW w:w="856" w:type="dxa"/>
            <w:vMerge/>
            <w:shd w:val="clear" w:color="auto" w:fill="auto"/>
          </w:tcPr>
          <w:p w14:paraId="3514FE6E"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0171889F"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B92FA40"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9755D2"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8C4464F"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7CCA298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B6365" w:rsidRPr="00DE65E6" w14:paraId="6DBA0505" w14:textId="77777777" w:rsidTr="00936D4A">
        <w:trPr>
          <w:trHeight w:val="306"/>
        </w:trPr>
        <w:tc>
          <w:tcPr>
            <w:tcW w:w="856" w:type="dxa"/>
            <w:vMerge w:val="restart"/>
            <w:shd w:val="clear" w:color="auto" w:fill="auto"/>
          </w:tcPr>
          <w:p w14:paraId="5677373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3.9.1</w:t>
            </w:r>
          </w:p>
        </w:tc>
        <w:tc>
          <w:tcPr>
            <w:tcW w:w="2127" w:type="dxa"/>
            <w:vMerge w:val="restart"/>
            <w:shd w:val="clear" w:color="auto" w:fill="auto"/>
          </w:tcPr>
          <w:p w14:paraId="368E920C"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деятельности в области гидрометеорологии и смежных с ней областях</w:t>
            </w:r>
          </w:p>
        </w:tc>
        <w:tc>
          <w:tcPr>
            <w:tcW w:w="4694" w:type="dxa"/>
            <w:vMerge w:val="restart"/>
            <w:shd w:val="clear" w:color="auto" w:fill="auto"/>
          </w:tcPr>
          <w:p w14:paraId="1685B85E"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w:t>
            </w:r>
            <w:r w:rsidRPr="00DE65E6">
              <w:rPr>
                <w:rFonts w:ascii="Times New Roman" w:eastAsiaTheme="minorHAnsi" w:hAnsi="Times New Roman" w:cs="Times New Roman"/>
                <w:lang w:eastAsia="en-US"/>
              </w:rPr>
              <w:lastRenderedPageBreak/>
              <w:t>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22FEB81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lastRenderedPageBreak/>
              <w:t>8.3</w:t>
            </w:r>
          </w:p>
        </w:tc>
        <w:tc>
          <w:tcPr>
            <w:tcW w:w="1984" w:type="dxa"/>
            <w:shd w:val="clear" w:color="auto" w:fill="auto"/>
          </w:tcPr>
          <w:p w14:paraId="20E9A20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3DF8AAB3"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7B9608F"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w:t>
            </w:r>
            <w:r w:rsidRPr="00DE65E6">
              <w:rPr>
                <w:rFonts w:ascii="Times New Roman" w:hAnsi="Times New Roman" w:cs="Times New Roman"/>
              </w:rPr>
              <w:lastRenderedPageBreak/>
              <w:t>обороны, за исключением объектов гражданской обороны, являющихся частями производственных зданий</w:t>
            </w:r>
          </w:p>
        </w:tc>
      </w:tr>
      <w:tr w:rsidR="003B6365" w:rsidRPr="00DE65E6" w14:paraId="0FDFE079" w14:textId="77777777" w:rsidTr="00936D4A">
        <w:trPr>
          <w:trHeight w:val="304"/>
        </w:trPr>
        <w:tc>
          <w:tcPr>
            <w:tcW w:w="856" w:type="dxa"/>
            <w:vMerge/>
            <w:shd w:val="clear" w:color="auto" w:fill="auto"/>
          </w:tcPr>
          <w:p w14:paraId="145F7E11"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2E73FF5C"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318343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297892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A767ED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3EEC720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27332F49" w14:textId="77777777" w:rsidTr="00936D4A">
        <w:trPr>
          <w:trHeight w:val="306"/>
        </w:trPr>
        <w:tc>
          <w:tcPr>
            <w:tcW w:w="856" w:type="dxa"/>
            <w:vMerge w:val="restart"/>
            <w:shd w:val="clear" w:color="auto" w:fill="auto"/>
          </w:tcPr>
          <w:p w14:paraId="1AB33895"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3.9.2</w:t>
            </w:r>
          </w:p>
        </w:tc>
        <w:tc>
          <w:tcPr>
            <w:tcW w:w="2127" w:type="dxa"/>
            <w:vMerge w:val="restart"/>
            <w:shd w:val="clear" w:color="auto" w:fill="auto"/>
          </w:tcPr>
          <w:p w14:paraId="688E6F90"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Проведение научных исследований</w:t>
            </w:r>
          </w:p>
        </w:tc>
        <w:tc>
          <w:tcPr>
            <w:tcW w:w="4694" w:type="dxa"/>
            <w:vMerge w:val="restart"/>
            <w:shd w:val="clear" w:color="auto" w:fill="auto"/>
          </w:tcPr>
          <w:p w14:paraId="3B5AD36F"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850" w:type="dxa"/>
            <w:shd w:val="clear" w:color="auto" w:fill="auto"/>
          </w:tcPr>
          <w:p w14:paraId="266E2749"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AE5ECD0"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11BAEAD7" w14:textId="77777777" w:rsidR="00F42526" w:rsidRPr="00DE65E6" w:rsidRDefault="00F42526" w:rsidP="00DA72D2">
            <w:pPr>
              <w:spacing w:after="0" w:line="240" w:lineRule="auto"/>
              <w:rPr>
                <w:rFonts w:ascii="Times New Roman" w:hAnsi="Times New Roman" w:cs="Times New Roman"/>
              </w:rPr>
            </w:pPr>
          </w:p>
        </w:tc>
        <w:tc>
          <w:tcPr>
            <w:tcW w:w="4379" w:type="dxa"/>
            <w:shd w:val="clear" w:color="auto" w:fill="auto"/>
          </w:tcPr>
          <w:p w14:paraId="4ACFF693"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04" w:history="1">
              <w:r w:rsidRPr="00DE65E6">
                <w:rPr>
                  <w:rFonts w:ascii="Times New Roman" w:hAnsi="Times New Roman" w:cs="Times New Roman"/>
                </w:rPr>
                <w:t>кодами 2.7.2, 4.9</w:t>
              </w:r>
            </w:hyperlink>
          </w:p>
        </w:tc>
      </w:tr>
      <w:tr w:rsidR="003B6365" w:rsidRPr="00DE65E6" w14:paraId="572A72A7" w14:textId="77777777" w:rsidTr="00936D4A">
        <w:trPr>
          <w:trHeight w:val="304"/>
        </w:trPr>
        <w:tc>
          <w:tcPr>
            <w:tcW w:w="856" w:type="dxa"/>
            <w:vMerge/>
            <w:shd w:val="clear" w:color="auto" w:fill="auto"/>
          </w:tcPr>
          <w:p w14:paraId="71A9BABD"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176DDFD8"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D312C9F"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89B0B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474D5E7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7E2E742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3B6365" w:rsidRPr="00DE65E6" w14:paraId="3EADB9E5" w14:textId="77777777" w:rsidTr="00936D4A">
        <w:trPr>
          <w:trHeight w:val="304"/>
        </w:trPr>
        <w:tc>
          <w:tcPr>
            <w:tcW w:w="856" w:type="dxa"/>
            <w:vMerge/>
            <w:shd w:val="clear" w:color="auto" w:fill="auto"/>
          </w:tcPr>
          <w:p w14:paraId="127D47F6"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6B3E734B"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5D9F6A9"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D89952"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17EB62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751EEE6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DE65E6">
              <w:rPr>
                <w:rFonts w:ascii="Times New Roman" w:hAnsi="Times New Roman" w:cs="Times New Roman"/>
              </w:rPr>
              <w:lastRenderedPageBreak/>
              <w:t xml:space="preserve">использования с </w:t>
            </w:r>
            <w:hyperlink r:id="rId40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0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3B6365" w:rsidRPr="00DE65E6" w14:paraId="19E91C12" w14:textId="77777777" w:rsidTr="00936D4A">
        <w:trPr>
          <w:trHeight w:val="304"/>
        </w:trPr>
        <w:tc>
          <w:tcPr>
            <w:tcW w:w="856" w:type="dxa"/>
            <w:vMerge/>
            <w:shd w:val="clear" w:color="auto" w:fill="auto"/>
          </w:tcPr>
          <w:p w14:paraId="29C15398"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78B0BA0B"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EDE314E"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165A2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D8E25D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514EC3D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5BB9FA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B6365" w:rsidRPr="00DE65E6" w14:paraId="1D036E37" w14:textId="77777777" w:rsidTr="00936D4A">
        <w:trPr>
          <w:trHeight w:val="304"/>
        </w:trPr>
        <w:tc>
          <w:tcPr>
            <w:tcW w:w="856" w:type="dxa"/>
            <w:vMerge/>
            <w:shd w:val="clear" w:color="auto" w:fill="auto"/>
          </w:tcPr>
          <w:p w14:paraId="1EE693D1"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0EC17206"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E40136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B34BA8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0E550D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585A588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3E6C512D" w14:textId="77777777" w:rsidTr="00936D4A">
        <w:trPr>
          <w:trHeight w:val="306"/>
        </w:trPr>
        <w:tc>
          <w:tcPr>
            <w:tcW w:w="856" w:type="dxa"/>
            <w:vMerge w:val="restart"/>
            <w:shd w:val="clear" w:color="auto" w:fill="auto"/>
          </w:tcPr>
          <w:p w14:paraId="27A803C8"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3.9.3</w:t>
            </w:r>
          </w:p>
        </w:tc>
        <w:tc>
          <w:tcPr>
            <w:tcW w:w="2127" w:type="dxa"/>
            <w:vMerge w:val="restart"/>
            <w:shd w:val="clear" w:color="auto" w:fill="auto"/>
          </w:tcPr>
          <w:p w14:paraId="73A5D44A"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Проведение научных испытаний</w:t>
            </w:r>
          </w:p>
        </w:tc>
        <w:tc>
          <w:tcPr>
            <w:tcW w:w="4694" w:type="dxa"/>
            <w:vMerge w:val="restart"/>
            <w:shd w:val="clear" w:color="auto" w:fill="auto"/>
          </w:tcPr>
          <w:p w14:paraId="3BCE0369"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w:t>
            </w:r>
            <w:r w:rsidRPr="00DE65E6">
              <w:rPr>
                <w:rFonts w:ascii="Times New Roman" w:eastAsiaTheme="minorHAnsi" w:hAnsi="Times New Roman" w:cs="Times New Roman"/>
                <w:lang w:eastAsia="en-US"/>
              </w:rPr>
              <w:lastRenderedPageBreak/>
              <w:t>сельского и лесного хозяйства для получения ценных с научной точки зрения образцов растительного и животного мира</w:t>
            </w:r>
          </w:p>
        </w:tc>
        <w:tc>
          <w:tcPr>
            <w:tcW w:w="850" w:type="dxa"/>
            <w:shd w:val="clear" w:color="auto" w:fill="auto"/>
          </w:tcPr>
          <w:p w14:paraId="6965959B"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79293991"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D925CD9" w14:textId="77777777" w:rsidR="00F42526" w:rsidRPr="00DE65E6" w:rsidRDefault="00F42526" w:rsidP="00DA72D2">
            <w:pPr>
              <w:spacing w:after="0" w:line="240" w:lineRule="auto"/>
              <w:jc w:val="both"/>
              <w:rPr>
                <w:rFonts w:ascii="Times New Roman" w:hAnsi="Times New Roman" w:cs="Times New Roman"/>
              </w:rPr>
            </w:pPr>
          </w:p>
        </w:tc>
        <w:tc>
          <w:tcPr>
            <w:tcW w:w="4379" w:type="dxa"/>
            <w:shd w:val="clear" w:color="auto" w:fill="auto"/>
          </w:tcPr>
          <w:p w14:paraId="3300BD56"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DE65E6">
              <w:rPr>
                <w:rFonts w:ascii="Times New Roman" w:hAnsi="Times New Roman" w:cs="Times New Roman"/>
              </w:rPr>
              <w:lastRenderedPageBreak/>
              <w:t xml:space="preserve">содержанием видов разрешенного использования с </w:t>
            </w:r>
            <w:hyperlink r:id="rId407" w:history="1">
              <w:r w:rsidRPr="00DE65E6">
                <w:rPr>
                  <w:rFonts w:ascii="Times New Roman" w:hAnsi="Times New Roman" w:cs="Times New Roman"/>
                </w:rPr>
                <w:t>кодами 2.7.2, 4.9</w:t>
              </w:r>
            </w:hyperlink>
          </w:p>
        </w:tc>
      </w:tr>
      <w:tr w:rsidR="003B6365" w:rsidRPr="00DE65E6" w14:paraId="05BF9296" w14:textId="77777777" w:rsidTr="00936D4A">
        <w:trPr>
          <w:trHeight w:val="304"/>
        </w:trPr>
        <w:tc>
          <w:tcPr>
            <w:tcW w:w="856" w:type="dxa"/>
            <w:vMerge/>
            <w:shd w:val="clear" w:color="auto" w:fill="auto"/>
          </w:tcPr>
          <w:p w14:paraId="5C730962"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443BCCDE"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52F3970"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BB60E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280F78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78A5A533"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0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0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3B6365" w:rsidRPr="00DE65E6" w14:paraId="6CE16C00" w14:textId="77777777" w:rsidTr="00936D4A">
        <w:trPr>
          <w:trHeight w:val="304"/>
        </w:trPr>
        <w:tc>
          <w:tcPr>
            <w:tcW w:w="856" w:type="dxa"/>
            <w:vMerge/>
            <w:shd w:val="clear" w:color="auto" w:fill="auto"/>
          </w:tcPr>
          <w:p w14:paraId="21673E1D"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10C6AC2A"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0C781A1"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0C4C41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6.9</w:t>
            </w:r>
          </w:p>
        </w:tc>
        <w:tc>
          <w:tcPr>
            <w:tcW w:w="1984" w:type="dxa"/>
            <w:shd w:val="clear" w:color="auto" w:fill="auto"/>
          </w:tcPr>
          <w:p w14:paraId="47A2C46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Склады</w:t>
            </w:r>
          </w:p>
        </w:tc>
        <w:tc>
          <w:tcPr>
            <w:tcW w:w="4379" w:type="dxa"/>
            <w:shd w:val="clear" w:color="auto" w:fill="auto"/>
          </w:tcPr>
          <w:p w14:paraId="4A56540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3B6365" w:rsidRPr="00DE65E6" w14:paraId="2F5DA40C" w14:textId="77777777" w:rsidTr="00936D4A">
        <w:trPr>
          <w:trHeight w:val="304"/>
        </w:trPr>
        <w:tc>
          <w:tcPr>
            <w:tcW w:w="856" w:type="dxa"/>
            <w:vMerge/>
            <w:shd w:val="clear" w:color="auto" w:fill="auto"/>
          </w:tcPr>
          <w:p w14:paraId="1EF91A56"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55742317"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3731EFE"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78D6D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0D76E92"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63B996C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DE65E6">
              <w:rPr>
                <w:rFonts w:ascii="Times New Roman" w:hAnsi="Times New Roman" w:cs="Times New Roman"/>
              </w:rPr>
              <w:lastRenderedPageBreak/>
              <w:t>военизированная служба;</w:t>
            </w:r>
          </w:p>
          <w:p w14:paraId="61DB266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B6365" w:rsidRPr="00DE65E6" w14:paraId="765B821C" w14:textId="77777777" w:rsidTr="00936D4A">
        <w:trPr>
          <w:trHeight w:val="304"/>
        </w:trPr>
        <w:tc>
          <w:tcPr>
            <w:tcW w:w="856" w:type="dxa"/>
            <w:vMerge/>
            <w:shd w:val="clear" w:color="auto" w:fill="auto"/>
          </w:tcPr>
          <w:p w14:paraId="366B3DA5"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4B28C240"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5B0ECE2"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7C9FE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B100A7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16E0FA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B6365" w:rsidRPr="00DE65E6" w14:paraId="2D13F4B9" w14:textId="77777777" w:rsidTr="00936D4A">
        <w:trPr>
          <w:trHeight w:val="306"/>
        </w:trPr>
        <w:tc>
          <w:tcPr>
            <w:tcW w:w="856" w:type="dxa"/>
            <w:vMerge w:val="restart"/>
            <w:shd w:val="clear" w:color="auto" w:fill="auto"/>
          </w:tcPr>
          <w:p w14:paraId="2F9B637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4.9.1.1</w:t>
            </w:r>
          </w:p>
        </w:tc>
        <w:tc>
          <w:tcPr>
            <w:tcW w:w="2127" w:type="dxa"/>
            <w:vMerge w:val="restart"/>
            <w:shd w:val="clear" w:color="auto" w:fill="auto"/>
          </w:tcPr>
          <w:p w14:paraId="77436B79"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Заправка транспортных средств</w:t>
            </w:r>
          </w:p>
        </w:tc>
        <w:tc>
          <w:tcPr>
            <w:tcW w:w="4694" w:type="dxa"/>
            <w:vMerge w:val="restart"/>
            <w:shd w:val="clear" w:color="auto" w:fill="auto"/>
          </w:tcPr>
          <w:p w14:paraId="707EF757"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51E3C482"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9F68B77"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72511EB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7CEAA957" w14:textId="77777777" w:rsidTr="00936D4A">
        <w:trPr>
          <w:trHeight w:val="304"/>
        </w:trPr>
        <w:tc>
          <w:tcPr>
            <w:tcW w:w="856" w:type="dxa"/>
            <w:vMerge/>
            <w:shd w:val="clear" w:color="auto" w:fill="auto"/>
          </w:tcPr>
          <w:p w14:paraId="71A0377E"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2A7DD842"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8DE1CA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FD900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98C1FB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Благоустройство </w:t>
            </w:r>
            <w:r w:rsidRPr="00DE65E6">
              <w:rPr>
                <w:rFonts w:ascii="Times New Roman" w:hAnsi="Times New Roman" w:cs="Times New Roman"/>
              </w:rPr>
              <w:lastRenderedPageBreak/>
              <w:t>территории</w:t>
            </w:r>
          </w:p>
        </w:tc>
        <w:tc>
          <w:tcPr>
            <w:tcW w:w="4379" w:type="dxa"/>
            <w:shd w:val="clear" w:color="auto" w:fill="auto"/>
          </w:tcPr>
          <w:p w14:paraId="5FA94C8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декоративных, технических, </w:t>
            </w:r>
            <w:r w:rsidRPr="00DE65E6">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B6365" w:rsidRPr="00DE65E6" w14:paraId="1FD042A9" w14:textId="77777777" w:rsidTr="00936D4A">
        <w:trPr>
          <w:trHeight w:val="306"/>
        </w:trPr>
        <w:tc>
          <w:tcPr>
            <w:tcW w:w="856" w:type="dxa"/>
            <w:vMerge w:val="restart"/>
            <w:shd w:val="clear" w:color="auto" w:fill="auto"/>
          </w:tcPr>
          <w:p w14:paraId="516F72E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lastRenderedPageBreak/>
              <w:t>4.9.1.2</w:t>
            </w:r>
          </w:p>
        </w:tc>
        <w:tc>
          <w:tcPr>
            <w:tcW w:w="2127" w:type="dxa"/>
            <w:vMerge w:val="restart"/>
            <w:shd w:val="clear" w:color="auto" w:fill="auto"/>
          </w:tcPr>
          <w:p w14:paraId="3B98E5E9"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дорожного отдыха</w:t>
            </w:r>
          </w:p>
        </w:tc>
        <w:tc>
          <w:tcPr>
            <w:tcW w:w="4694" w:type="dxa"/>
            <w:vMerge w:val="restart"/>
            <w:shd w:val="clear" w:color="auto" w:fill="auto"/>
          </w:tcPr>
          <w:p w14:paraId="73B8E020"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167B2C9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E69F47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11D47D1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469B7EF4" w14:textId="77777777" w:rsidTr="00936D4A">
        <w:trPr>
          <w:trHeight w:val="304"/>
        </w:trPr>
        <w:tc>
          <w:tcPr>
            <w:tcW w:w="856" w:type="dxa"/>
            <w:vMerge/>
            <w:shd w:val="clear" w:color="auto" w:fill="auto"/>
          </w:tcPr>
          <w:p w14:paraId="139A1CAC"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1A4AACB5"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DD05466"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42B32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5E0DBA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3E577DE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D85871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w:t>
            </w:r>
            <w:r w:rsidRPr="00DE65E6">
              <w:rPr>
                <w:rFonts w:ascii="Times New Roman" w:hAnsi="Times New Roman" w:cs="Times New Roman"/>
              </w:rPr>
              <w:lastRenderedPageBreak/>
              <w:t>обороны, за исключением объектов гражданской обороны, являющихся частями производственных зданий</w:t>
            </w:r>
          </w:p>
        </w:tc>
      </w:tr>
      <w:tr w:rsidR="003B6365" w:rsidRPr="00DE65E6" w14:paraId="4BF4526E" w14:textId="77777777" w:rsidTr="00936D4A">
        <w:trPr>
          <w:trHeight w:val="304"/>
        </w:trPr>
        <w:tc>
          <w:tcPr>
            <w:tcW w:w="856" w:type="dxa"/>
            <w:vMerge/>
            <w:shd w:val="clear" w:color="auto" w:fill="auto"/>
          </w:tcPr>
          <w:p w14:paraId="56622012"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0D752CAE"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33FD66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10A99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147224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30FBEE5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B6365" w:rsidRPr="00DE65E6" w14:paraId="3B6B4DAA" w14:textId="77777777" w:rsidTr="00936D4A">
        <w:trPr>
          <w:trHeight w:val="306"/>
        </w:trPr>
        <w:tc>
          <w:tcPr>
            <w:tcW w:w="856" w:type="dxa"/>
            <w:vMerge w:val="restart"/>
            <w:shd w:val="clear" w:color="auto" w:fill="auto"/>
          </w:tcPr>
          <w:p w14:paraId="770B2E5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4.9.1.3</w:t>
            </w:r>
          </w:p>
        </w:tc>
        <w:tc>
          <w:tcPr>
            <w:tcW w:w="2127" w:type="dxa"/>
            <w:vMerge w:val="restart"/>
            <w:shd w:val="clear" w:color="auto" w:fill="auto"/>
          </w:tcPr>
          <w:p w14:paraId="02FD740F"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Автомобильные мойки</w:t>
            </w:r>
          </w:p>
        </w:tc>
        <w:tc>
          <w:tcPr>
            <w:tcW w:w="4694" w:type="dxa"/>
            <w:vMerge w:val="restart"/>
            <w:shd w:val="clear" w:color="auto" w:fill="auto"/>
          </w:tcPr>
          <w:p w14:paraId="505A1C9E"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tc>
        <w:tc>
          <w:tcPr>
            <w:tcW w:w="850" w:type="dxa"/>
            <w:shd w:val="clear" w:color="auto" w:fill="auto"/>
          </w:tcPr>
          <w:p w14:paraId="2C08C9F2" w14:textId="77777777" w:rsidR="003B6365" w:rsidRPr="00DE65E6" w:rsidRDefault="003B6365" w:rsidP="00DA72D2">
            <w:pPr>
              <w:spacing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8380CA6"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494A1DF0"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3B6365" w:rsidRPr="00DE65E6" w14:paraId="1F3E549D" w14:textId="77777777" w:rsidTr="00936D4A">
        <w:trPr>
          <w:trHeight w:val="304"/>
        </w:trPr>
        <w:tc>
          <w:tcPr>
            <w:tcW w:w="856" w:type="dxa"/>
            <w:vMerge/>
            <w:shd w:val="clear" w:color="auto" w:fill="auto"/>
          </w:tcPr>
          <w:p w14:paraId="1E8F458E"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796C2768"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530C448"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E6CF9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3B731CC"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25FE137C"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w:t>
            </w:r>
            <w:r w:rsidRPr="00DE65E6">
              <w:rPr>
                <w:rFonts w:ascii="Times New Roman" w:hAnsi="Times New Roman" w:cs="Times New Roman"/>
              </w:rPr>
              <w:lastRenderedPageBreak/>
              <w:t>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B6365" w:rsidRPr="00DE65E6" w14:paraId="7703CA55" w14:textId="77777777" w:rsidTr="00936D4A">
        <w:trPr>
          <w:trHeight w:val="306"/>
        </w:trPr>
        <w:tc>
          <w:tcPr>
            <w:tcW w:w="856" w:type="dxa"/>
            <w:vMerge w:val="restart"/>
            <w:shd w:val="clear" w:color="auto" w:fill="auto"/>
          </w:tcPr>
          <w:p w14:paraId="3540D95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lastRenderedPageBreak/>
              <w:t>4.9.1.4</w:t>
            </w:r>
          </w:p>
        </w:tc>
        <w:tc>
          <w:tcPr>
            <w:tcW w:w="2127" w:type="dxa"/>
            <w:vMerge w:val="restart"/>
            <w:shd w:val="clear" w:color="auto" w:fill="auto"/>
          </w:tcPr>
          <w:p w14:paraId="13DE8AF7"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Ремонт автомобилей</w:t>
            </w:r>
          </w:p>
        </w:tc>
        <w:tc>
          <w:tcPr>
            <w:tcW w:w="4694" w:type="dxa"/>
            <w:vMerge w:val="restart"/>
            <w:shd w:val="clear" w:color="auto" w:fill="auto"/>
          </w:tcPr>
          <w:p w14:paraId="5B85ED96"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3BF874C0" w14:textId="77777777" w:rsidR="003B6365" w:rsidRPr="00DE65E6" w:rsidRDefault="003B6365" w:rsidP="00DA72D2">
            <w:pPr>
              <w:spacing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5A3BABF"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354018CA"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3B6365" w:rsidRPr="00DE65E6" w14:paraId="2FE23B6C" w14:textId="77777777" w:rsidTr="00936D4A">
        <w:trPr>
          <w:trHeight w:val="304"/>
        </w:trPr>
        <w:tc>
          <w:tcPr>
            <w:tcW w:w="856" w:type="dxa"/>
            <w:vMerge/>
            <w:shd w:val="clear" w:color="auto" w:fill="auto"/>
          </w:tcPr>
          <w:p w14:paraId="67760D9F"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36F57896"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21FD495"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2B138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199BD47"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1FF07F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DE65E6">
              <w:rPr>
                <w:rFonts w:ascii="Times New Roman" w:hAnsi="Times New Roman" w:cs="Times New Roman"/>
              </w:rPr>
              <w:lastRenderedPageBreak/>
              <w:t>общественных туалетов</w:t>
            </w:r>
          </w:p>
        </w:tc>
      </w:tr>
      <w:tr w:rsidR="003B6365" w:rsidRPr="00DE65E6" w14:paraId="53F6C087" w14:textId="77777777" w:rsidTr="00936D4A">
        <w:trPr>
          <w:trHeight w:val="306"/>
        </w:trPr>
        <w:tc>
          <w:tcPr>
            <w:tcW w:w="856" w:type="dxa"/>
            <w:shd w:val="clear" w:color="auto" w:fill="auto"/>
          </w:tcPr>
          <w:p w14:paraId="150E5A4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2127" w:type="dxa"/>
            <w:shd w:val="clear" w:color="auto" w:fill="auto"/>
          </w:tcPr>
          <w:p w14:paraId="62AA8EFA"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694" w:type="dxa"/>
            <w:shd w:val="clear" w:color="auto" w:fill="auto"/>
          </w:tcPr>
          <w:p w14:paraId="443BF6F5"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4B7DE6F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812D3B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45511DF3"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DCA4641" w14:textId="77777777" w:rsidTr="00936D4A">
        <w:trPr>
          <w:trHeight w:val="306"/>
        </w:trPr>
        <w:tc>
          <w:tcPr>
            <w:tcW w:w="856" w:type="dxa"/>
            <w:vMerge w:val="restart"/>
            <w:shd w:val="clear" w:color="auto" w:fill="auto"/>
          </w:tcPr>
          <w:p w14:paraId="3C44DF4C"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3.1.2</w:t>
            </w:r>
          </w:p>
        </w:tc>
        <w:tc>
          <w:tcPr>
            <w:tcW w:w="2127" w:type="dxa"/>
            <w:vMerge w:val="restart"/>
            <w:shd w:val="clear" w:color="auto" w:fill="auto"/>
          </w:tcPr>
          <w:p w14:paraId="393741CC"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694" w:type="dxa"/>
            <w:vMerge w:val="restart"/>
            <w:shd w:val="clear" w:color="auto" w:fill="auto"/>
          </w:tcPr>
          <w:p w14:paraId="17E40B20"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228B8033"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CC1F97F"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88D563B" w14:textId="77777777" w:rsidR="00F42526" w:rsidRPr="00DE65E6" w:rsidRDefault="00F42526" w:rsidP="00DA72D2">
            <w:pPr>
              <w:spacing w:after="0" w:line="240" w:lineRule="auto"/>
              <w:rPr>
                <w:rFonts w:ascii="Times New Roman" w:hAnsi="Times New Roman" w:cs="Times New Roman"/>
              </w:rPr>
            </w:pPr>
          </w:p>
        </w:tc>
        <w:tc>
          <w:tcPr>
            <w:tcW w:w="4379" w:type="dxa"/>
            <w:shd w:val="clear" w:color="auto" w:fill="auto"/>
          </w:tcPr>
          <w:p w14:paraId="0131C7CA"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0" w:history="1">
              <w:r w:rsidRPr="00DE65E6">
                <w:rPr>
                  <w:rFonts w:ascii="Times New Roman" w:hAnsi="Times New Roman" w:cs="Times New Roman"/>
                </w:rPr>
                <w:t>кодами 2.7.2, 4.9</w:t>
              </w:r>
            </w:hyperlink>
          </w:p>
        </w:tc>
      </w:tr>
      <w:tr w:rsidR="003B6365" w:rsidRPr="00DE65E6" w14:paraId="5FF27F95" w14:textId="77777777" w:rsidTr="00936D4A">
        <w:trPr>
          <w:trHeight w:val="304"/>
        </w:trPr>
        <w:tc>
          <w:tcPr>
            <w:tcW w:w="856" w:type="dxa"/>
            <w:vMerge/>
            <w:shd w:val="clear" w:color="auto" w:fill="auto"/>
          </w:tcPr>
          <w:p w14:paraId="03F61C76"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13AE88A7"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9BD2179"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B9D847"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FAAF3E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2C5BFC8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DE65E6">
              <w:rPr>
                <w:rFonts w:ascii="Times New Roman" w:hAnsi="Times New Roman" w:cs="Times New Roman"/>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53B3E9A0" w14:textId="77777777" w:rsidTr="00936D4A">
        <w:trPr>
          <w:trHeight w:val="304"/>
        </w:trPr>
        <w:tc>
          <w:tcPr>
            <w:tcW w:w="856" w:type="dxa"/>
            <w:vMerge/>
            <w:shd w:val="clear" w:color="auto" w:fill="auto"/>
          </w:tcPr>
          <w:p w14:paraId="75156319"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5087AC78"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FF05121"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656183"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695AC89C"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5ACF09B2"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1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1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3B6365" w:rsidRPr="00DE65E6" w14:paraId="7B9A3912" w14:textId="77777777" w:rsidTr="00936D4A">
        <w:trPr>
          <w:trHeight w:val="304"/>
        </w:trPr>
        <w:tc>
          <w:tcPr>
            <w:tcW w:w="856" w:type="dxa"/>
            <w:vMerge/>
            <w:shd w:val="clear" w:color="auto" w:fill="auto"/>
          </w:tcPr>
          <w:p w14:paraId="3816718C"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500EDA34"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4D5EEA1"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308C5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78527D2"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3A5575F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0A4D2840" w14:textId="77777777" w:rsidTr="00936D4A">
        <w:trPr>
          <w:trHeight w:val="306"/>
        </w:trPr>
        <w:tc>
          <w:tcPr>
            <w:tcW w:w="856" w:type="dxa"/>
            <w:vMerge w:val="restart"/>
            <w:shd w:val="clear" w:color="auto" w:fill="auto"/>
          </w:tcPr>
          <w:p w14:paraId="668C7347"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3.2.3</w:t>
            </w:r>
          </w:p>
        </w:tc>
        <w:tc>
          <w:tcPr>
            <w:tcW w:w="2127" w:type="dxa"/>
            <w:vMerge w:val="restart"/>
            <w:shd w:val="clear" w:color="auto" w:fill="auto"/>
          </w:tcPr>
          <w:p w14:paraId="352F61DB"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Оказание услуг связи</w:t>
            </w:r>
          </w:p>
        </w:tc>
        <w:tc>
          <w:tcPr>
            <w:tcW w:w="4694" w:type="dxa"/>
            <w:vMerge w:val="restart"/>
            <w:shd w:val="clear" w:color="auto" w:fill="auto"/>
          </w:tcPr>
          <w:p w14:paraId="75C9DA15"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5BC05B6D"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D8051EA"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ED37EBC" w14:textId="77777777" w:rsidR="00F42526" w:rsidRPr="00DE65E6" w:rsidRDefault="00F42526" w:rsidP="00DA72D2">
            <w:pPr>
              <w:spacing w:after="0" w:line="240" w:lineRule="auto"/>
              <w:jc w:val="both"/>
              <w:rPr>
                <w:rFonts w:ascii="Times New Roman" w:hAnsi="Times New Roman" w:cs="Times New Roman"/>
              </w:rPr>
            </w:pPr>
          </w:p>
        </w:tc>
        <w:tc>
          <w:tcPr>
            <w:tcW w:w="4379" w:type="dxa"/>
            <w:shd w:val="clear" w:color="auto" w:fill="auto"/>
          </w:tcPr>
          <w:p w14:paraId="52B1CE88"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DE65E6">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413" w:history="1">
              <w:r w:rsidRPr="00DE65E6">
                <w:rPr>
                  <w:rFonts w:ascii="Times New Roman" w:hAnsi="Times New Roman" w:cs="Times New Roman"/>
                </w:rPr>
                <w:t>кодами 2.7.2, 4.9</w:t>
              </w:r>
            </w:hyperlink>
          </w:p>
        </w:tc>
      </w:tr>
      <w:tr w:rsidR="003B6365" w:rsidRPr="00DE65E6" w14:paraId="34E167F8" w14:textId="77777777" w:rsidTr="00936D4A">
        <w:trPr>
          <w:trHeight w:val="304"/>
        </w:trPr>
        <w:tc>
          <w:tcPr>
            <w:tcW w:w="856" w:type="dxa"/>
            <w:vMerge/>
            <w:shd w:val="clear" w:color="auto" w:fill="auto"/>
          </w:tcPr>
          <w:p w14:paraId="4D0DE7DB"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298496C6"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E98F81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72026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9D36C9C"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0EFA56D2"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7C992053" w14:textId="77777777" w:rsidTr="00936D4A">
        <w:trPr>
          <w:trHeight w:val="304"/>
        </w:trPr>
        <w:tc>
          <w:tcPr>
            <w:tcW w:w="856" w:type="dxa"/>
            <w:vMerge/>
            <w:shd w:val="clear" w:color="auto" w:fill="auto"/>
          </w:tcPr>
          <w:p w14:paraId="465E58FB"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2C885E64"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699E791"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5552D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395889B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14A798AF" w14:textId="77777777" w:rsidR="003B6365" w:rsidRPr="00DE65E6" w:rsidRDefault="003B6365" w:rsidP="0027096F">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1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1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3B6365" w:rsidRPr="00DE65E6" w14:paraId="7F9CEB3A" w14:textId="77777777" w:rsidTr="00936D4A">
        <w:trPr>
          <w:trHeight w:val="304"/>
        </w:trPr>
        <w:tc>
          <w:tcPr>
            <w:tcW w:w="856" w:type="dxa"/>
            <w:vMerge/>
            <w:shd w:val="clear" w:color="auto" w:fill="auto"/>
          </w:tcPr>
          <w:p w14:paraId="197A1D8B"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7CCC2E0A"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00F3FF3"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15331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C5666E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79B597E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w:t>
            </w:r>
            <w:r w:rsidRPr="00DE65E6">
              <w:rPr>
                <w:rFonts w:ascii="Times New Roman" w:hAnsi="Times New Roman" w:cs="Times New Roman"/>
              </w:rPr>
              <w:lastRenderedPageBreak/>
              <w:t>спасательных служб, в которых существует военизированная служба;</w:t>
            </w:r>
          </w:p>
          <w:p w14:paraId="46928FA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B6365" w:rsidRPr="00DE65E6" w14:paraId="38222D57" w14:textId="77777777" w:rsidTr="00936D4A">
        <w:trPr>
          <w:trHeight w:val="304"/>
        </w:trPr>
        <w:tc>
          <w:tcPr>
            <w:tcW w:w="856" w:type="dxa"/>
            <w:vMerge/>
            <w:shd w:val="clear" w:color="auto" w:fill="auto"/>
          </w:tcPr>
          <w:p w14:paraId="41F904CF"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093A530B"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D90784F"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6421B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E6EAAC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769B1FDC"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3CD13D35" w14:textId="77777777" w:rsidTr="00936D4A">
        <w:trPr>
          <w:trHeight w:val="306"/>
        </w:trPr>
        <w:tc>
          <w:tcPr>
            <w:tcW w:w="856" w:type="dxa"/>
            <w:vMerge w:val="restart"/>
            <w:shd w:val="clear" w:color="auto" w:fill="auto"/>
          </w:tcPr>
          <w:p w14:paraId="1232242C"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2127" w:type="dxa"/>
            <w:vMerge w:val="restart"/>
            <w:shd w:val="clear" w:color="auto" w:fill="auto"/>
          </w:tcPr>
          <w:p w14:paraId="28A25CFD"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694" w:type="dxa"/>
            <w:vMerge w:val="restart"/>
            <w:shd w:val="clear" w:color="auto" w:fill="auto"/>
          </w:tcPr>
          <w:p w14:paraId="77D627CE"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6" w:history="1">
              <w:r w:rsidRPr="00DE65E6">
                <w:rPr>
                  <w:rFonts w:ascii="Times New Roman" w:hAnsi="Times New Roman" w:cs="Times New Roman"/>
                </w:rPr>
                <w:t>кодами 2.7.2, 4.9</w:t>
              </w:r>
            </w:hyperlink>
          </w:p>
        </w:tc>
        <w:tc>
          <w:tcPr>
            <w:tcW w:w="850" w:type="dxa"/>
            <w:shd w:val="clear" w:color="auto" w:fill="auto"/>
          </w:tcPr>
          <w:p w14:paraId="6DC1F821"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558F237"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0050F4F0"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5A29A42C" w14:textId="77777777" w:rsidTr="00936D4A">
        <w:trPr>
          <w:trHeight w:val="304"/>
        </w:trPr>
        <w:tc>
          <w:tcPr>
            <w:tcW w:w="856" w:type="dxa"/>
            <w:vMerge/>
            <w:shd w:val="clear" w:color="auto" w:fill="auto"/>
          </w:tcPr>
          <w:p w14:paraId="4225DF90"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41FE8036"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B897CD8"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87538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69BE21F"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753E79B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8CFE24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B6365" w:rsidRPr="00DE65E6" w14:paraId="5F994866" w14:textId="77777777" w:rsidTr="00936D4A">
        <w:trPr>
          <w:trHeight w:val="304"/>
        </w:trPr>
        <w:tc>
          <w:tcPr>
            <w:tcW w:w="856" w:type="dxa"/>
            <w:vMerge/>
            <w:shd w:val="clear" w:color="auto" w:fill="auto"/>
          </w:tcPr>
          <w:p w14:paraId="0A8C2419"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3D518D14"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C9E025E"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CDC2A3"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4B0D60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3F0FE38C"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3395E8E5" w14:textId="77777777" w:rsidTr="00936D4A">
        <w:trPr>
          <w:trHeight w:val="306"/>
        </w:trPr>
        <w:tc>
          <w:tcPr>
            <w:tcW w:w="856" w:type="dxa"/>
            <w:vMerge w:val="restart"/>
            <w:shd w:val="clear" w:color="auto" w:fill="auto"/>
          </w:tcPr>
          <w:p w14:paraId="167B6964"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6.7</w:t>
            </w:r>
          </w:p>
        </w:tc>
        <w:tc>
          <w:tcPr>
            <w:tcW w:w="2127" w:type="dxa"/>
            <w:vMerge w:val="restart"/>
            <w:shd w:val="clear" w:color="auto" w:fill="auto"/>
          </w:tcPr>
          <w:p w14:paraId="1786F03B" w14:textId="77777777" w:rsidR="00F42526" w:rsidRPr="00DE65E6" w:rsidRDefault="00F42526" w:rsidP="00DA72D2">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Энергетика</w:t>
            </w:r>
          </w:p>
        </w:tc>
        <w:tc>
          <w:tcPr>
            <w:tcW w:w="4694" w:type="dxa"/>
            <w:vMerge w:val="restart"/>
            <w:shd w:val="clear" w:color="auto" w:fill="auto"/>
          </w:tcPr>
          <w:p w14:paraId="2EBAC52D" w14:textId="77777777" w:rsidR="00F42526" w:rsidRPr="00DE65E6" w:rsidRDefault="00F42526" w:rsidP="00DA72D2">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4E2B1C99"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6F4FDD6"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5FBAD5EE" w14:textId="77777777" w:rsidR="00F42526" w:rsidRPr="00DE65E6" w:rsidRDefault="00F42526" w:rsidP="00DA72D2">
            <w:pPr>
              <w:spacing w:after="0" w:line="240" w:lineRule="auto"/>
              <w:jc w:val="both"/>
              <w:rPr>
                <w:rFonts w:ascii="Times New Roman" w:hAnsi="Times New Roman" w:cs="Times New Roman"/>
              </w:rPr>
            </w:pPr>
          </w:p>
        </w:tc>
        <w:tc>
          <w:tcPr>
            <w:tcW w:w="4379" w:type="dxa"/>
            <w:shd w:val="clear" w:color="auto" w:fill="auto"/>
          </w:tcPr>
          <w:p w14:paraId="1DADE77A"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17" w:history="1">
              <w:r w:rsidRPr="00DE65E6">
                <w:rPr>
                  <w:rFonts w:ascii="Times New Roman" w:hAnsi="Times New Roman" w:cs="Times New Roman"/>
                </w:rPr>
                <w:t>кодами 2.7.2, 4.9</w:t>
              </w:r>
            </w:hyperlink>
          </w:p>
        </w:tc>
      </w:tr>
      <w:tr w:rsidR="003B6365" w:rsidRPr="00DE65E6" w14:paraId="1F2BF9FD" w14:textId="77777777" w:rsidTr="00936D4A">
        <w:trPr>
          <w:trHeight w:val="304"/>
        </w:trPr>
        <w:tc>
          <w:tcPr>
            <w:tcW w:w="856" w:type="dxa"/>
            <w:vMerge/>
            <w:shd w:val="clear" w:color="auto" w:fill="auto"/>
          </w:tcPr>
          <w:p w14:paraId="19146E2A"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3FD2F3FC"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AE6E34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A95D9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A77C13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Предоставление коммунальных </w:t>
            </w:r>
            <w:r w:rsidRPr="00DE65E6">
              <w:rPr>
                <w:rFonts w:ascii="Times New Roman" w:hAnsi="Times New Roman" w:cs="Times New Roman"/>
              </w:rPr>
              <w:lastRenderedPageBreak/>
              <w:t>услуг</w:t>
            </w:r>
          </w:p>
        </w:tc>
        <w:tc>
          <w:tcPr>
            <w:tcW w:w="4379" w:type="dxa"/>
            <w:shd w:val="clear" w:color="auto" w:fill="auto"/>
          </w:tcPr>
          <w:p w14:paraId="6F3D567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зданий и сооружений, обеспечивающих поставку воды, тепла, </w:t>
            </w:r>
            <w:r w:rsidRPr="00DE65E6">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4F2FFD6B" w14:textId="77777777" w:rsidTr="00936D4A">
        <w:trPr>
          <w:trHeight w:val="304"/>
        </w:trPr>
        <w:tc>
          <w:tcPr>
            <w:tcW w:w="856" w:type="dxa"/>
            <w:vMerge/>
            <w:shd w:val="clear" w:color="auto" w:fill="auto"/>
          </w:tcPr>
          <w:p w14:paraId="75222D0F"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3B278399"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5F054D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F3377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50A379D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2A85198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1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1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3B6365" w:rsidRPr="00DE65E6" w14:paraId="4E1D7D2C" w14:textId="77777777" w:rsidTr="00936D4A">
        <w:trPr>
          <w:trHeight w:val="304"/>
        </w:trPr>
        <w:tc>
          <w:tcPr>
            <w:tcW w:w="856" w:type="dxa"/>
            <w:vMerge/>
            <w:shd w:val="clear" w:color="auto" w:fill="auto"/>
          </w:tcPr>
          <w:p w14:paraId="7F19DB5E"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1E019BC3"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EC14FFF"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926C06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EB0164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4454242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AFB84A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w:t>
            </w:r>
            <w:r w:rsidRPr="00DE65E6">
              <w:rPr>
                <w:rFonts w:ascii="Times New Roman" w:hAnsi="Times New Roman" w:cs="Times New Roman"/>
              </w:rPr>
              <w:lastRenderedPageBreak/>
              <w:t>частями производственных зданий</w:t>
            </w:r>
          </w:p>
        </w:tc>
      </w:tr>
      <w:tr w:rsidR="003B6365" w:rsidRPr="00DE65E6" w14:paraId="33E0BC6F" w14:textId="77777777" w:rsidTr="00936D4A">
        <w:trPr>
          <w:trHeight w:val="304"/>
        </w:trPr>
        <w:tc>
          <w:tcPr>
            <w:tcW w:w="856" w:type="dxa"/>
            <w:vMerge/>
            <w:shd w:val="clear" w:color="auto" w:fill="auto"/>
          </w:tcPr>
          <w:p w14:paraId="5C57CDEF"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2F843892"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E7AFE58"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7C76D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4E8267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9198A7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B6365" w:rsidRPr="00DE65E6" w14:paraId="2FE901C9" w14:textId="77777777" w:rsidTr="00936D4A">
        <w:trPr>
          <w:trHeight w:val="306"/>
        </w:trPr>
        <w:tc>
          <w:tcPr>
            <w:tcW w:w="856" w:type="dxa"/>
            <w:vMerge w:val="restart"/>
            <w:shd w:val="clear" w:color="auto" w:fill="auto"/>
          </w:tcPr>
          <w:p w14:paraId="4FA9CEA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6.8</w:t>
            </w:r>
          </w:p>
        </w:tc>
        <w:tc>
          <w:tcPr>
            <w:tcW w:w="2127" w:type="dxa"/>
            <w:vMerge w:val="restart"/>
            <w:shd w:val="clear" w:color="auto" w:fill="auto"/>
          </w:tcPr>
          <w:p w14:paraId="406AD9AE"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Связь</w:t>
            </w:r>
          </w:p>
        </w:tc>
        <w:tc>
          <w:tcPr>
            <w:tcW w:w="4694" w:type="dxa"/>
            <w:vMerge w:val="restart"/>
            <w:shd w:val="clear" w:color="auto" w:fill="auto"/>
          </w:tcPr>
          <w:p w14:paraId="5E2DB456"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20"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421" w:history="1">
              <w:r w:rsidRPr="00DE65E6">
                <w:rPr>
                  <w:rFonts w:ascii="Times New Roman" w:eastAsiaTheme="minorHAnsi" w:hAnsi="Times New Roman" w:cs="Times New Roman"/>
                  <w:lang w:eastAsia="en-US"/>
                </w:rPr>
                <w:t>3.2.3</w:t>
              </w:r>
            </w:hyperlink>
          </w:p>
        </w:tc>
        <w:tc>
          <w:tcPr>
            <w:tcW w:w="850" w:type="dxa"/>
            <w:shd w:val="clear" w:color="auto" w:fill="auto"/>
          </w:tcPr>
          <w:p w14:paraId="1A6C361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462D017"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1DD5D8C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5E052551" w14:textId="77777777" w:rsidTr="00936D4A">
        <w:trPr>
          <w:trHeight w:val="304"/>
        </w:trPr>
        <w:tc>
          <w:tcPr>
            <w:tcW w:w="856" w:type="dxa"/>
            <w:vMerge/>
            <w:shd w:val="clear" w:color="auto" w:fill="auto"/>
          </w:tcPr>
          <w:p w14:paraId="18F6532A"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3CE12F40"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5DE7E8C"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A9819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78DDA20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699D990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DE65E6">
              <w:rPr>
                <w:rFonts w:ascii="Times New Roman" w:hAnsi="Times New Roman" w:cs="Times New Roman"/>
              </w:rPr>
              <w:lastRenderedPageBreak/>
              <w:t xml:space="preserve">использования с </w:t>
            </w:r>
            <w:hyperlink r:id="rId42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2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3B6365" w:rsidRPr="00DE65E6" w14:paraId="710CEA88" w14:textId="77777777" w:rsidTr="00936D4A">
        <w:trPr>
          <w:trHeight w:val="304"/>
        </w:trPr>
        <w:tc>
          <w:tcPr>
            <w:tcW w:w="856" w:type="dxa"/>
            <w:vMerge/>
            <w:shd w:val="clear" w:color="auto" w:fill="auto"/>
          </w:tcPr>
          <w:p w14:paraId="06758AF7"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6660E6D7"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E84C06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D58097"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AB2E68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1C43132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441880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B6365" w:rsidRPr="00DE65E6" w14:paraId="6B8B1301" w14:textId="77777777" w:rsidTr="00936D4A">
        <w:trPr>
          <w:trHeight w:val="304"/>
        </w:trPr>
        <w:tc>
          <w:tcPr>
            <w:tcW w:w="856" w:type="dxa"/>
            <w:vMerge/>
            <w:shd w:val="clear" w:color="auto" w:fill="auto"/>
          </w:tcPr>
          <w:p w14:paraId="178E49C3"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48B0761C"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4AFF9D2"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0FCB7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EFDC72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8CE4072"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42526" w:rsidRPr="00DE65E6" w14:paraId="6751AAAD" w14:textId="77777777" w:rsidTr="00936D4A">
        <w:trPr>
          <w:trHeight w:val="304"/>
        </w:trPr>
        <w:tc>
          <w:tcPr>
            <w:tcW w:w="856" w:type="dxa"/>
            <w:vMerge w:val="restart"/>
            <w:shd w:val="clear" w:color="auto" w:fill="auto"/>
          </w:tcPr>
          <w:p w14:paraId="5164F30A"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6.9</w:t>
            </w:r>
          </w:p>
        </w:tc>
        <w:tc>
          <w:tcPr>
            <w:tcW w:w="2127" w:type="dxa"/>
            <w:vMerge w:val="restart"/>
            <w:shd w:val="clear" w:color="auto" w:fill="auto"/>
          </w:tcPr>
          <w:p w14:paraId="28CCB335"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Склад</w:t>
            </w:r>
          </w:p>
        </w:tc>
        <w:tc>
          <w:tcPr>
            <w:tcW w:w="4694" w:type="dxa"/>
            <w:vMerge w:val="restart"/>
            <w:shd w:val="clear" w:color="auto" w:fill="auto"/>
          </w:tcPr>
          <w:p w14:paraId="5003B34C"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w:t>
            </w:r>
            <w:r w:rsidRPr="00DE65E6">
              <w:rPr>
                <w:rFonts w:ascii="Times New Roman" w:eastAsiaTheme="minorHAnsi" w:hAnsi="Times New Roman" w:cs="Times New Roman"/>
                <w:lang w:eastAsia="en-US"/>
              </w:rPr>
              <w:lastRenderedPageBreak/>
              <w:t>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shd w:val="clear" w:color="auto" w:fill="auto"/>
          </w:tcPr>
          <w:p w14:paraId="3902498B"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27CC38A8"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60A652BB" w14:textId="77777777" w:rsidR="00F42526" w:rsidRPr="00DE65E6" w:rsidRDefault="00F42526" w:rsidP="00DA72D2">
            <w:pPr>
              <w:spacing w:after="0" w:line="240" w:lineRule="auto"/>
              <w:rPr>
                <w:rFonts w:ascii="Times New Roman" w:hAnsi="Times New Roman" w:cs="Times New Roman"/>
              </w:rPr>
            </w:pPr>
          </w:p>
        </w:tc>
        <w:tc>
          <w:tcPr>
            <w:tcW w:w="4379" w:type="dxa"/>
            <w:shd w:val="clear" w:color="auto" w:fill="auto"/>
          </w:tcPr>
          <w:p w14:paraId="67C0B7A2"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DE65E6">
              <w:rPr>
                <w:rFonts w:ascii="Times New Roman" w:hAnsi="Times New Roman" w:cs="Times New Roman"/>
              </w:rPr>
              <w:lastRenderedPageBreak/>
              <w:t xml:space="preserve">содержанием видов разрешенного использования с </w:t>
            </w:r>
            <w:hyperlink r:id="rId424" w:history="1">
              <w:r w:rsidRPr="00DE65E6">
                <w:rPr>
                  <w:rFonts w:ascii="Times New Roman" w:hAnsi="Times New Roman" w:cs="Times New Roman"/>
                </w:rPr>
                <w:t>кодами 2.7.2, 4.9</w:t>
              </w:r>
            </w:hyperlink>
          </w:p>
        </w:tc>
      </w:tr>
      <w:tr w:rsidR="003B6365" w:rsidRPr="00DE65E6" w14:paraId="586CAA8B" w14:textId="77777777" w:rsidTr="00936D4A">
        <w:trPr>
          <w:trHeight w:val="304"/>
        </w:trPr>
        <w:tc>
          <w:tcPr>
            <w:tcW w:w="856" w:type="dxa"/>
            <w:vMerge/>
            <w:shd w:val="clear" w:color="auto" w:fill="auto"/>
          </w:tcPr>
          <w:p w14:paraId="430D8D1C"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79EB31FA"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EE9369C"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E0E30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571592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28762B6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67896EA1" w14:textId="77777777" w:rsidTr="00936D4A">
        <w:trPr>
          <w:trHeight w:val="304"/>
        </w:trPr>
        <w:tc>
          <w:tcPr>
            <w:tcW w:w="856" w:type="dxa"/>
            <w:vMerge/>
            <w:shd w:val="clear" w:color="auto" w:fill="auto"/>
          </w:tcPr>
          <w:p w14:paraId="5BD78E4E"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777B312E"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C1AB2AA"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44EE7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4.1</w:t>
            </w:r>
          </w:p>
        </w:tc>
        <w:tc>
          <w:tcPr>
            <w:tcW w:w="1984" w:type="dxa"/>
            <w:shd w:val="clear" w:color="auto" w:fill="auto"/>
          </w:tcPr>
          <w:p w14:paraId="6A7D026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Деловое управление</w:t>
            </w:r>
          </w:p>
        </w:tc>
        <w:tc>
          <w:tcPr>
            <w:tcW w:w="4379" w:type="dxa"/>
            <w:shd w:val="clear" w:color="auto" w:fill="auto"/>
          </w:tcPr>
          <w:p w14:paraId="58D1111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3B6365" w:rsidRPr="00DE65E6" w14:paraId="07FB4E5B" w14:textId="77777777" w:rsidTr="00936D4A">
        <w:trPr>
          <w:trHeight w:val="304"/>
        </w:trPr>
        <w:tc>
          <w:tcPr>
            <w:tcW w:w="856" w:type="dxa"/>
            <w:vMerge/>
            <w:shd w:val="clear" w:color="auto" w:fill="auto"/>
          </w:tcPr>
          <w:p w14:paraId="1E65F713"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48C44C8C"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DB97CFD"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FCBF7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5E4B067C"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7F44A85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DE65E6">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42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2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3B6365" w:rsidRPr="00DE65E6" w14:paraId="3C33992D" w14:textId="77777777" w:rsidTr="00936D4A">
        <w:trPr>
          <w:trHeight w:val="304"/>
        </w:trPr>
        <w:tc>
          <w:tcPr>
            <w:tcW w:w="856" w:type="dxa"/>
            <w:vMerge/>
            <w:shd w:val="clear" w:color="auto" w:fill="auto"/>
          </w:tcPr>
          <w:p w14:paraId="4EF99B73"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58CD72ED"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CBEDA5E"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0CC340C"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4F5796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683FB52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F160E68" w14:textId="77777777" w:rsidR="003B6365" w:rsidRPr="00DE65E6" w:rsidRDefault="003B6365" w:rsidP="0027096F">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B6365" w:rsidRPr="00DE65E6" w14:paraId="7DE18186" w14:textId="77777777" w:rsidTr="00936D4A">
        <w:trPr>
          <w:trHeight w:val="304"/>
        </w:trPr>
        <w:tc>
          <w:tcPr>
            <w:tcW w:w="856" w:type="dxa"/>
            <w:vMerge/>
            <w:shd w:val="clear" w:color="auto" w:fill="auto"/>
          </w:tcPr>
          <w:p w14:paraId="228834AE"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5E59CF2D"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66DD4A1"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82F1D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083A3C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52F2D17" w14:textId="77777777" w:rsidR="003B6365" w:rsidRPr="00DE65E6" w:rsidRDefault="003B6365" w:rsidP="0027096F">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B6365" w:rsidRPr="00DE65E6" w14:paraId="7F08950C" w14:textId="77777777" w:rsidTr="00936D4A">
        <w:trPr>
          <w:trHeight w:val="304"/>
        </w:trPr>
        <w:tc>
          <w:tcPr>
            <w:tcW w:w="856" w:type="dxa"/>
            <w:shd w:val="clear" w:color="auto" w:fill="auto"/>
          </w:tcPr>
          <w:p w14:paraId="4F32FE6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6.9.1</w:t>
            </w:r>
          </w:p>
        </w:tc>
        <w:tc>
          <w:tcPr>
            <w:tcW w:w="2127" w:type="dxa"/>
            <w:shd w:val="clear" w:color="auto" w:fill="auto"/>
          </w:tcPr>
          <w:p w14:paraId="72564753"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Складские площадки</w:t>
            </w:r>
          </w:p>
        </w:tc>
        <w:tc>
          <w:tcPr>
            <w:tcW w:w="4694" w:type="dxa"/>
            <w:shd w:val="clear" w:color="auto" w:fill="auto"/>
          </w:tcPr>
          <w:p w14:paraId="72FB24CC"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13" w:type="dxa"/>
            <w:gridSpan w:val="3"/>
            <w:shd w:val="clear" w:color="auto" w:fill="auto"/>
          </w:tcPr>
          <w:p w14:paraId="27BFAACF" w14:textId="77777777" w:rsidR="003B6365" w:rsidRPr="00DE65E6" w:rsidRDefault="003B6365" w:rsidP="00DA72D2">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08EC5C60" w14:textId="77777777" w:rsidTr="00936D4A">
        <w:trPr>
          <w:trHeight w:val="306"/>
        </w:trPr>
        <w:tc>
          <w:tcPr>
            <w:tcW w:w="856" w:type="dxa"/>
            <w:vMerge w:val="restart"/>
            <w:shd w:val="clear" w:color="auto" w:fill="auto"/>
          </w:tcPr>
          <w:p w14:paraId="074AE300"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3.10.1</w:t>
            </w:r>
          </w:p>
        </w:tc>
        <w:tc>
          <w:tcPr>
            <w:tcW w:w="2127" w:type="dxa"/>
            <w:vMerge w:val="restart"/>
            <w:shd w:val="clear" w:color="auto" w:fill="auto"/>
          </w:tcPr>
          <w:p w14:paraId="5EF3315E"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Амбулаторное </w:t>
            </w:r>
            <w:r w:rsidRPr="00DE65E6">
              <w:rPr>
                <w:rFonts w:ascii="Times New Roman" w:eastAsiaTheme="minorHAnsi" w:hAnsi="Times New Roman" w:cs="Times New Roman"/>
                <w:lang w:eastAsia="en-US"/>
              </w:rPr>
              <w:lastRenderedPageBreak/>
              <w:t>ветеринарное обслуживание</w:t>
            </w:r>
          </w:p>
        </w:tc>
        <w:tc>
          <w:tcPr>
            <w:tcW w:w="4694" w:type="dxa"/>
            <w:vMerge w:val="restart"/>
            <w:shd w:val="clear" w:color="auto" w:fill="auto"/>
          </w:tcPr>
          <w:p w14:paraId="32B9D018"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 xml:space="preserve">Размещение объектов капитального </w:t>
            </w:r>
            <w:r w:rsidRPr="00DE65E6">
              <w:rPr>
                <w:rFonts w:ascii="Times New Roman" w:eastAsiaTheme="minorHAnsi" w:hAnsi="Times New Roman" w:cs="Times New Roman"/>
                <w:lang w:eastAsia="en-US"/>
              </w:rPr>
              <w:lastRenderedPageBreak/>
              <w:t>строительства, предназначенных для оказания ветеринарных услуг без содержания животных</w:t>
            </w:r>
          </w:p>
        </w:tc>
        <w:tc>
          <w:tcPr>
            <w:tcW w:w="850" w:type="dxa"/>
            <w:shd w:val="clear" w:color="auto" w:fill="auto"/>
          </w:tcPr>
          <w:p w14:paraId="1D71069B"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141732A4"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 xml:space="preserve">Хранение </w:t>
            </w:r>
            <w:r w:rsidRPr="00DE65E6">
              <w:rPr>
                <w:rFonts w:ascii="Times New Roman" w:hAnsi="Times New Roman" w:cs="Times New Roman"/>
              </w:rPr>
              <w:lastRenderedPageBreak/>
              <w:t xml:space="preserve">автотранспорта </w:t>
            </w:r>
          </w:p>
          <w:p w14:paraId="58FE783F" w14:textId="77777777" w:rsidR="00F42526" w:rsidRPr="00DE65E6" w:rsidRDefault="00F42526" w:rsidP="00DA72D2">
            <w:pPr>
              <w:spacing w:after="0" w:line="240" w:lineRule="auto"/>
              <w:rPr>
                <w:rFonts w:ascii="Times New Roman" w:hAnsi="Times New Roman" w:cs="Times New Roman"/>
              </w:rPr>
            </w:pPr>
          </w:p>
        </w:tc>
        <w:tc>
          <w:tcPr>
            <w:tcW w:w="4379" w:type="dxa"/>
            <w:shd w:val="clear" w:color="auto" w:fill="auto"/>
          </w:tcPr>
          <w:p w14:paraId="3557EB58"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w:t>
            </w:r>
            <w:r w:rsidRPr="00DE65E6">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27" w:history="1">
              <w:r w:rsidRPr="00DE65E6">
                <w:rPr>
                  <w:rFonts w:ascii="Times New Roman" w:hAnsi="Times New Roman" w:cs="Times New Roman"/>
                </w:rPr>
                <w:t>кодами 2.7.2, 4.9</w:t>
              </w:r>
            </w:hyperlink>
          </w:p>
        </w:tc>
      </w:tr>
      <w:tr w:rsidR="003B6365" w:rsidRPr="00DE65E6" w14:paraId="72A35D84" w14:textId="77777777" w:rsidTr="00936D4A">
        <w:trPr>
          <w:trHeight w:val="304"/>
        </w:trPr>
        <w:tc>
          <w:tcPr>
            <w:tcW w:w="856" w:type="dxa"/>
            <w:vMerge/>
            <w:shd w:val="clear" w:color="auto" w:fill="auto"/>
          </w:tcPr>
          <w:p w14:paraId="6EA07456"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1C9C008E"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7CDFE10"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98615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4DA081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3B742B0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29B1EA40" w14:textId="77777777" w:rsidTr="00936D4A">
        <w:trPr>
          <w:trHeight w:val="304"/>
        </w:trPr>
        <w:tc>
          <w:tcPr>
            <w:tcW w:w="856" w:type="dxa"/>
            <w:vMerge/>
            <w:shd w:val="clear" w:color="auto" w:fill="auto"/>
          </w:tcPr>
          <w:p w14:paraId="00479714"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557B9323"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0C87A6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0BF392"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38BE61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190681E5" w14:textId="77777777" w:rsidR="003B6365" w:rsidRPr="00DE65E6" w:rsidRDefault="003B6365" w:rsidP="0027096F">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DE65E6">
              <w:rPr>
                <w:rFonts w:ascii="Times New Roman" w:hAnsi="Times New Roman" w:cs="Times New Roman"/>
              </w:rPr>
              <w:lastRenderedPageBreak/>
              <w:t>общественных туалетов</w:t>
            </w:r>
          </w:p>
        </w:tc>
      </w:tr>
      <w:tr w:rsidR="00F42526" w:rsidRPr="00DE65E6" w14:paraId="63F8660A" w14:textId="77777777" w:rsidTr="00936D4A">
        <w:trPr>
          <w:trHeight w:val="306"/>
        </w:trPr>
        <w:tc>
          <w:tcPr>
            <w:tcW w:w="856" w:type="dxa"/>
            <w:vMerge w:val="restart"/>
            <w:shd w:val="clear" w:color="auto" w:fill="auto"/>
          </w:tcPr>
          <w:p w14:paraId="29744FFD"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lastRenderedPageBreak/>
              <w:t>8.3</w:t>
            </w:r>
          </w:p>
        </w:tc>
        <w:tc>
          <w:tcPr>
            <w:tcW w:w="2127" w:type="dxa"/>
            <w:vMerge w:val="restart"/>
            <w:shd w:val="clear" w:color="auto" w:fill="auto"/>
          </w:tcPr>
          <w:p w14:paraId="6E2D579D"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694" w:type="dxa"/>
            <w:vMerge w:val="restart"/>
            <w:shd w:val="clear" w:color="auto" w:fill="auto"/>
          </w:tcPr>
          <w:p w14:paraId="5C871B28"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629AC2A"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47BEB0E8"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9959277"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A20C56E" w14:textId="77777777" w:rsidR="00F42526" w:rsidRPr="00DE65E6" w:rsidRDefault="00F42526" w:rsidP="00DA72D2">
            <w:pPr>
              <w:spacing w:after="0" w:line="240" w:lineRule="auto"/>
              <w:jc w:val="both"/>
              <w:rPr>
                <w:rFonts w:ascii="Times New Roman" w:hAnsi="Times New Roman" w:cs="Times New Roman"/>
              </w:rPr>
            </w:pPr>
          </w:p>
        </w:tc>
        <w:tc>
          <w:tcPr>
            <w:tcW w:w="4379" w:type="dxa"/>
            <w:shd w:val="clear" w:color="auto" w:fill="auto"/>
          </w:tcPr>
          <w:p w14:paraId="564303DF"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28" w:history="1">
              <w:r w:rsidRPr="00DE65E6">
                <w:rPr>
                  <w:rFonts w:ascii="Times New Roman" w:hAnsi="Times New Roman" w:cs="Times New Roman"/>
                </w:rPr>
                <w:t>кодами 2.7.2, 4.9</w:t>
              </w:r>
            </w:hyperlink>
          </w:p>
        </w:tc>
      </w:tr>
      <w:tr w:rsidR="003B6365" w:rsidRPr="00DE65E6" w14:paraId="574243B8" w14:textId="77777777" w:rsidTr="00936D4A">
        <w:trPr>
          <w:trHeight w:val="304"/>
        </w:trPr>
        <w:tc>
          <w:tcPr>
            <w:tcW w:w="856" w:type="dxa"/>
            <w:vMerge/>
            <w:shd w:val="clear" w:color="auto" w:fill="auto"/>
          </w:tcPr>
          <w:p w14:paraId="4B6F7A47"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0EB2DE2C"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F01F26E"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BE6BD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C3CA12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0D00156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B6365" w:rsidRPr="00DE65E6" w14:paraId="23BF4902" w14:textId="77777777" w:rsidTr="00936D4A">
        <w:trPr>
          <w:trHeight w:val="304"/>
        </w:trPr>
        <w:tc>
          <w:tcPr>
            <w:tcW w:w="856" w:type="dxa"/>
            <w:vMerge/>
            <w:shd w:val="clear" w:color="auto" w:fill="auto"/>
          </w:tcPr>
          <w:p w14:paraId="242CDD3C"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68301625"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7CE70FF"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5D19B2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353A5A6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1AAAC11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2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30" w:history="1">
              <w:r w:rsidRPr="00DE65E6">
                <w:rPr>
                  <w:rFonts w:ascii="Times New Roman" w:hAnsi="Times New Roman" w:cs="Times New Roman"/>
                </w:rPr>
                <w:t>4.0</w:t>
              </w:r>
            </w:hyperlink>
            <w:r w:rsidRPr="00DE65E6">
              <w:rPr>
                <w:rFonts w:ascii="Times New Roman" w:hAnsi="Times New Roman" w:cs="Times New Roman"/>
              </w:rPr>
              <w:t xml:space="preserve">, а также для стоянки и хранения транспортных </w:t>
            </w:r>
            <w:r w:rsidRPr="00DE65E6">
              <w:rPr>
                <w:rFonts w:ascii="Times New Roman" w:hAnsi="Times New Roman" w:cs="Times New Roman"/>
              </w:rPr>
              <w:lastRenderedPageBreak/>
              <w:t>средств общего пользования, в том числе в депо</w:t>
            </w:r>
          </w:p>
        </w:tc>
      </w:tr>
      <w:tr w:rsidR="003B6365" w:rsidRPr="00DE65E6" w14:paraId="75EBE5D0" w14:textId="77777777" w:rsidTr="00936D4A">
        <w:trPr>
          <w:trHeight w:val="304"/>
        </w:trPr>
        <w:tc>
          <w:tcPr>
            <w:tcW w:w="856" w:type="dxa"/>
            <w:vMerge/>
            <w:shd w:val="clear" w:color="auto" w:fill="auto"/>
          </w:tcPr>
          <w:p w14:paraId="7C609289"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1FE2968B"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2B6273D"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10C39B6"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3D0EB9D5"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379" w:type="dxa"/>
            <w:shd w:val="clear" w:color="auto" w:fill="auto"/>
          </w:tcPr>
          <w:p w14:paraId="78FBFB7D" w14:textId="77777777" w:rsidR="003B6365" w:rsidRPr="00DE65E6" w:rsidRDefault="003B6365" w:rsidP="0027096F">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3B6365" w:rsidRPr="00DE65E6" w14:paraId="4D645E95" w14:textId="77777777" w:rsidTr="00936D4A">
        <w:trPr>
          <w:trHeight w:val="304"/>
        </w:trPr>
        <w:tc>
          <w:tcPr>
            <w:tcW w:w="856" w:type="dxa"/>
            <w:vMerge/>
            <w:shd w:val="clear" w:color="auto" w:fill="auto"/>
          </w:tcPr>
          <w:p w14:paraId="75DC630E"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22D11217"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9AFB587"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D3C638"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7B684BCD"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379" w:type="dxa"/>
            <w:shd w:val="clear" w:color="auto" w:fill="auto"/>
          </w:tcPr>
          <w:p w14:paraId="6B30E23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3B6365" w:rsidRPr="00DE65E6" w14:paraId="455412FF" w14:textId="77777777" w:rsidTr="00936D4A">
        <w:trPr>
          <w:trHeight w:val="304"/>
        </w:trPr>
        <w:tc>
          <w:tcPr>
            <w:tcW w:w="856" w:type="dxa"/>
            <w:vMerge/>
            <w:shd w:val="clear" w:color="auto" w:fill="auto"/>
          </w:tcPr>
          <w:p w14:paraId="1E8D4FED"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2E3FE9C0"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4F73C7F"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D8B47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391363E"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34DAB4BA"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B6365" w:rsidRPr="00DE65E6" w14:paraId="3D72ECEE" w14:textId="77777777" w:rsidTr="00115363">
        <w:trPr>
          <w:trHeight w:val="20"/>
        </w:trPr>
        <w:tc>
          <w:tcPr>
            <w:tcW w:w="856" w:type="dxa"/>
            <w:shd w:val="clear" w:color="auto" w:fill="auto"/>
          </w:tcPr>
          <w:p w14:paraId="456988C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12.0.1</w:t>
            </w:r>
          </w:p>
        </w:tc>
        <w:tc>
          <w:tcPr>
            <w:tcW w:w="2127" w:type="dxa"/>
            <w:shd w:val="clear" w:color="auto" w:fill="auto"/>
          </w:tcPr>
          <w:p w14:paraId="7CB1AA82"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Улично-дорожная сеть</w:t>
            </w:r>
          </w:p>
        </w:tc>
        <w:tc>
          <w:tcPr>
            <w:tcW w:w="4694" w:type="dxa"/>
            <w:shd w:val="clear" w:color="auto" w:fill="auto"/>
          </w:tcPr>
          <w:p w14:paraId="46E74A77"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220A035"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w:t>
            </w:r>
            <w:r w:rsidRPr="00DE65E6">
              <w:rPr>
                <w:rFonts w:ascii="Times New Roman" w:eastAsiaTheme="minorHAnsi" w:hAnsi="Times New Roman" w:cs="Times New Roman"/>
                <w:lang w:eastAsia="en-US"/>
              </w:rPr>
              <w:lastRenderedPageBreak/>
              <w:t xml:space="preserve">улиц и дорог, за исключением предусмотренных видами разрешенного использования с </w:t>
            </w:r>
            <w:hyperlink r:id="rId431"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432"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433"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28AED717"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567E4BEB"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463369E9"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DE65E6">
              <w:rPr>
                <w:rFonts w:ascii="Times New Roman" w:hAnsi="Times New Roman" w:cs="Times New Roman"/>
              </w:rPr>
              <w:lastRenderedPageBreak/>
              <w:t>общественных туалетов</w:t>
            </w:r>
          </w:p>
        </w:tc>
      </w:tr>
      <w:tr w:rsidR="003B6365" w:rsidRPr="00DE65E6" w14:paraId="43239C63" w14:textId="77777777" w:rsidTr="001F3F8E">
        <w:trPr>
          <w:trHeight w:val="20"/>
        </w:trPr>
        <w:tc>
          <w:tcPr>
            <w:tcW w:w="856" w:type="dxa"/>
            <w:shd w:val="clear" w:color="auto" w:fill="auto"/>
          </w:tcPr>
          <w:p w14:paraId="7CF845C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2127" w:type="dxa"/>
            <w:shd w:val="clear" w:color="auto" w:fill="auto"/>
          </w:tcPr>
          <w:p w14:paraId="5B997234"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694" w:type="dxa"/>
            <w:shd w:val="clear" w:color="auto" w:fill="auto"/>
          </w:tcPr>
          <w:p w14:paraId="28BF146D"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13" w:type="dxa"/>
            <w:gridSpan w:val="3"/>
            <w:shd w:val="clear" w:color="auto" w:fill="auto"/>
          </w:tcPr>
          <w:p w14:paraId="457F63C7" w14:textId="77777777" w:rsidR="003B6365" w:rsidRPr="00DE65E6" w:rsidRDefault="003B6365" w:rsidP="00DA72D2">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0A83F1BE" w14:textId="77777777" w:rsidTr="00F90339">
        <w:trPr>
          <w:trHeight w:val="20"/>
        </w:trPr>
        <w:tc>
          <w:tcPr>
            <w:tcW w:w="856" w:type="dxa"/>
            <w:vMerge w:val="restart"/>
            <w:shd w:val="clear" w:color="auto" w:fill="auto"/>
          </w:tcPr>
          <w:p w14:paraId="48336CAA" w14:textId="77777777" w:rsidR="00F42526" w:rsidRPr="00DE65E6" w:rsidRDefault="00F42526" w:rsidP="00DA72D2">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9.3</w:t>
            </w:r>
          </w:p>
        </w:tc>
        <w:tc>
          <w:tcPr>
            <w:tcW w:w="2127" w:type="dxa"/>
            <w:vMerge w:val="restart"/>
            <w:shd w:val="clear" w:color="auto" w:fill="auto"/>
          </w:tcPr>
          <w:p w14:paraId="77DC8268" w14:textId="77777777" w:rsidR="00F42526" w:rsidRPr="00DE65E6" w:rsidRDefault="00F42526" w:rsidP="00DA72D2">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Историко-культурная деятельность</w:t>
            </w:r>
          </w:p>
        </w:tc>
        <w:tc>
          <w:tcPr>
            <w:tcW w:w="4694" w:type="dxa"/>
            <w:vMerge w:val="restart"/>
            <w:shd w:val="clear" w:color="auto" w:fill="auto"/>
          </w:tcPr>
          <w:p w14:paraId="6183C903" w14:textId="77777777" w:rsidR="00F42526" w:rsidRPr="00DE65E6" w:rsidRDefault="00F42526" w:rsidP="00DA72D2">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17C37466"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40552DA5"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EC4DC73" w14:textId="77777777" w:rsidR="00F42526" w:rsidRPr="00DE65E6" w:rsidRDefault="00F42526" w:rsidP="00DA72D2">
            <w:pPr>
              <w:spacing w:after="0" w:line="240" w:lineRule="auto"/>
              <w:jc w:val="both"/>
              <w:rPr>
                <w:rFonts w:ascii="Times New Roman" w:hAnsi="Times New Roman" w:cs="Times New Roman"/>
              </w:rPr>
            </w:pPr>
          </w:p>
        </w:tc>
        <w:tc>
          <w:tcPr>
            <w:tcW w:w="4379" w:type="dxa"/>
            <w:shd w:val="clear" w:color="auto" w:fill="auto"/>
          </w:tcPr>
          <w:p w14:paraId="0149E286"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34" w:history="1">
              <w:r w:rsidRPr="00DE65E6">
                <w:rPr>
                  <w:rFonts w:ascii="Times New Roman" w:hAnsi="Times New Roman" w:cs="Times New Roman"/>
                </w:rPr>
                <w:t>кодами 2.7.2, 4.9</w:t>
              </w:r>
            </w:hyperlink>
          </w:p>
        </w:tc>
      </w:tr>
      <w:tr w:rsidR="003B6365" w:rsidRPr="00DE65E6" w14:paraId="0C27288B" w14:textId="77777777" w:rsidTr="00936D4A">
        <w:trPr>
          <w:trHeight w:val="304"/>
        </w:trPr>
        <w:tc>
          <w:tcPr>
            <w:tcW w:w="856" w:type="dxa"/>
            <w:vMerge/>
            <w:shd w:val="clear" w:color="auto" w:fill="auto"/>
          </w:tcPr>
          <w:p w14:paraId="02DDCF4F"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1266BB0B"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A224CB6"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E59B53"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63849FFF"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71FADDE3"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01F4F0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3B6365" w:rsidRPr="00DE65E6" w14:paraId="624DBA53" w14:textId="77777777" w:rsidTr="00936D4A">
        <w:trPr>
          <w:trHeight w:val="304"/>
        </w:trPr>
        <w:tc>
          <w:tcPr>
            <w:tcW w:w="856" w:type="dxa"/>
            <w:vMerge/>
            <w:shd w:val="clear" w:color="auto" w:fill="auto"/>
          </w:tcPr>
          <w:p w14:paraId="554B190A" w14:textId="77777777" w:rsidR="003B6365" w:rsidRPr="00DE65E6" w:rsidRDefault="003B6365" w:rsidP="00DA72D2">
            <w:pPr>
              <w:spacing w:after="0" w:line="240" w:lineRule="auto"/>
              <w:rPr>
                <w:rFonts w:ascii="Times New Roman" w:hAnsi="Times New Roman" w:cs="Times New Roman"/>
              </w:rPr>
            </w:pPr>
          </w:p>
        </w:tc>
        <w:tc>
          <w:tcPr>
            <w:tcW w:w="2127" w:type="dxa"/>
            <w:vMerge/>
            <w:shd w:val="clear" w:color="auto" w:fill="auto"/>
          </w:tcPr>
          <w:p w14:paraId="3D0C657B" w14:textId="77777777" w:rsidR="003B6365" w:rsidRPr="00DE65E6" w:rsidRDefault="003B6365"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F9DF926" w14:textId="77777777" w:rsidR="003B6365" w:rsidRPr="00DE65E6" w:rsidRDefault="003B6365"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6BFC00"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BAF53A1"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40283A34" w14:textId="77777777" w:rsidR="003B6365" w:rsidRPr="00DE65E6" w:rsidRDefault="003B6365"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5AF1EF65" w14:textId="77777777" w:rsidR="0027096F" w:rsidRPr="00DE65E6" w:rsidRDefault="0027096F" w:rsidP="003E7ED5">
      <w:pPr>
        <w:spacing w:after="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27096F" w:rsidRPr="00DE65E6" w14:paraId="76E3EEFB" w14:textId="77777777" w:rsidTr="0027096F">
        <w:trPr>
          <w:trHeight w:val="397"/>
          <w:tblHeader/>
        </w:trPr>
        <w:tc>
          <w:tcPr>
            <w:tcW w:w="14890" w:type="dxa"/>
            <w:gridSpan w:val="6"/>
            <w:tcBorders>
              <w:top w:val="nil"/>
              <w:left w:val="nil"/>
              <w:right w:val="nil"/>
            </w:tcBorders>
            <w:shd w:val="clear" w:color="auto" w:fill="auto"/>
            <w:vAlign w:val="center"/>
          </w:tcPr>
          <w:p w14:paraId="0E79EF74" w14:textId="77777777" w:rsidR="0027096F" w:rsidRPr="00DE65E6" w:rsidRDefault="0027096F"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П-3. Коммунально-складская зона</w:t>
            </w:r>
          </w:p>
        </w:tc>
      </w:tr>
      <w:tr w:rsidR="00DA72D2" w:rsidRPr="00DE65E6" w14:paraId="70EFB7CA" w14:textId="77777777" w:rsidTr="0027096F">
        <w:trPr>
          <w:trHeight w:val="397"/>
          <w:tblHeader/>
        </w:trPr>
        <w:tc>
          <w:tcPr>
            <w:tcW w:w="7677" w:type="dxa"/>
            <w:gridSpan w:val="3"/>
            <w:shd w:val="clear" w:color="auto" w:fill="auto"/>
            <w:vAlign w:val="center"/>
          </w:tcPr>
          <w:p w14:paraId="21541C14" w14:textId="77777777" w:rsidR="00DA72D2" w:rsidRPr="00DE65E6" w:rsidRDefault="00DA72D2" w:rsidP="00DA72D2">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Условно разрешенные виды использования</w:t>
            </w:r>
          </w:p>
        </w:tc>
        <w:tc>
          <w:tcPr>
            <w:tcW w:w="7213" w:type="dxa"/>
            <w:gridSpan w:val="3"/>
            <w:shd w:val="clear" w:color="auto" w:fill="auto"/>
            <w:vAlign w:val="center"/>
          </w:tcPr>
          <w:p w14:paraId="32C5FFB6" w14:textId="77777777" w:rsidR="00DA72D2" w:rsidRPr="00DE65E6" w:rsidRDefault="00DA72D2" w:rsidP="00DA72D2">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A72D2" w:rsidRPr="00DE65E6" w14:paraId="6A8B63DE" w14:textId="77777777" w:rsidTr="0027096F">
        <w:trPr>
          <w:trHeight w:val="304"/>
          <w:tblHeader/>
        </w:trPr>
        <w:tc>
          <w:tcPr>
            <w:tcW w:w="856" w:type="dxa"/>
            <w:shd w:val="clear" w:color="auto" w:fill="auto"/>
            <w:vAlign w:val="center"/>
          </w:tcPr>
          <w:p w14:paraId="376AB5F2"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2127" w:type="dxa"/>
            <w:shd w:val="clear" w:color="auto" w:fill="auto"/>
            <w:vAlign w:val="center"/>
          </w:tcPr>
          <w:p w14:paraId="13D2DE9B"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1BB2A40C"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2F4C1BA1"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15CCBCF8"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6A7A2286" w14:textId="77777777" w:rsidR="00DA72D2" w:rsidRPr="00DE65E6" w:rsidRDefault="00DA72D2" w:rsidP="00DA72D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DA72D2" w:rsidRPr="00DE65E6" w14:paraId="147AF547" w14:textId="77777777" w:rsidTr="00115363">
        <w:trPr>
          <w:trHeight w:val="20"/>
        </w:trPr>
        <w:tc>
          <w:tcPr>
            <w:tcW w:w="856" w:type="dxa"/>
            <w:shd w:val="clear" w:color="auto" w:fill="auto"/>
          </w:tcPr>
          <w:p w14:paraId="008318CA"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3.1</w:t>
            </w:r>
          </w:p>
        </w:tc>
        <w:tc>
          <w:tcPr>
            <w:tcW w:w="2127" w:type="dxa"/>
            <w:shd w:val="clear" w:color="auto" w:fill="auto"/>
          </w:tcPr>
          <w:p w14:paraId="405AA864"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694" w:type="dxa"/>
            <w:shd w:val="clear" w:color="auto" w:fill="auto"/>
          </w:tcPr>
          <w:p w14:paraId="70FAE835"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213" w:type="dxa"/>
            <w:gridSpan w:val="3"/>
            <w:shd w:val="clear" w:color="auto" w:fill="auto"/>
          </w:tcPr>
          <w:p w14:paraId="64AB236D"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7F3D96" w:rsidRPr="00DE65E6" w14:paraId="198AAD22" w14:textId="77777777" w:rsidTr="007F3D96">
        <w:tc>
          <w:tcPr>
            <w:tcW w:w="856" w:type="dxa"/>
            <w:vMerge w:val="restart"/>
            <w:shd w:val="clear" w:color="auto" w:fill="auto"/>
          </w:tcPr>
          <w:p w14:paraId="4C204EC1" w14:textId="77777777" w:rsidR="007F3D96" w:rsidRPr="00DE65E6" w:rsidRDefault="007F3D96" w:rsidP="007F3D96">
            <w:pPr>
              <w:spacing w:after="0" w:line="240" w:lineRule="auto"/>
              <w:rPr>
                <w:rFonts w:ascii="Times New Roman" w:hAnsi="Times New Roman" w:cs="Times New Roman"/>
              </w:rPr>
            </w:pPr>
            <w:r w:rsidRPr="00DE65E6">
              <w:rPr>
                <w:rFonts w:ascii="Times New Roman" w:hAnsi="Times New Roman" w:cs="Times New Roman"/>
              </w:rPr>
              <w:t>4.1</w:t>
            </w:r>
          </w:p>
        </w:tc>
        <w:tc>
          <w:tcPr>
            <w:tcW w:w="2127" w:type="dxa"/>
            <w:vMerge w:val="restart"/>
            <w:shd w:val="clear" w:color="auto" w:fill="auto"/>
          </w:tcPr>
          <w:p w14:paraId="0E7A112A" w14:textId="77777777" w:rsidR="007F3D96" w:rsidRPr="00DE65E6" w:rsidRDefault="007F3D96" w:rsidP="007F3D96">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Деловое управление</w:t>
            </w:r>
          </w:p>
        </w:tc>
        <w:tc>
          <w:tcPr>
            <w:tcW w:w="4694" w:type="dxa"/>
            <w:vMerge w:val="restart"/>
            <w:shd w:val="clear" w:color="auto" w:fill="auto"/>
          </w:tcPr>
          <w:p w14:paraId="7BF143EF" w14:textId="77777777" w:rsidR="007F3D96" w:rsidRPr="00DE65E6" w:rsidRDefault="007F3D96" w:rsidP="007F3D9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капитального строительства с целью: размещения объектов </w:t>
            </w:r>
            <w:r w:rsidRPr="00DE65E6">
              <w:rPr>
                <w:rFonts w:ascii="Times New Roman" w:eastAsiaTheme="minorHAnsi" w:hAnsi="Times New Roman" w:cs="Times New Roman"/>
                <w:lang w:eastAsia="en-US"/>
              </w:rPr>
              <w:lastRenderedPageBreak/>
              <w:t>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shd w:val="clear" w:color="auto" w:fill="auto"/>
          </w:tcPr>
          <w:p w14:paraId="71C81332" w14:textId="77777777" w:rsidR="007F3D96" w:rsidRPr="00DE65E6" w:rsidRDefault="007F3D96" w:rsidP="007F3D96">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1984" w:type="dxa"/>
            <w:shd w:val="clear" w:color="auto" w:fill="auto"/>
          </w:tcPr>
          <w:p w14:paraId="23954A3F" w14:textId="77777777" w:rsidR="007F3D96" w:rsidRPr="00DE65E6" w:rsidRDefault="007F3D96" w:rsidP="007F3D96">
            <w:pPr>
              <w:spacing w:after="0" w:line="240" w:lineRule="auto"/>
              <w:rPr>
                <w:rFonts w:ascii="Times New Roman" w:hAnsi="Times New Roman" w:cs="Times New Roman"/>
              </w:rPr>
            </w:pPr>
            <w:r w:rsidRPr="00DE65E6">
              <w:rPr>
                <w:rFonts w:ascii="Times New Roman" w:hAnsi="Times New Roman" w:cs="Times New Roman"/>
              </w:rPr>
              <w:t xml:space="preserve">Предоставление коммунальных </w:t>
            </w:r>
            <w:r w:rsidRPr="00DE65E6">
              <w:rPr>
                <w:rFonts w:ascii="Times New Roman" w:hAnsi="Times New Roman" w:cs="Times New Roman"/>
              </w:rPr>
              <w:lastRenderedPageBreak/>
              <w:t>услуг</w:t>
            </w:r>
          </w:p>
        </w:tc>
        <w:tc>
          <w:tcPr>
            <w:tcW w:w="4379" w:type="dxa"/>
            <w:shd w:val="clear" w:color="auto" w:fill="auto"/>
          </w:tcPr>
          <w:p w14:paraId="314E07B6" w14:textId="77777777" w:rsidR="007F3D96" w:rsidRPr="00DE65E6" w:rsidRDefault="007F3D96" w:rsidP="007F3D9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зданий и сооружений, обеспечивающих поставку воды, тепла, </w:t>
            </w:r>
            <w:r w:rsidRPr="00DE65E6">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F3D96" w:rsidRPr="00DE65E6" w14:paraId="5F26E7CB" w14:textId="77777777" w:rsidTr="007F3D96">
        <w:tc>
          <w:tcPr>
            <w:tcW w:w="856" w:type="dxa"/>
            <w:vMerge/>
            <w:shd w:val="clear" w:color="auto" w:fill="auto"/>
          </w:tcPr>
          <w:p w14:paraId="7820A6EC" w14:textId="77777777" w:rsidR="007F3D96" w:rsidRPr="00DE65E6" w:rsidRDefault="007F3D96" w:rsidP="00DA72D2">
            <w:pPr>
              <w:spacing w:after="0" w:line="240" w:lineRule="auto"/>
              <w:rPr>
                <w:rFonts w:ascii="Times New Roman" w:hAnsi="Times New Roman" w:cs="Times New Roman"/>
              </w:rPr>
            </w:pPr>
          </w:p>
        </w:tc>
        <w:tc>
          <w:tcPr>
            <w:tcW w:w="2127" w:type="dxa"/>
            <w:vMerge/>
            <w:shd w:val="clear" w:color="auto" w:fill="auto"/>
          </w:tcPr>
          <w:p w14:paraId="17B0A712" w14:textId="77777777" w:rsidR="007F3D96" w:rsidRPr="00DE65E6" w:rsidRDefault="007F3D96"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F06106A" w14:textId="77777777" w:rsidR="007F3D96" w:rsidRPr="00DE65E6" w:rsidRDefault="007F3D9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B09929"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4FF08E0A"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379" w:type="dxa"/>
            <w:shd w:val="clear" w:color="auto" w:fill="auto"/>
          </w:tcPr>
          <w:p w14:paraId="5A85EECC"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7F3D96" w:rsidRPr="00DE65E6" w14:paraId="71C51A94" w14:textId="77777777" w:rsidTr="007F3D96">
        <w:tc>
          <w:tcPr>
            <w:tcW w:w="856" w:type="dxa"/>
            <w:vMerge/>
            <w:shd w:val="clear" w:color="auto" w:fill="auto"/>
          </w:tcPr>
          <w:p w14:paraId="72972EDC" w14:textId="77777777" w:rsidR="007F3D96" w:rsidRPr="00DE65E6" w:rsidRDefault="007F3D96" w:rsidP="00DA72D2">
            <w:pPr>
              <w:spacing w:after="0" w:line="240" w:lineRule="auto"/>
              <w:rPr>
                <w:rFonts w:ascii="Times New Roman" w:hAnsi="Times New Roman" w:cs="Times New Roman"/>
              </w:rPr>
            </w:pPr>
          </w:p>
        </w:tc>
        <w:tc>
          <w:tcPr>
            <w:tcW w:w="2127" w:type="dxa"/>
            <w:vMerge/>
            <w:shd w:val="clear" w:color="auto" w:fill="auto"/>
          </w:tcPr>
          <w:p w14:paraId="2CED9F24" w14:textId="77777777" w:rsidR="007F3D96" w:rsidRPr="00DE65E6" w:rsidRDefault="007F3D96"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2FEED3D" w14:textId="77777777" w:rsidR="007F3D96" w:rsidRPr="00DE65E6" w:rsidRDefault="007F3D9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E009BC"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45E26390"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1912654E"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F3D96" w:rsidRPr="00DE65E6" w14:paraId="098362C1" w14:textId="77777777" w:rsidTr="007F3D96">
        <w:tc>
          <w:tcPr>
            <w:tcW w:w="856" w:type="dxa"/>
            <w:vMerge/>
            <w:shd w:val="clear" w:color="auto" w:fill="auto"/>
          </w:tcPr>
          <w:p w14:paraId="31999747" w14:textId="77777777" w:rsidR="007F3D96" w:rsidRPr="00DE65E6" w:rsidRDefault="007F3D96" w:rsidP="00DA72D2">
            <w:pPr>
              <w:spacing w:after="0" w:line="240" w:lineRule="auto"/>
              <w:rPr>
                <w:rFonts w:ascii="Times New Roman" w:hAnsi="Times New Roman" w:cs="Times New Roman"/>
              </w:rPr>
            </w:pPr>
          </w:p>
        </w:tc>
        <w:tc>
          <w:tcPr>
            <w:tcW w:w="2127" w:type="dxa"/>
            <w:vMerge/>
            <w:shd w:val="clear" w:color="auto" w:fill="auto"/>
          </w:tcPr>
          <w:p w14:paraId="6C4D4DD7" w14:textId="77777777" w:rsidR="007F3D96" w:rsidRPr="00DE65E6" w:rsidRDefault="007F3D96"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CB02325" w14:textId="77777777" w:rsidR="007F3D96" w:rsidRPr="00DE65E6" w:rsidRDefault="007F3D9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412DF7"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B8D2962"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61796778"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3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3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7F3D96" w:rsidRPr="00DE65E6" w14:paraId="6B22164A" w14:textId="77777777" w:rsidTr="007F3D96">
        <w:tc>
          <w:tcPr>
            <w:tcW w:w="856" w:type="dxa"/>
            <w:vMerge/>
            <w:shd w:val="clear" w:color="auto" w:fill="auto"/>
          </w:tcPr>
          <w:p w14:paraId="107038C5" w14:textId="77777777" w:rsidR="007F3D96" w:rsidRPr="00DE65E6" w:rsidRDefault="007F3D96" w:rsidP="00DA72D2">
            <w:pPr>
              <w:spacing w:after="0" w:line="240" w:lineRule="auto"/>
              <w:rPr>
                <w:rFonts w:ascii="Times New Roman" w:hAnsi="Times New Roman" w:cs="Times New Roman"/>
              </w:rPr>
            </w:pPr>
          </w:p>
        </w:tc>
        <w:tc>
          <w:tcPr>
            <w:tcW w:w="2127" w:type="dxa"/>
            <w:vMerge/>
            <w:shd w:val="clear" w:color="auto" w:fill="auto"/>
          </w:tcPr>
          <w:p w14:paraId="3C3E88F3" w14:textId="77777777" w:rsidR="007F3D96" w:rsidRPr="00DE65E6" w:rsidRDefault="007F3D96"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618B2A3" w14:textId="77777777" w:rsidR="007F3D96" w:rsidRPr="00DE65E6" w:rsidRDefault="007F3D9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89E152"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095D2EB"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t xml:space="preserve">Благоустройство </w:t>
            </w:r>
            <w:r w:rsidRPr="00DE65E6">
              <w:rPr>
                <w:rFonts w:ascii="Times New Roman" w:hAnsi="Times New Roman" w:cs="Times New Roman"/>
              </w:rPr>
              <w:lastRenderedPageBreak/>
              <w:t>территории</w:t>
            </w:r>
          </w:p>
        </w:tc>
        <w:tc>
          <w:tcPr>
            <w:tcW w:w="4379" w:type="dxa"/>
            <w:shd w:val="clear" w:color="auto" w:fill="auto"/>
          </w:tcPr>
          <w:p w14:paraId="5EC949D3" w14:textId="77777777" w:rsidR="007F3D96" w:rsidRPr="00DE65E6" w:rsidRDefault="007F3D96" w:rsidP="00DA72D2">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декоративных, технических, </w:t>
            </w:r>
            <w:r w:rsidRPr="00DE65E6">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032060" w:rsidRPr="00DE65E6" w14:paraId="23D5F5EB" w14:textId="77777777" w:rsidTr="007F3D96">
        <w:tc>
          <w:tcPr>
            <w:tcW w:w="856" w:type="dxa"/>
            <w:vMerge w:val="restart"/>
            <w:shd w:val="clear" w:color="auto" w:fill="auto"/>
          </w:tcPr>
          <w:p w14:paraId="15BE11A4" w14:textId="77777777" w:rsidR="00032060" w:rsidRPr="00DE65E6" w:rsidRDefault="00032060" w:rsidP="00F42526">
            <w:pPr>
              <w:spacing w:after="0" w:line="240" w:lineRule="auto"/>
              <w:jc w:val="both"/>
              <w:rPr>
                <w:rFonts w:ascii="Times New Roman" w:eastAsia="Times New Roman" w:hAnsi="Times New Roman" w:cs="Times New Roman"/>
                <w:kern w:val="1"/>
              </w:rPr>
            </w:pPr>
            <w:r w:rsidRPr="00DE65E6">
              <w:rPr>
                <w:rFonts w:ascii="Times New Roman" w:eastAsia="Times New Roman" w:hAnsi="Times New Roman" w:cs="Times New Roman"/>
                <w:kern w:val="1"/>
              </w:rPr>
              <w:lastRenderedPageBreak/>
              <w:t>4.3</w:t>
            </w:r>
          </w:p>
        </w:tc>
        <w:tc>
          <w:tcPr>
            <w:tcW w:w="2127" w:type="dxa"/>
            <w:vMerge w:val="restart"/>
            <w:shd w:val="clear" w:color="auto" w:fill="auto"/>
          </w:tcPr>
          <w:p w14:paraId="37B784B0" w14:textId="77777777" w:rsidR="00032060" w:rsidRPr="00DE65E6" w:rsidRDefault="00032060" w:rsidP="00F42526">
            <w:pPr>
              <w:spacing w:after="0" w:line="240" w:lineRule="auto"/>
              <w:jc w:val="both"/>
              <w:rPr>
                <w:rFonts w:ascii="Times New Roman" w:eastAsia="Times New Roman" w:hAnsi="Times New Roman" w:cs="Times New Roman"/>
                <w:kern w:val="1"/>
              </w:rPr>
            </w:pPr>
            <w:r w:rsidRPr="00DE65E6">
              <w:rPr>
                <w:rFonts w:ascii="Times New Roman" w:eastAsia="Times New Roman" w:hAnsi="Times New Roman" w:cs="Times New Roman"/>
                <w:kern w:val="1"/>
              </w:rPr>
              <w:t>Рынки</w:t>
            </w:r>
          </w:p>
        </w:tc>
        <w:tc>
          <w:tcPr>
            <w:tcW w:w="4694" w:type="dxa"/>
            <w:vMerge w:val="restart"/>
            <w:shd w:val="clear" w:color="auto" w:fill="auto"/>
          </w:tcPr>
          <w:p w14:paraId="166A320D" w14:textId="77777777" w:rsidR="00032060" w:rsidRPr="00DE65E6" w:rsidRDefault="00032060" w:rsidP="00F42526">
            <w:pPr>
              <w:spacing w:after="0" w:line="240" w:lineRule="auto"/>
              <w:jc w:val="both"/>
              <w:rPr>
                <w:rFonts w:ascii="Times New Roman" w:eastAsia="Times New Roman" w:hAnsi="Times New Roman" w:cs="Times New Roman"/>
                <w:kern w:val="1"/>
              </w:rPr>
            </w:pPr>
            <w:r w:rsidRPr="00DE65E6">
              <w:rPr>
                <w:rFonts w:ascii="Times New Roman" w:eastAsia="Times New Roman" w:hAnsi="Times New Roman" w:cs="Times New Roman"/>
                <w:kern w:val="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030ED599" w14:textId="77777777" w:rsidR="00032060" w:rsidRPr="00DE65E6" w:rsidRDefault="00032060" w:rsidP="00F42526">
            <w:pPr>
              <w:spacing w:after="0" w:line="240" w:lineRule="auto"/>
              <w:jc w:val="both"/>
              <w:rPr>
                <w:rFonts w:ascii="Times New Roman" w:eastAsia="Times New Roman" w:hAnsi="Times New Roman" w:cs="Times New Roman"/>
                <w:kern w:val="1"/>
              </w:rPr>
            </w:pPr>
            <w:r w:rsidRPr="00DE65E6">
              <w:rPr>
                <w:rFonts w:ascii="Times New Roman" w:eastAsia="Times New Roman" w:hAnsi="Times New Roman" w:cs="Times New Roman"/>
                <w:kern w:val="1"/>
              </w:rPr>
              <w:t>размещение гаражей и (или) стоянок для автомобилей сотрудников и посетителей рынка</w:t>
            </w:r>
          </w:p>
        </w:tc>
        <w:tc>
          <w:tcPr>
            <w:tcW w:w="850" w:type="dxa"/>
            <w:shd w:val="clear" w:color="auto" w:fill="auto"/>
          </w:tcPr>
          <w:p w14:paraId="6B24FCE3" w14:textId="77777777" w:rsidR="00032060" w:rsidRPr="00DE65E6" w:rsidRDefault="00032060" w:rsidP="00F42526">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506740D" w14:textId="77777777" w:rsidR="00032060" w:rsidRPr="00DE65E6" w:rsidRDefault="00032060" w:rsidP="00F42526">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639ECA32" w14:textId="77777777" w:rsidR="00032060" w:rsidRPr="00DE65E6" w:rsidRDefault="00032060" w:rsidP="00F42526">
            <w:pPr>
              <w:spacing w:after="0" w:line="240" w:lineRule="auto"/>
              <w:rPr>
                <w:rFonts w:ascii="Times New Roman" w:hAnsi="Times New Roman" w:cs="Times New Roman"/>
              </w:rPr>
            </w:pPr>
          </w:p>
        </w:tc>
        <w:tc>
          <w:tcPr>
            <w:tcW w:w="4379" w:type="dxa"/>
            <w:shd w:val="clear" w:color="auto" w:fill="auto"/>
          </w:tcPr>
          <w:p w14:paraId="5DBFD833" w14:textId="77777777" w:rsidR="00032060" w:rsidRPr="00DE65E6" w:rsidRDefault="00032060"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37" w:history="1">
              <w:r w:rsidRPr="00DE65E6">
                <w:rPr>
                  <w:rFonts w:ascii="Times New Roman" w:hAnsi="Times New Roman" w:cs="Times New Roman"/>
                </w:rPr>
                <w:t>кодами 2.7.2, 4.9</w:t>
              </w:r>
            </w:hyperlink>
          </w:p>
        </w:tc>
      </w:tr>
      <w:tr w:rsidR="00032060" w:rsidRPr="00DE65E6" w14:paraId="6564E014" w14:textId="77777777" w:rsidTr="007F3D96">
        <w:tc>
          <w:tcPr>
            <w:tcW w:w="856" w:type="dxa"/>
            <w:vMerge/>
            <w:shd w:val="clear" w:color="auto" w:fill="auto"/>
          </w:tcPr>
          <w:p w14:paraId="62480698" w14:textId="77777777" w:rsidR="00032060" w:rsidRPr="00DE65E6" w:rsidRDefault="00032060" w:rsidP="00DA72D2">
            <w:pPr>
              <w:spacing w:after="0" w:line="240" w:lineRule="auto"/>
              <w:rPr>
                <w:rFonts w:ascii="Times New Roman" w:hAnsi="Times New Roman" w:cs="Times New Roman"/>
              </w:rPr>
            </w:pPr>
          </w:p>
        </w:tc>
        <w:tc>
          <w:tcPr>
            <w:tcW w:w="2127" w:type="dxa"/>
            <w:vMerge/>
            <w:shd w:val="clear" w:color="auto" w:fill="auto"/>
          </w:tcPr>
          <w:p w14:paraId="0031E757" w14:textId="77777777" w:rsidR="00032060" w:rsidRPr="00DE65E6" w:rsidRDefault="00032060"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5849A39" w14:textId="77777777" w:rsidR="00032060" w:rsidRPr="00DE65E6" w:rsidRDefault="00032060"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1D373B"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ADC8EF5"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0A6525B9"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w:t>
            </w:r>
            <w:r w:rsidRPr="00DE65E6">
              <w:rPr>
                <w:rFonts w:ascii="Times New Roman" w:hAnsi="Times New Roman" w:cs="Times New Roman"/>
              </w:rPr>
              <w:lastRenderedPageBreak/>
              <w:t>сбора и плавки снега)</w:t>
            </w:r>
          </w:p>
        </w:tc>
      </w:tr>
      <w:tr w:rsidR="00032060" w:rsidRPr="00DE65E6" w14:paraId="4A85F7BC" w14:textId="77777777" w:rsidTr="007F3D96">
        <w:tc>
          <w:tcPr>
            <w:tcW w:w="856" w:type="dxa"/>
            <w:vMerge/>
            <w:shd w:val="clear" w:color="auto" w:fill="auto"/>
          </w:tcPr>
          <w:p w14:paraId="69F5501B" w14:textId="77777777" w:rsidR="00032060" w:rsidRPr="00DE65E6" w:rsidRDefault="00032060" w:rsidP="00DA72D2">
            <w:pPr>
              <w:spacing w:after="0" w:line="240" w:lineRule="auto"/>
              <w:rPr>
                <w:rFonts w:ascii="Times New Roman" w:hAnsi="Times New Roman" w:cs="Times New Roman"/>
              </w:rPr>
            </w:pPr>
          </w:p>
        </w:tc>
        <w:tc>
          <w:tcPr>
            <w:tcW w:w="2127" w:type="dxa"/>
            <w:vMerge/>
            <w:shd w:val="clear" w:color="auto" w:fill="auto"/>
          </w:tcPr>
          <w:p w14:paraId="030F0AC8" w14:textId="77777777" w:rsidR="00032060" w:rsidRPr="00DE65E6" w:rsidRDefault="00032060"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31D4E81" w14:textId="77777777" w:rsidR="00032060" w:rsidRPr="00DE65E6" w:rsidRDefault="00032060"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599F61"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6.9.1</w:t>
            </w:r>
          </w:p>
        </w:tc>
        <w:tc>
          <w:tcPr>
            <w:tcW w:w="1984" w:type="dxa"/>
            <w:shd w:val="clear" w:color="auto" w:fill="auto"/>
          </w:tcPr>
          <w:p w14:paraId="77442806"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 xml:space="preserve">Складские площадки </w:t>
            </w:r>
          </w:p>
        </w:tc>
        <w:tc>
          <w:tcPr>
            <w:tcW w:w="4379" w:type="dxa"/>
            <w:shd w:val="clear" w:color="auto" w:fill="auto"/>
          </w:tcPr>
          <w:p w14:paraId="0CC05B94"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032060" w:rsidRPr="00DE65E6" w14:paraId="5AD2EF33" w14:textId="77777777" w:rsidTr="007F3D96">
        <w:tc>
          <w:tcPr>
            <w:tcW w:w="856" w:type="dxa"/>
            <w:vMerge/>
            <w:shd w:val="clear" w:color="auto" w:fill="auto"/>
          </w:tcPr>
          <w:p w14:paraId="107DBF44" w14:textId="77777777" w:rsidR="00032060" w:rsidRPr="00DE65E6" w:rsidRDefault="00032060" w:rsidP="00DA72D2">
            <w:pPr>
              <w:spacing w:after="0" w:line="240" w:lineRule="auto"/>
              <w:rPr>
                <w:rFonts w:ascii="Times New Roman" w:hAnsi="Times New Roman" w:cs="Times New Roman"/>
              </w:rPr>
            </w:pPr>
          </w:p>
        </w:tc>
        <w:tc>
          <w:tcPr>
            <w:tcW w:w="2127" w:type="dxa"/>
            <w:vMerge/>
            <w:shd w:val="clear" w:color="auto" w:fill="auto"/>
          </w:tcPr>
          <w:p w14:paraId="431F509F" w14:textId="77777777" w:rsidR="00032060" w:rsidRPr="00DE65E6" w:rsidRDefault="00032060"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364B117" w14:textId="77777777" w:rsidR="00032060" w:rsidRPr="00DE65E6" w:rsidRDefault="00032060"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EA8436"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7DF090D"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126AEDC0" w14:textId="77777777" w:rsidR="00032060" w:rsidRPr="00DE65E6" w:rsidRDefault="00032060" w:rsidP="00F42526">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B2F90CE"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032060" w:rsidRPr="00DE65E6" w14:paraId="479B9CBE" w14:textId="77777777" w:rsidTr="007F3D96">
        <w:tc>
          <w:tcPr>
            <w:tcW w:w="856" w:type="dxa"/>
            <w:vMerge/>
            <w:shd w:val="clear" w:color="auto" w:fill="auto"/>
          </w:tcPr>
          <w:p w14:paraId="692F527D" w14:textId="77777777" w:rsidR="00032060" w:rsidRPr="00DE65E6" w:rsidRDefault="00032060" w:rsidP="00DA72D2">
            <w:pPr>
              <w:spacing w:after="0" w:line="240" w:lineRule="auto"/>
              <w:rPr>
                <w:rFonts w:ascii="Times New Roman" w:hAnsi="Times New Roman" w:cs="Times New Roman"/>
              </w:rPr>
            </w:pPr>
          </w:p>
        </w:tc>
        <w:tc>
          <w:tcPr>
            <w:tcW w:w="2127" w:type="dxa"/>
            <w:vMerge/>
            <w:shd w:val="clear" w:color="auto" w:fill="auto"/>
          </w:tcPr>
          <w:p w14:paraId="577C72E1" w14:textId="77777777" w:rsidR="00032060" w:rsidRPr="00DE65E6" w:rsidRDefault="00032060"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C500A09" w14:textId="77777777" w:rsidR="00032060" w:rsidRPr="00DE65E6" w:rsidRDefault="00032060"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9DF57B"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17DF2CFA"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379" w:type="dxa"/>
            <w:shd w:val="clear" w:color="auto" w:fill="auto"/>
          </w:tcPr>
          <w:p w14:paraId="67CD3C9F"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032060" w:rsidRPr="00DE65E6" w14:paraId="2EEF79FA" w14:textId="77777777" w:rsidTr="007F3D96">
        <w:tc>
          <w:tcPr>
            <w:tcW w:w="856" w:type="dxa"/>
            <w:vMerge/>
            <w:shd w:val="clear" w:color="auto" w:fill="auto"/>
          </w:tcPr>
          <w:p w14:paraId="37D8FDF7" w14:textId="77777777" w:rsidR="00032060" w:rsidRPr="00DE65E6" w:rsidRDefault="00032060" w:rsidP="00DA72D2">
            <w:pPr>
              <w:spacing w:after="0" w:line="240" w:lineRule="auto"/>
              <w:rPr>
                <w:rFonts w:ascii="Times New Roman" w:hAnsi="Times New Roman" w:cs="Times New Roman"/>
              </w:rPr>
            </w:pPr>
          </w:p>
        </w:tc>
        <w:tc>
          <w:tcPr>
            <w:tcW w:w="2127" w:type="dxa"/>
            <w:vMerge/>
            <w:shd w:val="clear" w:color="auto" w:fill="auto"/>
          </w:tcPr>
          <w:p w14:paraId="1A93B783" w14:textId="77777777" w:rsidR="00032060" w:rsidRPr="00DE65E6" w:rsidRDefault="00032060"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FF3DAB5" w14:textId="77777777" w:rsidR="00032060" w:rsidRPr="00DE65E6" w:rsidRDefault="00032060"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1A1B7C"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99D33B2"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5ED510B9" w14:textId="77777777" w:rsidR="00032060" w:rsidRPr="00DE65E6" w:rsidRDefault="00032060"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284D" w:rsidRPr="00DE65E6" w14:paraId="7060DD1B" w14:textId="77777777" w:rsidTr="007F3D96">
        <w:tc>
          <w:tcPr>
            <w:tcW w:w="856" w:type="dxa"/>
            <w:vMerge w:val="restart"/>
            <w:shd w:val="clear" w:color="auto" w:fill="auto"/>
          </w:tcPr>
          <w:p w14:paraId="34272D75" w14:textId="77777777" w:rsidR="00C8284D" w:rsidRPr="00DE65E6" w:rsidRDefault="00C8284D" w:rsidP="00F42526">
            <w:pPr>
              <w:spacing w:after="0" w:line="240" w:lineRule="auto"/>
              <w:rPr>
                <w:rFonts w:ascii="Times New Roman" w:hAnsi="Times New Roman" w:cs="Times New Roman"/>
              </w:rPr>
            </w:pPr>
            <w:r w:rsidRPr="00DE65E6">
              <w:rPr>
                <w:rFonts w:ascii="Times New Roman" w:hAnsi="Times New Roman" w:cs="Times New Roman"/>
              </w:rPr>
              <w:t>4.4</w:t>
            </w:r>
          </w:p>
        </w:tc>
        <w:tc>
          <w:tcPr>
            <w:tcW w:w="2127" w:type="dxa"/>
            <w:vMerge w:val="restart"/>
            <w:shd w:val="clear" w:color="auto" w:fill="auto"/>
          </w:tcPr>
          <w:p w14:paraId="5E07BFD6" w14:textId="77777777" w:rsidR="00C8284D" w:rsidRPr="00DE65E6" w:rsidRDefault="00C8284D"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Магазины</w:t>
            </w:r>
          </w:p>
        </w:tc>
        <w:tc>
          <w:tcPr>
            <w:tcW w:w="4694" w:type="dxa"/>
            <w:vMerge w:val="restart"/>
            <w:shd w:val="clear" w:color="auto" w:fill="auto"/>
          </w:tcPr>
          <w:p w14:paraId="6A5768E1" w14:textId="77777777" w:rsidR="00C8284D" w:rsidRPr="00DE65E6" w:rsidRDefault="00C8284D"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капитального </w:t>
            </w:r>
            <w:r w:rsidRPr="00DE65E6">
              <w:rPr>
                <w:rFonts w:ascii="Times New Roman" w:eastAsiaTheme="minorHAnsi" w:hAnsi="Times New Roman" w:cs="Times New Roman"/>
                <w:lang w:eastAsia="en-US"/>
              </w:rPr>
              <w:lastRenderedPageBreak/>
              <w:t>строительства, предназначенных для продажи товаров, торговая площадь которых составляет до 5000 кв. м</w:t>
            </w:r>
          </w:p>
        </w:tc>
        <w:tc>
          <w:tcPr>
            <w:tcW w:w="850" w:type="dxa"/>
            <w:shd w:val="clear" w:color="auto" w:fill="auto"/>
          </w:tcPr>
          <w:p w14:paraId="365F6E69" w14:textId="77777777" w:rsidR="00C8284D" w:rsidRPr="00DE65E6" w:rsidRDefault="00C8284D" w:rsidP="00F42526">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061B707D" w14:textId="77777777" w:rsidR="00C8284D" w:rsidRPr="00DE65E6" w:rsidRDefault="00C8284D" w:rsidP="00F42526">
            <w:pPr>
              <w:spacing w:after="0" w:line="240" w:lineRule="auto"/>
              <w:rPr>
                <w:rFonts w:ascii="Times New Roman" w:hAnsi="Times New Roman" w:cs="Times New Roman"/>
              </w:rPr>
            </w:pPr>
            <w:r w:rsidRPr="00DE65E6">
              <w:rPr>
                <w:rFonts w:ascii="Times New Roman" w:hAnsi="Times New Roman" w:cs="Times New Roman"/>
              </w:rPr>
              <w:t xml:space="preserve">Хранение </w:t>
            </w:r>
            <w:r w:rsidRPr="00DE65E6">
              <w:rPr>
                <w:rFonts w:ascii="Times New Roman" w:hAnsi="Times New Roman" w:cs="Times New Roman"/>
              </w:rPr>
              <w:lastRenderedPageBreak/>
              <w:t xml:space="preserve">автотранспорта </w:t>
            </w:r>
          </w:p>
          <w:p w14:paraId="65B723AE" w14:textId="77777777" w:rsidR="00C8284D" w:rsidRPr="00DE65E6" w:rsidRDefault="00C8284D" w:rsidP="00F42526">
            <w:pPr>
              <w:spacing w:after="0" w:line="240" w:lineRule="auto"/>
              <w:rPr>
                <w:rFonts w:ascii="Times New Roman" w:hAnsi="Times New Roman" w:cs="Times New Roman"/>
              </w:rPr>
            </w:pPr>
          </w:p>
        </w:tc>
        <w:tc>
          <w:tcPr>
            <w:tcW w:w="4379" w:type="dxa"/>
            <w:shd w:val="clear" w:color="auto" w:fill="auto"/>
          </w:tcPr>
          <w:p w14:paraId="3DE0B3DC" w14:textId="77777777" w:rsidR="00C8284D" w:rsidRPr="00DE65E6" w:rsidRDefault="00C8284D" w:rsidP="00F42526">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w:t>
            </w:r>
            <w:r w:rsidRPr="00DE65E6">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38" w:history="1">
              <w:r w:rsidRPr="00DE65E6">
                <w:rPr>
                  <w:rFonts w:ascii="Times New Roman" w:hAnsi="Times New Roman" w:cs="Times New Roman"/>
                </w:rPr>
                <w:t>кодами 2.7.2, 4.9</w:t>
              </w:r>
            </w:hyperlink>
          </w:p>
        </w:tc>
      </w:tr>
      <w:tr w:rsidR="00C8284D" w:rsidRPr="00DE65E6" w14:paraId="12D34FF2" w14:textId="77777777" w:rsidTr="007F3D96">
        <w:tc>
          <w:tcPr>
            <w:tcW w:w="856" w:type="dxa"/>
            <w:vMerge/>
            <w:shd w:val="clear" w:color="auto" w:fill="auto"/>
          </w:tcPr>
          <w:p w14:paraId="4F0F3B03" w14:textId="77777777" w:rsidR="00C8284D" w:rsidRPr="00DE65E6" w:rsidRDefault="00C8284D" w:rsidP="00DA72D2">
            <w:pPr>
              <w:spacing w:after="0" w:line="240" w:lineRule="auto"/>
              <w:rPr>
                <w:rFonts w:ascii="Times New Roman" w:hAnsi="Times New Roman" w:cs="Times New Roman"/>
              </w:rPr>
            </w:pPr>
          </w:p>
        </w:tc>
        <w:tc>
          <w:tcPr>
            <w:tcW w:w="2127" w:type="dxa"/>
            <w:vMerge/>
            <w:shd w:val="clear" w:color="auto" w:fill="auto"/>
          </w:tcPr>
          <w:p w14:paraId="1657B2A4" w14:textId="77777777" w:rsidR="00C8284D" w:rsidRPr="00DE65E6" w:rsidRDefault="00C8284D"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D6CFB2B" w14:textId="77777777" w:rsidR="00C8284D" w:rsidRPr="00DE65E6" w:rsidRDefault="00C8284D"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8EC864D" w14:textId="77777777" w:rsidR="00C8284D" w:rsidRPr="00DE65E6" w:rsidRDefault="00C8284D"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4E8FE1B" w14:textId="77777777" w:rsidR="00C8284D" w:rsidRPr="00DE65E6" w:rsidRDefault="00C8284D"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39692C3F" w14:textId="77777777" w:rsidR="00C8284D" w:rsidRPr="00DE65E6" w:rsidRDefault="00C8284D"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8284D" w:rsidRPr="00DE65E6" w14:paraId="52ECC668" w14:textId="77777777" w:rsidTr="007F3D96">
        <w:tc>
          <w:tcPr>
            <w:tcW w:w="856" w:type="dxa"/>
            <w:vMerge/>
            <w:shd w:val="clear" w:color="auto" w:fill="auto"/>
          </w:tcPr>
          <w:p w14:paraId="4FAEAF56" w14:textId="77777777" w:rsidR="00C8284D" w:rsidRPr="00DE65E6" w:rsidRDefault="00C8284D" w:rsidP="00DA72D2">
            <w:pPr>
              <w:spacing w:after="0" w:line="240" w:lineRule="auto"/>
              <w:rPr>
                <w:rFonts w:ascii="Times New Roman" w:hAnsi="Times New Roman" w:cs="Times New Roman"/>
              </w:rPr>
            </w:pPr>
          </w:p>
        </w:tc>
        <w:tc>
          <w:tcPr>
            <w:tcW w:w="2127" w:type="dxa"/>
            <w:vMerge/>
            <w:shd w:val="clear" w:color="auto" w:fill="auto"/>
          </w:tcPr>
          <w:p w14:paraId="7B894776" w14:textId="77777777" w:rsidR="00C8284D" w:rsidRPr="00DE65E6" w:rsidRDefault="00C8284D"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C87762C" w14:textId="77777777" w:rsidR="00C8284D" w:rsidRPr="00DE65E6" w:rsidRDefault="00C8284D"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CD5D03" w14:textId="77777777" w:rsidR="00C8284D" w:rsidRPr="00DE65E6" w:rsidRDefault="00C8284D"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8760C91" w14:textId="77777777" w:rsidR="00C8284D" w:rsidRPr="00DE65E6" w:rsidRDefault="00C8284D"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33CCCD4D" w14:textId="77777777" w:rsidR="00C8284D" w:rsidRPr="00DE65E6" w:rsidRDefault="00C8284D"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DE65E6">
              <w:rPr>
                <w:rFonts w:ascii="Times New Roman" w:hAnsi="Times New Roman" w:cs="Times New Roman"/>
              </w:rPr>
              <w:lastRenderedPageBreak/>
              <w:t>общественных туалетов</w:t>
            </w:r>
          </w:p>
        </w:tc>
      </w:tr>
      <w:tr w:rsidR="00E217A7" w:rsidRPr="00DE65E6" w14:paraId="6F20BDC2" w14:textId="77777777" w:rsidTr="007F3D96">
        <w:tc>
          <w:tcPr>
            <w:tcW w:w="856" w:type="dxa"/>
            <w:vMerge w:val="restart"/>
            <w:shd w:val="clear" w:color="auto" w:fill="auto"/>
          </w:tcPr>
          <w:p w14:paraId="60846FE7" w14:textId="77777777" w:rsidR="00E217A7" w:rsidRPr="00DE65E6" w:rsidRDefault="00E217A7" w:rsidP="00F42526">
            <w:pPr>
              <w:spacing w:after="0" w:line="240" w:lineRule="auto"/>
              <w:rPr>
                <w:rFonts w:ascii="Times New Roman" w:hAnsi="Times New Roman" w:cs="Times New Roman"/>
              </w:rPr>
            </w:pPr>
            <w:r w:rsidRPr="00DE65E6">
              <w:rPr>
                <w:rFonts w:ascii="Times New Roman" w:hAnsi="Times New Roman" w:cs="Times New Roman"/>
              </w:rPr>
              <w:lastRenderedPageBreak/>
              <w:t>4.5</w:t>
            </w:r>
          </w:p>
        </w:tc>
        <w:tc>
          <w:tcPr>
            <w:tcW w:w="2127" w:type="dxa"/>
            <w:vMerge w:val="restart"/>
            <w:shd w:val="clear" w:color="auto" w:fill="auto"/>
          </w:tcPr>
          <w:p w14:paraId="53C5CEE1" w14:textId="77777777" w:rsidR="00E217A7" w:rsidRPr="00DE65E6" w:rsidRDefault="00E217A7"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Банковская и страховая деятельность</w:t>
            </w:r>
          </w:p>
        </w:tc>
        <w:tc>
          <w:tcPr>
            <w:tcW w:w="4694" w:type="dxa"/>
            <w:vMerge w:val="restart"/>
            <w:shd w:val="clear" w:color="auto" w:fill="auto"/>
          </w:tcPr>
          <w:p w14:paraId="669E5F09" w14:textId="77777777" w:rsidR="00E217A7" w:rsidRPr="00DE65E6" w:rsidRDefault="00E217A7" w:rsidP="00F4252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shd w:val="clear" w:color="auto" w:fill="auto"/>
          </w:tcPr>
          <w:p w14:paraId="64B0B92E" w14:textId="77777777" w:rsidR="00E217A7" w:rsidRPr="00DE65E6" w:rsidRDefault="00E217A7" w:rsidP="00F42526">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ABCFC8A" w14:textId="77777777" w:rsidR="00E217A7" w:rsidRPr="00DE65E6" w:rsidRDefault="00E217A7" w:rsidP="00F42526">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F312A5F" w14:textId="77777777" w:rsidR="00E217A7" w:rsidRPr="00DE65E6" w:rsidRDefault="00E217A7" w:rsidP="00F42526">
            <w:pPr>
              <w:spacing w:after="0" w:line="240" w:lineRule="auto"/>
              <w:jc w:val="both"/>
              <w:rPr>
                <w:rFonts w:ascii="Times New Roman" w:hAnsi="Times New Roman" w:cs="Times New Roman"/>
              </w:rPr>
            </w:pPr>
          </w:p>
        </w:tc>
        <w:tc>
          <w:tcPr>
            <w:tcW w:w="4379" w:type="dxa"/>
            <w:shd w:val="clear" w:color="auto" w:fill="auto"/>
          </w:tcPr>
          <w:p w14:paraId="4C338276" w14:textId="77777777" w:rsidR="00E217A7" w:rsidRPr="00DE65E6" w:rsidRDefault="00E217A7"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39" w:history="1">
              <w:r w:rsidRPr="00DE65E6">
                <w:rPr>
                  <w:rFonts w:ascii="Times New Roman" w:hAnsi="Times New Roman" w:cs="Times New Roman"/>
                </w:rPr>
                <w:t>кодами 2.7.2, 4.9</w:t>
              </w:r>
            </w:hyperlink>
          </w:p>
        </w:tc>
      </w:tr>
      <w:tr w:rsidR="00E217A7" w:rsidRPr="00DE65E6" w14:paraId="112B6C68" w14:textId="77777777" w:rsidTr="007F3D96">
        <w:tc>
          <w:tcPr>
            <w:tcW w:w="856" w:type="dxa"/>
            <w:vMerge/>
            <w:shd w:val="clear" w:color="auto" w:fill="auto"/>
          </w:tcPr>
          <w:p w14:paraId="561CB3F6" w14:textId="77777777" w:rsidR="00E217A7" w:rsidRPr="00DE65E6" w:rsidRDefault="00E217A7" w:rsidP="00DA72D2">
            <w:pPr>
              <w:spacing w:after="0" w:line="240" w:lineRule="auto"/>
              <w:rPr>
                <w:rFonts w:ascii="Times New Roman" w:hAnsi="Times New Roman" w:cs="Times New Roman"/>
              </w:rPr>
            </w:pPr>
          </w:p>
        </w:tc>
        <w:tc>
          <w:tcPr>
            <w:tcW w:w="2127" w:type="dxa"/>
            <w:vMerge/>
            <w:shd w:val="clear" w:color="auto" w:fill="auto"/>
          </w:tcPr>
          <w:p w14:paraId="2630C135" w14:textId="77777777" w:rsidR="00E217A7" w:rsidRPr="00DE65E6" w:rsidRDefault="00E217A7"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770C3C1" w14:textId="77777777" w:rsidR="00E217A7" w:rsidRPr="00DE65E6" w:rsidRDefault="00E217A7"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12911C"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F55E2BE"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4CE891BA"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217A7" w:rsidRPr="00DE65E6" w14:paraId="0FC66EC3" w14:textId="77777777" w:rsidTr="007F3D96">
        <w:tc>
          <w:tcPr>
            <w:tcW w:w="856" w:type="dxa"/>
            <w:vMerge/>
            <w:shd w:val="clear" w:color="auto" w:fill="auto"/>
          </w:tcPr>
          <w:p w14:paraId="49EA9178" w14:textId="77777777" w:rsidR="00E217A7" w:rsidRPr="00DE65E6" w:rsidRDefault="00E217A7" w:rsidP="00DA72D2">
            <w:pPr>
              <w:spacing w:after="0" w:line="240" w:lineRule="auto"/>
              <w:rPr>
                <w:rFonts w:ascii="Times New Roman" w:hAnsi="Times New Roman" w:cs="Times New Roman"/>
              </w:rPr>
            </w:pPr>
          </w:p>
        </w:tc>
        <w:tc>
          <w:tcPr>
            <w:tcW w:w="2127" w:type="dxa"/>
            <w:vMerge/>
            <w:shd w:val="clear" w:color="auto" w:fill="auto"/>
          </w:tcPr>
          <w:p w14:paraId="46DB9191" w14:textId="77777777" w:rsidR="00E217A7" w:rsidRPr="00DE65E6" w:rsidRDefault="00E217A7"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06C53DF" w14:textId="77777777" w:rsidR="00E217A7" w:rsidRPr="00DE65E6" w:rsidRDefault="00E217A7"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DA76F2"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611C8CE"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735144B9"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4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41" w:history="1">
              <w:r w:rsidRPr="00DE65E6">
                <w:rPr>
                  <w:rFonts w:ascii="Times New Roman" w:hAnsi="Times New Roman" w:cs="Times New Roman"/>
                </w:rPr>
                <w:t>4.0</w:t>
              </w:r>
            </w:hyperlink>
            <w:r w:rsidRPr="00DE65E6">
              <w:rPr>
                <w:rFonts w:ascii="Times New Roman" w:hAnsi="Times New Roman" w:cs="Times New Roman"/>
              </w:rPr>
              <w:t xml:space="preserve">, а также для стоянки и хранения транспортных </w:t>
            </w:r>
            <w:r w:rsidRPr="00DE65E6">
              <w:rPr>
                <w:rFonts w:ascii="Times New Roman" w:hAnsi="Times New Roman" w:cs="Times New Roman"/>
              </w:rPr>
              <w:lastRenderedPageBreak/>
              <w:t>средств общего пользования, в том числе в депо</w:t>
            </w:r>
          </w:p>
        </w:tc>
      </w:tr>
      <w:tr w:rsidR="00E217A7" w:rsidRPr="00DE65E6" w14:paraId="0ED7A127" w14:textId="77777777" w:rsidTr="007F3D96">
        <w:tc>
          <w:tcPr>
            <w:tcW w:w="856" w:type="dxa"/>
            <w:vMerge/>
            <w:shd w:val="clear" w:color="auto" w:fill="auto"/>
          </w:tcPr>
          <w:p w14:paraId="4A93E490" w14:textId="77777777" w:rsidR="00E217A7" w:rsidRPr="00DE65E6" w:rsidRDefault="00E217A7" w:rsidP="00DA72D2">
            <w:pPr>
              <w:spacing w:after="0" w:line="240" w:lineRule="auto"/>
              <w:rPr>
                <w:rFonts w:ascii="Times New Roman" w:hAnsi="Times New Roman" w:cs="Times New Roman"/>
              </w:rPr>
            </w:pPr>
          </w:p>
        </w:tc>
        <w:tc>
          <w:tcPr>
            <w:tcW w:w="2127" w:type="dxa"/>
            <w:vMerge/>
            <w:shd w:val="clear" w:color="auto" w:fill="auto"/>
          </w:tcPr>
          <w:p w14:paraId="26B44B38" w14:textId="77777777" w:rsidR="00E217A7" w:rsidRPr="00DE65E6" w:rsidRDefault="00E217A7"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DB67430" w14:textId="77777777" w:rsidR="00E217A7" w:rsidRPr="00DE65E6" w:rsidRDefault="00E217A7"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945545"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497E70C"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62878CED" w14:textId="77777777" w:rsidR="00E217A7" w:rsidRPr="00DE65E6" w:rsidRDefault="00E217A7" w:rsidP="00F42526">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5364A93"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217A7" w:rsidRPr="00DE65E6" w14:paraId="05491292" w14:textId="77777777" w:rsidTr="007F3D96">
        <w:tc>
          <w:tcPr>
            <w:tcW w:w="856" w:type="dxa"/>
            <w:vMerge/>
            <w:shd w:val="clear" w:color="auto" w:fill="auto"/>
          </w:tcPr>
          <w:p w14:paraId="014E0E0B" w14:textId="77777777" w:rsidR="00E217A7" w:rsidRPr="00DE65E6" w:rsidRDefault="00E217A7" w:rsidP="00DA72D2">
            <w:pPr>
              <w:spacing w:after="0" w:line="240" w:lineRule="auto"/>
              <w:rPr>
                <w:rFonts w:ascii="Times New Roman" w:hAnsi="Times New Roman" w:cs="Times New Roman"/>
              </w:rPr>
            </w:pPr>
          </w:p>
        </w:tc>
        <w:tc>
          <w:tcPr>
            <w:tcW w:w="2127" w:type="dxa"/>
            <w:vMerge/>
            <w:shd w:val="clear" w:color="auto" w:fill="auto"/>
          </w:tcPr>
          <w:p w14:paraId="2A7D6A4E" w14:textId="77777777" w:rsidR="00E217A7" w:rsidRPr="00DE65E6" w:rsidRDefault="00E217A7"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863EF8E" w14:textId="77777777" w:rsidR="00E217A7" w:rsidRPr="00DE65E6" w:rsidRDefault="00E217A7"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E9E8ED"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4998F1F"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2214713E" w14:textId="77777777" w:rsidR="00E217A7" w:rsidRPr="00DE65E6" w:rsidRDefault="00E217A7"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A72D2" w:rsidRPr="00DE65E6" w14:paraId="70824DC9" w14:textId="77777777" w:rsidTr="007F3D96">
        <w:tc>
          <w:tcPr>
            <w:tcW w:w="856" w:type="dxa"/>
            <w:vMerge w:val="restart"/>
            <w:shd w:val="clear" w:color="auto" w:fill="auto"/>
          </w:tcPr>
          <w:p w14:paraId="5F5A239C"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4.6</w:t>
            </w:r>
          </w:p>
        </w:tc>
        <w:tc>
          <w:tcPr>
            <w:tcW w:w="2127" w:type="dxa"/>
            <w:vMerge w:val="restart"/>
            <w:shd w:val="clear" w:color="auto" w:fill="auto"/>
          </w:tcPr>
          <w:p w14:paraId="2014F6D5"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694" w:type="dxa"/>
            <w:vMerge w:val="restart"/>
            <w:shd w:val="clear" w:color="auto" w:fill="auto"/>
          </w:tcPr>
          <w:p w14:paraId="5F4E1714"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51D841F7"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067898D"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4F14EAD8"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DE65E6">
              <w:rPr>
                <w:rFonts w:ascii="Times New Roman" w:hAnsi="Times New Roman" w:cs="Times New Roman"/>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42526" w:rsidRPr="00DE65E6" w14:paraId="1C1DFBDB" w14:textId="77777777" w:rsidTr="00936D4A">
        <w:trPr>
          <w:trHeight w:val="304"/>
        </w:trPr>
        <w:tc>
          <w:tcPr>
            <w:tcW w:w="856" w:type="dxa"/>
            <w:vMerge/>
            <w:shd w:val="clear" w:color="auto" w:fill="auto"/>
          </w:tcPr>
          <w:p w14:paraId="51EF18BF" w14:textId="77777777" w:rsidR="00F42526" w:rsidRPr="00DE65E6" w:rsidRDefault="00F42526" w:rsidP="00DA72D2">
            <w:pPr>
              <w:spacing w:after="0" w:line="240" w:lineRule="auto"/>
              <w:rPr>
                <w:rFonts w:ascii="Times New Roman" w:hAnsi="Times New Roman" w:cs="Times New Roman"/>
              </w:rPr>
            </w:pPr>
          </w:p>
        </w:tc>
        <w:tc>
          <w:tcPr>
            <w:tcW w:w="2127" w:type="dxa"/>
            <w:vMerge/>
            <w:shd w:val="clear" w:color="auto" w:fill="auto"/>
          </w:tcPr>
          <w:p w14:paraId="5C95339F" w14:textId="77777777" w:rsidR="00F42526" w:rsidRPr="00DE65E6" w:rsidRDefault="00F42526"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2EA4B9A"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6341EA"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7E48838"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54AC0DB" w14:textId="77777777" w:rsidR="00F42526" w:rsidRPr="00DE65E6" w:rsidRDefault="00F42526" w:rsidP="00DA72D2">
            <w:pPr>
              <w:spacing w:after="0" w:line="240" w:lineRule="auto"/>
              <w:jc w:val="both"/>
              <w:rPr>
                <w:rFonts w:ascii="Times New Roman" w:hAnsi="Times New Roman" w:cs="Times New Roman"/>
              </w:rPr>
            </w:pPr>
          </w:p>
        </w:tc>
        <w:tc>
          <w:tcPr>
            <w:tcW w:w="4379" w:type="dxa"/>
            <w:shd w:val="clear" w:color="auto" w:fill="auto"/>
          </w:tcPr>
          <w:p w14:paraId="5FD57CB4"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42" w:history="1">
              <w:r w:rsidRPr="00DE65E6">
                <w:rPr>
                  <w:rFonts w:ascii="Times New Roman" w:hAnsi="Times New Roman" w:cs="Times New Roman"/>
                </w:rPr>
                <w:t>кодами 2.7.2, 4.9</w:t>
              </w:r>
            </w:hyperlink>
          </w:p>
        </w:tc>
      </w:tr>
      <w:tr w:rsidR="00DA72D2" w:rsidRPr="00DE65E6" w14:paraId="6C4FD74C" w14:textId="77777777" w:rsidTr="00936D4A">
        <w:trPr>
          <w:trHeight w:val="304"/>
        </w:trPr>
        <w:tc>
          <w:tcPr>
            <w:tcW w:w="856" w:type="dxa"/>
            <w:vMerge/>
            <w:shd w:val="clear" w:color="auto" w:fill="auto"/>
          </w:tcPr>
          <w:p w14:paraId="4553BAB4"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382E636F"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6A95D35"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69A9D3"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2A4C8E4"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56BB8002"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22ABADE"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A72D2" w:rsidRPr="00DE65E6" w14:paraId="3CA8E3A1" w14:textId="77777777" w:rsidTr="00936D4A">
        <w:trPr>
          <w:trHeight w:val="304"/>
        </w:trPr>
        <w:tc>
          <w:tcPr>
            <w:tcW w:w="856" w:type="dxa"/>
            <w:vMerge/>
            <w:shd w:val="clear" w:color="auto" w:fill="auto"/>
          </w:tcPr>
          <w:p w14:paraId="4E037A2A"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76728B53"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357E8D7"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8C32FA"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38CADD5"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26F5BEE3"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DE65E6">
              <w:rPr>
                <w:rFonts w:ascii="Times New Roman" w:hAnsi="Times New Roman" w:cs="Times New Roman"/>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r>
      <w:tr w:rsidR="00383CF0" w:rsidRPr="00DE65E6" w14:paraId="73B1E57E" w14:textId="77777777" w:rsidTr="00936D4A">
        <w:trPr>
          <w:trHeight w:val="304"/>
        </w:trPr>
        <w:tc>
          <w:tcPr>
            <w:tcW w:w="856" w:type="dxa"/>
            <w:vMerge w:val="restart"/>
            <w:shd w:val="clear" w:color="auto" w:fill="auto"/>
          </w:tcPr>
          <w:p w14:paraId="3631772C" w14:textId="77777777" w:rsidR="00383CF0" w:rsidRPr="00DE65E6" w:rsidRDefault="00383CF0" w:rsidP="00941178">
            <w:pPr>
              <w:spacing w:after="0" w:line="240" w:lineRule="auto"/>
              <w:rPr>
                <w:rFonts w:ascii="Times New Roman" w:hAnsi="Times New Roman" w:cs="Times New Roman"/>
              </w:rPr>
            </w:pPr>
            <w:r w:rsidRPr="00DE65E6">
              <w:rPr>
                <w:rFonts w:ascii="Times New Roman" w:hAnsi="Times New Roman" w:cs="Times New Roman"/>
              </w:rPr>
              <w:lastRenderedPageBreak/>
              <w:t>4.9</w:t>
            </w:r>
          </w:p>
        </w:tc>
        <w:tc>
          <w:tcPr>
            <w:tcW w:w="2127" w:type="dxa"/>
            <w:vMerge w:val="restart"/>
            <w:shd w:val="clear" w:color="auto" w:fill="auto"/>
          </w:tcPr>
          <w:p w14:paraId="22B5AB1A" w14:textId="77777777" w:rsidR="00383CF0" w:rsidRPr="00DE65E6" w:rsidRDefault="00383CF0" w:rsidP="0094117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694" w:type="dxa"/>
            <w:vMerge w:val="restart"/>
            <w:shd w:val="clear" w:color="auto" w:fill="auto"/>
          </w:tcPr>
          <w:p w14:paraId="2E71CF4D" w14:textId="77777777" w:rsidR="00383CF0" w:rsidRPr="00DE65E6" w:rsidRDefault="00383CF0" w:rsidP="0094117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43"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444"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5F2A820E" w14:textId="77777777" w:rsidR="00383CF0" w:rsidRPr="00DE65E6" w:rsidRDefault="00383CF0" w:rsidP="0094117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CCC3F0E" w14:textId="77777777" w:rsidR="00383CF0" w:rsidRPr="00DE65E6" w:rsidRDefault="00383CF0" w:rsidP="0094117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429BF279" w14:textId="77777777" w:rsidR="00383CF0" w:rsidRPr="00DE65E6" w:rsidRDefault="00383CF0" w:rsidP="00941178">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383CF0" w:rsidRPr="00DE65E6" w14:paraId="22463727" w14:textId="77777777" w:rsidTr="00936D4A">
        <w:trPr>
          <w:trHeight w:val="304"/>
        </w:trPr>
        <w:tc>
          <w:tcPr>
            <w:tcW w:w="856" w:type="dxa"/>
            <w:vMerge/>
            <w:shd w:val="clear" w:color="auto" w:fill="auto"/>
          </w:tcPr>
          <w:p w14:paraId="0ABE154D" w14:textId="77777777" w:rsidR="00383CF0" w:rsidRPr="00DE65E6" w:rsidRDefault="00383CF0" w:rsidP="00DA72D2">
            <w:pPr>
              <w:spacing w:after="0" w:line="240" w:lineRule="auto"/>
              <w:rPr>
                <w:rFonts w:ascii="Times New Roman" w:hAnsi="Times New Roman" w:cs="Times New Roman"/>
              </w:rPr>
            </w:pPr>
          </w:p>
        </w:tc>
        <w:tc>
          <w:tcPr>
            <w:tcW w:w="2127" w:type="dxa"/>
            <w:vMerge/>
            <w:shd w:val="clear" w:color="auto" w:fill="auto"/>
          </w:tcPr>
          <w:p w14:paraId="3943EEA2" w14:textId="77777777" w:rsidR="00383CF0" w:rsidRPr="00DE65E6" w:rsidRDefault="00383CF0"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E269783" w14:textId="77777777" w:rsidR="00383CF0" w:rsidRPr="00DE65E6" w:rsidRDefault="00383CF0"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8F748D"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4.9.1.3</w:t>
            </w:r>
          </w:p>
        </w:tc>
        <w:tc>
          <w:tcPr>
            <w:tcW w:w="1984" w:type="dxa"/>
            <w:shd w:val="clear" w:color="auto" w:fill="auto"/>
          </w:tcPr>
          <w:p w14:paraId="7F7717B7"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Автомобильные мойки</w:t>
            </w:r>
          </w:p>
        </w:tc>
        <w:tc>
          <w:tcPr>
            <w:tcW w:w="4379" w:type="dxa"/>
            <w:shd w:val="clear" w:color="auto" w:fill="auto"/>
          </w:tcPr>
          <w:p w14:paraId="16D5C729"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Размещение автомобильных моек, а также размещение магазинов сопутствующей торговли</w:t>
            </w:r>
          </w:p>
        </w:tc>
      </w:tr>
      <w:tr w:rsidR="00383CF0" w:rsidRPr="00DE65E6" w14:paraId="2732E079" w14:textId="77777777" w:rsidTr="00936D4A">
        <w:trPr>
          <w:trHeight w:val="304"/>
        </w:trPr>
        <w:tc>
          <w:tcPr>
            <w:tcW w:w="856" w:type="dxa"/>
            <w:vMerge/>
            <w:shd w:val="clear" w:color="auto" w:fill="auto"/>
          </w:tcPr>
          <w:p w14:paraId="7ABEA30A" w14:textId="77777777" w:rsidR="00383CF0" w:rsidRPr="00DE65E6" w:rsidRDefault="00383CF0" w:rsidP="00DA72D2">
            <w:pPr>
              <w:spacing w:after="0" w:line="240" w:lineRule="auto"/>
              <w:rPr>
                <w:rFonts w:ascii="Times New Roman" w:hAnsi="Times New Roman" w:cs="Times New Roman"/>
              </w:rPr>
            </w:pPr>
          </w:p>
        </w:tc>
        <w:tc>
          <w:tcPr>
            <w:tcW w:w="2127" w:type="dxa"/>
            <w:vMerge/>
            <w:shd w:val="clear" w:color="auto" w:fill="auto"/>
          </w:tcPr>
          <w:p w14:paraId="7E81A898" w14:textId="77777777" w:rsidR="00383CF0" w:rsidRPr="00DE65E6" w:rsidRDefault="00383CF0"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F2DDA0F" w14:textId="77777777" w:rsidR="00383CF0" w:rsidRPr="00DE65E6" w:rsidRDefault="00383CF0"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13619E"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4.9.1.4</w:t>
            </w:r>
          </w:p>
        </w:tc>
        <w:tc>
          <w:tcPr>
            <w:tcW w:w="1984" w:type="dxa"/>
            <w:shd w:val="clear" w:color="auto" w:fill="auto"/>
          </w:tcPr>
          <w:p w14:paraId="5B94C104"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Ремонт автомобилей</w:t>
            </w:r>
          </w:p>
        </w:tc>
        <w:tc>
          <w:tcPr>
            <w:tcW w:w="4379" w:type="dxa"/>
            <w:shd w:val="clear" w:color="auto" w:fill="auto"/>
          </w:tcPr>
          <w:p w14:paraId="74BD8F64"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383CF0" w:rsidRPr="00DE65E6" w14:paraId="3E8D54AA" w14:textId="77777777" w:rsidTr="00936D4A">
        <w:trPr>
          <w:trHeight w:val="304"/>
        </w:trPr>
        <w:tc>
          <w:tcPr>
            <w:tcW w:w="856" w:type="dxa"/>
            <w:vMerge/>
            <w:shd w:val="clear" w:color="auto" w:fill="auto"/>
          </w:tcPr>
          <w:p w14:paraId="65DA4038" w14:textId="77777777" w:rsidR="00383CF0" w:rsidRPr="00DE65E6" w:rsidRDefault="00383CF0" w:rsidP="00DA72D2">
            <w:pPr>
              <w:spacing w:after="0" w:line="240" w:lineRule="auto"/>
              <w:rPr>
                <w:rFonts w:ascii="Times New Roman" w:hAnsi="Times New Roman" w:cs="Times New Roman"/>
              </w:rPr>
            </w:pPr>
          </w:p>
        </w:tc>
        <w:tc>
          <w:tcPr>
            <w:tcW w:w="2127" w:type="dxa"/>
            <w:vMerge/>
            <w:shd w:val="clear" w:color="auto" w:fill="auto"/>
          </w:tcPr>
          <w:p w14:paraId="00DEA261" w14:textId="77777777" w:rsidR="00383CF0" w:rsidRPr="00DE65E6" w:rsidRDefault="00383CF0"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8080447" w14:textId="77777777" w:rsidR="00383CF0" w:rsidRPr="00DE65E6" w:rsidRDefault="00383CF0"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991BF7"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AD2C7FF"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234F3F61" w14:textId="77777777" w:rsidR="00383CF0" w:rsidRPr="00DE65E6" w:rsidRDefault="00383CF0" w:rsidP="00941178">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w:t>
            </w:r>
            <w:r w:rsidRPr="00DE65E6">
              <w:rPr>
                <w:rFonts w:ascii="Times New Roman" w:hAnsi="Times New Roman" w:cs="Times New Roman"/>
              </w:rPr>
              <w:lastRenderedPageBreak/>
              <w:t>спасательных служб, в которых существует военизированная служба;</w:t>
            </w:r>
          </w:p>
          <w:p w14:paraId="323F397E"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83CF0" w:rsidRPr="00DE65E6" w14:paraId="1380BCC0" w14:textId="77777777" w:rsidTr="00936D4A">
        <w:trPr>
          <w:trHeight w:val="304"/>
        </w:trPr>
        <w:tc>
          <w:tcPr>
            <w:tcW w:w="856" w:type="dxa"/>
            <w:vMerge/>
            <w:shd w:val="clear" w:color="auto" w:fill="auto"/>
          </w:tcPr>
          <w:p w14:paraId="4EF5D8F2" w14:textId="77777777" w:rsidR="00383CF0" w:rsidRPr="00DE65E6" w:rsidRDefault="00383CF0" w:rsidP="00DA72D2">
            <w:pPr>
              <w:spacing w:after="0" w:line="240" w:lineRule="auto"/>
              <w:rPr>
                <w:rFonts w:ascii="Times New Roman" w:hAnsi="Times New Roman" w:cs="Times New Roman"/>
              </w:rPr>
            </w:pPr>
          </w:p>
        </w:tc>
        <w:tc>
          <w:tcPr>
            <w:tcW w:w="2127" w:type="dxa"/>
            <w:vMerge/>
            <w:shd w:val="clear" w:color="auto" w:fill="auto"/>
          </w:tcPr>
          <w:p w14:paraId="489097ED" w14:textId="77777777" w:rsidR="00383CF0" w:rsidRPr="00DE65E6" w:rsidRDefault="00383CF0"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E213B08" w14:textId="77777777" w:rsidR="00383CF0" w:rsidRPr="00DE65E6" w:rsidRDefault="00383CF0"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E29D3E"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FB70667"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7B7D5DB4" w14:textId="77777777" w:rsidR="00383CF0" w:rsidRPr="00DE65E6" w:rsidRDefault="00383CF0"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A72D2" w:rsidRPr="00DE65E6" w14:paraId="4D403064" w14:textId="77777777" w:rsidTr="00936D4A">
        <w:trPr>
          <w:trHeight w:val="304"/>
        </w:trPr>
        <w:tc>
          <w:tcPr>
            <w:tcW w:w="856" w:type="dxa"/>
            <w:shd w:val="clear" w:color="auto" w:fill="auto"/>
          </w:tcPr>
          <w:p w14:paraId="4CD5DD0D"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4.9.1</w:t>
            </w:r>
          </w:p>
        </w:tc>
        <w:tc>
          <w:tcPr>
            <w:tcW w:w="2127" w:type="dxa"/>
            <w:shd w:val="clear" w:color="auto" w:fill="auto"/>
          </w:tcPr>
          <w:p w14:paraId="438E2A9E" w14:textId="77777777" w:rsidR="00DA72D2" w:rsidRPr="00DE65E6" w:rsidRDefault="00DA72D2" w:rsidP="00DA72D2">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Объекты дорожного сервиса</w:t>
            </w:r>
          </w:p>
        </w:tc>
        <w:tc>
          <w:tcPr>
            <w:tcW w:w="4694" w:type="dxa"/>
            <w:shd w:val="clear" w:color="auto" w:fill="auto"/>
          </w:tcPr>
          <w:p w14:paraId="4005C2A5" w14:textId="77777777" w:rsidR="00DA72D2" w:rsidRPr="00DE65E6" w:rsidRDefault="00DA72D2" w:rsidP="00DA72D2">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23" w:tooltip="4.9.1.1" w:history="1">
              <w:r w:rsidRPr="00DE65E6">
                <w:rPr>
                  <w:rFonts w:ascii="Times New Roman" w:eastAsiaTheme="minorHAnsi" w:hAnsi="Times New Roman" w:cs="Times New Roman"/>
                  <w:lang w:eastAsia="en-US"/>
                </w:rPr>
                <w:t>кодами 4.9.1.1</w:t>
              </w:r>
            </w:hyperlink>
            <w:r w:rsidRPr="00DE65E6">
              <w:rPr>
                <w:rFonts w:ascii="Times New Roman" w:eastAsiaTheme="minorHAnsi" w:hAnsi="Times New Roman" w:cs="Times New Roman"/>
                <w:lang w:eastAsia="en-US"/>
              </w:rPr>
              <w:t xml:space="preserve"> - </w:t>
            </w:r>
            <w:hyperlink w:anchor="Par332" w:tooltip="4.9.1.4" w:history="1">
              <w:r w:rsidRPr="00DE65E6">
                <w:rPr>
                  <w:rFonts w:ascii="Times New Roman" w:eastAsiaTheme="minorHAnsi" w:hAnsi="Times New Roman" w:cs="Times New Roman"/>
                  <w:lang w:eastAsia="en-US"/>
                </w:rPr>
                <w:t>4.9.1.4</w:t>
              </w:r>
            </w:hyperlink>
          </w:p>
        </w:tc>
        <w:tc>
          <w:tcPr>
            <w:tcW w:w="7213" w:type="dxa"/>
            <w:gridSpan w:val="3"/>
            <w:shd w:val="clear" w:color="auto" w:fill="auto"/>
          </w:tcPr>
          <w:p w14:paraId="38090637"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F42526" w:rsidRPr="00DE65E6" w14:paraId="25983C5C" w14:textId="77777777" w:rsidTr="00936D4A">
        <w:trPr>
          <w:trHeight w:val="306"/>
        </w:trPr>
        <w:tc>
          <w:tcPr>
            <w:tcW w:w="856" w:type="dxa"/>
            <w:vMerge w:val="restart"/>
            <w:shd w:val="clear" w:color="auto" w:fill="auto"/>
          </w:tcPr>
          <w:p w14:paraId="328D3FF3"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6.3.1</w:t>
            </w:r>
          </w:p>
        </w:tc>
        <w:tc>
          <w:tcPr>
            <w:tcW w:w="2127" w:type="dxa"/>
            <w:vMerge w:val="restart"/>
            <w:shd w:val="clear" w:color="auto" w:fill="auto"/>
          </w:tcPr>
          <w:p w14:paraId="6FDB1C06" w14:textId="77777777" w:rsidR="00F42526" w:rsidRPr="00DE65E6" w:rsidRDefault="00F42526"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Фармацевтическая промышленность</w:t>
            </w:r>
          </w:p>
        </w:tc>
        <w:tc>
          <w:tcPr>
            <w:tcW w:w="4694" w:type="dxa"/>
            <w:vMerge w:val="restart"/>
            <w:shd w:val="clear" w:color="auto" w:fill="auto"/>
          </w:tcPr>
          <w:p w14:paraId="43CF0EB6" w14:textId="77777777" w:rsidR="00F42526" w:rsidRPr="00DE65E6" w:rsidRDefault="00F42526"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850" w:type="dxa"/>
            <w:shd w:val="clear" w:color="auto" w:fill="auto"/>
          </w:tcPr>
          <w:p w14:paraId="797431C2"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9A5D0EA" w14:textId="77777777" w:rsidR="00F42526" w:rsidRPr="00DE65E6" w:rsidRDefault="00F42526"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94CA182" w14:textId="77777777" w:rsidR="00F42526" w:rsidRPr="00DE65E6" w:rsidRDefault="00F42526" w:rsidP="00DA72D2">
            <w:pPr>
              <w:spacing w:after="0" w:line="240" w:lineRule="auto"/>
              <w:rPr>
                <w:rFonts w:ascii="Times New Roman" w:hAnsi="Times New Roman" w:cs="Times New Roman"/>
              </w:rPr>
            </w:pPr>
          </w:p>
          <w:p w14:paraId="3BDCE5D9" w14:textId="77777777" w:rsidR="00F42526" w:rsidRPr="00DE65E6" w:rsidRDefault="00F42526" w:rsidP="00DA72D2">
            <w:pPr>
              <w:spacing w:after="0" w:line="240" w:lineRule="auto"/>
              <w:jc w:val="both"/>
              <w:rPr>
                <w:rFonts w:ascii="Times New Roman" w:hAnsi="Times New Roman" w:cs="Times New Roman"/>
              </w:rPr>
            </w:pPr>
          </w:p>
        </w:tc>
        <w:tc>
          <w:tcPr>
            <w:tcW w:w="4379" w:type="dxa"/>
            <w:shd w:val="clear" w:color="auto" w:fill="auto"/>
          </w:tcPr>
          <w:p w14:paraId="246A85B5" w14:textId="77777777" w:rsidR="00F42526" w:rsidRPr="00DE65E6" w:rsidRDefault="00F42526" w:rsidP="00F42526">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45" w:history="1">
              <w:r w:rsidRPr="00DE65E6">
                <w:rPr>
                  <w:rFonts w:ascii="Times New Roman" w:hAnsi="Times New Roman" w:cs="Times New Roman"/>
                </w:rPr>
                <w:t>кодами 2.7.2, 4.9</w:t>
              </w:r>
            </w:hyperlink>
          </w:p>
        </w:tc>
      </w:tr>
      <w:tr w:rsidR="00DA72D2" w:rsidRPr="00DE65E6" w14:paraId="5CD0DC7C" w14:textId="77777777" w:rsidTr="00936D4A">
        <w:trPr>
          <w:trHeight w:val="304"/>
        </w:trPr>
        <w:tc>
          <w:tcPr>
            <w:tcW w:w="856" w:type="dxa"/>
            <w:vMerge/>
            <w:shd w:val="clear" w:color="auto" w:fill="auto"/>
          </w:tcPr>
          <w:p w14:paraId="5C505376"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109EBEFF"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511EA0B"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4C84B0"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18AFB81"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 xml:space="preserve">Предоставление </w:t>
            </w:r>
            <w:r w:rsidRPr="00DE65E6">
              <w:rPr>
                <w:rFonts w:ascii="Times New Roman" w:hAnsi="Times New Roman" w:cs="Times New Roman"/>
              </w:rPr>
              <w:lastRenderedPageBreak/>
              <w:t>коммунальных услуг</w:t>
            </w:r>
          </w:p>
        </w:tc>
        <w:tc>
          <w:tcPr>
            <w:tcW w:w="4379" w:type="dxa"/>
            <w:shd w:val="clear" w:color="auto" w:fill="auto"/>
          </w:tcPr>
          <w:p w14:paraId="1BDF33BF"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зданий и сооружений, </w:t>
            </w:r>
            <w:r w:rsidRPr="00DE65E6">
              <w:rPr>
                <w:rFonts w:ascii="Times New Roman" w:hAnsi="Times New Roman" w:cs="Times New Roman"/>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A72D2" w:rsidRPr="00DE65E6" w14:paraId="00F1E3D9" w14:textId="77777777" w:rsidTr="00936D4A">
        <w:trPr>
          <w:trHeight w:val="304"/>
        </w:trPr>
        <w:tc>
          <w:tcPr>
            <w:tcW w:w="856" w:type="dxa"/>
            <w:vMerge/>
            <w:shd w:val="clear" w:color="auto" w:fill="auto"/>
          </w:tcPr>
          <w:p w14:paraId="53A7606E"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572B3E91"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10C1C04"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9B890A"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41E51854"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379" w:type="dxa"/>
            <w:shd w:val="clear" w:color="auto" w:fill="auto"/>
          </w:tcPr>
          <w:p w14:paraId="0CE3243D"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A72D2" w:rsidRPr="00DE65E6" w14:paraId="79C24661" w14:textId="77777777" w:rsidTr="00936D4A">
        <w:trPr>
          <w:trHeight w:val="304"/>
        </w:trPr>
        <w:tc>
          <w:tcPr>
            <w:tcW w:w="856" w:type="dxa"/>
            <w:vMerge/>
            <w:shd w:val="clear" w:color="auto" w:fill="auto"/>
          </w:tcPr>
          <w:p w14:paraId="5ABEAB56"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5FBFE23A"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F56A429"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9E4919D"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70B2E9E8"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1AC45A20"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A72D2" w:rsidRPr="00DE65E6" w14:paraId="119512D0" w14:textId="77777777" w:rsidTr="00936D4A">
        <w:trPr>
          <w:trHeight w:val="304"/>
        </w:trPr>
        <w:tc>
          <w:tcPr>
            <w:tcW w:w="856" w:type="dxa"/>
            <w:vMerge/>
            <w:shd w:val="clear" w:color="auto" w:fill="auto"/>
          </w:tcPr>
          <w:p w14:paraId="2D12DF64"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4810C563"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6713A6F"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DB9B81"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3E95BEA"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2A77CE64"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135A202"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w:t>
            </w:r>
            <w:r w:rsidRPr="00DE65E6">
              <w:rPr>
                <w:rFonts w:ascii="Times New Roman" w:hAnsi="Times New Roman" w:cs="Times New Roman"/>
              </w:rPr>
              <w:lastRenderedPageBreak/>
              <w:t>частями производственных зданий</w:t>
            </w:r>
          </w:p>
        </w:tc>
      </w:tr>
      <w:tr w:rsidR="00DA72D2" w:rsidRPr="00DE65E6" w14:paraId="19129CEB" w14:textId="77777777" w:rsidTr="00936D4A">
        <w:trPr>
          <w:trHeight w:val="304"/>
        </w:trPr>
        <w:tc>
          <w:tcPr>
            <w:tcW w:w="856" w:type="dxa"/>
            <w:vMerge/>
            <w:shd w:val="clear" w:color="auto" w:fill="auto"/>
          </w:tcPr>
          <w:p w14:paraId="1EFF7CE6"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4A673408"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44404C0"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0771E87"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4DB06B9"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019DAD6B"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5BE5A520" w14:textId="77777777" w:rsidTr="00936D4A">
        <w:trPr>
          <w:trHeight w:val="306"/>
        </w:trPr>
        <w:tc>
          <w:tcPr>
            <w:tcW w:w="856" w:type="dxa"/>
            <w:vMerge w:val="restart"/>
            <w:shd w:val="clear" w:color="auto" w:fill="auto"/>
          </w:tcPr>
          <w:p w14:paraId="7A1A9BF1" w14:textId="77777777" w:rsidR="00821E73" w:rsidRPr="00DE65E6" w:rsidRDefault="00821E73" w:rsidP="00DA72D2">
            <w:pPr>
              <w:spacing w:after="0" w:line="240" w:lineRule="auto"/>
              <w:rPr>
                <w:rFonts w:ascii="Times New Roman" w:hAnsi="Times New Roman" w:cs="Times New Roman"/>
              </w:rPr>
            </w:pPr>
            <w:r w:rsidRPr="00DE65E6">
              <w:rPr>
                <w:rFonts w:ascii="Times New Roman" w:hAnsi="Times New Roman" w:cs="Times New Roman"/>
              </w:rPr>
              <w:t>6.6</w:t>
            </w:r>
          </w:p>
        </w:tc>
        <w:tc>
          <w:tcPr>
            <w:tcW w:w="2127" w:type="dxa"/>
            <w:vMerge w:val="restart"/>
            <w:shd w:val="clear" w:color="auto" w:fill="auto"/>
          </w:tcPr>
          <w:p w14:paraId="69DD5735" w14:textId="77777777" w:rsidR="00821E73" w:rsidRPr="00DE65E6" w:rsidRDefault="00821E73"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Строительная промышленность</w:t>
            </w:r>
          </w:p>
        </w:tc>
        <w:tc>
          <w:tcPr>
            <w:tcW w:w="4694" w:type="dxa"/>
            <w:vMerge w:val="restart"/>
            <w:shd w:val="clear" w:color="auto" w:fill="auto"/>
          </w:tcPr>
          <w:p w14:paraId="6B678F00" w14:textId="77777777" w:rsidR="00821E73" w:rsidRPr="00DE65E6" w:rsidRDefault="00821E73"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shd w:val="clear" w:color="auto" w:fill="auto"/>
          </w:tcPr>
          <w:p w14:paraId="7EE5F1C6" w14:textId="77777777" w:rsidR="00821E73" w:rsidRPr="00DE65E6" w:rsidRDefault="00821E73"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6794605" w14:textId="77777777" w:rsidR="00821E73" w:rsidRPr="00DE65E6" w:rsidRDefault="00821E73" w:rsidP="00DA72D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58008DC" w14:textId="77777777" w:rsidR="00821E73" w:rsidRPr="00DE65E6" w:rsidRDefault="00821E73" w:rsidP="00DA72D2">
            <w:pPr>
              <w:spacing w:after="0" w:line="240" w:lineRule="auto"/>
              <w:rPr>
                <w:rFonts w:ascii="Times New Roman" w:hAnsi="Times New Roman" w:cs="Times New Roman"/>
              </w:rPr>
            </w:pPr>
          </w:p>
          <w:p w14:paraId="1BE087A3" w14:textId="77777777" w:rsidR="00821E73" w:rsidRPr="00DE65E6" w:rsidRDefault="00821E73" w:rsidP="00DA72D2">
            <w:pPr>
              <w:spacing w:after="0" w:line="240" w:lineRule="auto"/>
              <w:jc w:val="both"/>
              <w:rPr>
                <w:rFonts w:ascii="Times New Roman" w:hAnsi="Times New Roman" w:cs="Times New Roman"/>
              </w:rPr>
            </w:pPr>
          </w:p>
        </w:tc>
        <w:tc>
          <w:tcPr>
            <w:tcW w:w="4379" w:type="dxa"/>
            <w:shd w:val="clear" w:color="auto" w:fill="auto"/>
          </w:tcPr>
          <w:p w14:paraId="0FC03609"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46" w:history="1">
              <w:r w:rsidRPr="00DE65E6">
                <w:rPr>
                  <w:rFonts w:ascii="Times New Roman" w:hAnsi="Times New Roman" w:cs="Times New Roman"/>
                </w:rPr>
                <w:t>кодами 2.7.2, 4.9</w:t>
              </w:r>
            </w:hyperlink>
          </w:p>
        </w:tc>
      </w:tr>
      <w:tr w:rsidR="00DA72D2" w:rsidRPr="00DE65E6" w14:paraId="3C6076FE" w14:textId="77777777" w:rsidTr="00936D4A">
        <w:trPr>
          <w:trHeight w:val="304"/>
        </w:trPr>
        <w:tc>
          <w:tcPr>
            <w:tcW w:w="856" w:type="dxa"/>
            <w:vMerge/>
            <w:shd w:val="clear" w:color="auto" w:fill="auto"/>
          </w:tcPr>
          <w:p w14:paraId="13FC9CC3"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5D169A0A"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7204A1F"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C874F5"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13BB1D8"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1A229951"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w:t>
            </w:r>
            <w:r w:rsidRPr="00DE65E6">
              <w:rPr>
                <w:rFonts w:ascii="Times New Roman" w:hAnsi="Times New Roman" w:cs="Times New Roman"/>
              </w:rPr>
              <w:lastRenderedPageBreak/>
              <w:t>обслуживания уборочной и аварийной техники, сооружений, необходимых для сбора и плавки снега)</w:t>
            </w:r>
          </w:p>
        </w:tc>
      </w:tr>
      <w:tr w:rsidR="00DA72D2" w:rsidRPr="00DE65E6" w14:paraId="66B5490C" w14:textId="77777777" w:rsidTr="00936D4A">
        <w:trPr>
          <w:trHeight w:val="304"/>
        </w:trPr>
        <w:tc>
          <w:tcPr>
            <w:tcW w:w="856" w:type="dxa"/>
            <w:vMerge/>
            <w:shd w:val="clear" w:color="auto" w:fill="auto"/>
          </w:tcPr>
          <w:p w14:paraId="5BC1BB73"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32410810"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3DF2D20"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D2D9E7"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6AFE2C03"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379" w:type="dxa"/>
            <w:shd w:val="clear" w:color="auto" w:fill="auto"/>
          </w:tcPr>
          <w:p w14:paraId="33EB58AA"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A72D2" w:rsidRPr="00DE65E6" w14:paraId="0E8EA093" w14:textId="77777777" w:rsidTr="00936D4A">
        <w:trPr>
          <w:trHeight w:val="304"/>
        </w:trPr>
        <w:tc>
          <w:tcPr>
            <w:tcW w:w="856" w:type="dxa"/>
            <w:vMerge/>
            <w:shd w:val="clear" w:color="auto" w:fill="auto"/>
          </w:tcPr>
          <w:p w14:paraId="53C042A6"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11C9CCB9"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5BF96B3"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04FB10"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34206AD5"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5AAF34EF"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A72D2" w:rsidRPr="00DE65E6" w14:paraId="2C4AC7F9" w14:textId="77777777" w:rsidTr="00936D4A">
        <w:trPr>
          <w:trHeight w:val="304"/>
        </w:trPr>
        <w:tc>
          <w:tcPr>
            <w:tcW w:w="856" w:type="dxa"/>
            <w:vMerge/>
            <w:shd w:val="clear" w:color="auto" w:fill="auto"/>
          </w:tcPr>
          <w:p w14:paraId="10B2E286"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39A8EE38"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0C7B562"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863EAE"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11F5707"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379" w:type="dxa"/>
            <w:shd w:val="clear" w:color="auto" w:fill="auto"/>
          </w:tcPr>
          <w:p w14:paraId="6A5A7BC3"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4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4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A72D2" w:rsidRPr="00DE65E6" w14:paraId="5241EA1C" w14:textId="77777777" w:rsidTr="00936D4A">
        <w:trPr>
          <w:trHeight w:val="304"/>
        </w:trPr>
        <w:tc>
          <w:tcPr>
            <w:tcW w:w="856" w:type="dxa"/>
            <w:vMerge/>
            <w:shd w:val="clear" w:color="auto" w:fill="auto"/>
          </w:tcPr>
          <w:p w14:paraId="4BE67705"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6370D34E"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A674507"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D01ABF"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6.9</w:t>
            </w:r>
          </w:p>
        </w:tc>
        <w:tc>
          <w:tcPr>
            <w:tcW w:w="1984" w:type="dxa"/>
            <w:shd w:val="clear" w:color="auto" w:fill="auto"/>
          </w:tcPr>
          <w:p w14:paraId="589EFF4E"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Склад</w:t>
            </w:r>
          </w:p>
        </w:tc>
        <w:tc>
          <w:tcPr>
            <w:tcW w:w="4379" w:type="dxa"/>
            <w:shd w:val="clear" w:color="auto" w:fill="auto"/>
          </w:tcPr>
          <w:p w14:paraId="66B53F15"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w:t>
            </w:r>
            <w:r w:rsidRPr="00DE65E6">
              <w:rPr>
                <w:rFonts w:ascii="Times New Roman" w:hAnsi="Times New Roman" w:cs="Times New Roman"/>
              </w:rPr>
              <w:lastRenderedPageBreak/>
              <w:t>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A72D2" w:rsidRPr="00DE65E6" w14:paraId="394B0146" w14:textId="77777777" w:rsidTr="00936D4A">
        <w:trPr>
          <w:trHeight w:val="304"/>
        </w:trPr>
        <w:tc>
          <w:tcPr>
            <w:tcW w:w="856" w:type="dxa"/>
            <w:vMerge/>
            <w:shd w:val="clear" w:color="auto" w:fill="auto"/>
          </w:tcPr>
          <w:p w14:paraId="45BF1A13"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4F5825F1"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3B45CA1"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524A4E"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4F9668F"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0EE035B9"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A79AF68"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A72D2" w:rsidRPr="00DE65E6" w14:paraId="76EE69E2" w14:textId="77777777" w:rsidTr="00936D4A">
        <w:trPr>
          <w:trHeight w:val="304"/>
        </w:trPr>
        <w:tc>
          <w:tcPr>
            <w:tcW w:w="856" w:type="dxa"/>
            <w:vMerge/>
            <w:shd w:val="clear" w:color="auto" w:fill="auto"/>
          </w:tcPr>
          <w:p w14:paraId="0D7CA1C4"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01568CB0"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05FDD0E"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B046DE"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D9B7D81"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212A82F3"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3CE507E1" w14:textId="77777777" w:rsidTr="00936D4A">
        <w:trPr>
          <w:trHeight w:val="306"/>
        </w:trPr>
        <w:tc>
          <w:tcPr>
            <w:tcW w:w="856" w:type="dxa"/>
            <w:vMerge w:val="restart"/>
            <w:shd w:val="clear" w:color="auto" w:fill="auto"/>
          </w:tcPr>
          <w:p w14:paraId="3360F97D" w14:textId="77777777" w:rsidR="00821E73" w:rsidRPr="00DE65E6" w:rsidRDefault="00821E73" w:rsidP="00DA72D2">
            <w:pPr>
              <w:spacing w:after="0" w:line="240" w:lineRule="auto"/>
              <w:rPr>
                <w:rFonts w:ascii="Times New Roman" w:hAnsi="Times New Roman" w:cs="Times New Roman"/>
              </w:rPr>
            </w:pPr>
            <w:r w:rsidRPr="00DE65E6">
              <w:rPr>
                <w:rFonts w:ascii="Times New Roman" w:hAnsi="Times New Roman" w:cs="Times New Roman"/>
              </w:rPr>
              <w:t>6.12</w:t>
            </w:r>
          </w:p>
        </w:tc>
        <w:tc>
          <w:tcPr>
            <w:tcW w:w="2127" w:type="dxa"/>
            <w:vMerge w:val="restart"/>
            <w:shd w:val="clear" w:color="auto" w:fill="auto"/>
          </w:tcPr>
          <w:p w14:paraId="2A5009F3" w14:textId="77777777" w:rsidR="00821E73" w:rsidRPr="00DE65E6" w:rsidRDefault="00821E73"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Научно-производственная деятельность</w:t>
            </w:r>
          </w:p>
        </w:tc>
        <w:tc>
          <w:tcPr>
            <w:tcW w:w="4694" w:type="dxa"/>
            <w:vMerge w:val="restart"/>
            <w:shd w:val="clear" w:color="auto" w:fill="auto"/>
          </w:tcPr>
          <w:p w14:paraId="5B9A8B70" w14:textId="77777777" w:rsidR="00821E73" w:rsidRPr="00DE65E6" w:rsidRDefault="00821E73"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технологических, промышленных, агропромышленных парков, бизнес-инкубаторов</w:t>
            </w:r>
          </w:p>
        </w:tc>
        <w:tc>
          <w:tcPr>
            <w:tcW w:w="850" w:type="dxa"/>
            <w:shd w:val="clear" w:color="auto" w:fill="auto"/>
          </w:tcPr>
          <w:p w14:paraId="52E4318F" w14:textId="77777777" w:rsidR="00821E73" w:rsidRPr="00DE65E6" w:rsidRDefault="00821E73" w:rsidP="00DA72D2">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174E2E0B" w14:textId="77777777" w:rsidR="00821E73" w:rsidRPr="00DE65E6" w:rsidRDefault="00821E73" w:rsidP="00DA72D2">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2D490F79" w14:textId="77777777" w:rsidR="00821E73" w:rsidRPr="00DE65E6" w:rsidRDefault="00821E73" w:rsidP="00DA72D2">
            <w:pPr>
              <w:spacing w:after="0" w:line="240" w:lineRule="auto"/>
              <w:rPr>
                <w:rFonts w:ascii="Times New Roman" w:hAnsi="Times New Roman" w:cs="Times New Roman"/>
              </w:rPr>
            </w:pPr>
          </w:p>
        </w:tc>
        <w:tc>
          <w:tcPr>
            <w:tcW w:w="4379" w:type="dxa"/>
            <w:shd w:val="clear" w:color="auto" w:fill="auto"/>
          </w:tcPr>
          <w:p w14:paraId="66E366A0"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DE65E6">
              <w:rPr>
                <w:rFonts w:ascii="Times New Roman" w:hAnsi="Times New Roman" w:cs="Times New Roman"/>
              </w:rPr>
              <w:lastRenderedPageBreak/>
              <w:t xml:space="preserve">содержанием видов разрешенного использования с </w:t>
            </w:r>
            <w:hyperlink r:id="rId449" w:history="1">
              <w:r w:rsidRPr="00DE65E6">
                <w:rPr>
                  <w:rFonts w:ascii="Times New Roman" w:hAnsi="Times New Roman" w:cs="Times New Roman"/>
                </w:rPr>
                <w:t>кодами 2.7.2, 4.9</w:t>
              </w:r>
            </w:hyperlink>
          </w:p>
        </w:tc>
      </w:tr>
      <w:tr w:rsidR="00DA72D2" w:rsidRPr="00DE65E6" w14:paraId="205EB732" w14:textId="77777777" w:rsidTr="00936D4A">
        <w:trPr>
          <w:trHeight w:val="304"/>
        </w:trPr>
        <w:tc>
          <w:tcPr>
            <w:tcW w:w="856" w:type="dxa"/>
            <w:vMerge/>
            <w:shd w:val="clear" w:color="auto" w:fill="auto"/>
          </w:tcPr>
          <w:p w14:paraId="396C10F7"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01D39F7D"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E9A2407"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64DB10"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A34E056"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379" w:type="dxa"/>
            <w:shd w:val="clear" w:color="auto" w:fill="auto"/>
          </w:tcPr>
          <w:p w14:paraId="198F0FD2"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A72D2" w:rsidRPr="00DE65E6" w14:paraId="1748BBCA" w14:textId="77777777" w:rsidTr="00936D4A">
        <w:trPr>
          <w:trHeight w:val="304"/>
        </w:trPr>
        <w:tc>
          <w:tcPr>
            <w:tcW w:w="856" w:type="dxa"/>
            <w:vMerge/>
            <w:shd w:val="clear" w:color="auto" w:fill="auto"/>
          </w:tcPr>
          <w:p w14:paraId="6CA6ACB6"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513CC11F"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2C9979B"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C9EAE1"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1F447DDA"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379" w:type="dxa"/>
            <w:shd w:val="clear" w:color="auto" w:fill="auto"/>
          </w:tcPr>
          <w:p w14:paraId="219CCBF2"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DA72D2" w:rsidRPr="00DE65E6" w14:paraId="0598A214" w14:textId="77777777" w:rsidTr="00936D4A">
        <w:trPr>
          <w:trHeight w:val="304"/>
        </w:trPr>
        <w:tc>
          <w:tcPr>
            <w:tcW w:w="856" w:type="dxa"/>
            <w:vMerge/>
            <w:shd w:val="clear" w:color="auto" w:fill="auto"/>
          </w:tcPr>
          <w:p w14:paraId="5C58E2B0"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58FD5D84"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AF97A28"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D004E9"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0A5910DA"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379" w:type="dxa"/>
            <w:shd w:val="clear" w:color="auto" w:fill="auto"/>
          </w:tcPr>
          <w:p w14:paraId="15E82323"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A72D2" w:rsidRPr="00DE65E6" w14:paraId="66A4A756" w14:textId="77777777" w:rsidTr="00936D4A">
        <w:trPr>
          <w:trHeight w:val="304"/>
        </w:trPr>
        <w:tc>
          <w:tcPr>
            <w:tcW w:w="856" w:type="dxa"/>
            <w:vMerge/>
            <w:shd w:val="clear" w:color="auto" w:fill="auto"/>
          </w:tcPr>
          <w:p w14:paraId="4B8E7AC2"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340845BC"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C680E4B"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F93AA5"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3A4BBF42"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379" w:type="dxa"/>
            <w:shd w:val="clear" w:color="auto" w:fill="auto"/>
          </w:tcPr>
          <w:p w14:paraId="06F50F70"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25DE19B"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DA72D2" w:rsidRPr="00DE65E6" w14:paraId="017760B6" w14:textId="77777777" w:rsidTr="00936D4A">
        <w:trPr>
          <w:trHeight w:val="304"/>
        </w:trPr>
        <w:tc>
          <w:tcPr>
            <w:tcW w:w="856" w:type="dxa"/>
            <w:vMerge/>
            <w:shd w:val="clear" w:color="auto" w:fill="auto"/>
          </w:tcPr>
          <w:p w14:paraId="55B478A4" w14:textId="77777777" w:rsidR="00DA72D2" w:rsidRPr="00DE65E6" w:rsidRDefault="00DA72D2" w:rsidP="00DA72D2">
            <w:pPr>
              <w:spacing w:after="0" w:line="240" w:lineRule="auto"/>
              <w:rPr>
                <w:rFonts w:ascii="Times New Roman" w:hAnsi="Times New Roman" w:cs="Times New Roman"/>
              </w:rPr>
            </w:pPr>
          </w:p>
        </w:tc>
        <w:tc>
          <w:tcPr>
            <w:tcW w:w="2127" w:type="dxa"/>
            <w:vMerge/>
            <w:shd w:val="clear" w:color="auto" w:fill="auto"/>
          </w:tcPr>
          <w:p w14:paraId="078519BA" w14:textId="77777777" w:rsidR="00DA72D2" w:rsidRPr="00DE65E6" w:rsidRDefault="00DA72D2" w:rsidP="00DA72D2">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838A880" w14:textId="77777777" w:rsidR="00DA72D2" w:rsidRPr="00DE65E6" w:rsidRDefault="00DA72D2" w:rsidP="00DA72D2">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A4E541"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0FBD5A3"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379" w:type="dxa"/>
            <w:shd w:val="clear" w:color="auto" w:fill="auto"/>
          </w:tcPr>
          <w:p w14:paraId="383FC50D" w14:textId="77777777" w:rsidR="00DA72D2" w:rsidRPr="00DE65E6" w:rsidRDefault="00DA72D2" w:rsidP="00DA72D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32B94" w:rsidRPr="00DE65E6" w14:paraId="524F96A9" w14:textId="77777777" w:rsidTr="00941178">
        <w:trPr>
          <w:trHeight w:val="304"/>
        </w:trPr>
        <w:tc>
          <w:tcPr>
            <w:tcW w:w="856" w:type="dxa"/>
            <w:shd w:val="clear" w:color="auto" w:fill="auto"/>
          </w:tcPr>
          <w:p w14:paraId="5BC5E98D" w14:textId="77777777" w:rsidR="00D32B94" w:rsidRPr="00DE65E6" w:rsidRDefault="00D32B94" w:rsidP="00941178">
            <w:pPr>
              <w:spacing w:after="0" w:line="240" w:lineRule="auto"/>
              <w:rPr>
                <w:rFonts w:ascii="Times New Roman" w:hAnsi="Times New Roman" w:cs="Times New Roman"/>
              </w:rPr>
            </w:pPr>
            <w:r w:rsidRPr="00DE65E6">
              <w:rPr>
                <w:rFonts w:ascii="Times New Roman" w:hAnsi="Times New Roman" w:cs="Times New Roman"/>
              </w:rPr>
              <w:t>12.0</w:t>
            </w:r>
          </w:p>
        </w:tc>
        <w:tc>
          <w:tcPr>
            <w:tcW w:w="2127" w:type="dxa"/>
            <w:shd w:val="clear" w:color="auto" w:fill="auto"/>
          </w:tcPr>
          <w:p w14:paraId="529DB258" w14:textId="77777777" w:rsidR="00D32B94" w:rsidRPr="00DE65E6" w:rsidRDefault="00D32B94" w:rsidP="00941178">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694" w:type="dxa"/>
            <w:shd w:val="clear" w:color="auto" w:fill="auto"/>
          </w:tcPr>
          <w:p w14:paraId="06CFC366" w14:textId="77777777" w:rsidR="00D32B94" w:rsidRPr="00DE65E6" w:rsidRDefault="00D32B94" w:rsidP="0094117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13" w:type="dxa"/>
            <w:gridSpan w:val="3"/>
            <w:shd w:val="clear" w:color="auto" w:fill="auto"/>
          </w:tcPr>
          <w:p w14:paraId="6B87C2F8" w14:textId="77777777" w:rsidR="00D32B94" w:rsidRPr="00DE65E6" w:rsidRDefault="00D32B94" w:rsidP="0094117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5253A0E5" w14:textId="77777777" w:rsidR="004F2FAA" w:rsidRPr="00DE65E6" w:rsidRDefault="004F2FAA" w:rsidP="00C864FC">
      <w:pPr>
        <w:pStyle w:val="22"/>
        <w:spacing w:before="120" w:after="200"/>
        <w:rPr>
          <w:b/>
          <w:color w:val="auto"/>
          <w:spacing w:val="-6"/>
          <w:kern w:val="24"/>
          <w:szCs w:val="24"/>
        </w:rPr>
      </w:pPr>
      <w:r w:rsidRPr="00DE65E6">
        <w:rPr>
          <w:color w:val="auto"/>
          <w:spacing w:val="-6"/>
          <w:kern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BF37F0" w:rsidRPr="00DE65E6">
        <w:rPr>
          <w:color w:val="auto"/>
          <w:spacing w:val="-6"/>
          <w:kern w:val="24"/>
          <w:szCs w:val="24"/>
        </w:rPr>
        <w:t>.</w:t>
      </w:r>
    </w:p>
    <w:p w14:paraId="6D504050" w14:textId="77777777" w:rsidR="008D7675" w:rsidRPr="00DE65E6" w:rsidRDefault="008D7675" w:rsidP="00C864FC">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t xml:space="preserve">3.Предельные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П-3 не подлежат установлению. </w:t>
      </w:r>
    </w:p>
    <w:p w14:paraId="3AC03613" w14:textId="77777777" w:rsidR="004F2FAA" w:rsidRPr="00DE65E6" w:rsidRDefault="004F2FAA" w:rsidP="001C3553">
      <w:pPr>
        <w:autoSpaceDE w:val="0"/>
        <w:spacing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90546C" w:rsidRPr="00DE65E6">
        <w:rPr>
          <w:rFonts w:ascii="Times New Roman" w:hAnsi="Times New Roman" w:cs="Times New Roman"/>
          <w:spacing w:val="-6"/>
          <w:sz w:val="24"/>
          <w:szCs w:val="24"/>
        </w:rPr>
        <w:t>69-78</w:t>
      </w:r>
      <w:r w:rsidR="00637767" w:rsidRPr="00DE65E6">
        <w:rPr>
          <w:rFonts w:ascii="Times New Roman" w:hAnsi="Times New Roman" w:cs="Times New Roman"/>
          <w:spacing w:val="-6"/>
          <w:sz w:val="24"/>
          <w:szCs w:val="24"/>
        </w:rPr>
        <w:t xml:space="preserve"> </w:t>
      </w:r>
      <w:r w:rsidRPr="00DE65E6">
        <w:rPr>
          <w:rFonts w:ascii="Times New Roman" w:hAnsi="Times New Roman" w:cs="Times New Roman"/>
          <w:spacing w:val="-6"/>
          <w:sz w:val="24"/>
          <w:szCs w:val="24"/>
        </w:rPr>
        <w:t>настоящих Правил</w:t>
      </w:r>
      <w:r w:rsidR="00637767" w:rsidRPr="00DE65E6">
        <w:rPr>
          <w:rFonts w:ascii="Times New Roman" w:hAnsi="Times New Roman" w:cs="Times New Roman"/>
          <w:spacing w:val="-6"/>
          <w:sz w:val="24"/>
          <w:szCs w:val="24"/>
        </w:rPr>
        <w:t>.</w:t>
      </w:r>
    </w:p>
    <w:p w14:paraId="7AE737DD" w14:textId="77777777" w:rsidR="00942F69" w:rsidRPr="00DE65E6" w:rsidRDefault="00942F69" w:rsidP="00942F69">
      <w:pPr>
        <w:pStyle w:val="S"/>
        <w:rPr>
          <w:sz w:val="24"/>
          <w:lang w:eastAsia="ru-RU"/>
        </w:rPr>
      </w:pPr>
      <w:r w:rsidRPr="00DE65E6">
        <w:rPr>
          <w:spacing w:val="-6"/>
          <w:sz w:val="24"/>
        </w:rPr>
        <w:t xml:space="preserve">5. </w:t>
      </w:r>
      <w:r w:rsidRPr="00DE65E6">
        <w:rPr>
          <w:sz w:val="24"/>
          <w:lang w:eastAsia="ru-RU"/>
        </w:rPr>
        <w:t xml:space="preserve">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w:t>
      </w:r>
      <w:r w:rsidRPr="00DE65E6">
        <w:rPr>
          <w:sz w:val="24"/>
          <w:lang w:eastAsia="ru-RU"/>
        </w:rPr>
        <w:lastRenderedPageBreak/>
        <w:t>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135705A2" w14:textId="77777777" w:rsidR="00942F69" w:rsidRPr="00DE65E6" w:rsidRDefault="00942F69" w:rsidP="00942F69">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0C7FE482" w14:textId="77777777" w:rsidR="00942F69" w:rsidRPr="00DE65E6" w:rsidRDefault="00942F69" w:rsidP="00942F69">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216DFBBC" w14:textId="77777777" w:rsidR="00EB4F89" w:rsidRPr="00DE65E6" w:rsidRDefault="00EB4F89" w:rsidP="00891F52">
      <w:pPr>
        <w:pStyle w:val="41"/>
        <w:numPr>
          <w:ilvl w:val="0"/>
          <w:numId w:val="0"/>
        </w:numPr>
        <w:spacing w:before="0" w:after="200"/>
        <w:outlineLvl w:val="0"/>
        <w:rPr>
          <w:sz w:val="24"/>
        </w:rPr>
      </w:pPr>
      <w:r w:rsidRPr="00DE65E6">
        <w:rPr>
          <w:sz w:val="24"/>
        </w:rPr>
        <w:t>Статья</w:t>
      </w:r>
      <w:r w:rsidR="003E35D1" w:rsidRPr="00DE65E6">
        <w:rPr>
          <w:sz w:val="24"/>
        </w:rPr>
        <w:t xml:space="preserve"> 56</w:t>
      </w:r>
      <w:r w:rsidRPr="00DE65E6">
        <w:rPr>
          <w:sz w:val="24"/>
        </w:rPr>
        <w:t xml:space="preserve">. </w:t>
      </w:r>
      <w:r w:rsidR="003E35D1" w:rsidRPr="00DE65E6">
        <w:rPr>
          <w:sz w:val="24"/>
        </w:rPr>
        <w:t>Градостроительный регламент зоны</w:t>
      </w:r>
      <w:r w:rsidRPr="00DE65E6">
        <w:rPr>
          <w:sz w:val="24"/>
        </w:rPr>
        <w:t xml:space="preserve"> инженерной инфраструктуры  (И)</w:t>
      </w:r>
      <w:r w:rsidR="00DA6466" w:rsidRPr="00DE65E6">
        <w:rPr>
          <w:sz w:val="24"/>
        </w:rPr>
        <w:t>: И/1, И/2, И/3, И/4, И/5, И/6, И/7, И/8, И/9</w:t>
      </w:r>
      <w:r w:rsidR="0008164B" w:rsidRPr="00DE65E6">
        <w:rPr>
          <w:sz w:val="24"/>
        </w:rPr>
        <w:t>, И/10</w:t>
      </w:r>
      <w:r w:rsidR="006654F0" w:rsidRPr="00DE65E6">
        <w:rPr>
          <w:sz w:val="24"/>
        </w:rPr>
        <w:t>, И/11</w:t>
      </w:r>
      <w:r w:rsidR="00324BE7" w:rsidRPr="00DE65E6">
        <w:rPr>
          <w:sz w:val="24"/>
        </w:rPr>
        <w:t>.</w:t>
      </w:r>
    </w:p>
    <w:p w14:paraId="135F3118" w14:textId="77777777" w:rsidR="00EB4F89" w:rsidRPr="00DE65E6" w:rsidRDefault="00EB4F89" w:rsidP="00891F52">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45EB185F" w14:textId="77777777" w:rsidR="00EB4F89" w:rsidRPr="00DE65E6" w:rsidRDefault="00EB4F89" w:rsidP="00891F52">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Обеспечение правовых условий строительства, реконструкции и эксплуатации объектов инженерной инфраструктуры.</w:t>
      </w:r>
    </w:p>
    <w:p w14:paraId="6712C642" w14:textId="77777777" w:rsidR="005C76C3" w:rsidRPr="00DE65E6" w:rsidRDefault="005C76C3" w:rsidP="005C76C3">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5"/>
        <w:gridCol w:w="2063"/>
        <w:gridCol w:w="4864"/>
        <w:gridCol w:w="850"/>
        <w:gridCol w:w="1984"/>
        <w:gridCol w:w="4559"/>
      </w:tblGrid>
      <w:tr w:rsidR="00DE65E6" w:rsidRPr="00DE65E6" w14:paraId="57625758" w14:textId="77777777" w:rsidTr="00DA6466">
        <w:trPr>
          <w:trHeight w:val="397"/>
          <w:tblHeader/>
        </w:trPr>
        <w:tc>
          <w:tcPr>
            <w:tcW w:w="15135" w:type="dxa"/>
            <w:gridSpan w:val="6"/>
            <w:tcBorders>
              <w:top w:val="nil"/>
              <w:left w:val="nil"/>
              <w:right w:val="nil"/>
            </w:tcBorders>
            <w:vAlign w:val="center"/>
          </w:tcPr>
          <w:p w14:paraId="564CB255" w14:textId="77777777" w:rsidR="00DA6466" w:rsidRPr="00DE65E6" w:rsidRDefault="00DA6466"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 xml:space="preserve">И. Зона инженерной инфраструктуры  </w:t>
            </w:r>
          </w:p>
        </w:tc>
      </w:tr>
      <w:tr w:rsidR="00DE65E6" w:rsidRPr="00DE65E6" w14:paraId="2956DC82" w14:textId="77777777" w:rsidTr="00DA6466">
        <w:trPr>
          <w:trHeight w:val="397"/>
          <w:tblHeader/>
        </w:trPr>
        <w:tc>
          <w:tcPr>
            <w:tcW w:w="7742" w:type="dxa"/>
            <w:gridSpan w:val="3"/>
            <w:vAlign w:val="center"/>
          </w:tcPr>
          <w:p w14:paraId="72BDBD75" w14:textId="77777777" w:rsidR="00891F52" w:rsidRPr="00DE65E6" w:rsidRDefault="00891F52" w:rsidP="001C3553">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393" w:type="dxa"/>
            <w:gridSpan w:val="3"/>
            <w:vAlign w:val="center"/>
          </w:tcPr>
          <w:p w14:paraId="741A2052" w14:textId="77777777" w:rsidR="00891F52" w:rsidRPr="00DE65E6" w:rsidRDefault="00891F52" w:rsidP="001C3553">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E65E6" w:rsidRPr="00DE65E6" w14:paraId="62E8A554" w14:textId="77777777" w:rsidTr="00DA6466">
        <w:trPr>
          <w:trHeight w:val="397"/>
          <w:tblHeader/>
        </w:trPr>
        <w:tc>
          <w:tcPr>
            <w:tcW w:w="815" w:type="dxa"/>
            <w:vAlign w:val="center"/>
          </w:tcPr>
          <w:p w14:paraId="04561E4E" w14:textId="77777777" w:rsidR="00891F52" w:rsidRPr="00DE65E6" w:rsidRDefault="00891F52"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2063" w:type="dxa"/>
            <w:vAlign w:val="center"/>
          </w:tcPr>
          <w:p w14:paraId="76D536DA" w14:textId="77777777" w:rsidR="00891F52" w:rsidRPr="00DE65E6" w:rsidRDefault="00891F52" w:rsidP="001C3553">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64" w:type="dxa"/>
            <w:vAlign w:val="center"/>
          </w:tcPr>
          <w:p w14:paraId="6CA642F4" w14:textId="77777777" w:rsidR="00891F52" w:rsidRPr="00DE65E6" w:rsidRDefault="00891F52" w:rsidP="001C3553">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vAlign w:val="center"/>
          </w:tcPr>
          <w:p w14:paraId="41636AEC" w14:textId="77777777" w:rsidR="00891F52" w:rsidRPr="00DE65E6" w:rsidRDefault="00891F52"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vAlign w:val="center"/>
          </w:tcPr>
          <w:p w14:paraId="1E09C950" w14:textId="77777777" w:rsidR="00891F52" w:rsidRPr="00DE65E6" w:rsidRDefault="00891F52"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59" w:type="dxa"/>
            <w:vAlign w:val="center"/>
          </w:tcPr>
          <w:p w14:paraId="787CB2EA" w14:textId="77777777" w:rsidR="00891F52" w:rsidRPr="00DE65E6" w:rsidRDefault="00891F52"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DE65E6" w:rsidRPr="00DE65E6" w14:paraId="6700B571" w14:textId="77777777" w:rsidTr="005F689B">
        <w:trPr>
          <w:trHeight w:val="20"/>
        </w:trPr>
        <w:tc>
          <w:tcPr>
            <w:tcW w:w="815" w:type="dxa"/>
          </w:tcPr>
          <w:p w14:paraId="121B7E21" w14:textId="77777777" w:rsidR="00891F52" w:rsidRPr="00DE65E6" w:rsidRDefault="00891F52" w:rsidP="001C3553">
            <w:pPr>
              <w:spacing w:line="240" w:lineRule="auto"/>
              <w:rPr>
                <w:rFonts w:ascii="Times New Roman" w:hAnsi="Times New Roman" w:cs="Times New Roman"/>
              </w:rPr>
            </w:pPr>
            <w:r w:rsidRPr="00DE65E6">
              <w:rPr>
                <w:rFonts w:ascii="Times New Roman" w:hAnsi="Times New Roman" w:cs="Times New Roman"/>
              </w:rPr>
              <w:t>3.1.1</w:t>
            </w:r>
          </w:p>
        </w:tc>
        <w:tc>
          <w:tcPr>
            <w:tcW w:w="2063" w:type="dxa"/>
          </w:tcPr>
          <w:p w14:paraId="43C28012" w14:textId="77777777" w:rsidR="00891F52" w:rsidRPr="00DE65E6" w:rsidRDefault="00891F52" w:rsidP="001C355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864" w:type="dxa"/>
          </w:tcPr>
          <w:p w14:paraId="17B80257"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w:t>
            </w:r>
            <w:r w:rsidRPr="00DE65E6">
              <w:rPr>
                <w:rFonts w:ascii="Times New Roman" w:hAnsi="Times New Roman" w:cs="Times New Roman"/>
              </w:rPr>
              <w:lastRenderedPageBreak/>
              <w:t>снега)</w:t>
            </w:r>
          </w:p>
        </w:tc>
        <w:tc>
          <w:tcPr>
            <w:tcW w:w="850" w:type="dxa"/>
          </w:tcPr>
          <w:p w14:paraId="093E883E" w14:textId="77777777" w:rsidR="00891F52" w:rsidRPr="00DE65E6" w:rsidRDefault="00891F52" w:rsidP="001C3553">
            <w:pPr>
              <w:spacing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tcPr>
          <w:p w14:paraId="3EFD74AF" w14:textId="77777777" w:rsidR="00891F52" w:rsidRPr="00DE65E6" w:rsidRDefault="00891F52" w:rsidP="001C3553">
            <w:pPr>
              <w:spacing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59" w:type="dxa"/>
          </w:tcPr>
          <w:p w14:paraId="1C724654" w14:textId="77777777" w:rsidR="00891F52" w:rsidRPr="00DE65E6" w:rsidRDefault="00891F52" w:rsidP="001C3553">
            <w:pPr>
              <w:spacing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4DB44631" w14:textId="77777777" w:rsidTr="00897267">
        <w:trPr>
          <w:trHeight w:val="397"/>
        </w:trPr>
        <w:tc>
          <w:tcPr>
            <w:tcW w:w="815" w:type="dxa"/>
            <w:vMerge w:val="restart"/>
          </w:tcPr>
          <w:p w14:paraId="213DA158"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3.1.2</w:t>
            </w:r>
          </w:p>
        </w:tc>
        <w:tc>
          <w:tcPr>
            <w:tcW w:w="2063" w:type="dxa"/>
            <w:vMerge w:val="restart"/>
          </w:tcPr>
          <w:p w14:paraId="54637905" w14:textId="77777777" w:rsidR="00821E73" w:rsidRPr="00DE65E6" w:rsidRDefault="00821E73"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Административные здания организаций, обеспечивающих предоставление коммунальных услуг</w:t>
            </w:r>
          </w:p>
        </w:tc>
        <w:tc>
          <w:tcPr>
            <w:tcW w:w="4864" w:type="dxa"/>
            <w:vMerge w:val="restart"/>
          </w:tcPr>
          <w:p w14:paraId="07269CAC" w14:textId="77777777" w:rsidR="00821E73" w:rsidRPr="00DE65E6" w:rsidRDefault="00821E73" w:rsidP="00B86FA8">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850" w:type="dxa"/>
          </w:tcPr>
          <w:p w14:paraId="6F551C84"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2F33F056"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697DACC" w14:textId="77777777" w:rsidR="00821E73" w:rsidRPr="00DE65E6" w:rsidRDefault="00821E73" w:rsidP="001C3553">
            <w:pPr>
              <w:spacing w:after="0" w:line="240" w:lineRule="auto"/>
              <w:rPr>
                <w:rFonts w:ascii="Times New Roman" w:hAnsi="Times New Roman" w:cs="Times New Roman"/>
              </w:rPr>
            </w:pPr>
          </w:p>
        </w:tc>
        <w:tc>
          <w:tcPr>
            <w:tcW w:w="4559" w:type="dxa"/>
          </w:tcPr>
          <w:p w14:paraId="3AB1AFDB"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50" w:history="1">
              <w:r w:rsidRPr="00DE65E6">
                <w:rPr>
                  <w:rFonts w:ascii="Times New Roman" w:hAnsi="Times New Roman" w:cs="Times New Roman"/>
                </w:rPr>
                <w:t>кодами 2.7.2, 4.9</w:t>
              </w:r>
            </w:hyperlink>
          </w:p>
        </w:tc>
      </w:tr>
      <w:tr w:rsidR="00DE65E6" w:rsidRPr="00DE65E6" w14:paraId="605905C6" w14:textId="77777777" w:rsidTr="00897267">
        <w:trPr>
          <w:trHeight w:val="397"/>
        </w:trPr>
        <w:tc>
          <w:tcPr>
            <w:tcW w:w="815" w:type="dxa"/>
            <w:vMerge/>
          </w:tcPr>
          <w:p w14:paraId="17F59348"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431FDD97"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3884B8AE"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56ADC859"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63EBCFB4"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59" w:type="dxa"/>
          </w:tcPr>
          <w:p w14:paraId="688C1045"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637FC070" w14:textId="77777777" w:rsidTr="00897267">
        <w:trPr>
          <w:trHeight w:val="397"/>
        </w:trPr>
        <w:tc>
          <w:tcPr>
            <w:tcW w:w="815" w:type="dxa"/>
            <w:vMerge/>
          </w:tcPr>
          <w:p w14:paraId="523F6D8C"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665A6DEC"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3637DD50"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18321317"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tcPr>
          <w:p w14:paraId="541328B4"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59" w:type="dxa"/>
          </w:tcPr>
          <w:p w14:paraId="7E0D68F0"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5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5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3B6AF1B0" w14:textId="77777777" w:rsidTr="00DA6466">
        <w:trPr>
          <w:trHeight w:val="186"/>
        </w:trPr>
        <w:tc>
          <w:tcPr>
            <w:tcW w:w="815" w:type="dxa"/>
            <w:vMerge/>
          </w:tcPr>
          <w:p w14:paraId="37066F44"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0CE750BC"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2110E549"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2038E2B6"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415E14A4"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59" w:type="dxa"/>
          </w:tcPr>
          <w:p w14:paraId="514ABE14"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67E45A36" w14:textId="77777777" w:rsidTr="00897267">
        <w:trPr>
          <w:trHeight w:val="397"/>
        </w:trPr>
        <w:tc>
          <w:tcPr>
            <w:tcW w:w="815" w:type="dxa"/>
            <w:vMerge w:val="restart"/>
          </w:tcPr>
          <w:p w14:paraId="10C6C069"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3.9.1</w:t>
            </w:r>
          </w:p>
        </w:tc>
        <w:tc>
          <w:tcPr>
            <w:tcW w:w="2063" w:type="dxa"/>
            <w:vMerge w:val="restart"/>
          </w:tcPr>
          <w:p w14:paraId="33D03CF5" w14:textId="77777777" w:rsidR="00891F52" w:rsidRPr="00DE65E6" w:rsidRDefault="00891F52"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Обеспечение деятельности в области гидрометеорологии и смежных с ней областях</w:t>
            </w:r>
          </w:p>
        </w:tc>
        <w:tc>
          <w:tcPr>
            <w:tcW w:w="4864" w:type="dxa"/>
            <w:vMerge w:val="restart"/>
          </w:tcPr>
          <w:p w14:paraId="56BF616A"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Pr>
          <w:p w14:paraId="0708F441"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tcPr>
          <w:p w14:paraId="7D8F25CB"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59" w:type="dxa"/>
          </w:tcPr>
          <w:p w14:paraId="77A9E82F"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C3D54A0"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2D26E15D" w14:textId="77777777" w:rsidTr="00897267">
        <w:trPr>
          <w:trHeight w:val="397"/>
        </w:trPr>
        <w:tc>
          <w:tcPr>
            <w:tcW w:w="815" w:type="dxa"/>
            <w:vMerge/>
          </w:tcPr>
          <w:p w14:paraId="3E65AC86"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5D986187"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39E25182"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3A5DBD6C"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39389FDE"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59" w:type="dxa"/>
          </w:tcPr>
          <w:p w14:paraId="4C59D400"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4717B882" w14:textId="77777777" w:rsidTr="00897267">
        <w:trPr>
          <w:trHeight w:val="397"/>
        </w:trPr>
        <w:tc>
          <w:tcPr>
            <w:tcW w:w="815" w:type="dxa"/>
            <w:vMerge w:val="restart"/>
          </w:tcPr>
          <w:p w14:paraId="47A06CB3"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lastRenderedPageBreak/>
              <w:t>6.7</w:t>
            </w:r>
          </w:p>
        </w:tc>
        <w:tc>
          <w:tcPr>
            <w:tcW w:w="2063" w:type="dxa"/>
            <w:vMerge w:val="restart"/>
          </w:tcPr>
          <w:p w14:paraId="7076E68A" w14:textId="77777777" w:rsidR="00821E73" w:rsidRPr="00DE65E6" w:rsidRDefault="00821E73"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Энергетика</w:t>
            </w:r>
          </w:p>
        </w:tc>
        <w:tc>
          <w:tcPr>
            <w:tcW w:w="4864" w:type="dxa"/>
            <w:vMerge w:val="restart"/>
          </w:tcPr>
          <w:p w14:paraId="1C774255" w14:textId="77777777" w:rsidR="00821E73" w:rsidRPr="00DE65E6" w:rsidRDefault="00821E73" w:rsidP="00B86FA8">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263876A5"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5F2C6185"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4A61364" w14:textId="77777777" w:rsidR="00821E73" w:rsidRPr="00DE65E6" w:rsidRDefault="00821E73" w:rsidP="001C3553">
            <w:pPr>
              <w:spacing w:after="0" w:line="240" w:lineRule="auto"/>
              <w:rPr>
                <w:rFonts w:ascii="Times New Roman" w:hAnsi="Times New Roman" w:cs="Times New Roman"/>
              </w:rPr>
            </w:pPr>
          </w:p>
        </w:tc>
        <w:tc>
          <w:tcPr>
            <w:tcW w:w="4559" w:type="dxa"/>
          </w:tcPr>
          <w:p w14:paraId="3242C8A2"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53" w:history="1">
              <w:r w:rsidRPr="00DE65E6">
                <w:rPr>
                  <w:rFonts w:ascii="Times New Roman" w:hAnsi="Times New Roman" w:cs="Times New Roman"/>
                </w:rPr>
                <w:t>кодами 2.7.2, 4.9</w:t>
              </w:r>
            </w:hyperlink>
          </w:p>
        </w:tc>
      </w:tr>
      <w:tr w:rsidR="00DE65E6" w:rsidRPr="00DE65E6" w14:paraId="68B932E7" w14:textId="77777777" w:rsidTr="00897267">
        <w:trPr>
          <w:trHeight w:val="397"/>
        </w:trPr>
        <w:tc>
          <w:tcPr>
            <w:tcW w:w="815" w:type="dxa"/>
            <w:vMerge/>
          </w:tcPr>
          <w:p w14:paraId="740E1BE7"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5C517476"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3BEDC356"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2B6B865F"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570EB2F7"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59" w:type="dxa"/>
          </w:tcPr>
          <w:p w14:paraId="69F4A05E"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34CE228A" w14:textId="77777777" w:rsidTr="00897267">
        <w:trPr>
          <w:trHeight w:val="397"/>
        </w:trPr>
        <w:tc>
          <w:tcPr>
            <w:tcW w:w="815" w:type="dxa"/>
            <w:vMerge/>
          </w:tcPr>
          <w:p w14:paraId="23E2B251"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4ADFA491"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00B93209"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5BC13133"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tcPr>
          <w:p w14:paraId="1D8958A2"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59" w:type="dxa"/>
          </w:tcPr>
          <w:p w14:paraId="3919FB65"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5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5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472B2D37" w14:textId="77777777" w:rsidTr="00DA6466">
        <w:trPr>
          <w:trHeight w:val="328"/>
        </w:trPr>
        <w:tc>
          <w:tcPr>
            <w:tcW w:w="815" w:type="dxa"/>
            <w:vMerge/>
          </w:tcPr>
          <w:p w14:paraId="630FE198"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734E7FC6"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2588BCED"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09C49C74"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tcPr>
          <w:p w14:paraId="56B2C523"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 xml:space="preserve">Обеспечение </w:t>
            </w:r>
            <w:r w:rsidRPr="00DE65E6">
              <w:rPr>
                <w:rFonts w:ascii="Times New Roman" w:hAnsi="Times New Roman" w:cs="Times New Roman"/>
              </w:rPr>
              <w:lastRenderedPageBreak/>
              <w:t>внутреннего правопорядка</w:t>
            </w:r>
          </w:p>
        </w:tc>
        <w:tc>
          <w:tcPr>
            <w:tcW w:w="4559" w:type="dxa"/>
          </w:tcPr>
          <w:p w14:paraId="2341B5FE"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объектов капитального </w:t>
            </w:r>
            <w:r w:rsidRPr="00DE65E6">
              <w:rPr>
                <w:rFonts w:ascii="Times New Roman" w:hAnsi="Times New Roman" w:cs="Times New Roman"/>
              </w:rPr>
              <w:lastRenderedPageBreak/>
              <w:t>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AEFA8CB"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22416FD3" w14:textId="77777777" w:rsidTr="00897267">
        <w:trPr>
          <w:trHeight w:val="397"/>
        </w:trPr>
        <w:tc>
          <w:tcPr>
            <w:tcW w:w="815" w:type="dxa"/>
            <w:vMerge/>
          </w:tcPr>
          <w:p w14:paraId="5E727D08"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693384E1"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787D97EE"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053A90C2"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32D0095E"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59" w:type="dxa"/>
          </w:tcPr>
          <w:p w14:paraId="72041909"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3D86F566" w14:textId="77777777" w:rsidTr="00897267">
        <w:trPr>
          <w:trHeight w:val="397"/>
        </w:trPr>
        <w:tc>
          <w:tcPr>
            <w:tcW w:w="815" w:type="dxa"/>
            <w:vMerge w:val="restart"/>
          </w:tcPr>
          <w:p w14:paraId="436BA760"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6.8</w:t>
            </w:r>
          </w:p>
        </w:tc>
        <w:tc>
          <w:tcPr>
            <w:tcW w:w="2063" w:type="dxa"/>
            <w:vMerge w:val="restart"/>
          </w:tcPr>
          <w:p w14:paraId="1400F0C9" w14:textId="77777777" w:rsidR="00891F52" w:rsidRPr="00DE65E6" w:rsidRDefault="00891F52"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Связь</w:t>
            </w:r>
          </w:p>
        </w:tc>
        <w:tc>
          <w:tcPr>
            <w:tcW w:w="4864" w:type="dxa"/>
            <w:vMerge w:val="restart"/>
          </w:tcPr>
          <w:p w14:paraId="0321F982"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DE65E6">
                <w:rPr>
                  <w:rFonts w:ascii="Times New Roman" w:hAnsi="Times New Roman" w:cs="Times New Roman"/>
                </w:rPr>
                <w:t>кодами 3.1.1</w:t>
              </w:r>
            </w:hyperlink>
            <w:r w:rsidRPr="00DE65E6">
              <w:rPr>
                <w:rFonts w:ascii="Times New Roman" w:hAnsi="Times New Roman" w:cs="Times New Roman"/>
              </w:rPr>
              <w:t xml:space="preserve">, </w:t>
            </w:r>
            <w:hyperlink w:anchor="P220" w:history="1">
              <w:r w:rsidRPr="00DE65E6">
                <w:rPr>
                  <w:rFonts w:ascii="Times New Roman" w:hAnsi="Times New Roman" w:cs="Times New Roman"/>
                </w:rPr>
                <w:t>3.2.3</w:t>
              </w:r>
            </w:hyperlink>
          </w:p>
        </w:tc>
        <w:tc>
          <w:tcPr>
            <w:tcW w:w="850" w:type="dxa"/>
          </w:tcPr>
          <w:p w14:paraId="496DA354"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0E1FA2B7"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59" w:type="dxa"/>
          </w:tcPr>
          <w:p w14:paraId="6EB1FEC0"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DE65E6">
              <w:rPr>
                <w:rFonts w:ascii="Times New Roman" w:hAnsi="Times New Roman" w:cs="Times New Roman"/>
              </w:rPr>
              <w:lastRenderedPageBreak/>
              <w:t>аварийной техники, сооружений, необходимых для сбора и плавки снега)</w:t>
            </w:r>
          </w:p>
        </w:tc>
      </w:tr>
      <w:tr w:rsidR="00DE65E6" w:rsidRPr="00DE65E6" w14:paraId="62B1519D" w14:textId="77777777" w:rsidTr="00897267">
        <w:trPr>
          <w:trHeight w:val="397"/>
        </w:trPr>
        <w:tc>
          <w:tcPr>
            <w:tcW w:w="815" w:type="dxa"/>
            <w:vMerge/>
          </w:tcPr>
          <w:p w14:paraId="7D812863"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5EF7521A"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51159E43"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456562FB"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tcPr>
          <w:p w14:paraId="5D930D93"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59" w:type="dxa"/>
          </w:tcPr>
          <w:p w14:paraId="6D7CAACC"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5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5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3AF7833E" w14:textId="77777777" w:rsidTr="00897267">
        <w:trPr>
          <w:trHeight w:val="397"/>
        </w:trPr>
        <w:tc>
          <w:tcPr>
            <w:tcW w:w="815" w:type="dxa"/>
            <w:vMerge/>
          </w:tcPr>
          <w:p w14:paraId="4794D777"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341ACB7F"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02FD83C2"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52B45AEE"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tcPr>
          <w:p w14:paraId="6C1131CE"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59" w:type="dxa"/>
          </w:tcPr>
          <w:p w14:paraId="6AB09868"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3D3AF44"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1FF53013" w14:textId="77777777" w:rsidTr="00897267">
        <w:trPr>
          <w:trHeight w:val="397"/>
        </w:trPr>
        <w:tc>
          <w:tcPr>
            <w:tcW w:w="815" w:type="dxa"/>
            <w:vMerge/>
          </w:tcPr>
          <w:p w14:paraId="4472BC90"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00B8AE64" w14:textId="77777777" w:rsidR="00891F52" w:rsidRPr="00DE65E6" w:rsidRDefault="00891F52" w:rsidP="001C3553">
            <w:pPr>
              <w:widowControl w:val="0"/>
              <w:autoSpaceDE w:val="0"/>
              <w:autoSpaceDN w:val="0"/>
              <w:spacing w:after="0" w:line="240" w:lineRule="auto"/>
              <w:rPr>
                <w:rFonts w:ascii="Times New Roman" w:hAnsi="Times New Roman" w:cs="Times New Roman"/>
              </w:rPr>
            </w:pPr>
          </w:p>
        </w:tc>
        <w:tc>
          <w:tcPr>
            <w:tcW w:w="4864" w:type="dxa"/>
            <w:vMerge/>
          </w:tcPr>
          <w:p w14:paraId="4806F025"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p>
        </w:tc>
        <w:tc>
          <w:tcPr>
            <w:tcW w:w="850" w:type="dxa"/>
          </w:tcPr>
          <w:p w14:paraId="4D378FA9"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678F31FD"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59" w:type="dxa"/>
          </w:tcPr>
          <w:p w14:paraId="7B7DB0D1"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48651BD7" w14:textId="77777777" w:rsidTr="00897267">
        <w:trPr>
          <w:trHeight w:val="1112"/>
        </w:trPr>
        <w:tc>
          <w:tcPr>
            <w:tcW w:w="815" w:type="dxa"/>
          </w:tcPr>
          <w:p w14:paraId="1C41FCFB" w14:textId="77777777" w:rsidR="00891F52" w:rsidRPr="00DE65E6" w:rsidRDefault="00891F52" w:rsidP="001C3553">
            <w:pPr>
              <w:spacing w:line="240" w:lineRule="auto"/>
              <w:rPr>
                <w:rFonts w:ascii="Times New Roman" w:hAnsi="Times New Roman" w:cs="Times New Roman"/>
              </w:rPr>
            </w:pPr>
            <w:r w:rsidRPr="00DE65E6">
              <w:rPr>
                <w:rFonts w:ascii="Times New Roman" w:hAnsi="Times New Roman" w:cs="Times New Roman"/>
              </w:rPr>
              <w:lastRenderedPageBreak/>
              <w:t>7.5</w:t>
            </w:r>
          </w:p>
        </w:tc>
        <w:tc>
          <w:tcPr>
            <w:tcW w:w="2063" w:type="dxa"/>
          </w:tcPr>
          <w:p w14:paraId="2A92E5E1" w14:textId="77777777" w:rsidR="00891F52" w:rsidRPr="00DE65E6" w:rsidRDefault="00891F52" w:rsidP="001C355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Трубопроводный транспорт</w:t>
            </w:r>
          </w:p>
        </w:tc>
        <w:tc>
          <w:tcPr>
            <w:tcW w:w="4864" w:type="dxa"/>
          </w:tcPr>
          <w:p w14:paraId="6089A128" w14:textId="77777777" w:rsidR="00891F52" w:rsidRPr="00DE65E6" w:rsidRDefault="00891F52" w:rsidP="00B86FA8">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93" w:type="dxa"/>
            <w:gridSpan w:val="3"/>
          </w:tcPr>
          <w:p w14:paraId="1AF8731F" w14:textId="77777777" w:rsidR="00891F52" w:rsidRPr="00DE65E6" w:rsidRDefault="00891F52" w:rsidP="001C3553">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7158EB6C" w14:textId="77777777" w:rsidTr="00897267">
        <w:trPr>
          <w:trHeight w:val="999"/>
        </w:trPr>
        <w:tc>
          <w:tcPr>
            <w:tcW w:w="815" w:type="dxa"/>
            <w:vMerge w:val="restart"/>
          </w:tcPr>
          <w:p w14:paraId="69E9EE0E"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6.1</w:t>
            </w:r>
          </w:p>
        </w:tc>
        <w:tc>
          <w:tcPr>
            <w:tcW w:w="2063" w:type="dxa"/>
            <w:vMerge w:val="restart"/>
          </w:tcPr>
          <w:p w14:paraId="4E5E7EF4" w14:textId="77777777" w:rsidR="00821E73" w:rsidRPr="00DE65E6" w:rsidRDefault="00821E73"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Недропользование</w:t>
            </w:r>
          </w:p>
        </w:tc>
        <w:tc>
          <w:tcPr>
            <w:tcW w:w="4864" w:type="dxa"/>
            <w:vMerge w:val="restart"/>
          </w:tcPr>
          <w:p w14:paraId="1A3937C0" w14:textId="77777777" w:rsidR="00821E73" w:rsidRPr="00DE65E6" w:rsidRDefault="00821E73" w:rsidP="00B86F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Осуществление геологических изысканий;</w:t>
            </w:r>
          </w:p>
          <w:p w14:paraId="201C83D0" w14:textId="77777777" w:rsidR="00821E73" w:rsidRPr="00DE65E6" w:rsidRDefault="00821E73" w:rsidP="00B86F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добыча полезных ископаемых открытым (карьеры, отвалы) и закрытым (шахты, скважины) способами;</w:t>
            </w:r>
          </w:p>
          <w:p w14:paraId="00F98BD9" w14:textId="77777777" w:rsidR="00821E73" w:rsidRPr="00DE65E6" w:rsidRDefault="00821E73" w:rsidP="00B86F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том числе подземных, в целях добычи полезных ископаемых;</w:t>
            </w:r>
          </w:p>
          <w:p w14:paraId="0076A9AD" w14:textId="77777777" w:rsidR="00821E73" w:rsidRPr="00DE65E6" w:rsidRDefault="00821E73" w:rsidP="00B86F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6357FAE8" w14:textId="77777777" w:rsidR="00821E73" w:rsidRPr="00DE65E6" w:rsidRDefault="00821E73" w:rsidP="00B86FA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50" w:type="dxa"/>
          </w:tcPr>
          <w:p w14:paraId="4141904D" w14:textId="77777777" w:rsidR="00821E73" w:rsidRPr="00DE65E6" w:rsidRDefault="00821E73" w:rsidP="001C3553">
            <w:pPr>
              <w:spacing w:after="0" w:line="240" w:lineRule="auto"/>
              <w:rPr>
                <w:rFonts w:ascii="Times New Roman" w:hAnsi="Times New Roman" w:cs="Times New Roman"/>
                <w:b/>
              </w:rPr>
            </w:pPr>
            <w:r w:rsidRPr="00DE65E6">
              <w:rPr>
                <w:rFonts w:ascii="Times New Roman" w:hAnsi="Times New Roman" w:cs="Times New Roman"/>
              </w:rPr>
              <w:t>2.7.1</w:t>
            </w:r>
          </w:p>
        </w:tc>
        <w:tc>
          <w:tcPr>
            <w:tcW w:w="1984" w:type="dxa"/>
          </w:tcPr>
          <w:p w14:paraId="0B49A86D"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3CF17E5" w14:textId="77777777" w:rsidR="00821E73" w:rsidRPr="00DE65E6" w:rsidRDefault="00821E73" w:rsidP="001C3553">
            <w:pPr>
              <w:spacing w:after="0" w:line="240" w:lineRule="auto"/>
              <w:rPr>
                <w:rFonts w:ascii="Times New Roman" w:hAnsi="Times New Roman" w:cs="Times New Roman"/>
              </w:rPr>
            </w:pPr>
          </w:p>
          <w:p w14:paraId="5AD46BCE" w14:textId="77777777" w:rsidR="00821E73" w:rsidRPr="00DE65E6" w:rsidRDefault="00821E73" w:rsidP="001C3553">
            <w:pPr>
              <w:spacing w:after="0" w:line="240" w:lineRule="auto"/>
              <w:rPr>
                <w:rFonts w:ascii="Times New Roman" w:hAnsi="Times New Roman" w:cs="Times New Roman"/>
                <w:b/>
              </w:rPr>
            </w:pPr>
          </w:p>
        </w:tc>
        <w:tc>
          <w:tcPr>
            <w:tcW w:w="4559" w:type="dxa"/>
          </w:tcPr>
          <w:p w14:paraId="22389FD8"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58" w:history="1">
              <w:r w:rsidRPr="00DE65E6">
                <w:rPr>
                  <w:rFonts w:ascii="Times New Roman" w:hAnsi="Times New Roman" w:cs="Times New Roman"/>
                </w:rPr>
                <w:t>кодами 2.7.2, 4.9</w:t>
              </w:r>
            </w:hyperlink>
          </w:p>
        </w:tc>
      </w:tr>
      <w:tr w:rsidR="00DE65E6" w:rsidRPr="00DE65E6" w14:paraId="58BC555E" w14:textId="77777777" w:rsidTr="00897267">
        <w:trPr>
          <w:trHeight w:val="134"/>
        </w:trPr>
        <w:tc>
          <w:tcPr>
            <w:tcW w:w="815" w:type="dxa"/>
            <w:vMerge/>
          </w:tcPr>
          <w:p w14:paraId="7B4C72C9"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3EDC803B"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2C3030F9"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FD39C9E"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3.1.1</w:t>
            </w:r>
          </w:p>
        </w:tc>
        <w:tc>
          <w:tcPr>
            <w:tcW w:w="1984" w:type="dxa"/>
          </w:tcPr>
          <w:p w14:paraId="042C4347"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Предоставление коммунальных услуг</w:t>
            </w:r>
          </w:p>
        </w:tc>
        <w:tc>
          <w:tcPr>
            <w:tcW w:w="4559" w:type="dxa"/>
          </w:tcPr>
          <w:p w14:paraId="311DA128"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263B7F47" w14:textId="77777777" w:rsidTr="00897267">
        <w:trPr>
          <w:trHeight w:val="997"/>
        </w:trPr>
        <w:tc>
          <w:tcPr>
            <w:tcW w:w="815" w:type="dxa"/>
            <w:vMerge/>
          </w:tcPr>
          <w:p w14:paraId="4C23EF2F"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199BB777"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05DA1E76"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BCF3A42"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4.6</w:t>
            </w:r>
          </w:p>
        </w:tc>
        <w:tc>
          <w:tcPr>
            <w:tcW w:w="1984" w:type="dxa"/>
          </w:tcPr>
          <w:p w14:paraId="77FAC1F3"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Общественное питание</w:t>
            </w:r>
          </w:p>
        </w:tc>
        <w:tc>
          <w:tcPr>
            <w:tcW w:w="4559" w:type="dxa"/>
          </w:tcPr>
          <w:p w14:paraId="69EF8E85"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E65E6" w:rsidRPr="00DE65E6" w14:paraId="63EDCEB3" w14:textId="77777777" w:rsidTr="00891F52">
        <w:trPr>
          <w:trHeight w:val="549"/>
        </w:trPr>
        <w:tc>
          <w:tcPr>
            <w:tcW w:w="815" w:type="dxa"/>
            <w:vMerge/>
          </w:tcPr>
          <w:p w14:paraId="538E7D0A"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1C5FD5F5"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239FCC02"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4621E73"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4.9</w:t>
            </w:r>
          </w:p>
        </w:tc>
        <w:tc>
          <w:tcPr>
            <w:tcW w:w="1984" w:type="dxa"/>
          </w:tcPr>
          <w:p w14:paraId="033704B0"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Служебные гаражи</w:t>
            </w:r>
          </w:p>
        </w:tc>
        <w:tc>
          <w:tcPr>
            <w:tcW w:w="4559" w:type="dxa"/>
          </w:tcPr>
          <w:p w14:paraId="70BB7E6B"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5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60"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2184B5CB" w14:textId="77777777" w:rsidTr="001F3F8E">
        <w:trPr>
          <w:trHeight w:val="20"/>
        </w:trPr>
        <w:tc>
          <w:tcPr>
            <w:tcW w:w="815" w:type="dxa"/>
            <w:vMerge/>
          </w:tcPr>
          <w:p w14:paraId="351F954D"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17AF7082"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407BF448"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6E574BD0"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6.9</w:t>
            </w:r>
          </w:p>
        </w:tc>
        <w:tc>
          <w:tcPr>
            <w:tcW w:w="1984" w:type="dxa"/>
          </w:tcPr>
          <w:p w14:paraId="26046CB7"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Склад</w:t>
            </w:r>
          </w:p>
        </w:tc>
        <w:tc>
          <w:tcPr>
            <w:tcW w:w="4559" w:type="dxa"/>
          </w:tcPr>
          <w:p w14:paraId="12CB6F97"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E65E6" w:rsidRPr="00DE65E6" w14:paraId="560A7DAD" w14:textId="77777777" w:rsidTr="00897267">
        <w:trPr>
          <w:trHeight w:val="997"/>
        </w:trPr>
        <w:tc>
          <w:tcPr>
            <w:tcW w:w="815" w:type="dxa"/>
            <w:vMerge/>
          </w:tcPr>
          <w:p w14:paraId="7B3F0096"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3B068483"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04165F8C"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695C3C0C"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8.3</w:t>
            </w:r>
          </w:p>
        </w:tc>
        <w:tc>
          <w:tcPr>
            <w:tcW w:w="1984" w:type="dxa"/>
          </w:tcPr>
          <w:p w14:paraId="12788F6C"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Обеспечение внутреннего правопорядка</w:t>
            </w:r>
          </w:p>
        </w:tc>
        <w:tc>
          <w:tcPr>
            <w:tcW w:w="4559" w:type="dxa"/>
          </w:tcPr>
          <w:p w14:paraId="3622EDC3"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5082F46"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 xml:space="preserve">размещение объектов гражданской обороны, за исключением объектов гражданской </w:t>
            </w:r>
            <w:r w:rsidRPr="00DE65E6">
              <w:rPr>
                <w:rFonts w:ascii="Times New Roman" w:hAnsi="Times New Roman" w:cs="Times New Roman"/>
              </w:rPr>
              <w:lastRenderedPageBreak/>
              <w:t>обороны, являющихся частями производственных зданий</w:t>
            </w:r>
          </w:p>
        </w:tc>
      </w:tr>
      <w:tr w:rsidR="00DE65E6" w:rsidRPr="00DE65E6" w14:paraId="435D5232" w14:textId="77777777" w:rsidTr="00897267">
        <w:trPr>
          <w:trHeight w:val="545"/>
        </w:trPr>
        <w:tc>
          <w:tcPr>
            <w:tcW w:w="815" w:type="dxa"/>
            <w:vMerge/>
          </w:tcPr>
          <w:p w14:paraId="6B842964"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4834CF79"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2D082F66"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2E0F18BF"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12.0.2</w:t>
            </w:r>
          </w:p>
        </w:tc>
        <w:tc>
          <w:tcPr>
            <w:tcW w:w="1984" w:type="dxa"/>
          </w:tcPr>
          <w:p w14:paraId="1435362D"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Благоустройство территории</w:t>
            </w:r>
          </w:p>
        </w:tc>
        <w:tc>
          <w:tcPr>
            <w:tcW w:w="4559" w:type="dxa"/>
          </w:tcPr>
          <w:p w14:paraId="586C0735" w14:textId="77777777" w:rsidR="00891F52" w:rsidRPr="00DE65E6" w:rsidRDefault="00891F52" w:rsidP="001C3553">
            <w:pPr>
              <w:spacing w:after="0" w:line="240" w:lineRule="auto"/>
              <w:rPr>
                <w:rFonts w:ascii="Times New Roman" w:hAnsi="Times New Roman" w:cs="Times New Roman"/>
                <w:b/>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1C4DF01B" w14:textId="77777777" w:rsidTr="00897267">
        <w:trPr>
          <w:trHeight w:val="545"/>
        </w:trPr>
        <w:tc>
          <w:tcPr>
            <w:tcW w:w="815" w:type="dxa"/>
            <w:vMerge w:val="restart"/>
          </w:tcPr>
          <w:p w14:paraId="6E272F1D"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8.3</w:t>
            </w:r>
          </w:p>
        </w:tc>
        <w:tc>
          <w:tcPr>
            <w:tcW w:w="2063" w:type="dxa"/>
            <w:vMerge w:val="restart"/>
          </w:tcPr>
          <w:p w14:paraId="70475B67" w14:textId="77777777" w:rsidR="00821E73" w:rsidRPr="00DE65E6" w:rsidRDefault="00821E73"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Обеспечение внутреннего правопорядка</w:t>
            </w:r>
          </w:p>
        </w:tc>
        <w:tc>
          <w:tcPr>
            <w:tcW w:w="4864" w:type="dxa"/>
            <w:vMerge w:val="restart"/>
          </w:tcPr>
          <w:p w14:paraId="7C8A5F99" w14:textId="77777777" w:rsidR="00821E73" w:rsidRPr="00DE65E6" w:rsidRDefault="00821E73" w:rsidP="001C355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382610C" w14:textId="77777777" w:rsidR="00821E73" w:rsidRPr="00DE65E6" w:rsidRDefault="00821E73"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Pr>
          <w:p w14:paraId="1BD1FBED"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61BA8285"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B2E16D6" w14:textId="77777777" w:rsidR="00821E73" w:rsidRPr="00DE65E6" w:rsidRDefault="00821E73" w:rsidP="001C3553">
            <w:pPr>
              <w:spacing w:after="0" w:line="240" w:lineRule="auto"/>
              <w:rPr>
                <w:rFonts w:ascii="Times New Roman" w:hAnsi="Times New Roman" w:cs="Times New Roman"/>
              </w:rPr>
            </w:pPr>
          </w:p>
        </w:tc>
        <w:tc>
          <w:tcPr>
            <w:tcW w:w="4559" w:type="dxa"/>
          </w:tcPr>
          <w:p w14:paraId="422EE682"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61" w:history="1">
              <w:r w:rsidRPr="00DE65E6">
                <w:rPr>
                  <w:rFonts w:ascii="Times New Roman" w:hAnsi="Times New Roman" w:cs="Times New Roman"/>
                </w:rPr>
                <w:t>кодами 2.7.2, 4.9</w:t>
              </w:r>
            </w:hyperlink>
          </w:p>
        </w:tc>
      </w:tr>
      <w:tr w:rsidR="00DE65E6" w:rsidRPr="00DE65E6" w14:paraId="5EBB4092" w14:textId="77777777" w:rsidTr="00897267">
        <w:trPr>
          <w:trHeight w:val="545"/>
        </w:trPr>
        <w:tc>
          <w:tcPr>
            <w:tcW w:w="815" w:type="dxa"/>
            <w:vMerge/>
          </w:tcPr>
          <w:p w14:paraId="7500FE58"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422A5B32"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6DF97649"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63BC8A8"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0E8D8B82"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59" w:type="dxa"/>
          </w:tcPr>
          <w:p w14:paraId="672DAFB9"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DE65E6">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244DBF94" w14:textId="77777777" w:rsidTr="00897267">
        <w:trPr>
          <w:trHeight w:val="545"/>
        </w:trPr>
        <w:tc>
          <w:tcPr>
            <w:tcW w:w="815" w:type="dxa"/>
            <w:vMerge/>
          </w:tcPr>
          <w:p w14:paraId="50A8FE40"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7E2EB596"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60F9419D"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55570345"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tcPr>
          <w:p w14:paraId="062542BD"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59" w:type="dxa"/>
          </w:tcPr>
          <w:p w14:paraId="5E7E09E0"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6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6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53BE1427" w14:textId="77777777" w:rsidTr="00897267">
        <w:trPr>
          <w:trHeight w:val="120"/>
        </w:trPr>
        <w:tc>
          <w:tcPr>
            <w:tcW w:w="815" w:type="dxa"/>
            <w:vMerge/>
          </w:tcPr>
          <w:p w14:paraId="55BB4524"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0C584EA6"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32CDDE3E"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ED3C33F"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tcPr>
          <w:p w14:paraId="3CF60FBE"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559" w:type="dxa"/>
          </w:tcPr>
          <w:p w14:paraId="46C6CD48"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DE65E6" w:rsidRPr="00DE65E6" w14:paraId="20C18A66" w14:textId="77777777" w:rsidTr="00891F52">
        <w:trPr>
          <w:trHeight w:val="265"/>
        </w:trPr>
        <w:tc>
          <w:tcPr>
            <w:tcW w:w="815" w:type="dxa"/>
            <w:vMerge/>
          </w:tcPr>
          <w:p w14:paraId="3E180392"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3A4DC4FE"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548B0CA7"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75714E56"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5.1.4</w:t>
            </w:r>
          </w:p>
        </w:tc>
        <w:tc>
          <w:tcPr>
            <w:tcW w:w="1984" w:type="dxa"/>
          </w:tcPr>
          <w:p w14:paraId="16D73A1F"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559" w:type="dxa"/>
          </w:tcPr>
          <w:p w14:paraId="59DD7AEC"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DE65E6" w:rsidRPr="00DE65E6" w14:paraId="5171419E" w14:textId="77777777" w:rsidTr="00897267">
        <w:trPr>
          <w:trHeight w:val="545"/>
        </w:trPr>
        <w:tc>
          <w:tcPr>
            <w:tcW w:w="815" w:type="dxa"/>
            <w:vMerge/>
          </w:tcPr>
          <w:p w14:paraId="3BE73CA7" w14:textId="77777777" w:rsidR="00891F52" w:rsidRPr="00DE65E6" w:rsidRDefault="00891F52" w:rsidP="001C3553">
            <w:pPr>
              <w:spacing w:after="0" w:line="240" w:lineRule="auto"/>
              <w:rPr>
                <w:rFonts w:ascii="Times New Roman" w:hAnsi="Times New Roman" w:cs="Times New Roman"/>
              </w:rPr>
            </w:pPr>
          </w:p>
        </w:tc>
        <w:tc>
          <w:tcPr>
            <w:tcW w:w="2063" w:type="dxa"/>
            <w:vMerge/>
          </w:tcPr>
          <w:p w14:paraId="310EA517"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19E035B4" w14:textId="77777777" w:rsidR="00891F52" w:rsidRPr="00DE65E6" w:rsidRDefault="00891F52"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97905C5"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42DF2611"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59" w:type="dxa"/>
          </w:tcPr>
          <w:p w14:paraId="05C4294E"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DE65E6">
              <w:rPr>
                <w:rFonts w:ascii="Times New Roman" w:hAnsi="Times New Roman" w:cs="Times New Roman"/>
              </w:rPr>
              <w:lastRenderedPageBreak/>
              <w:t>туалетов</w:t>
            </w:r>
          </w:p>
        </w:tc>
      </w:tr>
      <w:tr w:rsidR="00DE65E6" w:rsidRPr="00DE65E6" w14:paraId="7A0126F7" w14:textId="77777777" w:rsidTr="00897267">
        <w:tc>
          <w:tcPr>
            <w:tcW w:w="815" w:type="dxa"/>
          </w:tcPr>
          <w:p w14:paraId="00EF31A7" w14:textId="77777777" w:rsidR="00891F52" w:rsidRPr="00DE65E6" w:rsidRDefault="00891F52" w:rsidP="001C3553">
            <w:pPr>
              <w:spacing w:line="240" w:lineRule="auto"/>
              <w:rPr>
                <w:rFonts w:ascii="Times New Roman" w:hAnsi="Times New Roman" w:cs="Times New Roman"/>
              </w:rPr>
            </w:pPr>
            <w:r w:rsidRPr="00DE65E6">
              <w:rPr>
                <w:rFonts w:ascii="Times New Roman" w:hAnsi="Times New Roman" w:cs="Times New Roman"/>
              </w:rPr>
              <w:lastRenderedPageBreak/>
              <w:t>11.2</w:t>
            </w:r>
          </w:p>
        </w:tc>
        <w:tc>
          <w:tcPr>
            <w:tcW w:w="2063" w:type="dxa"/>
          </w:tcPr>
          <w:p w14:paraId="735092AE" w14:textId="77777777" w:rsidR="00891F52" w:rsidRPr="00DE65E6" w:rsidRDefault="00891F52" w:rsidP="001C3553">
            <w:pPr>
              <w:spacing w:line="240" w:lineRule="auto"/>
              <w:rPr>
                <w:rFonts w:ascii="Times New Roman" w:hAnsi="Times New Roman" w:cs="Times New Roman"/>
              </w:rPr>
            </w:pPr>
            <w:r w:rsidRPr="00DE65E6">
              <w:rPr>
                <w:rFonts w:ascii="Times New Roman" w:hAnsi="Times New Roman" w:cs="Times New Roman"/>
              </w:rPr>
              <w:t>Специальное пользование водными объектами</w:t>
            </w:r>
          </w:p>
        </w:tc>
        <w:tc>
          <w:tcPr>
            <w:tcW w:w="4864" w:type="dxa"/>
          </w:tcPr>
          <w:p w14:paraId="75181432"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850" w:type="dxa"/>
          </w:tcPr>
          <w:p w14:paraId="37CBB8A0"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1D76B2B6"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59" w:type="dxa"/>
          </w:tcPr>
          <w:p w14:paraId="6DB2A8C3"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5164FFC6" w14:textId="77777777" w:rsidTr="00897267">
        <w:tc>
          <w:tcPr>
            <w:tcW w:w="815" w:type="dxa"/>
          </w:tcPr>
          <w:p w14:paraId="1940C1C0"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12.0.1</w:t>
            </w:r>
          </w:p>
        </w:tc>
        <w:tc>
          <w:tcPr>
            <w:tcW w:w="2063" w:type="dxa"/>
          </w:tcPr>
          <w:p w14:paraId="6455AB81"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Улично-дорожная сеть</w:t>
            </w:r>
          </w:p>
        </w:tc>
        <w:tc>
          <w:tcPr>
            <w:tcW w:w="4864" w:type="dxa"/>
          </w:tcPr>
          <w:p w14:paraId="45A15C03" w14:textId="77777777" w:rsidR="00891F52" w:rsidRPr="00DE65E6" w:rsidRDefault="00891F52"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A53CB5C"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DE65E6">
                <w:rPr>
                  <w:rFonts w:ascii="Times New Roman" w:hAnsi="Times New Roman" w:cs="Times New Roman"/>
                </w:rPr>
                <w:t>кодами 2.7.1</w:t>
              </w:r>
            </w:hyperlink>
            <w:r w:rsidRPr="00DE65E6">
              <w:rPr>
                <w:rFonts w:ascii="Times New Roman" w:hAnsi="Times New Roman" w:cs="Times New Roman"/>
              </w:rPr>
              <w:t xml:space="preserve">, </w:t>
            </w:r>
            <w:hyperlink w:anchor="P382" w:history="1">
              <w:r w:rsidRPr="00DE65E6">
                <w:rPr>
                  <w:rFonts w:ascii="Times New Roman" w:hAnsi="Times New Roman" w:cs="Times New Roman"/>
                </w:rPr>
                <w:t>4.9</w:t>
              </w:r>
            </w:hyperlink>
            <w:r w:rsidRPr="00DE65E6">
              <w:rPr>
                <w:rFonts w:ascii="Times New Roman" w:hAnsi="Times New Roman" w:cs="Times New Roman"/>
              </w:rPr>
              <w:t xml:space="preserve">, </w:t>
            </w:r>
            <w:hyperlink w:anchor="P567" w:history="1">
              <w:r w:rsidRPr="00DE65E6">
                <w:rPr>
                  <w:rFonts w:ascii="Times New Roman" w:hAnsi="Times New Roman" w:cs="Times New Roman"/>
                </w:rPr>
                <w:t>7.2.3</w:t>
              </w:r>
            </w:hyperlink>
            <w:r w:rsidRPr="00DE65E6">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5BAD7451"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285436D9"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59" w:type="dxa"/>
          </w:tcPr>
          <w:p w14:paraId="41C8DA21"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16BD6DD7" w14:textId="77777777" w:rsidTr="00897267">
        <w:tc>
          <w:tcPr>
            <w:tcW w:w="815" w:type="dxa"/>
          </w:tcPr>
          <w:p w14:paraId="2AB53C54" w14:textId="77777777" w:rsidR="00891F52" w:rsidRPr="00DE65E6" w:rsidRDefault="00891F52" w:rsidP="001C3553">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2063" w:type="dxa"/>
          </w:tcPr>
          <w:p w14:paraId="05D81D7D" w14:textId="77777777" w:rsidR="00891F52" w:rsidRPr="00DE65E6" w:rsidRDefault="00891F52" w:rsidP="001C355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864" w:type="dxa"/>
          </w:tcPr>
          <w:p w14:paraId="4EEFF603" w14:textId="77777777" w:rsidR="00891F52" w:rsidRPr="00DE65E6" w:rsidRDefault="00891F52"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93" w:type="dxa"/>
            <w:gridSpan w:val="3"/>
          </w:tcPr>
          <w:p w14:paraId="66BDB45E" w14:textId="77777777" w:rsidR="00891F52" w:rsidRPr="00DE65E6" w:rsidRDefault="00891F52" w:rsidP="001C3553">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bl>
    <w:p w14:paraId="7C2B95F6" w14:textId="77777777" w:rsidR="0075160C" w:rsidRPr="00DE65E6" w:rsidRDefault="0075160C" w:rsidP="00891F52">
      <w:pPr>
        <w:pStyle w:val="22"/>
        <w:spacing w:before="120" w:after="200"/>
        <w:rPr>
          <w:b/>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B86FA8" w:rsidRPr="00DE65E6">
        <w:rPr>
          <w:color w:val="auto"/>
          <w:szCs w:val="24"/>
        </w:rPr>
        <w:t>.</w:t>
      </w:r>
    </w:p>
    <w:p w14:paraId="2F24FBCC" w14:textId="77777777" w:rsidR="00EB4F89" w:rsidRPr="00DE65E6" w:rsidRDefault="00EB4F89" w:rsidP="001C3553">
      <w:pPr>
        <w:autoSpaceDE w:val="0"/>
        <w:spacing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Условно разрешённые виды использования объектов капитального строительства и земельных участков для зоны И не устанавливаются.</w:t>
      </w:r>
    </w:p>
    <w:p w14:paraId="38DC9DA6" w14:textId="77777777" w:rsidR="008D7675" w:rsidRPr="00DE65E6" w:rsidRDefault="008D7675" w:rsidP="00891F52">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И не подлежат установлению. </w:t>
      </w:r>
    </w:p>
    <w:p w14:paraId="0298A94C" w14:textId="77777777" w:rsidR="00EB4F89" w:rsidRPr="00DE65E6" w:rsidRDefault="00EB4F89" w:rsidP="001C3553">
      <w:pPr>
        <w:autoSpaceDE w:val="0"/>
        <w:spacing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90546C" w:rsidRPr="00DE65E6">
        <w:rPr>
          <w:rFonts w:ascii="Times New Roman" w:hAnsi="Times New Roman" w:cs="Times New Roman"/>
          <w:spacing w:val="-6"/>
          <w:sz w:val="24"/>
          <w:szCs w:val="24"/>
        </w:rPr>
        <w:t>69-78</w:t>
      </w:r>
      <w:r w:rsidR="001540B6" w:rsidRPr="00DE65E6">
        <w:rPr>
          <w:rFonts w:ascii="Times New Roman" w:hAnsi="Times New Roman" w:cs="Times New Roman"/>
          <w:spacing w:val="-6"/>
          <w:sz w:val="24"/>
          <w:szCs w:val="24"/>
        </w:rPr>
        <w:t xml:space="preserve"> </w:t>
      </w:r>
      <w:r w:rsidRPr="00DE65E6">
        <w:rPr>
          <w:rFonts w:ascii="Times New Roman" w:hAnsi="Times New Roman" w:cs="Times New Roman"/>
          <w:spacing w:val="-6"/>
          <w:sz w:val="24"/>
          <w:szCs w:val="24"/>
        </w:rPr>
        <w:t>настоящих Правил.</w:t>
      </w:r>
    </w:p>
    <w:p w14:paraId="35A380BB" w14:textId="77777777" w:rsidR="00EB4F89" w:rsidRPr="00DE65E6" w:rsidRDefault="00EB4F89" w:rsidP="006C3E79">
      <w:pPr>
        <w:pStyle w:val="41"/>
        <w:numPr>
          <w:ilvl w:val="0"/>
          <w:numId w:val="0"/>
        </w:numPr>
        <w:spacing w:before="0" w:after="200"/>
        <w:outlineLvl w:val="0"/>
        <w:rPr>
          <w:sz w:val="24"/>
          <w:szCs w:val="24"/>
        </w:rPr>
      </w:pPr>
      <w:r w:rsidRPr="00DE65E6">
        <w:rPr>
          <w:sz w:val="24"/>
          <w:szCs w:val="24"/>
        </w:rPr>
        <w:t>Статья</w:t>
      </w:r>
      <w:r w:rsidR="002E76C3" w:rsidRPr="00DE65E6">
        <w:rPr>
          <w:sz w:val="24"/>
          <w:szCs w:val="24"/>
        </w:rPr>
        <w:t xml:space="preserve"> 57</w:t>
      </w:r>
      <w:r w:rsidRPr="00DE65E6">
        <w:rPr>
          <w:sz w:val="24"/>
          <w:szCs w:val="24"/>
        </w:rPr>
        <w:t xml:space="preserve">. </w:t>
      </w:r>
      <w:r w:rsidR="002E76C3" w:rsidRPr="00DE65E6">
        <w:rPr>
          <w:sz w:val="24"/>
          <w:szCs w:val="24"/>
        </w:rPr>
        <w:t>Градостроительный регламент зоны</w:t>
      </w:r>
      <w:r w:rsidRPr="00DE65E6">
        <w:rPr>
          <w:sz w:val="24"/>
          <w:szCs w:val="24"/>
        </w:rPr>
        <w:t xml:space="preserve"> автомобильного транспорта, объектов обслуживания автомобильного транспорта (</w:t>
      </w:r>
      <w:r w:rsidR="00295D84" w:rsidRPr="00DE65E6">
        <w:rPr>
          <w:sz w:val="24"/>
          <w:szCs w:val="24"/>
        </w:rPr>
        <w:t>Т</w:t>
      </w:r>
      <w:r w:rsidR="00E10E6D" w:rsidRPr="00DE65E6">
        <w:rPr>
          <w:sz w:val="24"/>
          <w:szCs w:val="24"/>
        </w:rPr>
        <w:t>-1</w:t>
      </w:r>
      <w:r w:rsidRPr="00DE65E6">
        <w:rPr>
          <w:sz w:val="24"/>
          <w:szCs w:val="24"/>
        </w:rPr>
        <w:t>)</w:t>
      </w:r>
      <w:r w:rsidR="00DA6466" w:rsidRPr="00DE65E6">
        <w:rPr>
          <w:sz w:val="24"/>
          <w:szCs w:val="24"/>
        </w:rPr>
        <w:t xml:space="preserve">: </w:t>
      </w:r>
      <w:r w:rsidR="00DA6466" w:rsidRPr="00DE65E6">
        <w:rPr>
          <w:sz w:val="24"/>
        </w:rPr>
        <w:t>Т-1/1, Т-1/2, Т-1/3, Т-1/4, Т-1/5, Т-1/6, Т-1/7, Т-1/8, Т-1/9</w:t>
      </w:r>
      <w:r w:rsidR="00324BE7" w:rsidRPr="00DE65E6">
        <w:rPr>
          <w:sz w:val="24"/>
        </w:rPr>
        <w:t>.</w:t>
      </w:r>
    </w:p>
    <w:p w14:paraId="5C8E61A6" w14:textId="77777777" w:rsidR="00EB4F89" w:rsidRPr="00DE65E6" w:rsidRDefault="00EB4F89" w:rsidP="006C3E79">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5D44F45F" w14:textId="77777777" w:rsidR="00EB4F89" w:rsidRPr="00DE65E6" w:rsidRDefault="00EB4F89" w:rsidP="006C3E79">
      <w:pPr>
        <w:spacing w:line="240" w:lineRule="auto"/>
        <w:ind w:firstLine="709"/>
        <w:rPr>
          <w:rFonts w:ascii="Times New Roman" w:hAnsi="Times New Roman" w:cs="Times New Roman"/>
          <w:sz w:val="24"/>
          <w:szCs w:val="24"/>
        </w:rPr>
      </w:pPr>
      <w:r w:rsidRPr="00DE65E6">
        <w:rPr>
          <w:rFonts w:ascii="Times New Roman" w:hAnsi="Times New Roman" w:cs="Times New Roman"/>
          <w:sz w:val="24"/>
          <w:szCs w:val="24"/>
        </w:rPr>
        <w:t>Обеспечение правовых условий строительства, реконструкции и эксплуатации объектов автомобильного транспорта, а также сопутствующей инфраструктуры.</w:t>
      </w:r>
    </w:p>
    <w:p w14:paraId="395FBCE6" w14:textId="77777777" w:rsidR="006C3E79" w:rsidRPr="00DE65E6" w:rsidRDefault="006C3E79" w:rsidP="006C3E79">
      <w:pPr>
        <w:spacing w:line="240" w:lineRule="auto"/>
        <w:ind w:firstLine="709"/>
        <w:rPr>
          <w:rFonts w:ascii="Times New Roman" w:hAnsi="Times New Roman" w:cs="Times New Roman"/>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819"/>
        <w:gridCol w:w="850"/>
        <w:gridCol w:w="1984"/>
        <w:gridCol w:w="4578"/>
      </w:tblGrid>
      <w:tr w:rsidR="00DA6466" w:rsidRPr="00DE65E6" w14:paraId="7F125FD1" w14:textId="77777777" w:rsidTr="00DA6466">
        <w:trPr>
          <w:trHeight w:val="397"/>
          <w:tblHeader/>
        </w:trPr>
        <w:tc>
          <w:tcPr>
            <w:tcW w:w="15032" w:type="dxa"/>
            <w:gridSpan w:val="6"/>
            <w:tcBorders>
              <w:top w:val="nil"/>
              <w:left w:val="nil"/>
              <w:right w:val="nil"/>
            </w:tcBorders>
            <w:shd w:val="clear" w:color="auto" w:fill="auto"/>
            <w:vAlign w:val="center"/>
          </w:tcPr>
          <w:p w14:paraId="28DE9BF9" w14:textId="77777777" w:rsidR="00DA6466" w:rsidRPr="00DE65E6" w:rsidRDefault="00DA6466"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lastRenderedPageBreak/>
              <w:t>Т-1. Зона автомобильного транспорта, объектов обслуживания автомобильного транспорта</w:t>
            </w:r>
          </w:p>
        </w:tc>
      </w:tr>
      <w:tr w:rsidR="006C3E79" w:rsidRPr="00DE65E6" w14:paraId="689C34F5" w14:textId="77777777" w:rsidTr="00DA6466">
        <w:trPr>
          <w:trHeight w:val="397"/>
          <w:tblHeader/>
        </w:trPr>
        <w:tc>
          <w:tcPr>
            <w:tcW w:w="7620" w:type="dxa"/>
            <w:gridSpan w:val="3"/>
            <w:shd w:val="clear" w:color="auto" w:fill="auto"/>
            <w:vAlign w:val="center"/>
          </w:tcPr>
          <w:p w14:paraId="7EF2D640" w14:textId="77777777" w:rsidR="006C3E79" w:rsidRPr="00DE65E6" w:rsidRDefault="006C3E79" w:rsidP="006C3E79">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412" w:type="dxa"/>
            <w:gridSpan w:val="3"/>
            <w:shd w:val="clear" w:color="auto" w:fill="auto"/>
            <w:vAlign w:val="center"/>
          </w:tcPr>
          <w:p w14:paraId="451242DF" w14:textId="77777777" w:rsidR="006C3E79" w:rsidRPr="00DE65E6" w:rsidRDefault="006C3E79" w:rsidP="006C3E79">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6C3E79" w:rsidRPr="00DE65E6" w14:paraId="49117170" w14:textId="77777777" w:rsidTr="00DA6466">
        <w:trPr>
          <w:tblHeader/>
        </w:trPr>
        <w:tc>
          <w:tcPr>
            <w:tcW w:w="857" w:type="dxa"/>
            <w:shd w:val="clear" w:color="auto" w:fill="auto"/>
            <w:vAlign w:val="center"/>
          </w:tcPr>
          <w:p w14:paraId="4BA893F0"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4" w:type="dxa"/>
            <w:shd w:val="clear" w:color="auto" w:fill="auto"/>
            <w:vAlign w:val="center"/>
          </w:tcPr>
          <w:p w14:paraId="1D403E79"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44A96B18"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327E47F8"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319BBD2D"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78" w:type="dxa"/>
            <w:shd w:val="clear" w:color="auto" w:fill="auto"/>
            <w:vAlign w:val="center"/>
          </w:tcPr>
          <w:p w14:paraId="3EB53726"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821E73" w:rsidRPr="00DE65E6" w14:paraId="09654AE9" w14:textId="77777777" w:rsidTr="006C3E79">
        <w:tc>
          <w:tcPr>
            <w:tcW w:w="857" w:type="dxa"/>
            <w:vMerge w:val="restart"/>
            <w:shd w:val="clear" w:color="auto" w:fill="auto"/>
          </w:tcPr>
          <w:p w14:paraId="3D39BE37" w14:textId="77777777" w:rsidR="00821E73" w:rsidRPr="00DE65E6" w:rsidRDefault="00821E73" w:rsidP="006C3E79">
            <w:pPr>
              <w:spacing w:line="240" w:lineRule="auto"/>
              <w:rPr>
                <w:rFonts w:ascii="Times New Roman" w:hAnsi="Times New Roman" w:cs="Times New Roman"/>
              </w:rPr>
            </w:pPr>
            <w:r w:rsidRPr="00DE65E6">
              <w:rPr>
                <w:rFonts w:ascii="Times New Roman" w:hAnsi="Times New Roman" w:cs="Times New Roman"/>
              </w:rPr>
              <w:t>2.7.1</w:t>
            </w:r>
          </w:p>
        </w:tc>
        <w:tc>
          <w:tcPr>
            <w:tcW w:w="1944" w:type="dxa"/>
            <w:vMerge w:val="restart"/>
            <w:shd w:val="clear" w:color="auto" w:fill="auto"/>
          </w:tcPr>
          <w:p w14:paraId="6B43065D" w14:textId="77777777" w:rsidR="00821E73" w:rsidRPr="00DE65E6" w:rsidRDefault="00821E73" w:rsidP="006C3E79">
            <w:pPr>
              <w:spacing w:line="240" w:lineRule="auto"/>
              <w:rPr>
                <w:rFonts w:ascii="Times New Roman" w:hAnsi="Times New Roman" w:cs="Times New Roman"/>
              </w:rPr>
            </w:pPr>
            <w:r w:rsidRPr="00DE65E6">
              <w:rPr>
                <w:rFonts w:ascii="Times New Roman" w:hAnsi="Times New Roman" w:cs="Times New Roman"/>
              </w:rPr>
              <w:t>Хранение автотранспорта</w:t>
            </w:r>
          </w:p>
        </w:tc>
        <w:tc>
          <w:tcPr>
            <w:tcW w:w="4819" w:type="dxa"/>
            <w:vMerge w:val="restart"/>
            <w:shd w:val="clear" w:color="auto" w:fill="auto"/>
          </w:tcPr>
          <w:p w14:paraId="05581B72"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64" w:history="1">
              <w:r w:rsidRPr="00DE65E6">
                <w:rPr>
                  <w:rFonts w:ascii="Times New Roman" w:hAnsi="Times New Roman" w:cs="Times New Roman"/>
                </w:rPr>
                <w:t>кодами 2.7.2, 4.9</w:t>
              </w:r>
            </w:hyperlink>
          </w:p>
        </w:tc>
        <w:tc>
          <w:tcPr>
            <w:tcW w:w="850" w:type="dxa"/>
            <w:shd w:val="clear" w:color="auto" w:fill="auto"/>
          </w:tcPr>
          <w:p w14:paraId="2021890E" w14:textId="77777777" w:rsidR="00821E73" w:rsidRPr="00DE65E6" w:rsidRDefault="00821E73" w:rsidP="006C3E79">
            <w:pPr>
              <w:spacing w:after="0" w:line="240" w:lineRule="auto"/>
              <w:rPr>
                <w:rFonts w:ascii="Times New Roman" w:hAnsi="Times New Roman" w:cs="Times New Roman"/>
                <w:bCs/>
              </w:rPr>
            </w:pPr>
            <w:r w:rsidRPr="00DE65E6">
              <w:rPr>
                <w:rFonts w:ascii="Times New Roman" w:hAnsi="Times New Roman" w:cs="Times New Roman"/>
              </w:rPr>
              <w:t>3.1.1</w:t>
            </w:r>
          </w:p>
        </w:tc>
        <w:tc>
          <w:tcPr>
            <w:tcW w:w="1984" w:type="dxa"/>
            <w:shd w:val="clear" w:color="auto" w:fill="auto"/>
          </w:tcPr>
          <w:p w14:paraId="4193B11B" w14:textId="77777777" w:rsidR="00821E73" w:rsidRPr="00DE65E6" w:rsidRDefault="00821E73" w:rsidP="006C3E79">
            <w:pPr>
              <w:spacing w:after="0" w:line="240" w:lineRule="auto"/>
              <w:rPr>
                <w:rFonts w:ascii="Times New Roman" w:hAnsi="Times New Roman" w:cs="Times New Roman"/>
                <w:bCs/>
              </w:rPr>
            </w:pPr>
            <w:r w:rsidRPr="00DE65E6">
              <w:rPr>
                <w:rFonts w:ascii="Times New Roman" w:hAnsi="Times New Roman" w:cs="Times New Roman"/>
              </w:rPr>
              <w:t>Предоставление коммунальных услуг</w:t>
            </w:r>
          </w:p>
        </w:tc>
        <w:tc>
          <w:tcPr>
            <w:tcW w:w="4578" w:type="dxa"/>
            <w:shd w:val="clear" w:color="auto" w:fill="auto"/>
          </w:tcPr>
          <w:p w14:paraId="59FE3C89" w14:textId="77777777" w:rsidR="00821E73" w:rsidRPr="00DE65E6" w:rsidRDefault="00821E73" w:rsidP="006C3E79">
            <w:pPr>
              <w:spacing w:after="0" w:line="240" w:lineRule="auto"/>
              <w:rPr>
                <w:rFonts w:ascii="Times New Roman" w:hAnsi="Times New Roman" w:cs="Times New Roman"/>
                <w:bCs/>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C3E79" w:rsidRPr="00DE65E6" w14:paraId="68B80AEB" w14:textId="77777777" w:rsidTr="006C3E79">
        <w:tc>
          <w:tcPr>
            <w:tcW w:w="857" w:type="dxa"/>
            <w:vMerge/>
            <w:shd w:val="clear" w:color="auto" w:fill="auto"/>
            <w:vAlign w:val="center"/>
          </w:tcPr>
          <w:p w14:paraId="0DF778C8" w14:textId="77777777" w:rsidR="006C3E79" w:rsidRPr="00DE65E6" w:rsidRDefault="006C3E79" w:rsidP="006C3E79">
            <w:pPr>
              <w:spacing w:after="0" w:line="240" w:lineRule="auto"/>
              <w:jc w:val="center"/>
              <w:rPr>
                <w:rFonts w:ascii="Times New Roman" w:hAnsi="Times New Roman" w:cs="Times New Roman"/>
                <w:b/>
              </w:rPr>
            </w:pPr>
          </w:p>
        </w:tc>
        <w:tc>
          <w:tcPr>
            <w:tcW w:w="1944" w:type="dxa"/>
            <w:vMerge/>
            <w:shd w:val="clear" w:color="auto" w:fill="auto"/>
            <w:vAlign w:val="center"/>
          </w:tcPr>
          <w:p w14:paraId="69E1439B" w14:textId="77777777" w:rsidR="006C3E79" w:rsidRPr="00DE65E6" w:rsidRDefault="006C3E79" w:rsidP="006C3E79">
            <w:pPr>
              <w:spacing w:after="0" w:line="240" w:lineRule="auto"/>
              <w:jc w:val="center"/>
              <w:rPr>
                <w:rFonts w:ascii="Times New Roman" w:hAnsi="Times New Roman" w:cs="Times New Roman"/>
                <w:b/>
              </w:rPr>
            </w:pPr>
          </w:p>
        </w:tc>
        <w:tc>
          <w:tcPr>
            <w:tcW w:w="4819" w:type="dxa"/>
            <w:vMerge/>
            <w:shd w:val="clear" w:color="auto" w:fill="auto"/>
            <w:vAlign w:val="center"/>
          </w:tcPr>
          <w:p w14:paraId="01EB7EEF" w14:textId="77777777" w:rsidR="006C3E79" w:rsidRPr="00DE65E6" w:rsidRDefault="006C3E79" w:rsidP="00B86FA8">
            <w:pPr>
              <w:spacing w:after="0" w:line="240" w:lineRule="auto"/>
              <w:jc w:val="both"/>
              <w:rPr>
                <w:rFonts w:ascii="Times New Roman" w:hAnsi="Times New Roman" w:cs="Times New Roman"/>
                <w:b/>
              </w:rPr>
            </w:pPr>
          </w:p>
        </w:tc>
        <w:tc>
          <w:tcPr>
            <w:tcW w:w="850" w:type="dxa"/>
            <w:shd w:val="clear" w:color="auto" w:fill="auto"/>
          </w:tcPr>
          <w:p w14:paraId="42714056" w14:textId="77777777" w:rsidR="006C3E79" w:rsidRPr="00DE65E6" w:rsidRDefault="006C3E79" w:rsidP="006C3E79">
            <w:pPr>
              <w:spacing w:after="0" w:line="240" w:lineRule="auto"/>
              <w:rPr>
                <w:rFonts w:ascii="Times New Roman" w:hAnsi="Times New Roman" w:cs="Times New Roman"/>
                <w:bCs/>
              </w:rPr>
            </w:pPr>
            <w:r w:rsidRPr="00DE65E6">
              <w:rPr>
                <w:rFonts w:ascii="Times New Roman" w:hAnsi="Times New Roman" w:cs="Times New Roman"/>
              </w:rPr>
              <w:t>8.3</w:t>
            </w:r>
          </w:p>
        </w:tc>
        <w:tc>
          <w:tcPr>
            <w:tcW w:w="1984" w:type="dxa"/>
            <w:shd w:val="clear" w:color="auto" w:fill="auto"/>
          </w:tcPr>
          <w:p w14:paraId="0DBDEEDA" w14:textId="77777777" w:rsidR="006C3E79" w:rsidRPr="00DE65E6" w:rsidRDefault="006C3E79" w:rsidP="006C3E79">
            <w:pPr>
              <w:spacing w:after="0" w:line="240" w:lineRule="auto"/>
              <w:rPr>
                <w:rFonts w:ascii="Times New Roman" w:hAnsi="Times New Roman" w:cs="Times New Roman"/>
                <w:bCs/>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4A80CFE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AB3A46F" w14:textId="77777777" w:rsidR="006C3E79" w:rsidRPr="00DE65E6" w:rsidRDefault="006C3E79" w:rsidP="006C3E79">
            <w:pPr>
              <w:spacing w:after="0" w:line="240" w:lineRule="auto"/>
              <w:rPr>
                <w:rFonts w:ascii="Times New Roman" w:hAnsi="Times New Roman" w:cs="Times New Roman"/>
                <w:bCs/>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6C3E79" w:rsidRPr="00DE65E6" w14:paraId="0D5E059B" w14:textId="77777777" w:rsidTr="006C3E79">
        <w:tc>
          <w:tcPr>
            <w:tcW w:w="857" w:type="dxa"/>
            <w:vMerge/>
            <w:shd w:val="clear" w:color="auto" w:fill="auto"/>
            <w:vAlign w:val="center"/>
          </w:tcPr>
          <w:p w14:paraId="7787B5FB" w14:textId="77777777" w:rsidR="006C3E79" w:rsidRPr="00DE65E6" w:rsidRDefault="006C3E79" w:rsidP="006C3E79">
            <w:pPr>
              <w:spacing w:after="0" w:line="240" w:lineRule="auto"/>
              <w:jc w:val="center"/>
              <w:rPr>
                <w:rFonts w:ascii="Times New Roman" w:hAnsi="Times New Roman" w:cs="Times New Roman"/>
                <w:b/>
              </w:rPr>
            </w:pPr>
          </w:p>
        </w:tc>
        <w:tc>
          <w:tcPr>
            <w:tcW w:w="1944" w:type="dxa"/>
            <w:vMerge/>
            <w:shd w:val="clear" w:color="auto" w:fill="auto"/>
            <w:vAlign w:val="center"/>
          </w:tcPr>
          <w:p w14:paraId="2C5D4B81" w14:textId="77777777" w:rsidR="006C3E79" w:rsidRPr="00DE65E6" w:rsidRDefault="006C3E79" w:rsidP="006C3E79">
            <w:pPr>
              <w:spacing w:after="0" w:line="240" w:lineRule="auto"/>
              <w:jc w:val="center"/>
              <w:rPr>
                <w:rFonts w:ascii="Times New Roman" w:hAnsi="Times New Roman" w:cs="Times New Roman"/>
                <w:b/>
              </w:rPr>
            </w:pPr>
          </w:p>
        </w:tc>
        <w:tc>
          <w:tcPr>
            <w:tcW w:w="4819" w:type="dxa"/>
            <w:vMerge/>
            <w:shd w:val="clear" w:color="auto" w:fill="auto"/>
            <w:vAlign w:val="center"/>
          </w:tcPr>
          <w:p w14:paraId="12266E4E" w14:textId="77777777" w:rsidR="006C3E79" w:rsidRPr="00DE65E6" w:rsidRDefault="006C3E79" w:rsidP="00B86FA8">
            <w:pPr>
              <w:spacing w:after="0" w:line="240" w:lineRule="auto"/>
              <w:jc w:val="both"/>
              <w:rPr>
                <w:rFonts w:ascii="Times New Roman" w:hAnsi="Times New Roman" w:cs="Times New Roman"/>
                <w:b/>
              </w:rPr>
            </w:pPr>
          </w:p>
        </w:tc>
        <w:tc>
          <w:tcPr>
            <w:tcW w:w="850" w:type="dxa"/>
            <w:shd w:val="clear" w:color="auto" w:fill="auto"/>
          </w:tcPr>
          <w:p w14:paraId="67626307" w14:textId="77777777" w:rsidR="006C3E79" w:rsidRPr="00DE65E6" w:rsidRDefault="006C3E79" w:rsidP="006C3E79">
            <w:pPr>
              <w:spacing w:after="0" w:line="240" w:lineRule="auto"/>
              <w:rPr>
                <w:rFonts w:ascii="Times New Roman" w:hAnsi="Times New Roman" w:cs="Times New Roman"/>
                <w:bCs/>
              </w:rPr>
            </w:pPr>
            <w:r w:rsidRPr="00DE65E6">
              <w:rPr>
                <w:rFonts w:ascii="Times New Roman" w:hAnsi="Times New Roman" w:cs="Times New Roman"/>
              </w:rPr>
              <w:t>12.0.2</w:t>
            </w:r>
          </w:p>
        </w:tc>
        <w:tc>
          <w:tcPr>
            <w:tcW w:w="1984" w:type="dxa"/>
            <w:shd w:val="clear" w:color="auto" w:fill="auto"/>
          </w:tcPr>
          <w:p w14:paraId="447DE254" w14:textId="77777777" w:rsidR="006C3E79" w:rsidRPr="00DE65E6" w:rsidRDefault="006C3E79" w:rsidP="006C3E79">
            <w:pPr>
              <w:spacing w:after="0" w:line="240" w:lineRule="auto"/>
              <w:rPr>
                <w:rFonts w:ascii="Times New Roman" w:hAnsi="Times New Roman" w:cs="Times New Roman"/>
                <w:bCs/>
              </w:rPr>
            </w:pPr>
            <w:r w:rsidRPr="00DE65E6">
              <w:rPr>
                <w:rFonts w:ascii="Times New Roman" w:hAnsi="Times New Roman" w:cs="Times New Roman"/>
              </w:rPr>
              <w:t>Благоустройство территории</w:t>
            </w:r>
          </w:p>
        </w:tc>
        <w:tc>
          <w:tcPr>
            <w:tcW w:w="4578" w:type="dxa"/>
            <w:shd w:val="clear" w:color="auto" w:fill="auto"/>
          </w:tcPr>
          <w:p w14:paraId="2C6081BD" w14:textId="77777777" w:rsidR="006C3E79" w:rsidRPr="00DE65E6" w:rsidRDefault="006C3E79" w:rsidP="006C3E79">
            <w:pPr>
              <w:spacing w:after="0" w:line="240" w:lineRule="auto"/>
              <w:rPr>
                <w:rFonts w:ascii="Times New Roman" w:hAnsi="Times New Roman" w:cs="Times New Roman"/>
                <w:bCs/>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DE65E6">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6C3E79" w:rsidRPr="00DE65E6" w14:paraId="02537C8E" w14:textId="77777777" w:rsidTr="006C3E79">
        <w:tc>
          <w:tcPr>
            <w:tcW w:w="857" w:type="dxa"/>
            <w:shd w:val="clear" w:color="auto" w:fill="auto"/>
          </w:tcPr>
          <w:p w14:paraId="6B09CBE5" w14:textId="77777777" w:rsidR="006C3E79" w:rsidRPr="00DE65E6" w:rsidRDefault="006C3E79" w:rsidP="006C3E79">
            <w:pPr>
              <w:spacing w:after="0" w:line="240" w:lineRule="auto"/>
              <w:rPr>
                <w:rFonts w:ascii="Times New Roman" w:hAnsi="Times New Roman" w:cs="Times New Roman"/>
                <w:b/>
              </w:rPr>
            </w:pPr>
            <w:r w:rsidRPr="00DE65E6">
              <w:rPr>
                <w:rFonts w:ascii="Times New Roman" w:hAnsi="Times New Roman" w:cs="Times New Roman"/>
              </w:rPr>
              <w:lastRenderedPageBreak/>
              <w:t>3.1.1</w:t>
            </w:r>
          </w:p>
        </w:tc>
        <w:tc>
          <w:tcPr>
            <w:tcW w:w="1944" w:type="dxa"/>
            <w:shd w:val="clear" w:color="auto" w:fill="auto"/>
          </w:tcPr>
          <w:p w14:paraId="71E0000E" w14:textId="77777777" w:rsidR="006C3E79" w:rsidRPr="00DE65E6" w:rsidRDefault="006C3E79" w:rsidP="006C3E79">
            <w:pPr>
              <w:spacing w:after="0" w:line="240" w:lineRule="auto"/>
              <w:rPr>
                <w:rFonts w:ascii="Times New Roman" w:hAnsi="Times New Roman" w:cs="Times New Roman"/>
                <w:b/>
              </w:rPr>
            </w:pPr>
            <w:r w:rsidRPr="00DE65E6">
              <w:rPr>
                <w:rFonts w:ascii="Times New Roman" w:hAnsi="Times New Roman" w:cs="Times New Roman"/>
              </w:rPr>
              <w:t>Предоставление коммунальных услуг</w:t>
            </w:r>
          </w:p>
        </w:tc>
        <w:tc>
          <w:tcPr>
            <w:tcW w:w="4819" w:type="dxa"/>
            <w:shd w:val="clear" w:color="auto" w:fill="auto"/>
          </w:tcPr>
          <w:p w14:paraId="396F20A2" w14:textId="77777777" w:rsidR="006C3E79" w:rsidRPr="00DE65E6" w:rsidRDefault="006C3E79" w:rsidP="00B86FA8">
            <w:pPr>
              <w:spacing w:after="0" w:line="240" w:lineRule="auto"/>
              <w:jc w:val="both"/>
              <w:rPr>
                <w:rFonts w:ascii="Times New Roman" w:hAnsi="Times New Roman" w:cs="Times New Roman"/>
                <w:b/>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7743B0F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AE87321"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4295A7C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B2585" w:rsidRPr="00DE65E6" w14:paraId="116AE969" w14:textId="77777777" w:rsidTr="007C3051">
        <w:tc>
          <w:tcPr>
            <w:tcW w:w="857" w:type="dxa"/>
            <w:shd w:val="clear" w:color="auto" w:fill="auto"/>
          </w:tcPr>
          <w:p w14:paraId="57DE0A95" w14:textId="77777777" w:rsidR="004B2585" w:rsidRPr="00DE65E6" w:rsidRDefault="004B2585" w:rsidP="007C305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4.9.1</w:t>
            </w:r>
          </w:p>
        </w:tc>
        <w:tc>
          <w:tcPr>
            <w:tcW w:w="1944" w:type="dxa"/>
            <w:shd w:val="clear" w:color="auto" w:fill="auto"/>
          </w:tcPr>
          <w:p w14:paraId="7C48DC68" w14:textId="77777777" w:rsidR="004B2585" w:rsidRPr="00DE65E6" w:rsidRDefault="004B2585" w:rsidP="007C3051">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Объекты дорожного сервиса</w:t>
            </w:r>
          </w:p>
        </w:tc>
        <w:tc>
          <w:tcPr>
            <w:tcW w:w="4819" w:type="dxa"/>
            <w:shd w:val="clear" w:color="auto" w:fill="auto"/>
          </w:tcPr>
          <w:p w14:paraId="123C704E" w14:textId="77777777" w:rsidR="004B2585" w:rsidRPr="00DE65E6" w:rsidRDefault="004B2585" w:rsidP="007C3051">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23" w:tooltip="4.9.1.1" w:history="1">
              <w:r w:rsidRPr="00DE65E6">
                <w:rPr>
                  <w:rFonts w:ascii="Times New Roman" w:eastAsiaTheme="minorHAnsi" w:hAnsi="Times New Roman" w:cs="Times New Roman"/>
                  <w:lang w:eastAsia="en-US"/>
                </w:rPr>
                <w:t>кодами 4.9.1.1</w:t>
              </w:r>
            </w:hyperlink>
            <w:r w:rsidRPr="00DE65E6">
              <w:rPr>
                <w:rFonts w:ascii="Times New Roman" w:eastAsiaTheme="minorHAnsi" w:hAnsi="Times New Roman" w:cs="Times New Roman"/>
                <w:lang w:eastAsia="en-US"/>
              </w:rPr>
              <w:t xml:space="preserve"> - </w:t>
            </w:r>
            <w:hyperlink w:anchor="Par332" w:tooltip="4.9.1.4" w:history="1">
              <w:r w:rsidRPr="00DE65E6">
                <w:rPr>
                  <w:rFonts w:ascii="Times New Roman" w:eastAsiaTheme="minorHAnsi" w:hAnsi="Times New Roman" w:cs="Times New Roman"/>
                  <w:lang w:eastAsia="en-US"/>
                </w:rPr>
                <w:t>4.9.1.4</w:t>
              </w:r>
            </w:hyperlink>
          </w:p>
        </w:tc>
        <w:tc>
          <w:tcPr>
            <w:tcW w:w="7412" w:type="dxa"/>
            <w:gridSpan w:val="3"/>
            <w:shd w:val="clear" w:color="auto" w:fill="auto"/>
          </w:tcPr>
          <w:p w14:paraId="33AD10D1" w14:textId="77777777" w:rsidR="004B2585" w:rsidRPr="00DE65E6" w:rsidRDefault="004B2585" w:rsidP="007C3051">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6C3E79" w:rsidRPr="00DE65E6" w14:paraId="3B67D253" w14:textId="77777777" w:rsidTr="006C3E79">
        <w:tc>
          <w:tcPr>
            <w:tcW w:w="857" w:type="dxa"/>
            <w:vMerge w:val="restart"/>
            <w:shd w:val="clear" w:color="auto" w:fill="auto"/>
          </w:tcPr>
          <w:p w14:paraId="4D891F8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4.9.1.1</w:t>
            </w:r>
          </w:p>
        </w:tc>
        <w:tc>
          <w:tcPr>
            <w:tcW w:w="1944" w:type="dxa"/>
            <w:vMerge w:val="restart"/>
            <w:shd w:val="clear" w:color="auto" w:fill="auto"/>
          </w:tcPr>
          <w:p w14:paraId="208C968E"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Заправка транспортных средств</w:t>
            </w:r>
          </w:p>
        </w:tc>
        <w:tc>
          <w:tcPr>
            <w:tcW w:w="4819" w:type="dxa"/>
            <w:vMerge w:val="restart"/>
            <w:shd w:val="clear" w:color="auto" w:fill="auto"/>
          </w:tcPr>
          <w:p w14:paraId="4C7884C0" w14:textId="77777777" w:rsidR="006C3E79" w:rsidRPr="00DE65E6" w:rsidRDefault="006C3E79" w:rsidP="00B86FA8">
            <w:pPr>
              <w:spacing w:after="0" w:line="240" w:lineRule="auto"/>
              <w:jc w:val="both"/>
              <w:rPr>
                <w:rFonts w:ascii="Times New Roman" w:hAnsi="Times New Roman" w:cs="Times New Roman"/>
              </w:rPr>
            </w:pPr>
            <w:r w:rsidRPr="00DE65E6">
              <w:rPr>
                <w:rFonts w:ascii="Times New Roman" w:hAnsi="Times New Roman" w:cs="Times New Roma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4689984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7A4F162"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7DCCF88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DE65E6">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C3E79" w:rsidRPr="00DE65E6" w14:paraId="1588D077" w14:textId="77777777" w:rsidTr="006C3E79">
        <w:tc>
          <w:tcPr>
            <w:tcW w:w="857" w:type="dxa"/>
            <w:vMerge/>
            <w:shd w:val="clear" w:color="auto" w:fill="auto"/>
          </w:tcPr>
          <w:p w14:paraId="18FC8E4D" w14:textId="77777777" w:rsidR="006C3E79" w:rsidRPr="00DE65E6" w:rsidRDefault="006C3E79" w:rsidP="006C3E79">
            <w:pPr>
              <w:spacing w:after="0" w:line="240" w:lineRule="auto"/>
              <w:rPr>
                <w:rFonts w:ascii="Times New Roman" w:hAnsi="Times New Roman" w:cs="Times New Roman"/>
              </w:rPr>
            </w:pPr>
          </w:p>
        </w:tc>
        <w:tc>
          <w:tcPr>
            <w:tcW w:w="1944" w:type="dxa"/>
            <w:vMerge/>
            <w:shd w:val="clear" w:color="auto" w:fill="auto"/>
          </w:tcPr>
          <w:p w14:paraId="2BEBD2C7" w14:textId="77777777" w:rsidR="006C3E79" w:rsidRPr="00DE65E6" w:rsidRDefault="006C3E79" w:rsidP="006C3E79">
            <w:pPr>
              <w:spacing w:after="0" w:line="240" w:lineRule="auto"/>
              <w:rPr>
                <w:rFonts w:ascii="Times New Roman" w:hAnsi="Times New Roman" w:cs="Times New Roman"/>
              </w:rPr>
            </w:pPr>
          </w:p>
        </w:tc>
        <w:tc>
          <w:tcPr>
            <w:tcW w:w="4819" w:type="dxa"/>
            <w:vMerge/>
            <w:shd w:val="clear" w:color="auto" w:fill="auto"/>
          </w:tcPr>
          <w:p w14:paraId="1101D59E" w14:textId="77777777" w:rsidR="006C3E79" w:rsidRPr="00DE65E6" w:rsidRDefault="006C3E79" w:rsidP="00B86FA8">
            <w:pPr>
              <w:spacing w:after="0" w:line="240" w:lineRule="auto"/>
              <w:jc w:val="both"/>
              <w:rPr>
                <w:rFonts w:ascii="Times New Roman" w:hAnsi="Times New Roman" w:cs="Times New Roman"/>
              </w:rPr>
            </w:pPr>
          </w:p>
        </w:tc>
        <w:tc>
          <w:tcPr>
            <w:tcW w:w="850" w:type="dxa"/>
            <w:shd w:val="clear" w:color="auto" w:fill="auto"/>
          </w:tcPr>
          <w:p w14:paraId="0E6CC027"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D14630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1227A24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C3E79" w:rsidRPr="00DE65E6" w14:paraId="50C8CA6A" w14:textId="77777777" w:rsidTr="006C3E79">
        <w:tc>
          <w:tcPr>
            <w:tcW w:w="857" w:type="dxa"/>
            <w:vMerge w:val="restart"/>
            <w:shd w:val="clear" w:color="auto" w:fill="auto"/>
          </w:tcPr>
          <w:p w14:paraId="3CB21CD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4.9.1.2</w:t>
            </w:r>
          </w:p>
        </w:tc>
        <w:tc>
          <w:tcPr>
            <w:tcW w:w="1944" w:type="dxa"/>
            <w:vMerge w:val="restart"/>
            <w:shd w:val="clear" w:color="auto" w:fill="auto"/>
          </w:tcPr>
          <w:p w14:paraId="1808C251"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Обеспечение дорожного отдыха</w:t>
            </w:r>
          </w:p>
        </w:tc>
        <w:tc>
          <w:tcPr>
            <w:tcW w:w="4819" w:type="dxa"/>
            <w:vMerge w:val="restart"/>
            <w:shd w:val="clear" w:color="auto" w:fill="auto"/>
          </w:tcPr>
          <w:p w14:paraId="231353FA" w14:textId="77777777" w:rsidR="006C3E79" w:rsidRPr="00DE65E6" w:rsidRDefault="006C3E79" w:rsidP="00B86FA8">
            <w:pPr>
              <w:spacing w:after="0" w:line="240" w:lineRule="auto"/>
              <w:jc w:val="both"/>
              <w:rPr>
                <w:rFonts w:ascii="Times New Roman" w:hAnsi="Times New Roman" w:cs="Times New Roman"/>
              </w:rPr>
            </w:pPr>
            <w:r w:rsidRPr="00DE65E6">
              <w:rPr>
                <w:rFonts w:ascii="Times New Roman" w:hAnsi="Times New Roman" w:cs="Times New Roma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37895A4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B5992C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2660206D"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C3E79" w:rsidRPr="00DE65E6" w14:paraId="78FB9567" w14:textId="77777777" w:rsidTr="006C3E79">
        <w:tc>
          <w:tcPr>
            <w:tcW w:w="857" w:type="dxa"/>
            <w:vMerge/>
            <w:shd w:val="clear" w:color="auto" w:fill="auto"/>
          </w:tcPr>
          <w:p w14:paraId="420A3606" w14:textId="77777777" w:rsidR="006C3E79" w:rsidRPr="00DE65E6" w:rsidRDefault="006C3E79" w:rsidP="006C3E79">
            <w:pPr>
              <w:spacing w:after="0" w:line="240" w:lineRule="auto"/>
              <w:rPr>
                <w:rFonts w:ascii="Times New Roman" w:hAnsi="Times New Roman" w:cs="Times New Roman"/>
              </w:rPr>
            </w:pPr>
          </w:p>
        </w:tc>
        <w:tc>
          <w:tcPr>
            <w:tcW w:w="1944" w:type="dxa"/>
            <w:vMerge/>
            <w:shd w:val="clear" w:color="auto" w:fill="auto"/>
          </w:tcPr>
          <w:p w14:paraId="1CC76524" w14:textId="77777777" w:rsidR="006C3E79" w:rsidRPr="00DE65E6" w:rsidRDefault="006C3E79" w:rsidP="006C3E79">
            <w:pPr>
              <w:spacing w:after="0" w:line="240" w:lineRule="auto"/>
              <w:rPr>
                <w:rFonts w:ascii="Times New Roman" w:hAnsi="Times New Roman" w:cs="Times New Roman"/>
              </w:rPr>
            </w:pPr>
          </w:p>
        </w:tc>
        <w:tc>
          <w:tcPr>
            <w:tcW w:w="4819" w:type="dxa"/>
            <w:vMerge/>
            <w:shd w:val="clear" w:color="auto" w:fill="auto"/>
          </w:tcPr>
          <w:p w14:paraId="287FCB34" w14:textId="77777777" w:rsidR="006C3E79" w:rsidRPr="00DE65E6" w:rsidRDefault="006C3E79" w:rsidP="00B86FA8">
            <w:pPr>
              <w:spacing w:after="0" w:line="240" w:lineRule="auto"/>
              <w:jc w:val="both"/>
              <w:rPr>
                <w:rFonts w:ascii="Times New Roman" w:hAnsi="Times New Roman" w:cs="Times New Roman"/>
              </w:rPr>
            </w:pPr>
          </w:p>
        </w:tc>
        <w:tc>
          <w:tcPr>
            <w:tcW w:w="850" w:type="dxa"/>
            <w:shd w:val="clear" w:color="auto" w:fill="auto"/>
          </w:tcPr>
          <w:p w14:paraId="49A35B6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AF6BCF7"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06BBFFD7"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5527FBE"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6C3E79" w:rsidRPr="00DE65E6" w14:paraId="6C9DAF11" w14:textId="77777777" w:rsidTr="006C3E79">
        <w:tc>
          <w:tcPr>
            <w:tcW w:w="857" w:type="dxa"/>
            <w:vMerge/>
            <w:shd w:val="clear" w:color="auto" w:fill="auto"/>
          </w:tcPr>
          <w:p w14:paraId="669F9A82" w14:textId="77777777" w:rsidR="006C3E79" w:rsidRPr="00DE65E6" w:rsidRDefault="006C3E79" w:rsidP="006C3E79">
            <w:pPr>
              <w:spacing w:after="0" w:line="240" w:lineRule="auto"/>
              <w:rPr>
                <w:rFonts w:ascii="Times New Roman" w:hAnsi="Times New Roman" w:cs="Times New Roman"/>
              </w:rPr>
            </w:pPr>
          </w:p>
        </w:tc>
        <w:tc>
          <w:tcPr>
            <w:tcW w:w="1944" w:type="dxa"/>
            <w:vMerge/>
            <w:shd w:val="clear" w:color="auto" w:fill="auto"/>
          </w:tcPr>
          <w:p w14:paraId="13F76471" w14:textId="77777777" w:rsidR="006C3E79" w:rsidRPr="00DE65E6" w:rsidRDefault="006C3E79" w:rsidP="006C3E79">
            <w:pPr>
              <w:spacing w:after="0" w:line="240" w:lineRule="auto"/>
              <w:rPr>
                <w:rFonts w:ascii="Times New Roman" w:hAnsi="Times New Roman" w:cs="Times New Roman"/>
              </w:rPr>
            </w:pPr>
          </w:p>
        </w:tc>
        <w:tc>
          <w:tcPr>
            <w:tcW w:w="4819" w:type="dxa"/>
            <w:vMerge/>
            <w:shd w:val="clear" w:color="auto" w:fill="auto"/>
          </w:tcPr>
          <w:p w14:paraId="14D4F628" w14:textId="77777777" w:rsidR="006C3E79" w:rsidRPr="00DE65E6" w:rsidRDefault="006C3E79" w:rsidP="00B86FA8">
            <w:pPr>
              <w:spacing w:after="0" w:line="240" w:lineRule="auto"/>
              <w:jc w:val="both"/>
              <w:rPr>
                <w:rFonts w:ascii="Times New Roman" w:hAnsi="Times New Roman" w:cs="Times New Roman"/>
              </w:rPr>
            </w:pPr>
          </w:p>
        </w:tc>
        <w:tc>
          <w:tcPr>
            <w:tcW w:w="850" w:type="dxa"/>
            <w:shd w:val="clear" w:color="auto" w:fill="auto"/>
          </w:tcPr>
          <w:p w14:paraId="48F40B5C"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564B66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13B6F33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C3E79" w:rsidRPr="00DE65E6" w14:paraId="37039DC1" w14:textId="77777777" w:rsidTr="006C3E79">
        <w:tc>
          <w:tcPr>
            <w:tcW w:w="857" w:type="dxa"/>
            <w:vMerge w:val="restart"/>
            <w:shd w:val="clear" w:color="auto" w:fill="auto"/>
          </w:tcPr>
          <w:p w14:paraId="78520573"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4.9.1.3</w:t>
            </w:r>
          </w:p>
        </w:tc>
        <w:tc>
          <w:tcPr>
            <w:tcW w:w="1944" w:type="dxa"/>
            <w:vMerge w:val="restart"/>
            <w:shd w:val="clear" w:color="auto" w:fill="auto"/>
          </w:tcPr>
          <w:p w14:paraId="7DA80AB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Автомобильные мойки</w:t>
            </w:r>
          </w:p>
        </w:tc>
        <w:tc>
          <w:tcPr>
            <w:tcW w:w="4819" w:type="dxa"/>
            <w:vMerge w:val="restart"/>
            <w:shd w:val="clear" w:color="auto" w:fill="auto"/>
          </w:tcPr>
          <w:p w14:paraId="32B08ED0" w14:textId="77777777" w:rsidR="006C3E79" w:rsidRPr="00DE65E6" w:rsidRDefault="006C3E79" w:rsidP="00B86FA8">
            <w:pPr>
              <w:spacing w:after="0" w:line="240" w:lineRule="auto"/>
              <w:jc w:val="both"/>
              <w:rPr>
                <w:rFonts w:ascii="Times New Roman" w:hAnsi="Times New Roman" w:cs="Times New Roman"/>
              </w:rPr>
            </w:pPr>
            <w:r w:rsidRPr="00DE65E6">
              <w:rPr>
                <w:rFonts w:ascii="Times New Roman" w:hAnsi="Times New Roman" w:cs="Times New Roman"/>
              </w:rPr>
              <w:t>Размещение автомобильных моек, а также размещение магазинов сопутствующей торговли</w:t>
            </w:r>
          </w:p>
        </w:tc>
        <w:tc>
          <w:tcPr>
            <w:tcW w:w="850" w:type="dxa"/>
            <w:shd w:val="clear" w:color="auto" w:fill="auto"/>
          </w:tcPr>
          <w:p w14:paraId="3A63842D"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6D2782F" w14:textId="77777777" w:rsidR="006C3E79" w:rsidRPr="00DE65E6" w:rsidRDefault="006C3E79" w:rsidP="006C3E79">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Предоставление коммунальных услуг </w:t>
            </w:r>
          </w:p>
        </w:tc>
        <w:tc>
          <w:tcPr>
            <w:tcW w:w="4578" w:type="dxa"/>
            <w:shd w:val="clear" w:color="auto" w:fill="auto"/>
          </w:tcPr>
          <w:p w14:paraId="235961A4" w14:textId="77777777" w:rsidR="006C3E79" w:rsidRPr="00DE65E6" w:rsidRDefault="006C3E79" w:rsidP="006C3E79">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DE65E6">
              <w:rPr>
                <w:rFonts w:ascii="Times New Roman" w:eastAsiaTheme="minorHAnsi" w:hAnsi="Times New Roman" w:cs="Times New Roman"/>
                <w:lang w:eastAsia="en-US"/>
              </w:rPr>
              <w:lastRenderedPageBreak/>
              <w:t xml:space="preserve">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6C3E79" w:rsidRPr="00DE65E6" w14:paraId="49FB052E" w14:textId="77777777" w:rsidTr="006C3E79">
        <w:tc>
          <w:tcPr>
            <w:tcW w:w="857" w:type="dxa"/>
            <w:vMerge/>
            <w:shd w:val="clear" w:color="auto" w:fill="auto"/>
          </w:tcPr>
          <w:p w14:paraId="20C7D267" w14:textId="77777777" w:rsidR="006C3E79" w:rsidRPr="00DE65E6" w:rsidRDefault="006C3E79" w:rsidP="006C3E79">
            <w:pPr>
              <w:spacing w:after="0" w:line="240" w:lineRule="auto"/>
              <w:rPr>
                <w:rFonts w:ascii="Times New Roman" w:hAnsi="Times New Roman" w:cs="Times New Roman"/>
              </w:rPr>
            </w:pPr>
          </w:p>
        </w:tc>
        <w:tc>
          <w:tcPr>
            <w:tcW w:w="1944" w:type="dxa"/>
            <w:vMerge/>
            <w:shd w:val="clear" w:color="auto" w:fill="auto"/>
          </w:tcPr>
          <w:p w14:paraId="2CDF725D" w14:textId="77777777" w:rsidR="006C3E79" w:rsidRPr="00DE65E6" w:rsidRDefault="006C3E79" w:rsidP="006C3E79">
            <w:pPr>
              <w:spacing w:after="0" w:line="240" w:lineRule="auto"/>
              <w:rPr>
                <w:rFonts w:ascii="Times New Roman" w:hAnsi="Times New Roman" w:cs="Times New Roman"/>
              </w:rPr>
            </w:pPr>
          </w:p>
        </w:tc>
        <w:tc>
          <w:tcPr>
            <w:tcW w:w="4819" w:type="dxa"/>
            <w:vMerge/>
            <w:shd w:val="clear" w:color="auto" w:fill="auto"/>
          </w:tcPr>
          <w:p w14:paraId="1333356D" w14:textId="77777777" w:rsidR="006C3E79" w:rsidRPr="00DE65E6" w:rsidRDefault="006C3E79" w:rsidP="00B86FA8">
            <w:pPr>
              <w:spacing w:after="0" w:line="240" w:lineRule="auto"/>
              <w:jc w:val="both"/>
              <w:rPr>
                <w:rFonts w:ascii="Times New Roman" w:hAnsi="Times New Roman" w:cs="Times New Roman"/>
              </w:rPr>
            </w:pPr>
          </w:p>
        </w:tc>
        <w:tc>
          <w:tcPr>
            <w:tcW w:w="850" w:type="dxa"/>
            <w:shd w:val="clear" w:color="auto" w:fill="auto"/>
          </w:tcPr>
          <w:p w14:paraId="2E954FB2" w14:textId="77777777" w:rsidR="006C3E79" w:rsidRPr="00DE65E6" w:rsidRDefault="006C3E79" w:rsidP="006C3E7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shd w:val="clear" w:color="auto" w:fill="auto"/>
          </w:tcPr>
          <w:p w14:paraId="311F22E0" w14:textId="77777777" w:rsidR="006C3E79" w:rsidRPr="00DE65E6" w:rsidRDefault="006C3E79" w:rsidP="006C3E7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578" w:type="dxa"/>
            <w:shd w:val="clear" w:color="auto" w:fill="auto"/>
          </w:tcPr>
          <w:p w14:paraId="1289C298" w14:textId="77777777" w:rsidR="006C3E79" w:rsidRPr="00DE65E6" w:rsidRDefault="006C3E79" w:rsidP="006C3E7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C3E79" w:rsidRPr="00DE65E6" w14:paraId="77F2C585" w14:textId="77777777" w:rsidTr="006C3E79">
        <w:tc>
          <w:tcPr>
            <w:tcW w:w="857" w:type="dxa"/>
            <w:vMerge w:val="restart"/>
            <w:shd w:val="clear" w:color="auto" w:fill="auto"/>
          </w:tcPr>
          <w:p w14:paraId="3E0285E2"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4.9.1.4</w:t>
            </w:r>
          </w:p>
        </w:tc>
        <w:tc>
          <w:tcPr>
            <w:tcW w:w="1944" w:type="dxa"/>
            <w:vMerge w:val="restart"/>
            <w:shd w:val="clear" w:color="auto" w:fill="auto"/>
          </w:tcPr>
          <w:p w14:paraId="01D7169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Ремонт автомобилей</w:t>
            </w:r>
          </w:p>
        </w:tc>
        <w:tc>
          <w:tcPr>
            <w:tcW w:w="4819" w:type="dxa"/>
            <w:vMerge w:val="restart"/>
            <w:shd w:val="clear" w:color="auto" w:fill="auto"/>
          </w:tcPr>
          <w:p w14:paraId="3389FFB0" w14:textId="77777777" w:rsidR="006C3E79" w:rsidRPr="00DE65E6" w:rsidRDefault="006C3E79" w:rsidP="00B86FA8">
            <w:pPr>
              <w:spacing w:after="0" w:line="240" w:lineRule="auto"/>
              <w:jc w:val="both"/>
              <w:rPr>
                <w:rFonts w:ascii="Times New Roman" w:hAnsi="Times New Roman" w:cs="Times New Roman"/>
              </w:rPr>
            </w:pPr>
            <w:r w:rsidRPr="00DE65E6">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5022C733"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140CC36" w14:textId="77777777" w:rsidR="006C3E79" w:rsidRPr="00DE65E6" w:rsidRDefault="006C3E79" w:rsidP="006C3E79">
            <w:pPr>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Предоставление коммунальных услуг </w:t>
            </w:r>
          </w:p>
        </w:tc>
        <w:tc>
          <w:tcPr>
            <w:tcW w:w="4578" w:type="dxa"/>
            <w:shd w:val="clear" w:color="auto" w:fill="auto"/>
          </w:tcPr>
          <w:p w14:paraId="0DE727E9" w14:textId="77777777" w:rsidR="006C3E79" w:rsidRPr="00DE65E6" w:rsidRDefault="006C3E79" w:rsidP="006C3E79">
            <w:pPr>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6C3E79" w:rsidRPr="00DE65E6" w14:paraId="0F90A138" w14:textId="77777777" w:rsidTr="006C3E79">
        <w:tc>
          <w:tcPr>
            <w:tcW w:w="857" w:type="dxa"/>
            <w:vMerge/>
            <w:shd w:val="clear" w:color="auto" w:fill="auto"/>
          </w:tcPr>
          <w:p w14:paraId="37908224" w14:textId="77777777" w:rsidR="006C3E79" w:rsidRPr="00DE65E6" w:rsidRDefault="006C3E79" w:rsidP="006C3E79">
            <w:pPr>
              <w:spacing w:after="0" w:line="240" w:lineRule="auto"/>
              <w:rPr>
                <w:rFonts w:ascii="Times New Roman" w:hAnsi="Times New Roman" w:cs="Times New Roman"/>
              </w:rPr>
            </w:pPr>
          </w:p>
        </w:tc>
        <w:tc>
          <w:tcPr>
            <w:tcW w:w="1944" w:type="dxa"/>
            <w:vMerge/>
            <w:shd w:val="clear" w:color="auto" w:fill="auto"/>
          </w:tcPr>
          <w:p w14:paraId="3DDD7E9D" w14:textId="77777777" w:rsidR="006C3E79" w:rsidRPr="00DE65E6" w:rsidRDefault="006C3E79" w:rsidP="006C3E79">
            <w:pPr>
              <w:spacing w:after="0" w:line="240" w:lineRule="auto"/>
              <w:rPr>
                <w:rFonts w:ascii="Times New Roman" w:hAnsi="Times New Roman" w:cs="Times New Roman"/>
              </w:rPr>
            </w:pPr>
          </w:p>
        </w:tc>
        <w:tc>
          <w:tcPr>
            <w:tcW w:w="4819" w:type="dxa"/>
            <w:vMerge/>
            <w:shd w:val="clear" w:color="auto" w:fill="auto"/>
          </w:tcPr>
          <w:p w14:paraId="754F1736" w14:textId="77777777" w:rsidR="006C3E79" w:rsidRPr="00DE65E6" w:rsidRDefault="006C3E79" w:rsidP="00B86FA8">
            <w:pPr>
              <w:spacing w:after="0" w:line="240" w:lineRule="auto"/>
              <w:jc w:val="both"/>
              <w:rPr>
                <w:rFonts w:ascii="Times New Roman" w:hAnsi="Times New Roman" w:cs="Times New Roman"/>
              </w:rPr>
            </w:pPr>
          </w:p>
        </w:tc>
        <w:tc>
          <w:tcPr>
            <w:tcW w:w="850" w:type="dxa"/>
            <w:shd w:val="clear" w:color="auto" w:fill="auto"/>
          </w:tcPr>
          <w:p w14:paraId="763A6C13" w14:textId="77777777" w:rsidR="006C3E79" w:rsidRPr="00DE65E6" w:rsidRDefault="006C3E79" w:rsidP="006C3E7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shd w:val="clear" w:color="auto" w:fill="auto"/>
          </w:tcPr>
          <w:p w14:paraId="3A50FFAD" w14:textId="77777777" w:rsidR="006C3E79" w:rsidRPr="00DE65E6" w:rsidRDefault="006C3E79" w:rsidP="006C3E7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578" w:type="dxa"/>
            <w:shd w:val="clear" w:color="auto" w:fill="auto"/>
          </w:tcPr>
          <w:p w14:paraId="506D638B" w14:textId="77777777" w:rsidR="006C3E79" w:rsidRPr="00DE65E6" w:rsidRDefault="006C3E79" w:rsidP="006C3E7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w:t>
            </w:r>
            <w:r w:rsidRPr="00DE65E6">
              <w:rPr>
                <w:rFonts w:ascii="Times New Roman" w:eastAsiaTheme="minorHAnsi" w:hAnsi="Times New Roman" w:cs="Times New Roman"/>
                <w:lang w:eastAsia="en-US"/>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C3E79" w:rsidRPr="00DE65E6" w14:paraId="3381C527" w14:textId="77777777" w:rsidTr="006C3E79">
        <w:tc>
          <w:tcPr>
            <w:tcW w:w="857" w:type="dxa"/>
            <w:shd w:val="clear" w:color="auto" w:fill="auto"/>
          </w:tcPr>
          <w:p w14:paraId="3A858D07" w14:textId="77777777" w:rsidR="006C3E79" w:rsidRPr="00DE65E6" w:rsidRDefault="006C3E79" w:rsidP="006C3E79">
            <w:pPr>
              <w:spacing w:line="240" w:lineRule="auto"/>
              <w:rPr>
                <w:rFonts w:ascii="Times New Roman" w:hAnsi="Times New Roman" w:cs="Times New Roman"/>
              </w:rPr>
            </w:pPr>
            <w:r w:rsidRPr="00DE65E6">
              <w:rPr>
                <w:rFonts w:ascii="Times New Roman" w:hAnsi="Times New Roman" w:cs="Times New Roman"/>
              </w:rPr>
              <w:lastRenderedPageBreak/>
              <w:t>7.2.1</w:t>
            </w:r>
          </w:p>
        </w:tc>
        <w:tc>
          <w:tcPr>
            <w:tcW w:w="1944" w:type="dxa"/>
            <w:shd w:val="clear" w:color="auto" w:fill="auto"/>
          </w:tcPr>
          <w:p w14:paraId="30801B69" w14:textId="77777777" w:rsidR="006C3E79" w:rsidRPr="00DE65E6" w:rsidRDefault="006C3E79" w:rsidP="006C3E79">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Размещение автомобильных дорог</w:t>
            </w:r>
          </w:p>
        </w:tc>
        <w:tc>
          <w:tcPr>
            <w:tcW w:w="4819" w:type="dxa"/>
            <w:shd w:val="clear" w:color="auto" w:fill="auto"/>
          </w:tcPr>
          <w:p w14:paraId="3DA86B21" w14:textId="77777777" w:rsidR="006C3E79" w:rsidRPr="00DE65E6" w:rsidRDefault="006C3E79" w:rsidP="00B86FA8">
            <w:pPr>
              <w:widowControl w:val="0"/>
              <w:autoSpaceDE w:val="0"/>
              <w:autoSpaceDN w:val="0"/>
              <w:spacing w:line="240" w:lineRule="auto"/>
              <w:jc w:val="both"/>
              <w:rPr>
                <w:rFonts w:ascii="Times New Roman" w:hAnsi="Times New Roman" w:cs="Times New Roman"/>
              </w:rPr>
            </w:pPr>
            <w:r w:rsidRPr="00DE65E6">
              <w:rPr>
                <w:rFonts w:ascii="Times New Roman" w:hAnsi="Times New Roman" w:cs="Times New Roman"/>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01229E9E" w14:textId="77777777" w:rsidR="006C3E79" w:rsidRPr="00DE65E6" w:rsidRDefault="006C3E79" w:rsidP="00B86FA8">
            <w:pPr>
              <w:widowControl w:val="0"/>
              <w:autoSpaceDE w:val="0"/>
              <w:autoSpaceDN w:val="0"/>
              <w:spacing w:line="240" w:lineRule="auto"/>
              <w:jc w:val="both"/>
              <w:rPr>
                <w:rFonts w:ascii="Times New Roman" w:hAnsi="Times New Roman" w:cs="Times New Roman"/>
              </w:rPr>
            </w:pPr>
            <w:r w:rsidRPr="00DE65E6">
              <w:rPr>
                <w:rFonts w:ascii="Times New Roman" w:hAnsi="Times New Roman" w:cs="Times New Roman"/>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412" w:type="dxa"/>
            <w:gridSpan w:val="3"/>
            <w:shd w:val="clear" w:color="auto" w:fill="auto"/>
          </w:tcPr>
          <w:p w14:paraId="282BCDC5" w14:textId="77777777" w:rsidR="006C3E79" w:rsidRPr="00DE65E6" w:rsidRDefault="006C3E79" w:rsidP="006C3E79">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821E73" w:rsidRPr="00DE65E6" w14:paraId="68953252" w14:textId="77777777" w:rsidTr="006C3E79">
        <w:trPr>
          <w:trHeight w:val="567"/>
        </w:trPr>
        <w:tc>
          <w:tcPr>
            <w:tcW w:w="857" w:type="dxa"/>
            <w:vMerge w:val="restart"/>
            <w:shd w:val="clear" w:color="auto" w:fill="auto"/>
          </w:tcPr>
          <w:p w14:paraId="14752C32" w14:textId="77777777" w:rsidR="00821E73" w:rsidRPr="00DE65E6" w:rsidRDefault="00821E73" w:rsidP="006C3E79">
            <w:pPr>
              <w:spacing w:after="0" w:line="240" w:lineRule="auto"/>
              <w:rPr>
                <w:rFonts w:ascii="Times New Roman" w:hAnsi="Times New Roman" w:cs="Times New Roman"/>
              </w:rPr>
            </w:pPr>
            <w:r w:rsidRPr="00DE65E6">
              <w:rPr>
                <w:rFonts w:ascii="Times New Roman" w:hAnsi="Times New Roman" w:cs="Times New Roman"/>
              </w:rPr>
              <w:t>7.2.2</w:t>
            </w:r>
          </w:p>
        </w:tc>
        <w:tc>
          <w:tcPr>
            <w:tcW w:w="1944" w:type="dxa"/>
            <w:vMerge w:val="restart"/>
            <w:shd w:val="clear" w:color="auto" w:fill="auto"/>
          </w:tcPr>
          <w:p w14:paraId="6E2D2CC7" w14:textId="77777777" w:rsidR="00821E73" w:rsidRPr="00DE65E6" w:rsidRDefault="00821E73" w:rsidP="006C3E79">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Обслуживание перевозок пассажиров</w:t>
            </w:r>
          </w:p>
        </w:tc>
        <w:tc>
          <w:tcPr>
            <w:tcW w:w="4819" w:type="dxa"/>
            <w:vMerge w:val="restart"/>
            <w:shd w:val="clear" w:color="auto" w:fill="auto"/>
          </w:tcPr>
          <w:p w14:paraId="561BAFBC" w14:textId="77777777" w:rsidR="00821E73" w:rsidRPr="00DE65E6" w:rsidRDefault="00821E73" w:rsidP="006548B3">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P584" w:history="1">
              <w:r w:rsidRPr="00DE65E6">
                <w:rPr>
                  <w:rFonts w:ascii="Times New Roman" w:hAnsi="Times New Roman" w:cs="Times New Roman"/>
                </w:rPr>
                <w:t>кодом 7.6</w:t>
              </w:r>
            </w:hyperlink>
          </w:p>
        </w:tc>
        <w:tc>
          <w:tcPr>
            <w:tcW w:w="850" w:type="dxa"/>
            <w:shd w:val="clear" w:color="auto" w:fill="auto"/>
          </w:tcPr>
          <w:p w14:paraId="7F31B501" w14:textId="77777777" w:rsidR="00821E73" w:rsidRPr="00DE65E6" w:rsidRDefault="00821E73" w:rsidP="006C3E79">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0F9F547" w14:textId="77777777" w:rsidR="00821E73" w:rsidRPr="00DE65E6" w:rsidRDefault="00821E73" w:rsidP="006C3E7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0437FD6" w14:textId="77777777" w:rsidR="00821E73" w:rsidRPr="00DE65E6" w:rsidRDefault="00821E73" w:rsidP="006C3E79">
            <w:pPr>
              <w:spacing w:after="0" w:line="240" w:lineRule="auto"/>
              <w:rPr>
                <w:rFonts w:ascii="Times New Roman" w:hAnsi="Times New Roman" w:cs="Times New Roman"/>
              </w:rPr>
            </w:pPr>
          </w:p>
        </w:tc>
        <w:tc>
          <w:tcPr>
            <w:tcW w:w="4578" w:type="dxa"/>
            <w:shd w:val="clear" w:color="auto" w:fill="auto"/>
          </w:tcPr>
          <w:p w14:paraId="388BDC74"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DE65E6">
              <w:rPr>
                <w:rFonts w:ascii="Times New Roman" w:hAnsi="Times New Roman" w:cs="Times New Roman"/>
              </w:rPr>
              <w:lastRenderedPageBreak/>
              <w:t xml:space="preserve">содержанием видов разрешенного использования с </w:t>
            </w:r>
            <w:hyperlink r:id="rId465" w:history="1">
              <w:r w:rsidRPr="00DE65E6">
                <w:rPr>
                  <w:rFonts w:ascii="Times New Roman" w:hAnsi="Times New Roman" w:cs="Times New Roman"/>
                </w:rPr>
                <w:t>кодами 2.7.2, 4.9</w:t>
              </w:r>
            </w:hyperlink>
          </w:p>
        </w:tc>
      </w:tr>
      <w:tr w:rsidR="001540B6" w:rsidRPr="00DE65E6" w14:paraId="6C063F0A" w14:textId="77777777" w:rsidTr="00C46135">
        <w:trPr>
          <w:trHeight w:val="20"/>
        </w:trPr>
        <w:tc>
          <w:tcPr>
            <w:tcW w:w="857" w:type="dxa"/>
            <w:vMerge/>
            <w:shd w:val="clear" w:color="auto" w:fill="auto"/>
          </w:tcPr>
          <w:p w14:paraId="3EB85665" w14:textId="77777777" w:rsidR="001540B6" w:rsidRPr="00DE65E6" w:rsidRDefault="001540B6" w:rsidP="006C3E79">
            <w:pPr>
              <w:spacing w:after="0" w:line="240" w:lineRule="auto"/>
              <w:rPr>
                <w:rFonts w:ascii="Times New Roman" w:hAnsi="Times New Roman" w:cs="Times New Roman"/>
              </w:rPr>
            </w:pPr>
          </w:p>
        </w:tc>
        <w:tc>
          <w:tcPr>
            <w:tcW w:w="1944" w:type="dxa"/>
            <w:vMerge/>
            <w:shd w:val="clear" w:color="auto" w:fill="auto"/>
          </w:tcPr>
          <w:p w14:paraId="40D73C07" w14:textId="77777777" w:rsidR="001540B6" w:rsidRPr="00DE65E6" w:rsidRDefault="001540B6" w:rsidP="006C3E79">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1C26C27E" w14:textId="77777777" w:rsidR="001540B6" w:rsidRPr="00DE65E6" w:rsidRDefault="001540B6" w:rsidP="006548B3">
            <w:pPr>
              <w:widowControl w:val="0"/>
              <w:autoSpaceDE w:val="0"/>
              <w:autoSpaceDN w:val="0"/>
              <w:spacing w:after="0" w:line="240" w:lineRule="auto"/>
              <w:jc w:val="both"/>
              <w:rPr>
                <w:rFonts w:ascii="Times New Roman" w:hAnsi="Times New Roman" w:cs="Times New Roman"/>
              </w:rPr>
            </w:pPr>
          </w:p>
        </w:tc>
        <w:tc>
          <w:tcPr>
            <w:tcW w:w="850" w:type="dxa"/>
            <w:shd w:val="clear" w:color="auto" w:fill="auto"/>
          </w:tcPr>
          <w:p w14:paraId="16002F79" w14:textId="77777777" w:rsidR="001540B6" w:rsidRPr="00DE65E6" w:rsidRDefault="001540B6"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029E450" w14:textId="77777777" w:rsidR="001540B6" w:rsidRPr="00DE65E6" w:rsidRDefault="001540B6" w:rsidP="006C3E7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0228A31D" w14:textId="77777777" w:rsidR="001540B6" w:rsidRPr="00DE65E6" w:rsidRDefault="001540B6" w:rsidP="006C3E79">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833FF" w:rsidRPr="00DE65E6" w14:paraId="709DA968" w14:textId="77777777" w:rsidTr="003E7ED5">
        <w:trPr>
          <w:trHeight w:val="20"/>
        </w:trPr>
        <w:tc>
          <w:tcPr>
            <w:tcW w:w="857" w:type="dxa"/>
            <w:vMerge/>
            <w:shd w:val="clear" w:color="auto" w:fill="auto"/>
          </w:tcPr>
          <w:p w14:paraId="46AD429E" w14:textId="77777777" w:rsidR="000833FF" w:rsidRPr="00DE65E6" w:rsidRDefault="000833FF" w:rsidP="006C3E79">
            <w:pPr>
              <w:spacing w:after="0" w:line="240" w:lineRule="auto"/>
              <w:rPr>
                <w:rFonts w:ascii="Times New Roman" w:hAnsi="Times New Roman" w:cs="Times New Roman"/>
              </w:rPr>
            </w:pPr>
          </w:p>
        </w:tc>
        <w:tc>
          <w:tcPr>
            <w:tcW w:w="1944" w:type="dxa"/>
            <w:vMerge/>
            <w:shd w:val="clear" w:color="auto" w:fill="auto"/>
          </w:tcPr>
          <w:p w14:paraId="7FE18C06" w14:textId="77777777" w:rsidR="000833FF" w:rsidRPr="00DE65E6" w:rsidRDefault="000833FF" w:rsidP="006C3E79">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0AC5C036" w14:textId="77777777" w:rsidR="000833FF" w:rsidRPr="00DE65E6" w:rsidRDefault="000833FF" w:rsidP="006548B3">
            <w:pPr>
              <w:widowControl w:val="0"/>
              <w:autoSpaceDE w:val="0"/>
              <w:autoSpaceDN w:val="0"/>
              <w:spacing w:after="0" w:line="240" w:lineRule="auto"/>
              <w:jc w:val="both"/>
              <w:rPr>
                <w:rFonts w:ascii="Times New Roman" w:hAnsi="Times New Roman" w:cs="Times New Roman"/>
              </w:rPr>
            </w:pPr>
          </w:p>
        </w:tc>
        <w:tc>
          <w:tcPr>
            <w:tcW w:w="850" w:type="dxa"/>
            <w:shd w:val="clear" w:color="auto" w:fill="auto"/>
          </w:tcPr>
          <w:p w14:paraId="5F6B9F2C" w14:textId="77777777" w:rsidR="000833FF" w:rsidRPr="00DE65E6" w:rsidRDefault="000833FF" w:rsidP="006C3E79">
            <w:pPr>
              <w:spacing w:after="0" w:line="240" w:lineRule="auto"/>
              <w:rPr>
                <w:rFonts w:ascii="Times New Roman" w:hAnsi="Times New Roman" w:cs="Times New Roman"/>
              </w:rPr>
            </w:pPr>
            <w:r w:rsidRPr="00DE65E6">
              <w:rPr>
                <w:rFonts w:ascii="Times New Roman" w:hAnsi="Times New Roman" w:cs="Times New Roman"/>
              </w:rPr>
              <w:t>4.1</w:t>
            </w:r>
          </w:p>
        </w:tc>
        <w:tc>
          <w:tcPr>
            <w:tcW w:w="1984" w:type="dxa"/>
            <w:shd w:val="clear" w:color="auto" w:fill="auto"/>
          </w:tcPr>
          <w:p w14:paraId="3EC646BB" w14:textId="77777777" w:rsidR="000833FF" w:rsidRPr="00DE65E6" w:rsidRDefault="000833FF" w:rsidP="006C3E79">
            <w:pPr>
              <w:spacing w:after="0" w:line="240" w:lineRule="auto"/>
              <w:rPr>
                <w:rFonts w:ascii="Times New Roman" w:hAnsi="Times New Roman" w:cs="Times New Roman"/>
              </w:rPr>
            </w:pPr>
            <w:r w:rsidRPr="00DE65E6">
              <w:rPr>
                <w:rFonts w:ascii="Times New Roman" w:hAnsi="Times New Roman" w:cs="Times New Roman"/>
              </w:rPr>
              <w:t xml:space="preserve">Деловое управление </w:t>
            </w:r>
          </w:p>
        </w:tc>
        <w:tc>
          <w:tcPr>
            <w:tcW w:w="4578" w:type="dxa"/>
            <w:shd w:val="clear" w:color="auto" w:fill="auto"/>
          </w:tcPr>
          <w:p w14:paraId="5794556A" w14:textId="77777777" w:rsidR="000833FF" w:rsidRPr="00DE65E6" w:rsidRDefault="000833FF"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6C3E79" w:rsidRPr="00DE65E6" w14:paraId="2BCF679A" w14:textId="77777777" w:rsidTr="003E7ED5">
        <w:trPr>
          <w:trHeight w:val="20"/>
        </w:trPr>
        <w:tc>
          <w:tcPr>
            <w:tcW w:w="857" w:type="dxa"/>
            <w:vMerge/>
            <w:shd w:val="clear" w:color="auto" w:fill="auto"/>
          </w:tcPr>
          <w:p w14:paraId="6B78FC2E" w14:textId="77777777" w:rsidR="006C3E79" w:rsidRPr="00DE65E6" w:rsidRDefault="006C3E79" w:rsidP="006C3E79">
            <w:pPr>
              <w:spacing w:after="0" w:line="240" w:lineRule="auto"/>
              <w:rPr>
                <w:rFonts w:ascii="Times New Roman" w:hAnsi="Times New Roman" w:cs="Times New Roman"/>
              </w:rPr>
            </w:pPr>
          </w:p>
        </w:tc>
        <w:tc>
          <w:tcPr>
            <w:tcW w:w="1944" w:type="dxa"/>
            <w:vMerge/>
            <w:shd w:val="clear" w:color="auto" w:fill="auto"/>
          </w:tcPr>
          <w:p w14:paraId="1B6F653A" w14:textId="77777777" w:rsidR="006C3E79" w:rsidRPr="00DE65E6" w:rsidRDefault="006C3E79" w:rsidP="006C3E79">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1B8B26EF" w14:textId="77777777" w:rsidR="006C3E79" w:rsidRPr="00DE65E6" w:rsidRDefault="006C3E79" w:rsidP="006548B3">
            <w:pPr>
              <w:widowControl w:val="0"/>
              <w:autoSpaceDE w:val="0"/>
              <w:autoSpaceDN w:val="0"/>
              <w:spacing w:after="0" w:line="240" w:lineRule="auto"/>
              <w:jc w:val="both"/>
              <w:rPr>
                <w:rFonts w:ascii="Times New Roman" w:hAnsi="Times New Roman" w:cs="Times New Roman"/>
              </w:rPr>
            </w:pPr>
          </w:p>
        </w:tc>
        <w:tc>
          <w:tcPr>
            <w:tcW w:w="850" w:type="dxa"/>
            <w:shd w:val="clear" w:color="auto" w:fill="auto"/>
          </w:tcPr>
          <w:p w14:paraId="44614F87"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6434CA6D"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78" w:type="dxa"/>
            <w:shd w:val="clear" w:color="auto" w:fill="auto"/>
          </w:tcPr>
          <w:p w14:paraId="5846B66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в целях устройства мест общественного питания (рестораны, кафе, </w:t>
            </w:r>
            <w:r w:rsidRPr="00DE65E6">
              <w:rPr>
                <w:rFonts w:ascii="Times New Roman" w:hAnsi="Times New Roman" w:cs="Times New Roman"/>
              </w:rPr>
              <w:lastRenderedPageBreak/>
              <w:t>столовые, закусочные, бары)</w:t>
            </w:r>
          </w:p>
        </w:tc>
      </w:tr>
      <w:tr w:rsidR="005E079C" w:rsidRPr="00DE65E6" w14:paraId="07F94645" w14:textId="77777777" w:rsidTr="003E7ED5">
        <w:trPr>
          <w:trHeight w:val="20"/>
        </w:trPr>
        <w:tc>
          <w:tcPr>
            <w:tcW w:w="857" w:type="dxa"/>
            <w:vMerge/>
            <w:shd w:val="clear" w:color="auto" w:fill="auto"/>
          </w:tcPr>
          <w:p w14:paraId="4EC659E8" w14:textId="77777777" w:rsidR="005E079C" w:rsidRPr="00DE65E6" w:rsidRDefault="005E079C" w:rsidP="006C3E79">
            <w:pPr>
              <w:spacing w:after="0" w:line="240" w:lineRule="auto"/>
              <w:rPr>
                <w:rFonts w:ascii="Times New Roman" w:hAnsi="Times New Roman" w:cs="Times New Roman"/>
              </w:rPr>
            </w:pPr>
          </w:p>
        </w:tc>
        <w:tc>
          <w:tcPr>
            <w:tcW w:w="1944" w:type="dxa"/>
            <w:vMerge/>
            <w:shd w:val="clear" w:color="auto" w:fill="auto"/>
          </w:tcPr>
          <w:p w14:paraId="2A7406C1" w14:textId="77777777" w:rsidR="005E079C" w:rsidRPr="00DE65E6" w:rsidRDefault="005E079C" w:rsidP="006C3E79">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4033DC0D" w14:textId="77777777" w:rsidR="005E079C" w:rsidRPr="00DE65E6" w:rsidRDefault="005E079C" w:rsidP="006548B3">
            <w:pPr>
              <w:widowControl w:val="0"/>
              <w:autoSpaceDE w:val="0"/>
              <w:autoSpaceDN w:val="0"/>
              <w:spacing w:after="0" w:line="240" w:lineRule="auto"/>
              <w:jc w:val="both"/>
              <w:rPr>
                <w:rFonts w:ascii="Times New Roman" w:hAnsi="Times New Roman" w:cs="Times New Roman"/>
              </w:rPr>
            </w:pPr>
          </w:p>
        </w:tc>
        <w:tc>
          <w:tcPr>
            <w:tcW w:w="850" w:type="dxa"/>
            <w:shd w:val="clear" w:color="auto" w:fill="auto"/>
          </w:tcPr>
          <w:p w14:paraId="208DB292" w14:textId="77777777" w:rsidR="005E079C" w:rsidRPr="00DE65E6" w:rsidRDefault="005E079C" w:rsidP="006C3E79">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77084854" w14:textId="77777777" w:rsidR="005E079C" w:rsidRPr="00DE65E6" w:rsidRDefault="005E079C" w:rsidP="006C3E79">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13CBAEB0" w14:textId="77777777" w:rsidR="005E079C" w:rsidRPr="00DE65E6" w:rsidRDefault="005E079C"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6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6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6C3E79" w:rsidRPr="00DE65E6" w14:paraId="4614795B" w14:textId="77777777" w:rsidTr="003E7ED5">
        <w:trPr>
          <w:trHeight w:val="20"/>
        </w:trPr>
        <w:tc>
          <w:tcPr>
            <w:tcW w:w="857" w:type="dxa"/>
            <w:vMerge/>
            <w:shd w:val="clear" w:color="auto" w:fill="auto"/>
          </w:tcPr>
          <w:p w14:paraId="01097E9E" w14:textId="77777777" w:rsidR="006C3E79" w:rsidRPr="00DE65E6" w:rsidRDefault="006C3E79" w:rsidP="006C3E79">
            <w:pPr>
              <w:spacing w:after="0" w:line="240" w:lineRule="auto"/>
              <w:rPr>
                <w:rFonts w:ascii="Times New Roman" w:hAnsi="Times New Roman" w:cs="Times New Roman"/>
              </w:rPr>
            </w:pPr>
          </w:p>
        </w:tc>
        <w:tc>
          <w:tcPr>
            <w:tcW w:w="1944" w:type="dxa"/>
            <w:vMerge/>
            <w:shd w:val="clear" w:color="auto" w:fill="auto"/>
          </w:tcPr>
          <w:p w14:paraId="644B13B1" w14:textId="77777777" w:rsidR="006C3E79" w:rsidRPr="00DE65E6" w:rsidRDefault="006C3E79" w:rsidP="006C3E79">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2F3F5228" w14:textId="77777777" w:rsidR="006C3E79" w:rsidRPr="00DE65E6" w:rsidRDefault="006C3E79" w:rsidP="006548B3">
            <w:pPr>
              <w:widowControl w:val="0"/>
              <w:autoSpaceDE w:val="0"/>
              <w:autoSpaceDN w:val="0"/>
              <w:spacing w:after="0" w:line="240" w:lineRule="auto"/>
              <w:jc w:val="both"/>
              <w:rPr>
                <w:rFonts w:ascii="Times New Roman" w:hAnsi="Times New Roman" w:cs="Times New Roman"/>
              </w:rPr>
            </w:pPr>
          </w:p>
        </w:tc>
        <w:tc>
          <w:tcPr>
            <w:tcW w:w="850" w:type="dxa"/>
            <w:shd w:val="clear" w:color="auto" w:fill="auto"/>
          </w:tcPr>
          <w:p w14:paraId="2B3F9A3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6.9.1</w:t>
            </w:r>
          </w:p>
        </w:tc>
        <w:tc>
          <w:tcPr>
            <w:tcW w:w="1984" w:type="dxa"/>
            <w:shd w:val="clear" w:color="auto" w:fill="auto"/>
          </w:tcPr>
          <w:p w14:paraId="420B9648" w14:textId="77777777" w:rsidR="006C3E79" w:rsidRPr="00DE65E6" w:rsidRDefault="006C3E79" w:rsidP="006C3E79">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Складские площадки </w:t>
            </w:r>
          </w:p>
        </w:tc>
        <w:tc>
          <w:tcPr>
            <w:tcW w:w="4578" w:type="dxa"/>
            <w:shd w:val="clear" w:color="auto" w:fill="auto"/>
          </w:tcPr>
          <w:p w14:paraId="51911661" w14:textId="77777777" w:rsidR="006C3E79" w:rsidRPr="00DE65E6" w:rsidRDefault="006C3E79" w:rsidP="006C3E79">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6C3E79" w:rsidRPr="00DE65E6" w14:paraId="10D85C49" w14:textId="77777777" w:rsidTr="003E7ED5">
        <w:trPr>
          <w:trHeight w:val="20"/>
        </w:trPr>
        <w:tc>
          <w:tcPr>
            <w:tcW w:w="857" w:type="dxa"/>
            <w:vMerge/>
            <w:shd w:val="clear" w:color="auto" w:fill="auto"/>
          </w:tcPr>
          <w:p w14:paraId="1A80640A" w14:textId="77777777" w:rsidR="006C3E79" w:rsidRPr="00DE65E6" w:rsidRDefault="006C3E79" w:rsidP="006C3E79">
            <w:pPr>
              <w:spacing w:after="0" w:line="240" w:lineRule="auto"/>
              <w:rPr>
                <w:rFonts w:ascii="Times New Roman" w:hAnsi="Times New Roman" w:cs="Times New Roman"/>
              </w:rPr>
            </w:pPr>
          </w:p>
        </w:tc>
        <w:tc>
          <w:tcPr>
            <w:tcW w:w="1944" w:type="dxa"/>
            <w:vMerge/>
            <w:shd w:val="clear" w:color="auto" w:fill="auto"/>
          </w:tcPr>
          <w:p w14:paraId="4A8A8E27" w14:textId="77777777" w:rsidR="006C3E79" w:rsidRPr="00DE65E6" w:rsidRDefault="006C3E79" w:rsidP="006C3E79">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407C42B0" w14:textId="77777777" w:rsidR="006C3E79" w:rsidRPr="00DE65E6" w:rsidRDefault="006C3E79" w:rsidP="006548B3">
            <w:pPr>
              <w:widowControl w:val="0"/>
              <w:autoSpaceDE w:val="0"/>
              <w:autoSpaceDN w:val="0"/>
              <w:spacing w:after="0" w:line="240" w:lineRule="auto"/>
              <w:jc w:val="both"/>
              <w:rPr>
                <w:rFonts w:ascii="Times New Roman" w:hAnsi="Times New Roman" w:cs="Times New Roman"/>
              </w:rPr>
            </w:pPr>
          </w:p>
        </w:tc>
        <w:tc>
          <w:tcPr>
            <w:tcW w:w="850" w:type="dxa"/>
            <w:shd w:val="clear" w:color="auto" w:fill="auto"/>
          </w:tcPr>
          <w:p w14:paraId="7A172F9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6689323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3857F56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16DEAE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6C3E79" w:rsidRPr="00DE65E6" w14:paraId="1A54DD31" w14:textId="77777777" w:rsidTr="006C3E79">
        <w:trPr>
          <w:trHeight w:val="567"/>
        </w:trPr>
        <w:tc>
          <w:tcPr>
            <w:tcW w:w="857" w:type="dxa"/>
            <w:vMerge/>
            <w:shd w:val="clear" w:color="auto" w:fill="auto"/>
          </w:tcPr>
          <w:p w14:paraId="575905E1" w14:textId="77777777" w:rsidR="006C3E79" w:rsidRPr="00DE65E6" w:rsidRDefault="006C3E79" w:rsidP="006C3E79">
            <w:pPr>
              <w:spacing w:after="0" w:line="240" w:lineRule="auto"/>
              <w:rPr>
                <w:rFonts w:ascii="Times New Roman" w:hAnsi="Times New Roman" w:cs="Times New Roman"/>
              </w:rPr>
            </w:pPr>
          </w:p>
        </w:tc>
        <w:tc>
          <w:tcPr>
            <w:tcW w:w="1944" w:type="dxa"/>
            <w:vMerge/>
            <w:shd w:val="clear" w:color="auto" w:fill="auto"/>
          </w:tcPr>
          <w:p w14:paraId="0D436CC5" w14:textId="77777777" w:rsidR="006C3E79" w:rsidRPr="00DE65E6" w:rsidRDefault="006C3E79" w:rsidP="006C3E79">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6EB087D9" w14:textId="77777777" w:rsidR="006C3E79" w:rsidRPr="00DE65E6" w:rsidRDefault="006C3E79" w:rsidP="006548B3">
            <w:pPr>
              <w:widowControl w:val="0"/>
              <w:autoSpaceDE w:val="0"/>
              <w:autoSpaceDN w:val="0"/>
              <w:spacing w:after="0" w:line="240" w:lineRule="auto"/>
              <w:jc w:val="both"/>
              <w:rPr>
                <w:rFonts w:ascii="Times New Roman" w:hAnsi="Times New Roman" w:cs="Times New Roman"/>
              </w:rPr>
            </w:pPr>
          </w:p>
        </w:tc>
        <w:tc>
          <w:tcPr>
            <w:tcW w:w="850" w:type="dxa"/>
            <w:shd w:val="clear" w:color="auto" w:fill="auto"/>
          </w:tcPr>
          <w:p w14:paraId="05587836"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E08642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12F69F9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DE65E6">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6C3E79" w:rsidRPr="00DE65E6" w14:paraId="051A260E" w14:textId="77777777" w:rsidTr="00763103">
        <w:trPr>
          <w:trHeight w:val="246"/>
        </w:trPr>
        <w:tc>
          <w:tcPr>
            <w:tcW w:w="857" w:type="dxa"/>
            <w:vMerge w:val="restart"/>
            <w:shd w:val="clear" w:color="auto" w:fill="auto"/>
          </w:tcPr>
          <w:p w14:paraId="44B64DE8" w14:textId="77777777" w:rsidR="006C3E79" w:rsidRPr="00DE65E6" w:rsidRDefault="006C3E79" w:rsidP="006C3E79">
            <w:pPr>
              <w:spacing w:line="240" w:lineRule="auto"/>
              <w:rPr>
                <w:rFonts w:ascii="Times New Roman" w:hAnsi="Times New Roman" w:cs="Times New Roman"/>
              </w:rPr>
            </w:pPr>
            <w:r w:rsidRPr="00DE65E6">
              <w:rPr>
                <w:rFonts w:ascii="Times New Roman" w:hAnsi="Times New Roman" w:cs="Times New Roman"/>
              </w:rPr>
              <w:lastRenderedPageBreak/>
              <w:t>7.2.3</w:t>
            </w:r>
          </w:p>
        </w:tc>
        <w:tc>
          <w:tcPr>
            <w:tcW w:w="1944" w:type="dxa"/>
            <w:vMerge w:val="restart"/>
            <w:shd w:val="clear" w:color="auto" w:fill="auto"/>
          </w:tcPr>
          <w:p w14:paraId="20D7A476" w14:textId="77777777" w:rsidR="006C3E79" w:rsidRPr="00DE65E6" w:rsidRDefault="006C3E79" w:rsidP="006C3E79">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Стоянки транспорта общего пользования</w:t>
            </w:r>
          </w:p>
        </w:tc>
        <w:tc>
          <w:tcPr>
            <w:tcW w:w="4819" w:type="dxa"/>
            <w:vMerge w:val="restart"/>
            <w:shd w:val="clear" w:color="auto" w:fill="auto"/>
          </w:tcPr>
          <w:p w14:paraId="0BCCFAEB" w14:textId="77777777" w:rsidR="006C3E79" w:rsidRPr="00DE65E6" w:rsidRDefault="006C3E79" w:rsidP="006548B3">
            <w:pPr>
              <w:widowControl w:val="0"/>
              <w:autoSpaceDE w:val="0"/>
              <w:autoSpaceDN w:val="0"/>
              <w:spacing w:line="240" w:lineRule="auto"/>
              <w:jc w:val="both"/>
              <w:rPr>
                <w:rFonts w:ascii="Times New Roman" w:hAnsi="Times New Roman" w:cs="Times New Roman"/>
              </w:rPr>
            </w:pPr>
            <w:r w:rsidRPr="00DE65E6">
              <w:rPr>
                <w:rFonts w:ascii="Times New Roman" w:hAnsi="Times New Roman" w:cs="Times New Roman"/>
              </w:rPr>
              <w:t>Размещение стоянок транспортных средств, осуществляющих перевозки людей по установленному маршруту</w:t>
            </w:r>
          </w:p>
        </w:tc>
        <w:tc>
          <w:tcPr>
            <w:tcW w:w="850" w:type="dxa"/>
            <w:shd w:val="clear" w:color="auto" w:fill="auto"/>
          </w:tcPr>
          <w:p w14:paraId="51C2B7C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6102B4D"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2559E7B1"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C3E79" w:rsidRPr="00DE65E6" w14:paraId="14F9166D" w14:textId="77777777" w:rsidTr="003E7ED5">
        <w:trPr>
          <w:trHeight w:val="20"/>
        </w:trPr>
        <w:tc>
          <w:tcPr>
            <w:tcW w:w="857" w:type="dxa"/>
            <w:vMerge/>
            <w:shd w:val="clear" w:color="auto" w:fill="auto"/>
          </w:tcPr>
          <w:p w14:paraId="573295C4"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4AA86043"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881BEEF"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50" w:type="dxa"/>
            <w:shd w:val="clear" w:color="auto" w:fill="auto"/>
          </w:tcPr>
          <w:p w14:paraId="6486B36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1E9E96A6"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4506124E"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C3E79" w:rsidRPr="00DE65E6" w14:paraId="753565AE" w14:textId="77777777" w:rsidTr="003E7ED5">
        <w:trPr>
          <w:trHeight w:val="20"/>
        </w:trPr>
        <w:tc>
          <w:tcPr>
            <w:tcW w:w="857" w:type="dxa"/>
            <w:vMerge w:val="restart"/>
            <w:shd w:val="clear" w:color="auto" w:fill="auto"/>
          </w:tcPr>
          <w:p w14:paraId="32DE1024" w14:textId="77777777" w:rsidR="006C3E79" w:rsidRPr="00DE65E6" w:rsidRDefault="006C3E79" w:rsidP="006C3E79">
            <w:pPr>
              <w:spacing w:line="240" w:lineRule="auto"/>
              <w:rPr>
                <w:rFonts w:ascii="Times New Roman" w:hAnsi="Times New Roman" w:cs="Times New Roman"/>
              </w:rPr>
            </w:pPr>
            <w:r w:rsidRPr="00DE65E6">
              <w:rPr>
                <w:rFonts w:ascii="Times New Roman" w:hAnsi="Times New Roman" w:cs="Times New Roman"/>
              </w:rPr>
              <w:t>6.8</w:t>
            </w:r>
          </w:p>
        </w:tc>
        <w:tc>
          <w:tcPr>
            <w:tcW w:w="1944" w:type="dxa"/>
            <w:vMerge w:val="restart"/>
            <w:shd w:val="clear" w:color="auto" w:fill="auto"/>
          </w:tcPr>
          <w:p w14:paraId="0C1E05EE" w14:textId="77777777" w:rsidR="006C3E79" w:rsidRPr="00DE65E6" w:rsidRDefault="006C3E79" w:rsidP="006C3E79">
            <w:pPr>
              <w:widowControl w:val="0"/>
              <w:autoSpaceDE w:val="0"/>
              <w:autoSpaceDN w:val="0"/>
              <w:spacing w:line="240" w:lineRule="auto"/>
              <w:rPr>
                <w:rFonts w:ascii="Times New Roman" w:hAnsi="Times New Roman" w:cs="Times New Roman"/>
              </w:rPr>
            </w:pPr>
            <w:r w:rsidRPr="00DE65E6">
              <w:rPr>
                <w:rFonts w:ascii="Times New Roman" w:eastAsiaTheme="minorHAnsi" w:hAnsi="Times New Roman" w:cs="Times New Roman"/>
                <w:lang w:eastAsia="en-US"/>
              </w:rPr>
              <w:t>Связь</w:t>
            </w:r>
          </w:p>
        </w:tc>
        <w:tc>
          <w:tcPr>
            <w:tcW w:w="4819" w:type="dxa"/>
            <w:vMerge w:val="restart"/>
            <w:shd w:val="clear" w:color="auto" w:fill="auto"/>
          </w:tcPr>
          <w:p w14:paraId="76D62E8F" w14:textId="77777777" w:rsidR="006C3E79" w:rsidRPr="00DE65E6" w:rsidRDefault="006C3E79" w:rsidP="006548B3">
            <w:pPr>
              <w:widowControl w:val="0"/>
              <w:autoSpaceDE w:val="0"/>
              <w:autoSpaceDN w:val="0"/>
              <w:spacing w:line="240" w:lineRule="auto"/>
              <w:jc w:val="both"/>
              <w:rPr>
                <w:rFonts w:ascii="Times New Roman" w:hAnsi="Times New Roman" w:cs="Times New Roman"/>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w:t>
            </w:r>
            <w:r w:rsidRPr="00DE65E6">
              <w:rPr>
                <w:rFonts w:ascii="Times New Roman" w:eastAsiaTheme="minorHAnsi" w:hAnsi="Times New Roman" w:cs="Times New Roman"/>
                <w:lang w:eastAsia="en-US"/>
              </w:rPr>
              <w:lastRenderedPageBreak/>
              <w:t xml:space="preserve">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68"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469" w:history="1">
              <w:r w:rsidRPr="00DE65E6">
                <w:rPr>
                  <w:rFonts w:ascii="Times New Roman" w:eastAsiaTheme="minorHAnsi" w:hAnsi="Times New Roman" w:cs="Times New Roman"/>
                  <w:lang w:eastAsia="en-US"/>
                </w:rPr>
                <w:t>3.2.3</w:t>
              </w:r>
            </w:hyperlink>
          </w:p>
        </w:tc>
        <w:tc>
          <w:tcPr>
            <w:tcW w:w="850" w:type="dxa"/>
            <w:shd w:val="clear" w:color="auto" w:fill="auto"/>
          </w:tcPr>
          <w:p w14:paraId="11C51F82"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1984" w:type="dxa"/>
            <w:shd w:val="clear" w:color="auto" w:fill="auto"/>
          </w:tcPr>
          <w:p w14:paraId="525685E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5C5CF52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DE65E6">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C3E79" w:rsidRPr="00DE65E6" w14:paraId="447751A1" w14:textId="77777777" w:rsidTr="001F3F8E">
        <w:trPr>
          <w:trHeight w:val="20"/>
        </w:trPr>
        <w:tc>
          <w:tcPr>
            <w:tcW w:w="857" w:type="dxa"/>
            <w:vMerge/>
            <w:shd w:val="clear" w:color="auto" w:fill="auto"/>
          </w:tcPr>
          <w:p w14:paraId="1C8AAADD"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0EC9B46F"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6B1BB920"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50" w:type="dxa"/>
            <w:shd w:val="clear" w:color="auto" w:fill="auto"/>
          </w:tcPr>
          <w:p w14:paraId="2199E05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73F0EE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392B12A7"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7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7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6C3E79" w:rsidRPr="00DE65E6" w14:paraId="6BBD4B2C" w14:textId="77777777" w:rsidTr="006C3E79">
        <w:trPr>
          <w:trHeight w:val="1008"/>
        </w:trPr>
        <w:tc>
          <w:tcPr>
            <w:tcW w:w="857" w:type="dxa"/>
            <w:vMerge/>
            <w:shd w:val="clear" w:color="auto" w:fill="auto"/>
          </w:tcPr>
          <w:p w14:paraId="308379D6"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3EE5D33F"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1E5DCD3"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50" w:type="dxa"/>
            <w:shd w:val="clear" w:color="auto" w:fill="auto"/>
          </w:tcPr>
          <w:p w14:paraId="3A554253"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3DE426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30A6DBA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C45C5AE"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6C3E79" w:rsidRPr="00DE65E6" w14:paraId="77B42397" w14:textId="77777777" w:rsidTr="005C76C3">
        <w:trPr>
          <w:trHeight w:val="690"/>
        </w:trPr>
        <w:tc>
          <w:tcPr>
            <w:tcW w:w="857" w:type="dxa"/>
            <w:vMerge/>
            <w:shd w:val="clear" w:color="auto" w:fill="auto"/>
          </w:tcPr>
          <w:p w14:paraId="57F9C235"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239C4266"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CAC000C"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50" w:type="dxa"/>
            <w:shd w:val="clear" w:color="auto" w:fill="auto"/>
          </w:tcPr>
          <w:p w14:paraId="2D8AA0A8"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A420DC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13171603"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45F1FC1C" w14:textId="77777777" w:rsidTr="006C3E79">
        <w:trPr>
          <w:trHeight w:val="567"/>
        </w:trPr>
        <w:tc>
          <w:tcPr>
            <w:tcW w:w="857" w:type="dxa"/>
            <w:vMerge w:val="restart"/>
            <w:shd w:val="clear" w:color="auto" w:fill="auto"/>
          </w:tcPr>
          <w:p w14:paraId="54C64207" w14:textId="77777777" w:rsidR="00821E73" w:rsidRPr="00DE65E6" w:rsidRDefault="00821E73" w:rsidP="006C3E79">
            <w:pPr>
              <w:spacing w:line="240" w:lineRule="auto"/>
              <w:rPr>
                <w:rFonts w:ascii="Times New Roman" w:hAnsi="Times New Roman" w:cs="Times New Roman"/>
              </w:rPr>
            </w:pPr>
            <w:r w:rsidRPr="00DE65E6">
              <w:rPr>
                <w:rFonts w:ascii="Times New Roman" w:hAnsi="Times New Roman" w:cs="Times New Roman"/>
              </w:rPr>
              <w:t>8.3</w:t>
            </w:r>
          </w:p>
        </w:tc>
        <w:tc>
          <w:tcPr>
            <w:tcW w:w="1944" w:type="dxa"/>
            <w:vMerge w:val="restart"/>
            <w:shd w:val="clear" w:color="auto" w:fill="auto"/>
          </w:tcPr>
          <w:p w14:paraId="54DFEF38" w14:textId="77777777" w:rsidR="00821E73" w:rsidRPr="00DE65E6" w:rsidRDefault="00821E73" w:rsidP="006C3E79">
            <w:pPr>
              <w:widowControl w:val="0"/>
              <w:autoSpaceDE w:val="0"/>
              <w:autoSpaceDN w:val="0"/>
              <w:spacing w:line="240" w:lineRule="auto"/>
              <w:rPr>
                <w:rFonts w:ascii="Times New Roman" w:hAnsi="Times New Roman" w:cs="Times New Roman"/>
              </w:rPr>
            </w:pPr>
            <w:r w:rsidRPr="00DE65E6">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2DE907AB" w14:textId="77777777" w:rsidR="00821E73" w:rsidRPr="00DE65E6" w:rsidRDefault="00821E73" w:rsidP="006548B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FD7FA2B" w14:textId="77777777" w:rsidR="00821E73" w:rsidRPr="00DE65E6" w:rsidRDefault="00821E73" w:rsidP="006548B3">
            <w:pPr>
              <w:widowControl w:val="0"/>
              <w:autoSpaceDE w:val="0"/>
              <w:autoSpaceDN w:val="0"/>
              <w:spacing w:line="240" w:lineRule="auto"/>
              <w:jc w:val="both"/>
              <w:rPr>
                <w:rFonts w:ascii="Times New Roman" w:hAnsi="Times New Roman" w:cs="Times New Roman"/>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7BA535A9" w14:textId="77777777" w:rsidR="00821E73" w:rsidRPr="00DE65E6" w:rsidRDefault="00821E73" w:rsidP="006C3E79">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C087FC5" w14:textId="77777777" w:rsidR="00821E73" w:rsidRPr="00DE65E6" w:rsidRDefault="00821E73" w:rsidP="006C3E7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D1A6748" w14:textId="77777777" w:rsidR="00821E73" w:rsidRPr="00DE65E6" w:rsidRDefault="00821E73" w:rsidP="006C3E79">
            <w:pPr>
              <w:spacing w:after="0" w:line="240" w:lineRule="auto"/>
              <w:rPr>
                <w:rFonts w:ascii="Times New Roman" w:hAnsi="Times New Roman" w:cs="Times New Roman"/>
              </w:rPr>
            </w:pPr>
          </w:p>
        </w:tc>
        <w:tc>
          <w:tcPr>
            <w:tcW w:w="4578" w:type="dxa"/>
            <w:shd w:val="clear" w:color="auto" w:fill="auto"/>
          </w:tcPr>
          <w:p w14:paraId="38F91045"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72" w:history="1">
              <w:r w:rsidRPr="00DE65E6">
                <w:rPr>
                  <w:rFonts w:ascii="Times New Roman" w:hAnsi="Times New Roman" w:cs="Times New Roman"/>
                </w:rPr>
                <w:t>кодами 2.7.2, 4.9</w:t>
              </w:r>
            </w:hyperlink>
          </w:p>
        </w:tc>
      </w:tr>
      <w:tr w:rsidR="006C3E79" w:rsidRPr="00DE65E6" w14:paraId="23C774BB" w14:textId="77777777" w:rsidTr="003E7ED5">
        <w:tc>
          <w:tcPr>
            <w:tcW w:w="857" w:type="dxa"/>
            <w:vMerge/>
            <w:shd w:val="clear" w:color="auto" w:fill="auto"/>
          </w:tcPr>
          <w:p w14:paraId="6F619E3A"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0F001208"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0C0733C"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50" w:type="dxa"/>
            <w:shd w:val="clear" w:color="auto" w:fill="auto"/>
          </w:tcPr>
          <w:p w14:paraId="42116C5C"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176DBA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37D5E538"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DE65E6">
              <w:rPr>
                <w:rFonts w:ascii="Times New Roman" w:hAnsi="Times New Roman" w:cs="Times New Roman"/>
              </w:rPr>
              <w:lastRenderedPageBreak/>
              <w:t>аварийной техники, сооружений, необходимых для сбора и плавки снега)</w:t>
            </w:r>
          </w:p>
        </w:tc>
      </w:tr>
      <w:tr w:rsidR="006C3E79" w:rsidRPr="00DE65E6" w14:paraId="25A3C993" w14:textId="77777777" w:rsidTr="003E7ED5">
        <w:tc>
          <w:tcPr>
            <w:tcW w:w="857" w:type="dxa"/>
            <w:vMerge/>
            <w:shd w:val="clear" w:color="auto" w:fill="auto"/>
          </w:tcPr>
          <w:p w14:paraId="35D5E62D"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69EC27AF"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3BB4E86"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50" w:type="dxa"/>
            <w:shd w:val="clear" w:color="auto" w:fill="auto"/>
          </w:tcPr>
          <w:p w14:paraId="63C03E5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6125BE97"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000D9F4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7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74"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6C3E79" w:rsidRPr="00DE65E6" w14:paraId="73C2B2DA" w14:textId="77777777" w:rsidTr="006C3E79">
        <w:trPr>
          <w:trHeight w:val="567"/>
        </w:trPr>
        <w:tc>
          <w:tcPr>
            <w:tcW w:w="857" w:type="dxa"/>
            <w:vMerge/>
            <w:shd w:val="clear" w:color="auto" w:fill="auto"/>
          </w:tcPr>
          <w:p w14:paraId="1778C607"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0F51AF72"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BC46508"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50" w:type="dxa"/>
            <w:shd w:val="clear" w:color="auto" w:fill="auto"/>
          </w:tcPr>
          <w:p w14:paraId="4864BBB9"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5B827D8D"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578" w:type="dxa"/>
            <w:shd w:val="clear" w:color="auto" w:fill="auto"/>
          </w:tcPr>
          <w:p w14:paraId="38175FCB"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6C3E79" w:rsidRPr="00DE65E6" w14:paraId="3E0F0816" w14:textId="77777777" w:rsidTr="006C3E79">
        <w:trPr>
          <w:trHeight w:val="567"/>
        </w:trPr>
        <w:tc>
          <w:tcPr>
            <w:tcW w:w="857" w:type="dxa"/>
            <w:vMerge/>
            <w:shd w:val="clear" w:color="auto" w:fill="auto"/>
          </w:tcPr>
          <w:p w14:paraId="0F5459AC"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3200D45B"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64DF7BBA"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50" w:type="dxa"/>
            <w:shd w:val="clear" w:color="auto" w:fill="auto"/>
          </w:tcPr>
          <w:p w14:paraId="6C9A7226"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7C1A050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578" w:type="dxa"/>
            <w:shd w:val="clear" w:color="auto" w:fill="auto"/>
          </w:tcPr>
          <w:p w14:paraId="0D3ED21B"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6C3E79" w:rsidRPr="00DE65E6" w14:paraId="398EA8A0" w14:textId="77777777" w:rsidTr="006C3E79">
        <w:trPr>
          <w:trHeight w:val="567"/>
        </w:trPr>
        <w:tc>
          <w:tcPr>
            <w:tcW w:w="857" w:type="dxa"/>
            <w:vMerge/>
            <w:shd w:val="clear" w:color="auto" w:fill="auto"/>
          </w:tcPr>
          <w:p w14:paraId="61B60942"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1F8E1DF1"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A1F6EC9"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50" w:type="dxa"/>
            <w:shd w:val="clear" w:color="auto" w:fill="auto"/>
          </w:tcPr>
          <w:p w14:paraId="12E9CC6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E52FB16"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40773DE7"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C3E79" w:rsidRPr="00DE65E6" w14:paraId="57EDCF34" w14:textId="77777777" w:rsidTr="006C3E79">
        <w:trPr>
          <w:trHeight w:val="567"/>
        </w:trPr>
        <w:tc>
          <w:tcPr>
            <w:tcW w:w="857" w:type="dxa"/>
            <w:shd w:val="clear" w:color="auto" w:fill="auto"/>
          </w:tcPr>
          <w:p w14:paraId="30E7D692" w14:textId="77777777" w:rsidR="006C3E79" w:rsidRPr="00DE65E6" w:rsidRDefault="006C3E79" w:rsidP="006C3E79">
            <w:pPr>
              <w:spacing w:line="240" w:lineRule="auto"/>
              <w:rPr>
                <w:rFonts w:ascii="Times New Roman" w:hAnsi="Times New Roman" w:cs="Times New Roman"/>
              </w:rPr>
            </w:pPr>
            <w:r w:rsidRPr="00DE65E6">
              <w:rPr>
                <w:rFonts w:ascii="Times New Roman" w:hAnsi="Times New Roman" w:cs="Times New Roman"/>
              </w:rPr>
              <w:lastRenderedPageBreak/>
              <w:t>12.0.1</w:t>
            </w:r>
          </w:p>
        </w:tc>
        <w:tc>
          <w:tcPr>
            <w:tcW w:w="1944" w:type="dxa"/>
            <w:shd w:val="clear" w:color="auto" w:fill="auto"/>
          </w:tcPr>
          <w:p w14:paraId="491F6DB7" w14:textId="77777777" w:rsidR="006C3E79" w:rsidRPr="00DE65E6" w:rsidRDefault="006C3E79" w:rsidP="006C3E79">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Улично-дорожная сеть</w:t>
            </w:r>
          </w:p>
        </w:tc>
        <w:tc>
          <w:tcPr>
            <w:tcW w:w="4819" w:type="dxa"/>
            <w:shd w:val="clear" w:color="auto" w:fill="auto"/>
          </w:tcPr>
          <w:p w14:paraId="55C0D4AE" w14:textId="77777777" w:rsidR="006C3E79" w:rsidRPr="00DE65E6" w:rsidRDefault="006C3E79" w:rsidP="00CD21B1">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1ABF0D3" w14:textId="77777777" w:rsidR="006C3E79" w:rsidRPr="00DE65E6" w:rsidRDefault="006C3E79" w:rsidP="00CD21B1">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DE65E6">
                <w:rPr>
                  <w:rFonts w:ascii="Times New Roman" w:hAnsi="Times New Roman" w:cs="Times New Roman"/>
                </w:rPr>
                <w:t>кодами 2.7.1</w:t>
              </w:r>
            </w:hyperlink>
            <w:r w:rsidRPr="00DE65E6">
              <w:rPr>
                <w:rFonts w:ascii="Times New Roman" w:hAnsi="Times New Roman" w:cs="Times New Roman"/>
              </w:rPr>
              <w:t xml:space="preserve">, </w:t>
            </w:r>
            <w:hyperlink w:anchor="P382" w:history="1">
              <w:r w:rsidRPr="00DE65E6">
                <w:rPr>
                  <w:rFonts w:ascii="Times New Roman" w:hAnsi="Times New Roman" w:cs="Times New Roman"/>
                </w:rPr>
                <w:t>4.9</w:t>
              </w:r>
            </w:hyperlink>
            <w:r w:rsidRPr="00DE65E6">
              <w:rPr>
                <w:rFonts w:ascii="Times New Roman" w:hAnsi="Times New Roman" w:cs="Times New Roman"/>
              </w:rPr>
              <w:t xml:space="preserve">, </w:t>
            </w:r>
            <w:hyperlink w:anchor="P567" w:history="1">
              <w:r w:rsidRPr="00DE65E6">
                <w:rPr>
                  <w:rFonts w:ascii="Times New Roman" w:hAnsi="Times New Roman" w:cs="Times New Roman"/>
                </w:rPr>
                <w:t>7.2.3</w:t>
              </w:r>
            </w:hyperlink>
            <w:r w:rsidRPr="00DE65E6">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shd w:val="clear" w:color="auto" w:fill="auto"/>
          </w:tcPr>
          <w:p w14:paraId="1C42B1C9"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5AB2B69"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52AD283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C3E79" w:rsidRPr="00DE65E6" w14:paraId="14EE5A9A" w14:textId="77777777" w:rsidTr="005C76C3">
        <w:trPr>
          <w:trHeight w:val="265"/>
        </w:trPr>
        <w:tc>
          <w:tcPr>
            <w:tcW w:w="857" w:type="dxa"/>
            <w:shd w:val="clear" w:color="auto" w:fill="auto"/>
          </w:tcPr>
          <w:p w14:paraId="5932E152" w14:textId="77777777" w:rsidR="006C3E79" w:rsidRPr="00DE65E6" w:rsidRDefault="006C3E79" w:rsidP="006C3E79">
            <w:pPr>
              <w:spacing w:line="240" w:lineRule="auto"/>
              <w:rPr>
                <w:rFonts w:ascii="Times New Roman" w:hAnsi="Times New Roman" w:cs="Times New Roman"/>
              </w:rPr>
            </w:pPr>
            <w:r w:rsidRPr="00DE65E6">
              <w:rPr>
                <w:rFonts w:ascii="Times New Roman" w:hAnsi="Times New Roman" w:cs="Times New Roman"/>
              </w:rPr>
              <w:t>12.0.2</w:t>
            </w:r>
          </w:p>
        </w:tc>
        <w:tc>
          <w:tcPr>
            <w:tcW w:w="1944" w:type="dxa"/>
            <w:shd w:val="clear" w:color="auto" w:fill="auto"/>
          </w:tcPr>
          <w:p w14:paraId="0FFAE20E" w14:textId="77777777" w:rsidR="006C3E79" w:rsidRPr="00DE65E6" w:rsidRDefault="006C3E79" w:rsidP="006C3E79">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819" w:type="dxa"/>
            <w:shd w:val="clear" w:color="auto" w:fill="auto"/>
          </w:tcPr>
          <w:p w14:paraId="26BEEFB4" w14:textId="77777777" w:rsidR="006C3E79" w:rsidRPr="00DE65E6" w:rsidRDefault="006C3E79" w:rsidP="00CD21B1">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2" w:type="dxa"/>
            <w:gridSpan w:val="3"/>
            <w:shd w:val="clear" w:color="auto" w:fill="auto"/>
          </w:tcPr>
          <w:p w14:paraId="05FEA436" w14:textId="77777777" w:rsidR="006C3E79" w:rsidRPr="00DE65E6" w:rsidRDefault="006C3E79" w:rsidP="006C3E79">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bl>
    <w:p w14:paraId="17167527" w14:textId="77777777" w:rsidR="00B86FA8" w:rsidRPr="00DE65E6" w:rsidRDefault="00B86FA8" w:rsidP="003E7ED5">
      <w:pPr>
        <w:spacing w:after="0"/>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819"/>
        <w:gridCol w:w="892"/>
        <w:gridCol w:w="1984"/>
        <w:gridCol w:w="4536"/>
      </w:tblGrid>
      <w:tr w:rsidR="00DA6466" w:rsidRPr="00DE65E6" w14:paraId="34050AE7" w14:textId="77777777" w:rsidTr="00DA6466">
        <w:trPr>
          <w:trHeight w:val="397"/>
          <w:tblHeader/>
        </w:trPr>
        <w:tc>
          <w:tcPr>
            <w:tcW w:w="15032" w:type="dxa"/>
            <w:gridSpan w:val="6"/>
            <w:tcBorders>
              <w:top w:val="nil"/>
              <w:left w:val="nil"/>
              <w:right w:val="nil"/>
            </w:tcBorders>
            <w:shd w:val="clear" w:color="auto" w:fill="auto"/>
            <w:vAlign w:val="center"/>
          </w:tcPr>
          <w:p w14:paraId="53991D47" w14:textId="77777777" w:rsidR="00DA6466" w:rsidRPr="00DE65E6" w:rsidRDefault="00DA6466"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Т-1. Зона автомобильного транспорта, объектов обслуживания автомобильного транспорта</w:t>
            </w:r>
          </w:p>
        </w:tc>
      </w:tr>
      <w:tr w:rsidR="006C3E79" w:rsidRPr="00DE65E6" w14:paraId="12F8C853" w14:textId="77777777" w:rsidTr="00DA6466">
        <w:trPr>
          <w:trHeight w:val="397"/>
          <w:tblHeader/>
        </w:trPr>
        <w:tc>
          <w:tcPr>
            <w:tcW w:w="7620" w:type="dxa"/>
            <w:gridSpan w:val="3"/>
            <w:shd w:val="clear" w:color="auto" w:fill="auto"/>
            <w:vAlign w:val="center"/>
          </w:tcPr>
          <w:p w14:paraId="40801F27" w14:textId="77777777" w:rsidR="006C3E79" w:rsidRPr="00DE65E6" w:rsidRDefault="006C3E79" w:rsidP="006C3E79">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Условно разрешенные виды использования</w:t>
            </w:r>
          </w:p>
        </w:tc>
        <w:tc>
          <w:tcPr>
            <w:tcW w:w="7412" w:type="dxa"/>
            <w:gridSpan w:val="3"/>
            <w:shd w:val="clear" w:color="auto" w:fill="auto"/>
            <w:vAlign w:val="center"/>
          </w:tcPr>
          <w:p w14:paraId="0E37EFD7"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6C3E79" w:rsidRPr="00DE65E6" w14:paraId="7A8AC233" w14:textId="77777777" w:rsidTr="00DA6466">
        <w:trPr>
          <w:tblHeader/>
        </w:trPr>
        <w:tc>
          <w:tcPr>
            <w:tcW w:w="857" w:type="dxa"/>
            <w:shd w:val="clear" w:color="auto" w:fill="auto"/>
            <w:vAlign w:val="center"/>
          </w:tcPr>
          <w:p w14:paraId="6D29DAFC"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lastRenderedPageBreak/>
              <w:t>Код *</w:t>
            </w:r>
          </w:p>
        </w:tc>
        <w:tc>
          <w:tcPr>
            <w:tcW w:w="1944" w:type="dxa"/>
            <w:shd w:val="clear" w:color="auto" w:fill="auto"/>
            <w:vAlign w:val="center"/>
          </w:tcPr>
          <w:p w14:paraId="79C2F6A5" w14:textId="77777777" w:rsidR="006C3E79" w:rsidRPr="00DE65E6" w:rsidRDefault="006C3E79" w:rsidP="006C3E79">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477D16F2" w14:textId="77777777" w:rsidR="006C3E79" w:rsidRPr="00DE65E6" w:rsidRDefault="006C3E79" w:rsidP="006C3E79">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24E61742"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2A17148C"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36" w:type="dxa"/>
            <w:shd w:val="clear" w:color="auto" w:fill="auto"/>
            <w:vAlign w:val="center"/>
          </w:tcPr>
          <w:p w14:paraId="527C02F8" w14:textId="77777777" w:rsidR="006C3E79" w:rsidRPr="00DE65E6" w:rsidRDefault="006C3E79" w:rsidP="006C3E7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6C3E79" w:rsidRPr="00DE65E6" w14:paraId="1CCC8524" w14:textId="77777777" w:rsidTr="006C3E79">
        <w:tc>
          <w:tcPr>
            <w:tcW w:w="857" w:type="dxa"/>
            <w:shd w:val="clear" w:color="auto" w:fill="auto"/>
          </w:tcPr>
          <w:p w14:paraId="3849242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w:t>
            </w:r>
          </w:p>
        </w:tc>
        <w:tc>
          <w:tcPr>
            <w:tcW w:w="1944" w:type="dxa"/>
            <w:shd w:val="clear" w:color="auto" w:fill="auto"/>
          </w:tcPr>
          <w:p w14:paraId="68FBB45E" w14:textId="77777777" w:rsidR="006C3E79" w:rsidRPr="00DE65E6" w:rsidRDefault="006C3E79" w:rsidP="006C3E7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819" w:type="dxa"/>
            <w:shd w:val="clear" w:color="auto" w:fill="auto"/>
          </w:tcPr>
          <w:p w14:paraId="1B4364B3" w14:textId="77777777" w:rsidR="006C3E79" w:rsidRPr="00DE65E6" w:rsidRDefault="006C3E79" w:rsidP="006C3E7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412" w:type="dxa"/>
            <w:gridSpan w:val="3"/>
            <w:shd w:val="clear" w:color="auto" w:fill="auto"/>
          </w:tcPr>
          <w:p w14:paraId="037AE5B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6C3E79" w:rsidRPr="00DE65E6" w14:paraId="1B9A6E75" w14:textId="77777777" w:rsidTr="006C3E79">
        <w:tc>
          <w:tcPr>
            <w:tcW w:w="857" w:type="dxa"/>
            <w:vMerge w:val="restart"/>
            <w:shd w:val="clear" w:color="auto" w:fill="auto"/>
          </w:tcPr>
          <w:p w14:paraId="6D1C64C2" w14:textId="77777777" w:rsidR="006C3E79" w:rsidRPr="00DE65E6" w:rsidRDefault="006C3E79" w:rsidP="006C3E79">
            <w:pPr>
              <w:spacing w:line="240" w:lineRule="auto"/>
              <w:rPr>
                <w:rFonts w:ascii="Times New Roman" w:hAnsi="Times New Roman" w:cs="Times New Roman"/>
              </w:rPr>
            </w:pPr>
            <w:r w:rsidRPr="00DE65E6">
              <w:rPr>
                <w:rFonts w:ascii="Times New Roman" w:hAnsi="Times New Roman" w:cs="Times New Roman"/>
              </w:rPr>
              <w:t>4.1</w:t>
            </w:r>
          </w:p>
        </w:tc>
        <w:tc>
          <w:tcPr>
            <w:tcW w:w="1944" w:type="dxa"/>
            <w:vMerge w:val="restart"/>
            <w:shd w:val="clear" w:color="auto" w:fill="auto"/>
          </w:tcPr>
          <w:p w14:paraId="75524688" w14:textId="77777777" w:rsidR="006C3E79" w:rsidRPr="00DE65E6" w:rsidRDefault="006C3E79" w:rsidP="006C3E79">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Деловое управление</w:t>
            </w:r>
          </w:p>
        </w:tc>
        <w:tc>
          <w:tcPr>
            <w:tcW w:w="4819" w:type="dxa"/>
            <w:vMerge w:val="restart"/>
            <w:shd w:val="clear" w:color="auto" w:fill="auto"/>
          </w:tcPr>
          <w:p w14:paraId="7068CA83" w14:textId="77777777" w:rsidR="006C3E79" w:rsidRPr="00DE65E6" w:rsidRDefault="006C3E79" w:rsidP="003540A5">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92" w:type="dxa"/>
            <w:shd w:val="clear" w:color="auto" w:fill="auto"/>
          </w:tcPr>
          <w:p w14:paraId="7F2DEE36"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01879BE"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p w14:paraId="660325B1" w14:textId="77777777" w:rsidR="006C3E79" w:rsidRPr="00DE65E6" w:rsidRDefault="006C3E79" w:rsidP="006C3E79">
            <w:pPr>
              <w:spacing w:after="0" w:line="240" w:lineRule="auto"/>
              <w:rPr>
                <w:rFonts w:ascii="Times New Roman" w:hAnsi="Times New Roman" w:cs="Times New Roman"/>
              </w:rPr>
            </w:pPr>
          </w:p>
          <w:p w14:paraId="21C9F5EF" w14:textId="77777777" w:rsidR="006C3E79" w:rsidRPr="00DE65E6" w:rsidRDefault="006C3E79" w:rsidP="006C3E79">
            <w:pPr>
              <w:spacing w:after="0" w:line="240" w:lineRule="auto"/>
              <w:rPr>
                <w:rFonts w:ascii="Times New Roman" w:hAnsi="Times New Roman" w:cs="Times New Roman"/>
              </w:rPr>
            </w:pPr>
          </w:p>
        </w:tc>
        <w:tc>
          <w:tcPr>
            <w:tcW w:w="4536" w:type="dxa"/>
            <w:shd w:val="clear" w:color="auto" w:fill="auto"/>
          </w:tcPr>
          <w:p w14:paraId="5BEC844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C3E79" w:rsidRPr="00DE65E6" w14:paraId="4AE03DE4" w14:textId="77777777" w:rsidTr="006C3E79">
        <w:tc>
          <w:tcPr>
            <w:tcW w:w="857" w:type="dxa"/>
            <w:vMerge/>
            <w:shd w:val="clear" w:color="auto" w:fill="auto"/>
          </w:tcPr>
          <w:p w14:paraId="0E8C44DD"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363A9B44"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1635666"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92" w:type="dxa"/>
            <w:shd w:val="clear" w:color="auto" w:fill="auto"/>
          </w:tcPr>
          <w:p w14:paraId="5AF64099"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34191A9B" w14:textId="77777777" w:rsidR="006C3E79" w:rsidRPr="00DE65E6" w:rsidRDefault="006C3E79" w:rsidP="006C3E79">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Банковская и страховая деятельность</w:t>
            </w:r>
          </w:p>
          <w:p w14:paraId="421E7643" w14:textId="77777777" w:rsidR="006C3E79" w:rsidRPr="00DE65E6" w:rsidRDefault="006C3E79" w:rsidP="006C3E79">
            <w:pPr>
              <w:spacing w:after="0" w:line="240" w:lineRule="auto"/>
              <w:rPr>
                <w:rFonts w:ascii="Times New Roman" w:hAnsi="Times New Roman" w:cs="Times New Roman"/>
              </w:rPr>
            </w:pPr>
          </w:p>
        </w:tc>
        <w:tc>
          <w:tcPr>
            <w:tcW w:w="4536" w:type="dxa"/>
            <w:shd w:val="clear" w:color="auto" w:fill="auto"/>
          </w:tcPr>
          <w:p w14:paraId="25ABCCE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6C3E79" w:rsidRPr="00DE65E6" w14:paraId="3AC91072" w14:textId="77777777" w:rsidTr="006C3E79">
        <w:tc>
          <w:tcPr>
            <w:tcW w:w="857" w:type="dxa"/>
            <w:vMerge/>
            <w:shd w:val="clear" w:color="auto" w:fill="auto"/>
          </w:tcPr>
          <w:p w14:paraId="17B31F5C"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4DC6C37E"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5D46A604"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92" w:type="dxa"/>
            <w:shd w:val="clear" w:color="auto" w:fill="auto"/>
          </w:tcPr>
          <w:p w14:paraId="7A5BE135"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31DBB4D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36" w:type="dxa"/>
            <w:shd w:val="clear" w:color="auto" w:fill="auto"/>
          </w:tcPr>
          <w:p w14:paraId="54B4E52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6C3E79" w:rsidRPr="00DE65E6" w14:paraId="5097EC22" w14:textId="77777777" w:rsidTr="006C3E79">
        <w:tc>
          <w:tcPr>
            <w:tcW w:w="857" w:type="dxa"/>
            <w:vMerge/>
            <w:shd w:val="clear" w:color="auto" w:fill="auto"/>
          </w:tcPr>
          <w:p w14:paraId="4E88AD1F"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6C665194"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C549A5F"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92" w:type="dxa"/>
            <w:shd w:val="clear" w:color="auto" w:fill="auto"/>
          </w:tcPr>
          <w:p w14:paraId="44B2EEE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F82E257"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Служебные гаражи</w:t>
            </w:r>
          </w:p>
          <w:p w14:paraId="7B31EAB6" w14:textId="77777777" w:rsidR="006C3E79" w:rsidRPr="00DE65E6" w:rsidRDefault="006C3E79" w:rsidP="006C3E79">
            <w:pPr>
              <w:spacing w:after="0" w:line="240" w:lineRule="auto"/>
              <w:rPr>
                <w:rFonts w:ascii="Times New Roman" w:hAnsi="Times New Roman" w:cs="Times New Roman"/>
              </w:rPr>
            </w:pPr>
          </w:p>
          <w:p w14:paraId="4506306B" w14:textId="77777777" w:rsidR="006C3E79" w:rsidRPr="00DE65E6" w:rsidRDefault="006C3E79" w:rsidP="006C3E79">
            <w:pPr>
              <w:spacing w:after="0" w:line="240" w:lineRule="auto"/>
              <w:rPr>
                <w:rFonts w:ascii="Times New Roman" w:hAnsi="Times New Roman" w:cs="Times New Roman"/>
              </w:rPr>
            </w:pPr>
          </w:p>
        </w:tc>
        <w:tc>
          <w:tcPr>
            <w:tcW w:w="4536" w:type="dxa"/>
            <w:shd w:val="clear" w:color="auto" w:fill="auto"/>
          </w:tcPr>
          <w:p w14:paraId="197C4CB8"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DE65E6">
              <w:rPr>
                <w:rFonts w:ascii="Times New Roman" w:hAnsi="Times New Roman" w:cs="Times New Roman"/>
              </w:rPr>
              <w:lastRenderedPageBreak/>
              <w:t xml:space="preserve">использования с </w:t>
            </w:r>
            <w:hyperlink r:id="rId47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7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6C3E79" w:rsidRPr="00DE65E6" w14:paraId="09428910" w14:textId="77777777" w:rsidTr="006C3E79">
        <w:tc>
          <w:tcPr>
            <w:tcW w:w="857" w:type="dxa"/>
            <w:vMerge/>
            <w:shd w:val="clear" w:color="auto" w:fill="auto"/>
          </w:tcPr>
          <w:p w14:paraId="6F4AC484"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2261F8F0"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397C1C4"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92" w:type="dxa"/>
            <w:shd w:val="clear" w:color="auto" w:fill="auto"/>
          </w:tcPr>
          <w:p w14:paraId="0FF146FC"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63CEFA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6" w:type="dxa"/>
            <w:shd w:val="clear" w:color="auto" w:fill="auto"/>
          </w:tcPr>
          <w:p w14:paraId="5AC3167C"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38A23AAD" w14:textId="77777777" w:rsidTr="00583863">
        <w:trPr>
          <w:trHeight w:val="487"/>
        </w:trPr>
        <w:tc>
          <w:tcPr>
            <w:tcW w:w="857" w:type="dxa"/>
            <w:vMerge w:val="restart"/>
            <w:shd w:val="clear" w:color="auto" w:fill="auto"/>
          </w:tcPr>
          <w:p w14:paraId="5890E182" w14:textId="77777777" w:rsidR="00821E73" w:rsidRPr="00DE65E6" w:rsidRDefault="00821E73" w:rsidP="00583863">
            <w:pPr>
              <w:spacing w:after="0" w:line="240" w:lineRule="auto"/>
              <w:rPr>
                <w:rFonts w:ascii="Times New Roman" w:hAnsi="Times New Roman" w:cs="Times New Roman"/>
              </w:rPr>
            </w:pPr>
            <w:r w:rsidRPr="00DE65E6">
              <w:rPr>
                <w:rFonts w:ascii="Times New Roman" w:hAnsi="Times New Roman" w:cs="Times New Roman"/>
              </w:rPr>
              <w:t>4.3</w:t>
            </w:r>
          </w:p>
        </w:tc>
        <w:tc>
          <w:tcPr>
            <w:tcW w:w="1944" w:type="dxa"/>
            <w:vMerge w:val="restart"/>
            <w:shd w:val="clear" w:color="auto" w:fill="auto"/>
          </w:tcPr>
          <w:p w14:paraId="492828FE" w14:textId="77777777" w:rsidR="00821E73" w:rsidRPr="00DE65E6" w:rsidRDefault="00821E7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Рынки</w:t>
            </w:r>
          </w:p>
        </w:tc>
        <w:tc>
          <w:tcPr>
            <w:tcW w:w="4819" w:type="dxa"/>
            <w:vMerge w:val="restart"/>
            <w:shd w:val="clear" w:color="auto" w:fill="auto"/>
          </w:tcPr>
          <w:p w14:paraId="24B98047" w14:textId="77777777" w:rsidR="00821E73" w:rsidRPr="00DE65E6" w:rsidRDefault="00821E7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7B7ADBC3" w14:textId="77777777" w:rsidR="00821E73" w:rsidRPr="00DE65E6" w:rsidRDefault="00821E7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92" w:type="dxa"/>
            <w:shd w:val="clear" w:color="auto" w:fill="auto"/>
          </w:tcPr>
          <w:p w14:paraId="334DBBFB" w14:textId="77777777" w:rsidR="00821E73" w:rsidRPr="00DE65E6" w:rsidRDefault="00821E73" w:rsidP="00583863">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483154A4" w14:textId="77777777" w:rsidR="00821E73" w:rsidRPr="00DE65E6" w:rsidRDefault="00821E73" w:rsidP="00583863">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2788E3DB" w14:textId="77777777" w:rsidR="00821E73" w:rsidRPr="00DE65E6" w:rsidRDefault="00821E73" w:rsidP="00583863">
            <w:pPr>
              <w:spacing w:after="0" w:line="240" w:lineRule="auto"/>
              <w:rPr>
                <w:rFonts w:ascii="Times New Roman" w:hAnsi="Times New Roman" w:cs="Times New Roman"/>
              </w:rPr>
            </w:pPr>
          </w:p>
        </w:tc>
        <w:tc>
          <w:tcPr>
            <w:tcW w:w="4536" w:type="dxa"/>
            <w:shd w:val="clear" w:color="auto" w:fill="auto"/>
          </w:tcPr>
          <w:p w14:paraId="499A1EF3"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77" w:history="1">
              <w:r w:rsidRPr="00DE65E6">
                <w:rPr>
                  <w:rFonts w:ascii="Times New Roman" w:hAnsi="Times New Roman" w:cs="Times New Roman"/>
                </w:rPr>
                <w:t>кодами 2.7.2, 4.9</w:t>
              </w:r>
            </w:hyperlink>
          </w:p>
        </w:tc>
      </w:tr>
      <w:tr w:rsidR="00583863" w:rsidRPr="00DE65E6" w14:paraId="33C80BBF" w14:textId="77777777" w:rsidTr="00583863">
        <w:trPr>
          <w:trHeight w:val="254"/>
        </w:trPr>
        <w:tc>
          <w:tcPr>
            <w:tcW w:w="857" w:type="dxa"/>
            <w:vMerge/>
            <w:shd w:val="clear" w:color="auto" w:fill="auto"/>
          </w:tcPr>
          <w:p w14:paraId="42B1D5FD" w14:textId="77777777" w:rsidR="00583863" w:rsidRPr="00DE65E6" w:rsidRDefault="00583863" w:rsidP="00583863">
            <w:pPr>
              <w:spacing w:after="0" w:line="240" w:lineRule="auto"/>
              <w:rPr>
                <w:rFonts w:ascii="Times New Roman" w:hAnsi="Times New Roman" w:cs="Times New Roman"/>
              </w:rPr>
            </w:pPr>
          </w:p>
        </w:tc>
        <w:tc>
          <w:tcPr>
            <w:tcW w:w="1944" w:type="dxa"/>
            <w:vMerge/>
            <w:shd w:val="clear" w:color="auto" w:fill="auto"/>
          </w:tcPr>
          <w:p w14:paraId="3B6B2E44"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9DABB00"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744AFBC"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116BD1B"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6" w:type="dxa"/>
            <w:shd w:val="clear" w:color="auto" w:fill="auto"/>
          </w:tcPr>
          <w:p w14:paraId="00616764"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DE65E6">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83863" w:rsidRPr="00DE65E6" w14:paraId="1C063AAC" w14:textId="77777777" w:rsidTr="00583863">
        <w:trPr>
          <w:trHeight w:val="255"/>
        </w:trPr>
        <w:tc>
          <w:tcPr>
            <w:tcW w:w="857" w:type="dxa"/>
            <w:vMerge/>
            <w:shd w:val="clear" w:color="auto" w:fill="auto"/>
          </w:tcPr>
          <w:p w14:paraId="1C775C82" w14:textId="77777777" w:rsidR="00583863" w:rsidRPr="00DE65E6" w:rsidRDefault="00583863" w:rsidP="00583863">
            <w:pPr>
              <w:spacing w:after="0" w:line="240" w:lineRule="auto"/>
              <w:rPr>
                <w:rFonts w:ascii="Times New Roman" w:hAnsi="Times New Roman" w:cs="Times New Roman"/>
              </w:rPr>
            </w:pPr>
          </w:p>
        </w:tc>
        <w:tc>
          <w:tcPr>
            <w:tcW w:w="1944" w:type="dxa"/>
            <w:vMerge/>
            <w:shd w:val="clear" w:color="auto" w:fill="auto"/>
          </w:tcPr>
          <w:p w14:paraId="2A2498FB"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90DA009"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AC164B7"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6.9.1</w:t>
            </w:r>
          </w:p>
        </w:tc>
        <w:tc>
          <w:tcPr>
            <w:tcW w:w="1984" w:type="dxa"/>
            <w:shd w:val="clear" w:color="auto" w:fill="auto"/>
          </w:tcPr>
          <w:p w14:paraId="6841AC73"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 xml:space="preserve">Складские площадки </w:t>
            </w:r>
          </w:p>
        </w:tc>
        <w:tc>
          <w:tcPr>
            <w:tcW w:w="4536" w:type="dxa"/>
            <w:shd w:val="clear" w:color="auto" w:fill="auto"/>
          </w:tcPr>
          <w:p w14:paraId="3A81AE3D"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583863" w:rsidRPr="00DE65E6" w14:paraId="561D5C6E" w14:textId="77777777" w:rsidTr="00583863">
        <w:trPr>
          <w:trHeight w:val="508"/>
        </w:trPr>
        <w:tc>
          <w:tcPr>
            <w:tcW w:w="857" w:type="dxa"/>
            <w:vMerge/>
            <w:shd w:val="clear" w:color="auto" w:fill="auto"/>
          </w:tcPr>
          <w:p w14:paraId="36058A2A" w14:textId="77777777" w:rsidR="00583863" w:rsidRPr="00DE65E6" w:rsidRDefault="00583863" w:rsidP="00583863">
            <w:pPr>
              <w:spacing w:after="0" w:line="240" w:lineRule="auto"/>
              <w:rPr>
                <w:rFonts w:ascii="Times New Roman" w:hAnsi="Times New Roman" w:cs="Times New Roman"/>
              </w:rPr>
            </w:pPr>
          </w:p>
        </w:tc>
        <w:tc>
          <w:tcPr>
            <w:tcW w:w="1944" w:type="dxa"/>
            <w:vMerge/>
            <w:shd w:val="clear" w:color="auto" w:fill="auto"/>
          </w:tcPr>
          <w:p w14:paraId="0D923125"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C7421A6"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E3BA28A"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60D75BAD"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6" w:type="dxa"/>
            <w:shd w:val="clear" w:color="auto" w:fill="auto"/>
          </w:tcPr>
          <w:p w14:paraId="40E4E9FE"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8F18F90"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83863" w:rsidRPr="00DE65E6" w14:paraId="54FB8052" w14:textId="77777777" w:rsidTr="00583863">
        <w:trPr>
          <w:trHeight w:val="275"/>
        </w:trPr>
        <w:tc>
          <w:tcPr>
            <w:tcW w:w="857" w:type="dxa"/>
            <w:vMerge/>
            <w:shd w:val="clear" w:color="auto" w:fill="auto"/>
          </w:tcPr>
          <w:p w14:paraId="3F6FCEFD" w14:textId="77777777" w:rsidR="00583863" w:rsidRPr="00DE65E6" w:rsidRDefault="00583863" w:rsidP="00583863">
            <w:pPr>
              <w:spacing w:after="0" w:line="240" w:lineRule="auto"/>
              <w:rPr>
                <w:rFonts w:ascii="Times New Roman" w:hAnsi="Times New Roman" w:cs="Times New Roman"/>
              </w:rPr>
            </w:pPr>
          </w:p>
        </w:tc>
        <w:tc>
          <w:tcPr>
            <w:tcW w:w="1944" w:type="dxa"/>
            <w:vMerge/>
            <w:shd w:val="clear" w:color="auto" w:fill="auto"/>
          </w:tcPr>
          <w:p w14:paraId="3F649062"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003DC97"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F32504A"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4.5</w:t>
            </w:r>
          </w:p>
        </w:tc>
        <w:tc>
          <w:tcPr>
            <w:tcW w:w="1984" w:type="dxa"/>
            <w:shd w:val="clear" w:color="auto" w:fill="auto"/>
          </w:tcPr>
          <w:p w14:paraId="483F1301"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Банковская и страховая деятельность</w:t>
            </w:r>
          </w:p>
        </w:tc>
        <w:tc>
          <w:tcPr>
            <w:tcW w:w="4536" w:type="dxa"/>
            <w:shd w:val="clear" w:color="auto" w:fill="auto"/>
          </w:tcPr>
          <w:p w14:paraId="36C8EB66"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83863" w:rsidRPr="00DE65E6" w14:paraId="6A50C91A" w14:textId="77777777" w:rsidTr="006C3E79">
        <w:trPr>
          <w:trHeight w:val="191"/>
        </w:trPr>
        <w:tc>
          <w:tcPr>
            <w:tcW w:w="857" w:type="dxa"/>
            <w:vMerge/>
            <w:shd w:val="clear" w:color="auto" w:fill="auto"/>
          </w:tcPr>
          <w:p w14:paraId="4F76A294" w14:textId="77777777" w:rsidR="00583863" w:rsidRPr="00DE65E6" w:rsidRDefault="00583863" w:rsidP="00583863">
            <w:pPr>
              <w:spacing w:after="0" w:line="240" w:lineRule="auto"/>
              <w:rPr>
                <w:rFonts w:ascii="Times New Roman" w:hAnsi="Times New Roman" w:cs="Times New Roman"/>
              </w:rPr>
            </w:pPr>
          </w:p>
        </w:tc>
        <w:tc>
          <w:tcPr>
            <w:tcW w:w="1944" w:type="dxa"/>
            <w:vMerge/>
            <w:shd w:val="clear" w:color="auto" w:fill="auto"/>
          </w:tcPr>
          <w:p w14:paraId="1547EAF9"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30E18D2" w14:textId="77777777" w:rsidR="00583863" w:rsidRPr="00DE65E6" w:rsidRDefault="00583863" w:rsidP="005838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EDAD2E8"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BD9E4FA"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6" w:type="dxa"/>
            <w:shd w:val="clear" w:color="auto" w:fill="auto"/>
          </w:tcPr>
          <w:p w14:paraId="31321B5F" w14:textId="77777777" w:rsidR="00583863" w:rsidRPr="00DE65E6" w:rsidRDefault="00583863" w:rsidP="0058386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DE65E6">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821E73" w:rsidRPr="00DE65E6" w14:paraId="22199169" w14:textId="77777777" w:rsidTr="006C3E79">
        <w:tc>
          <w:tcPr>
            <w:tcW w:w="857" w:type="dxa"/>
            <w:vMerge w:val="restart"/>
            <w:shd w:val="clear" w:color="auto" w:fill="auto"/>
          </w:tcPr>
          <w:p w14:paraId="383FD020" w14:textId="77777777" w:rsidR="00821E73" w:rsidRPr="00DE65E6" w:rsidRDefault="00821E73" w:rsidP="006C3E79">
            <w:pPr>
              <w:spacing w:line="240" w:lineRule="auto"/>
              <w:rPr>
                <w:rFonts w:ascii="Times New Roman" w:hAnsi="Times New Roman" w:cs="Times New Roman"/>
              </w:rPr>
            </w:pPr>
            <w:r w:rsidRPr="00DE65E6">
              <w:rPr>
                <w:rFonts w:ascii="Times New Roman" w:hAnsi="Times New Roman" w:cs="Times New Roman"/>
              </w:rPr>
              <w:lastRenderedPageBreak/>
              <w:t>4.4</w:t>
            </w:r>
          </w:p>
        </w:tc>
        <w:tc>
          <w:tcPr>
            <w:tcW w:w="1944" w:type="dxa"/>
            <w:vMerge w:val="restart"/>
            <w:shd w:val="clear" w:color="auto" w:fill="auto"/>
          </w:tcPr>
          <w:p w14:paraId="032021C3" w14:textId="77777777" w:rsidR="00821E73" w:rsidRPr="00DE65E6" w:rsidRDefault="00821E73" w:rsidP="006C3E79">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Магазины</w:t>
            </w:r>
          </w:p>
        </w:tc>
        <w:tc>
          <w:tcPr>
            <w:tcW w:w="4819" w:type="dxa"/>
            <w:vMerge w:val="restart"/>
            <w:shd w:val="clear" w:color="auto" w:fill="auto"/>
          </w:tcPr>
          <w:p w14:paraId="02BBE9EB" w14:textId="77777777" w:rsidR="00821E73" w:rsidRPr="00DE65E6" w:rsidRDefault="00821E73" w:rsidP="00225D2B">
            <w:pPr>
              <w:widowControl w:val="0"/>
              <w:autoSpaceDE w:val="0"/>
              <w:autoSpaceDN w:val="0"/>
              <w:spacing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92" w:type="dxa"/>
            <w:shd w:val="clear" w:color="auto" w:fill="auto"/>
          </w:tcPr>
          <w:p w14:paraId="7E099910" w14:textId="77777777" w:rsidR="00821E73" w:rsidRPr="00DE65E6" w:rsidRDefault="00821E73" w:rsidP="006C3E79">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141F098" w14:textId="77777777" w:rsidR="00821E73" w:rsidRPr="00DE65E6" w:rsidRDefault="00821E73" w:rsidP="006C3E79">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69B7DE3E" w14:textId="77777777" w:rsidR="00821E73" w:rsidRPr="00DE65E6" w:rsidRDefault="00821E73" w:rsidP="006C3E79">
            <w:pPr>
              <w:spacing w:after="0" w:line="240" w:lineRule="auto"/>
              <w:rPr>
                <w:rFonts w:ascii="Times New Roman" w:hAnsi="Times New Roman" w:cs="Times New Roman"/>
              </w:rPr>
            </w:pPr>
          </w:p>
        </w:tc>
        <w:tc>
          <w:tcPr>
            <w:tcW w:w="4536" w:type="dxa"/>
            <w:shd w:val="clear" w:color="auto" w:fill="auto"/>
          </w:tcPr>
          <w:p w14:paraId="4DD5E75C"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78" w:history="1">
              <w:r w:rsidRPr="00DE65E6">
                <w:rPr>
                  <w:rFonts w:ascii="Times New Roman" w:hAnsi="Times New Roman" w:cs="Times New Roman"/>
                </w:rPr>
                <w:t>кодами 2.7.2, 4.9</w:t>
              </w:r>
            </w:hyperlink>
          </w:p>
        </w:tc>
      </w:tr>
      <w:tr w:rsidR="006C3E79" w:rsidRPr="00DE65E6" w14:paraId="3601E4AC" w14:textId="77777777" w:rsidTr="006C3E79">
        <w:tc>
          <w:tcPr>
            <w:tcW w:w="857" w:type="dxa"/>
            <w:vMerge/>
            <w:shd w:val="clear" w:color="auto" w:fill="auto"/>
          </w:tcPr>
          <w:p w14:paraId="49EC2C94"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047715E4"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678F836C"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92" w:type="dxa"/>
            <w:shd w:val="clear" w:color="auto" w:fill="auto"/>
          </w:tcPr>
          <w:p w14:paraId="07B1BDE6"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8CED71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6" w:type="dxa"/>
            <w:shd w:val="clear" w:color="auto" w:fill="auto"/>
          </w:tcPr>
          <w:p w14:paraId="421EE347"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6C3E79" w:rsidRPr="00DE65E6" w14:paraId="26108A66" w14:textId="77777777" w:rsidTr="006C3E79">
        <w:tc>
          <w:tcPr>
            <w:tcW w:w="857" w:type="dxa"/>
            <w:vMerge/>
            <w:shd w:val="clear" w:color="auto" w:fill="auto"/>
          </w:tcPr>
          <w:p w14:paraId="01AE7813"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1D411F5C"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665CD793"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92" w:type="dxa"/>
            <w:shd w:val="clear" w:color="auto" w:fill="auto"/>
          </w:tcPr>
          <w:p w14:paraId="12C71A5E"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B4B3434"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6" w:type="dxa"/>
            <w:shd w:val="clear" w:color="auto" w:fill="auto"/>
          </w:tcPr>
          <w:p w14:paraId="0F1EA79A"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DE65E6">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6C3E79" w:rsidRPr="00DE65E6" w14:paraId="5077758C" w14:textId="77777777" w:rsidTr="006C3E79">
        <w:tc>
          <w:tcPr>
            <w:tcW w:w="857" w:type="dxa"/>
            <w:vMerge w:val="restart"/>
            <w:shd w:val="clear" w:color="auto" w:fill="auto"/>
          </w:tcPr>
          <w:p w14:paraId="639A4185" w14:textId="77777777" w:rsidR="006C3E79" w:rsidRPr="00DE65E6" w:rsidRDefault="006C3E79" w:rsidP="006C3E79">
            <w:pPr>
              <w:spacing w:line="240" w:lineRule="auto"/>
              <w:rPr>
                <w:rFonts w:ascii="Times New Roman" w:hAnsi="Times New Roman" w:cs="Times New Roman"/>
              </w:rPr>
            </w:pPr>
            <w:r w:rsidRPr="00DE65E6">
              <w:rPr>
                <w:rFonts w:ascii="Times New Roman" w:hAnsi="Times New Roman" w:cs="Times New Roman"/>
              </w:rPr>
              <w:lastRenderedPageBreak/>
              <w:t>4.6</w:t>
            </w:r>
          </w:p>
        </w:tc>
        <w:tc>
          <w:tcPr>
            <w:tcW w:w="1944" w:type="dxa"/>
            <w:vMerge w:val="restart"/>
            <w:shd w:val="clear" w:color="auto" w:fill="auto"/>
          </w:tcPr>
          <w:p w14:paraId="2FD07CAF" w14:textId="77777777" w:rsidR="006C3E79" w:rsidRPr="00DE65E6" w:rsidRDefault="006C3E79" w:rsidP="006C3E79">
            <w:pPr>
              <w:widowControl w:val="0"/>
              <w:autoSpaceDE w:val="0"/>
              <w:autoSpaceDN w:val="0"/>
              <w:spacing w:line="240" w:lineRule="auto"/>
              <w:rPr>
                <w:rFonts w:ascii="Times New Roman" w:hAnsi="Times New Roman" w:cs="Times New Roman"/>
              </w:rPr>
            </w:pPr>
            <w:r w:rsidRPr="00DE65E6">
              <w:rPr>
                <w:rFonts w:ascii="Times New Roman" w:eastAsiaTheme="minorHAnsi" w:hAnsi="Times New Roman" w:cs="Times New Roman"/>
                <w:lang w:eastAsia="en-US"/>
              </w:rPr>
              <w:t>Общественное питание</w:t>
            </w:r>
          </w:p>
        </w:tc>
        <w:tc>
          <w:tcPr>
            <w:tcW w:w="4819" w:type="dxa"/>
            <w:vMerge w:val="restart"/>
            <w:shd w:val="clear" w:color="auto" w:fill="auto"/>
          </w:tcPr>
          <w:p w14:paraId="6C4C1898" w14:textId="77777777" w:rsidR="006C3E79" w:rsidRPr="00DE65E6" w:rsidRDefault="006C3E79" w:rsidP="002F6527">
            <w:pPr>
              <w:widowControl w:val="0"/>
              <w:autoSpaceDE w:val="0"/>
              <w:autoSpaceDN w:val="0"/>
              <w:spacing w:line="240" w:lineRule="auto"/>
              <w:jc w:val="both"/>
              <w:rPr>
                <w:rFonts w:ascii="Times New Roman" w:hAnsi="Times New Roman" w:cs="Times New Roman"/>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92" w:type="dxa"/>
            <w:shd w:val="clear" w:color="auto" w:fill="auto"/>
          </w:tcPr>
          <w:p w14:paraId="3E5862F3"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FD8D52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6" w:type="dxa"/>
            <w:shd w:val="clear" w:color="auto" w:fill="auto"/>
          </w:tcPr>
          <w:p w14:paraId="1C750618"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21E73" w:rsidRPr="00DE65E6" w14:paraId="399C22D7" w14:textId="77777777" w:rsidTr="006C3E79">
        <w:tc>
          <w:tcPr>
            <w:tcW w:w="857" w:type="dxa"/>
            <w:vMerge/>
            <w:shd w:val="clear" w:color="auto" w:fill="auto"/>
          </w:tcPr>
          <w:p w14:paraId="11E569DB" w14:textId="77777777" w:rsidR="00821E73" w:rsidRPr="00DE65E6" w:rsidRDefault="00821E73" w:rsidP="006C3E79">
            <w:pPr>
              <w:spacing w:line="240" w:lineRule="auto"/>
              <w:rPr>
                <w:rFonts w:ascii="Times New Roman" w:hAnsi="Times New Roman" w:cs="Times New Roman"/>
              </w:rPr>
            </w:pPr>
          </w:p>
        </w:tc>
        <w:tc>
          <w:tcPr>
            <w:tcW w:w="1944" w:type="dxa"/>
            <w:vMerge/>
            <w:shd w:val="clear" w:color="auto" w:fill="auto"/>
          </w:tcPr>
          <w:p w14:paraId="291AC2EA" w14:textId="77777777" w:rsidR="00821E73" w:rsidRPr="00DE65E6" w:rsidRDefault="00821E73"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2B44202" w14:textId="77777777" w:rsidR="00821E73" w:rsidRPr="00DE65E6" w:rsidRDefault="00821E73" w:rsidP="006C3E79">
            <w:pPr>
              <w:widowControl w:val="0"/>
              <w:autoSpaceDE w:val="0"/>
              <w:autoSpaceDN w:val="0"/>
              <w:spacing w:line="240" w:lineRule="auto"/>
              <w:rPr>
                <w:rFonts w:ascii="Times New Roman" w:hAnsi="Times New Roman" w:cs="Times New Roman"/>
              </w:rPr>
            </w:pPr>
          </w:p>
        </w:tc>
        <w:tc>
          <w:tcPr>
            <w:tcW w:w="892" w:type="dxa"/>
            <w:shd w:val="clear" w:color="auto" w:fill="auto"/>
          </w:tcPr>
          <w:p w14:paraId="585506A4" w14:textId="77777777" w:rsidR="00821E73" w:rsidRPr="00DE65E6" w:rsidRDefault="00821E73" w:rsidP="006C3E79">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0EC9919" w14:textId="77777777" w:rsidR="00821E73" w:rsidRPr="00DE65E6" w:rsidRDefault="00821E73" w:rsidP="006C3E7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FBA248F" w14:textId="77777777" w:rsidR="00821E73" w:rsidRPr="00DE65E6" w:rsidRDefault="00821E73" w:rsidP="006C3E79">
            <w:pPr>
              <w:spacing w:after="0" w:line="240" w:lineRule="auto"/>
              <w:rPr>
                <w:rFonts w:ascii="Times New Roman" w:hAnsi="Times New Roman" w:cs="Times New Roman"/>
              </w:rPr>
            </w:pPr>
          </w:p>
        </w:tc>
        <w:tc>
          <w:tcPr>
            <w:tcW w:w="4536" w:type="dxa"/>
            <w:shd w:val="clear" w:color="auto" w:fill="auto"/>
          </w:tcPr>
          <w:p w14:paraId="43193892"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79" w:history="1">
              <w:r w:rsidRPr="00DE65E6">
                <w:rPr>
                  <w:rFonts w:ascii="Times New Roman" w:hAnsi="Times New Roman" w:cs="Times New Roman"/>
                </w:rPr>
                <w:t>кодами 2.7.2, 4.9</w:t>
              </w:r>
            </w:hyperlink>
          </w:p>
        </w:tc>
      </w:tr>
      <w:tr w:rsidR="006C3E79" w:rsidRPr="00DE65E6" w14:paraId="6DA4AEDD" w14:textId="77777777" w:rsidTr="006C3E79">
        <w:tc>
          <w:tcPr>
            <w:tcW w:w="857" w:type="dxa"/>
            <w:vMerge/>
            <w:shd w:val="clear" w:color="auto" w:fill="auto"/>
          </w:tcPr>
          <w:p w14:paraId="35F157DD"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06C49740"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EEB1D2F"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92" w:type="dxa"/>
            <w:shd w:val="clear" w:color="auto" w:fill="auto"/>
          </w:tcPr>
          <w:p w14:paraId="5CCB70FC"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3BA5662"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6" w:type="dxa"/>
            <w:shd w:val="clear" w:color="auto" w:fill="auto"/>
          </w:tcPr>
          <w:p w14:paraId="1E90911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DE65E6">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2B1C097C"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6C3E79" w:rsidRPr="00DE65E6" w14:paraId="1BC1FD17" w14:textId="77777777" w:rsidTr="006C3E79">
        <w:tc>
          <w:tcPr>
            <w:tcW w:w="857" w:type="dxa"/>
            <w:vMerge/>
            <w:shd w:val="clear" w:color="auto" w:fill="auto"/>
          </w:tcPr>
          <w:p w14:paraId="61D545CD" w14:textId="77777777" w:rsidR="006C3E79" w:rsidRPr="00DE65E6" w:rsidRDefault="006C3E79" w:rsidP="006C3E79">
            <w:pPr>
              <w:spacing w:line="240" w:lineRule="auto"/>
              <w:rPr>
                <w:rFonts w:ascii="Times New Roman" w:hAnsi="Times New Roman" w:cs="Times New Roman"/>
              </w:rPr>
            </w:pPr>
          </w:p>
        </w:tc>
        <w:tc>
          <w:tcPr>
            <w:tcW w:w="1944" w:type="dxa"/>
            <w:vMerge/>
            <w:shd w:val="clear" w:color="auto" w:fill="auto"/>
          </w:tcPr>
          <w:p w14:paraId="4DE3AA81"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210F952" w14:textId="77777777" w:rsidR="006C3E79" w:rsidRPr="00DE65E6" w:rsidRDefault="006C3E79" w:rsidP="006C3E79">
            <w:pPr>
              <w:widowControl w:val="0"/>
              <w:autoSpaceDE w:val="0"/>
              <w:autoSpaceDN w:val="0"/>
              <w:spacing w:line="240" w:lineRule="auto"/>
              <w:rPr>
                <w:rFonts w:ascii="Times New Roman" w:hAnsi="Times New Roman" w:cs="Times New Roman"/>
              </w:rPr>
            </w:pPr>
          </w:p>
        </w:tc>
        <w:tc>
          <w:tcPr>
            <w:tcW w:w="892" w:type="dxa"/>
            <w:shd w:val="clear" w:color="auto" w:fill="auto"/>
          </w:tcPr>
          <w:p w14:paraId="50398C30"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AC3FFA1"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6" w:type="dxa"/>
            <w:shd w:val="clear" w:color="auto" w:fill="auto"/>
          </w:tcPr>
          <w:p w14:paraId="5C32966F" w14:textId="77777777" w:rsidR="006C3E79" w:rsidRPr="00DE65E6" w:rsidRDefault="006C3E79" w:rsidP="006C3E7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52DD8AF4" w14:textId="77777777" w:rsidTr="005B54F3">
        <w:tc>
          <w:tcPr>
            <w:tcW w:w="857" w:type="dxa"/>
            <w:vMerge w:val="restart"/>
            <w:shd w:val="clear" w:color="auto" w:fill="auto"/>
          </w:tcPr>
          <w:p w14:paraId="7C1709E2" w14:textId="77777777" w:rsidR="00821E73" w:rsidRPr="00DE65E6" w:rsidRDefault="00821E73"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7.2</w:t>
            </w:r>
          </w:p>
        </w:tc>
        <w:tc>
          <w:tcPr>
            <w:tcW w:w="1944" w:type="dxa"/>
            <w:vMerge w:val="restart"/>
            <w:shd w:val="clear" w:color="auto" w:fill="auto"/>
          </w:tcPr>
          <w:p w14:paraId="1AE31B97" w14:textId="77777777" w:rsidR="00821E73" w:rsidRPr="00DE65E6" w:rsidRDefault="00821E73"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Автомобильный транспорт</w:t>
            </w:r>
          </w:p>
        </w:tc>
        <w:tc>
          <w:tcPr>
            <w:tcW w:w="4819" w:type="dxa"/>
            <w:vMerge w:val="restart"/>
            <w:shd w:val="clear" w:color="auto" w:fill="auto"/>
          </w:tcPr>
          <w:p w14:paraId="15A62655" w14:textId="77777777" w:rsidR="00821E73" w:rsidRPr="00DE65E6" w:rsidRDefault="00821E73" w:rsidP="005B54F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r:id="rId480" w:history="1">
              <w:r w:rsidRPr="00DE65E6">
                <w:rPr>
                  <w:rFonts w:ascii="Times New Roman" w:eastAsiaTheme="minorHAnsi" w:hAnsi="Times New Roman" w:cs="Times New Roman"/>
                  <w:lang w:eastAsia="en-US"/>
                </w:rPr>
                <w:t>кодами 7.2.1</w:t>
              </w:r>
            </w:hyperlink>
            <w:r w:rsidRPr="00DE65E6">
              <w:rPr>
                <w:rFonts w:ascii="Times New Roman" w:eastAsiaTheme="minorHAnsi" w:hAnsi="Times New Roman" w:cs="Times New Roman"/>
                <w:lang w:eastAsia="en-US"/>
              </w:rPr>
              <w:t xml:space="preserve"> - </w:t>
            </w:r>
            <w:hyperlink r:id="rId481" w:history="1">
              <w:r w:rsidRPr="00DE65E6">
                <w:rPr>
                  <w:rFonts w:ascii="Times New Roman" w:eastAsiaTheme="minorHAnsi" w:hAnsi="Times New Roman" w:cs="Times New Roman"/>
                  <w:lang w:eastAsia="en-US"/>
                </w:rPr>
                <w:t>7.2.3</w:t>
              </w:r>
            </w:hyperlink>
          </w:p>
        </w:tc>
        <w:tc>
          <w:tcPr>
            <w:tcW w:w="892" w:type="dxa"/>
            <w:shd w:val="clear" w:color="auto" w:fill="auto"/>
          </w:tcPr>
          <w:p w14:paraId="22194061" w14:textId="77777777" w:rsidR="00821E73" w:rsidRPr="00DE65E6" w:rsidRDefault="00821E73" w:rsidP="0094117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DC7973D" w14:textId="77777777" w:rsidR="00821E73" w:rsidRPr="00DE65E6" w:rsidRDefault="00821E73" w:rsidP="0094117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D01DC5F" w14:textId="77777777" w:rsidR="00821E73" w:rsidRPr="00DE65E6" w:rsidRDefault="00821E73" w:rsidP="00941178">
            <w:pPr>
              <w:spacing w:after="0" w:line="240" w:lineRule="auto"/>
              <w:rPr>
                <w:rFonts w:ascii="Times New Roman" w:hAnsi="Times New Roman" w:cs="Times New Roman"/>
              </w:rPr>
            </w:pPr>
          </w:p>
        </w:tc>
        <w:tc>
          <w:tcPr>
            <w:tcW w:w="4536" w:type="dxa"/>
            <w:shd w:val="clear" w:color="auto" w:fill="auto"/>
          </w:tcPr>
          <w:p w14:paraId="3B7000DA"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82" w:history="1">
              <w:r w:rsidRPr="00DE65E6">
                <w:rPr>
                  <w:rFonts w:ascii="Times New Roman" w:hAnsi="Times New Roman" w:cs="Times New Roman"/>
                </w:rPr>
                <w:t>кодами 2.7.2, 4.9</w:t>
              </w:r>
            </w:hyperlink>
          </w:p>
        </w:tc>
      </w:tr>
      <w:tr w:rsidR="005B54F3" w:rsidRPr="00DE65E6" w14:paraId="21831AF1" w14:textId="77777777" w:rsidTr="005B54F3">
        <w:tc>
          <w:tcPr>
            <w:tcW w:w="857" w:type="dxa"/>
            <w:vMerge/>
            <w:shd w:val="clear" w:color="auto" w:fill="auto"/>
          </w:tcPr>
          <w:p w14:paraId="182891BA" w14:textId="77777777" w:rsidR="005B54F3" w:rsidRPr="00DE65E6" w:rsidRDefault="005B54F3"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676B534D" w14:textId="77777777" w:rsidR="005B54F3" w:rsidRPr="00DE65E6" w:rsidRDefault="005B54F3"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9" w:type="dxa"/>
            <w:vMerge/>
            <w:shd w:val="clear" w:color="auto" w:fill="auto"/>
            <w:vAlign w:val="center"/>
          </w:tcPr>
          <w:p w14:paraId="1B679CCC" w14:textId="77777777" w:rsidR="005B54F3" w:rsidRPr="00DE65E6" w:rsidRDefault="005B54F3" w:rsidP="000D60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0F70032" w14:textId="77777777" w:rsidR="005B54F3" w:rsidRPr="00DE65E6" w:rsidRDefault="005B54F3" w:rsidP="00941178">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ECF5FF2" w14:textId="77777777" w:rsidR="005B54F3" w:rsidRPr="00DE65E6" w:rsidRDefault="005B54F3" w:rsidP="00941178">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6" w:type="dxa"/>
            <w:shd w:val="clear" w:color="auto" w:fill="auto"/>
          </w:tcPr>
          <w:p w14:paraId="04A0A268" w14:textId="77777777" w:rsidR="005B54F3" w:rsidRPr="00DE65E6" w:rsidRDefault="005B54F3" w:rsidP="00941178">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DE65E6">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01FC0" w:rsidRPr="00DE65E6" w14:paraId="38C7755B" w14:textId="77777777" w:rsidTr="005B54F3">
        <w:tc>
          <w:tcPr>
            <w:tcW w:w="857" w:type="dxa"/>
            <w:vMerge/>
            <w:shd w:val="clear" w:color="auto" w:fill="auto"/>
          </w:tcPr>
          <w:p w14:paraId="3DAD5B01"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3E890BD5"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9" w:type="dxa"/>
            <w:vMerge/>
            <w:shd w:val="clear" w:color="auto" w:fill="auto"/>
            <w:vAlign w:val="center"/>
          </w:tcPr>
          <w:p w14:paraId="2A97B562" w14:textId="77777777" w:rsidR="00A01FC0" w:rsidRPr="00DE65E6" w:rsidRDefault="00A01FC0" w:rsidP="000D60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91643A0"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4.1</w:t>
            </w:r>
          </w:p>
        </w:tc>
        <w:tc>
          <w:tcPr>
            <w:tcW w:w="1984" w:type="dxa"/>
            <w:shd w:val="clear" w:color="auto" w:fill="auto"/>
          </w:tcPr>
          <w:p w14:paraId="062D0E7F"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 xml:space="preserve">Деловое управление </w:t>
            </w:r>
          </w:p>
        </w:tc>
        <w:tc>
          <w:tcPr>
            <w:tcW w:w="4536" w:type="dxa"/>
            <w:shd w:val="clear" w:color="auto" w:fill="auto"/>
          </w:tcPr>
          <w:p w14:paraId="0991C88D"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A01FC0" w:rsidRPr="00DE65E6" w14:paraId="18BC4F02" w14:textId="77777777" w:rsidTr="005B54F3">
        <w:tc>
          <w:tcPr>
            <w:tcW w:w="857" w:type="dxa"/>
            <w:vMerge/>
            <w:shd w:val="clear" w:color="auto" w:fill="auto"/>
          </w:tcPr>
          <w:p w14:paraId="56EDFD5F"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031E1323"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9" w:type="dxa"/>
            <w:vMerge/>
            <w:shd w:val="clear" w:color="auto" w:fill="auto"/>
            <w:vAlign w:val="center"/>
          </w:tcPr>
          <w:p w14:paraId="33D0CF3A" w14:textId="77777777" w:rsidR="00A01FC0" w:rsidRPr="00DE65E6" w:rsidRDefault="00A01FC0" w:rsidP="000D60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CAAAFAC"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6B2254E4"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36" w:type="dxa"/>
            <w:shd w:val="clear" w:color="auto" w:fill="auto"/>
          </w:tcPr>
          <w:p w14:paraId="1F1F8EF7"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A01FC0" w:rsidRPr="00DE65E6" w14:paraId="1E33D3A7" w14:textId="77777777" w:rsidTr="005B54F3">
        <w:tc>
          <w:tcPr>
            <w:tcW w:w="857" w:type="dxa"/>
            <w:vMerge/>
            <w:shd w:val="clear" w:color="auto" w:fill="auto"/>
          </w:tcPr>
          <w:p w14:paraId="0B2FB8D3"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40D239DD"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9" w:type="dxa"/>
            <w:vMerge/>
            <w:shd w:val="clear" w:color="auto" w:fill="auto"/>
            <w:vAlign w:val="center"/>
          </w:tcPr>
          <w:p w14:paraId="5C02AA80" w14:textId="77777777" w:rsidR="00A01FC0" w:rsidRPr="00DE65E6" w:rsidRDefault="00A01FC0" w:rsidP="000D60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D53DAD2"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4FEA0D3"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36" w:type="dxa"/>
            <w:shd w:val="clear" w:color="auto" w:fill="auto"/>
          </w:tcPr>
          <w:p w14:paraId="776CA646"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DE65E6">
              <w:rPr>
                <w:rFonts w:ascii="Times New Roman" w:hAnsi="Times New Roman" w:cs="Times New Roman"/>
              </w:rPr>
              <w:lastRenderedPageBreak/>
              <w:t xml:space="preserve">использования с </w:t>
            </w:r>
            <w:hyperlink r:id="rId48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84"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A01FC0" w:rsidRPr="00DE65E6" w14:paraId="6C09F6FA" w14:textId="77777777" w:rsidTr="005B54F3">
        <w:tc>
          <w:tcPr>
            <w:tcW w:w="857" w:type="dxa"/>
            <w:vMerge/>
            <w:shd w:val="clear" w:color="auto" w:fill="auto"/>
          </w:tcPr>
          <w:p w14:paraId="454B69D6"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79280B1C"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9" w:type="dxa"/>
            <w:vMerge/>
            <w:shd w:val="clear" w:color="auto" w:fill="auto"/>
            <w:vAlign w:val="center"/>
          </w:tcPr>
          <w:p w14:paraId="103F1F3F" w14:textId="77777777" w:rsidR="00A01FC0" w:rsidRPr="00DE65E6" w:rsidRDefault="00A01FC0" w:rsidP="000D60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09E60EB"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6.9.1</w:t>
            </w:r>
          </w:p>
        </w:tc>
        <w:tc>
          <w:tcPr>
            <w:tcW w:w="1984" w:type="dxa"/>
            <w:shd w:val="clear" w:color="auto" w:fill="auto"/>
          </w:tcPr>
          <w:p w14:paraId="36F8F794" w14:textId="77777777" w:rsidR="00A01FC0" w:rsidRPr="00DE65E6" w:rsidRDefault="00A01FC0" w:rsidP="00941178">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Складские площадки </w:t>
            </w:r>
          </w:p>
        </w:tc>
        <w:tc>
          <w:tcPr>
            <w:tcW w:w="4536" w:type="dxa"/>
            <w:shd w:val="clear" w:color="auto" w:fill="auto"/>
          </w:tcPr>
          <w:p w14:paraId="083ECB4D" w14:textId="77777777" w:rsidR="00A01FC0" w:rsidRPr="00DE65E6" w:rsidRDefault="00A01FC0" w:rsidP="00941178">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A01FC0" w:rsidRPr="00DE65E6" w14:paraId="63729D71" w14:textId="77777777" w:rsidTr="005B54F3">
        <w:tc>
          <w:tcPr>
            <w:tcW w:w="857" w:type="dxa"/>
            <w:vMerge/>
            <w:shd w:val="clear" w:color="auto" w:fill="auto"/>
          </w:tcPr>
          <w:p w14:paraId="5554C2E4"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2FC5783A"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9" w:type="dxa"/>
            <w:vMerge/>
            <w:shd w:val="clear" w:color="auto" w:fill="auto"/>
            <w:vAlign w:val="center"/>
          </w:tcPr>
          <w:p w14:paraId="45A202EA" w14:textId="77777777" w:rsidR="00A01FC0" w:rsidRPr="00DE65E6" w:rsidRDefault="00A01FC0" w:rsidP="000D60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356AD89"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F4C5B80"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6" w:type="dxa"/>
            <w:shd w:val="clear" w:color="auto" w:fill="auto"/>
          </w:tcPr>
          <w:p w14:paraId="0F5F2BB9"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11D131A"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01FC0" w:rsidRPr="00DE65E6" w14:paraId="1FEEA378" w14:textId="77777777" w:rsidTr="005B54F3">
        <w:tc>
          <w:tcPr>
            <w:tcW w:w="857" w:type="dxa"/>
            <w:vMerge/>
            <w:shd w:val="clear" w:color="auto" w:fill="auto"/>
          </w:tcPr>
          <w:p w14:paraId="3F0EDF74"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1944" w:type="dxa"/>
            <w:vMerge/>
            <w:shd w:val="clear" w:color="auto" w:fill="auto"/>
          </w:tcPr>
          <w:p w14:paraId="389F3218" w14:textId="77777777" w:rsidR="00A01FC0" w:rsidRPr="00DE65E6" w:rsidRDefault="00A01FC0" w:rsidP="000D6074">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19" w:type="dxa"/>
            <w:vMerge/>
            <w:shd w:val="clear" w:color="auto" w:fill="auto"/>
            <w:vAlign w:val="center"/>
          </w:tcPr>
          <w:p w14:paraId="4E518B19" w14:textId="77777777" w:rsidR="00A01FC0" w:rsidRPr="00DE65E6" w:rsidRDefault="00A01FC0" w:rsidP="000D607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95229C1"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018ABA0"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6" w:type="dxa"/>
            <w:shd w:val="clear" w:color="auto" w:fill="auto"/>
          </w:tcPr>
          <w:p w14:paraId="5D7D0326" w14:textId="77777777" w:rsidR="00A01FC0" w:rsidRPr="00DE65E6" w:rsidRDefault="00A01FC0" w:rsidP="00941178">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41009" w:rsidRPr="00DE65E6" w14:paraId="3A4493BB" w14:textId="77777777" w:rsidTr="006C3E79">
        <w:tc>
          <w:tcPr>
            <w:tcW w:w="857" w:type="dxa"/>
            <w:shd w:val="clear" w:color="auto" w:fill="auto"/>
          </w:tcPr>
          <w:p w14:paraId="21020431" w14:textId="77777777" w:rsidR="00341009" w:rsidRPr="00DE65E6" w:rsidRDefault="00341009" w:rsidP="00941178">
            <w:pPr>
              <w:spacing w:after="0" w:line="240" w:lineRule="auto"/>
              <w:rPr>
                <w:rFonts w:ascii="Times New Roman" w:hAnsi="Times New Roman" w:cs="Times New Roman"/>
              </w:rPr>
            </w:pPr>
            <w:r w:rsidRPr="00DE65E6">
              <w:rPr>
                <w:rFonts w:ascii="Times New Roman" w:hAnsi="Times New Roman" w:cs="Times New Roman"/>
              </w:rPr>
              <w:t>12.0</w:t>
            </w:r>
          </w:p>
        </w:tc>
        <w:tc>
          <w:tcPr>
            <w:tcW w:w="1944" w:type="dxa"/>
            <w:shd w:val="clear" w:color="auto" w:fill="auto"/>
          </w:tcPr>
          <w:p w14:paraId="65679E38" w14:textId="77777777" w:rsidR="00341009" w:rsidRPr="00DE65E6" w:rsidRDefault="00341009" w:rsidP="00941178">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Земельные участки (территории) </w:t>
            </w:r>
            <w:r w:rsidRPr="00DE65E6">
              <w:rPr>
                <w:rFonts w:ascii="Times New Roman" w:eastAsiaTheme="minorHAnsi" w:hAnsi="Times New Roman" w:cs="Times New Roman"/>
                <w:lang w:eastAsia="en-US"/>
              </w:rPr>
              <w:lastRenderedPageBreak/>
              <w:t>общего пользования</w:t>
            </w:r>
          </w:p>
        </w:tc>
        <w:tc>
          <w:tcPr>
            <w:tcW w:w="4819" w:type="dxa"/>
            <w:shd w:val="clear" w:color="auto" w:fill="auto"/>
          </w:tcPr>
          <w:p w14:paraId="532DC30D" w14:textId="77777777" w:rsidR="00341009" w:rsidRPr="00DE65E6" w:rsidRDefault="00341009" w:rsidP="0094117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 xml:space="preserve">Земельные участки общего пользования. Содержание данного вида разрешенного использования включает в себя содержание </w:t>
            </w:r>
            <w:r w:rsidRPr="00DE65E6">
              <w:rPr>
                <w:rFonts w:ascii="Times New Roman" w:eastAsiaTheme="minorHAnsi" w:hAnsi="Times New Roman" w:cs="Times New Roman"/>
                <w:lang w:eastAsia="en-US"/>
              </w:rPr>
              <w:lastRenderedPageBreak/>
              <w:t>видов разрешенного использования с кодами 12.0.1 - 12.0.2</w:t>
            </w:r>
          </w:p>
        </w:tc>
        <w:tc>
          <w:tcPr>
            <w:tcW w:w="7412" w:type="dxa"/>
            <w:gridSpan w:val="3"/>
            <w:shd w:val="clear" w:color="auto" w:fill="auto"/>
          </w:tcPr>
          <w:p w14:paraId="1DA0BB77" w14:textId="77777777" w:rsidR="00341009" w:rsidRPr="00DE65E6" w:rsidRDefault="00341009" w:rsidP="00941178">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bl>
    <w:p w14:paraId="73E43C0E" w14:textId="77777777" w:rsidR="0075160C" w:rsidRPr="00DE65E6" w:rsidRDefault="0075160C" w:rsidP="005C76C3">
      <w:pPr>
        <w:pStyle w:val="22"/>
        <w:spacing w:before="120" w:after="200"/>
        <w:rPr>
          <w:b/>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0D332C" w:rsidRPr="00DE65E6">
        <w:rPr>
          <w:color w:val="auto"/>
          <w:szCs w:val="24"/>
        </w:rPr>
        <w:t>.</w:t>
      </w:r>
    </w:p>
    <w:p w14:paraId="15E0DE19" w14:textId="77777777" w:rsidR="00614582" w:rsidRPr="00DE65E6" w:rsidRDefault="000374F3" w:rsidP="00614582">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w:t>
      </w:r>
      <w:r w:rsidR="00614582" w:rsidRPr="00DE65E6">
        <w:rPr>
          <w:rFonts w:ascii="Times New Roman" w:hAnsi="Times New Roman" w:cs="Times New Roman"/>
          <w:sz w:val="24"/>
          <w:szCs w:val="24"/>
        </w:rPr>
        <w:t xml:space="preserve">строительства в границах территориальной зоны Т-1 не подлежат установлению. </w:t>
      </w:r>
    </w:p>
    <w:p w14:paraId="6EB5260B" w14:textId="77777777" w:rsidR="00A37B21" w:rsidRPr="00DE65E6" w:rsidRDefault="007B211E" w:rsidP="001C3553">
      <w:pPr>
        <w:autoSpaceDE w:val="0"/>
        <w:spacing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4</w:t>
      </w:r>
      <w:r w:rsidR="00A37B21" w:rsidRPr="00DE65E6">
        <w:rPr>
          <w:rFonts w:ascii="Times New Roman" w:hAnsi="Times New Roman" w:cs="Times New Roman"/>
          <w:spacing w:val="-6"/>
          <w:sz w:val="24"/>
          <w:szCs w:val="24"/>
        </w:rPr>
        <w:t xml:space="preserve">. Ограничения использования земельных участков и объектов капитального строительства указаны в статьях </w:t>
      </w:r>
      <w:r w:rsidR="00614582" w:rsidRPr="00DE65E6">
        <w:rPr>
          <w:rFonts w:ascii="Times New Roman" w:hAnsi="Times New Roman" w:cs="Times New Roman"/>
          <w:spacing w:val="-6"/>
          <w:sz w:val="24"/>
          <w:szCs w:val="24"/>
        </w:rPr>
        <w:t>69-78</w:t>
      </w:r>
      <w:r w:rsidR="00AD1B34" w:rsidRPr="00DE65E6">
        <w:rPr>
          <w:rFonts w:ascii="Times New Roman" w:hAnsi="Times New Roman" w:cs="Times New Roman"/>
          <w:spacing w:val="-6"/>
          <w:sz w:val="24"/>
          <w:szCs w:val="24"/>
        </w:rPr>
        <w:t xml:space="preserve"> </w:t>
      </w:r>
      <w:r w:rsidR="00A37B21" w:rsidRPr="00DE65E6">
        <w:rPr>
          <w:rFonts w:ascii="Times New Roman" w:hAnsi="Times New Roman" w:cs="Times New Roman"/>
          <w:spacing w:val="-6"/>
          <w:sz w:val="24"/>
          <w:szCs w:val="24"/>
        </w:rPr>
        <w:t>настоящих Правил.</w:t>
      </w:r>
    </w:p>
    <w:p w14:paraId="36816058" w14:textId="77777777" w:rsidR="00413857" w:rsidRPr="00DE65E6" w:rsidRDefault="00413857" w:rsidP="00413857">
      <w:pPr>
        <w:pStyle w:val="S"/>
        <w:rPr>
          <w:sz w:val="24"/>
          <w:lang w:eastAsia="ru-RU"/>
        </w:rPr>
      </w:pPr>
      <w:r w:rsidRPr="00DE65E6">
        <w:rPr>
          <w:spacing w:val="-6"/>
          <w:sz w:val="24"/>
        </w:rPr>
        <w:t xml:space="preserve">5. </w:t>
      </w:r>
      <w:r w:rsidRPr="00DE65E6">
        <w:rPr>
          <w:sz w:val="24"/>
          <w:lang w:eastAsia="ru-RU"/>
        </w:rPr>
        <w:t>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1C59DC9F" w14:textId="77777777" w:rsidR="00413857" w:rsidRPr="00DE65E6" w:rsidRDefault="00413857" w:rsidP="00413857">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3E7192A2" w14:textId="77777777" w:rsidR="00413857" w:rsidRPr="00DE65E6" w:rsidRDefault="00413857" w:rsidP="00413857">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261326A5" w14:textId="77777777" w:rsidR="003C70F3" w:rsidRPr="00DE65E6" w:rsidRDefault="003C70F3" w:rsidP="008B16AC">
      <w:pPr>
        <w:pStyle w:val="41"/>
        <w:numPr>
          <w:ilvl w:val="0"/>
          <w:numId w:val="0"/>
        </w:numPr>
        <w:spacing w:before="0" w:after="200"/>
        <w:outlineLvl w:val="0"/>
      </w:pPr>
      <w:r w:rsidRPr="00DE65E6">
        <w:rPr>
          <w:sz w:val="24"/>
        </w:rPr>
        <w:t>Статья</w:t>
      </w:r>
      <w:r w:rsidR="002E76C3" w:rsidRPr="00DE65E6">
        <w:rPr>
          <w:sz w:val="24"/>
        </w:rPr>
        <w:t xml:space="preserve"> 58</w:t>
      </w:r>
      <w:r w:rsidRPr="00DE65E6">
        <w:rPr>
          <w:sz w:val="24"/>
        </w:rPr>
        <w:t>. Градостроительный регламент зон</w:t>
      </w:r>
      <w:r w:rsidR="00A37B21" w:rsidRPr="00DE65E6">
        <w:rPr>
          <w:sz w:val="24"/>
        </w:rPr>
        <w:t>ы</w:t>
      </w:r>
      <w:r w:rsidRPr="00DE65E6">
        <w:rPr>
          <w:sz w:val="24"/>
        </w:rPr>
        <w:t xml:space="preserve"> железнодорожного транспорта  (Т</w:t>
      </w:r>
      <w:r w:rsidR="00A37B21" w:rsidRPr="00DE65E6">
        <w:rPr>
          <w:sz w:val="24"/>
        </w:rPr>
        <w:t>-2</w:t>
      </w:r>
      <w:r w:rsidRPr="00DE65E6">
        <w:rPr>
          <w:sz w:val="24"/>
        </w:rPr>
        <w:t>)</w:t>
      </w:r>
      <w:r w:rsidR="00DA6466" w:rsidRPr="00DE65E6">
        <w:rPr>
          <w:sz w:val="24"/>
        </w:rPr>
        <w:t xml:space="preserve">: </w:t>
      </w:r>
      <w:r w:rsidR="006E28A3" w:rsidRPr="00DE65E6">
        <w:rPr>
          <w:sz w:val="24"/>
        </w:rPr>
        <w:t>Т-2/1, Т-2/2</w:t>
      </w:r>
      <w:r w:rsidR="00324BE7" w:rsidRPr="00DE65E6">
        <w:rPr>
          <w:sz w:val="24"/>
        </w:rPr>
        <w:t>.</w:t>
      </w:r>
    </w:p>
    <w:p w14:paraId="47BE60F5" w14:textId="77777777" w:rsidR="003C70F3" w:rsidRPr="00DE65E6" w:rsidRDefault="003C70F3" w:rsidP="008B16AC">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6D9A68C0" w14:textId="77777777" w:rsidR="003C70F3" w:rsidRPr="00DE65E6" w:rsidRDefault="003C70F3" w:rsidP="008B16AC">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 xml:space="preserve">Обеспечение правовых условий </w:t>
      </w:r>
      <w:r w:rsidR="00A37B21" w:rsidRPr="00DE65E6">
        <w:rPr>
          <w:rFonts w:ascii="Times New Roman" w:hAnsi="Times New Roman" w:cs="Times New Roman"/>
          <w:sz w:val="24"/>
          <w:szCs w:val="24"/>
        </w:rPr>
        <w:t>строительства, реконструкции и эксплуатации объектов железнодорожного транспорта, а также сопутствующей инфраструктуры.</w:t>
      </w:r>
    </w:p>
    <w:p w14:paraId="57B16E1B" w14:textId="77777777" w:rsidR="003C70F3" w:rsidRPr="00DE65E6" w:rsidRDefault="003C70F3" w:rsidP="008B16AC">
      <w:pPr>
        <w:spacing w:line="240" w:lineRule="auto"/>
        <w:ind w:firstLine="709"/>
        <w:rPr>
          <w:rFonts w:ascii="Times New Roman" w:hAnsi="Times New Roman" w:cs="Times New Roman"/>
        </w:rPr>
      </w:pPr>
      <w:r w:rsidRPr="00DE65E6">
        <w:rPr>
          <w:rFonts w:ascii="Times New Roman" w:hAnsi="Times New Roman" w:cs="Times New Roman"/>
          <w:sz w:val="24"/>
          <w:szCs w:val="24"/>
        </w:rPr>
        <w:lastRenderedPageBreak/>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025"/>
        <w:gridCol w:w="4778"/>
        <w:gridCol w:w="850"/>
        <w:gridCol w:w="1984"/>
        <w:gridCol w:w="4578"/>
      </w:tblGrid>
      <w:tr w:rsidR="006E28A3" w:rsidRPr="00DE65E6" w14:paraId="603619A9" w14:textId="77777777" w:rsidTr="006E28A3">
        <w:trPr>
          <w:trHeight w:val="397"/>
          <w:tblHeader/>
        </w:trPr>
        <w:tc>
          <w:tcPr>
            <w:tcW w:w="15032" w:type="dxa"/>
            <w:gridSpan w:val="6"/>
            <w:tcBorders>
              <w:top w:val="nil"/>
              <w:left w:val="nil"/>
              <w:right w:val="nil"/>
            </w:tcBorders>
            <w:shd w:val="clear" w:color="auto" w:fill="auto"/>
            <w:vAlign w:val="center"/>
          </w:tcPr>
          <w:p w14:paraId="4CD9F26D" w14:textId="77777777" w:rsidR="006E28A3" w:rsidRPr="00DE65E6" w:rsidRDefault="006E28A3"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Т-2. Зона железнодорожного транспорта</w:t>
            </w:r>
          </w:p>
        </w:tc>
      </w:tr>
      <w:tr w:rsidR="008B16AC" w:rsidRPr="00DE65E6" w14:paraId="3C502B66" w14:textId="77777777" w:rsidTr="006E28A3">
        <w:trPr>
          <w:trHeight w:val="397"/>
          <w:tblHeader/>
        </w:trPr>
        <w:tc>
          <w:tcPr>
            <w:tcW w:w="7620" w:type="dxa"/>
            <w:gridSpan w:val="3"/>
            <w:shd w:val="clear" w:color="auto" w:fill="auto"/>
            <w:vAlign w:val="center"/>
          </w:tcPr>
          <w:p w14:paraId="16834EF9" w14:textId="77777777" w:rsidR="008B16AC" w:rsidRPr="00DE65E6" w:rsidRDefault="008B16AC" w:rsidP="001C3553">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412" w:type="dxa"/>
            <w:gridSpan w:val="3"/>
            <w:shd w:val="clear" w:color="auto" w:fill="auto"/>
            <w:vAlign w:val="center"/>
          </w:tcPr>
          <w:p w14:paraId="4679737C" w14:textId="77777777" w:rsidR="008B16AC" w:rsidRPr="00DE65E6" w:rsidRDefault="008B16AC" w:rsidP="001C3553">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8B16AC" w:rsidRPr="00DE65E6" w14:paraId="3B5C5E8E" w14:textId="77777777" w:rsidTr="006E28A3">
        <w:trPr>
          <w:trHeight w:val="397"/>
          <w:tblHeader/>
        </w:trPr>
        <w:tc>
          <w:tcPr>
            <w:tcW w:w="817" w:type="dxa"/>
            <w:shd w:val="clear" w:color="auto" w:fill="auto"/>
            <w:vAlign w:val="center"/>
          </w:tcPr>
          <w:p w14:paraId="6A9DA93D"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2025" w:type="dxa"/>
            <w:shd w:val="clear" w:color="auto" w:fill="auto"/>
            <w:vAlign w:val="center"/>
          </w:tcPr>
          <w:p w14:paraId="3D728A69"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778" w:type="dxa"/>
            <w:shd w:val="clear" w:color="auto" w:fill="auto"/>
            <w:vAlign w:val="center"/>
          </w:tcPr>
          <w:p w14:paraId="6E34C4A5"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7968DA5C"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468DF555"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78" w:type="dxa"/>
            <w:shd w:val="clear" w:color="auto" w:fill="auto"/>
            <w:vAlign w:val="center"/>
          </w:tcPr>
          <w:p w14:paraId="4F0985BC"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8B16AC" w:rsidRPr="00DE65E6" w14:paraId="2F1FB3D9" w14:textId="77777777" w:rsidTr="00897267">
        <w:tc>
          <w:tcPr>
            <w:tcW w:w="817" w:type="dxa"/>
            <w:shd w:val="clear" w:color="auto" w:fill="auto"/>
          </w:tcPr>
          <w:p w14:paraId="61A43E9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7.1</w:t>
            </w:r>
          </w:p>
        </w:tc>
        <w:tc>
          <w:tcPr>
            <w:tcW w:w="2025" w:type="dxa"/>
            <w:shd w:val="clear" w:color="auto" w:fill="auto"/>
          </w:tcPr>
          <w:p w14:paraId="7501C187" w14:textId="77777777" w:rsidR="008B16AC" w:rsidRPr="00DE65E6" w:rsidRDefault="008B16AC" w:rsidP="001C3553">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Железнодорожный транспорт</w:t>
            </w:r>
          </w:p>
        </w:tc>
        <w:tc>
          <w:tcPr>
            <w:tcW w:w="4778" w:type="dxa"/>
            <w:shd w:val="clear" w:color="auto" w:fill="auto"/>
          </w:tcPr>
          <w:p w14:paraId="5F6A4B5B"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r:id="rId485" w:history="1">
              <w:r w:rsidRPr="00DE65E6">
                <w:rPr>
                  <w:rFonts w:ascii="Times New Roman" w:eastAsiaTheme="minorHAnsi" w:hAnsi="Times New Roman" w:cs="Times New Roman"/>
                  <w:lang w:eastAsia="en-US"/>
                </w:rPr>
                <w:t>кодами 7.1.1</w:t>
              </w:r>
            </w:hyperlink>
            <w:r w:rsidRPr="00DE65E6">
              <w:rPr>
                <w:rFonts w:ascii="Times New Roman" w:eastAsiaTheme="minorHAnsi" w:hAnsi="Times New Roman" w:cs="Times New Roman"/>
                <w:lang w:eastAsia="en-US"/>
              </w:rPr>
              <w:t xml:space="preserve"> - </w:t>
            </w:r>
            <w:hyperlink r:id="rId486" w:history="1">
              <w:r w:rsidRPr="00DE65E6">
                <w:rPr>
                  <w:rFonts w:ascii="Times New Roman" w:eastAsiaTheme="minorHAnsi" w:hAnsi="Times New Roman" w:cs="Times New Roman"/>
                  <w:lang w:eastAsia="en-US"/>
                </w:rPr>
                <w:t>7.1.2</w:t>
              </w:r>
            </w:hyperlink>
          </w:p>
        </w:tc>
        <w:tc>
          <w:tcPr>
            <w:tcW w:w="7412" w:type="dxa"/>
            <w:gridSpan w:val="3"/>
            <w:shd w:val="clear" w:color="auto" w:fill="auto"/>
          </w:tcPr>
          <w:p w14:paraId="0BD9D0E2" w14:textId="77777777" w:rsidR="008B16AC" w:rsidRPr="00DE65E6" w:rsidRDefault="008B16AC" w:rsidP="001C3553">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p w14:paraId="3E2F1404" w14:textId="77777777" w:rsidR="008B16AC" w:rsidRPr="00DE65E6" w:rsidRDefault="008B16AC" w:rsidP="001C3553">
            <w:pPr>
              <w:spacing w:after="0" w:line="240" w:lineRule="auto"/>
              <w:jc w:val="both"/>
              <w:rPr>
                <w:rFonts w:ascii="Times New Roman" w:hAnsi="Times New Roman" w:cs="Times New Roman"/>
              </w:rPr>
            </w:pPr>
          </w:p>
        </w:tc>
      </w:tr>
      <w:tr w:rsidR="008B16AC" w:rsidRPr="00DE65E6" w14:paraId="54341DA2" w14:textId="77777777" w:rsidTr="00897267">
        <w:tc>
          <w:tcPr>
            <w:tcW w:w="817" w:type="dxa"/>
            <w:shd w:val="clear" w:color="auto" w:fill="auto"/>
          </w:tcPr>
          <w:p w14:paraId="6E434FDD"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7.1.1</w:t>
            </w:r>
          </w:p>
        </w:tc>
        <w:tc>
          <w:tcPr>
            <w:tcW w:w="2025" w:type="dxa"/>
            <w:shd w:val="clear" w:color="auto" w:fill="auto"/>
          </w:tcPr>
          <w:p w14:paraId="275BCECB"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Железнодорожные пути</w:t>
            </w:r>
          </w:p>
        </w:tc>
        <w:tc>
          <w:tcPr>
            <w:tcW w:w="4778" w:type="dxa"/>
            <w:shd w:val="clear" w:color="auto" w:fill="auto"/>
          </w:tcPr>
          <w:p w14:paraId="0818FED1"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железнодорожных путей</w:t>
            </w:r>
          </w:p>
        </w:tc>
        <w:tc>
          <w:tcPr>
            <w:tcW w:w="7412" w:type="dxa"/>
            <w:gridSpan w:val="3"/>
            <w:shd w:val="clear" w:color="auto" w:fill="auto"/>
          </w:tcPr>
          <w:p w14:paraId="41F44CD3" w14:textId="77777777" w:rsidR="008B16AC" w:rsidRPr="00DE65E6" w:rsidRDefault="008B16AC" w:rsidP="001C3553">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8B16AC" w:rsidRPr="00DE65E6" w14:paraId="1A8FBDFC" w14:textId="77777777" w:rsidTr="00897267">
        <w:trPr>
          <w:trHeight w:val="423"/>
        </w:trPr>
        <w:tc>
          <w:tcPr>
            <w:tcW w:w="817" w:type="dxa"/>
            <w:vMerge w:val="restart"/>
            <w:shd w:val="clear" w:color="auto" w:fill="auto"/>
          </w:tcPr>
          <w:p w14:paraId="6E61A7AA"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7.1.2</w:t>
            </w:r>
          </w:p>
        </w:tc>
        <w:tc>
          <w:tcPr>
            <w:tcW w:w="2025" w:type="dxa"/>
            <w:vMerge w:val="restart"/>
            <w:shd w:val="clear" w:color="auto" w:fill="auto"/>
          </w:tcPr>
          <w:p w14:paraId="336A2077"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Обслуживание железнодорожных перевозок</w:t>
            </w:r>
          </w:p>
        </w:tc>
        <w:tc>
          <w:tcPr>
            <w:tcW w:w="4778" w:type="dxa"/>
            <w:vMerge w:val="restart"/>
            <w:shd w:val="clear" w:color="auto" w:fill="auto"/>
          </w:tcPr>
          <w:p w14:paraId="096C4AE1"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14:paraId="1A813E75"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w:t>
            </w:r>
            <w:r w:rsidRPr="00DE65E6">
              <w:rPr>
                <w:rFonts w:ascii="Times New Roman" w:eastAsiaTheme="minorHAnsi" w:hAnsi="Times New Roman" w:cs="Times New Roman"/>
                <w:lang w:eastAsia="en-US"/>
              </w:rPr>
              <w:lastRenderedPageBreak/>
              <w:t>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850" w:type="dxa"/>
            <w:shd w:val="clear" w:color="auto" w:fill="auto"/>
          </w:tcPr>
          <w:p w14:paraId="6B45C221"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1984" w:type="dxa"/>
            <w:shd w:val="clear" w:color="auto" w:fill="auto"/>
          </w:tcPr>
          <w:p w14:paraId="6E354B98"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0DA1FDBC"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B16AC" w:rsidRPr="00DE65E6" w14:paraId="46E53A76" w14:textId="77777777" w:rsidTr="00897267">
        <w:trPr>
          <w:trHeight w:val="2084"/>
        </w:trPr>
        <w:tc>
          <w:tcPr>
            <w:tcW w:w="817" w:type="dxa"/>
            <w:vMerge/>
            <w:shd w:val="clear" w:color="auto" w:fill="auto"/>
          </w:tcPr>
          <w:p w14:paraId="1778383A"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7A11CE13"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181BBA46"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C5BD3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EF899C9"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72306D7D"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8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8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B16AC" w:rsidRPr="00DE65E6" w14:paraId="0527536F" w14:textId="77777777" w:rsidTr="00897267">
        <w:trPr>
          <w:trHeight w:val="2084"/>
        </w:trPr>
        <w:tc>
          <w:tcPr>
            <w:tcW w:w="817" w:type="dxa"/>
            <w:vMerge/>
            <w:shd w:val="clear" w:color="auto" w:fill="auto"/>
          </w:tcPr>
          <w:p w14:paraId="6300A9FD"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2B86490B"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59AD07AE"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0C9280"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35D0EBF"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440B6B7C"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B16AC" w:rsidRPr="00DE65E6" w14:paraId="5481043A" w14:textId="77777777" w:rsidTr="003E7ED5">
        <w:tc>
          <w:tcPr>
            <w:tcW w:w="817" w:type="dxa"/>
            <w:shd w:val="clear" w:color="auto" w:fill="auto"/>
          </w:tcPr>
          <w:p w14:paraId="50B88591"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2025" w:type="dxa"/>
            <w:shd w:val="clear" w:color="auto" w:fill="auto"/>
          </w:tcPr>
          <w:p w14:paraId="51E8E703"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778" w:type="dxa"/>
            <w:shd w:val="clear" w:color="auto" w:fill="auto"/>
          </w:tcPr>
          <w:p w14:paraId="6EF34809"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w:t>
            </w:r>
            <w:r w:rsidRPr="00DE65E6">
              <w:rPr>
                <w:rFonts w:ascii="Times New Roman" w:eastAsiaTheme="minorHAnsi" w:hAnsi="Times New Roman" w:cs="Times New Roman"/>
                <w:lang w:eastAsia="en-US"/>
              </w:rPr>
              <w:lastRenderedPageBreak/>
              <w:t>плавки снега)</w:t>
            </w:r>
          </w:p>
        </w:tc>
        <w:tc>
          <w:tcPr>
            <w:tcW w:w="850" w:type="dxa"/>
            <w:shd w:val="clear" w:color="auto" w:fill="auto"/>
          </w:tcPr>
          <w:p w14:paraId="061F7B5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00CB1B50"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0AE37EB8"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B16AC" w:rsidRPr="00DE65E6" w14:paraId="6474A0B1" w14:textId="77777777" w:rsidTr="00897267">
        <w:trPr>
          <w:trHeight w:val="567"/>
        </w:trPr>
        <w:tc>
          <w:tcPr>
            <w:tcW w:w="817" w:type="dxa"/>
            <w:vMerge w:val="restart"/>
            <w:shd w:val="clear" w:color="auto" w:fill="auto"/>
          </w:tcPr>
          <w:p w14:paraId="748C10ED"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6.8</w:t>
            </w:r>
          </w:p>
        </w:tc>
        <w:tc>
          <w:tcPr>
            <w:tcW w:w="2025" w:type="dxa"/>
            <w:vMerge w:val="restart"/>
            <w:shd w:val="clear" w:color="auto" w:fill="auto"/>
          </w:tcPr>
          <w:p w14:paraId="3C72532D"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Связь</w:t>
            </w:r>
          </w:p>
        </w:tc>
        <w:tc>
          <w:tcPr>
            <w:tcW w:w="4778" w:type="dxa"/>
            <w:vMerge w:val="restart"/>
            <w:shd w:val="clear" w:color="auto" w:fill="auto"/>
          </w:tcPr>
          <w:p w14:paraId="08EDC197"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489"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490" w:history="1">
              <w:r w:rsidRPr="00DE65E6">
                <w:rPr>
                  <w:rFonts w:ascii="Times New Roman" w:eastAsiaTheme="minorHAnsi" w:hAnsi="Times New Roman" w:cs="Times New Roman"/>
                  <w:lang w:eastAsia="en-US"/>
                </w:rPr>
                <w:t>3.2.3</w:t>
              </w:r>
            </w:hyperlink>
          </w:p>
        </w:tc>
        <w:tc>
          <w:tcPr>
            <w:tcW w:w="850" w:type="dxa"/>
            <w:shd w:val="clear" w:color="auto" w:fill="auto"/>
          </w:tcPr>
          <w:p w14:paraId="242861F9"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C435610"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7E497E06"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B16AC" w:rsidRPr="00DE65E6" w14:paraId="393ECF78" w14:textId="77777777" w:rsidTr="00897267">
        <w:trPr>
          <w:trHeight w:val="567"/>
        </w:trPr>
        <w:tc>
          <w:tcPr>
            <w:tcW w:w="817" w:type="dxa"/>
            <w:vMerge/>
            <w:shd w:val="clear" w:color="auto" w:fill="auto"/>
          </w:tcPr>
          <w:p w14:paraId="69459185"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2CEC98BF"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0BACB3C7"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798B57"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0E395B3"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35F2A8B4"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9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9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B16AC" w:rsidRPr="00DE65E6" w14:paraId="3F74D781" w14:textId="77777777" w:rsidTr="00897267">
        <w:trPr>
          <w:trHeight w:val="567"/>
        </w:trPr>
        <w:tc>
          <w:tcPr>
            <w:tcW w:w="817" w:type="dxa"/>
            <w:vMerge/>
            <w:shd w:val="clear" w:color="auto" w:fill="auto"/>
          </w:tcPr>
          <w:p w14:paraId="39A9F7E0"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48971894"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6796B530"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B1E0F6"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120FEDC6"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08218572"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90928F4"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w:t>
            </w:r>
            <w:r w:rsidRPr="00DE65E6">
              <w:rPr>
                <w:rFonts w:ascii="Times New Roman" w:hAnsi="Times New Roman" w:cs="Times New Roman"/>
              </w:rPr>
              <w:lastRenderedPageBreak/>
              <w:t>обороны, являющихся частями производственных зданий</w:t>
            </w:r>
          </w:p>
        </w:tc>
      </w:tr>
      <w:tr w:rsidR="008B16AC" w:rsidRPr="00DE65E6" w14:paraId="006CC935" w14:textId="77777777" w:rsidTr="00897267">
        <w:trPr>
          <w:trHeight w:val="567"/>
        </w:trPr>
        <w:tc>
          <w:tcPr>
            <w:tcW w:w="817" w:type="dxa"/>
            <w:vMerge/>
            <w:shd w:val="clear" w:color="auto" w:fill="auto"/>
          </w:tcPr>
          <w:p w14:paraId="007C58EB"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3D6BD5CF"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6CF64701"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0EF0BE"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B367AC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3410B7ED"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3C299865" w14:textId="77777777" w:rsidTr="00897267">
        <w:trPr>
          <w:trHeight w:val="567"/>
        </w:trPr>
        <w:tc>
          <w:tcPr>
            <w:tcW w:w="817" w:type="dxa"/>
            <w:vMerge w:val="restart"/>
            <w:shd w:val="clear" w:color="auto" w:fill="auto"/>
          </w:tcPr>
          <w:p w14:paraId="686F9C04" w14:textId="77777777" w:rsidR="00821E73" w:rsidRPr="00DE65E6" w:rsidRDefault="00821E73" w:rsidP="001C3553">
            <w:pPr>
              <w:spacing w:line="240" w:lineRule="auto"/>
              <w:rPr>
                <w:rFonts w:ascii="Times New Roman" w:hAnsi="Times New Roman" w:cs="Times New Roman"/>
              </w:rPr>
            </w:pPr>
            <w:r w:rsidRPr="00DE65E6">
              <w:rPr>
                <w:rFonts w:ascii="Times New Roman" w:hAnsi="Times New Roman" w:cs="Times New Roman"/>
              </w:rPr>
              <w:t>6.9</w:t>
            </w:r>
          </w:p>
        </w:tc>
        <w:tc>
          <w:tcPr>
            <w:tcW w:w="2025" w:type="dxa"/>
            <w:vMerge w:val="restart"/>
            <w:shd w:val="clear" w:color="auto" w:fill="auto"/>
          </w:tcPr>
          <w:p w14:paraId="1CC13447" w14:textId="77777777" w:rsidR="00821E73" w:rsidRPr="00DE65E6" w:rsidRDefault="00821E73" w:rsidP="001C3553">
            <w:pPr>
              <w:spacing w:line="240" w:lineRule="auto"/>
              <w:rPr>
                <w:rFonts w:ascii="Times New Roman" w:hAnsi="Times New Roman" w:cs="Times New Roman"/>
              </w:rPr>
            </w:pPr>
            <w:r w:rsidRPr="00DE65E6">
              <w:rPr>
                <w:rFonts w:ascii="Times New Roman" w:hAnsi="Times New Roman" w:cs="Times New Roman"/>
              </w:rPr>
              <w:t>Склад</w:t>
            </w:r>
          </w:p>
        </w:tc>
        <w:tc>
          <w:tcPr>
            <w:tcW w:w="4778" w:type="dxa"/>
            <w:vMerge w:val="restart"/>
            <w:shd w:val="clear" w:color="auto" w:fill="auto"/>
          </w:tcPr>
          <w:p w14:paraId="3AFF392C" w14:textId="77777777" w:rsidR="00821E73" w:rsidRPr="00DE65E6" w:rsidRDefault="00821E73" w:rsidP="001C3553">
            <w:pPr>
              <w:spacing w:line="240" w:lineRule="auto"/>
              <w:rPr>
                <w:rFonts w:ascii="Times New Roman" w:hAnsi="Times New Roman" w:cs="Times New Roman"/>
              </w:rPr>
            </w:pPr>
            <w:r w:rsidRPr="00DE65E6">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shd w:val="clear" w:color="auto" w:fill="auto"/>
          </w:tcPr>
          <w:p w14:paraId="6C411B5B"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18C3721D"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1CFD8659" w14:textId="77777777" w:rsidR="00821E73" w:rsidRPr="00DE65E6" w:rsidRDefault="00821E73" w:rsidP="001C3553">
            <w:pPr>
              <w:spacing w:after="0" w:line="240" w:lineRule="auto"/>
              <w:rPr>
                <w:rFonts w:ascii="Times New Roman" w:hAnsi="Times New Roman" w:cs="Times New Roman"/>
              </w:rPr>
            </w:pPr>
          </w:p>
        </w:tc>
        <w:tc>
          <w:tcPr>
            <w:tcW w:w="4578" w:type="dxa"/>
            <w:shd w:val="clear" w:color="auto" w:fill="auto"/>
          </w:tcPr>
          <w:p w14:paraId="4517C692"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93" w:history="1">
              <w:r w:rsidRPr="00DE65E6">
                <w:rPr>
                  <w:rFonts w:ascii="Times New Roman" w:hAnsi="Times New Roman" w:cs="Times New Roman"/>
                </w:rPr>
                <w:t>кодами 2.7.2, 4.9</w:t>
              </w:r>
            </w:hyperlink>
          </w:p>
        </w:tc>
      </w:tr>
      <w:tr w:rsidR="008B16AC" w:rsidRPr="00DE65E6" w14:paraId="0AC9258C" w14:textId="77777777" w:rsidTr="00897267">
        <w:trPr>
          <w:trHeight w:val="567"/>
        </w:trPr>
        <w:tc>
          <w:tcPr>
            <w:tcW w:w="817" w:type="dxa"/>
            <w:vMerge/>
            <w:shd w:val="clear" w:color="auto" w:fill="auto"/>
          </w:tcPr>
          <w:p w14:paraId="22C82DDD"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74944296"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76CB6362"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3B0A03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9FF09F6"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282E142F"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DE65E6">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8B16AC" w:rsidRPr="00DE65E6" w14:paraId="0D4F5911" w14:textId="77777777" w:rsidTr="00897267">
        <w:trPr>
          <w:trHeight w:val="567"/>
        </w:trPr>
        <w:tc>
          <w:tcPr>
            <w:tcW w:w="817" w:type="dxa"/>
            <w:vMerge/>
            <w:shd w:val="clear" w:color="auto" w:fill="auto"/>
          </w:tcPr>
          <w:p w14:paraId="61B2107F"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072FD186"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5085BF0C"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FF0022"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4.1</w:t>
            </w:r>
          </w:p>
        </w:tc>
        <w:tc>
          <w:tcPr>
            <w:tcW w:w="1984" w:type="dxa"/>
            <w:shd w:val="clear" w:color="auto" w:fill="auto"/>
          </w:tcPr>
          <w:p w14:paraId="12B4EADA"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Деловое управление</w:t>
            </w:r>
          </w:p>
        </w:tc>
        <w:tc>
          <w:tcPr>
            <w:tcW w:w="4578" w:type="dxa"/>
            <w:shd w:val="clear" w:color="auto" w:fill="auto"/>
          </w:tcPr>
          <w:p w14:paraId="41A26026"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8B16AC" w:rsidRPr="00DE65E6" w14:paraId="7BFC6815" w14:textId="77777777" w:rsidTr="00897267">
        <w:trPr>
          <w:trHeight w:val="567"/>
        </w:trPr>
        <w:tc>
          <w:tcPr>
            <w:tcW w:w="817" w:type="dxa"/>
            <w:vMerge/>
            <w:shd w:val="clear" w:color="auto" w:fill="auto"/>
          </w:tcPr>
          <w:p w14:paraId="38188AB0"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208D4D8B"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67E48B89"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C9EFE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6F04F7F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2CA9750E"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9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9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B16AC" w:rsidRPr="00DE65E6" w14:paraId="62669CA1" w14:textId="77777777" w:rsidTr="00897267">
        <w:trPr>
          <w:trHeight w:val="567"/>
        </w:trPr>
        <w:tc>
          <w:tcPr>
            <w:tcW w:w="817" w:type="dxa"/>
            <w:vMerge/>
            <w:shd w:val="clear" w:color="auto" w:fill="auto"/>
          </w:tcPr>
          <w:p w14:paraId="1D31F135"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1FFF303C"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1BEA2732"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EE61E4"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42E0832"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04FD51FE"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53F2477"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w:t>
            </w:r>
            <w:r w:rsidRPr="00DE65E6">
              <w:rPr>
                <w:rFonts w:ascii="Times New Roman" w:hAnsi="Times New Roman" w:cs="Times New Roman"/>
              </w:rPr>
              <w:lastRenderedPageBreak/>
              <w:t>обороны, являющихся частями производственных зданий</w:t>
            </w:r>
          </w:p>
        </w:tc>
      </w:tr>
      <w:tr w:rsidR="008B16AC" w:rsidRPr="00DE65E6" w14:paraId="23273655" w14:textId="77777777" w:rsidTr="00897267">
        <w:trPr>
          <w:trHeight w:val="567"/>
        </w:trPr>
        <w:tc>
          <w:tcPr>
            <w:tcW w:w="817" w:type="dxa"/>
            <w:vMerge/>
            <w:shd w:val="clear" w:color="auto" w:fill="auto"/>
          </w:tcPr>
          <w:p w14:paraId="1593BD8F"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5FDBCE18"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78" w:type="dxa"/>
            <w:vMerge/>
            <w:shd w:val="clear" w:color="auto" w:fill="auto"/>
          </w:tcPr>
          <w:p w14:paraId="0E7E62F0"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A63A1A"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10FB1AB"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521FA5C4"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B16AC" w:rsidRPr="00DE65E6" w14:paraId="26EF2957" w14:textId="77777777" w:rsidTr="00897267">
        <w:tc>
          <w:tcPr>
            <w:tcW w:w="817" w:type="dxa"/>
            <w:shd w:val="clear" w:color="auto" w:fill="auto"/>
          </w:tcPr>
          <w:p w14:paraId="325C2FEC"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7.2.1</w:t>
            </w:r>
          </w:p>
        </w:tc>
        <w:tc>
          <w:tcPr>
            <w:tcW w:w="2025" w:type="dxa"/>
            <w:shd w:val="clear" w:color="auto" w:fill="auto"/>
          </w:tcPr>
          <w:p w14:paraId="15A750CC" w14:textId="77777777" w:rsidR="008B16AC" w:rsidRPr="00DE65E6" w:rsidRDefault="008B16AC"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автомобильных дорог</w:t>
            </w:r>
          </w:p>
        </w:tc>
        <w:tc>
          <w:tcPr>
            <w:tcW w:w="4778" w:type="dxa"/>
            <w:shd w:val="clear" w:color="auto" w:fill="auto"/>
          </w:tcPr>
          <w:p w14:paraId="4ED35057" w14:textId="77777777" w:rsidR="008B16AC" w:rsidRPr="00DE65E6" w:rsidRDefault="008B16AC"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1BBDF638" w14:textId="77777777" w:rsidR="008B16AC" w:rsidRPr="00DE65E6" w:rsidRDefault="008B16AC"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412" w:type="dxa"/>
            <w:gridSpan w:val="3"/>
            <w:shd w:val="clear" w:color="auto" w:fill="auto"/>
          </w:tcPr>
          <w:p w14:paraId="619B894D"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8B16AC" w:rsidRPr="00DE65E6" w14:paraId="10272B07" w14:textId="77777777" w:rsidTr="00897267">
        <w:trPr>
          <w:trHeight w:val="477"/>
        </w:trPr>
        <w:tc>
          <w:tcPr>
            <w:tcW w:w="817" w:type="dxa"/>
            <w:vMerge w:val="restart"/>
            <w:shd w:val="clear" w:color="auto" w:fill="auto"/>
          </w:tcPr>
          <w:p w14:paraId="4011A454"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7.2.3</w:t>
            </w:r>
          </w:p>
        </w:tc>
        <w:tc>
          <w:tcPr>
            <w:tcW w:w="2025" w:type="dxa"/>
            <w:vMerge w:val="restart"/>
            <w:shd w:val="clear" w:color="auto" w:fill="auto"/>
          </w:tcPr>
          <w:p w14:paraId="7FDA0D6B" w14:textId="77777777" w:rsidR="008B16AC" w:rsidRPr="00DE65E6" w:rsidRDefault="008B16AC"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Стоянки транспорта общего пользования</w:t>
            </w:r>
          </w:p>
        </w:tc>
        <w:tc>
          <w:tcPr>
            <w:tcW w:w="4778" w:type="dxa"/>
            <w:vMerge w:val="restart"/>
            <w:shd w:val="clear" w:color="auto" w:fill="auto"/>
          </w:tcPr>
          <w:p w14:paraId="6B41B914" w14:textId="77777777" w:rsidR="008B16AC" w:rsidRPr="00DE65E6" w:rsidRDefault="008B16AC"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стоянок транспортных средств, осуществляющих перевозки людей по установленному маршруту</w:t>
            </w:r>
          </w:p>
        </w:tc>
        <w:tc>
          <w:tcPr>
            <w:tcW w:w="850" w:type="dxa"/>
            <w:shd w:val="clear" w:color="auto" w:fill="auto"/>
          </w:tcPr>
          <w:p w14:paraId="5366342B"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2EC31DC"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0A418F67"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DE65E6">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B16AC" w:rsidRPr="00DE65E6" w14:paraId="0BAB2082" w14:textId="77777777" w:rsidTr="00897267">
        <w:trPr>
          <w:trHeight w:val="477"/>
        </w:trPr>
        <w:tc>
          <w:tcPr>
            <w:tcW w:w="817" w:type="dxa"/>
            <w:vMerge/>
            <w:shd w:val="clear" w:color="auto" w:fill="auto"/>
          </w:tcPr>
          <w:p w14:paraId="49AA5F65"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281A73D8"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4778" w:type="dxa"/>
            <w:vMerge/>
            <w:shd w:val="clear" w:color="auto" w:fill="auto"/>
          </w:tcPr>
          <w:p w14:paraId="19DAEA41"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7E598FB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CEB19A0"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7242E72A"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24CBA077" w14:textId="77777777" w:rsidTr="00897267">
        <w:trPr>
          <w:trHeight w:val="477"/>
        </w:trPr>
        <w:tc>
          <w:tcPr>
            <w:tcW w:w="817" w:type="dxa"/>
            <w:vMerge w:val="restart"/>
            <w:shd w:val="clear" w:color="auto" w:fill="auto"/>
          </w:tcPr>
          <w:p w14:paraId="3F0AE495"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8.3</w:t>
            </w:r>
          </w:p>
        </w:tc>
        <w:tc>
          <w:tcPr>
            <w:tcW w:w="2025" w:type="dxa"/>
            <w:vMerge w:val="restart"/>
            <w:shd w:val="clear" w:color="auto" w:fill="auto"/>
          </w:tcPr>
          <w:p w14:paraId="1FEFFB4D" w14:textId="77777777" w:rsidR="00821E73" w:rsidRPr="00DE65E6" w:rsidRDefault="00821E73"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778" w:type="dxa"/>
            <w:vMerge w:val="restart"/>
            <w:shd w:val="clear" w:color="auto" w:fill="auto"/>
          </w:tcPr>
          <w:p w14:paraId="54888446" w14:textId="77777777" w:rsidR="00821E73" w:rsidRPr="00DE65E6" w:rsidRDefault="00821E73"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4476054" w14:textId="77777777" w:rsidR="00821E73" w:rsidRPr="00DE65E6" w:rsidRDefault="00821E73"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11472367"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125D253"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5302A4ED" w14:textId="77777777" w:rsidR="00821E73" w:rsidRPr="00DE65E6" w:rsidRDefault="00821E73" w:rsidP="001C3553">
            <w:pPr>
              <w:spacing w:after="0" w:line="240" w:lineRule="auto"/>
              <w:rPr>
                <w:rFonts w:ascii="Times New Roman" w:hAnsi="Times New Roman" w:cs="Times New Roman"/>
              </w:rPr>
            </w:pPr>
          </w:p>
        </w:tc>
        <w:tc>
          <w:tcPr>
            <w:tcW w:w="4578" w:type="dxa"/>
            <w:shd w:val="clear" w:color="auto" w:fill="auto"/>
          </w:tcPr>
          <w:p w14:paraId="277DEBCB"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96" w:history="1">
              <w:r w:rsidRPr="00DE65E6">
                <w:rPr>
                  <w:rFonts w:ascii="Times New Roman" w:hAnsi="Times New Roman" w:cs="Times New Roman"/>
                </w:rPr>
                <w:t>кодами 2.7.2, 4.9</w:t>
              </w:r>
            </w:hyperlink>
          </w:p>
        </w:tc>
      </w:tr>
      <w:tr w:rsidR="008B16AC" w:rsidRPr="00DE65E6" w14:paraId="6710D0F0" w14:textId="77777777" w:rsidTr="00897267">
        <w:trPr>
          <w:trHeight w:val="477"/>
        </w:trPr>
        <w:tc>
          <w:tcPr>
            <w:tcW w:w="817" w:type="dxa"/>
            <w:vMerge/>
            <w:shd w:val="clear" w:color="auto" w:fill="auto"/>
          </w:tcPr>
          <w:p w14:paraId="32D7C747"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1B04C4AA"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4778" w:type="dxa"/>
            <w:vMerge/>
            <w:shd w:val="clear" w:color="auto" w:fill="auto"/>
          </w:tcPr>
          <w:p w14:paraId="20F96761"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1AFFC1DE"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0BD1C04"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51E8B266"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DE65E6">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B16AC" w:rsidRPr="00DE65E6" w14:paraId="725A2109" w14:textId="77777777" w:rsidTr="00897267">
        <w:trPr>
          <w:trHeight w:val="262"/>
        </w:trPr>
        <w:tc>
          <w:tcPr>
            <w:tcW w:w="817" w:type="dxa"/>
            <w:vMerge/>
            <w:shd w:val="clear" w:color="auto" w:fill="auto"/>
          </w:tcPr>
          <w:p w14:paraId="0B2C77E2"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43FFD3C5"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4778" w:type="dxa"/>
            <w:vMerge/>
            <w:shd w:val="clear" w:color="auto" w:fill="auto"/>
          </w:tcPr>
          <w:p w14:paraId="486C0F06"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74892694"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4C99EDF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484AA2F3"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9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49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8B16AC" w:rsidRPr="00DE65E6" w14:paraId="5DDA7F35" w14:textId="77777777" w:rsidTr="00897267">
        <w:trPr>
          <w:trHeight w:val="477"/>
        </w:trPr>
        <w:tc>
          <w:tcPr>
            <w:tcW w:w="817" w:type="dxa"/>
            <w:vMerge/>
            <w:shd w:val="clear" w:color="auto" w:fill="auto"/>
          </w:tcPr>
          <w:p w14:paraId="06B25188"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01EE7A3E"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4778" w:type="dxa"/>
            <w:vMerge/>
            <w:shd w:val="clear" w:color="auto" w:fill="auto"/>
          </w:tcPr>
          <w:p w14:paraId="34D459F7"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518C3079"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0A2C7757"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578" w:type="dxa"/>
            <w:shd w:val="clear" w:color="auto" w:fill="auto"/>
          </w:tcPr>
          <w:p w14:paraId="66EAEEDD"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8B16AC" w:rsidRPr="00DE65E6" w14:paraId="7ECD187F" w14:textId="77777777" w:rsidTr="00897267">
        <w:trPr>
          <w:trHeight w:val="477"/>
        </w:trPr>
        <w:tc>
          <w:tcPr>
            <w:tcW w:w="817" w:type="dxa"/>
            <w:vMerge/>
            <w:shd w:val="clear" w:color="auto" w:fill="auto"/>
          </w:tcPr>
          <w:p w14:paraId="224EF5D0"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4A38F312"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4778" w:type="dxa"/>
            <w:vMerge/>
            <w:shd w:val="clear" w:color="auto" w:fill="auto"/>
          </w:tcPr>
          <w:p w14:paraId="05D1D076"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5D36E6F4"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1E46FF4D"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578" w:type="dxa"/>
            <w:shd w:val="clear" w:color="auto" w:fill="auto"/>
          </w:tcPr>
          <w:p w14:paraId="24BCEC97"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B16AC" w:rsidRPr="00DE65E6" w14:paraId="05F95A01" w14:textId="77777777" w:rsidTr="00897267">
        <w:trPr>
          <w:trHeight w:val="477"/>
        </w:trPr>
        <w:tc>
          <w:tcPr>
            <w:tcW w:w="817" w:type="dxa"/>
            <w:vMerge/>
            <w:shd w:val="clear" w:color="auto" w:fill="auto"/>
          </w:tcPr>
          <w:p w14:paraId="1D31B075" w14:textId="77777777" w:rsidR="008B16AC" w:rsidRPr="00DE65E6" w:rsidRDefault="008B16AC" w:rsidP="001C3553">
            <w:pPr>
              <w:spacing w:after="0" w:line="240" w:lineRule="auto"/>
              <w:rPr>
                <w:rFonts w:ascii="Times New Roman" w:hAnsi="Times New Roman" w:cs="Times New Roman"/>
              </w:rPr>
            </w:pPr>
          </w:p>
        </w:tc>
        <w:tc>
          <w:tcPr>
            <w:tcW w:w="2025" w:type="dxa"/>
            <w:vMerge/>
            <w:shd w:val="clear" w:color="auto" w:fill="auto"/>
          </w:tcPr>
          <w:p w14:paraId="164B36C6"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4778" w:type="dxa"/>
            <w:vMerge/>
            <w:shd w:val="clear" w:color="auto" w:fill="auto"/>
          </w:tcPr>
          <w:p w14:paraId="5E80FB3B" w14:textId="77777777" w:rsidR="008B16AC" w:rsidRPr="00DE65E6" w:rsidRDefault="008B16AC" w:rsidP="001C3553">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1532F43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ECF4CB3"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51BE58C0"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DE65E6">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0E5FA2E8" w14:textId="77777777" w:rsidR="001C3553" w:rsidRPr="00DE65E6" w:rsidRDefault="001C3553" w:rsidP="001C3553">
            <w:pPr>
              <w:spacing w:after="0" w:line="240" w:lineRule="auto"/>
              <w:rPr>
                <w:rFonts w:ascii="Times New Roman" w:hAnsi="Times New Roman" w:cs="Times New Roman"/>
              </w:rPr>
            </w:pPr>
          </w:p>
        </w:tc>
      </w:tr>
      <w:tr w:rsidR="008B16AC" w:rsidRPr="00DE65E6" w14:paraId="6D03DD50" w14:textId="77777777" w:rsidTr="00897267">
        <w:tc>
          <w:tcPr>
            <w:tcW w:w="817" w:type="dxa"/>
            <w:shd w:val="clear" w:color="auto" w:fill="auto"/>
          </w:tcPr>
          <w:p w14:paraId="49FE82EC"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2025" w:type="dxa"/>
            <w:shd w:val="clear" w:color="auto" w:fill="auto"/>
          </w:tcPr>
          <w:p w14:paraId="43F1782B" w14:textId="77777777" w:rsidR="008B16AC" w:rsidRPr="00DE65E6" w:rsidRDefault="008B16AC" w:rsidP="001C355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778" w:type="dxa"/>
            <w:shd w:val="clear" w:color="auto" w:fill="auto"/>
          </w:tcPr>
          <w:p w14:paraId="219BDAB2" w14:textId="77777777" w:rsidR="008B16AC" w:rsidRPr="00DE65E6" w:rsidRDefault="008B16AC" w:rsidP="00CC2F80">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2" w:type="dxa"/>
            <w:gridSpan w:val="3"/>
            <w:shd w:val="clear" w:color="auto" w:fill="auto"/>
          </w:tcPr>
          <w:p w14:paraId="7321A6AB" w14:textId="77777777" w:rsidR="008B16AC" w:rsidRPr="00DE65E6" w:rsidRDefault="00A30012" w:rsidP="001C3553">
            <w:pPr>
              <w:spacing w:after="0" w:line="240" w:lineRule="auto"/>
              <w:rPr>
                <w:rFonts w:ascii="Times New Roman" w:hAnsi="Times New Roman" w:cs="Times New Roman"/>
              </w:rPr>
            </w:pPr>
            <w:r w:rsidRPr="00DE65E6">
              <w:rPr>
                <w:rFonts w:ascii="Times New Roman" w:hAnsi="Times New Roman" w:cs="Times New Roman"/>
              </w:rPr>
              <w:t>н</w:t>
            </w:r>
            <w:r w:rsidR="008B16AC" w:rsidRPr="00DE65E6">
              <w:rPr>
                <w:rFonts w:ascii="Times New Roman" w:hAnsi="Times New Roman" w:cs="Times New Roman"/>
              </w:rPr>
              <w:t>е устанавливаются</w:t>
            </w:r>
          </w:p>
        </w:tc>
      </w:tr>
    </w:tbl>
    <w:p w14:paraId="484E352E" w14:textId="77777777" w:rsidR="006E28A3" w:rsidRPr="00DE65E6" w:rsidRDefault="006E28A3" w:rsidP="003E7ED5">
      <w:pPr>
        <w:spacing w:after="0"/>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025"/>
        <w:gridCol w:w="4778"/>
        <w:gridCol w:w="850"/>
        <w:gridCol w:w="1984"/>
        <w:gridCol w:w="4578"/>
      </w:tblGrid>
      <w:tr w:rsidR="006E28A3" w:rsidRPr="00DE65E6" w14:paraId="6F327D10" w14:textId="77777777" w:rsidTr="006E28A3">
        <w:trPr>
          <w:trHeight w:val="397"/>
          <w:tblHeader/>
        </w:trPr>
        <w:tc>
          <w:tcPr>
            <w:tcW w:w="15032" w:type="dxa"/>
            <w:gridSpan w:val="6"/>
            <w:tcBorders>
              <w:top w:val="nil"/>
              <w:left w:val="nil"/>
              <w:right w:val="nil"/>
            </w:tcBorders>
            <w:shd w:val="clear" w:color="auto" w:fill="auto"/>
            <w:vAlign w:val="center"/>
          </w:tcPr>
          <w:p w14:paraId="7B5B0DEF" w14:textId="77777777" w:rsidR="006E28A3" w:rsidRPr="00DE65E6" w:rsidRDefault="006E28A3"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Т-2. Зона железнодорожного транспорта</w:t>
            </w:r>
          </w:p>
        </w:tc>
      </w:tr>
      <w:tr w:rsidR="008B16AC" w:rsidRPr="00DE65E6" w14:paraId="37C1E663" w14:textId="77777777" w:rsidTr="006E28A3">
        <w:trPr>
          <w:trHeight w:val="397"/>
          <w:tblHeader/>
        </w:trPr>
        <w:tc>
          <w:tcPr>
            <w:tcW w:w="7620" w:type="dxa"/>
            <w:gridSpan w:val="3"/>
            <w:shd w:val="clear" w:color="auto" w:fill="auto"/>
            <w:vAlign w:val="center"/>
          </w:tcPr>
          <w:p w14:paraId="7EF4B6BC" w14:textId="77777777" w:rsidR="008B16AC" w:rsidRPr="00DE65E6" w:rsidRDefault="008B16AC" w:rsidP="001C3553">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Условно разрешенные виды использования</w:t>
            </w:r>
          </w:p>
        </w:tc>
        <w:tc>
          <w:tcPr>
            <w:tcW w:w="7412" w:type="dxa"/>
            <w:gridSpan w:val="3"/>
            <w:shd w:val="clear" w:color="auto" w:fill="auto"/>
            <w:vAlign w:val="center"/>
          </w:tcPr>
          <w:p w14:paraId="0D13481B" w14:textId="77777777" w:rsidR="008B16AC" w:rsidRPr="00DE65E6" w:rsidRDefault="008B16AC" w:rsidP="001C3553">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8B16AC" w:rsidRPr="00DE65E6" w14:paraId="13FB9252" w14:textId="77777777" w:rsidTr="006E28A3">
        <w:trPr>
          <w:trHeight w:val="397"/>
          <w:tblHeader/>
        </w:trPr>
        <w:tc>
          <w:tcPr>
            <w:tcW w:w="817" w:type="dxa"/>
            <w:shd w:val="clear" w:color="auto" w:fill="auto"/>
            <w:vAlign w:val="center"/>
          </w:tcPr>
          <w:p w14:paraId="24B02EBF"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2025" w:type="dxa"/>
            <w:shd w:val="clear" w:color="auto" w:fill="auto"/>
            <w:vAlign w:val="center"/>
          </w:tcPr>
          <w:p w14:paraId="15FE1381"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778" w:type="dxa"/>
            <w:shd w:val="clear" w:color="auto" w:fill="auto"/>
            <w:vAlign w:val="center"/>
          </w:tcPr>
          <w:p w14:paraId="4F3F0598"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3FC667DE"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398B8CB6"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78" w:type="dxa"/>
            <w:shd w:val="clear" w:color="auto" w:fill="auto"/>
            <w:vAlign w:val="center"/>
          </w:tcPr>
          <w:p w14:paraId="39A1EC86" w14:textId="77777777" w:rsidR="008B16AC" w:rsidRPr="00DE65E6" w:rsidRDefault="008B16AC" w:rsidP="001C355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8B16AC" w:rsidRPr="00DE65E6" w14:paraId="00F22A6F" w14:textId="77777777" w:rsidTr="00897267">
        <w:tc>
          <w:tcPr>
            <w:tcW w:w="817" w:type="dxa"/>
            <w:shd w:val="clear" w:color="auto" w:fill="auto"/>
          </w:tcPr>
          <w:p w14:paraId="35290BC3"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3.1</w:t>
            </w:r>
          </w:p>
        </w:tc>
        <w:tc>
          <w:tcPr>
            <w:tcW w:w="2025" w:type="dxa"/>
            <w:shd w:val="clear" w:color="auto" w:fill="auto"/>
          </w:tcPr>
          <w:p w14:paraId="02B5059F"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778" w:type="dxa"/>
            <w:shd w:val="clear" w:color="auto" w:fill="auto"/>
          </w:tcPr>
          <w:p w14:paraId="75A546B4"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412" w:type="dxa"/>
            <w:gridSpan w:val="3"/>
            <w:shd w:val="clear" w:color="auto" w:fill="auto"/>
          </w:tcPr>
          <w:p w14:paraId="60964C18"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821E73" w:rsidRPr="00DE65E6" w14:paraId="3DA7E7BA" w14:textId="77777777" w:rsidTr="001F78ED">
        <w:trPr>
          <w:trHeight w:val="187"/>
        </w:trPr>
        <w:tc>
          <w:tcPr>
            <w:tcW w:w="817" w:type="dxa"/>
            <w:vMerge w:val="restart"/>
            <w:shd w:val="clear" w:color="auto" w:fill="auto"/>
          </w:tcPr>
          <w:p w14:paraId="6552A583" w14:textId="77777777" w:rsidR="00821E73" w:rsidRPr="00DE65E6" w:rsidRDefault="00821E73" w:rsidP="001C3553">
            <w:pPr>
              <w:spacing w:line="240" w:lineRule="auto"/>
              <w:rPr>
                <w:rFonts w:ascii="Times New Roman" w:hAnsi="Times New Roman" w:cs="Times New Roman"/>
              </w:rPr>
            </w:pPr>
            <w:r w:rsidRPr="00DE65E6">
              <w:rPr>
                <w:rFonts w:ascii="Times New Roman" w:hAnsi="Times New Roman" w:cs="Times New Roman"/>
              </w:rPr>
              <w:t>4.4</w:t>
            </w:r>
          </w:p>
        </w:tc>
        <w:tc>
          <w:tcPr>
            <w:tcW w:w="2025" w:type="dxa"/>
            <w:vMerge w:val="restart"/>
            <w:shd w:val="clear" w:color="auto" w:fill="auto"/>
          </w:tcPr>
          <w:p w14:paraId="2EA46D7B" w14:textId="77777777" w:rsidR="00821E73" w:rsidRPr="00DE65E6" w:rsidRDefault="00821E73" w:rsidP="001C3553">
            <w:pPr>
              <w:spacing w:line="240" w:lineRule="auto"/>
              <w:rPr>
                <w:rFonts w:ascii="Times New Roman" w:hAnsi="Times New Roman" w:cs="Times New Roman"/>
              </w:rPr>
            </w:pPr>
            <w:r w:rsidRPr="00DE65E6">
              <w:rPr>
                <w:rFonts w:ascii="Times New Roman" w:hAnsi="Times New Roman" w:cs="Times New Roman"/>
              </w:rPr>
              <w:t>Магазины</w:t>
            </w:r>
          </w:p>
        </w:tc>
        <w:tc>
          <w:tcPr>
            <w:tcW w:w="4778" w:type="dxa"/>
            <w:vMerge w:val="restart"/>
            <w:shd w:val="clear" w:color="auto" w:fill="auto"/>
          </w:tcPr>
          <w:p w14:paraId="7508D349" w14:textId="77777777" w:rsidR="00821E73" w:rsidRPr="00DE65E6" w:rsidRDefault="00821E73" w:rsidP="00BF7FBA">
            <w:pPr>
              <w:spacing w:line="240" w:lineRule="auto"/>
              <w:jc w:val="both"/>
              <w:rPr>
                <w:rFonts w:ascii="Times New Roman" w:hAnsi="Times New Roman" w:cs="Times New Roman"/>
              </w:rPr>
            </w:pPr>
            <w:r w:rsidRPr="00DE65E6">
              <w:rPr>
                <w:rFonts w:ascii="Times New Roman" w:hAnsi="Times New Roman" w:cs="Times New Roman"/>
              </w:rPr>
              <w:t xml:space="preserve">Размещение объектов капитального </w:t>
            </w:r>
            <w:r w:rsidRPr="00DE65E6">
              <w:rPr>
                <w:rFonts w:ascii="Times New Roman" w:hAnsi="Times New Roman" w:cs="Times New Roman"/>
              </w:rPr>
              <w:lastRenderedPageBreak/>
              <w:t>строительства, предназначенных для продажи товаров, торговая площадь которых составляет до 5000 кв. м</w:t>
            </w:r>
          </w:p>
        </w:tc>
        <w:tc>
          <w:tcPr>
            <w:tcW w:w="850" w:type="dxa"/>
            <w:shd w:val="clear" w:color="auto" w:fill="auto"/>
          </w:tcPr>
          <w:p w14:paraId="6E9E7BEC"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5104F5DC"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 xml:space="preserve">Хранение </w:t>
            </w:r>
            <w:r w:rsidRPr="00DE65E6">
              <w:rPr>
                <w:rFonts w:ascii="Times New Roman" w:hAnsi="Times New Roman" w:cs="Times New Roman"/>
              </w:rPr>
              <w:lastRenderedPageBreak/>
              <w:t xml:space="preserve">автотранспорта </w:t>
            </w:r>
          </w:p>
          <w:p w14:paraId="4658CCC4" w14:textId="77777777" w:rsidR="00821E73" w:rsidRPr="00DE65E6" w:rsidRDefault="00821E73" w:rsidP="001C3553">
            <w:pPr>
              <w:spacing w:after="0" w:line="240" w:lineRule="auto"/>
              <w:rPr>
                <w:rFonts w:ascii="Times New Roman" w:hAnsi="Times New Roman" w:cs="Times New Roman"/>
              </w:rPr>
            </w:pPr>
          </w:p>
        </w:tc>
        <w:tc>
          <w:tcPr>
            <w:tcW w:w="4578" w:type="dxa"/>
            <w:shd w:val="clear" w:color="auto" w:fill="auto"/>
          </w:tcPr>
          <w:p w14:paraId="57B45EDB"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w:t>
            </w:r>
            <w:r w:rsidRPr="00DE65E6">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99" w:history="1">
              <w:r w:rsidRPr="00DE65E6">
                <w:rPr>
                  <w:rFonts w:ascii="Times New Roman" w:hAnsi="Times New Roman" w:cs="Times New Roman"/>
                </w:rPr>
                <w:t>кодами 2.7.2, 4.9</w:t>
              </w:r>
            </w:hyperlink>
          </w:p>
        </w:tc>
      </w:tr>
      <w:tr w:rsidR="008B16AC" w:rsidRPr="00DE65E6" w14:paraId="2232F73B" w14:textId="77777777" w:rsidTr="00897267">
        <w:trPr>
          <w:trHeight w:val="623"/>
        </w:trPr>
        <w:tc>
          <w:tcPr>
            <w:tcW w:w="817" w:type="dxa"/>
            <w:vMerge/>
            <w:shd w:val="clear" w:color="auto" w:fill="auto"/>
          </w:tcPr>
          <w:p w14:paraId="6D71A12F" w14:textId="77777777" w:rsidR="008B16AC" w:rsidRPr="00DE65E6" w:rsidRDefault="008B16AC" w:rsidP="001C3553">
            <w:pPr>
              <w:spacing w:line="240" w:lineRule="auto"/>
              <w:rPr>
                <w:rFonts w:ascii="Times New Roman" w:hAnsi="Times New Roman" w:cs="Times New Roman"/>
              </w:rPr>
            </w:pPr>
          </w:p>
        </w:tc>
        <w:tc>
          <w:tcPr>
            <w:tcW w:w="2025" w:type="dxa"/>
            <w:vMerge/>
            <w:shd w:val="clear" w:color="auto" w:fill="auto"/>
          </w:tcPr>
          <w:p w14:paraId="3B418761" w14:textId="77777777" w:rsidR="008B16AC" w:rsidRPr="00DE65E6" w:rsidRDefault="008B16AC" w:rsidP="001C3553">
            <w:pPr>
              <w:spacing w:line="240" w:lineRule="auto"/>
              <w:rPr>
                <w:rFonts w:ascii="Times New Roman" w:hAnsi="Times New Roman" w:cs="Times New Roman"/>
              </w:rPr>
            </w:pPr>
          </w:p>
        </w:tc>
        <w:tc>
          <w:tcPr>
            <w:tcW w:w="4778" w:type="dxa"/>
            <w:vMerge/>
            <w:shd w:val="clear" w:color="auto" w:fill="auto"/>
          </w:tcPr>
          <w:p w14:paraId="5BF35F17" w14:textId="77777777" w:rsidR="008B16AC" w:rsidRPr="00DE65E6" w:rsidRDefault="008B16AC" w:rsidP="001C3553">
            <w:pPr>
              <w:spacing w:line="240" w:lineRule="auto"/>
              <w:rPr>
                <w:rFonts w:ascii="Times New Roman" w:hAnsi="Times New Roman" w:cs="Times New Roman"/>
              </w:rPr>
            </w:pPr>
          </w:p>
        </w:tc>
        <w:tc>
          <w:tcPr>
            <w:tcW w:w="850" w:type="dxa"/>
            <w:shd w:val="clear" w:color="auto" w:fill="auto"/>
          </w:tcPr>
          <w:p w14:paraId="2293E0CE"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E240472"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66CB596F"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B16AC" w:rsidRPr="00DE65E6" w14:paraId="18C270CA" w14:textId="77777777" w:rsidTr="00897267">
        <w:trPr>
          <w:trHeight w:val="623"/>
        </w:trPr>
        <w:tc>
          <w:tcPr>
            <w:tcW w:w="817" w:type="dxa"/>
            <w:vMerge/>
            <w:shd w:val="clear" w:color="auto" w:fill="auto"/>
          </w:tcPr>
          <w:p w14:paraId="1843483C" w14:textId="77777777" w:rsidR="008B16AC" w:rsidRPr="00DE65E6" w:rsidRDefault="008B16AC" w:rsidP="001C3553">
            <w:pPr>
              <w:spacing w:line="240" w:lineRule="auto"/>
              <w:rPr>
                <w:rFonts w:ascii="Times New Roman" w:hAnsi="Times New Roman" w:cs="Times New Roman"/>
              </w:rPr>
            </w:pPr>
          </w:p>
        </w:tc>
        <w:tc>
          <w:tcPr>
            <w:tcW w:w="2025" w:type="dxa"/>
            <w:vMerge/>
            <w:shd w:val="clear" w:color="auto" w:fill="auto"/>
          </w:tcPr>
          <w:p w14:paraId="6836E94E" w14:textId="77777777" w:rsidR="008B16AC" w:rsidRPr="00DE65E6" w:rsidRDefault="008B16AC" w:rsidP="001C3553">
            <w:pPr>
              <w:spacing w:line="240" w:lineRule="auto"/>
              <w:rPr>
                <w:rFonts w:ascii="Times New Roman" w:hAnsi="Times New Roman" w:cs="Times New Roman"/>
              </w:rPr>
            </w:pPr>
          </w:p>
        </w:tc>
        <w:tc>
          <w:tcPr>
            <w:tcW w:w="4778" w:type="dxa"/>
            <w:vMerge/>
            <w:shd w:val="clear" w:color="auto" w:fill="auto"/>
          </w:tcPr>
          <w:p w14:paraId="1DA1486E" w14:textId="77777777" w:rsidR="008B16AC" w:rsidRPr="00DE65E6" w:rsidRDefault="008B16AC" w:rsidP="001C3553">
            <w:pPr>
              <w:spacing w:line="240" w:lineRule="auto"/>
              <w:rPr>
                <w:rFonts w:ascii="Times New Roman" w:hAnsi="Times New Roman" w:cs="Times New Roman"/>
              </w:rPr>
            </w:pPr>
          </w:p>
        </w:tc>
        <w:tc>
          <w:tcPr>
            <w:tcW w:w="850" w:type="dxa"/>
            <w:shd w:val="clear" w:color="auto" w:fill="auto"/>
          </w:tcPr>
          <w:p w14:paraId="4F645770"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77B355C"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2CBAE3D0"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B16AC" w:rsidRPr="00DE65E6" w14:paraId="36DE3675" w14:textId="77777777" w:rsidTr="00897267">
        <w:trPr>
          <w:trHeight w:val="623"/>
        </w:trPr>
        <w:tc>
          <w:tcPr>
            <w:tcW w:w="817" w:type="dxa"/>
            <w:vMerge w:val="restart"/>
            <w:shd w:val="clear" w:color="auto" w:fill="auto"/>
          </w:tcPr>
          <w:p w14:paraId="766DC122"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lastRenderedPageBreak/>
              <w:t>4.6</w:t>
            </w:r>
          </w:p>
        </w:tc>
        <w:tc>
          <w:tcPr>
            <w:tcW w:w="2025" w:type="dxa"/>
            <w:vMerge w:val="restart"/>
            <w:shd w:val="clear" w:color="auto" w:fill="auto"/>
          </w:tcPr>
          <w:p w14:paraId="6B9727B1"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778" w:type="dxa"/>
            <w:vMerge w:val="restart"/>
            <w:shd w:val="clear" w:color="auto" w:fill="auto"/>
          </w:tcPr>
          <w:p w14:paraId="20DA9256" w14:textId="77777777" w:rsidR="008B16AC" w:rsidRPr="00DE65E6" w:rsidRDefault="008B16AC" w:rsidP="001C355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7C2CA968"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86BF583"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40B690CF"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21E73" w:rsidRPr="00DE65E6" w14:paraId="4BF2F0F8" w14:textId="77777777" w:rsidTr="008B16AC">
        <w:trPr>
          <w:trHeight w:val="265"/>
        </w:trPr>
        <w:tc>
          <w:tcPr>
            <w:tcW w:w="817" w:type="dxa"/>
            <w:vMerge/>
            <w:shd w:val="clear" w:color="auto" w:fill="auto"/>
          </w:tcPr>
          <w:p w14:paraId="05DBF781" w14:textId="77777777" w:rsidR="00821E73" w:rsidRPr="00DE65E6" w:rsidRDefault="00821E73" w:rsidP="001C3553">
            <w:pPr>
              <w:spacing w:line="240" w:lineRule="auto"/>
              <w:rPr>
                <w:rFonts w:ascii="Times New Roman" w:hAnsi="Times New Roman" w:cs="Times New Roman"/>
              </w:rPr>
            </w:pPr>
          </w:p>
        </w:tc>
        <w:tc>
          <w:tcPr>
            <w:tcW w:w="2025" w:type="dxa"/>
            <w:vMerge/>
            <w:shd w:val="clear" w:color="auto" w:fill="auto"/>
          </w:tcPr>
          <w:p w14:paraId="62B2D0E6" w14:textId="77777777" w:rsidR="00821E73" w:rsidRPr="00DE65E6" w:rsidRDefault="00821E73" w:rsidP="001C3553">
            <w:pPr>
              <w:spacing w:line="240" w:lineRule="auto"/>
              <w:rPr>
                <w:rFonts w:ascii="Times New Roman" w:hAnsi="Times New Roman" w:cs="Times New Roman"/>
              </w:rPr>
            </w:pPr>
          </w:p>
        </w:tc>
        <w:tc>
          <w:tcPr>
            <w:tcW w:w="4778" w:type="dxa"/>
            <w:vMerge/>
            <w:shd w:val="clear" w:color="auto" w:fill="auto"/>
          </w:tcPr>
          <w:p w14:paraId="0104FAE0" w14:textId="77777777" w:rsidR="00821E73" w:rsidRPr="00DE65E6" w:rsidRDefault="00821E73" w:rsidP="001C3553">
            <w:pPr>
              <w:spacing w:line="240" w:lineRule="auto"/>
              <w:rPr>
                <w:rFonts w:ascii="Times New Roman" w:hAnsi="Times New Roman" w:cs="Times New Roman"/>
              </w:rPr>
            </w:pPr>
          </w:p>
        </w:tc>
        <w:tc>
          <w:tcPr>
            <w:tcW w:w="850" w:type="dxa"/>
            <w:shd w:val="clear" w:color="auto" w:fill="auto"/>
          </w:tcPr>
          <w:p w14:paraId="37190565"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5F0B900" w14:textId="77777777" w:rsidR="00821E73" w:rsidRPr="00DE65E6" w:rsidRDefault="00821E73" w:rsidP="001C355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EF61AFB" w14:textId="77777777" w:rsidR="00821E73" w:rsidRPr="00DE65E6" w:rsidRDefault="00821E73" w:rsidP="001C3553">
            <w:pPr>
              <w:spacing w:after="0" w:line="240" w:lineRule="auto"/>
              <w:jc w:val="both"/>
              <w:rPr>
                <w:rFonts w:ascii="Times New Roman" w:hAnsi="Times New Roman" w:cs="Times New Roman"/>
              </w:rPr>
            </w:pPr>
          </w:p>
        </w:tc>
        <w:tc>
          <w:tcPr>
            <w:tcW w:w="4578" w:type="dxa"/>
            <w:shd w:val="clear" w:color="auto" w:fill="auto"/>
          </w:tcPr>
          <w:p w14:paraId="1275CAD4"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00" w:history="1">
              <w:r w:rsidRPr="00DE65E6">
                <w:rPr>
                  <w:rFonts w:ascii="Times New Roman" w:hAnsi="Times New Roman" w:cs="Times New Roman"/>
                </w:rPr>
                <w:t>кодами 2.7.2, 4.9</w:t>
              </w:r>
            </w:hyperlink>
          </w:p>
        </w:tc>
      </w:tr>
      <w:tr w:rsidR="008B16AC" w:rsidRPr="00DE65E6" w14:paraId="3B589CCC" w14:textId="77777777" w:rsidTr="003E7ED5">
        <w:tc>
          <w:tcPr>
            <w:tcW w:w="817" w:type="dxa"/>
            <w:vMerge/>
            <w:shd w:val="clear" w:color="auto" w:fill="auto"/>
          </w:tcPr>
          <w:p w14:paraId="42133EA6" w14:textId="77777777" w:rsidR="008B16AC" w:rsidRPr="00DE65E6" w:rsidRDefault="008B16AC" w:rsidP="001C3553">
            <w:pPr>
              <w:spacing w:line="240" w:lineRule="auto"/>
              <w:rPr>
                <w:rFonts w:ascii="Times New Roman" w:hAnsi="Times New Roman" w:cs="Times New Roman"/>
              </w:rPr>
            </w:pPr>
          </w:p>
        </w:tc>
        <w:tc>
          <w:tcPr>
            <w:tcW w:w="2025" w:type="dxa"/>
            <w:vMerge/>
            <w:shd w:val="clear" w:color="auto" w:fill="auto"/>
          </w:tcPr>
          <w:p w14:paraId="77573700" w14:textId="77777777" w:rsidR="008B16AC" w:rsidRPr="00DE65E6" w:rsidRDefault="008B16AC" w:rsidP="001C3553">
            <w:pPr>
              <w:spacing w:line="240" w:lineRule="auto"/>
              <w:rPr>
                <w:rFonts w:ascii="Times New Roman" w:hAnsi="Times New Roman" w:cs="Times New Roman"/>
              </w:rPr>
            </w:pPr>
          </w:p>
        </w:tc>
        <w:tc>
          <w:tcPr>
            <w:tcW w:w="4778" w:type="dxa"/>
            <w:vMerge/>
            <w:shd w:val="clear" w:color="auto" w:fill="auto"/>
          </w:tcPr>
          <w:p w14:paraId="67E5ECE4" w14:textId="77777777" w:rsidR="008B16AC" w:rsidRPr="00DE65E6" w:rsidRDefault="008B16AC" w:rsidP="001C3553">
            <w:pPr>
              <w:spacing w:line="240" w:lineRule="auto"/>
              <w:rPr>
                <w:rFonts w:ascii="Times New Roman" w:hAnsi="Times New Roman" w:cs="Times New Roman"/>
              </w:rPr>
            </w:pPr>
          </w:p>
        </w:tc>
        <w:tc>
          <w:tcPr>
            <w:tcW w:w="850" w:type="dxa"/>
            <w:shd w:val="clear" w:color="auto" w:fill="auto"/>
          </w:tcPr>
          <w:p w14:paraId="7ABDC443"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D1F2B95"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0FD7ED0A"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9AD6069"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DE65E6">
              <w:rPr>
                <w:rFonts w:ascii="Times New Roman" w:hAnsi="Times New Roman" w:cs="Times New Roman"/>
              </w:rPr>
              <w:lastRenderedPageBreak/>
              <w:t>производственных зданий</w:t>
            </w:r>
          </w:p>
        </w:tc>
      </w:tr>
      <w:tr w:rsidR="008B16AC" w:rsidRPr="00DE65E6" w14:paraId="40528552" w14:textId="77777777" w:rsidTr="003E7ED5">
        <w:tc>
          <w:tcPr>
            <w:tcW w:w="817" w:type="dxa"/>
            <w:vMerge/>
            <w:shd w:val="clear" w:color="auto" w:fill="auto"/>
          </w:tcPr>
          <w:p w14:paraId="5184133A" w14:textId="77777777" w:rsidR="008B16AC" w:rsidRPr="00DE65E6" w:rsidRDefault="008B16AC" w:rsidP="001C3553">
            <w:pPr>
              <w:spacing w:line="240" w:lineRule="auto"/>
              <w:rPr>
                <w:rFonts w:ascii="Times New Roman" w:hAnsi="Times New Roman" w:cs="Times New Roman"/>
              </w:rPr>
            </w:pPr>
          </w:p>
        </w:tc>
        <w:tc>
          <w:tcPr>
            <w:tcW w:w="2025" w:type="dxa"/>
            <w:vMerge/>
            <w:shd w:val="clear" w:color="auto" w:fill="auto"/>
          </w:tcPr>
          <w:p w14:paraId="52E27F19" w14:textId="77777777" w:rsidR="008B16AC" w:rsidRPr="00DE65E6" w:rsidRDefault="008B16AC" w:rsidP="001C3553">
            <w:pPr>
              <w:spacing w:line="240" w:lineRule="auto"/>
              <w:rPr>
                <w:rFonts w:ascii="Times New Roman" w:hAnsi="Times New Roman" w:cs="Times New Roman"/>
              </w:rPr>
            </w:pPr>
          </w:p>
        </w:tc>
        <w:tc>
          <w:tcPr>
            <w:tcW w:w="4778" w:type="dxa"/>
            <w:vMerge/>
            <w:shd w:val="clear" w:color="auto" w:fill="auto"/>
          </w:tcPr>
          <w:p w14:paraId="5632B28E" w14:textId="77777777" w:rsidR="008B16AC" w:rsidRPr="00DE65E6" w:rsidRDefault="008B16AC" w:rsidP="001C3553">
            <w:pPr>
              <w:spacing w:line="240" w:lineRule="auto"/>
              <w:rPr>
                <w:rFonts w:ascii="Times New Roman" w:hAnsi="Times New Roman" w:cs="Times New Roman"/>
              </w:rPr>
            </w:pPr>
          </w:p>
        </w:tc>
        <w:tc>
          <w:tcPr>
            <w:tcW w:w="850" w:type="dxa"/>
            <w:shd w:val="clear" w:color="auto" w:fill="auto"/>
          </w:tcPr>
          <w:p w14:paraId="71F8CE92"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119A0D6"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7F3C1DDC" w14:textId="77777777" w:rsidR="008B16AC" w:rsidRPr="00DE65E6" w:rsidRDefault="008B16AC"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648AD251" w14:textId="77777777" w:rsidTr="003E7ED5">
        <w:tc>
          <w:tcPr>
            <w:tcW w:w="817" w:type="dxa"/>
            <w:vMerge w:val="restart"/>
            <w:shd w:val="clear" w:color="auto" w:fill="auto"/>
          </w:tcPr>
          <w:p w14:paraId="38D17321" w14:textId="77777777" w:rsidR="00821E73" w:rsidRPr="00DE65E6" w:rsidRDefault="00821E73" w:rsidP="00941178">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7.2</w:t>
            </w:r>
          </w:p>
        </w:tc>
        <w:tc>
          <w:tcPr>
            <w:tcW w:w="2025" w:type="dxa"/>
            <w:vMerge w:val="restart"/>
            <w:shd w:val="clear" w:color="auto" w:fill="auto"/>
          </w:tcPr>
          <w:p w14:paraId="563A98BF" w14:textId="77777777" w:rsidR="00821E73" w:rsidRPr="00DE65E6" w:rsidRDefault="00821E73" w:rsidP="00941178">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Автомобильный транспорт</w:t>
            </w:r>
          </w:p>
        </w:tc>
        <w:tc>
          <w:tcPr>
            <w:tcW w:w="4778" w:type="dxa"/>
            <w:vMerge w:val="restart"/>
            <w:shd w:val="clear" w:color="auto" w:fill="auto"/>
          </w:tcPr>
          <w:p w14:paraId="2102B679" w14:textId="77777777" w:rsidR="00821E73" w:rsidRPr="00DE65E6" w:rsidRDefault="00821E73" w:rsidP="0094117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r:id="rId501" w:history="1">
              <w:r w:rsidRPr="00DE65E6">
                <w:rPr>
                  <w:rFonts w:ascii="Times New Roman" w:eastAsiaTheme="minorHAnsi" w:hAnsi="Times New Roman" w:cs="Times New Roman"/>
                  <w:lang w:eastAsia="en-US"/>
                </w:rPr>
                <w:t>кодами 7.2.1</w:t>
              </w:r>
            </w:hyperlink>
            <w:r w:rsidRPr="00DE65E6">
              <w:rPr>
                <w:rFonts w:ascii="Times New Roman" w:eastAsiaTheme="minorHAnsi" w:hAnsi="Times New Roman" w:cs="Times New Roman"/>
                <w:lang w:eastAsia="en-US"/>
              </w:rPr>
              <w:t xml:space="preserve"> - </w:t>
            </w:r>
            <w:hyperlink r:id="rId502" w:history="1">
              <w:r w:rsidRPr="00DE65E6">
                <w:rPr>
                  <w:rFonts w:ascii="Times New Roman" w:eastAsiaTheme="minorHAnsi" w:hAnsi="Times New Roman" w:cs="Times New Roman"/>
                  <w:lang w:eastAsia="en-US"/>
                </w:rPr>
                <w:t>7.2.3</w:t>
              </w:r>
            </w:hyperlink>
          </w:p>
        </w:tc>
        <w:tc>
          <w:tcPr>
            <w:tcW w:w="850" w:type="dxa"/>
            <w:shd w:val="clear" w:color="auto" w:fill="auto"/>
          </w:tcPr>
          <w:p w14:paraId="001F06B2" w14:textId="77777777" w:rsidR="00821E73" w:rsidRPr="00DE65E6" w:rsidRDefault="00821E73" w:rsidP="00941178">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415079C2" w14:textId="77777777" w:rsidR="00821E73" w:rsidRPr="00DE65E6" w:rsidRDefault="00821E73" w:rsidP="00941178">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75BEFEE" w14:textId="77777777" w:rsidR="00821E73" w:rsidRPr="00DE65E6" w:rsidRDefault="00821E73" w:rsidP="00941178">
            <w:pPr>
              <w:spacing w:after="0" w:line="240" w:lineRule="auto"/>
              <w:rPr>
                <w:rFonts w:ascii="Times New Roman" w:hAnsi="Times New Roman" w:cs="Times New Roman"/>
              </w:rPr>
            </w:pPr>
          </w:p>
        </w:tc>
        <w:tc>
          <w:tcPr>
            <w:tcW w:w="4578" w:type="dxa"/>
            <w:shd w:val="clear" w:color="auto" w:fill="auto"/>
          </w:tcPr>
          <w:p w14:paraId="2D104744"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03" w:history="1">
              <w:r w:rsidRPr="00DE65E6">
                <w:rPr>
                  <w:rFonts w:ascii="Times New Roman" w:hAnsi="Times New Roman" w:cs="Times New Roman"/>
                </w:rPr>
                <w:t>кодами 2.7.2, 4.9</w:t>
              </w:r>
            </w:hyperlink>
          </w:p>
        </w:tc>
      </w:tr>
      <w:tr w:rsidR="00553444" w:rsidRPr="00DE65E6" w14:paraId="5E1A6AFC" w14:textId="77777777" w:rsidTr="003E7ED5">
        <w:tc>
          <w:tcPr>
            <w:tcW w:w="817" w:type="dxa"/>
            <w:vMerge/>
            <w:shd w:val="clear" w:color="auto" w:fill="auto"/>
          </w:tcPr>
          <w:p w14:paraId="3CB36CBB" w14:textId="77777777" w:rsidR="00553444" w:rsidRPr="00DE65E6" w:rsidRDefault="00553444" w:rsidP="001C3553">
            <w:pPr>
              <w:spacing w:line="240" w:lineRule="auto"/>
              <w:rPr>
                <w:rFonts w:ascii="Times New Roman" w:hAnsi="Times New Roman" w:cs="Times New Roman"/>
              </w:rPr>
            </w:pPr>
          </w:p>
        </w:tc>
        <w:tc>
          <w:tcPr>
            <w:tcW w:w="2025" w:type="dxa"/>
            <w:vMerge/>
            <w:shd w:val="clear" w:color="auto" w:fill="auto"/>
          </w:tcPr>
          <w:p w14:paraId="4A5F0CB6" w14:textId="77777777" w:rsidR="00553444" w:rsidRPr="00DE65E6" w:rsidRDefault="00553444" w:rsidP="001C3553">
            <w:pPr>
              <w:spacing w:line="240" w:lineRule="auto"/>
              <w:rPr>
                <w:rFonts w:ascii="Times New Roman" w:hAnsi="Times New Roman" w:cs="Times New Roman"/>
              </w:rPr>
            </w:pPr>
          </w:p>
        </w:tc>
        <w:tc>
          <w:tcPr>
            <w:tcW w:w="4778" w:type="dxa"/>
            <w:vMerge/>
            <w:shd w:val="clear" w:color="auto" w:fill="auto"/>
            <w:vAlign w:val="center"/>
          </w:tcPr>
          <w:p w14:paraId="3B778699" w14:textId="77777777" w:rsidR="00553444" w:rsidRPr="00DE65E6" w:rsidRDefault="00553444" w:rsidP="001C3553">
            <w:pPr>
              <w:spacing w:line="240" w:lineRule="auto"/>
              <w:rPr>
                <w:rFonts w:ascii="Times New Roman" w:hAnsi="Times New Roman" w:cs="Times New Roman"/>
              </w:rPr>
            </w:pPr>
          </w:p>
        </w:tc>
        <w:tc>
          <w:tcPr>
            <w:tcW w:w="850" w:type="dxa"/>
            <w:shd w:val="clear" w:color="auto" w:fill="auto"/>
          </w:tcPr>
          <w:p w14:paraId="7373654F"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D027DB6"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539D8C41"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DE65E6">
              <w:rPr>
                <w:rFonts w:ascii="Times New Roman" w:hAnsi="Times New Roman" w:cs="Times New Roman"/>
              </w:rPr>
              <w:lastRenderedPageBreak/>
              <w:t>аварийной техники, сооружений, необходимых для сбора и плавки снега)</w:t>
            </w:r>
          </w:p>
        </w:tc>
      </w:tr>
      <w:tr w:rsidR="00553444" w:rsidRPr="00DE65E6" w14:paraId="5963D7B4" w14:textId="77777777" w:rsidTr="00941178">
        <w:trPr>
          <w:trHeight w:val="623"/>
        </w:trPr>
        <w:tc>
          <w:tcPr>
            <w:tcW w:w="817" w:type="dxa"/>
            <w:vMerge/>
            <w:shd w:val="clear" w:color="auto" w:fill="auto"/>
          </w:tcPr>
          <w:p w14:paraId="3687296D" w14:textId="77777777" w:rsidR="00553444" w:rsidRPr="00DE65E6" w:rsidRDefault="00553444" w:rsidP="001C3553">
            <w:pPr>
              <w:spacing w:line="240" w:lineRule="auto"/>
              <w:rPr>
                <w:rFonts w:ascii="Times New Roman" w:hAnsi="Times New Roman" w:cs="Times New Roman"/>
              </w:rPr>
            </w:pPr>
          </w:p>
        </w:tc>
        <w:tc>
          <w:tcPr>
            <w:tcW w:w="2025" w:type="dxa"/>
            <w:vMerge/>
            <w:shd w:val="clear" w:color="auto" w:fill="auto"/>
          </w:tcPr>
          <w:p w14:paraId="7A4D194E" w14:textId="77777777" w:rsidR="00553444" w:rsidRPr="00DE65E6" w:rsidRDefault="00553444" w:rsidP="001C3553">
            <w:pPr>
              <w:spacing w:line="240" w:lineRule="auto"/>
              <w:rPr>
                <w:rFonts w:ascii="Times New Roman" w:hAnsi="Times New Roman" w:cs="Times New Roman"/>
              </w:rPr>
            </w:pPr>
          </w:p>
        </w:tc>
        <w:tc>
          <w:tcPr>
            <w:tcW w:w="4778" w:type="dxa"/>
            <w:vMerge/>
            <w:shd w:val="clear" w:color="auto" w:fill="auto"/>
            <w:vAlign w:val="center"/>
          </w:tcPr>
          <w:p w14:paraId="7AD0B5F3" w14:textId="77777777" w:rsidR="00553444" w:rsidRPr="00DE65E6" w:rsidRDefault="00553444" w:rsidP="001C3553">
            <w:pPr>
              <w:spacing w:line="240" w:lineRule="auto"/>
              <w:rPr>
                <w:rFonts w:ascii="Times New Roman" w:hAnsi="Times New Roman" w:cs="Times New Roman"/>
              </w:rPr>
            </w:pPr>
          </w:p>
        </w:tc>
        <w:tc>
          <w:tcPr>
            <w:tcW w:w="850" w:type="dxa"/>
            <w:shd w:val="clear" w:color="auto" w:fill="auto"/>
          </w:tcPr>
          <w:p w14:paraId="33E12BC8"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4.1</w:t>
            </w:r>
          </w:p>
        </w:tc>
        <w:tc>
          <w:tcPr>
            <w:tcW w:w="1984" w:type="dxa"/>
            <w:shd w:val="clear" w:color="auto" w:fill="auto"/>
          </w:tcPr>
          <w:p w14:paraId="60595EE9"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 xml:space="preserve">Деловое управление </w:t>
            </w:r>
          </w:p>
        </w:tc>
        <w:tc>
          <w:tcPr>
            <w:tcW w:w="4578" w:type="dxa"/>
            <w:shd w:val="clear" w:color="auto" w:fill="auto"/>
          </w:tcPr>
          <w:p w14:paraId="5F9B06E1"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553444" w:rsidRPr="00DE65E6" w14:paraId="4D3B7BAD" w14:textId="77777777" w:rsidTr="00941178">
        <w:trPr>
          <w:trHeight w:val="623"/>
        </w:trPr>
        <w:tc>
          <w:tcPr>
            <w:tcW w:w="817" w:type="dxa"/>
            <w:vMerge/>
            <w:shd w:val="clear" w:color="auto" w:fill="auto"/>
          </w:tcPr>
          <w:p w14:paraId="6656F8CB" w14:textId="77777777" w:rsidR="00553444" w:rsidRPr="00DE65E6" w:rsidRDefault="00553444" w:rsidP="001C3553">
            <w:pPr>
              <w:spacing w:line="240" w:lineRule="auto"/>
              <w:rPr>
                <w:rFonts w:ascii="Times New Roman" w:hAnsi="Times New Roman" w:cs="Times New Roman"/>
              </w:rPr>
            </w:pPr>
          </w:p>
        </w:tc>
        <w:tc>
          <w:tcPr>
            <w:tcW w:w="2025" w:type="dxa"/>
            <w:vMerge/>
            <w:shd w:val="clear" w:color="auto" w:fill="auto"/>
          </w:tcPr>
          <w:p w14:paraId="31936CDF" w14:textId="77777777" w:rsidR="00553444" w:rsidRPr="00DE65E6" w:rsidRDefault="00553444" w:rsidP="001C3553">
            <w:pPr>
              <w:spacing w:line="240" w:lineRule="auto"/>
              <w:rPr>
                <w:rFonts w:ascii="Times New Roman" w:hAnsi="Times New Roman" w:cs="Times New Roman"/>
              </w:rPr>
            </w:pPr>
          </w:p>
        </w:tc>
        <w:tc>
          <w:tcPr>
            <w:tcW w:w="4778" w:type="dxa"/>
            <w:vMerge/>
            <w:shd w:val="clear" w:color="auto" w:fill="auto"/>
            <w:vAlign w:val="center"/>
          </w:tcPr>
          <w:p w14:paraId="7FC47AC7" w14:textId="77777777" w:rsidR="00553444" w:rsidRPr="00DE65E6" w:rsidRDefault="00553444" w:rsidP="001C3553">
            <w:pPr>
              <w:spacing w:line="240" w:lineRule="auto"/>
              <w:rPr>
                <w:rFonts w:ascii="Times New Roman" w:hAnsi="Times New Roman" w:cs="Times New Roman"/>
              </w:rPr>
            </w:pPr>
          </w:p>
        </w:tc>
        <w:tc>
          <w:tcPr>
            <w:tcW w:w="850" w:type="dxa"/>
            <w:shd w:val="clear" w:color="auto" w:fill="auto"/>
          </w:tcPr>
          <w:p w14:paraId="2FA72758"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3A9D28F8"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78" w:type="dxa"/>
            <w:shd w:val="clear" w:color="auto" w:fill="auto"/>
          </w:tcPr>
          <w:p w14:paraId="3A398F4E"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53444" w:rsidRPr="00DE65E6" w14:paraId="0059AA02" w14:textId="77777777" w:rsidTr="00941178">
        <w:trPr>
          <w:trHeight w:val="623"/>
        </w:trPr>
        <w:tc>
          <w:tcPr>
            <w:tcW w:w="817" w:type="dxa"/>
            <w:vMerge/>
            <w:shd w:val="clear" w:color="auto" w:fill="auto"/>
          </w:tcPr>
          <w:p w14:paraId="7E047B9A" w14:textId="77777777" w:rsidR="00553444" w:rsidRPr="00DE65E6" w:rsidRDefault="00553444" w:rsidP="001C3553">
            <w:pPr>
              <w:spacing w:line="240" w:lineRule="auto"/>
              <w:rPr>
                <w:rFonts w:ascii="Times New Roman" w:hAnsi="Times New Roman" w:cs="Times New Roman"/>
              </w:rPr>
            </w:pPr>
          </w:p>
        </w:tc>
        <w:tc>
          <w:tcPr>
            <w:tcW w:w="2025" w:type="dxa"/>
            <w:vMerge/>
            <w:shd w:val="clear" w:color="auto" w:fill="auto"/>
          </w:tcPr>
          <w:p w14:paraId="0D06C865" w14:textId="77777777" w:rsidR="00553444" w:rsidRPr="00DE65E6" w:rsidRDefault="00553444" w:rsidP="001C3553">
            <w:pPr>
              <w:spacing w:line="240" w:lineRule="auto"/>
              <w:rPr>
                <w:rFonts w:ascii="Times New Roman" w:hAnsi="Times New Roman" w:cs="Times New Roman"/>
              </w:rPr>
            </w:pPr>
          </w:p>
        </w:tc>
        <w:tc>
          <w:tcPr>
            <w:tcW w:w="4778" w:type="dxa"/>
            <w:vMerge/>
            <w:shd w:val="clear" w:color="auto" w:fill="auto"/>
            <w:vAlign w:val="center"/>
          </w:tcPr>
          <w:p w14:paraId="5842917F" w14:textId="77777777" w:rsidR="00553444" w:rsidRPr="00DE65E6" w:rsidRDefault="00553444" w:rsidP="001C3553">
            <w:pPr>
              <w:spacing w:line="240" w:lineRule="auto"/>
              <w:rPr>
                <w:rFonts w:ascii="Times New Roman" w:hAnsi="Times New Roman" w:cs="Times New Roman"/>
              </w:rPr>
            </w:pPr>
          </w:p>
        </w:tc>
        <w:tc>
          <w:tcPr>
            <w:tcW w:w="850" w:type="dxa"/>
            <w:shd w:val="clear" w:color="auto" w:fill="auto"/>
          </w:tcPr>
          <w:p w14:paraId="0CD4A7EE"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553B136D"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56651EC1"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0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0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553444" w:rsidRPr="00DE65E6" w14:paraId="2CD7C56E" w14:textId="77777777" w:rsidTr="00941178">
        <w:trPr>
          <w:trHeight w:val="623"/>
        </w:trPr>
        <w:tc>
          <w:tcPr>
            <w:tcW w:w="817" w:type="dxa"/>
            <w:vMerge/>
            <w:shd w:val="clear" w:color="auto" w:fill="auto"/>
          </w:tcPr>
          <w:p w14:paraId="0ADBC4AE" w14:textId="77777777" w:rsidR="00553444" w:rsidRPr="00DE65E6" w:rsidRDefault="00553444" w:rsidP="001C3553">
            <w:pPr>
              <w:spacing w:line="240" w:lineRule="auto"/>
              <w:rPr>
                <w:rFonts w:ascii="Times New Roman" w:hAnsi="Times New Roman" w:cs="Times New Roman"/>
              </w:rPr>
            </w:pPr>
          </w:p>
        </w:tc>
        <w:tc>
          <w:tcPr>
            <w:tcW w:w="2025" w:type="dxa"/>
            <w:vMerge/>
            <w:shd w:val="clear" w:color="auto" w:fill="auto"/>
          </w:tcPr>
          <w:p w14:paraId="2C14F24C" w14:textId="77777777" w:rsidR="00553444" w:rsidRPr="00DE65E6" w:rsidRDefault="00553444" w:rsidP="001C3553">
            <w:pPr>
              <w:spacing w:line="240" w:lineRule="auto"/>
              <w:rPr>
                <w:rFonts w:ascii="Times New Roman" w:hAnsi="Times New Roman" w:cs="Times New Roman"/>
              </w:rPr>
            </w:pPr>
          </w:p>
        </w:tc>
        <w:tc>
          <w:tcPr>
            <w:tcW w:w="4778" w:type="dxa"/>
            <w:vMerge/>
            <w:shd w:val="clear" w:color="auto" w:fill="auto"/>
            <w:vAlign w:val="center"/>
          </w:tcPr>
          <w:p w14:paraId="3AA02079" w14:textId="77777777" w:rsidR="00553444" w:rsidRPr="00DE65E6" w:rsidRDefault="00553444" w:rsidP="001C3553">
            <w:pPr>
              <w:spacing w:line="240" w:lineRule="auto"/>
              <w:rPr>
                <w:rFonts w:ascii="Times New Roman" w:hAnsi="Times New Roman" w:cs="Times New Roman"/>
              </w:rPr>
            </w:pPr>
          </w:p>
        </w:tc>
        <w:tc>
          <w:tcPr>
            <w:tcW w:w="850" w:type="dxa"/>
            <w:shd w:val="clear" w:color="auto" w:fill="auto"/>
          </w:tcPr>
          <w:p w14:paraId="2C0A8881"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6.9.1</w:t>
            </w:r>
          </w:p>
        </w:tc>
        <w:tc>
          <w:tcPr>
            <w:tcW w:w="1984" w:type="dxa"/>
            <w:shd w:val="clear" w:color="auto" w:fill="auto"/>
          </w:tcPr>
          <w:p w14:paraId="2B23840C" w14:textId="77777777" w:rsidR="00553444" w:rsidRPr="00DE65E6" w:rsidRDefault="00553444" w:rsidP="001C3553">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Складские площадки </w:t>
            </w:r>
          </w:p>
        </w:tc>
        <w:tc>
          <w:tcPr>
            <w:tcW w:w="4578" w:type="dxa"/>
            <w:shd w:val="clear" w:color="auto" w:fill="auto"/>
          </w:tcPr>
          <w:p w14:paraId="0C8D8945" w14:textId="77777777" w:rsidR="00553444" w:rsidRPr="00DE65E6" w:rsidRDefault="00553444" w:rsidP="001C3553">
            <w:pPr>
              <w:spacing w:after="0" w:line="240" w:lineRule="auto"/>
              <w:rPr>
                <w:rFonts w:ascii="Times New Roman" w:hAnsi="Times New Roman" w:cs="Times New Roman"/>
              </w:rPr>
            </w:pPr>
            <w:r w:rsidRPr="00DE65E6">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553444" w:rsidRPr="00DE65E6" w14:paraId="6D03E9F2" w14:textId="77777777" w:rsidTr="00941178">
        <w:trPr>
          <w:trHeight w:val="623"/>
        </w:trPr>
        <w:tc>
          <w:tcPr>
            <w:tcW w:w="817" w:type="dxa"/>
            <w:vMerge/>
            <w:shd w:val="clear" w:color="auto" w:fill="auto"/>
          </w:tcPr>
          <w:p w14:paraId="6CBDCAA0" w14:textId="77777777" w:rsidR="00553444" w:rsidRPr="00DE65E6" w:rsidRDefault="00553444" w:rsidP="001C3553">
            <w:pPr>
              <w:spacing w:line="240" w:lineRule="auto"/>
              <w:rPr>
                <w:rFonts w:ascii="Times New Roman" w:hAnsi="Times New Roman" w:cs="Times New Roman"/>
              </w:rPr>
            </w:pPr>
          </w:p>
        </w:tc>
        <w:tc>
          <w:tcPr>
            <w:tcW w:w="2025" w:type="dxa"/>
            <w:vMerge/>
            <w:shd w:val="clear" w:color="auto" w:fill="auto"/>
          </w:tcPr>
          <w:p w14:paraId="481348C5" w14:textId="77777777" w:rsidR="00553444" w:rsidRPr="00DE65E6" w:rsidRDefault="00553444" w:rsidP="001C3553">
            <w:pPr>
              <w:spacing w:line="240" w:lineRule="auto"/>
              <w:rPr>
                <w:rFonts w:ascii="Times New Roman" w:hAnsi="Times New Roman" w:cs="Times New Roman"/>
              </w:rPr>
            </w:pPr>
          </w:p>
        </w:tc>
        <w:tc>
          <w:tcPr>
            <w:tcW w:w="4778" w:type="dxa"/>
            <w:vMerge/>
            <w:shd w:val="clear" w:color="auto" w:fill="auto"/>
            <w:vAlign w:val="center"/>
          </w:tcPr>
          <w:p w14:paraId="26DB9618" w14:textId="77777777" w:rsidR="00553444" w:rsidRPr="00DE65E6" w:rsidRDefault="00553444" w:rsidP="001C3553">
            <w:pPr>
              <w:spacing w:line="240" w:lineRule="auto"/>
              <w:rPr>
                <w:rFonts w:ascii="Times New Roman" w:hAnsi="Times New Roman" w:cs="Times New Roman"/>
              </w:rPr>
            </w:pPr>
          </w:p>
        </w:tc>
        <w:tc>
          <w:tcPr>
            <w:tcW w:w="850" w:type="dxa"/>
            <w:shd w:val="clear" w:color="auto" w:fill="auto"/>
          </w:tcPr>
          <w:p w14:paraId="5119D91B"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67AAB819"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1B658860" w14:textId="77777777" w:rsidR="00553444" w:rsidRPr="00DE65E6" w:rsidRDefault="00553444" w:rsidP="00941178">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12D96EE"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53444" w:rsidRPr="00DE65E6" w14:paraId="00F9DBB3" w14:textId="77777777" w:rsidTr="00941178">
        <w:trPr>
          <w:trHeight w:val="623"/>
        </w:trPr>
        <w:tc>
          <w:tcPr>
            <w:tcW w:w="817" w:type="dxa"/>
            <w:vMerge/>
            <w:shd w:val="clear" w:color="auto" w:fill="auto"/>
          </w:tcPr>
          <w:p w14:paraId="4A32DFAD" w14:textId="77777777" w:rsidR="00553444" w:rsidRPr="00DE65E6" w:rsidRDefault="00553444" w:rsidP="001C3553">
            <w:pPr>
              <w:spacing w:line="240" w:lineRule="auto"/>
              <w:rPr>
                <w:rFonts w:ascii="Times New Roman" w:hAnsi="Times New Roman" w:cs="Times New Roman"/>
              </w:rPr>
            </w:pPr>
          </w:p>
        </w:tc>
        <w:tc>
          <w:tcPr>
            <w:tcW w:w="2025" w:type="dxa"/>
            <w:vMerge/>
            <w:shd w:val="clear" w:color="auto" w:fill="auto"/>
          </w:tcPr>
          <w:p w14:paraId="1CBBC5F1" w14:textId="77777777" w:rsidR="00553444" w:rsidRPr="00DE65E6" w:rsidRDefault="00553444" w:rsidP="001C3553">
            <w:pPr>
              <w:spacing w:line="240" w:lineRule="auto"/>
              <w:rPr>
                <w:rFonts w:ascii="Times New Roman" w:hAnsi="Times New Roman" w:cs="Times New Roman"/>
              </w:rPr>
            </w:pPr>
          </w:p>
        </w:tc>
        <w:tc>
          <w:tcPr>
            <w:tcW w:w="4778" w:type="dxa"/>
            <w:vMerge/>
            <w:shd w:val="clear" w:color="auto" w:fill="auto"/>
            <w:vAlign w:val="center"/>
          </w:tcPr>
          <w:p w14:paraId="6AA57D13" w14:textId="77777777" w:rsidR="00553444" w:rsidRPr="00DE65E6" w:rsidRDefault="00553444" w:rsidP="001C3553">
            <w:pPr>
              <w:spacing w:line="240" w:lineRule="auto"/>
              <w:rPr>
                <w:rFonts w:ascii="Times New Roman" w:hAnsi="Times New Roman" w:cs="Times New Roman"/>
              </w:rPr>
            </w:pPr>
          </w:p>
        </w:tc>
        <w:tc>
          <w:tcPr>
            <w:tcW w:w="850" w:type="dxa"/>
            <w:shd w:val="clear" w:color="auto" w:fill="auto"/>
          </w:tcPr>
          <w:p w14:paraId="69BC2987"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29201E6"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665FB6EF" w14:textId="77777777" w:rsidR="00553444" w:rsidRPr="00DE65E6" w:rsidRDefault="00553444" w:rsidP="001C355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448C6" w:rsidRPr="00DE65E6" w14:paraId="3633E2C7" w14:textId="77777777" w:rsidTr="00941178">
        <w:trPr>
          <w:trHeight w:val="623"/>
        </w:trPr>
        <w:tc>
          <w:tcPr>
            <w:tcW w:w="817" w:type="dxa"/>
            <w:shd w:val="clear" w:color="auto" w:fill="auto"/>
          </w:tcPr>
          <w:p w14:paraId="0C6E1296" w14:textId="77777777" w:rsidR="00A448C6" w:rsidRPr="00DE65E6" w:rsidRDefault="00A448C6" w:rsidP="00941178">
            <w:pPr>
              <w:spacing w:after="0" w:line="240" w:lineRule="auto"/>
              <w:rPr>
                <w:rFonts w:ascii="Times New Roman" w:hAnsi="Times New Roman" w:cs="Times New Roman"/>
              </w:rPr>
            </w:pPr>
            <w:r w:rsidRPr="00DE65E6">
              <w:rPr>
                <w:rFonts w:ascii="Times New Roman" w:hAnsi="Times New Roman" w:cs="Times New Roman"/>
              </w:rPr>
              <w:t>12.0</w:t>
            </w:r>
          </w:p>
        </w:tc>
        <w:tc>
          <w:tcPr>
            <w:tcW w:w="2025" w:type="dxa"/>
            <w:shd w:val="clear" w:color="auto" w:fill="auto"/>
          </w:tcPr>
          <w:p w14:paraId="75CBAC94" w14:textId="77777777" w:rsidR="00A448C6" w:rsidRPr="00DE65E6" w:rsidRDefault="00A448C6" w:rsidP="00941178">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778" w:type="dxa"/>
            <w:shd w:val="clear" w:color="auto" w:fill="auto"/>
          </w:tcPr>
          <w:p w14:paraId="21A895ED" w14:textId="77777777" w:rsidR="00A448C6" w:rsidRPr="00DE65E6" w:rsidRDefault="00A448C6" w:rsidP="0094117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2" w:type="dxa"/>
            <w:gridSpan w:val="3"/>
            <w:shd w:val="clear" w:color="auto" w:fill="auto"/>
          </w:tcPr>
          <w:p w14:paraId="5B8C7365" w14:textId="77777777" w:rsidR="00A448C6" w:rsidRPr="00DE65E6" w:rsidRDefault="00A448C6" w:rsidP="0094117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7F8FB425" w14:textId="77777777" w:rsidR="00475783" w:rsidRPr="00DE65E6" w:rsidRDefault="00475783" w:rsidP="008B16AC">
      <w:pPr>
        <w:pStyle w:val="22"/>
        <w:spacing w:before="120" w:after="200"/>
        <w:rPr>
          <w:b/>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C46135" w:rsidRPr="00DE65E6">
        <w:rPr>
          <w:color w:val="auto"/>
          <w:szCs w:val="24"/>
        </w:rPr>
        <w:t>.</w:t>
      </w:r>
    </w:p>
    <w:p w14:paraId="46FEF710" w14:textId="77777777" w:rsidR="008D7675" w:rsidRPr="00DE65E6" w:rsidRDefault="008D7675" w:rsidP="008B16AC">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lastRenderedPageBreak/>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Т-2 не подлежат установлению. </w:t>
      </w:r>
    </w:p>
    <w:p w14:paraId="3E58F1F6" w14:textId="77777777" w:rsidR="00475783" w:rsidRPr="00DE65E6" w:rsidRDefault="00475783" w:rsidP="008B16AC">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w:t>
      </w:r>
      <w:r w:rsidR="00614582" w:rsidRPr="00DE65E6">
        <w:rPr>
          <w:rFonts w:ascii="Times New Roman" w:hAnsi="Times New Roman" w:cs="Times New Roman"/>
          <w:spacing w:val="-6"/>
          <w:sz w:val="24"/>
          <w:szCs w:val="24"/>
        </w:rPr>
        <w:t>8</w:t>
      </w:r>
      <w:r w:rsidR="00B45DE3" w:rsidRPr="00DE65E6">
        <w:rPr>
          <w:rFonts w:ascii="Times New Roman" w:hAnsi="Times New Roman" w:cs="Times New Roman"/>
          <w:spacing w:val="-6"/>
          <w:sz w:val="24"/>
          <w:szCs w:val="24"/>
        </w:rPr>
        <w:t xml:space="preserve"> </w:t>
      </w:r>
      <w:r w:rsidRPr="00DE65E6">
        <w:rPr>
          <w:rFonts w:ascii="Times New Roman" w:hAnsi="Times New Roman" w:cs="Times New Roman"/>
          <w:spacing w:val="-4"/>
          <w:sz w:val="24"/>
          <w:szCs w:val="24"/>
        </w:rPr>
        <w:t>настоящих Правил.</w:t>
      </w:r>
    </w:p>
    <w:p w14:paraId="75473957" w14:textId="77777777" w:rsidR="00413857" w:rsidRPr="00DE65E6" w:rsidRDefault="00413857" w:rsidP="00413857">
      <w:pPr>
        <w:pStyle w:val="S"/>
        <w:rPr>
          <w:sz w:val="24"/>
          <w:lang w:eastAsia="ru-RU"/>
        </w:rPr>
      </w:pPr>
      <w:r w:rsidRPr="00DE65E6">
        <w:rPr>
          <w:spacing w:val="-6"/>
          <w:sz w:val="24"/>
        </w:rPr>
        <w:t xml:space="preserve">5. </w:t>
      </w:r>
      <w:r w:rsidRPr="00DE65E6">
        <w:rPr>
          <w:sz w:val="24"/>
          <w:lang w:eastAsia="ru-RU"/>
        </w:rPr>
        <w:t>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486FA9AE" w14:textId="77777777" w:rsidR="00413857" w:rsidRPr="00DE65E6" w:rsidRDefault="00413857" w:rsidP="00413857">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7ECD416A" w14:textId="77777777" w:rsidR="00413857" w:rsidRPr="00DE65E6" w:rsidRDefault="00413857" w:rsidP="00413857">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23536B1B" w14:textId="77777777" w:rsidR="00E76780" w:rsidRPr="00DE65E6" w:rsidRDefault="00E76780" w:rsidP="00C9751D">
      <w:pPr>
        <w:pStyle w:val="41"/>
        <w:numPr>
          <w:ilvl w:val="0"/>
          <w:numId w:val="0"/>
        </w:numPr>
        <w:spacing w:before="0" w:after="200"/>
        <w:outlineLvl w:val="0"/>
      </w:pPr>
      <w:r w:rsidRPr="00DE65E6">
        <w:rPr>
          <w:sz w:val="24"/>
        </w:rPr>
        <w:t>Статья</w:t>
      </w:r>
      <w:r w:rsidR="0080327F" w:rsidRPr="00DE65E6">
        <w:rPr>
          <w:sz w:val="24"/>
        </w:rPr>
        <w:t xml:space="preserve"> 59</w:t>
      </w:r>
      <w:r w:rsidRPr="00DE65E6">
        <w:rPr>
          <w:sz w:val="24"/>
        </w:rPr>
        <w:t>. Градостроительный регламент зоны парков, скверов  (Р-1)</w:t>
      </w:r>
      <w:r w:rsidR="006E28A3" w:rsidRPr="00DE65E6">
        <w:rPr>
          <w:sz w:val="24"/>
        </w:rPr>
        <w:t>: Р-1/1, Р-1/2, Р-1/3, Р-1/4, Р-1/5</w:t>
      </w:r>
      <w:r w:rsidR="00324BE7" w:rsidRPr="00DE65E6">
        <w:rPr>
          <w:sz w:val="24"/>
        </w:rPr>
        <w:t>, Р-1/6, Р-1/7, Р-1/8, Р-1/9, Р-1/10, Р-1/11, Р-1/12, Р-1/13, Р-1/14, Р-1/15, Р-1/16, Р-1/17, Р-1/18, Р-1/19, Р-1/20, Р-1/21, Р-1/22, Р-1/23, Р-1/24</w:t>
      </w:r>
      <w:r w:rsidR="007C3051" w:rsidRPr="00DE65E6">
        <w:rPr>
          <w:sz w:val="24"/>
        </w:rPr>
        <w:t>, Р-1/25</w:t>
      </w:r>
      <w:r w:rsidR="001764BB" w:rsidRPr="00DE65E6">
        <w:rPr>
          <w:sz w:val="24"/>
        </w:rPr>
        <w:t>, Р-1/26, Р-1/27</w:t>
      </w:r>
      <w:r w:rsidR="00324BE7" w:rsidRPr="00DE65E6">
        <w:rPr>
          <w:sz w:val="24"/>
        </w:rPr>
        <w:t>.</w:t>
      </w:r>
    </w:p>
    <w:p w14:paraId="5240BE5A" w14:textId="77777777" w:rsidR="00E76780" w:rsidRPr="00DE65E6" w:rsidRDefault="00E76780" w:rsidP="00C9751D">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18D370D8" w14:textId="77777777" w:rsidR="00A2066F" w:rsidRPr="00DE65E6" w:rsidRDefault="00E76780" w:rsidP="00C9751D">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DE65E6">
        <w:rPr>
          <w:rFonts w:ascii="Times New Roman" w:hAnsi="Times New Roman" w:cs="Times New Roman"/>
          <w:sz w:val="24"/>
          <w:szCs w:val="24"/>
        </w:rPr>
        <w:t xml:space="preserve">Обеспечение правовых условий </w:t>
      </w:r>
      <w:r w:rsidR="00A2066F" w:rsidRPr="00DE65E6">
        <w:rPr>
          <w:rFonts w:ascii="Times New Roman" w:eastAsiaTheme="minorHAnsi" w:hAnsi="Times New Roman" w:cs="Times New Roman"/>
          <w:bCs/>
          <w:sz w:val="24"/>
          <w:szCs w:val="24"/>
          <w:lang w:eastAsia="en-US"/>
        </w:rPr>
        <w:t>формирования, развития и обслуживания территорий, предназначенных для размещения озеленения общего пользования</w:t>
      </w:r>
      <w:r w:rsidR="003674C7" w:rsidRPr="00DE65E6">
        <w:rPr>
          <w:rFonts w:ascii="Times New Roman" w:eastAsiaTheme="minorHAnsi" w:hAnsi="Times New Roman" w:cs="Times New Roman"/>
          <w:bCs/>
          <w:sz w:val="24"/>
          <w:szCs w:val="24"/>
          <w:lang w:eastAsia="en-US"/>
        </w:rPr>
        <w:t xml:space="preserve"> (скверы, парки), прудов, озер</w:t>
      </w:r>
      <w:r w:rsidR="00A2066F" w:rsidRPr="00DE65E6">
        <w:rPr>
          <w:rFonts w:ascii="Times New Roman" w:eastAsiaTheme="minorHAnsi" w:hAnsi="Times New Roman" w:cs="Times New Roman"/>
          <w:bCs/>
          <w:sz w:val="24"/>
          <w:szCs w:val="24"/>
          <w:lang w:eastAsia="en-US"/>
        </w:rPr>
        <w:t>,</w:t>
      </w:r>
      <w:r w:rsidR="003674C7" w:rsidRPr="00DE65E6">
        <w:rPr>
          <w:rFonts w:ascii="Times New Roman" w:eastAsiaTheme="minorHAnsi" w:hAnsi="Times New Roman" w:cs="Times New Roman"/>
          <w:bCs/>
          <w:sz w:val="24"/>
          <w:szCs w:val="24"/>
          <w:lang w:eastAsia="en-US"/>
        </w:rPr>
        <w:t xml:space="preserve"> водохранилищ,</w:t>
      </w:r>
      <w:r w:rsidR="00A2066F" w:rsidRPr="00DE65E6">
        <w:rPr>
          <w:rFonts w:ascii="Times New Roman" w:eastAsiaTheme="minorHAnsi" w:hAnsi="Times New Roman" w:cs="Times New Roman"/>
          <w:bCs/>
          <w:sz w:val="24"/>
          <w:szCs w:val="24"/>
          <w:lang w:eastAsia="en-US"/>
        </w:rPr>
        <w:t xml:space="preserve"> преимущественно без возведения объектов капитального строительства.</w:t>
      </w:r>
    </w:p>
    <w:p w14:paraId="029CC266" w14:textId="77777777" w:rsidR="00E76780" w:rsidRPr="00DE65E6" w:rsidRDefault="00E76780" w:rsidP="00C9751D">
      <w:pPr>
        <w:spacing w:line="240" w:lineRule="auto"/>
        <w:ind w:firstLine="709"/>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42"/>
        <w:gridCol w:w="1942"/>
        <w:gridCol w:w="42"/>
        <w:gridCol w:w="4539"/>
      </w:tblGrid>
      <w:tr w:rsidR="006E28A3" w:rsidRPr="00DE65E6" w14:paraId="214CF93B" w14:textId="77777777" w:rsidTr="006E28A3">
        <w:trPr>
          <w:trHeight w:val="397"/>
          <w:tblHeader/>
        </w:trPr>
        <w:tc>
          <w:tcPr>
            <w:tcW w:w="15035" w:type="dxa"/>
            <w:gridSpan w:val="8"/>
            <w:tcBorders>
              <w:top w:val="nil"/>
              <w:left w:val="nil"/>
              <w:right w:val="nil"/>
            </w:tcBorders>
            <w:shd w:val="clear" w:color="auto" w:fill="auto"/>
            <w:vAlign w:val="center"/>
          </w:tcPr>
          <w:p w14:paraId="52DA71CF" w14:textId="77777777" w:rsidR="006E28A3" w:rsidRPr="00DE65E6" w:rsidRDefault="006E28A3"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 xml:space="preserve">Р-1. Зона парков, скверов  </w:t>
            </w:r>
          </w:p>
        </w:tc>
      </w:tr>
      <w:tr w:rsidR="00C9751D" w:rsidRPr="00DE65E6" w14:paraId="1C3BC7EB" w14:textId="77777777" w:rsidTr="006E28A3">
        <w:trPr>
          <w:trHeight w:val="397"/>
          <w:tblHeader/>
        </w:trPr>
        <w:tc>
          <w:tcPr>
            <w:tcW w:w="7620" w:type="dxa"/>
            <w:gridSpan w:val="3"/>
            <w:shd w:val="clear" w:color="auto" w:fill="auto"/>
            <w:vAlign w:val="center"/>
          </w:tcPr>
          <w:p w14:paraId="21020D8C" w14:textId="77777777" w:rsidR="00C9751D" w:rsidRPr="00DE65E6" w:rsidRDefault="00C9751D" w:rsidP="009C5D84">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Основные виды разрешенного использования</w:t>
            </w:r>
          </w:p>
        </w:tc>
        <w:tc>
          <w:tcPr>
            <w:tcW w:w="7415" w:type="dxa"/>
            <w:gridSpan w:val="5"/>
            <w:shd w:val="clear" w:color="auto" w:fill="auto"/>
            <w:vAlign w:val="center"/>
          </w:tcPr>
          <w:p w14:paraId="66CE87C7"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C9751D" w:rsidRPr="00DE65E6" w14:paraId="375769DD" w14:textId="77777777" w:rsidTr="006E28A3">
        <w:trPr>
          <w:trHeight w:val="143"/>
          <w:tblHeader/>
        </w:trPr>
        <w:tc>
          <w:tcPr>
            <w:tcW w:w="817" w:type="dxa"/>
            <w:shd w:val="clear" w:color="auto" w:fill="auto"/>
            <w:vAlign w:val="center"/>
          </w:tcPr>
          <w:p w14:paraId="3C71480E"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60E61813" w14:textId="77777777" w:rsidR="00C9751D" w:rsidRPr="00DE65E6" w:rsidRDefault="00C9751D" w:rsidP="009C5D84">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76368CAE" w14:textId="77777777" w:rsidR="00C9751D" w:rsidRPr="00DE65E6" w:rsidRDefault="00C9751D" w:rsidP="009C5D84">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25BFF21D"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gridSpan w:val="2"/>
            <w:shd w:val="clear" w:color="auto" w:fill="auto"/>
            <w:vAlign w:val="center"/>
          </w:tcPr>
          <w:p w14:paraId="4FB80299"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81" w:type="dxa"/>
            <w:gridSpan w:val="2"/>
            <w:shd w:val="clear" w:color="auto" w:fill="auto"/>
            <w:vAlign w:val="center"/>
          </w:tcPr>
          <w:p w14:paraId="61488D09"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821E73" w:rsidRPr="00DE65E6" w14:paraId="1E16741A" w14:textId="77777777" w:rsidTr="006E28A3">
        <w:trPr>
          <w:trHeight w:val="143"/>
        </w:trPr>
        <w:tc>
          <w:tcPr>
            <w:tcW w:w="817" w:type="dxa"/>
            <w:vMerge w:val="restart"/>
            <w:shd w:val="clear" w:color="auto" w:fill="auto"/>
          </w:tcPr>
          <w:p w14:paraId="2F8503BA" w14:textId="77777777" w:rsidR="00821E73" w:rsidRPr="00DE65E6" w:rsidRDefault="00821E73" w:rsidP="009C5D84">
            <w:pPr>
              <w:spacing w:after="0" w:line="240" w:lineRule="auto"/>
              <w:rPr>
                <w:rFonts w:ascii="Times New Roman" w:hAnsi="Times New Roman" w:cs="Times New Roman"/>
              </w:rPr>
            </w:pPr>
            <w:r w:rsidRPr="00DE65E6">
              <w:rPr>
                <w:rFonts w:ascii="Times New Roman" w:hAnsi="Times New Roman" w:cs="Times New Roman"/>
              </w:rPr>
              <w:t>3.6.2</w:t>
            </w:r>
          </w:p>
        </w:tc>
        <w:tc>
          <w:tcPr>
            <w:tcW w:w="1984" w:type="dxa"/>
            <w:vMerge w:val="restart"/>
            <w:shd w:val="clear" w:color="auto" w:fill="auto"/>
          </w:tcPr>
          <w:p w14:paraId="1CECB224" w14:textId="77777777" w:rsidR="00821E73" w:rsidRPr="00DE65E6" w:rsidRDefault="00821E73"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Парки культуры и отдыха</w:t>
            </w:r>
          </w:p>
        </w:tc>
        <w:tc>
          <w:tcPr>
            <w:tcW w:w="4819" w:type="dxa"/>
            <w:vMerge w:val="restart"/>
            <w:shd w:val="clear" w:color="auto" w:fill="auto"/>
          </w:tcPr>
          <w:p w14:paraId="3F7AD210" w14:textId="77777777" w:rsidR="00821E73" w:rsidRPr="00DE65E6" w:rsidRDefault="00821E73"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парков культуры и отдыха</w:t>
            </w:r>
          </w:p>
        </w:tc>
        <w:tc>
          <w:tcPr>
            <w:tcW w:w="850" w:type="dxa"/>
            <w:shd w:val="clear" w:color="auto" w:fill="auto"/>
          </w:tcPr>
          <w:p w14:paraId="65D9987C" w14:textId="77777777" w:rsidR="00821E73" w:rsidRPr="00DE65E6" w:rsidRDefault="00821E73" w:rsidP="009C5D84">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gridSpan w:val="2"/>
            <w:shd w:val="clear" w:color="auto" w:fill="auto"/>
          </w:tcPr>
          <w:p w14:paraId="67BBC3BB" w14:textId="77777777" w:rsidR="00821E73" w:rsidRPr="00DE65E6" w:rsidRDefault="00821E73" w:rsidP="009C5D84">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950D259" w14:textId="77777777" w:rsidR="00821E73" w:rsidRPr="00DE65E6" w:rsidRDefault="00821E73" w:rsidP="009C5D84">
            <w:pPr>
              <w:spacing w:after="0" w:line="240" w:lineRule="auto"/>
              <w:jc w:val="both"/>
              <w:rPr>
                <w:rFonts w:ascii="Times New Roman" w:hAnsi="Times New Roman" w:cs="Times New Roman"/>
              </w:rPr>
            </w:pPr>
          </w:p>
        </w:tc>
        <w:tc>
          <w:tcPr>
            <w:tcW w:w="4581" w:type="dxa"/>
            <w:gridSpan w:val="2"/>
            <w:shd w:val="clear" w:color="auto" w:fill="auto"/>
          </w:tcPr>
          <w:p w14:paraId="1CA26C03"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DE65E6">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506" w:history="1">
              <w:r w:rsidRPr="00DE65E6">
                <w:rPr>
                  <w:rFonts w:ascii="Times New Roman" w:hAnsi="Times New Roman" w:cs="Times New Roman"/>
                </w:rPr>
                <w:t>кодами 2.7.2, 4.9</w:t>
              </w:r>
            </w:hyperlink>
          </w:p>
        </w:tc>
      </w:tr>
      <w:tr w:rsidR="00E20144" w:rsidRPr="00DE65E6" w14:paraId="464E5C11" w14:textId="77777777" w:rsidTr="00C46135">
        <w:trPr>
          <w:trHeight w:val="20"/>
        </w:trPr>
        <w:tc>
          <w:tcPr>
            <w:tcW w:w="817" w:type="dxa"/>
            <w:vMerge/>
            <w:shd w:val="clear" w:color="auto" w:fill="auto"/>
          </w:tcPr>
          <w:p w14:paraId="5E70C815" w14:textId="77777777" w:rsidR="00E20144" w:rsidRPr="00DE65E6" w:rsidRDefault="00E20144" w:rsidP="009C5D84">
            <w:pPr>
              <w:spacing w:after="0" w:line="240" w:lineRule="auto"/>
              <w:rPr>
                <w:rFonts w:ascii="Times New Roman" w:hAnsi="Times New Roman" w:cs="Times New Roman"/>
              </w:rPr>
            </w:pPr>
          </w:p>
        </w:tc>
        <w:tc>
          <w:tcPr>
            <w:tcW w:w="1984" w:type="dxa"/>
            <w:vMerge/>
            <w:shd w:val="clear" w:color="auto" w:fill="auto"/>
          </w:tcPr>
          <w:p w14:paraId="27B8C823" w14:textId="77777777" w:rsidR="00E20144" w:rsidRPr="00DE65E6" w:rsidRDefault="00E20144"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6E2BFE0" w14:textId="77777777" w:rsidR="00E20144" w:rsidRPr="00DE65E6" w:rsidRDefault="00E20144"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3E7FA6B" w14:textId="77777777" w:rsidR="00E20144" w:rsidRPr="00DE65E6" w:rsidRDefault="00E20144" w:rsidP="009C5D84">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gridSpan w:val="2"/>
            <w:shd w:val="clear" w:color="auto" w:fill="auto"/>
          </w:tcPr>
          <w:p w14:paraId="257ED96D" w14:textId="77777777" w:rsidR="00E20144" w:rsidRPr="00DE65E6" w:rsidRDefault="00E20144" w:rsidP="009C5D84">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81" w:type="dxa"/>
            <w:gridSpan w:val="2"/>
            <w:shd w:val="clear" w:color="auto" w:fill="auto"/>
          </w:tcPr>
          <w:p w14:paraId="0E67FC7F" w14:textId="77777777" w:rsidR="00E20144" w:rsidRPr="00DE65E6" w:rsidRDefault="00E20144" w:rsidP="006E28A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9751D" w:rsidRPr="00DE65E6" w14:paraId="48F9387F" w14:textId="77777777" w:rsidTr="00C46135">
        <w:trPr>
          <w:trHeight w:val="20"/>
        </w:trPr>
        <w:tc>
          <w:tcPr>
            <w:tcW w:w="817" w:type="dxa"/>
            <w:vMerge/>
            <w:shd w:val="clear" w:color="auto" w:fill="auto"/>
          </w:tcPr>
          <w:p w14:paraId="472EE067"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6C639C4B"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46FD106"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B29CB0"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2F31C6AF"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81" w:type="dxa"/>
            <w:gridSpan w:val="2"/>
            <w:shd w:val="clear" w:color="auto" w:fill="auto"/>
          </w:tcPr>
          <w:p w14:paraId="239FEAA3"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9751D" w:rsidRPr="00DE65E6" w14:paraId="33071CA5" w14:textId="77777777" w:rsidTr="006E28A3">
        <w:tc>
          <w:tcPr>
            <w:tcW w:w="817" w:type="dxa"/>
            <w:shd w:val="clear" w:color="auto" w:fill="auto"/>
          </w:tcPr>
          <w:p w14:paraId="1BF92C57"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4126D508"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Площадки для занятий спортом</w:t>
            </w:r>
          </w:p>
        </w:tc>
        <w:tc>
          <w:tcPr>
            <w:tcW w:w="4819" w:type="dxa"/>
            <w:shd w:val="clear" w:color="auto" w:fill="auto"/>
          </w:tcPr>
          <w:p w14:paraId="09C75C11"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площадок для занятия спортом и физкультурой на открытом воздухе (физкультурные площадки, беговые дорожки, </w:t>
            </w:r>
            <w:r w:rsidRPr="00DE65E6">
              <w:rPr>
                <w:rFonts w:ascii="Times New Roman" w:eastAsiaTheme="minorHAnsi" w:hAnsi="Times New Roman" w:cs="Times New Roman"/>
                <w:lang w:eastAsia="en-US"/>
              </w:rPr>
              <w:lastRenderedPageBreak/>
              <w:t>поля для спортивной игры)</w:t>
            </w:r>
          </w:p>
        </w:tc>
        <w:tc>
          <w:tcPr>
            <w:tcW w:w="7415" w:type="dxa"/>
            <w:gridSpan w:val="5"/>
            <w:shd w:val="clear" w:color="auto" w:fill="auto"/>
          </w:tcPr>
          <w:p w14:paraId="4023A894" w14:textId="77777777" w:rsidR="00C9751D" w:rsidRPr="00DE65E6" w:rsidRDefault="00C9751D" w:rsidP="009C5D84">
            <w:pPr>
              <w:spacing w:line="240" w:lineRule="auto"/>
              <w:rPr>
                <w:rFonts w:ascii="Times New Roman" w:hAnsi="Times New Roman" w:cs="Times New Roman"/>
              </w:rPr>
            </w:pPr>
            <w:r w:rsidRPr="00DE65E6">
              <w:rPr>
                <w:rFonts w:ascii="Times New Roman" w:hAnsi="Times New Roman" w:cs="Times New Roman"/>
              </w:rPr>
              <w:lastRenderedPageBreak/>
              <w:t>не устанавливаются</w:t>
            </w:r>
          </w:p>
        </w:tc>
      </w:tr>
      <w:tr w:rsidR="00821E73" w:rsidRPr="00DE65E6" w14:paraId="3BB06D99" w14:textId="77777777" w:rsidTr="00DC167F">
        <w:trPr>
          <w:trHeight w:val="2024"/>
        </w:trPr>
        <w:tc>
          <w:tcPr>
            <w:tcW w:w="817" w:type="dxa"/>
            <w:vMerge w:val="restart"/>
            <w:shd w:val="clear" w:color="auto" w:fill="auto"/>
          </w:tcPr>
          <w:p w14:paraId="32E2A87B" w14:textId="77777777" w:rsidR="00821E73" w:rsidRPr="00DE65E6" w:rsidRDefault="00821E73" w:rsidP="009C5D84">
            <w:pPr>
              <w:spacing w:after="0" w:line="240" w:lineRule="auto"/>
              <w:rPr>
                <w:rFonts w:ascii="Times New Roman" w:hAnsi="Times New Roman" w:cs="Times New Roman"/>
              </w:rPr>
            </w:pPr>
            <w:r w:rsidRPr="00DE65E6">
              <w:rPr>
                <w:rFonts w:ascii="Times New Roman" w:hAnsi="Times New Roman" w:cs="Times New Roman"/>
              </w:rPr>
              <w:t>9.3</w:t>
            </w:r>
          </w:p>
        </w:tc>
        <w:tc>
          <w:tcPr>
            <w:tcW w:w="1984" w:type="dxa"/>
            <w:vMerge w:val="restart"/>
            <w:shd w:val="clear" w:color="auto" w:fill="auto"/>
          </w:tcPr>
          <w:p w14:paraId="3C66358D" w14:textId="77777777" w:rsidR="00821E73" w:rsidRPr="00DE65E6" w:rsidRDefault="00821E73"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382124E9" w14:textId="77777777" w:rsidR="00821E73" w:rsidRPr="00DE65E6" w:rsidRDefault="00821E73"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6A91CB72" w14:textId="77777777" w:rsidR="00821E73" w:rsidRPr="00DE65E6" w:rsidRDefault="00821E73" w:rsidP="009C5D84">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gridSpan w:val="2"/>
            <w:shd w:val="clear" w:color="auto" w:fill="auto"/>
          </w:tcPr>
          <w:p w14:paraId="7636B538" w14:textId="77777777" w:rsidR="00821E73" w:rsidRPr="00DE65E6" w:rsidRDefault="00821E73" w:rsidP="009C5D84">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BD31942" w14:textId="77777777" w:rsidR="00821E73" w:rsidRPr="00DE65E6" w:rsidRDefault="00821E73" w:rsidP="009C5D84">
            <w:pPr>
              <w:spacing w:after="0" w:line="240" w:lineRule="auto"/>
              <w:jc w:val="both"/>
              <w:rPr>
                <w:rFonts w:ascii="Times New Roman" w:hAnsi="Times New Roman" w:cs="Times New Roman"/>
              </w:rPr>
            </w:pPr>
          </w:p>
        </w:tc>
        <w:tc>
          <w:tcPr>
            <w:tcW w:w="4581" w:type="dxa"/>
            <w:gridSpan w:val="2"/>
            <w:shd w:val="clear" w:color="auto" w:fill="auto"/>
          </w:tcPr>
          <w:p w14:paraId="5C7CD2D0"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07" w:history="1">
              <w:r w:rsidRPr="00DE65E6">
                <w:rPr>
                  <w:rFonts w:ascii="Times New Roman" w:hAnsi="Times New Roman" w:cs="Times New Roman"/>
                </w:rPr>
                <w:t>кодами 2.7.2, 4.9</w:t>
              </w:r>
            </w:hyperlink>
          </w:p>
        </w:tc>
      </w:tr>
      <w:tr w:rsidR="00C9751D" w:rsidRPr="00DE65E6" w14:paraId="2C6AD506" w14:textId="77777777" w:rsidTr="006E28A3">
        <w:trPr>
          <w:trHeight w:val="690"/>
        </w:trPr>
        <w:tc>
          <w:tcPr>
            <w:tcW w:w="817" w:type="dxa"/>
            <w:vMerge/>
            <w:shd w:val="clear" w:color="auto" w:fill="auto"/>
          </w:tcPr>
          <w:p w14:paraId="7A695FF8"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3793A1AF"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5AE8254"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CA9C7F"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gridSpan w:val="2"/>
            <w:shd w:val="clear" w:color="auto" w:fill="auto"/>
          </w:tcPr>
          <w:p w14:paraId="31E26EA8"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81" w:type="dxa"/>
            <w:gridSpan w:val="2"/>
            <w:shd w:val="clear" w:color="auto" w:fill="auto"/>
          </w:tcPr>
          <w:p w14:paraId="56BBF78D"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414C8DF"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C9751D" w:rsidRPr="00DE65E6" w14:paraId="175413BF" w14:textId="77777777" w:rsidTr="006E28A3">
        <w:trPr>
          <w:trHeight w:val="1024"/>
        </w:trPr>
        <w:tc>
          <w:tcPr>
            <w:tcW w:w="817" w:type="dxa"/>
            <w:vMerge/>
            <w:shd w:val="clear" w:color="auto" w:fill="auto"/>
          </w:tcPr>
          <w:p w14:paraId="197B21FF"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23D3ECCF"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4308B62"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5FDB56"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696E3693"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81" w:type="dxa"/>
            <w:gridSpan w:val="2"/>
            <w:shd w:val="clear" w:color="auto" w:fill="auto"/>
          </w:tcPr>
          <w:p w14:paraId="4430986B"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9751D" w:rsidRPr="00DE65E6" w14:paraId="4A640933" w14:textId="77777777" w:rsidTr="006E28A3">
        <w:tc>
          <w:tcPr>
            <w:tcW w:w="817" w:type="dxa"/>
            <w:shd w:val="clear" w:color="auto" w:fill="auto"/>
          </w:tcPr>
          <w:p w14:paraId="0F8635D2"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11.0</w:t>
            </w:r>
          </w:p>
        </w:tc>
        <w:tc>
          <w:tcPr>
            <w:tcW w:w="1984" w:type="dxa"/>
            <w:shd w:val="clear" w:color="auto" w:fill="auto"/>
          </w:tcPr>
          <w:p w14:paraId="2ACB6BF1"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Водные объекты</w:t>
            </w:r>
          </w:p>
        </w:tc>
        <w:tc>
          <w:tcPr>
            <w:tcW w:w="4819" w:type="dxa"/>
            <w:shd w:val="clear" w:color="auto" w:fill="auto"/>
          </w:tcPr>
          <w:p w14:paraId="58F8CE4C"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Ледники, снежники, ручьи, реки, озера, болота, </w:t>
            </w:r>
            <w:r w:rsidRPr="00DE65E6">
              <w:rPr>
                <w:rFonts w:ascii="Times New Roman" w:eastAsiaTheme="minorHAnsi" w:hAnsi="Times New Roman" w:cs="Times New Roman"/>
                <w:lang w:eastAsia="en-US"/>
              </w:rPr>
              <w:lastRenderedPageBreak/>
              <w:t>территориальные моря и другие поверхностные водные объекты</w:t>
            </w:r>
          </w:p>
        </w:tc>
        <w:tc>
          <w:tcPr>
            <w:tcW w:w="7415" w:type="dxa"/>
            <w:gridSpan w:val="5"/>
            <w:shd w:val="clear" w:color="auto" w:fill="auto"/>
          </w:tcPr>
          <w:p w14:paraId="5C0F19F7"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C9751D" w:rsidRPr="00DE65E6" w14:paraId="2693C13F" w14:textId="77777777" w:rsidTr="006E28A3">
        <w:tc>
          <w:tcPr>
            <w:tcW w:w="817" w:type="dxa"/>
            <w:shd w:val="clear" w:color="auto" w:fill="auto"/>
          </w:tcPr>
          <w:p w14:paraId="7AC1B5A7"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11.1</w:t>
            </w:r>
          </w:p>
        </w:tc>
        <w:tc>
          <w:tcPr>
            <w:tcW w:w="1984" w:type="dxa"/>
            <w:shd w:val="clear" w:color="auto" w:fill="auto"/>
          </w:tcPr>
          <w:p w14:paraId="7462B67C"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Общее пользование водными объектами</w:t>
            </w:r>
          </w:p>
        </w:tc>
        <w:tc>
          <w:tcPr>
            <w:tcW w:w="4819" w:type="dxa"/>
            <w:shd w:val="clear" w:color="auto" w:fill="auto"/>
          </w:tcPr>
          <w:p w14:paraId="09FFA5C4"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7415" w:type="dxa"/>
            <w:gridSpan w:val="5"/>
            <w:shd w:val="clear" w:color="auto" w:fill="auto"/>
          </w:tcPr>
          <w:p w14:paraId="2F870747"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p w14:paraId="6A2EF5AC" w14:textId="77777777" w:rsidR="00C9751D" w:rsidRPr="00DE65E6" w:rsidRDefault="00C9751D" w:rsidP="009C5D84">
            <w:pPr>
              <w:spacing w:after="0" w:line="240" w:lineRule="auto"/>
              <w:jc w:val="both"/>
              <w:rPr>
                <w:rFonts w:ascii="Times New Roman" w:hAnsi="Times New Roman" w:cs="Times New Roman"/>
              </w:rPr>
            </w:pPr>
          </w:p>
        </w:tc>
      </w:tr>
      <w:tr w:rsidR="00C9751D" w:rsidRPr="00DE65E6" w14:paraId="6E72A77F" w14:textId="77777777" w:rsidTr="006E28A3">
        <w:tc>
          <w:tcPr>
            <w:tcW w:w="817" w:type="dxa"/>
            <w:shd w:val="clear" w:color="auto" w:fill="auto"/>
          </w:tcPr>
          <w:p w14:paraId="0D6947BC"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12.0.1</w:t>
            </w:r>
          </w:p>
        </w:tc>
        <w:tc>
          <w:tcPr>
            <w:tcW w:w="1984" w:type="dxa"/>
            <w:shd w:val="clear" w:color="auto" w:fill="auto"/>
          </w:tcPr>
          <w:p w14:paraId="1AF1B378"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Улично-дорожная сеть</w:t>
            </w:r>
          </w:p>
        </w:tc>
        <w:tc>
          <w:tcPr>
            <w:tcW w:w="4819" w:type="dxa"/>
            <w:shd w:val="clear" w:color="auto" w:fill="auto"/>
          </w:tcPr>
          <w:p w14:paraId="457EB09A"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849CBA7"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08"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509"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510"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92" w:type="dxa"/>
            <w:gridSpan w:val="2"/>
            <w:shd w:val="clear" w:color="auto" w:fill="auto"/>
          </w:tcPr>
          <w:p w14:paraId="321698FD"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27F7FB27"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39" w:type="dxa"/>
            <w:shd w:val="clear" w:color="auto" w:fill="auto"/>
          </w:tcPr>
          <w:p w14:paraId="6F6AC774"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9751D" w:rsidRPr="00DE65E6" w14:paraId="7967D458" w14:textId="77777777" w:rsidTr="006E28A3">
        <w:tc>
          <w:tcPr>
            <w:tcW w:w="817" w:type="dxa"/>
            <w:shd w:val="clear" w:color="auto" w:fill="auto"/>
          </w:tcPr>
          <w:p w14:paraId="3F90A4CE"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B0F3B71"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Благоустройство </w:t>
            </w:r>
            <w:r w:rsidRPr="00DE65E6">
              <w:rPr>
                <w:rFonts w:ascii="Times New Roman" w:eastAsiaTheme="minorHAnsi" w:hAnsi="Times New Roman" w:cs="Times New Roman"/>
                <w:lang w:eastAsia="en-US"/>
              </w:rPr>
              <w:lastRenderedPageBreak/>
              <w:t>территории</w:t>
            </w:r>
          </w:p>
        </w:tc>
        <w:tc>
          <w:tcPr>
            <w:tcW w:w="4819" w:type="dxa"/>
            <w:shd w:val="clear" w:color="auto" w:fill="auto"/>
          </w:tcPr>
          <w:p w14:paraId="02683845"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 xml:space="preserve">Размещение декоративных, технических, </w:t>
            </w:r>
            <w:r w:rsidRPr="00DE65E6">
              <w:rPr>
                <w:rFonts w:ascii="Times New Roman" w:eastAsiaTheme="minorHAnsi" w:hAnsi="Times New Roman" w:cs="Times New Roman"/>
                <w:lang w:eastAsia="en-US"/>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5" w:type="dxa"/>
            <w:gridSpan w:val="5"/>
            <w:shd w:val="clear" w:color="auto" w:fill="auto"/>
          </w:tcPr>
          <w:p w14:paraId="734356DA"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bl>
    <w:p w14:paraId="1F4A1B26" w14:textId="77777777" w:rsidR="006E28A3" w:rsidRPr="00DE65E6" w:rsidRDefault="006E28A3"/>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9"/>
      </w:tblGrid>
      <w:tr w:rsidR="006E28A3" w:rsidRPr="00DE65E6" w14:paraId="1894B7D0" w14:textId="77777777" w:rsidTr="006E28A3">
        <w:trPr>
          <w:trHeight w:val="397"/>
          <w:tblHeader/>
        </w:trPr>
        <w:tc>
          <w:tcPr>
            <w:tcW w:w="15035" w:type="dxa"/>
            <w:gridSpan w:val="6"/>
            <w:tcBorders>
              <w:top w:val="nil"/>
              <w:left w:val="nil"/>
              <w:right w:val="nil"/>
            </w:tcBorders>
            <w:shd w:val="clear" w:color="auto" w:fill="auto"/>
            <w:vAlign w:val="center"/>
          </w:tcPr>
          <w:p w14:paraId="790038EC" w14:textId="77777777" w:rsidR="006E28A3" w:rsidRPr="00DE65E6" w:rsidRDefault="006E28A3"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 xml:space="preserve">Р-1. Зона парков, скверов  </w:t>
            </w:r>
          </w:p>
        </w:tc>
      </w:tr>
      <w:tr w:rsidR="00C9751D" w:rsidRPr="00DE65E6" w14:paraId="067C1E5C" w14:textId="77777777" w:rsidTr="006E28A3">
        <w:trPr>
          <w:trHeight w:val="397"/>
          <w:tblHeader/>
        </w:trPr>
        <w:tc>
          <w:tcPr>
            <w:tcW w:w="7620" w:type="dxa"/>
            <w:gridSpan w:val="3"/>
            <w:shd w:val="clear" w:color="auto" w:fill="auto"/>
            <w:vAlign w:val="center"/>
          </w:tcPr>
          <w:p w14:paraId="1C5C66A1" w14:textId="77777777" w:rsidR="00C9751D" w:rsidRPr="00DE65E6" w:rsidRDefault="00C9751D" w:rsidP="009C5D84">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Условно разрешенные виды использования</w:t>
            </w:r>
          </w:p>
        </w:tc>
        <w:tc>
          <w:tcPr>
            <w:tcW w:w="7415" w:type="dxa"/>
            <w:gridSpan w:val="3"/>
            <w:shd w:val="clear" w:color="auto" w:fill="auto"/>
            <w:vAlign w:val="center"/>
          </w:tcPr>
          <w:p w14:paraId="1FD9ED95"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C9751D" w:rsidRPr="00DE65E6" w14:paraId="0B76CB94" w14:textId="77777777" w:rsidTr="006E28A3">
        <w:trPr>
          <w:tblHeader/>
        </w:trPr>
        <w:tc>
          <w:tcPr>
            <w:tcW w:w="817" w:type="dxa"/>
            <w:shd w:val="clear" w:color="auto" w:fill="auto"/>
            <w:vAlign w:val="center"/>
          </w:tcPr>
          <w:p w14:paraId="62A56FDC"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7FC12CD9" w14:textId="77777777" w:rsidR="00C9751D" w:rsidRPr="00DE65E6" w:rsidRDefault="00C9751D" w:rsidP="009C5D84">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30E2908C" w14:textId="77777777" w:rsidR="00C9751D" w:rsidRPr="00DE65E6" w:rsidRDefault="00C9751D" w:rsidP="009C5D84">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7ED00D51"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0E9BE10D"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39" w:type="dxa"/>
            <w:shd w:val="clear" w:color="auto" w:fill="auto"/>
            <w:vAlign w:val="center"/>
          </w:tcPr>
          <w:p w14:paraId="0D1576AF" w14:textId="77777777" w:rsidR="00C9751D" w:rsidRPr="00DE65E6" w:rsidRDefault="00C9751D" w:rsidP="009C5D84">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C9751D" w:rsidRPr="00DE65E6" w14:paraId="78D266B7" w14:textId="77777777" w:rsidTr="006E28A3">
        <w:tc>
          <w:tcPr>
            <w:tcW w:w="817" w:type="dxa"/>
            <w:shd w:val="clear" w:color="auto" w:fill="auto"/>
          </w:tcPr>
          <w:p w14:paraId="676CA27D"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DA27851"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819" w:type="dxa"/>
            <w:shd w:val="clear" w:color="auto" w:fill="auto"/>
          </w:tcPr>
          <w:p w14:paraId="6CEE8C45"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92" w:type="dxa"/>
            <w:shd w:val="clear" w:color="auto" w:fill="auto"/>
          </w:tcPr>
          <w:p w14:paraId="168832E6"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215508A"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39" w:type="dxa"/>
            <w:shd w:val="clear" w:color="auto" w:fill="auto"/>
          </w:tcPr>
          <w:p w14:paraId="06BF6D57"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519F04CC" w14:textId="77777777" w:rsidTr="00DC167F">
        <w:trPr>
          <w:trHeight w:val="2024"/>
        </w:trPr>
        <w:tc>
          <w:tcPr>
            <w:tcW w:w="817" w:type="dxa"/>
            <w:vMerge w:val="restart"/>
            <w:shd w:val="clear" w:color="auto" w:fill="auto"/>
          </w:tcPr>
          <w:p w14:paraId="3ABB6F96" w14:textId="77777777" w:rsidR="00821E73" w:rsidRPr="00DE65E6" w:rsidRDefault="00821E73" w:rsidP="009C5D84">
            <w:pPr>
              <w:spacing w:after="0" w:line="240" w:lineRule="auto"/>
              <w:rPr>
                <w:rFonts w:ascii="Times New Roman" w:hAnsi="Times New Roman" w:cs="Times New Roman"/>
              </w:rPr>
            </w:pPr>
            <w:r w:rsidRPr="00DE65E6">
              <w:rPr>
                <w:rFonts w:ascii="Times New Roman" w:hAnsi="Times New Roman" w:cs="Times New Roman"/>
              </w:rPr>
              <w:lastRenderedPageBreak/>
              <w:t>5.4</w:t>
            </w:r>
          </w:p>
        </w:tc>
        <w:tc>
          <w:tcPr>
            <w:tcW w:w="1984" w:type="dxa"/>
            <w:vMerge w:val="restart"/>
            <w:shd w:val="clear" w:color="auto" w:fill="auto"/>
          </w:tcPr>
          <w:p w14:paraId="43B49473" w14:textId="77777777" w:rsidR="00821E73" w:rsidRPr="00DE65E6" w:rsidRDefault="00821E73"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Причалы для маломерных судов</w:t>
            </w:r>
          </w:p>
        </w:tc>
        <w:tc>
          <w:tcPr>
            <w:tcW w:w="4819" w:type="dxa"/>
            <w:vMerge w:val="restart"/>
            <w:shd w:val="clear" w:color="auto" w:fill="auto"/>
          </w:tcPr>
          <w:p w14:paraId="01AFDA25" w14:textId="77777777" w:rsidR="00821E73" w:rsidRPr="00DE65E6" w:rsidRDefault="00821E73"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сооружений, предназначенных для причаливания, хранения и обслуживания яхт, катеров, лодок и других маломерных судов</w:t>
            </w:r>
          </w:p>
        </w:tc>
        <w:tc>
          <w:tcPr>
            <w:tcW w:w="892" w:type="dxa"/>
            <w:shd w:val="clear" w:color="auto" w:fill="auto"/>
          </w:tcPr>
          <w:p w14:paraId="5250732A" w14:textId="77777777" w:rsidR="00821E73" w:rsidRPr="00DE65E6" w:rsidRDefault="00821E73" w:rsidP="009C5D84">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35EF52A" w14:textId="77777777" w:rsidR="00821E73" w:rsidRPr="00DE65E6" w:rsidRDefault="00821E73" w:rsidP="009C5D84">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CF0341C" w14:textId="77777777" w:rsidR="00821E73" w:rsidRPr="00DE65E6" w:rsidRDefault="00821E73" w:rsidP="009C5D84">
            <w:pPr>
              <w:spacing w:after="0" w:line="240" w:lineRule="auto"/>
              <w:jc w:val="both"/>
              <w:rPr>
                <w:rFonts w:ascii="Times New Roman" w:hAnsi="Times New Roman" w:cs="Times New Roman"/>
              </w:rPr>
            </w:pPr>
          </w:p>
        </w:tc>
        <w:tc>
          <w:tcPr>
            <w:tcW w:w="4539" w:type="dxa"/>
            <w:shd w:val="clear" w:color="auto" w:fill="auto"/>
          </w:tcPr>
          <w:p w14:paraId="460BE6B8"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11" w:history="1">
              <w:r w:rsidRPr="00DE65E6">
                <w:rPr>
                  <w:rFonts w:ascii="Times New Roman" w:hAnsi="Times New Roman" w:cs="Times New Roman"/>
                </w:rPr>
                <w:t>кодами 2.7.2, 4.9</w:t>
              </w:r>
            </w:hyperlink>
          </w:p>
        </w:tc>
      </w:tr>
      <w:tr w:rsidR="00C9751D" w:rsidRPr="00DE65E6" w14:paraId="0F1AEF62" w14:textId="77777777" w:rsidTr="006E28A3">
        <w:tc>
          <w:tcPr>
            <w:tcW w:w="817" w:type="dxa"/>
            <w:vMerge/>
            <w:shd w:val="clear" w:color="auto" w:fill="auto"/>
          </w:tcPr>
          <w:p w14:paraId="5C87EBC9"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656D6A84"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19C2465"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E2CF362"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D81D563"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539" w:type="dxa"/>
            <w:shd w:val="clear" w:color="auto" w:fill="auto"/>
          </w:tcPr>
          <w:p w14:paraId="68E4082F"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1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1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C9751D" w:rsidRPr="00DE65E6" w14:paraId="2B89EB3B" w14:textId="77777777" w:rsidTr="006E28A3">
        <w:tc>
          <w:tcPr>
            <w:tcW w:w="817" w:type="dxa"/>
            <w:vMerge/>
            <w:shd w:val="clear" w:color="auto" w:fill="auto"/>
          </w:tcPr>
          <w:p w14:paraId="175E4331"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1644784F"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BC82971"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8EABD7A"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073BA99"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39" w:type="dxa"/>
            <w:shd w:val="clear" w:color="auto" w:fill="auto"/>
          </w:tcPr>
          <w:p w14:paraId="02CA7227"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9751D" w:rsidRPr="00DE65E6" w14:paraId="4FAE96FB" w14:textId="77777777" w:rsidTr="006E28A3">
        <w:tc>
          <w:tcPr>
            <w:tcW w:w="817" w:type="dxa"/>
            <w:vMerge w:val="restart"/>
            <w:shd w:val="clear" w:color="auto" w:fill="auto"/>
          </w:tcPr>
          <w:p w14:paraId="6511FE97"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6.8</w:t>
            </w:r>
          </w:p>
        </w:tc>
        <w:tc>
          <w:tcPr>
            <w:tcW w:w="1984" w:type="dxa"/>
            <w:vMerge w:val="restart"/>
            <w:shd w:val="clear" w:color="auto" w:fill="auto"/>
          </w:tcPr>
          <w:p w14:paraId="7E60D49F"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Связь</w:t>
            </w:r>
          </w:p>
        </w:tc>
        <w:tc>
          <w:tcPr>
            <w:tcW w:w="4819" w:type="dxa"/>
            <w:vMerge w:val="restart"/>
            <w:shd w:val="clear" w:color="auto" w:fill="auto"/>
          </w:tcPr>
          <w:p w14:paraId="63C9DBEF"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w:t>
            </w:r>
            <w:r w:rsidRPr="00DE65E6">
              <w:rPr>
                <w:rFonts w:ascii="Times New Roman" w:eastAsiaTheme="minorHAnsi" w:hAnsi="Times New Roman" w:cs="Times New Roman"/>
                <w:lang w:eastAsia="en-US"/>
              </w:rPr>
              <w:lastRenderedPageBreak/>
              <w:t xml:space="preserve">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14"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515" w:history="1">
              <w:r w:rsidRPr="00DE65E6">
                <w:rPr>
                  <w:rFonts w:ascii="Times New Roman" w:eastAsiaTheme="minorHAnsi" w:hAnsi="Times New Roman" w:cs="Times New Roman"/>
                  <w:lang w:eastAsia="en-US"/>
                </w:rPr>
                <w:t>3.2.3</w:t>
              </w:r>
            </w:hyperlink>
          </w:p>
        </w:tc>
        <w:tc>
          <w:tcPr>
            <w:tcW w:w="892" w:type="dxa"/>
            <w:shd w:val="clear" w:color="auto" w:fill="auto"/>
          </w:tcPr>
          <w:p w14:paraId="5207498C"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lastRenderedPageBreak/>
              <w:t>3.1.1</w:t>
            </w:r>
          </w:p>
        </w:tc>
        <w:tc>
          <w:tcPr>
            <w:tcW w:w="1984" w:type="dxa"/>
            <w:shd w:val="clear" w:color="auto" w:fill="auto"/>
          </w:tcPr>
          <w:p w14:paraId="7C9D6502"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9" w:type="dxa"/>
            <w:shd w:val="clear" w:color="auto" w:fill="auto"/>
          </w:tcPr>
          <w:p w14:paraId="3D39062C"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DE65E6">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9751D" w:rsidRPr="00DE65E6" w14:paraId="45095CF0" w14:textId="77777777" w:rsidTr="006E28A3">
        <w:tc>
          <w:tcPr>
            <w:tcW w:w="817" w:type="dxa"/>
            <w:vMerge/>
            <w:shd w:val="clear" w:color="auto" w:fill="auto"/>
          </w:tcPr>
          <w:p w14:paraId="77E30295"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5AE70171"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B2F3ADE"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0DF2494B"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2F2726D"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539" w:type="dxa"/>
            <w:shd w:val="clear" w:color="auto" w:fill="auto"/>
          </w:tcPr>
          <w:p w14:paraId="4A1C9192"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1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1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C9751D" w:rsidRPr="00DE65E6" w14:paraId="508D098E" w14:textId="77777777" w:rsidTr="006E28A3">
        <w:tc>
          <w:tcPr>
            <w:tcW w:w="817" w:type="dxa"/>
            <w:vMerge/>
            <w:shd w:val="clear" w:color="auto" w:fill="auto"/>
          </w:tcPr>
          <w:p w14:paraId="133F474B"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7D9ED57E"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1714D64"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02B2D0AB"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0FBF3B5"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9" w:type="dxa"/>
            <w:shd w:val="clear" w:color="auto" w:fill="auto"/>
          </w:tcPr>
          <w:p w14:paraId="7CC13A73"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BEC3A80"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C9751D" w:rsidRPr="00DE65E6" w14:paraId="6D72A082" w14:textId="77777777" w:rsidTr="006E28A3">
        <w:tc>
          <w:tcPr>
            <w:tcW w:w="817" w:type="dxa"/>
            <w:vMerge/>
            <w:shd w:val="clear" w:color="auto" w:fill="auto"/>
          </w:tcPr>
          <w:p w14:paraId="4DB46A3F"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1D5CCEAD"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C7189E2"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AC35E11"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3FCB082"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39" w:type="dxa"/>
            <w:shd w:val="clear" w:color="auto" w:fill="auto"/>
          </w:tcPr>
          <w:p w14:paraId="000C284C" w14:textId="77777777" w:rsidR="009C5D84" w:rsidRPr="00DE65E6" w:rsidRDefault="00C9751D" w:rsidP="00936D4A">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1222B3C0" w14:textId="77777777" w:rsidTr="006E28A3">
        <w:tc>
          <w:tcPr>
            <w:tcW w:w="817" w:type="dxa"/>
            <w:vMerge w:val="restart"/>
            <w:shd w:val="clear" w:color="auto" w:fill="auto"/>
          </w:tcPr>
          <w:p w14:paraId="61847E35" w14:textId="77777777" w:rsidR="00821E73" w:rsidRPr="00DE65E6" w:rsidRDefault="00821E73" w:rsidP="009C5D84">
            <w:pPr>
              <w:spacing w:after="0" w:line="240" w:lineRule="auto"/>
              <w:rPr>
                <w:rFonts w:ascii="Times New Roman" w:hAnsi="Times New Roman" w:cs="Times New Roman"/>
              </w:rPr>
            </w:pPr>
            <w:r w:rsidRPr="00DE65E6">
              <w:rPr>
                <w:rFonts w:ascii="Times New Roman" w:hAnsi="Times New Roman" w:cs="Times New Roman"/>
              </w:rPr>
              <w:lastRenderedPageBreak/>
              <w:t>8.3</w:t>
            </w:r>
          </w:p>
        </w:tc>
        <w:tc>
          <w:tcPr>
            <w:tcW w:w="1984" w:type="dxa"/>
            <w:vMerge w:val="restart"/>
            <w:shd w:val="clear" w:color="auto" w:fill="auto"/>
          </w:tcPr>
          <w:p w14:paraId="32EA9CC8" w14:textId="77777777" w:rsidR="00821E73" w:rsidRPr="00DE65E6" w:rsidRDefault="00821E73"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6D8D8337" w14:textId="77777777" w:rsidR="00821E73" w:rsidRPr="00DE65E6" w:rsidRDefault="00821E73"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8EFB7A9" w14:textId="77777777" w:rsidR="00821E73" w:rsidRPr="00DE65E6" w:rsidRDefault="00821E73"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92" w:type="dxa"/>
            <w:shd w:val="clear" w:color="auto" w:fill="auto"/>
          </w:tcPr>
          <w:p w14:paraId="4F65B0C6" w14:textId="77777777" w:rsidR="00821E73" w:rsidRPr="00DE65E6" w:rsidRDefault="00821E73" w:rsidP="009C5D84">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B3B88BB" w14:textId="77777777" w:rsidR="00821E73" w:rsidRPr="00DE65E6" w:rsidRDefault="00821E73" w:rsidP="009C5D84">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5F91786" w14:textId="77777777" w:rsidR="00821E73" w:rsidRPr="00DE65E6" w:rsidRDefault="00821E73" w:rsidP="009C5D84">
            <w:pPr>
              <w:spacing w:after="0" w:line="240" w:lineRule="auto"/>
              <w:jc w:val="both"/>
              <w:rPr>
                <w:rFonts w:ascii="Times New Roman" w:hAnsi="Times New Roman" w:cs="Times New Roman"/>
              </w:rPr>
            </w:pPr>
          </w:p>
        </w:tc>
        <w:tc>
          <w:tcPr>
            <w:tcW w:w="4539" w:type="dxa"/>
            <w:shd w:val="clear" w:color="auto" w:fill="auto"/>
          </w:tcPr>
          <w:p w14:paraId="40081BE3"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18" w:history="1">
              <w:r w:rsidRPr="00DE65E6">
                <w:rPr>
                  <w:rFonts w:ascii="Times New Roman" w:hAnsi="Times New Roman" w:cs="Times New Roman"/>
                </w:rPr>
                <w:t>кодами 2.7.2, 4.9</w:t>
              </w:r>
            </w:hyperlink>
          </w:p>
        </w:tc>
      </w:tr>
      <w:tr w:rsidR="00C9751D" w:rsidRPr="00DE65E6" w14:paraId="66878E30" w14:textId="77777777" w:rsidTr="006E28A3">
        <w:tc>
          <w:tcPr>
            <w:tcW w:w="817" w:type="dxa"/>
            <w:vMerge/>
            <w:shd w:val="clear" w:color="auto" w:fill="auto"/>
          </w:tcPr>
          <w:p w14:paraId="58568FE2"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0BDAC7B7"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32C7F8F"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3D26871D"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A1A282C"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9" w:type="dxa"/>
            <w:shd w:val="clear" w:color="auto" w:fill="auto"/>
          </w:tcPr>
          <w:p w14:paraId="2883E226"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9751D" w:rsidRPr="00DE65E6" w14:paraId="1BD09237" w14:textId="77777777" w:rsidTr="006E28A3">
        <w:tc>
          <w:tcPr>
            <w:tcW w:w="817" w:type="dxa"/>
            <w:vMerge/>
            <w:shd w:val="clear" w:color="auto" w:fill="auto"/>
          </w:tcPr>
          <w:p w14:paraId="7966C517"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76A3F4A5"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AED505C"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4D309AFC"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5CB68CE9"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539" w:type="dxa"/>
            <w:shd w:val="clear" w:color="auto" w:fill="auto"/>
          </w:tcPr>
          <w:p w14:paraId="6248BEE7"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w:t>
            </w:r>
            <w:r w:rsidRPr="00DE65E6">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519"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20"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C9751D" w:rsidRPr="00DE65E6" w14:paraId="7790C453" w14:textId="77777777" w:rsidTr="006E28A3">
        <w:tc>
          <w:tcPr>
            <w:tcW w:w="817" w:type="dxa"/>
            <w:vMerge/>
            <w:shd w:val="clear" w:color="auto" w:fill="auto"/>
          </w:tcPr>
          <w:p w14:paraId="2B8609D8"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50347058"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6C6C7C0"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2E9B3D2"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2AA43311"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Площадки для занятий спортом</w:t>
            </w:r>
          </w:p>
        </w:tc>
        <w:tc>
          <w:tcPr>
            <w:tcW w:w="4539" w:type="dxa"/>
            <w:shd w:val="clear" w:color="auto" w:fill="auto"/>
          </w:tcPr>
          <w:p w14:paraId="7847DA5B"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9751D" w:rsidRPr="00DE65E6" w14:paraId="36C5B358" w14:textId="77777777" w:rsidTr="006E28A3">
        <w:tc>
          <w:tcPr>
            <w:tcW w:w="817" w:type="dxa"/>
            <w:vMerge/>
            <w:shd w:val="clear" w:color="auto" w:fill="auto"/>
          </w:tcPr>
          <w:p w14:paraId="07C89A51"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35D4DA23"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1C139D8"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CD4F819"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013EAEC1"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539" w:type="dxa"/>
            <w:shd w:val="clear" w:color="auto" w:fill="auto"/>
          </w:tcPr>
          <w:p w14:paraId="5CC2C328"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C9751D" w:rsidRPr="00DE65E6" w14:paraId="47B1EFA5" w14:textId="77777777" w:rsidTr="006E28A3">
        <w:tc>
          <w:tcPr>
            <w:tcW w:w="817" w:type="dxa"/>
            <w:vMerge/>
            <w:shd w:val="clear" w:color="auto" w:fill="auto"/>
          </w:tcPr>
          <w:p w14:paraId="597E05CB" w14:textId="77777777" w:rsidR="00C9751D" w:rsidRPr="00DE65E6" w:rsidRDefault="00C9751D" w:rsidP="009C5D84">
            <w:pPr>
              <w:spacing w:after="0" w:line="240" w:lineRule="auto"/>
              <w:rPr>
                <w:rFonts w:ascii="Times New Roman" w:hAnsi="Times New Roman" w:cs="Times New Roman"/>
              </w:rPr>
            </w:pPr>
          </w:p>
        </w:tc>
        <w:tc>
          <w:tcPr>
            <w:tcW w:w="1984" w:type="dxa"/>
            <w:vMerge/>
            <w:shd w:val="clear" w:color="auto" w:fill="auto"/>
          </w:tcPr>
          <w:p w14:paraId="52B119E2"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F3AC479"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3C9039D6"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407A588"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39" w:type="dxa"/>
            <w:shd w:val="clear" w:color="auto" w:fill="auto"/>
          </w:tcPr>
          <w:p w14:paraId="3465FD44"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9751D" w:rsidRPr="00DE65E6" w14:paraId="0AA8E98F" w14:textId="77777777" w:rsidTr="006E28A3">
        <w:tc>
          <w:tcPr>
            <w:tcW w:w="817" w:type="dxa"/>
            <w:shd w:val="clear" w:color="auto" w:fill="auto"/>
          </w:tcPr>
          <w:p w14:paraId="104373E5" w14:textId="77777777" w:rsidR="00C9751D" w:rsidRPr="00DE65E6" w:rsidRDefault="00C9751D" w:rsidP="009C5D84">
            <w:pPr>
              <w:spacing w:after="0" w:line="240" w:lineRule="auto"/>
              <w:rPr>
                <w:rFonts w:ascii="Times New Roman" w:hAnsi="Times New Roman" w:cs="Times New Roman"/>
              </w:rPr>
            </w:pPr>
            <w:r w:rsidRPr="00DE65E6">
              <w:rPr>
                <w:rFonts w:ascii="Times New Roman" w:hAnsi="Times New Roman" w:cs="Times New Roman"/>
              </w:rPr>
              <w:t>11.3</w:t>
            </w:r>
          </w:p>
        </w:tc>
        <w:tc>
          <w:tcPr>
            <w:tcW w:w="1984" w:type="dxa"/>
            <w:shd w:val="clear" w:color="auto" w:fill="auto"/>
          </w:tcPr>
          <w:p w14:paraId="06C1E1B3"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Гидротехнические сооружения</w:t>
            </w:r>
          </w:p>
        </w:tc>
        <w:tc>
          <w:tcPr>
            <w:tcW w:w="4819" w:type="dxa"/>
            <w:shd w:val="clear" w:color="auto" w:fill="auto"/>
          </w:tcPr>
          <w:p w14:paraId="56FC4AC5" w14:textId="77777777" w:rsidR="00C9751D" w:rsidRPr="00DE65E6" w:rsidRDefault="00C9751D" w:rsidP="009C5D8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r w:rsidRPr="00DE65E6">
              <w:rPr>
                <w:rFonts w:ascii="Times New Roman" w:eastAsiaTheme="minorHAnsi" w:hAnsi="Times New Roman" w:cs="Times New Roman"/>
                <w:lang w:eastAsia="en-US"/>
              </w:rPr>
              <w:lastRenderedPageBreak/>
              <w:t>рыбозащитных и рыбопропускных сооружений, берегозащитных сооружений)</w:t>
            </w:r>
          </w:p>
        </w:tc>
        <w:tc>
          <w:tcPr>
            <w:tcW w:w="7415" w:type="dxa"/>
            <w:gridSpan w:val="3"/>
            <w:shd w:val="clear" w:color="auto" w:fill="auto"/>
          </w:tcPr>
          <w:p w14:paraId="27CD50FE" w14:textId="77777777" w:rsidR="00C9751D" w:rsidRPr="00DE65E6" w:rsidRDefault="00C9751D" w:rsidP="009C5D84">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DF6532" w:rsidRPr="00DE65E6" w14:paraId="2FE9EB67" w14:textId="77777777" w:rsidTr="006E28A3">
        <w:tc>
          <w:tcPr>
            <w:tcW w:w="817" w:type="dxa"/>
            <w:shd w:val="clear" w:color="auto" w:fill="auto"/>
          </w:tcPr>
          <w:p w14:paraId="0D14B8CB" w14:textId="77777777" w:rsidR="00DF6532" w:rsidRPr="00DE65E6" w:rsidRDefault="00DF6532" w:rsidP="00941178">
            <w:pPr>
              <w:spacing w:after="0" w:line="240" w:lineRule="auto"/>
              <w:rPr>
                <w:rFonts w:ascii="Times New Roman" w:hAnsi="Times New Roman" w:cs="Times New Roman"/>
              </w:rPr>
            </w:pPr>
            <w:r w:rsidRPr="00DE65E6">
              <w:rPr>
                <w:rFonts w:ascii="Times New Roman" w:hAnsi="Times New Roman" w:cs="Times New Roman"/>
              </w:rPr>
              <w:t>12.0</w:t>
            </w:r>
          </w:p>
        </w:tc>
        <w:tc>
          <w:tcPr>
            <w:tcW w:w="1984" w:type="dxa"/>
            <w:shd w:val="clear" w:color="auto" w:fill="auto"/>
          </w:tcPr>
          <w:p w14:paraId="6F01ECCE" w14:textId="77777777" w:rsidR="00DF6532" w:rsidRPr="00DE65E6" w:rsidRDefault="00DF6532" w:rsidP="00941178">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37E6895B" w14:textId="77777777" w:rsidR="00DF6532" w:rsidRPr="00DE65E6" w:rsidRDefault="00DF6532" w:rsidP="0094117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5" w:type="dxa"/>
            <w:gridSpan w:val="3"/>
            <w:shd w:val="clear" w:color="auto" w:fill="auto"/>
          </w:tcPr>
          <w:p w14:paraId="22303EE7" w14:textId="77777777" w:rsidR="00DF6532" w:rsidRPr="00DE65E6" w:rsidRDefault="00DF6532" w:rsidP="0094117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3BF88CD5" w14:textId="77777777" w:rsidR="00475783" w:rsidRPr="00DE65E6" w:rsidRDefault="00475783" w:rsidP="00C9751D">
      <w:pPr>
        <w:pStyle w:val="22"/>
        <w:spacing w:before="120" w:after="200"/>
        <w:rPr>
          <w:b/>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372F27" w:rsidRPr="00DE65E6">
        <w:rPr>
          <w:color w:val="auto"/>
          <w:szCs w:val="24"/>
        </w:rPr>
        <w:t>.</w:t>
      </w:r>
    </w:p>
    <w:p w14:paraId="493FACFB" w14:textId="77777777" w:rsidR="008D7675" w:rsidRPr="00DE65E6" w:rsidRDefault="008D7675" w:rsidP="00C9751D">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Р-1 не подлежат установлению. </w:t>
      </w:r>
    </w:p>
    <w:p w14:paraId="2ADBFEB7" w14:textId="77777777" w:rsidR="00475783" w:rsidRPr="00DE65E6" w:rsidRDefault="007C1C2B" w:rsidP="00C9751D">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4</w:t>
      </w:r>
      <w:r w:rsidR="00475783" w:rsidRPr="00DE65E6">
        <w:rPr>
          <w:rFonts w:ascii="Times New Roman" w:hAnsi="Times New Roman" w:cs="Times New Roman"/>
          <w:spacing w:val="-4"/>
          <w:sz w:val="24"/>
          <w:szCs w:val="24"/>
        </w:rPr>
        <w:t xml:space="preserve">. 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w:t>
      </w:r>
      <w:r w:rsidR="00614582" w:rsidRPr="00DE65E6">
        <w:rPr>
          <w:rFonts w:ascii="Times New Roman" w:hAnsi="Times New Roman" w:cs="Times New Roman"/>
          <w:spacing w:val="-6"/>
          <w:sz w:val="24"/>
          <w:szCs w:val="24"/>
        </w:rPr>
        <w:t>8</w:t>
      </w:r>
      <w:r w:rsidR="001B05ED" w:rsidRPr="00DE65E6">
        <w:rPr>
          <w:rFonts w:ascii="Times New Roman" w:hAnsi="Times New Roman" w:cs="Times New Roman"/>
          <w:spacing w:val="-6"/>
          <w:sz w:val="24"/>
          <w:szCs w:val="24"/>
        </w:rPr>
        <w:t xml:space="preserve"> </w:t>
      </w:r>
      <w:r w:rsidR="00475783" w:rsidRPr="00DE65E6">
        <w:rPr>
          <w:rFonts w:ascii="Times New Roman" w:hAnsi="Times New Roman" w:cs="Times New Roman"/>
          <w:spacing w:val="-4"/>
          <w:sz w:val="24"/>
          <w:szCs w:val="24"/>
        </w:rPr>
        <w:t>настоящих Правил.</w:t>
      </w:r>
    </w:p>
    <w:p w14:paraId="54C76AAD" w14:textId="77777777" w:rsidR="00372F27" w:rsidRPr="00DE65E6" w:rsidRDefault="00372F27" w:rsidP="00C9751D">
      <w:pPr>
        <w:autoSpaceDE w:val="0"/>
        <w:spacing w:line="240" w:lineRule="auto"/>
        <w:ind w:firstLine="709"/>
        <w:jc w:val="both"/>
        <w:rPr>
          <w:rFonts w:ascii="Times New Roman" w:hAnsi="Times New Roman" w:cs="Times New Roman"/>
          <w:spacing w:val="-4"/>
          <w:sz w:val="24"/>
          <w:szCs w:val="24"/>
        </w:rPr>
      </w:pPr>
    </w:p>
    <w:p w14:paraId="01545188" w14:textId="77777777" w:rsidR="00AD0D2F" w:rsidRPr="00DE65E6" w:rsidRDefault="00AD0D2F" w:rsidP="00897267">
      <w:pPr>
        <w:pStyle w:val="41"/>
        <w:numPr>
          <w:ilvl w:val="0"/>
          <w:numId w:val="0"/>
        </w:numPr>
        <w:spacing w:before="0" w:after="200"/>
        <w:outlineLvl w:val="0"/>
      </w:pPr>
      <w:r w:rsidRPr="00DE65E6">
        <w:rPr>
          <w:sz w:val="24"/>
        </w:rPr>
        <w:t>Статья</w:t>
      </w:r>
      <w:r w:rsidR="007B1575" w:rsidRPr="00DE65E6">
        <w:rPr>
          <w:sz w:val="24"/>
        </w:rPr>
        <w:t xml:space="preserve"> 60</w:t>
      </w:r>
      <w:r w:rsidRPr="00DE65E6">
        <w:rPr>
          <w:sz w:val="24"/>
        </w:rPr>
        <w:t>. Градостроительный регламент зоны сохранения и развития природных территорий (Р-2)</w:t>
      </w:r>
      <w:r w:rsidR="0073173A" w:rsidRPr="00DE65E6">
        <w:rPr>
          <w:sz w:val="24"/>
        </w:rPr>
        <w:t>: Р-2/1, Р-2/2, Р-2/3, Р-2/4</w:t>
      </w:r>
      <w:r w:rsidR="001B063D" w:rsidRPr="00DE65E6">
        <w:rPr>
          <w:sz w:val="24"/>
        </w:rPr>
        <w:t>, Р-2/5</w:t>
      </w:r>
      <w:r w:rsidR="00324BE7" w:rsidRPr="00DE65E6">
        <w:rPr>
          <w:sz w:val="24"/>
        </w:rPr>
        <w:t>.</w:t>
      </w:r>
    </w:p>
    <w:p w14:paraId="1AC88A5A" w14:textId="77777777" w:rsidR="00AD0D2F" w:rsidRPr="00DE65E6" w:rsidRDefault="00AD0D2F" w:rsidP="00897267">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1A705E2A" w14:textId="77777777" w:rsidR="00AD0D2F" w:rsidRPr="00DE65E6" w:rsidRDefault="00AD0D2F" w:rsidP="00897267">
      <w:pPr>
        <w:widowControl w:val="0"/>
        <w:spacing w:line="240" w:lineRule="auto"/>
        <w:ind w:firstLine="709"/>
        <w:jc w:val="both"/>
        <w:rPr>
          <w:rFonts w:ascii="Times New Roman" w:hAnsi="Times New Roman"/>
          <w:sz w:val="24"/>
          <w:szCs w:val="24"/>
        </w:rPr>
      </w:pPr>
      <w:r w:rsidRPr="00DE65E6">
        <w:rPr>
          <w:rFonts w:ascii="Times New Roman" w:hAnsi="Times New Roman" w:cs="Times New Roman"/>
          <w:sz w:val="24"/>
          <w:szCs w:val="24"/>
        </w:rPr>
        <w:t xml:space="preserve">Обеспечение правовых условий </w:t>
      </w:r>
      <w:r w:rsidRPr="00DE65E6">
        <w:rPr>
          <w:rFonts w:ascii="Times New Roman" w:eastAsiaTheme="minorHAnsi" w:hAnsi="Times New Roman" w:cs="Times New Roman"/>
          <w:bCs/>
          <w:sz w:val="24"/>
          <w:szCs w:val="24"/>
          <w:lang w:eastAsia="en-US"/>
        </w:rPr>
        <w:t xml:space="preserve">формирования, </w:t>
      </w:r>
      <w:r w:rsidRPr="00DE65E6">
        <w:rPr>
          <w:rFonts w:ascii="Times New Roman" w:hAnsi="Times New Roman"/>
          <w:sz w:val="24"/>
          <w:szCs w:val="24"/>
        </w:rPr>
        <w:t>развития и обслуживания природных территорий.</w:t>
      </w:r>
    </w:p>
    <w:p w14:paraId="63D92A77" w14:textId="77777777" w:rsidR="00AD0D2F" w:rsidRPr="00DE65E6" w:rsidRDefault="00AD0D2F" w:rsidP="00897267">
      <w:pPr>
        <w:spacing w:line="240" w:lineRule="auto"/>
        <w:ind w:firstLine="709"/>
        <w:rPr>
          <w:rFonts w:ascii="Times New Roman" w:hAnsi="Times New Roman" w:cs="Times New Roman"/>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42"/>
        <w:gridCol w:w="1942"/>
        <w:gridCol w:w="42"/>
        <w:gridCol w:w="4539"/>
      </w:tblGrid>
      <w:tr w:rsidR="0073173A" w:rsidRPr="00DE65E6" w14:paraId="13BFD529" w14:textId="77777777" w:rsidTr="0073173A">
        <w:trPr>
          <w:trHeight w:val="397"/>
          <w:tblHeader/>
        </w:trPr>
        <w:tc>
          <w:tcPr>
            <w:tcW w:w="15035" w:type="dxa"/>
            <w:gridSpan w:val="8"/>
            <w:tcBorders>
              <w:top w:val="nil"/>
              <w:left w:val="nil"/>
              <w:right w:val="nil"/>
            </w:tcBorders>
            <w:shd w:val="clear" w:color="auto" w:fill="auto"/>
            <w:vAlign w:val="center"/>
          </w:tcPr>
          <w:p w14:paraId="1D3EF814" w14:textId="77777777" w:rsidR="0073173A" w:rsidRPr="00DE65E6" w:rsidRDefault="0073173A"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Р-2. Зона сохранения и развития природных территорий</w:t>
            </w:r>
          </w:p>
        </w:tc>
      </w:tr>
      <w:tr w:rsidR="00897267" w:rsidRPr="00DE65E6" w14:paraId="5C5A2D7F" w14:textId="77777777" w:rsidTr="0073173A">
        <w:trPr>
          <w:trHeight w:val="397"/>
          <w:tblHeader/>
        </w:trPr>
        <w:tc>
          <w:tcPr>
            <w:tcW w:w="7620" w:type="dxa"/>
            <w:gridSpan w:val="3"/>
            <w:shd w:val="clear" w:color="auto" w:fill="auto"/>
            <w:vAlign w:val="center"/>
          </w:tcPr>
          <w:p w14:paraId="41613AB8" w14:textId="77777777" w:rsidR="00897267" w:rsidRPr="00DE65E6" w:rsidRDefault="00897267" w:rsidP="001F0593">
            <w:pPr>
              <w:suppressAutoHyphens w:val="0"/>
              <w:autoSpaceDE w:val="0"/>
              <w:autoSpaceDN w:val="0"/>
              <w:adjustRightInd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Основные виды разрешенного использования</w:t>
            </w:r>
          </w:p>
        </w:tc>
        <w:tc>
          <w:tcPr>
            <w:tcW w:w="7415" w:type="dxa"/>
            <w:gridSpan w:val="5"/>
            <w:shd w:val="clear" w:color="auto" w:fill="auto"/>
            <w:vAlign w:val="center"/>
          </w:tcPr>
          <w:p w14:paraId="4A1680DB" w14:textId="77777777" w:rsidR="00897267" w:rsidRPr="00DE65E6" w:rsidRDefault="00897267" w:rsidP="001F059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897267" w:rsidRPr="00DE65E6" w14:paraId="6DB78A82" w14:textId="77777777" w:rsidTr="0073173A">
        <w:trPr>
          <w:trHeight w:val="397"/>
          <w:tblHeader/>
        </w:trPr>
        <w:tc>
          <w:tcPr>
            <w:tcW w:w="817" w:type="dxa"/>
            <w:shd w:val="clear" w:color="auto" w:fill="auto"/>
            <w:vAlign w:val="center"/>
          </w:tcPr>
          <w:p w14:paraId="0A90361C" w14:textId="77777777" w:rsidR="00897267" w:rsidRPr="00DE65E6" w:rsidRDefault="00897267" w:rsidP="001F059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lastRenderedPageBreak/>
              <w:t>Код *</w:t>
            </w:r>
          </w:p>
        </w:tc>
        <w:tc>
          <w:tcPr>
            <w:tcW w:w="1984" w:type="dxa"/>
            <w:shd w:val="clear" w:color="auto" w:fill="auto"/>
            <w:vAlign w:val="center"/>
          </w:tcPr>
          <w:p w14:paraId="597882E6" w14:textId="77777777" w:rsidR="00897267" w:rsidRPr="00DE65E6" w:rsidRDefault="00897267" w:rsidP="001F0593">
            <w:pPr>
              <w:suppressAutoHyphens w:val="0"/>
              <w:autoSpaceDE w:val="0"/>
              <w:autoSpaceDN w:val="0"/>
              <w:adjustRightInd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7F428A44" w14:textId="77777777" w:rsidR="00897267" w:rsidRPr="00DE65E6" w:rsidRDefault="00897267" w:rsidP="001F0593">
            <w:pPr>
              <w:suppressAutoHyphens w:val="0"/>
              <w:autoSpaceDE w:val="0"/>
              <w:autoSpaceDN w:val="0"/>
              <w:adjustRightInd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36BF554E" w14:textId="77777777" w:rsidR="00897267" w:rsidRPr="00DE65E6" w:rsidRDefault="00897267" w:rsidP="001F059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gridSpan w:val="2"/>
            <w:shd w:val="clear" w:color="auto" w:fill="auto"/>
            <w:vAlign w:val="center"/>
          </w:tcPr>
          <w:p w14:paraId="65385BE3" w14:textId="77777777" w:rsidR="00897267" w:rsidRPr="00DE65E6" w:rsidRDefault="00897267" w:rsidP="001F059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81" w:type="dxa"/>
            <w:gridSpan w:val="2"/>
            <w:shd w:val="clear" w:color="auto" w:fill="auto"/>
            <w:vAlign w:val="center"/>
          </w:tcPr>
          <w:p w14:paraId="3E2A0967" w14:textId="77777777" w:rsidR="00897267" w:rsidRPr="00DE65E6" w:rsidRDefault="00897267" w:rsidP="001F059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897267" w:rsidRPr="00DE65E6" w14:paraId="08D570AB" w14:textId="77777777" w:rsidTr="0073173A">
        <w:tc>
          <w:tcPr>
            <w:tcW w:w="817" w:type="dxa"/>
            <w:shd w:val="clear" w:color="auto" w:fill="auto"/>
          </w:tcPr>
          <w:p w14:paraId="3549921E"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2774A29"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Предоставление коммунальных услуг</w:t>
            </w:r>
          </w:p>
        </w:tc>
        <w:tc>
          <w:tcPr>
            <w:tcW w:w="4819" w:type="dxa"/>
            <w:shd w:val="clear" w:color="auto" w:fill="auto"/>
          </w:tcPr>
          <w:p w14:paraId="1564E8C1"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5B41F021" w14:textId="77777777" w:rsidR="00897267" w:rsidRPr="00DE65E6" w:rsidRDefault="00897267" w:rsidP="001F0593">
            <w:pPr>
              <w:spacing w:line="240" w:lineRule="auto"/>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0BA60ECA" w14:textId="77777777" w:rsidR="00897267" w:rsidRPr="00DE65E6" w:rsidRDefault="00897267" w:rsidP="001F0593">
            <w:pPr>
              <w:spacing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81" w:type="dxa"/>
            <w:gridSpan w:val="2"/>
            <w:shd w:val="clear" w:color="auto" w:fill="auto"/>
          </w:tcPr>
          <w:p w14:paraId="7C9204F7" w14:textId="77777777" w:rsidR="00897267" w:rsidRPr="00DE65E6" w:rsidRDefault="00897267" w:rsidP="001F0593">
            <w:pPr>
              <w:spacing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97267" w:rsidRPr="00DE65E6" w14:paraId="097E20B0" w14:textId="77777777" w:rsidTr="0073173A">
        <w:tc>
          <w:tcPr>
            <w:tcW w:w="817" w:type="dxa"/>
            <w:vMerge w:val="restart"/>
            <w:shd w:val="clear" w:color="auto" w:fill="auto"/>
          </w:tcPr>
          <w:p w14:paraId="7F500A30"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3.9.1</w:t>
            </w:r>
          </w:p>
        </w:tc>
        <w:tc>
          <w:tcPr>
            <w:tcW w:w="1984" w:type="dxa"/>
            <w:vMerge w:val="restart"/>
            <w:shd w:val="clear" w:color="auto" w:fill="auto"/>
          </w:tcPr>
          <w:p w14:paraId="3CA3CAE0" w14:textId="77777777" w:rsidR="00897267" w:rsidRPr="00DE65E6" w:rsidRDefault="00897267" w:rsidP="001F0593">
            <w:pPr>
              <w:spacing w:line="240" w:lineRule="auto"/>
              <w:rPr>
                <w:rFonts w:ascii="Times New Roman" w:hAnsi="Times New Roman" w:cs="Times New Roman"/>
              </w:rPr>
            </w:pPr>
            <w:r w:rsidRPr="00DE65E6">
              <w:rPr>
                <w:rFonts w:ascii="Times New Roman" w:hAnsi="Times New Roman" w:cs="Times New Roman"/>
              </w:rPr>
              <w:t xml:space="preserve">Обеспечение деятельности в области гидрометеорологии и смежных с ней областях </w:t>
            </w:r>
          </w:p>
          <w:p w14:paraId="72AABB87" w14:textId="77777777" w:rsidR="00897267" w:rsidRPr="00DE65E6" w:rsidRDefault="00897267" w:rsidP="001F0593">
            <w:pPr>
              <w:suppressAutoHyphens w:val="0"/>
              <w:autoSpaceDE w:val="0"/>
              <w:autoSpaceDN w:val="0"/>
              <w:adjustRightInd w:val="0"/>
              <w:spacing w:after="0" w:line="240" w:lineRule="auto"/>
              <w:jc w:val="both"/>
              <w:rPr>
                <w:rFonts w:ascii="Times New Roman" w:hAnsi="Times New Roman" w:cs="Times New Roman"/>
              </w:rPr>
            </w:pPr>
          </w:p>
        </w:tc>
        <w:tc>
          <w:tcPr>
            <w:tcW w:w="4819" w:type="dxa"/>
            <w:vMerge w:val="restart"/>
            <w:shd w:val="clear" w:color="auto" w:fill="auto"/>
          </w:tcPr>
          <w:p w14:paraId="1AE9272D" w14:textId="77777777" w:rsidR="00897267" w:rsidRPr="00DE65E6" w:rsidRDefault="00897267" w:rsidP="001F0593">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7D90AA02" w14:textId="77777777" w:rsidR="00897267" w:rsidRPr="00DE65E6" w:rsidRDefault="00897267" w:rsidP="001F0593">
            <w:pPr>
              <w:spacing w:line="240" w:lineRule="auto"/>
              <w:rPr>
                <w:rFonts w:ascii="Times New Roman" w:hAnsi="Times New Roman" w:cs="Times New Roman"/>
              </w:rPr>
            </w:pPr>
            <w:r w:rsidRPr="00DE65E6">
              <w:rPr>
                <w:rFonts w:ascii="Times New Roman" w:hAnsi="Times New Roman" w:cs="Times New Roman"/>
              </w:rPr>
              <w:t>8.3</w:t>
            </w:r>
          </w:p>
        </w:tc>
        <w:tc>
          <w:tcPr>
            <w:tcW w:w="1984" w:type="dxa"/>
            <w:gridSpan w:val="2"/>
            <w:shd w:val="clear" w:color="auto" w:fill="auto"/>
          </w:tcPr>
          <w:p w14:paraId="31D70590" w14:textId="77777777" w:rsidR="00897267" w:rsidRPr="00DE65E6" w:rsidRDefault="00897267" w:rsidP="001F0593">
            <w:pPr>
              <w:spacing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81" w:type="dxa"/>
            <w:gridSpan w:val="2"/>
            <w:shd w:val="clear" w:color="auto" w:fill="auto"/>
          </w:tcPr>
          <w:p w14:paraId="20FD4273"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EEB0727"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97267" w:rsidRPr="00DE65E6" w14:paraId="13F977B7" w14:textId="77777777" w:rsidTr="0073173A">
        <w:tc>
          <w:tcPr>
            <w:tcW w:w="817" w:type="dxa"/>
            <w:vMerge/>
            <w:shd w:val="clear" w:color="auto" w:fill="auto"/>
          </w:tcPr>
          <w:p w14:paraId="46B8B849" w14:textId="77777777" w:rsidR="00897267" w:rsidRPr="00DE65E6" w:rsidRDefault="00897267" w:rsidP="001F0593">
            <w:pPr>
              <w:spacing w:after="0" w:line="240" w:lineRule="auto"/>
              <w:rPr>
                <w:rFonts w:ascii="Times New Roman" w:hAnsi="Times New Roman" w:cs="Times New Roman"/>
              </w:rPr>
            </w:pPr>
          </w:p>
        </w:tc>
        <w:tc>
          <w:tcPr>
            <w:tcW w:w="1984" w:type="dxa"/>
            <w:vMerge/>
            <w:shd w:val="clear" w:color="auto" w:fill="auto"/>
          </w:tcPr>
          <w:p w14:paraId="378292C6" w14:textId="77777777" w:rsidR="00897267" w:rsidRPr="00DE65E6" w:rsidRDefault="00897267" w:rsidP="001F0593">
            <w:pPr>
              <w:suppressAutoHyphens w:val="0"/>
              <w:autoSpaceDE w:val="0"/>
              <w:autoSpaceDN w:val="0"/>
              <w:adjustRightInd w:val="0"/>
              <w:spacing w:after="0" w:line="240" w:lineRule="auto"/>
              <w:jc w:val="both"/>
              <w:rPr>
                <w:rFonts w:ascii="Times New Roman" w:hAnsi="Times New Roman" w:cs="Times New Roman"/>
              </w:rPr>
            </w:pPr>
          </w:p>
        </w:tc>
        <w:tc>
          <w:tcPr>
            <w:tcW w:w="4819" w:type="dxa"/>
            <w:vMerge/>
            <w:shd w:val="clear" w:color="auto" w:fill="auto"/>
          </w:tcPr>
          <w:p w14:paraId="27458FFF" w14:textId="77777777" w:rsidR="00897267" w:rsidRPr="00DE65E6" w:rsidRDefault="00897267" w:rsidP="001F0593">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2B1E9DA" w14:textId="77777777" w:rsidR="00897267" w:rsidRPr="00DE65E6" w:rsidRDefault="00897267" w:rsidP="001F0593">
            <w:pPr>
              <w:spacing w:line="240" w:lineRule="auto"/>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6E651D38" w14:textId="77777777" w:rsidR="00897267" w:rsidRPr="00DE65E6" w:rsidRDefault="00897267" w:rsidP="001F0593">
            <w:pPr>
              <w:spacing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81" w:type="dxa"/>
            <w:gridSpan w:val="2"/>
            <w:shd w:val="clear" w:color="auto" w:fill="auto"/>
          </w:tcPr>
          <w:p w14:paraId="381EE30F"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A0DFC" w:rsidRPr="00DE65E6" w14:paraId="54FD590E" w14:textId="77777777" w:rsidTr="00DC167F">
        <w:trPr>
          <w:trHeight w:val="2530"/>
        </w:trPr>
        <w:tc>
          <w:tcPr>
            <w:tcW w:w="817" w:type="dxa"/>
            <w:shd w:val="clear" w:color="auto" w:fill="auto"/>
          </w:tcPr>
          <w:p w14:paraId="647262F9" w14:textId="77777777" w:rsidR="004A0DFC" w:rsidRPr="00DE65E6" w:rsidRDefault="004A0DFC" w:rsidP="001F0593">
            <w:pPr>
              <w:spacing w:after="0" w:line="240" w:lineRule="auto"/>
              <w:rPr>
                <w:rFonts w:ascii="Times New Roman" w:hAnsi="Times New Roman" w:cs="Times New Roman"/>
              </w:rPr>
            </w:pPr>
            <w:r w:rsidRPr="00DE65E6">
              <w:rPr>
                <w:rFonts w:ascii="Times New Roman" w:hAnsi="Times New Roman" w:cs="Times New Roman"/>
              </w:rPr>
              <w:lastRenderedPageBreak/>
              <w:t>5.2</w:t>
            </w:r>
          </w:p>
        </w:tc>
        <w:tc>
          <w:tcPr>
            <w:tcW w:w="1984" w:type="dxa"/>
            <w:shd w:val="clear" w:color="auto" w:fill="auto"/>
          </w:tcPr>
          <w:p w14:paraId="134BCCD7" w14:textId="77777777" w:rsidR="004A0DFC" w:rsidRPr="00DE65E6" w:rsidRDefault="004A0DFC" w:rsidP="001F0593">
            <w:pPr>
              <w:spacing w:line="240" w:lineRule="auto"/>
              <w:rPr>
                <w:rFonts w:ascii="Times New Roman" w:hAnsi="Times New Roman" w:cs="Times New Roman"/>
              </w:rPr>
            </w:pPr>
            <w:r w:rsidRPr="00DE65E6">
              <w:rPr>
                <w:rFonts w:ascii="Times New Roman" w:hAnsi="Times New Roman" w:cs="Times New Roman"/>
              </w:rPr>
              <w:t xml:space="preserve">Природно-познавательный туризм </w:t>
            </w:r>
          </w:p>
          <w:p w14:paraId="5DFE1A89" w14:textId="77777777" w:rsidR="004A0DFC" w:rsidRPr="00DE65E6" w:rsidRDefault="004A0DFC" w:rsidP="001F0593">
            <w:pPr>
              <w:suppressAutoHyphens w:val="0"/>
              <w:autoSpaceDE w:val="0"/>
              <w:autoSpaceDN w:val="0"/>
              <w:adjustRightInd w:val="0"/>
              <w:spacing w:after="0" w:line="240" w:lineRule="auto"/>
              <w:jc w:val="both"/>
              <w:rPr>
                <w:rFonts w:ascii="Times New Roman" w:hAnsi="Times New Roman" w:cs="Times New Roman"/>
              </w:rPr>
            </w:pPr>
          </w:p>
        </w:tc>
        <w:tc>
          <w:tcPr>
            <w:tcW w:w="4819" w:type="dxa"/>
            <w:shd w:val="clear" w:color="auto" w:fill="auto"/>
          </w:tcPr>
          <w:p w14:paraId="784CF014" w14:textId="77777777" w:rsidR="004A0DFC" w:rsidRPr="00DE65E6" w:rsidRDefault="004A0DFC" w:rsidP="001F0593">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850" w:type="dxa"/>
            <w:shd w:val="clear" w:color="auto" w:fill="auto"/>
          </w:tcPr>
          <w:p w14:paraId="3AA32833" w14:textId="77777777" w:rsidR="004A0DFC" w:rsidRPr="00DE65E6" w:rsidRDefault="004A0DFC" w:rsidP="001F0593">
            <w:pPr>
              <w:spacing w:after="0" w:line="240" w:lineRule="auto"/>
              <w:rPr>
                <w:rFonts w:ascii="Times New Roman" w:hAnsi="Times New Roman" w:cs="Times New Roman"/>
                <w:strike/>
              </w:rPr>
            </w:pPr>
            <w:r w:rsidRPr="00DE65E6">
              <w:rPr>
                <w:rFonts w:ascii="Times New Roman" w:hAnsi="Times New Roman" w:cs="Times New Roman"/>
              </w:rPr>
              <w:t>12.0.2</w:t>
            </w:r>
          </w:p>
        </w:tc>
        <w:tc>
          <w:tcPr>
            <w:tcW w:w="1984" w:type="dxa"/>
            <w:gridSpan w:val="2"/>
            <w:shd w:val="clear" w:color="auto" w:fill="auto"/>
          </w:tcPr>
          <w:p w14:paraId="204A0CF6" w14:textId="77777777" w:rsidR="004A0DFC" w:rsidRPr="00DE65E6" w:rsidRDefault="004A0DFC" w:rsidP="001F0593">
            <w:pPr>
              <w:spacing w:after="0" w:line="240" w:lineRule="auto"/>
              <w:rPr>
                <w:rFonts w:ascii="Times New Roman" w:hAnsi="Times New Roman" w:cs="Times New Roman"/>
                <w:strike/>
              </w:rPr>
            </w:pPr>
            <w:r w:rsidRPr="00DE65E6">
              <w:rPr>
                <w:rFonts w:ascii="Times New Roman" w:hAnsi="Times New Roman" w:cs="Times New Roman"/>
              </w:rPr>
              <w:t>Благоустройство территории</w:t>
            </w:r>
          </w:p>
        </w:tc>
        <w:tc>
          <w:tcPr>
            <w:tcW w:w="4581" w:type="dxa"/>
            <w:gridSpan w:val="2"/>
            <w:shd w:val="clear" w:color="auto" w:fill="auto"/>
          </w:tcPr>
          <w:p w14:paraId="53E00A70" w14:textId="77777777" w:rsidR="004A0DFC" w:rsidRPr="00DE65E6" w:rsidRDefault="004A0DFC" w:rsidP="001F0593">
            <w:pPr>
              <w:spacing w:after="0" w:line="240" w:lineRule="auto"/>
              <w:rPr>
                <w:rFonts w:ascii="Times New Roman" w:hAnsi="Times New Roman" w:cs="Times New Roman"/>
                <w:strike/>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97267" w:rsidRPr="00DE65E6" w14:paraId="2A9513C1" w14:textId="77777777" w:rsidTr="0073173A">
        <w:tc>
          <w:tcPr>
            <w:tcW w:w="817" w:type="dxa"/>
            <w:shd w:val="clear" w:color="auto" w:fill="auto"/>
          </w:tcPr>
          <w:p w14:paraId="164E5D48"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9.1</w:t>
            </w:r>
          </w:p>
        </w:tc>
        <w:tc>
          <w:tcPr>
            <w:tcW w:w="1984" w:type="dxa"/>
            <w:shd w:val="clear" w:color="auto" w:fill="auto"/>
          </w:tcPr>
          <w:p w14:paraId="575D5BE9"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Охрана природных территорий</w:t>
            </w:r>
          </w:p>
        </w:tc>
        <w:tc>
          <w:tcPr>
            <w:tcW w:w="4819" w:type="dxa"/>
            <w:shd w:val="clear" w:color="auto" w:fill="auto"/>
          </w:tcPr>
          <w:p w14:paraId="339BE1CC"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7415" w:type="dxa"/>
            <w:gridSpan w:val="5"/>
            <w:shd w:val="clear" w:color="auto" w:fill="auto"/>
          </w:tcPr>
          <w:p w14:paraId="7E321504" w14:textId="77777777" w:rsidR="00897267" w:rsidRPr="00DE65E6" w:rsidRDefault="00897267" w:rsidP="001F0593">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p w14:paraId="625D2659" w14:textId="77777777" w:rsidR="00897267" w:rsidRPr="00DE65E6" w:rsidRDefault="00897267" w:rsidP="001F0593">
            <w:pPr>
              <w:spacing w:after="0" w:line="240" w:lineRule="auto"/>
              <w:jc w:val="both"/>
              <w:rPr>
                <w:rFonts w:ascii="Times New Roman" w:hAnsi="Times New Roman" w:cs="Times New Roman"/>
              </w:rPr>
            </w:pPr>
          </w:p>
        </w:tc>
      </w:tr>
      <w:tr w:rsidR="00821E73" w:rsidRPr="00DE65E6" w14:paraId="060243E0" w14:textId="77777777" w:rsidTr="003A766F">
        <w:trPr>
          <w:trHeight w:val="20"/>
        </w:trPr>
        <w:tc>
          <w:tcPr>
            <w:tcW w:w="817" w:type="dxa"/>
            <w:vMerge w:val="restart"/>
            <w:shd w:val="clear" w:color="auto" w:fill="auto"/>
          </w:tcPr>
          <w:p w14:paraId="34238A69" w14:textId="77777777" w:rsidR="00821E73" w:rsidRPr="00DE65E6" w:rsidRDefault="00821E73" w:rsidP="001F0593">
            <w:pPr>
              <w:spacing w:after="0" w:line="240" w:lineRule="auto"/>
              <w:rPr>
                <w:rFonts w:ascii="Times New Roman" w:hAnsi="Times New Roman" w:cs="Times New Roman"/>
              </w:rPr>
            </w:pPr>
            <w:r w:rsidRPr="00DE65E6">
              <w:rPr>
                <w:rFonts w:ascii="Times New Roman" w:hAnsi="Times New Roman" w:cs="Times New Roman"/>
              </w:rPr>
              <w:t>9.3</w:t>
            </w:r>
          </w:p>
        </w:tc>
        <w:tc>
          <w:tcPr>
            <w:tcW w:w="1984" w:type="dxa"/>
            <w:vMerge w:val="restart"/>
            <w:shd w:val="clear" w:color="auto" w:fill="auto"/>
          </w:tcPr>
          <w:p w14:paraId="5281B9EE" w14:textId="77777777" w:rsidR="00821E73" w:rsidRPr="00DE65E6" w:rsidRDefault="00821E73"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55C6CCDB" w14:textId="77777777" w:rsidR="00821E73" w:rsidRPr="00DE65E6" w:rsidRDefault="00821E73"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w:t>
            </w:r>
            <w:r w:rsidRPr="00DE65E6">
              <w:rPr>
                <w:rFonts w:ascii="Times New Roman" w:eastAsiaTheme="minorHAnsi" w:hAnsi="Times New Roman" w:cs="Times New Roman"/>
                <w:lang w:eastAsia="en-US"/>
              </w:rPr>
              <w:lastRenderedPageBreak/>
              <w:t>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92" w:type="dxa"/>
            <w:gridSpan w:val="2"/>
            <w:shd w:val="clear" w:color="auto" w:fill="auto"/>
          </w:tcPr>
          <w:p w14:paraId="46ADCEE4" w14:textId="77777777" w:rsidR="00821E73" w:rsidRPr="00DE65E6" w:rsidRDefault="00821E73" w:rsidP="001F0593">
            <w:pPr>
              <w:spacing w:after="0" w:line="240" w:lineRule="auto"/>
              <w:jc w:val="both"/>
              <w:rPr>
                <w:rFonts w:ascii="Times New Roman" w:hAnsi="Times New Roman" w:cs="Times New Roman"/>
              </w:rPr>
            </w:pPr>
            <w:r w:rsidRPr="00DE65E6">
              <w:rPr>
                <w:rFonts w:ascii="Times New Roman" w:hAnsi="Times New Roman" w:cs="Times New Roman"/>
              </w:rPr>
              <w:lastRenderedPageBreak/>
              <w:t>2.7.1</w:t>
            </w:r>
          </w:p>
        </w:tc>
        <w:tc>
          <w:tcPr>
            <w:tcW w:w="1984" w:type="dxa"/>
            <w:gridSpan w:val="2"/>
            <w:shd w:val="clear" w:color="auto" w:fill="auto"/>
          </w:tcPr>
          <w:p w14:paraId="14E6D8CC" w14:textId="77777777" w:rsidR="00821E73" w:rsidRPr="00DE65E6" w:rsidRDefault="00821E73" w:rsidP="001F059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717C706" w14:textId="77777777" w:rsidR="00821E73" w:rsidRPr="00DE65E6" w:rsidRDefault="00821E73" w:rsidP="001F0593">
            <w:pPr>
              <w:spacing w:after="0" w:line="240" w:lineRule="auto"/>
              <w:jc w:val="both"/>
              <w:rPr>
                <w:rFonts w:ascii="Times New Roman" w:hAnsi="Times New Roman" w:cs="Times New Roman"/>
              </w:rPr>
            </w:pPr>
          </w:p>
        </w:tc>
        <w:tc>
          <w:tcPr>
            <w:tcW w:w="4539" w:type="dxa"/>
            <w:shd w:val="clear" w:color="auto" w:fill="auto"/>
          </w:tcPr>
          <w:p w14:paraId="663B24DE"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21" w:history="1">
              <w:r w:rsidRPr="00DE65E6">
                <w:rPr>
                  <w:rFonts w:ascii="Times New Roman" w:hAnsi="Times New Roman" w:cs="Times New Roman"/>
                </w:rPr>
                <w:t>кодами 2.7.2, 4.9</w:t>
              </w:r>
            </w:hyperlink>
          </w:p>
        </w:tc>
      </w:tr>
      <w:tr w:rsidR="00897267" w:rsidRPr="00DE65E6" w14:paraId="54AB3E22" w14:textId="77777777" w:rsidTr="0073173A">
        <w:trPr>
          <w:trHeight w:val="1024"/>
        </w:trPr>
        <w:tc>
          <w:tcPr>
            <w:tcW w:w="817" w:type="dxa"/>
            <w:vMerge/>
            <w:shd w:val="clear" w:color="auto" w:fill="auto"/>
          </w:tcPr>
          <w:p w14:paraId="1FF29915" w14:textId="77777777" w:rsidR="00897267" w:rsidRPr="00DE65E6" w:rsidRDefault="00897267" w:rsidP="001F0593">
            <w:pPr>
              <w:spacing w:after="0" w:line="240" w:lineRule="auto"/>
              <w:rPr>
                <w:rFonts w:ascii="Times New Roman" w:hAnsi="Times New Roman" w:cs="Times New Roman"/>
              </w:rPr>
            </w:pPr>
          </w:p>
        </w:tc>
        <w:tc>
          <w:tcPr>
            <w:tcW w:w="1984" w:type="dxa"/>
            <w:vMerge/>
            <w:shd w:val="clear" w:color="auto" w:fill="auto"/>
          </w:tcPr>
          <w:p w14:paraId="38E770A7"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1D98F16"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gridSpan w:val="2"/>
            <w:shd w:val="clear" w:color="auto" w:fill="auto"/>
          </w:tcPr>
          <w:p w14:paraId="3252FF5B" w14:textId="77777777" w:rsidR="00897267" w:rsidRPr="00DE65E6" w:rsidRDefault="00897267" w:rsidP="001F0593">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gridSpan w:val="2"/>
            <w:shd w:val="clear" w:color="auto" w:fill="auto"/>
          </w:tcPr>
          <w:p w14:paraId="351B2106" w14:textId="77777777" w:rsidR="00897267" w:rsidRPr="00DE65E6" w:rsidRDefault="00897267" w:rsidP="001F0593">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9" w:type="dxa"/>
            <w:shd w:val="clear" w:color="auto" w:fill="auto"/>
          </w:tcPr>
          <w:p w14:paraId="6CCEAA49"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F679AD2" w14:textId="77777777" w:rsidR="00897267" w:rsidRPr="00DE65E6" w:rsidRDefault="00897267" w:rsidP="001F0593">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97267" w:rsidRPr="00DE65E6" w14:paraId="78E35327" w14:textId="77777777" w:rsidTr="0073173A">
        <w:trPr>
          <w:trHeight w:val="1024"/>
        </w:trPr>
        <w:tc>
          <w:tcPr>
            <w:tcW w:w="817" w:type="dxa"/>
            <w:vMerge/>
            <w:shd w:val="clear" w:color="auto" w:fill="auto"/>
          </w:tcPr>
          <w:p w14:paraId="487B8202" w14:textId="77777777" w:rsidR="00897267" w:rsidRPr="00DE65E6" w:rsidRDefault="00897267" w:rsidP="001F0593">
            <w:pPr>
              <w:spacing w:after="0" w:line="240" w:lineRule="auto"/>
              <w:rPr>
                <w:rFonts w:ascii="Times New Roman" w:hAnsi="Times New Roman" w:cs="Times New Roman"/>
              </w:rPr>
            </w:pPr>
          </w:p>
        </w:tc>
        <w:tc>
          <w:tcPr>
            <w:tcW w:w="1984" w:type="dxa"/>
            <w:vMerge/>
            <w:shd w:val="clear" w:color="auto" w:fill="auto"/>
          </w:tcPr>
          <w:p w14:paraId="45375088"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6194805"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gridSpan w:val="2"/>
            <w:shd w:val="clear" w:color="auto" w:fill="auto"/>
          </w:tcPr>
          <w:p w14:paraId="42ECE71F" w14:textId="77777777" w:rsidR="00897267" w:rsidRPr="00DE65E6" w:rsidRDefault="00897267" w:rsidP="001F0593">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156B5B1E" w14:textId="77777777" w:rsidR="00897267" w:rsidRPr="00DE65E6" w:rsidRDefault="00897267" w:rsidP="001F0593">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39" w:type="dxa"/>
            <w:shd w:val="clear" w:color="auto" w:fill="auto"/>
          </w:tcPr>
          <w:p w14:paraId="529352FB" w14:textId="77777777" w:rsidR="00897267" w:rsidRPr="00DE65E6" w:rsidRDefault="00897267" w:rsidP="001F0593">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97267" w:rsidRPr="00DE65E6" w14:paraId="543ECEEB" w14:textId="77777777" w:rsidTr="0073173A">
        <w:tc>
          <w:tcPr>
            <w:tcW w:w="817" w:type="dxa"/>
            <w:shd w:val="clear" w:color="auto" w:fill="auto"/>
          </w:tcPr>
          <w:p w14:paraId="43F9F58E"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11.0</w:t>
            </w:r>
          </w:p>
        </w:tc>
        <w:tc>
          <w:tcPr>
            <w:tcW w:w="1984" w:type="dxa"/>
            <w:shd w:val="clear" w:color="auto" w:fill="auto"/>
          </w:tcPr>
          <w:p w14:paraId="674E2220"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Водные объекты</w:t>
            </w:r>
          </w:p>
        </w:tc>
        <w:tc>
          <w:tcPr>
            <w:tcW w:w="4819" w:type="dxa"/>
            <w:shd w:val="clear" w:color="auto" w:fill="auto"/>
          </w:tcPr>
          <w:p w14:paraId="3B8001CA" w14:textId="77777777" w:rsidR="001F0593" w:rsidRPr="00DE65E6" w:rsidRDefault="00897267" w:rsidP="001F0593">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Ледники, снежники, ручьи, реки, озера, болота, территориальные моря и другие поверхностные водные объекты</w:t>
            </w:r>
          </w:p>
        </w:tc>
        <w:tc>
          <w:tcPr>
            <w:tcW w:w="7415" w:type="dxa"/>
            <w:gridSpan w:val="5"/>
            <w:shd w:val="clear" w:color="auto" w:fill="auto"/>
          </w:tcPr>
          <w:p w14:paraId="38D165E5"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897267" w:rsidRPr="00DE65E6" w14:paraId="1CABCBC9" w14:textId="77777777" w:rsidTr="0073173A">
        <w:tc>
          <w:tcPr>
            <w:tcW w:w="817" w:type="dxa"/>
            <w:shd w:val="clear" w:color="auto" w:fill="auto"/>
          </w:tcPr>
          <w:p w14:paraId="0894E737"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11.3</w:t>
            </w:r>
          </w:p>
        </w:tc>
        <w:tc>
          <w:tcPr>
            <w:tcW w:w="1984" w:type="dxa"/>
            <w:shd w:val="clear" w:color="auto" w:fill="auto"/>
          </w:tcPr>
          <w:p w14:paraId="5376D44A"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Гидротехнические сооружения</w:t>
            </w:r>
          </w:p>
        </w:tc>
        <w:tc>
          <w:tcPr>
            <w:tcW w:w="4819" w:type="dxa"/>
            <w:shd w:val="clear" w:color="auto" w:fill="auto"/>
          </w:tcPr>
          <w:p w14:paraId="10BAF447"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15" w:type="dxa"/>
            <w:gridSpan w:val="5"/>
            <w:shd w:val="clear" w:color="auto" w:fill="auto"/>
          </w:tcPr>
          <w:p w14:paraId="6F39EFA7" w14:textId="77777777" w:rsidR="00897267" w:rsidRPr="00DE65E6" w:rsidRDefault="00897267" w:rsidP="001F0593">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124864" w:rsidRPr="00DE65E6" w14:paraId="2C8E216A" w14:textId="77777777" w:rsidTr="0073173A">
        <w:tc>
          <w:tcPr>
            <w:tcW w:w="817" w:type="dxa"/>
            <w:shd w:val="clear" w:color="auto" w:fill="auto"/>
          </w:tcPr>
          <w:p w14:paraId="05B5AA13" w14:textId="77777777" w:rsidR="00124864" w:rsidRPr="00DE65E6" w:rsidRDefault="00124864" w:rsidP="00941178">
            <w:pPr>
              <w:spacing w:after="0" w:line="240" w:lineRule="auto"/>
              <w:rPr>
                <w:rFonts w:ascii="Times New Roman" w:hAnsi="Times New Roman" w:cs="Times New Roman"/>
              </w:rPr>
            </w:pPr>
            <w:r w:rsidRPr="00DE65E6">
              <w:rPr>
                <w:rFonts w:ascii="Times New Roman" w:hAnsi="Times New Roman" w:cs="Times New Roman"/>
              </w:rPr>
              <w:lastRenderedPageBreak/>
              <w:t>12.0</w:t>
            </w:r>
          </w:p>
        </w:tc>
        <w:tc>
          <w:tcPr>
            <w:tcW w:w="1984" w:type="dxa"/>
            <w:shd w:val="clear" w:color="auto" w:fill="auto"/>
          </w:tcPr>
          <w:p w14:paraId="254A5C64" w14:textId="77777777" w:rsidR="00124864" w:rsidRPr="00DE65E6" w:rsidRDefault="00124864" w:rsidP="00941178">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30C738BA" w14:textId="77777777" w:rsidR="00124864" w:rsidRPr="00DE65E6" w:rsidRDefault="00124864" w:rsidP="0094117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5" w:type="dxa"/>
            <w:gridSpan w:val="5"/>
            <w:shd w:val="clear" w:color="auto" w:fill="auto"/>
          </w:tcPr>
          <w:p w14:paraId="65D80D96" w14:textId="77777777" w:rsidR="00124864" w:rsidRPr="00DE65E6" w:rsidRDefault="00124864" w:rsidP="0094117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897267" w:rsidRPr="00DE65E6" w14:paraId="3D6E70B3" w14:textId="77777777" w:rsidTr="0073173A">
        <w:tc>
          <w:tcPr>
            <w:tcW w:w="817" w:type="dxa"/>
            <w:shd w:val="clear" w:color="auto" w:fill="auto"/>
          </w:tcPr>
          <w:p w14:paraId="63A4A4E4"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12.0.1</w:t>
            </w:r>
          </w:p>
        </w:tc>
        <w:tc>
          <w:tcPr>
            <w:tcW w:w="1984" w:type="dxa"/>
            <w:shd w:val="clear" w:color="auto" w:fill="auto"/>
          </w:tcPr>
          <w:p w14:paraId="3E56A04F"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Улично-дорожная сеть</w:t>
            </w:r>
          </w:p>
        </w:tc>
        <w:tc>
          <w:tcPr>
            <w:tcW w:w="4819" w:type="dxa"/>
            <w:shd w:val="clear" w:color="auto" w:fill="auto"/>
          </w:tcPr>
          <w:p w14:paraId="1C50DC9B"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52BDAFB"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22"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523"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524"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5E7CC39F"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gridSpan w:val="2"/>
            <w:shd w:val="clear" w:color="auto" w:fill="auto"/>
          </w:tcPr>
          <w:p w14:paraId="73698EF0"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81" w:type="dxa"/>
            <w:gridSpan w:val="2"/>
            <w:shd w:val="clear" w:color="auto" w:fill="auto"/>
          </w:tcPr>
          <w:p w14:paraId="339D87C5"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97267" w:rsidRPr="00DE65E6" w14:paraId="4EF6CB80" w14:textId="77777777" w:rsidTr="0073173A">
        <w:tc>
          <w:tcPr>
            <w:tcW w:w="817" w:type="dxa"/>
            <w:shd w:val="clear" w:color="auto" w:fill="auto"/>
          </w:tcPr>
          <w:p w14:paraId="50E65E97"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0C79F59"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819" w:type="dxa"/>
            <w:shd w:val="clear" w:color="auto" w:fill="auto"/>
          </w:tcPr>
          <w:p w14:paraId="7538E0A9" w14:textId="77777777" w:rsidR="00897267" w:rsidRPr="00DE65E6" w:rsidRDefault="00897267" w:rsidP="001F059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5" w:type="dxa"/>
            <w:gridSpan w:val="5"/>
            <w:shd w:val="clear" w:color="auto" w:fill="auto"/>
          </w:tcPr>
          <w:p w14:paraId="220FB09A" w14:textId="77777777" w:rsidR="00897267" w:rsidRPr="00DE65E6" w:rsidRDefault="00897267" w:rsidP="001F059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bl>
    <w:p w14:paraId="6CE9D93F" w14:textId="77777777" w:rsidR="00475783" w:rsidRPr="00DE65E6" w:rsidRDefault="00475783" w:rsidP="00897267">
      <w:pPr>
        <w:pStyle w:val="22"/>
        <w:spacing w:before="120" w:after="200"/>
        <w:rPr>
          <w:b/>
          <w:color w:val="auto"/>
          <w:szCs w:val="24"/>
        </w:rPr>
      </w:pPr>
      <w:r w:rsidRPr="00DE65E6">
        <w:rPr>
          <w:color w:val="auto"/>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112AD8" w:rsidRPr="00DE65E6">
        <w:rPr>
          <w:color w:val="auto"/>
          <w:szCs w:val="24"/>
        </w:rPr>
        <w:t>.</w:t>
      </w:r>
    </w:p>
    <w:p w14:paraId="6240275E" w14:textId="77777777" w:rsidR="00CA6E4A" w:rsidRPr="00DE65E6" w:rsidRDefault="00CA6E4A" w:rsidP="00897267">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Р-2 не устанавливаются.</w:t>
      </w:r>
    </w:p>
    <w:p w14:paraId="52332720" w14:textId="77777777" w:rsidR="00221279" w:rsidRPr="00DE65E6" w:rsidRDefault="00221279" w:rsidP="00897267">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Р-2 не подлежат установлению. </w:t>
      </w:r>
    </w:p>
    <w:p w14:paraId="0F70D8A2" w14:textId="77777777" w:rsidR="00CA6E4A" w:rsidRPr="00DE65E6" w:rsidRDefault="00CA6E4A" w:rsidP="00897267">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w:t>
      </w:r>
      <w:r w:rsidR="00614582" w:rsidRPr="00DE65E6">
        <w:rPr>
          <w:rFonts w:ascii="Times New Roman" w:hAnsi="Times New Roman" w:cs="Times New Roman"/>
          <w:spacing w:val="-6"/>
          <w:sz w:val="24"/>
          <w:szCs w:val="24"/>
        </w:rPr>
        <w:t xml:space="preserve">8 </w:t>
      </w:r>
      <w:r w:rsidRPr="00DE65E6">
        <w:rPr>
          <w:rFonts w:ascii="Times New Roman" w:hAnsi="Times New Roman" w:cs="Times New Roman"/>
          <w:spacing w:val="-4"/>
          <w:sz w:val="24"/>
          <w:szCs w:val="24"/>
        </w:rPr>
        <w:t>настоящих Правил.</w:t>
      </w:r>
    </w:p>
    <w:p w14:paraId="773388CE" w14:textId="77777777" w:rsidR="00CA6E4A" w:rsidRPr="00DE65E6" w:rsidRDefault="00CA6E4A" w:rsidP="00897267">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5. Размещение объектов капитального строительства в границах береговой полосы, определяемой в соответствии со статьей 6 Водного Кодекса Российской Федерации, не допускается, кроме подпорных стенок, гидротехнических сооружений и иных берегоукрепляющих сооружений.</w:t>
      </w:r>
    </w:p>
    <w:p w14:paraId="0F142B65" w14:textId="77777777" w:rsidR="00746DEA" w:rsidRPr="00DE65E6" w:rsidRDefault="00746DEA" w:rsidP="00CA6E4A">
      <w:pPr>
        <w:rPr>
          <w:rFonts w:ascii="Times New Roman" w:hAnsi="Times New Roman" w:cs="Times New Roman"/>
          <w:sz w:val="24"/>
          <w:szCs w:val="24"/>
        </w:rPr>
      </w:pPr>
    </w:p>
    <w:p w14:paraId="13D16C2E" w14:textId="77777777" w:rsidR="00200E29" w:rsidRPr="00DE65E6" w:rsidRDefault="00200E29" w:rsidP="00200E29">
      <w:pPr>
        <w:pStyle w:val="41"/>
        <w:numPr>
          <w:ilvl w:val="0"/>
          <w:numId w:val="0"/>
        </w:numPr>
        <w:tabs>
          <w:tab w:val="left" w:pos="708"/>
        </w:tabs>
        <w:spacing w:before="0" w:after="200"/>
        <w:outlineLvl w:val="0"/>
        <w:rPr>
          <w:sz w:val="24"/>
        </w:rPr>
      </w:pPr>
      <w:r w:rsidRPr="00DE65E6">
        <w:rPr>
          <w:sz w:val="24"/>
        </w:rPr>
        <w:t xml:space="preserve">Статья 61. Градостроительный регламент зоны рекреационного </w:t>
      </w:r>
      <w:r w:rsidRPr="00DE65E6">
        <w:rPr>
          <w:sz w:val="24"/>
          <w:szCs w:val="24"/>
        </w:rPr>
        <w:t>строительства</w:t>
      </w:r>
      <w:r w:rsidRPr="00DE65E6">
        <w:rPr>
          <w:sz w:val="24"/>
        </w:rPr>
        <w:t xml:space="preserve">  (Р-3): Р-3/1, Р-3/2, Р-3/3.</w:t>
      </w:r>
    </w:p>
    <w:p w14:paraId="642FD3CF" w14:textId="77777777" w:rsidR="00200E29" w:rsidRPr="00DE65E6" w:rsidRDefault="00200E29" w:rsidP="00200E29">
      <w:pPr>
        <w:spacing w:line="240" w:lineRule="auto"/>
        <w:ind w:firstLine="709"/>
        <w:jc w:val="both"/>
        <w:rPr>
          <w:rFonts w:ascii="Times New Roman" w:hAnsi="Times New Roman" w:cs="Times New Roman"/>
        </w:rPr>
      </w:pPr>
      <w:r w:rsidRPr="00DE65E6">
        <w:rPr>
          <w:rFonts w:ascii="Times New Roman" w:hAnsi="Times New Roman" w:cs="Times New Roman"/>
          <w:sz w:val="24"/>
          <w:szCs w:val="24"/>
        </w:rPr>
        <w:t>1. Цели выделения зоны:</w:t>
      </w:r>
    </w:p>
    <w:p w14:paraId="19DDA7C2" w14:textId="77777777" w:rsidR="00200E29" w:rsidRPr="00DE65E6" w:rsidRDefault="00200E29" w:rsidP="00200E29">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DE65E6">
        <w:rPr>
          <w:rFonts w:ascii="Times New Roman" w:hAnsi="Times New Roman" w:cs="Times New Roman"/>
          <w:sz w:val="24"/>
          <w:szCs w:val="24"/>
        </w:rPr>
        <w:t xml:space="preserve">Обеспечение правовых условий </w:t>
      </w:r>
      <w:r w:rsidRPr="00DE65E6">
        <w:rPr>
          <w:rFonts w:ascii="Times New Roman" w:eastAsiaTheme="minorHAnsi" w:hAnsi="Times New Roman" w:cs="Times New Roman"/>
          <w:bCs/>
          <w:sz w:val="24"/>
          <w:szCs w:val="24"/>
          <w:lang w:eastAsia="en-US"/>
        </w:rPr>
        <w:t>формирования, развития и обслуживания территорий, предназначенных для размещения озеленения общего пользования (скверы, парки), прудов, озер, водохранилищ, с возможностью размещения объектов, используемых для отдыха граждан и туризма, занятия физкультурой и спортом.</w:t>
      </w:r>
    </w:p>
    <w:p w14:paraId="6779851B" w14:textId="77777777" w:rsidR="00200E29" w:rsidRPr="00DE65E6" w:rsidRDefault="00200E29" w:rsidP="00200E29">
      <w:pPr>
        <w:spacing w:line="240" w:lineRule="auto"/>
        <w:ind w:firstLine="709"/>
        <w:rPr>
          <w:rFonts w:ascii="Times New Roman" w:hAnsi="Times New Roman" w:cs="Times New Roman"/>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1984"/>
        <w:gridCol w:w="4578"/>
      </w:tblGrid>
      <w:tr w:rsidR="00200E29" w:rsidRPr="00DE65E6" w14:paraId="269BA50B" w14:textId="77777777" w:rsidTr="00200E29">
        <w:trPr>
          <w:trHeight w:val="397"/>
          <w:tblHeader/>
        </w:trPr>
        <w:tc>
          <w:tcPr>
            <w:tcW w:w="15032" w:type="dxa"/>
            <w:gridSpan w:val="6"/>
            <w:tcBorders>
              <w:top w:val="nil"/>
              <w:left w:val="nil"/>
              <w:bottom w:val="single" w:sz="4" w:space="0" w:color="auto"/>
              <w:right w:val="nil"/>
            </w:tcBorders>
            <w:shd w:val="clear" w:color="auto" w:fill="auto"/>
            <w:vAlign w:val="center"/>
          </w:tcPr>
          <w:p w14:paraId="3BF44F86" w14:textId="77777777" w:rsidR="00200E29" w:rsidRPr="00DE65E6" w:rsidRDefault="00200E29" w:rsidP="00200E29">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 xml:space="preserve">Р-3. Зона рекреационного строительства  </w:t>
            </w:r>
          </w:p>
        </w:tc>
      </w:tr>
      <w:tr w:rsidR="00200E29" w:rsidRPr="00DE65E6" w14:paraId="250904BB" w14:textId="77777777" w:rsidTr="00200E29">
        <w:trPr>
          <w:trHeight w:val="397"/>
          <w:tblHeader/>
        </w:trPr>
        <w:tc>
          <w:tcPr>
            <w:tcW w:w="7620" w:type="dxa"/>
            <w:gridSpan w:val="3"/>
            <w:tcBorders>
              <w:top w:val="single" w:sz="4" w:space="0" w:color="auto"/>
            </w:tcBorders>
            <w:shd w:val="clear" w:color="auto" w:fill="auto"/>
            <w:vAlign w:val="center"/>
          </w:tcPr>
          <w:p w14:paraId="3C1756E9" w14:textId="77777777" w:rsidR="00200E29" w:rsidRPr="00DE65E6" w:rsidRDefault="00200E29" w:rsidP="00200E29">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Основные виды разрешенного использования</w:t>
            </w:r>
          </w:p>
        </w:tc>
        <w:tc>
          <w:tcPr>
            <w:tcW w:w="7412" w:type="dxa"/>
            <w:gridSpan w:val="3"/>
            <w:tcBorders>
              <w:top w:val="single" w:sz="4" w:space="0" w:color="auto"/>
            </w:tcBorders>
            <w:shd w:val="clear" w:color="auto" w:fill="auto"/>
            <w:vAlign w:val="center"/>
          </w:tcPr>
          <w:p w14:paraId="666E0029"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200E29" w:rsidRPr="00DE65E6" w14:paraId="192F20AE" w14:textId="77777777" w:rsidTr="00200E29">
        <w:trPr>
          <w:trHeight w:val="143"/>
          <w:tblHeader/>
        </w:trPr>
        <w:tc>
          <w:tcPr>
            <w:tcW w:w="817" w:type="dxa"/>
            <w:shd w:val="clear" w:color="auto" w:fill="auto"/>
            <w:vAlign w:val="center"/>
          </w:tcPr>
          <w:p w14:paraId="6607399F"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3E3A71BD" w14:textId="77777777" w:rsidR="00200E29" w:rsidRPr="00DE65E6" w:rsidRDefault="00200E29" w:rsidP="00200E29">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632A257E" w14:textId="77777777" w:rsidR="00200E29" w:rsidRPr="00DE65E6" w:rsidRDefault="00200E29" w:rsidP="00200E29">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62ED37B3"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417EC191"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78" w:type="dxa"/>
            <w:shd w:val="clear" w:color="auto" w:fill="auto"/>
            <w:vAlign w:val="center"/>
          </w:tcPr>
          <w:p w14:paraId="36D4B4F6"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200E29" w:rsidRPr="00DE65E6" w14:paraId="732B1E9A" w14:textId="77777777" w:rsidTr="00200E29">
        <w:trPr>
          <w:trHeight w:val="143"/>
        </w:trPr>
        <w:tc>
          <w:tcPr>
            <w:tcW w:w="817" w:type="dxa"/>
            <w:shd w:val="clear" w:color="auto" w:fill="auto"/>
          </w:tcPr>
          <w:p w14:paraId="4005687C"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A863C8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Предоставление коммунальных услуг</w:t>
            </w:r>
          </w:p>
        </w:tc>
        <w:tc>
          <w:tcPr>
            <w:tcW w:w="4819" w:type="dxa"/>
            <w:shd w:val="clear" w:color="auto" w:fill="auto"/>
          </w:tcPr>
          <w:p w14:paraId="7ACC0A6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DE65E6">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00B941E9"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5E22253D"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5EFB8BB2"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DE65E6">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0E3C88FC" w14:textId="77777777" w:rsidTr="00200E29">
        <w:trPr>
          <w:trHeight w:val="139"/>
        </w:trPr>
        <w:tc>
          <w:tcPr>
            <w:tcW w:w="817" w:type="dxa"/>
            <w:vMerge w:val="restart"/>
            <w:shd w:val="clear" w:color="auto" w:fill="auto"/>
          </w:tcPr>
          <w:p w14:paraId="5841EC3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3.6.1</w:t>
            </w:r>
          </w:p>
        </w:tc>
        <w:tc>
          <w:tcPr>
            <w:tcW w:w="1984" w:type="dxa"/>
            <w:vMerge w:val="restart"/>
            <w:shd w:val="clear" w:color="auto" w:fill="auto"/>
          </w:tcPr>
          <w:p w14:paraId="740FAD9A" w14:textId="77777777" w:rsidR="00200E29" w:rsidRPr="00DE65E6" w:rsidRDefault="00200E29" w:rsidP="00200E29">
            <w:pPr>
              <w:rPr>
                <w:rFonts w:ascii="Times New Roman" w:eastAsiaTheme="minorHAnsi" w:hAnsi="Times New Roman" w:cs="Times New Roman"/>
                <w:lang w:eastAsia="en-US"/>
              </w:rPr>
            </w:pPr>
            <w:r w:rsidRPr="00DE65E6">
              <w:rPr>
                <w:rFonts w:ascii="Times New Roman" w:hAnsi="Times New Roman" w:cs="Times New Roman"/>
              </w:rPr>
              <w:t xml:space="preserve">Объекты культурно-досуговой деятельности </w:t>
            </w:r>
          </w:p>
        </w:tc>
        <w:tc>
          <w:tcPr>
            <w:tcW w:w="4819" w:type="dxa"/>
            <w:vMerge w:val="restart"/>
            <w:shd w:val="clear" w:color="auto" w:fill="auto"/>
          </w:tcPr>
          <w:p w14:paraId="1883F2E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190AF285"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5406A74A"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E4CACF5" w14:textId="77777777" w:rsidR="00200E29" w:rsidRPr="00DE65E6" w:rsidRDefault="00200E29" w:rsidP="00200E29">
            <w:pPr>
              <w:spacing w:after="0" w:line="240" w:lineRule="auto"/>
              <w:jc w:val="both"/>
              <w:rPr>
                <w:rFonts w:ascii="Times New Roman" w:hAnsi="Times New Roman" w:cs="Times New Roman"/>
              </w:rPr>
            </w:pPr>
          </w:p>
        </w:tc>
        <w:tc>
          <w:tcPr>
            <w:tcW w:w="4578" w:type="dxa"/>
            <w:shd w:val="clear" w:color="auto" w:fill="auto"/>
          </w:tcPr>
          <w:p w14:paraId="7E93FC21"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25" w:history="1">
              <w:r w:rsidRPr="00DE65E6">
                <w:rPr>
                  <w:rFonts w:ascii="Times New Roman" w:hAnsi="Times New Roman" w:cs="Times New Roman"/>
                </w:rPr>
                <w:t>кодами 2.7.2, 4.9</w:t>
              </w:r>
            </w:hyperlink>
          </w:p>
        </w:tc>
      </w:tr>
      <w:tr w:rsidR="00200E29" w:rsidRPr="00DE65E6" w14:paraId="553DABA8" w14:textId="77777777" w:rsidTr="00200E29">
        <w:trPr>
          <w:trHeight w:val="139"/>
        </w:trPr>
        <w:tc>
          <w:tcPr>
            <w:tcW w:w="817" w:type="dxa"/>
            <w:vMerge/>
            <w:shd w:val="clear" w:color="auto" w:fill="auto"/>
          </w:tcPr>
          <w:p w14:paraId="435FDCED"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4FAB3E7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78881A5"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E2810A"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E7D3E43"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55CA842E"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DE65E6">
              <w:rPr>
                <w:rFonts w:ascii="Times New Roman" w:hAnsi="Times New Roman" w:cs="Times New Roman"/>
              </w:rPr>
              <w:lastRenderedPageBreak/>
              <w:t>необходимых для сбора и плавки снега)</w:t>
            </w:r>
          </w:p>
        </w:tc>
      </w:tr>
      <w:tr w:rsidR="00200E29" w:rsidRPr="00DE65E6" w14:paraId="43FCF0CA" w14:textId="77777777" w:rsidTr="00200E29">
        <w:trPr>
          <w:trHeight w:val="139"/>
        </w:trPr>
        <w:tc>
          <w:tcPr>
            <w:tcW w:w="817" w:type="dxa"/>
            <w:vMerge/>
            <w:shd w:val="clear" w:color="auto" w:fill="auto"/>
          </w:tcPr>
          <w:p w14:paraId="39EF28CB"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26FCC8A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AAA0DB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DC68DC"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3AAFC22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78" w:type="dxa"/>
            <w:shd w:val="clear" w:color="auto" w:fill="auto"/>
          </w:tcPr>
          <w:p w14:paraId="03B7F9F5"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00E29" w:rsidRPr="00DE65E6" w14:paraId="224A80BC" w14:textId="77777777" w:rsidTr="00200E29">
        <w:trPr>
          <w:trHeight w:val="139"/>
        </w:trPr>
        <w:tc>
          <w:tcPr>
            <w:tcW w:w="817" w:type="dxa"/>
            <w:vMerge/>
            <w:shd w:val="clear" w:color="auto" w:fill="auto"/>
          </w:tcPr>
          <w:p w14:paraId="59AE457B"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0DAC603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8F30FD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B3955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77758D43"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73B92EEF"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26"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27"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00E29" w:rsidRPr="00DE65E6" w14:paraId="7E7BB519" w14:textId="77777777" w:rsidTr="00200E29">
        <w:trPr>
          <w:trHeight w:val="139"/>
        </w:trPr>
        <w:tc>
          <w:tcPr>
            <w:tcW w:w="817" w:type="dxa"/>
            <w:vMerge/>
            <w:shd w:val="clear" w:color="auto" w:fill="auto"/>
          </w:tcPr>
          <w:p w14:paraId="1F397428"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7A29DD6C"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3206F9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6601B1"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A5BDD9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215087C1"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974BCCC"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0B372149" w14:textId="77777777" w:rsidTr="00200E29">
        <w:trPr>
          <w:trHeight w:val="139"/>
        </w:trPr>
        <w:tc>
          <w:tcPr>
            <w:tcW w:w="817" w:type="dxa"/>
            <w:vMerge/>
            <w:shd w:val="clear" w:color="auto" w:fill="auto"/>
          </w:tcPr>
          <w:p w14:paraId="6ADF7BDC"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1A9FA9D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A42C3B6"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5B28EE"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A3E3091"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7ED9F91F"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DE65E6">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200E29" w:rsidRPr="00DE65E6" w14:paraId="558ADAC9" w14:textId="77777777" w:rsidTr="00200E29">
        <w:trPr>
          <w:trHeight w:val="139"/>
        </w:trPr>
        <w:tc>
          <w:tcPr>
            <w:tcW w:w="817" w:type="dxa"/>
            <w:vMerge w:val="restart"/>
            <w:shd w:val="clear" w:color="auto" w:fill="auto"/>
          </w:tcPr>
          <w:p w14:paraId="5D04AD48"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3.6.2</w:t>
            </w:r>
          </w:p>
        </w:tc>
        <w:tc>
          <w:tcPr>
            <w:tcW w:w="1984" w:type="dxa"/>
            <w:vMerge w:val="restart"/>
            <w:shd w:val="clear" w:color="auto" w:fill="auto"/>
          </w:tcPr>
          <w:p w14:paraId="1778931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Парки культуры и отдыха</w:t>
            </w:r>
          </w:p>
        </w:tc>
        <w:tc>
          <w:tcPr>
            <w:tcW w:w="4819" w:type="dxa"/>
            <w:vMerge w:val="restart"/>
            <w:shd w:val="clear" w:color="auto" w:fill="auto"/>
          </w:tcPr>
          <w:p w14:paraId="07B00E2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парков культуры и отдыха</w:t>
            </w:r>
          </w:p>
        </w:tc>
        <w:tc>
          <w:tcPr>
            <w:tcW w:w="850" w:type="dxa"/>
            <w:shd w:val="clear" w:color="auto" w:fill="auto"/>
          </w:tcPr>
          <w:p w14:paraId="081BF9D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44C506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EB521BC" w14:textId="77777777" w:rsidR="00200E29" w:rsidRPr="00DE65E6" w:rsidRDefault="00200E29" w:rsidP="00200E29">
            <w:pPr>
              <w:spacing w:after="0" w:line="240" w:lineRule="auto"/>
              <w:jc w:val="both"/>
              <w:rPr>
                <w:rFonts w:ascii="Times New Roman" w:hAnsi="Times New Roman" w:cs="Times New Roman"/>
              </w:rPr>
            </w:pPr>
          </w:p>
        </w:tc>
        <w:tc>
          <w:tcPr>
            <w:tcW w:w="4578" w:type="dxa"/>
            <w:shd w:val="clear" w:color="auto" w:fill="auto"/>
          </w:tcPr>
          <w:p w14:paraId="35DC0A7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28" w:history="1">
              <w:r w:rsidRPr="00DE65E6">
                <w:rPr>
                  <w:rFonts w:ascii="Times New Roman" w:hAnsi="Times New Roman" w:cs="Times New Roman"/>
                </w:rPr>
                <w:t>кодами 2.7.2, 4.9</w:t>
              </w:r>
            </w:hyperlink>
          </w:p>
        </w:tc>
      </w:tr>
      <w:tr w:rsidR="00200E29" w:rsidRPr="00DE65E6" w14:paraId="62D8EA8B" w14:textId="77777777" w:rsidTr="00200E29">
        <w:trPr>
          <w:trHeight w:val="139"/>
        </w:trPr>
        <w:tc>
          <w:tcPr>
            <w:tcW w:w="817" w:type="dxa"/>
            <w:vMerge/>
            <w:shd w:val="clear" w:color="auto" w:fill="auto"/>
          </w:tcPr>
          <w:p w14:paraId="4AF84382"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3142C10C"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8F4B5A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E9049C"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1C6298B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0D892EE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00E29" w:rsidRPr="00DE65E6" w14:paraId="6BF2E44B" w14:textId="77777777" w:rsidTr="00200E29">
        <w:trPr>
          <w:trHeight w:val="139"/>
        </w:trPr>
        <w:tc>
          <w:tcPr>
            <w:tcW w:w="817" w:type="dxa"/>
            <w:vMerge/>
            <w:shd w:val="clear" w:color="auto" w:fill="auto"/>
          </w:tcPr>
          <w:p w14:paraId="36AAD128"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5226AC45"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0ABAA8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B9161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0B915A88"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78" w:type="dxa"/>
            <w:shd w:val="clear" w:color="auto" w:fill="auto"/>
          </w:tcPr>
          <w:p w14:paraId="624AD5A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00E29" w:rsidRPr="00DE65E6" w14:paraId="29BBE48B" w14:textId="77777777" w:rsidTr="00200E29">
        <w:trPr>
          <w:trHeight w:val="139"/>
        </w:trPr>
        <w:tc>
          <w:tcPr>
            <w:tcW w:w="817" w:type="dxa"/>
            <w:vMerge/>
            <w:shd w:val="clear" w:color="auto" w:fill="auto"/>
          </w:tcPr>
          <w:p w14:paraId="602D0AC7"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3B03661C"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C7116A5"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7E5C9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FB2932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70C3FC88"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w:t>
            </w:r>
            <w:r w:rsidRPr="00DE65E6">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4F2F4F95" w14:textId="77777777" w:rsidTr="00200E29">
        <w:trPr>
          <w:trHeight w:val="139"/>
        </w:trPr>
        <w:tc>
          <w:tcPr>
            <w:tcW w:w="817" w:type="dxa"/>
            <w:vMerge w:val="restart"/>
            <w:shd w:val="clear" w:color="auto" w:fill="auto"/>
          </w:tcPr>
          <w:p w14:paraId="283B7B25"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3.7.1</w:t>
            </w:r>
          </w:p>
        </w:tc>
        <w:tc>
          <w:tcPr>
            <w:tcW w:w="1984" w:type="dxa"/>
            <w:vMerge w:val="restart"/>
            <w:shd w:val="clear" w:color="auto" w:fill="auto"/>
          </w:tcPr>
          <w:p w14:paraId="0CEFFB55"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Осуществление религиозных обрядов</w:t>
            </w:r>
          </w:p>
        </w:tc>
        <w:tc>
          <w:tcPr>
            <w:tcW w:w="4819" w:type="dxa"/>
            <w:vMerge w:val="restart"/>
            <w:shd w:val="clear" w:color="auto" w:fill="auto"/>
          </w:tcPr>
          <w:p w14:paraId="6D89AAE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0" w:type="dxa"/>
            <w:shd w:val="clear" w:color="auto" w:fill="auto"/>
          </w:tcPr>
          <w:p w14:paraId="556DE3D0"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3C98D7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645AF9B" w14:textId="77777777" w:rsidR="00200E29" w:rsidRPr="00DE65E6" w:rsidRDefault="00200E29" w:rsidP="00200E29">
            <w:pPr>
              <w:spacing w:after="0" w:line="240" w:lineRule="auto"/>
              <w:rPr>
                <w:rFonts w:ascii="Times New Roman" w:hAnsi="Times New Roman" w:cs="Times New Roman"/>
              </w:rPr>
            </w:pPr>
          </w:p>
        </w:tc>
        <w:tc>
          <w:tcPr>
            <w:tcW w:w="4578" w:type="dxa"/>
            <w:shd w:val="clear" w:color="auto" w:fill="auto"/>
          </w:tcPr>
          <w:p w14:paraId="0A6E93F8"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29" w:history="1">
              <w:r w:rsidRPr="00DE65E6">
                <w:rPr>
                  <w:rFonts w:ascii="Times New Roman" w:hAnsi="Times New Roman" w:cs="Times New Roman"/>
                </w:rPr>
                <w:t>кодами 2.7.2, 4.9</w:t>
              </w:r>
            </w:hyperlink>
          </w:p>
        </w:tc>
      </w:tr>
      <w:tr w:rsidR="00200E29" w:rsidRPr="00DE65E6" w14:paraId="33FA2714" w14:textId="77777777" w:rsidTr="00200E29">
        <w:trPr>
          <w:trHeight w:val="139"/>
        </w:trPr>
        <w:tc>
          <w:tcPr>
            <w:tcW w:w="817" w:type="dxa"/>
            <w:vMerge/>
            <w:shd w:val="clear" w:color="auto" w:fill="auto"/>
          </w:tcPr>
          <w:p w14:paraId="650CF3B3"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3CEDFB6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0D3B04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41DB323"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26E136B"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73EBB135"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00E29" w:rsidRPr="00DE65E6" w14:paraId="4E376826" w14:textId="77777777" w:rsidTr="00200E29">
        <w:trPr>
          <w:trHeight w:val="139"/>
        </w:trPr>
        <w:tc>
          <w:tcPr>
            <w:tcW w:w="817" w:type="dxa"/>
            <w:vMerge/>
            <w:shd w:val="clear" w:color="auto" w:fill="auto"/>
          </w:tcPr>
          <w:p w14:paraId="1EBA089A"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61E8C9B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A8F868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28344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346AFFE2"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Служебные </w:t>
            </w:r>
            <w:r w:rsidRPr="00DE65E6">
              <w:rPr>
                <w:rFonts w:ascii="Times New Roman" w:hAnsi="Times New Roman" w:cs="Times New Roman"/>
              </w:rPr>
              <w:lastRenderedPageBreak/>
              <w:t>гаражи</w:t>
            </w:r>
          </w:p>
        </w:tc>
        <w:tc>
          <w:tcPr>
            <w:tcW w:w="4578" w:type="dxa"/>
            <w:shd w:val="clear" w:color="auto" w:fill="auto"/>
          </w:tcPr>
          <w:p w14:paraId="07E7446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постоянных или временных </w:t>
            </w:r>
            <w:r w:rsidRPr="00DE65E6">
              <w:rPr>
                <w:rFonts w:ascii="Times New Roman" w:hAnsi="Times New Roman" w:cs="Times New Roman"/>
              </w:rPr>
              <w:lastRenderedPageBreak/>
              <w:t xml:space="preserve">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3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3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00E29" w:rsidRPr="00DE65E6" w14:paraId="04C34921" w14:textId="77777777" w:rsidTr="00200E29">
        <w:trPr>
          <w:trHeight w:val="139"/>
        </w:trPr>
        <w:tc>
          <w:tcPr>
            <w:tcW w:w="817" w:type="dxa"/>
            <w:vMerge/>
            <w:shd w:val="clear" w:color="auto" w:fill="auto"/>
          </w:tcPr>
          <w:p w14:paraId="3EA36002"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1CA6FD47"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D4F4A6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E5774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F1DCB49"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350CB052"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2D51CE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4F27093E" w14:textId="77777777" w:rsidTr="00200E29">
        <w:trPr>
          <w:trHeight w:val="139"/>
        </w:trPr>
        <w:tc>
          <w:tcPr>
            <w:tcW w:w="817" w:type="dxa"/>
            <w:vMerge/>
            <w:shd w:val="clear" w:color="auto" w:fill="auto"/>
          </w:tcPr>
          <w:p w14:paraId="52D91DBA"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6E563EE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DB76DE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FFC588"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F49B610"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79DA84D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7FBFDC7D" w14:textId="77777777" w:rsidTr="00200E29">
        <w:trPr>
          <w:trHeight w:val="139"/>
        </w:trPr>
        <w:tc>
          <w:tcPr>
            <w:tcW w:w="817" w:type="dxa"/>
            <w:vMerge w:val="restart"/>
            <w:shd w:val="clear" w:color="auto" w:fill="auto"/>
          </w:tcPr>
          <w:p w14:paraId="279A60F9"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vMerge w:val="restart"/>
            <w:shd w:val="clear" w:color="auto" w:fill="auto"/>
          </w:tcPr>
          <w:p w14:paraId="6886F4F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819" w:type="dxa"/>
            <w:vMerge w:val="restart"/>
            <w:shd w:val="clear" w:color="auto" w:fill="auto"/>
          </w:tcPr>
          <w:p w14:paraId="1C6F9C2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капитального строительства в целях устройства мест общественного питания (рестораны, кафе, </w:t>
            </w:r>
            <w:r w:rsidRPr="00DE65E6">
              <w:rPr>
                <w:rFonts w:ascii="Times New Roman" w:eastAsiaTheme="minorHAnsi" w:hAnsi="Times New Roman" w:cs="Times New Roman"/>
                <w:lang w:eastAsia="en-US"/>
              </w:rPr>
              <w:lastRenderedPageBreak/>
              <w:t>столовые, закусочные, бары)</w:t>
            </w:r>
          </w:p>
        </w:tc>
        <w:tc>
          <w:tcPr>
            <w:tcW w:w="850" w:type="dxa"/>
            <w:shd w:val="clear" w:color="auto" w:fill="auto"/>
          </w:tcPr>
          <w:p w14:paraId="00C5DBB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3.1.1</w:t>
            </w:r>
          </w:p>
        </w:tc>
        <w:tc>
          <w:tcPr>
            <w:tcW w:w="1984" w:type="dxa"/>
            <w:shd w:val="clear" w:color="auto" w:fill="auto"/>
          </w:tcPr>
          <w:p w14:paraId="418A854C"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7A28869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w:t>
            </w:r>
            <w:r w:rsidRPr="00DE65E6">
              <w:rPr>
                <w:rFonts w:ascii="Times New Roman" w:hAnsi="Times New Roman" w:cs="Times New Roman"/>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00E29" w:rsidRPr="00DE65E6" w14:paraId="1AF34AA6" w14:textId="77777777" w:rsidTr="00200E29">
        <w:trPr>
          <w:trHeight w:val="139"/>
        </w:trPr>
        <w:tc>
          <w:tcPr>
            <w:tcW w:w="817" w:type="dxa"/>
            <w:vMerge/>
            <w:shd w:val="clear" w:color="auto" w:fill="auto"/>
          </w:tcPr>
          <w:p w14:paraId="7E7AAA02"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42D8FFA5"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9D42C9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BF79EA"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BB4F6C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86BF201" w14:textId="77777777" w:rsidR="00200E29" w:rsidRPr="00DE65E6" w:rsidRDefault="00200E29" w:rsidP="00200E29">
            <w:pPr>
              <w:spacing w:after="0" w:line="240" w:lineRule="auto"/>
              <w:rPr>
                <w:rFonts w:ascii="Times New Roman" w:hAnsi="Times New Roman" w:cs="Times New Roman"/>
              </w:rPr>
            </w:pPr>
          </w:p>
        </w:tc>
        <w:tc>
          <w:tcPr>
            <w:tcW w:w="4578" w:type="dxa"/>
            <w:shd w:val="clear" w:color="auto" w:fill="auto"/>
          </w:tcPr>
          <w:p w14:paraId="102FF5BF"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32" w:history="1">
              <w:r w:rsidRPr="00DE65E6">
                <w:rPr>
                  <w:rFonts w:ascii="Times New Roman" w:hAnsi="Times New Roman" w:cs="Times New Roman"/>
                </w:rPr>
                <w:t>кодами 2.7.2, 4.9</w:t>
              </w:r>
            </w:hyperlink>
          </w:p>
        </w:tc>
      </w:tr>
      <w:tr w:rsidR="00200E29" w:rsidRPr="00DE65E6" w14:paraId="6365F258" w14:textId="77777777" w:rsidTr="00200E29">
        <w:trPr>
          <w:trHeight w:val="139"/>
        </w:trPr>
        <w:tc>
          <w:tcPr>
            <w:tcW w:w="817" w:type="dxa"/>
            <w:vMerge/>
            <w:shd w:val="clear" w:color="auto" w:fill="auto"/>
          </w:tcPr>
          <w:p w14:paraId="028386DE"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0AD9ADD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BEEFDF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924DBA"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9BCDB65"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3D39913A"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485283F" w14:textId="77777777" w:rsidR="00200E29" w:rsidRPr="00DE65E6" w:rsidRDefault="00200E29" w:rsidP="00200E29">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5028EA4A" w14:textId="77777777" w:rsidTr="00200E29">
        <w:trPr>
          <w:trHeight w:val="139"/>
        </w:trPr>
        <w:tc>
          <w:tcPr>
            <w:tcW w:w="817" w:type="dxa"/>
            <w:vMerge/>
            <w:shd w:val="clear" w:color="auto" w:fill="auto"/>
          </w:tcPr>
          <w:p w14:paraId="590F04AA"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3032E0C6"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AE5DECD"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A1344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65EEDB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32D27D9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w:t>
            </w:r>
            <w:r w:rsidRPr="00DE65E6">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2238A448" w14:textId="77777777" w:rsidTr="00200E29">
        <w:trPr>
          <w:trHeight w:val="139"/>
        </w:trPr>
        <w:tc>
          <w:tcPr>
            <w:tcW w:w="817" w:type="dxa"/>
            <w:vMerge w:val="restart"/>
            <w:shd w:val="clear" w:color="auto" w:fill="auto"/>
          </w:tcPr>
          <w:p w14:paraId="4CB0E9F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5.1.2</w:t>
            </w:r>
          </w:p>
        </w:tc>
        <w:tc>
          <w:tcPr>
            <w:tcW w:w="1984" w:type="dxa"/>
            <w:vMerge w:val="restart"/>
            <w:shd w:val="clear" w:color="auto" w:fill="auto"/>
          </w:tcPr>
          <w:p w14:paraId="3A0C240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занятий спортом в помещениях</w:t>
            </w:r>
          </w:p>
        </w:tc>
        <w:tc>
          <w:tcPr>
            <w:tcW w:w="4819" w:type="dxa"/>
            <w:vMerge w:val="restart"/>
            <w:shd w:val="clear" w:color="auto" w:fill="auto"/>
          </w:tcPr>
          <w:p w14:paraId="7ECE4FE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50" w:type="dxa"/>
            <w:shd w:val="clear" w:color="auto" w:fill="auto"/>
          </w:tcPr>
          <w:p w14:paraId="4BDCD97D"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729078A2"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78" w:type="dxa"/>
            <w:shd w:val="clear" w:color="auto" w:fill="auto"/>
          </w:tcPr>
          <w:p w14:paraId="2B70D218"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00E29" w:rsidRPr="00DE65E6" w14:paraId="14E12D94" w14:textId="77777777" w:rsidTr="00200E29">
        <w:trPr>
          <w:trHeight w:val="139"/>
        </w:trPr>
        <w:tc>
          <w:tcPr>
            <w:tcW w:w="817" w:type="dxa"/>
            <w:vMerge/>
            <w:shd w:val="clear" w:color="auto" w:fill="auto"/>
          </w:tcPr>
          <w:p w14:paraId="72033585"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00292795"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5E020C6"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25614C3"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7B6753FA"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Общественное питание</w:t>
            </w:r>
          </w:p>
        </w:tc>
        <w:tc>
          <w:tcPr>
            <w:tcW w:w="4578" w:type="dxa"/>
            <w:shd w:val="clear" w:color="auto" w:fill="auto"/>
          </w:tcPr>
          <w:p w14:paraId="460DA78A"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00E29" w:rsidRPr="00DE65E6" w14:paraId="3E81FA42" w14:textId="77777777" w:rsidTr="00200E29">
        <w:trPr>
          <w:trHeight w:val="139"/>
        </w:trPr>
        <w:tc>
          <w:tcPr>
            <w:tcW w:w="817" w:type="dxa"/>
            <w:vMerge/>
            <w:shd w:val="clear" w:color="auto" w:fill="auto"/>
          </w:tcPr>
          <w:p w14:paraId="1D9E5571"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5E409F4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02A33DD"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14886B"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4C23057"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78C5274F"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DE65E6">
              <w:rPr>
                <w:rFonts w:ascii="Times New Roman" w:hAnsi="Times New Roman" w:cs="Times New Roman"/>
              </w:rPr>
              <w:lastRenderedPageBreak/>
              <w:t xml:space="preserve">использования с </w:t>
            </w:r>
            <w:hyperlink r:id="rId53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34"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00E29" w:rsidRPr="00DE65E6" w14:paraId="27C3FC3F" w14:textId="77777777" w:rsidTr="00200E29">
        <w:trPr>
          <w:trHeight w:val="139"/>
        </w:trPr>
        <w:tc>
          <w:tcPr>
            <w:tcW w:w="817" w:type="dxa"/>
            <w:vMerge/>
            <w:shd w:val="clear" w:color="auto" w:fill="auto"/>
          </w:tcPr>
          <w:p w14:paraId="1B6A99DC"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639D454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377325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D24DDB"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5018AC5"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37359AF5"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E86785B"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7153A292" w14:textId="77777777" w:rsidTr="00200E29">
        <w:trPr>
          <w:trHeight w:val="139"/>
        </w:trPr>
        <w:tc>
          <w:tcPr>
            <w:tcW w:w="817" w:type="dxa"/>
            <w:vMerge/>
            <w:shd w:val="clear" w:color="auto" w:fill="auto"/>
          </w:tcPr>
          <w:p w14:paraId="24B0D7C7"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2F52AD6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1D4416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DD2013"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C2439B7"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54C6FFE4"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63989D14" w14:textId="77777777" w:rsidTr="00200E29">
        <w:trPr>
          <w:trHeight w:val="139"/>
        </w:trPr>
        <w:tc>
          <w:tcPr>
            <w:tcW w:w="817" w:type="dxa"/>
            <w:shd w:val="clear" w:color="auto" w:fill="auto"/>
          </w:tcPr>
          <w:p w14:paraId="3090A59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382D50B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Площадки для занятий спортом</w:t>
            </w:r>
          </w:p>
        </w:tc>
        <w:tc>
          <w:tcPr>
            <w:tcW w:w="4819" w:type="dxa"/>
            <w:shd w:val="clear" w:color="auto" w:fill="auto"/>
          </w:tcPr>
          <w:p w14:paraId="3D7E8BE5"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12" w:type="dxa"/>
            <w:gridSpan w:val="3"/>
            <w:shd w:val="clear" w:color="auto" w:fill="auto"/>
          </w:tcPr>
          <w:p w14:paraId="3AC99CFE"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не устанавливаются</w:t>
            </w:r>
          </w:p>
        </w:tc>
      </w:tr>
      <w:tr w:rsidR="00200E29" w:rsidRPr="00DE65E6" w14:paraId="213AF160" w14:textId="77777777" w:rsidTr="00200E29">
        <w:trPr>
          <w:trHeight w:val="139"/>
        </w:trPr>
        <w:tc>
          <w:tcPr>
            <w:tcW w:w="817" w:type="dxa"/>
            <w:vMerge w:val="restart"/>
            <w:shd w:val="clear" w:color="auto" w:fill="auto"/>
          </w:tcPr>
          <w:p w14:paraId="70CEFC2D"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5.1.4</w:t>
            </w:r>
          </w:p>
        </w:tc>
        <w:tc>
          <w:tcPr>
            <w:tcW w:w="1984" w:type="dxa"/>
            <w:vMerge w:val="restart"/>
            <w:shd w:val="clear" w:color="auto" w:fill="auto"/>
          </w:tcPr>
          <w:p w14:paraId="4FAD4A7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Оборудованные площадки для занятий спортом</w:t>
            </w:r>
          </w:p>
        </w:tc>
        <w:tc>
          <w:tcPr>
            <w:tcW w:w="4819" w:type="dxa"/>
            <w:vMerge w:val="restart"/>
            <w:shd w:val="clear" w:color="auto" w:fill="auto"/>
          </w:tcPr>
          <w:p w14:paraId="460EF52C"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сооружений для занятия спортом и физкультурой на открытом воздухе (теннисные корты, автодромы, мотодромы, трамплины, </w:t>
            </w:r>
            <w:r w:rsidRPr="00DE65E6">
              <w:rPr>
                <w:rFonts w:ascii="Times New Roman" w:eastAsiaTheme="minorHAnsi" w:hAnsi="Times New Roman" w:cs="Times New Roman"/>
                <w:lang w:eastAsia="en-US"/>
              </w:rPr>
              <w:lastRenderedPageBreak/>
              <w:t>спортивные стрельбища)</w:t>
            </w:r>
          </w:p>
        </w:tc>
        <w:tc>
          <w:tcPr>
            <w:tcW w:w="850" w:type="dxa"/>
            <w:shd w:val="clear" w:color="auto" w:fill="auto"/>
          </w:tcPr>
          <w:p w14:paraId="46E0846E"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2.7.1</w:t>
            </w:r>
          </w:p>
        </w:tc>
        <w:tc>
          <w:tcPr>
            <w:tcW w:w="1984" w:type="dxa"/>
            <w:shd w:val="clear" w:color="auto" w:fill="auto"/>
          </w:tcPr>
          <w:p w14:paraId="2E455BEF"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578" w:type="dxa"/>
            <w:shd w:val="clear" w:color="auto" w:fill="auto"/>
          </w:tcPr>
          <w:p w14:paraId="35E4AFD9"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DE65E6">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35" w:history="1">
              <w:r w:rsidRPr="00DE65E6">
                <w:rPr>
                  <w:rFonts w:ascii="Times New Roman" w:hAnsi="Times New Roman" w:cs="Times New Roman"/>
                </w:rPr>
                <w:t>кодами 2.7.2, 4.9</w:t>
              </w:r>
            </w:hyperlink>
          </w:p>
        </w:tc>
      </w:tr>
      <w:tr w:rsidR="00200E29" w:rsidRPr="00DE65E6" w14:paraId="00BC3832" w14:textId="77777777" w:rsidTr="00200E29">
        <w:trPr>
          <w:trHeight w:val="139"/>
        </w:trPr>
        <w:tc>
          <w:tcPr>
            <w:tcW w:w="817" w:type="dxa"/>
            <w:vMerge/>
            <w:shd w:val="clear" w:color="auto" w:fill="auto"/>
          </w:tcPr>
          <w:p w14:paraId="6D4AA5AC"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63C2A15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CB5133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AF5285"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3.1.1</w:t>
            </w:r>
          </w:p>
        </w:tc>
        <w:tc>
          <w:tcPr>
            <w:tcW w:w="1984" w:type="dxa"/>
            <w:shd w:val="clear" w:color="auto" w:fill="auto"/>
          </w:tcPr>
          <w:p w14:paraId="25FD5F81"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578" w:type="dxa"/>
            <w:shd w:val="clear" w:color="auto" w:fill="auto"/>
          </w:tcPr>
          <w:p w14:paraId="0445B1A2"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00E29" w:rsidRPr="00DE65E6" w14:paraId="5D273849" w14:textId="77777777" w:rsidTr="00200E29">
        <w:trPr>
          <w:trHeight w:val="139"/>
        </w:trPr>
        <w:tc>
          <w:tcPr>
            <w:tcW w:w="817" w:type="dxa"/>
            <w:vMerge/>
            <w:shd w:val="clear" w:color="auto" w:fill="auto"/>
          </w:tcPr>
          <w:p w14:paraId="4FC48D50"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426E03E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19902C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0B31F4"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4.5</w:t>
            </w:r>
          </w:p>
        </w:tc>
        <w:tc>
          <w:tcPr>
            <w:tcW w:w="1984" w:type="dxa"/>
            <w:shd w:val="clear" w:color="auto" w:fill="auto"/>
          </w:tcPr>
          <w:p w14:paraId="66882BF0"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Банковская и страховая деятельность</w:t>
            </w:r>
          </w:p>
        </w:tc>
        <w:tc>
          <w:tcPr>
            <w:tcW w:w="4578" w:type="dxa"/>
            <w:shd w:val="clear" w:color="auto" w:fill="auto"/>
          </w:tcPr>
          <w:p w14:paraId="110A8F46"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200E29" w:rsidRPr="00DE65E6" w14:paraId="6EE27285" w14:textId="77777777" w:rsidTr="00200E29">
        <w:trPr>
          <w:trHeight w:val="139"/>
        </w:trPr>
        <w:tc>
          <w:tcPr>
            <w:tcW w:w="817" w:type="dxa"/>
            <w:vMerge/>
            <w:shd w:val="clear" w:color="auto" w:fill="auto"/>
          </w:tcPr>
          <w:p w14:paraId="44A729C7"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5BFA884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54B664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9FCB79"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4.6</w:t>
            </w:r>
          </w:p>
        </w:tc>
        <w:tc>
          <w:tcPr>
            <w:tcW w:w="1984" w:type="dxa"/>
            <w:shd w:val="clear" w:color="auto" w:fill="auto"/>
          </w:tcPr>
          <w:p w14:paraId="154DA957"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578" w:type="dxa"/>
            <w:shd w:val="clear" w:color="auto" w:fill="auto"/>
          </w:tcPr>
          <w:p w14:paraId="5F6633EA"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00E29" w:rsidRPr="00DE65E6" w14:paraId="6654F95A" w14:textId="77777777" w:rsidTr="00200E29">
        <w:trPr>
          <w:trHeight w:val="139"/>
        </w:trPr>
        <w:tc>
          <w:tcPr>
            <w:tcW w:w="817" w:type="dxa"/>
            <w:vMerge/>
            <w:shd w:val="clear" w:color="auto" w:fill="auto"/>
          </w:tcPr>
          <w:p w14:paraId="00504258"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220DDE5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917AE8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8F9A74"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shd w:val="clear" w:color="auto" w:fill="auto"/>
          </w:tcPr>
          <w:p w14:paraId="5C25486E"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578" w:type="dxa"/>
            <w:shd w:val="clear" w:color="auto" w:fill="auto"/>
          </w:tcPr>
          <w:p w14:paraId="1D587A35"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DE65E6">
              <w:rPr>
                <w:rFonts w:ascii="Times New Roman" w:eastAsiaTheme="minorHAnsi" w:hAnsi="Times New Roman" w:cs="Times New Roman"/>
                <w:lang w:eastAsia="en-US"/>
              </w:rPr>
              <w:lastRenderedPageBreak/>
              <w:t xml:space="preserve">предусмотренных видами разрешенного использования с </w:t>
            </w:r>
            <w:hyperlink r:id="rId536"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537"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200E29" w:rsidRPr="00DE65E6" w14:paraId="28A48CD9" w14:textId="77777777" w:rsidTr="00200E29">
        <w:trPr>
          <w:trHeight w:val="139"/>
        </w:trPr>
        <w:tc>
          <w:tcPr>
            <w:tcW w:w="817" w:type="dxa"/>
            <w:vMerge/>
            <w:shd w:val="clear" w:color="auto" w:fill="auto"/>
          </w:tcPr>
          <w:p w14:paraId="64EED114"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38D7CED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A281C5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D46C47"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134AD9DB"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399455FD"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AB3A3EE"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36C98179" w14:textId="77777777" w:rsidTr="00200E29">
        <w:trPr>
          <w:trHeight w:val="139"/>
        </w:trPr>
        <w:tc>
          <w:tcPr>
            <w:tcW w:w="817" w:type="dxa"/>
            <w:vMerge/>
            <w:shd w:val="clear" w:color="auto" w:fill="auto"/>
          </w:tcPr>
          <w:p w14:paraId="4BBC1AD3"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0A5E012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35DCE6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C39AC8"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shd w:val="clear" w:color="auto" w:fill="auto"/>
          </w:tcPr>
          <w:p w14:paraId="7B15DD4B"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578" w:type="dxa"/>
            <w:shd w:val="clear" w:color="auto" w:fill="auto"/>
          </w:tcPr>
          <w:p w14:paraId="10D78301"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7B019456" w14:textId="77777777" w:rsidTr="00200E29">
        <w:trPr>
          <w:trHeight w:val="139"/>
        </w:trPr>
        <w:tc>
          <w:tcPr>
            <w:tcW w:w="817" w:type="dxa"/>
            <w:vMerge w:val="restart"/>
            <w:shd w:val="clear" w:color="auto" w:fill="auto"/>
          </w:tcPr>
          <w:p w14:paraId="6B78DD11"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5.1.5</w:t>
            </w:r>
          </w:p>
        </w:tc>
        <w:tc>
          <w:tcPr>
            <w:tcW w:w="1984" w:type="dxa"/>
            <w:vMerge w:val="restart"/>
            <w:shd w:val="clear" w:color="auto" w:fill="auto"/>
          </w:tcPr>
          <w:p w14:paraId="16C5B46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Водный спорт</w:t>
            </w:r>
          </w:p>
        </w:tc>
        <w:tc>
          <w:tcPr>
            <w:tcW w:w="4819" w:type="dxa"/>
            <w:vMerge w:val="restart"/>
            <w:shd w:val="clear" w:color="auto" w:fill="auto"/>
          </w:tcPr>
          <w:p w14:paraId="39A6F4E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850" w:type="dxa"/>
            <w:shd w:val="clear" w:color="auto" w:fill="auto"/>
          </w:tcPr>
          <w:p w14:paraId="550D9303"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2.7.1</w:t>
            </w:r>
          </w:p>
        </w:tc>
        <w:tc>
          <w:tcPr>
            <w:tcW w:w="1984" w:type="dxa"/>
            <w:shd w:val="clear" w:color="auto" w:fill="auto"/>
          </w:tcPr>
          <w:p w14:paraId="04CDBF2C"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578" w:type="dxa"/>
            <w:shd w:val="clear" w:color="auto" w:fill="auto"/>
          </w:tcPr>
          <w:p w14:paraId="642BAFB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DE65E6">
              <w:rPr>
                <w:rFonts w:ascii="Times New Roman" w:hAnsi="Times New Roman" w:cs="Times New Roman"/>
              </w:rPr>
              <w:lastRenderedPageBreak/>
              <w:t xml:space="preserve">содержанием видов разрешенного использования с </w:t>
            </w:r>
            <w:hyperlink r:id="rId538" w:history="1">
              <w:r w:rsidRPr="00DE65E6">
                <w:rPr>
                  <w:rFonts w:ascii="Times New Roman" w:hAnsi="Times New Roman" w:cs="Times New Roman"/>
                </w:rPr>
                <w:t>кодами 2.7.2, 4.9</w:t>
              </w:r>
            </w:hyperlink>
          </w:p>
        </w:tc>
      </w:tr>
      <w:tr w:rsidR="00200E29" w:rsidRPr="00DE65E6" w14:paraId="6F4D756A" w14:textId="77777777" w:rsidTr="00200E29">
        <w:trPr>
          <w:trHeight w:val="139"/>
        </w:trPr>
        <w:tc>
          <w:tcPr>
            <w:tcW w:w="817" w:type="dxa"/>
            <w:vMerge/>
            <w:shd w:val="clear" w:color="auto" w:fill="auto"/>
          </w:tcPr>
          <w:p w14:paraId="06A4ADAB"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76A7278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5A3440D"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766596"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3.1.1</w:t>
            </w:r>
          </w:p>
        </w:tc>
        <w:tc>
          <w:tcPr>
            <w:tcW w:w="1984" w:type="dxa"/>
            <w:shd w:val="clear" w:color="auto" w:fill="auto"/>
          </w:tcPr>
          <w:p w14:paraId="5024148A"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Предоставление коммунальных услуг</w:t>
            </w:r>
          </w:p>
        </w:tc>
        <w:tc>
          <w:tcPr>
            <w:tcW w:w="4578" w:type="dxa"/>
            <w:shd w:val="clear" w:color="auto" w:fill="auto"/>
          </w:tcPr>
          <w:p w14:paraId="1334E54D"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00E29" w:rsidRPr="00DE65E6" w14:paraId="11F7CE99" w14:textId="77777777" w:rsidTr="00200E29">
        <w:trPr>
          <w:trHeight w:val="139"/>
        </w:trPr>
        <w:tc>
          <w:tcPr>
            <w:tcW w:w="817" w:type="dxa"/>
            <w:vMerge/>
            <w:shd w:val="clear" w:color="auto" w:fill="auto"/>
          </w:tcPr>
          <w:p w14:paraId="099E576D"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1A8CA41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07F3E9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9066CB"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shd w:val="clear" w:color="auto" w:fill="auto"/>
          </w:tcPr>
          <w:p w14:paraId="5AC447F8"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578" w:type="dxa"/>
            <w:shd w:val="clear" w:color="auto" w:fill="auto"/>
          </w:tcPr>
          <w:p w14:paraId="3709E736"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39"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540"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200E29" w:rsidRPr="00DE65E6" w14:paraId="05FE3FA9" w14:textId="77777777" w:rsidTr="00200E29">
        <w:trPr>
          <w:trHeight w:val="139"/>
        </w:trPr>
        <w:tc>
          <w:tcPr>
            <w:tcW w:w="817" w:type="dxa"/>
            <w:vMerge/>
            <w:shd w:val="clear" w:color="auto" w:fill="auto"/>
          </w:tcPr>
          <w:p w14:paraId="6ABD7E19"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029B7FF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288FC6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46B9F4"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4058B6A2"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26633B65"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7EA63AA"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гражданской обороны, </w:t>
            </w:r>
            <w:r w:rsidRPr="00DE65E6">
              <w:rPr>
                <w:rFonts w:ascii="Times New Roman" w:eastAsiaTheme="minorHAnsi" w:hAnsi="Times New Roman" w:cs="Times New Roman"/>
                <w:lang w:eastAsia="en-US"/>
              </w:rPr>
              <w:lastRenderedPageBreak/>
              <w:t>за исключением объектов гражданской обороны, являющихся частями производственных зданий</w:t>
            </w:r>
          </w:p>
        </w:tc>
      </w:tr>
      <w:tr w:rsidR="00200E29" w:rsidRPr="00DE65E6" w14:paraId="4F60E442" w14:textId="77777777" w:rsidTr="00200E29">
        <w:trPr>
          <w:trHeight w:val="139"/>
        </w:trPr>
        <w:tc>
          <w:tcPr>
            <w:tcW w:w="817" w:type="dxa"/>
            <w:vMerge/>
            <w:shd w:val="clear" w:color="auto" w:fill="auto"/>
          </w:tcPr>
          <w:p w14:paraId="05DCF424"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088EAFF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5017AFC"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D7F0BD"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shd w:val="clear" w:color="auto" w:fill="auto"/>
          </w:tcPr>
          <w:p w14:paraId="6B3B384E"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578" w:type="dxa"/>
            <w:shd w:val="clear" w:color="auto" w:fill="auto"/>
          </w:tcPr>
          <w:p w14:paraId="59EC0AA3"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45E3627A" w14:textId="77777777" w:rsidTr="00200E29">
        <w:trPr>
          <w:trHeight w:val="139"/>
        </w:trPr>
        <w:tc>
          <w:tcPr>
            <w:tcW w:w="817" w:type="dxa"/>
            <w:vMerge w:val="restart"/>
            <w:shd w:val="clear" w:color="auto" w:fill="auto"/>
          </w:tcPr>
          <w:p w14:paraId="53219809"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5.1.7</w:t>
            </w:r>
          </w:p>
        </w:tc>
        <w:tc>
          <w:tcPr>
            <w:tcW w:w="1984" w:type="dxa"/>
            <w:vMerge w:val="restart"/>
            <w:shd w:val="clear" w:color="auto" w:fill="auto"/>
          </w:tcPr>
          <w:p w14:paraId="4AD265DD"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Спортивные базы</w:t>
            </w:r>
          </w:p>
        </w:tc>
        <w:tc>
          <w:tcPr>
            <w:tcW w:w="4819" w:type="dxa"/>
            <w:vMerge w:val="restart"/>
            <w:shd w:val="clear" w:color="auto" w:fill="auto"/>
          </w:tcPr>
          <w:p w14:paraId="049AABE7"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спортивных баз и лагерей, в которых осуществляется спортивная подготовка длительно проживающих в них лиц</w:t>
            </w:r>
          </w:p>
        </w:tc>
        <w:tc>
          <w:tcPr>
            <w:tcW w:w="850" w:type="dxa"/>
            <w:shd w:val="clear" w:color="auto" w:fill="auto"/>
          </w:tcPr>
          <w:p w14:paraId="3CC15D83"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2.7.1</w:t>
            </w:r>
          </w:p>
        </w:tc>
        <w:tc>
          <w:tcPr>
            <w:tcW w:w="1984" w:type="dxa"/>
            <w:shd w:val="clear" w:color="auto" w:fill="auto"/>
          </w:tcPr>
          <w:p w14:paraId="612D44F4"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578" w:type="dxa"/>
            <w:shd w:val="clear" w:color="auto" w:fill="auto"/>
          </w:tcPr>
          <w:p w14:paraId="20BB20B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41" w:history="1">
              <w:r w:rsidRPr="00DE65E6">
                <w:rPr>
                  <w:rFonts w:ascii="Times New Roman" w:hAnsi="Times New Roman" w:cs="Times New Roman"/>
                </w:rPr>
                <w:t>кодами 2.7.2, 4.9</w:t>
              </w:r>
            </w:hyperlink>
          </w:p>
        </w:tc>
      </w:tr>
      <w:tr w:rsidR="00200E29" w:rsidRPr="00DE65E6" w14:paraId="2FA95FCF" w14:textId="77777777" w:rsidTr="00200E29">
        <w:trPr>
          <w:trHeight w:val="139"/>
        </w:trPr>
        <w:tc>
          <w:tcPr>
            <w:tcW w:w="817" w:type="dxa"/>
            <w:vMerge/>
            <w:shd w:val="clear" w:color="auto" w:fill="auto"/>
          </w:tcPr>
          <w:p w14:paraId="3F45B32B"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6FF75215"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E14EB2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38F5826"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4.6</w:t>
            </w:r>
          </w:p>
        </w:tc>
        <w:tc>
          <w:tcPr>
            <w:tcW w:w="1984" w:type="dxa"/>
            <w:shd w:val="clear" w:color="auto" w:fill="auto"/>
          </w:tcPr>
          <w:p w14:paraId="2D3556D7"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Общественное питание</w:t>
            </w:r>
          </w:p>
        </w:tc>
        <w:tc>
          <w:tcPr>
            <w:tcW w:w="4578" w:type="dxa"/>
            <w:shd w:val="clear" w:color="auto" w:fill="auto"/>
          </w:tcPr>
          <w:p w14:paraId="72512FF3"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200E29" w:rsidRPr="00DE65E6" w14:paraId="5FE88FF9" w14:textId="77777777" w:rsidTr="00200E29">
        <w:trPr>
          <w:trHeight w:val="139"/>
        </w:trPr>
        <w:tc>
          <w:tcPr>
            <w:tcW w:w="817" w:type="dxa"/>
            <w:vMerge/>
            <w:shd w:val="clear" w:color="auto" w:fill="auto"/>
          </w:tcPr>
          <w:p w14:paraId="0FCD5CA6"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5467F49D"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320209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28F6732"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shd w:val="clear" w:color="auto" w:fill="auto"/>
          </w:tcPr>
          <w:p w14:paraId="0276CC4C"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Служебные гаражи</w:t>
            </w:r>
          </w:p>
        </w:tc>
        <w:tc>
          <w:tcPr>
            <w:tcW w:w="4578" w:type="dxa"/>
            <w:shd w:val="clear" w:color="auto" w:fill="auto"/>
          </w:tcPr>
          <w:p w14:paraId="22883F13"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DE65E6">
              <w:rPr>
                <w:rFonts w:ascii="Times New Roman" w:eastAsiaTheme="minorHAnsi" w:hAnsi="Times New Roman" w:cs="Times New Roman"/>
                <w:lang w:eastAsia="en-US"/>
              </w:rPr>
              <w:lastRenderedPageBreak/>
              <w:t xml:space="preserve">использования с </w:t>
            </w:r>
            <w:hyperlink r:id="rId542"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543"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200E29" w:rsidRPr="00DE65E6" w14:paraId="0D916531" w14:textId="77777777" w:rsidTr="00200E29">
        <w:trPr>
          <w:trHeight w:val="139"/>
        </w:trPr>
        <w:tc>
          <w:tcPr>
            <w:tcW w:w="817" w:type="dxa"/>
            <w:vMerge/>
            <w:shd w:val="clear" w:color="auto" w:fill="auto"/>
          </w:tcPr>
          <w:p w14:paraId="77E82CA7"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210603C6"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ECB753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5C4785"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1530AE6F"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07A08822"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4932F7C"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5E012C7A" w14:textId="77777777" w:rsidTr="00200E29">
        <w:trPr>
          <w:trHeight w:val="139"/>
        </w:trPr>
        <w:tc>
          <w:tcPr>
            <w:tcW w:w="817" w:type="dxa"/>
            <w:vMerge/>
            <w:shd w:val="clear" w:color="auto" w:fill="auto"/>
          </w:tcPr>
          <w:p w14:paraId="1DE3C4AC"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45FCB2F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A6B1F6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9F77B2"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12.0.2</w:t>
            </w:r>
          </w:p>
        </w:tc>
        <w:tc>
          <w:tcPr>
            <w:tcW w:w="1984" w:type="dxa"/>
            <w:shd w:val="clear" w:color="auto" w:fill="auto"/>
          </w:tcPr>
          <w:p w14:paraId="62BFCEFD"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578" w:type="dxa"/>
            <w:shd w:val="clear" w:color="auto" w:fill="auto"/>
          </w:tcPr>
          <w:p w14:paraId="7374AC41"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46FFC7AA" w14:textId="77777777" w:rsidTr="00200E29">
        <w:trPr>
          <w:trHeight w:val="139"/>
        </w:trPr>
        <w:tc>
          <w:tcPr>
            <w:tcW w:w="817" w:type="dxa"/>
            <w:vMerge w:val="restart"/>
            <w:shd w:val="clear" w:color="auto" w:fill="auto"/>
          </w:tcPr>
          <w:p w14:paraId="6E142FB1"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5.2</w:t>
            </w:r>
          </w:p>
        </w:tc>
        <w:tc>
          <w:tcPr>
            <w:tcW w:w="1984" w:type="dxa"/>
            <w:vMerge w:val="restart"/>
            <w:shd w:val="clear" w:color="auto" w:fill="auto"/>
          </w:tcPr>
          <w:p w14:paraId="17767E4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Природно-познавательный туризм</w:t>
            </w:r>
          </w:p>
        </w:tc>
        <w:tc>
          <w:tcPr>
            <w:tcW w:w="4819" w:type="dxa"/>
            <w:vMerge w:val="restart"/>
            <w:shd w:val="clear" w:color="auto" w:fill="auto"/>
          </w:tcPr>
          <w:p w14:paraId="37D84A7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7FAE29D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осуществление необходимых природоохранных </w:t>
            </w:r>
            <w:r w:rsidRPr="00DE65E6">
              <w:rPr>
                <w:rFonts w:ascii="Times New Roman" w:eastAsiaTheme="minorHAnsi" w:hAnsi="Times New Roman" w:cs="Times New Roman"/>
                <w:lang w:eastAsia="en-US"/>
              </w:rPr>
              <w:lastRenderedPageBreak/>
              <w:t>и природовосстановительных мероприятий</w:t>
            </w:r>
          </w:p>
        </w:tc>
        <w:tc>
          <w:tcPr>
            <w:tcW w:w="850" w:type="dxa"/>
            <w:shd w:val="clear" w:color="auto" w:fill="auto"/>
          </w:tcPr>
          <w:p w14:paraId="57884984"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2.7.1</w:t>
            </w:r>
          </w:p>
        </w:tc>
        <w:tc>
          <w:tcPr>
            <w:tcW w:w="1984" w:type="dxa"/>
            <w:shd w:val="clear" w:color="auto" w:fill="auto"/>
          </w:tcPr>
          <w:p w14:paraId="22792525"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578" w:type="dxa"/>
            <w:shd w:val="clear" w:color="auto" w:fill="auto"/>
          </w:tcPr>
          <w:p w14:paraId="1C92CE4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DE65E6">
              <w:rPr>
                <w:rFonts w:ascii="Times New Roman" w:hAnsi="Times New Roman" w:cs="Times New Roman"/>
              </w:rPr>
              <w:lastRenderedPageBreak/>
              <w:t xml:space="preserve">использования с </w:t>
            </w:r>
            <w:hyperlink r:id="rId544" w:history="1">
              <w:r w:rsidRPr="00DE65E6">
                <w:rPr>
                  <w:rFonts w:ascii="Times New Roman" w:hAnsi="Times New Roman" w:cs="Times New Roman"/>
                </w:rPr>
                <w:t>кодами 2.7.2, 4.9</w:t>
              </w:r>
            </w:hyperlink>
          </w:p>
        </w:tc>
      </w:tr>
      <w:tr w:rsidR="00200E29" w:rsidRPr="00DE65E6" w14:paraId="4A918F2A" w14:textId="77777777" w:rsidTr="00200E29">
        <w:trPr>
          <w:trHeight w:val="139"/>
        </w:trPr>
        <w:tc>
          <w:tcPr>
            <w:tcW w:w="817" w:type="dxa"/>
            <w:vMerge/>
            <w:shd w:val="clear" w:color="auto" w:fill="auto"/>
          </w:tcPr>
          <w:p w14:paraId="5D9BB11A"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38E6255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03232FE"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DB3EAC"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060024D4"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4E919269"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1AAA53B"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00A527F7" w14:textId="77777777" w:rsidTr="00200E29">
        <w:trPr>
          <w:trHeight w:val="139"/>
        </w:trPr>
        <w:tc>
          <w:tcPr>
            <w:tcW w:w="817" w:type="dxa"/>
            <w:vMerge/>
            <w:shd w:val="clear" w:color="auto" w:fill="auto"/>
          </w:tcPr>
          <w:p w14:paraId="4D2E2A14"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7F1129B6"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07A334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0D6CD3"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D14D28A"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32DDC39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4115AF3F" w14:textId="77777777" w:rsidTr="00200E29">
        <w:trPr>
          <w:trHeight w:val="139"/>
        </w:trPr>
        <w:tc>
          <w:tcPr>
            <w:tcW w:w="817" w:type="dxa"/>
            <w:vMerge w:val="restart"/>
            <w:shd w:val="clear" w:color="auto" w:fill="auto"/>
          </w:tcPr>
          <w:p w14:paraId="5AFAD35E"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5.2.1</w:t>
            </w:r>
          </w:p>
        </w:tc>
        <w:tc>
          <w:tcPr>
            <w:tcW w:w="1984" w:type="dxa"/>
            <w:vMerge w:val="restart"/>
            <w:shd w:val="clear" w:color="auto" w:fill="auto"/>
          </w:tcPr>
          <w:p w14:paraId="638BB688"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Туристическое обслуживание</w:t>
            </w:r>
          </w:p>
        </w:tc>
        <w:tc>
          <w:tcPr>
            <w:tcW w:w="4819" w:type="dxa"/>
            <w:vMerge w:val="restart"/>
            <w:shd w:val="clear" w:color="auto" w:fill="auto"/>
          </w:tcPr>
          <w:p w14:paraId="01E66E9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пансионатов, гостиниц, кемпингов, домов отдыха, не оказывающих услуги по лечению;</w:t>
            </w:r>
          </w:p>
          <w:p w14:paraId="002DD2B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детских лагерей</w:t>
            </w:r>
          </w:p>
        </w:tc>
        <w:tc>
          <w:tcPr>
            <w:tcW w:w="850" w:type="dxa"/>
            <w:shd w:val="clear" w:color="auto" w:fill="auto"/>
          </w:tcPr>
          <w:p w14:paraId="78F9052D"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2.7.1</w:t>
            </w:r>
          </w:p>
        </w:tc>
        <w:tc>
          <w:tcPr>
            <w:tcW w:w="1984" w:type="dxa"/>
            <w:shd w:val="clear" w:color="auto" w:fill="auto"/>
          </w:tcPr>
          <w:p w14:paraId="0448929F"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578" w:type="dxa"/>
            <w:shd w:val="clear" w:color="auto" w:fill="auto"/>
          </w:tcPr>
          <w:p w14:paraId="6F2D8A0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45" w:history="1">
              <w:r w:rsidRPr="00DE65E6">
                <w:rPr>
                  <w:rFonts w:ascii="Times New Roman" w:hAnsi="Times New Roman" w:cs="Times New Roman"/>
                </w:rPr>
                <w:t>кодами 2.7.2, 4.9</w:t>
              </w:r>
            </w:hyperlink>
          </w:p>
        </w:tc>
      </w:tr>
      <w:tr w:rsidR="00200E29" w:rsidRPr="00DE65E6" w14:paraId="1154E673" w14:textId="77777777" w:rsidTr="00200E29">
        <w:trPr>
          <w:trHeight w:val="139"/>
        </w:trPr>
        <w:tc>
          <w:tcPr>
            <w:tcW w:w="817" w:type="dxa"/>
            <w:vMerge/>
            <w:shd w:val="clear" w:color="auto" w:fill="auto"/>
          </w:tcPr>
          <w:p w14:paraId="77F0E969"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7037661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8537D0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EF7FAE"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4.9</w:t>
            </w:r>
          </w:p>
        </w:tc>
        <w:tc>
          <w:tcPr>
            <w:tcW w:w="1984" w:type="dxa"/>
            <w:shd w:val="clear" w:color="auto" w:fill="auto"/>
          </w:tcPr>
          <w:p w14:paraId="60021AC3"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Служебные </w:t>
            </w:r>
            <w:r w:rsidRPr="00DE65E6">
              <w:rPr>
                <w:rFonts w:ascii="Times New Roman" w:eastAsiaTheme="minorHAnsi" w:hAnsi="Times New Roman" w:cs="Times New Roman"/>
                <w:lang w:eastAsia="en-US"/>
              </w:rPr>
              <w:lastRenderedPageBreak/>
              <w:t>гаражи</w:t>
            </w:r>
          </w:p>
        </w:tc>
        <w:tc>
          <w:tcPr>
            <w:tcW w:w="4578" w:type="dxa"/>
            <w:shd w:val="clear" w:color="auto" w:fill="auto"/>
          </w:tcPr>
          <w:p w14:paraId="4BC9A1E7"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 xml:space="preserve">Размещение постоянных или временных </w:t>
            </w:r>
            <w:r w:rsidRPr="00DE65E6">
              <w:rPr>
                <w:rFonts w:ascii="Times New Roman" w:eastAsiaTheme="minorHAnsi" w:hAnsi="Times New Roman" w:cs="Times New Roman"/>
                <w:lang w:eastAsia="en-US"/>
              </w:rPr>
              <w:lastRenderedPageBreak/>
              <w:t xml:space="preserve">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46" w:history="1">
              <w:r w:rsidRPr="00DE65E6">
                <w:rPr>
                  <w:rFonts w:ascii="Times New Roman" w:eastAsiaTheme="minorHAnsi" w:hAnsi="Times New Roman" w:cs="Times New Roman"/>
                  <w:lang w:eastAsia="en-US"/>
                </w:rPr>
                <w:t>кодами 3.0</w:t>
              </w:r>
            </w:hyperlink>
            <w:r w:rsidRPr="00DE65E6">
              <w:rPr>
                <w:rFonts w:ascii="Times New Roman" w:eastAsiaTheme="minorHAnsi" w:hAnsi="Times New Roman" w:cs="Times New Roman"/>
                <w:lang w:eastAsia="en-US"/>
              </w:rPr>
              <w:t xml:space="preserve">, </w:t>
            </w:r>
            <w:hyperlink r:id="rId547" w:history="1">
              <w:r w:rsidRPr="00DE65E6">
                <w:rPr>
                  <w:rFonts w:ascii="Times New Roman" w:eastAsiaTheme="minorHAnsi" w:hAnsi="Times New Roman" w:cs="Times New Roman"/>
                  <w:lang w:eastAsia="en-US"/>
                </w:rPr>
                <w:t>4.0</w:t>
              </w:r>
            </w:hyperlink>
            <w:r w:rsidRPr="00DE65E6">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200E29" w:rsidRPr="00DE65E6" w14:paraId="685A0A07" w14:textId="77777777" w:rsidTr="00200E29">
        <w:trPr>
          <w:trHeight w:val="139"/>
        </w:trPr>
        <w:tc>
          <w:tcPr>
            <w:tcW w:w="817" w:type="dxa"/>
            <w:vMerge/>
            <w:shd w:val="clear" w:color="auto" w:fill="auto"/>
          </w:tcPr>
          <w:p w14:paraId="011980DB"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4A70F21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A03BCA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698B11"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5.1.3</w:t>
            </w:r>
          </w:p>
        </w:tc>
        <w:tc>
          <w:tcPr>
            <w:tcW w:w="1984" w:type="dxa"/>
            <w:shd w:val="clear" w:color="auto" w:fill="auto"/>
          </w:tcPr>
          <w:p w14:paraId="6808E5B0"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Площадки для занятий спортом</w:t>
            </w:r>
          </w:p>
        </w:tc>
        <w:tc>
          <w:tcPr>
            <w:tcW w:w="4578" w:type="dxa"/>
            <w:shd w:val="clear" w:color="auto" w:fill="auto"/>
          </w:tcPr>
          <w:p w14:paraId="38607AF6"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00E29" w:rsidRPr="00DE65E6" w14:paraId="377886AE" w14:textId="77777777" w:rsidTr="00200E29">
        <w:trPr>
          <w:trHeight w:val="139"/>
        </w:trPr>
        <w:tc>
          <w:tcPr>
            <w:tcW w:w="817" w:type="dxa"/>
            <w:vMerge/>
            <w:shd w:val="clear" w:color="auto" w:fill="auto"/>
          </w:tcPr>
          <w:p w14:paraId="613FA680"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61E3754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E1743DD"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936708"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6AE44730"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528BFFDC"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FE38BD6"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2B2B34CB" w14:textId="77777777" w:rsidTr="00200E29">
        <w:trPr>
          <w:trHeight w:val="139"/>
        </w:trPr>
        <w:tc>
          <w:tcPr>
            <w:tcW w:w="817" w:type="dxa"/>
            <w:vMerge/>
            <w:shd w:val="clear" w:color="auto" w:fill="auto"/>
          </w:tcPr>
          <w:p w14:paraId="25D3974E"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416059DC"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864348D"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740C0B8"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A2E0EDC"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53FCFAB8"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DE65E6">
              <w:rPr>
                <w:rFonts w:ascii="Times New Roman" w:hAnsi="Times New Roman" w:cs="Times New Roman"/>
              </w:rPr>
              <w:lastRenderedPageBreak/>
              <w:t>туалетов</w:t>
            </w:r>
          </w:p>
        </w:tc>
      </w:tr>
      <w:tr w:rsidR="00200E29" w:rsidRPr="00DE65E6" w14:paraId="6744E8A7" w14:textId="77777777" w:rsidTr="00200E29">
        <w:trPr>
          <w:trHeight w:val="139"/>
        </w:trPr>
        <w:tc>
          <w:tcPr>
            <w:tcW w:w="817" w:type="dxa"/>
            <w:vMerge w:val="restart"/>
            <w:shd w:val="clear" w:color="auto" w:fill="auto"/>
          </w:tcPr>
          <w:p w14:paraId="33952251"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5.3</w:t>
            </w:r>
          </w:p>
        </w:tc>
        <w:tc>
          <w:tcPr>
            <w:tcW w:w="1984" w:type="dxa"/>
            <w:vMerge w:val="restart"/>
            <w:shd w:val="clear" w:color="auto" w:fill="auto"/>
          </w:tcPr>
          <w:p w14:paraId="7B525DB5"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Охота и рыбалка</w:t>
            </w:r>
          </w:p>
        </w:tc>
        <w:tc>
          <w:tcPr>
            <w:tcW w:w="4819" w:type="dxa"/>
            <w:vMerge w:val="restart"/>
            <w:shd w:val="clear" w:color="auto" w:fill="auto"/>
          </w:tcPr>
          <w:p w14:paraId="21E1D24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850" w:type="dxa"/>
            <w:shd w:val="clear" w:color="auto" w:fill="auto"/>
          </w:tcPr>
          <w:p w14:paraId="6F4BD7DC"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2.7.1</w:t>
            </w:r>
          </w:p>
        </w:tc>
        <w:tc>
          <w:tcPr>
            <w:tcW w:w="1984" w:type="dxa"/>
            <w:shd w:val="clear" w:color="auto" w:fill="auto"/>
          </w:tcPr>
          <w:p w14:paraId="4BA5015E"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Хранение автотранспорта</w:t>
            </w:r>
          </w:p>
        </w:tc>
        <w:tc>
          <w:tcPr>
            <w:tcW w:w="4578" w:type="dxa"/>
            <w:shd w:val="clear" w:color="auto" w:fill="auto"/>
          </w:tcPr>
          <w:p w14:paraId="1432431A"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48" w:history="1">
              <w:r w:rsidRPr="00DE65E6">
                <w:rPr>
                  <w:rFonts w:ascii="Times New Roman" w:hAnsi="Times New Roman" w:cs="Times New Roman"/>
                </w:rPr>
                <w:t>кодами 2.7.2, 4.9</w:t>
              </w:r>
            </w:hyperlink>
          </w:p>
        </w:tc>
      </w:tr>
      <w:tr w:rsidR="00200E29" w:rsidRPr="00DE65E6" w14:paraId="4CADB575" w14:textId="77777777" w:rsidTr="00200E29">
        <w:trPr>
          <w:trHeight w:val="139"/>
        </w:trPr>
        <w:tc>
          <w:tcPr>
            <w:tcW w:w="817" w:type="dxa"/>
            <w:vMerge/>
            <w:shd w:val="clear" w:color="auto" w:fill="auto"/>
          </w:tcPr>
          <w:p w14:paraId="599E2EF3"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247C09C7"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58FE78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B28794"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28080891"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573D674F"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9B12A39"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49158688" w14:textId="77777777" w:rsidTr="00200E29">
        <w:trPr>
          <w:trHeight w:val="139"/>
        </w:trPr>
        <w:tc>
          <w:tcPr>
            <w:tcW w:w="817" w:type="dxa"/>
            <w:vMerge/>
            <w:shd w:val="clear" w:color="auto" w:fill="auto"/>
          </w:tcPr>
          <w:p w14:paraId="3F1720CC"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7551FD0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56534A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6A3057F"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716D6DD"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723DD4B1"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62307E1D" w14:textId="77777777" w:rsidTr="00200E29">
        <w:trPr>
          <w:trHeight w:val="139"/>
        </w:trPr>
        <w:tc>
          <w:tcPr>
            <w:tcW w:w="817" w:type="dxa"/>
            <w:vMerge w:val="restart"/>
            <w:shd w:val="clear" w:color="auto" w:fill="auto"/>
          </w:tcPr>
          <w:p w14:paraId="59D6EF8A"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5.4</w:t>
            </w:r>
          </w:p>
        </w:tc>
        <w:tc>
          <w:tcPr>
            <w:tcW w:w="1984" w:type="dxa"/>
            <w:vMerge w:val="restart"/>
            <w:shd w:val="clear" w:color="auto" w:fill="auto"/>
          </w:tcPr>
          <w:p w14:paraId="25B05CB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Причалы для </w:t>
            </w:r>
            <w:r w:rsidRPr="00DE65E6">
              <w:rPr>
                <w:rFonts w:ascii="Times New Roman" w:eastAsiaTheme="minorHAnsi" w:hAnsi="Times New Roman" w:cs="Times New Roman"/>
                <w:lang w:eastAsia="en-US"/>
              </w:rPr>
              <w:lastRenderedPageBreak/>
              <w:t>маломерных судов</w:t>
            </w:r>
          </w:p>
        </w:tc>
        <w:tc>
          <w:tcPr>
            <w:tcW w:w="4819" w:type="dxa"/>
            <w:vMerge w:val="restart"/>
            <w:shd w:val="clear" w:color="auto" w:fill="auto"/>
          </w:tcPr>
          <w:p w14:paraId="79E0F127"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 xml:space="preserve">Размещение сооружений, предназначенных для </w:t>
            </w:r>
            <w:r w:rsidRPr="00DE65E6">
              <w:rPr>
                <w:rFonts w:ascii="Times New Roman" w:eastAsiaTheme="minorHAnsi" w:hAnsi="Times New Roman" w:cs="Times New Roman"/>
                <w:lang w:eastAsia="en-US"/>
              </w:rPr>
              <w:lastRenderedPageBreak/>
              <w:t>причаливания, хранения и обслуживания яхт, катеров, лодок и других маломерных судов</w:t>
            </w:r>
          </w:p>
        </w:tc>
        <w:tc>
          <w:tcPr>
            <w:tcW w:w="850" w:type="dxa"/>
            <w:shd w:val="clear" w:color="auto" w:fill="auto"/>
          </w:tcPr>
          <w:p w14:paraId="459052DD"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4CC7BF20"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Хранение </w:t>
            </w:r>
            <w:r w:rsidRPr="00DE65E6">
              <w:rPr>
                <w:rFonts w:ascii="Times New Roman" w:hAnsi="Times New Roman" w:cs="Times New Roman"/>
              </w:rPr>
              <w:lastRenderedPageBreak/>
              <w:t>автотранспорта</w:t>
            </w:r>
          </w:p>
          <w:p w14:paraId="25FC1C79" w14:textId="77777777" w:rsidR="00200E29" w:rsidRPr="00DE65E6" w:rsidRDefault="00200E29" w:rsidP="00200E29">
            <w:pPr>
              <w:spacing w:after="0" w:line="240" w:lineRule="auto"/>
              <w:jc w:val="both"/>
              <w:rPr>
                <w:rFonts w:ascii="Times New Roman" w:hAnsi="Times New Roman" w:cs="Times New Roman"/>
              </w:rPr>
            </w:pPr>
          </w:p>
        </w:tc>
        <w:tc>
          <w:tcPr>
            <w:tcW w:w="4578" w:type="dxa"/>
            <w:shd w:val="clear" w:color="auto" w:fill="auto"/>
          </w:tcPr>
          <w:p w14:paraId="53DD0C5F"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отдельно стоящих и </w:t>
            </w:r>
            <w:r w:rsidRPr="00DE65E6">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49" w:history="1">
              <w:r w:rsidRPr="00DE65E6">
                <w:rPr>
                  <w:rFonts w:ascii="Times New Roman" w:hAnsi="Times New Roman" w:cs="Times New Roman"/>
                </w:rPr>
                <w:t>кодами 2.7.2, 4.9</w:t>
              </w:r>
            </w:hyperlink>
          </w:p>
        </w:tc>
      </w:tr>
      <w:tr w:rsidR="00200E29" w:rsidRPr="00DE65E6" w14:paraId="08121075" w14:textId="77777777" w:rsidTr="00200E29">
        <w:trPr>
          <w:trHeight w:val="139"/>
        </w:trPr>
        <w:tc>
          <w:tcPr>
            <w:tcW w:w="817" w:type="dxa"/>
            <w:vMerge/>
            <w:shd w:val="clear" w:color="auto" w:fill="auto"/>
          </w:tcPr>
          <w:p w14:paraId="7963040F"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669FB85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870F75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CDB4D9"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E9FC66B"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428BCBB1"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5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5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00E29" w:rsidRPr="00DE65E6" w14:paraId="674EDC52" w14:textId="77777777" w:rsidTr="00200E29">
        <w:trPr>
          <w:trHeight w:val="139"/>
        </w:trPr>
        <w:tc>
          <w:tcPr>
            <w:tcW w:w="817" w:type="dxa"/>
            <w:vMerge/>
            <w:shd w:val="clear" w:color="auto" w:fill="auto"/>
          </w:tcPr>
          <w:p w14:paraId="380E1319"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0EFF819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B1A8F8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0252C4"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52DFFC0"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50B9145C"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52BB6AFB" w14:textId="77777777" w:rsidTr="00200E29">
        <w:trPr>
          <w:trHeight w:val="139"/>
        </w:trPr>
        <w:tc>
          <w:tcPr>
            <w:tcW w:w="817" w:type="dxa"/>
            <w:vMerge w:val="restart"/>
            <w:shd w:val="clear" w:color="auto" w:fill="auto"/>
          </w:tcPr>
          <w:p w14:paraId="576719E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5.5</w:t>
            </w:r>
          </w:p>
        </w:tc>
        <w:tc>
          <w:tcPr>
            <w:tcW w:w="1984" w:type="dxa"/>
            <w:vMerge w:val="restart"/>
            <w:shd w:val="clear" w:color="auto" w:fill="auto"/>
          </w:tcPr>
          <w:p w14:paraId="2959337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Поля для гольфа или конных прогулок</w:t>
            </w:r>
          </w:p>
        </w:tc>
        <w:tc>
          <w:tcPr>
            <w:tcW w:w="4819" w:type="dxa"/>
            <w:vMerge w:val="restart"/>
            <w:shd w:val="clear" w:color="auto" w:fill="auto"/>
          </w:tcPr>
          <w:p w14:paraId="5E175A4E"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14:paraId="40F03D86"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конноспортивных манежей, не </w:t>
            </w:r>
            <w:r w:rsidRPr="00DE65E6">
              <w:rPr>
                <w:rFonts w:ascii="Times New Roman" w:eastAsiaTheme="minorHAnsi" w:hAnsi="Times New Roman" w:cs="Times New Roman"/>
                <w:lang w:eastAsia="en-US"/>
              </w:rPr>
              <w:lastRenderedPageBreak/>
              <w:t>предусматривающих устройство трибун</w:t>
            </w:r>
          </w:p>
        </w:tc>
        <w:tc>
          <w:tcPr>
            <w:tcW w:w="850" w:type="dxa"/>
            <w:shd w:val="clear" w:color="auto" w:fill="auto"/>
          </w:tcPr>
          <w:p w14:paraId="5B7519B1"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lastRenderedPageBreak/>
              <w:t>2.7.1</w:t>
            </w:r>
          </w:p>
        </w:tc>
        <w:tc>
          <w:tcPr>
            <w:tcW w:w="1984" w:type="dxa"/>
            <w:shd w:val="clear" w:color="auto" w:fill="auto"/>
          </w:tcPr>
          <w:p w14:paraId="3667773D"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3A563421" w14:textId="77777777" w:rsidR="00200E29" w:rsidRPr="00DE65E6" w:rsidRDefault="00200E29" w:rsidP="00200E29">
            <w:pPr>
              <w:spacing w:after="0" w:line="240" w:lineRule="auto"/>
              <w:jc w:val="both"/>
              <w:rPr>
                <w:rFonts w:ascii="Times New Roman" w:hAnsi="Times New Roman" w:cs="Times New Roman"/>
              </w:rPr>
            </w:pPr>
          </w:p>
        </w:tc>
        <w:tc>
          <w:tcPr>
            <w:tcW w:w="4578" w:type="dxa"/>
            <w:shd w:val="clear" w:color="auto" w:fill="auto"/>
          </w:tcPr>
          <w:p w14:paraId="181AAF15"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DE65E6">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552" w:history="1">
              <w:r w:rsidRPr="00DE65E6">
                <w:rPr>
                  <w:rFonts w:ascii="Times New Roman" w:hAnsi="Times New Roman" w:cs="Times New Roman"/>
                </w:rPr>
                <w:t>кодами 2.7.2, 4.9</w:t>
              </w:r>
            </w:hyperlink>
          </w:p>
        </w:tc>
      </w:tr>
      <w:tr w:rsidR="00200E29" w:rsidRPr="00DE65E6" w14:paraId="0182ED84" w14:textId="77777777" w:rsidTr="00200E29">
        <w:trPr>
          <w:trHeight w:val="139"/>
        </w:trPr>
        <w:tc>
          <w:tcPr>
            <w:tcW w:w="817" w:type="dxa"/>
            <w:vMerge/>
            <w:shd w:val="clear" w:color="auto" w:fill="auto"/>
          </w:tcPr>
          <w:p w14:paraId="7B03FB6B"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62D128B6"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D13BD3D"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94F8EF2"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C2BC630"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578" w:type="dxa"/>
            <w:shd w:val="clear" w:color="auto" w:fill="auto"/>
          </w:tcPr>
          <w:p w14:paraId="065EE4FA"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5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54"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00E29" w:rsidRPr="00DE65E6" w14:paraId="230D9989" w14:textId="77777777" w:rsidTr="00200E29">
        <w:trPr>
          <w:trHeight w:val="139"/>
        </w:trPr>
        <w:tc>
          <w:tcPr>
            <w:tcW w:w="817" w:type="dxa"/>
            <w:vMerge/>
            <w:shd w:val="clear" w:color="auto" w:fill="auto"/>
          </w:tcPr>
          <w:p w14:paraId="16DE9841"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7483AB0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A45712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134846"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8.3</w:t>
            </w:r>
          </w:p>
        </w:tc>
        <w:tc>
          <w:tcPr>
            <w:tcW w:w="1984" w:type="dxa"/>
            <w:shd w:val="clear" w:color="auto" w:fill="auto"/>
          </w:tcPr>
          <w:p w14:paraId="5FC8948C"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578" w:type="dxa"/>
            <w:shd w:val="clear" w:color="auto" w:fill="auto"/>
          </w:tcPr>
          <w:p w14:paraId="2CF7A703"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3CEE400" w14:textId="77777777" w:rsidR="00200E29" w:rsidRPr="00DE65E6" w:rsidRDefault="00200E29" w:rsidP="00200E29">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579CBB08" w14:textId="77777777" w:rsidTr="00200E29">
        <w:trPr>
          <w:trHeight w:val="139"/>
        </w:trPr>
        <w:tc>
          <w:tcPr>
            <w:tcW w:w="817" w:type="dxa"/>
            <w:vMerge/>
            <w:shd w:val="clear" w:color="auto" w:fill="auto"/>
          </w:tcPr>
          <w:p w14:paraId="5BC7E5D3"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1EC8AD5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3ADB1D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8CBF3B"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790F566"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0F234863"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DE65E6">
              <w:rPr>
                <w:rFonts w:ascii="Times New Roman" w:hAnsi="Times New Roman" w:cs="Times New Roman"/>
              </w:rPr>
              <w:lastRenderedPageBreak/>
              <w:t>туалетов</w:t>
            </w:r>
          </w:p>
        </w:tc>
      </w:tr>
      <w:tr w:rsidR="00200E29" w:rsidRPr="00DE65E6" w14:paraId="4E7BB6E6" w14:textId="77777777" w:rsidTr="00200E29">
        <w:trPr>
          <w:trHeight w:val="139"/>
        </w:trPr>
        <w:tc>
          <w:tcPr>
            <w:tcW w:w="817" w:type="dxa"/>
            <w:vMerge w:val="restart"/>
            <w:shd w:val="clear" w:color="auto" w:fill="auto"/>
          </w:tcPr>
          <w:p w14:paraId="32BFFD2C"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9.3</w:t>
            </w:r>
          </w:p>
        </w:tc>
        <w:tc>
          <w:tcPr>
            <w:tcW w:w="1984" w:type="dxa"/>
            <w:vMerge w:val="restart"/>
            <w:shd w:val="clear" w:color="auto" w:fill="auto"/>
          </w:tcPr>
          <w:p w14:paraId="0A603D9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292814C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01B15230"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0AAAAAA5"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5061400E" w14:textId="77777777" w:rsidR="00200E29" w:rsidRPr="00DE65E6" w:rsidRDefault="00200E29" w:rsidP="00200E29">
            <w:pPr>
              <w:spacing w:after="0" w:line="240" w:lineRule="auto"/>
              <w:jc w:val="both"/>
              <w:rPr>
                <w:rFonts w:ascii="Times New Roman" w:hAnsi="Times New Roman" w:cs="Times New Roman"/>
              </w:rPr>
            </w:pPr>
          </w:p>
        </w:tc>
        <w:tc>
          <w:tcPr>
            <w:tcW w:w="4578" w:type="dxa"/>
            <w:shd w:val="clear" w:color="auto" w:fill="auto"/>
          </w:tcPr>
          <w:p w14:paraId="3DE327D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55" w:history="1">
              <w:r w:rsidRPr="00DE65E6">
                <w:rPr>
                  <w:rFonts w:ascii="Times New Roman" w:hAnsi="Times New Roman" w:cs="Times New Roman"/>
                </w:rPr>
                <w:t>кодами 2.7.2, 4.9</w:t>
              </w:r>
            </w:hyperlink>
          </w:p>
        </w:tc>
      </w:tr>
      <w:tr w:rsidR="00200E29" w:rsidRPr="00DE65E6" w14:paraId="612204B5" w14:textId="77777777" w:rsidTr="00200E29">
        <w:trPr>
          <w:trHeight w:val="139"/>
        </w:trPr>
        <w:tc>
          <w:tcPr>
            <w:tcW w:w="817" w:type="dxa"/>
            <w:vMerge/>
            <w:shd w:val="clear" w:color="auto" w:fill="auto"/>
          </w:tcPr>
          <w:p w14:paraId="7B2468F2"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3EDB127C"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561019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865F23"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EFC8993"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78" w:type="dxa"/>
            <w:shd w:val="clear" w:color="auto" w:fill="auto"/>
          </w:tcPr>
          <w:p w14:paraId="2936874C"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BF13F9C"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15551F58" w14:textId="77777777" w:rsidTr="00200E29">
        <w:trPr>
          <w:trHeight w:val="139"/>
        </w:trPr>
        <w:tc>
          <w:tcPr>
            <w:tcW w:w="817" w:type="dxa"/>
            <w:vMerge/>
            <w:shd w:val="clear" w:color="auto" w:fill="auto"/>
          </w:tcPr>
          <w:p w14:paraId="711B8711"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481985E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633743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FD6440"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69FBCD07"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7BF58751"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6F94B64A" w14:textId="77777777" w:rsidTr="00200E29">
        <w:trPr>
          <w:trHeight w:val="139"/>
        </w:trPr>
        <w:tc>
          <w:tcPr>
            <w:tcW w:w="817" w:type="dxa"/>
            <w:shd w:val="clear" w:color="auto" w:fill="auto"/>
          </w:tcPr>
          <w:p w14:paraId="7DA0429D"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11.0</w:t>
            </w:r>
          </w:p>
        </w:tc>
        <w:tc>
          <w:tcPr>
            <w:tcW w:w="1984" w:type="dxa"/>
            <w:shd w:val="clear" w:color="auto" w:fill="auto"/>
          </w:tcPr>
          <w:p w14:paraId="08288477"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Водные объекты</w:t>
            </w:r>
          </w:p>
        </w:tc>
        <w:tc>
          <w:tcPr>
            <w:tcW w:w="4819" w:type="dxa"/>
            <w:shd w:val="clear" w:color="auto" w:fill="auto"/>
          </w:tcPr>
          <w:p w14:paraId="156E6D6C"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Ледники, снежники, ручьи, реки, озера, болота, </w:t>
            </w:r>
            <w:r w:rsidRPr="00DE65E6">
              <w:rPr>
                <w:rFonts w:ascii="Times New Roman" w:eastAsiaTheme="minorHAnsi" w:hAnsi="Times New Roman" w:cs="Times New Roman"/>
                <w:lang w:eastAsia="en-US"/>
              </w:rPr>
              <w:lastRenderedPageBreak/>
              <w:t>территориальные моря и другие поверхностные водные объекты</w:t>
            </w:r>
          </w:p>
        </w:tc>
        <w:tc>
          <w:tcPr>
            <w:tcW w:w="7412" w:type="dxa"/>
            <w:gridSpan w:val="3"/>
            <w:shd w:val="clear" w:color="auto" w:fill="auto"/>
          </w:tcPr>
          <w:p w14:paraId="486897CF"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rPr>
              <w:lastRenderedPageBreak/>
              <w:t>не устанавливаются</w:t>
            </w:r>
          </w:p>
        </w:tc>
      </w:tr>
      <w:tr w:rsidR="00200E29" w:rsidRPr="00DE65E6" w14:paraId="3B7E76F1" w14:textId="77777777" w:rsidTr="00200E29">
        <w:trPr>
          <w:trHeight w:val="3289"/>
        </w:trPr>
        <w:tc>
          <w:tcPr>
            <w:tcW w:w="817" w:type="dxa"/>
            <w:shd w:val="clear" w:color="auto" w:fill="auto"/>
          </w:tcPr>
          <w:p w14:paraId="372229C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11.1</w:t>
            </w:r>
          </w:p>
        </w:tc>
        <w:tc>
          <w:tcPr>
            <w:tcW w:w="1984" w:type="dxa"/>
            <w:shd w:val="clear" w:color="auto" w:fill="auto"/>
          </w:tcPr>
          <w:p w14:paraId="34A9523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Общее пользование водными объектами</w:t>
            </w:r>
          </w:p>
        </w:tc>
        <w:tc>
          <w:tcPr>
            <w:tcW w:w="4819" w:type="dxa"/>
            <w:shd w:val="clear" w:color="auto" w:fill="auto"/>
          </w:tcPr>
          <w:p w14:paraId="5EC303A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7412" w:type="dxa"/>
            <w:gridSpan w:val="3"/>
            <w:shd w:val="clear" w:color="auto" w:fill="auto"/>
          </w:tcPr>
          <w:p w14:paraId="7A702669"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rPr>
              <w:t>не устанавливаются</w:t>
            </w:r>
            <w:r w:rsidRPr="00DE65E6">
              <w:rPr>
                <w:rFonts w:ascii="Times New Roman" w:hAnsi="Times New Roman" w:cs="Times New Roman"/>
              </w:rPr>
              <w:t xml:space="preserve"> </w:t>
            </w:r>
          </w:p>
        </w:tc>
      </w:tr>
      <w:tr w:rsidR="00200E29" w:rsidRPr="00DE65E6" w14:paraId="1DB0886A" w14:textId="77777777" w:rsidTr="00200E29">
        <w:trPr>
          <w:trHeight w:val="139"/>
        </w:trPr>
        <w:tc>
          <w:tcPr>
            <w:tcW w:w="817" w:type="dxa"/>
            <w:shd w:val="clear" w:color="auto" w:fill="auto"/>
          </w:tcPr>
          <w:p w14:paraId="7DA5CB7F"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11.3</w:t>
            </w:r>
          </w:p>
        </w:tc>
        <w:tc>
          <w:tcPr>
            <w:tcW w:w="1984" w:type="dxa"/>
            <w:shd w:val="clear" w:color="auto" w:fill="auto"/>
          </w:tcPr>
          <w:p w14:paraId="5C7CC01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Гидротехнические сооружения</w:t>
            </w:r>
          </w:p>
        </w:tc>
        <w:tc>
          <w:tcPr>
            <w:tcW w:w="4819" w:type="dxa"/>
            <w:shd w:val="clear" w:color="auto" w:fill="auto"/>
          </w:tcPr>
          <w:p w14:paraId="38E152F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12" w:type="dxa"/>
            <w:gridSpan w:val="3"/>
            <w:shd w:val="clear" w:color="auto" w:fill="auto"/>
          </w:tcPr>
          <w:p w14:paraId="3738EB88"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rPr>
              <w:t>не устанавливаются</w:t>
            </w:r>
          </w:p>
        </w:tc>
      </w:tr>
      <w:tr w:rsidR="00200E29" w:rsidRPr="00DE65E6" w14:paraId="36CA4A50" w14:textId="77777777" w:rsidTr="00200E29">
        <w:trPr>
          <w:trHeight w:val="139"/>
        </w:trPr>
        <w:tc>
          <w:tcPr>
            <w:tcW w:w="817" w:type="dxa"/>
            <w:shd w:val="clear" w:color="auto" w:fill="auto"/>
          </w:tcPr>
          <w:p w14:paraId="186E135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12.0.1</w:t>
            </w:r>
          </w:p>
        </w:tc>
        <w:tc>
          <w:tcPr>
            <w:tcW w:w="1984" w:type="dxa"/>
            <w:shd w:val="clear" w:color="auto" w:fill="auto"/>
          </w:tcPr>
          <w:p w14:paraId="51E8B95C"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Улично-дорожная сеть</w:t>
            </w:r>
          </w:p>
        </w:tc>
        <w:tc>
          <w:tcPr>
            <w:tcW w:w="4819" w:type="dxa"/>
            <w:shd w:val="clear" w:color="auto" w:fill="auto"/>
          </w:tcPr>
          <w:p w14:paraId="681BE69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11695B5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придорожных стоянок (парковок) </w:t>
            </w:r>
            <w:r w:rsidRPr="00DE65E6">
              <w:rPr>
                <w:rFonts w:ascii="Times New Roman" w:eastAsiaTheme="minorHAnsi" w:hAnsi="Times New Roman" w:cs="Times New Roman"/>
                <w:lang w:eastAsia="en-US"/>
              </w:rPr>
              <w:lastRenderedPageBreak/>
              <w:t xml:space="preserve">транспортных средств в границах городских улиц и дорог, за исключением предусмотренных видами разрешенного использования с </w:t>
            </w:r>
            <w:hyperlink r:id="rId556" w:history="1">
              <w:r w:rsidRPr="00DE65E6">
                <w:rPr>
                  <w:rFonts w:ascii="Times New Roman" w:eastAsiaTheme="minorHAnsi" w:hAnsi="Times New Roman" w:cs="Times New Roman"/>
                  <w:lang w:eastAsia="en-US"/>
                </w:rPr>
                <w:t>кодами 2.7.1</w:t>
              </w:r>
            </w:hyperlink>
            <w:r w:rsidRPr="00DE65E6">
              <w:rPr>
                <w:rFonts w:ascii="Times New Roman" w:eastAsiaTheme="minorHAnsi" w:hAnsi="Times New Roman" w:cs="Times New Roman"/>
                <w:lang w:eastAsia="en-US"/>
              </w:rPr>
              <w:t xml:space="preserve">, </w:t>
            </w:r>
            <w:hyperlink r:id="rId557" w:history="1">
              <w:r w:rsidRPr="00DE65E6">
                <w:rPr>
                  <w:rFonts w:ascii="Times New Roman" w:eastAsiaTheme="minorHAnsi" w:hAnsi="Times New Roman" w:cs="Times New Roman"/>
                  <w:lang w:eastAsia="en-US"/>
                </w:rPr>
                <w:t>4.9</w:t>
              </w:r>
            </w:hyperlink>
            <w:r w:rsidRPr="00DE65E6">
              <w:rPr>
                <w:rFonts w:ascii="Times New Roman" w:eastAsiaTheme="minorHAnsi" w:hAnsi="Times New Roman" w:cs="Times New Roman"/>
                <w:lang w:eastAsia="en-US"/>
              </w:rPr>
              <w:t xml:space="preserve">, </w:t>
            </w:r>
            <w:hyperlink r:id="rId558" w:history="1">
              <w:r w:rsidRPr="00DE65E6">
                <w:rPr>
                  <w:rFonts w:ascii="Times New Roman" w:eastAsiaTheme="minorHAnsi" w:hAnsi="Times New Roman" w:cs="Times New Roman"/>
                  <w:lang w:eastAsia="en-US"/>
                </w:rPr>
                <w:t>7.2.3</w:t>
              </w:r>
            </w:hyperlink>
            <w:r w:rsidRPr="00DE65E6">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11E0D199"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78D5A3A2"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78" w:type="dxa"/>
            <w:shd w:val="clear" w:color="auto" w:fill="auto"/>
          </w:tcPr>
          <w:p w14:paraId="36F381E0"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hAnsi="Times New Roman" w:cs="Times New Roman"/>
              </w:rPr>
              <w:lastRenderedPageBreak/>
              <w:t>благоустройства территории, общественных туалетов</w:t>
            </w:r>
          </w:p>
        </w:tc>
      </w:tr>
      <w:tr w:rsidR="00200E29" w:rsidRPr="00DE65E6" w14:paraId="1B3A854E" w14:textId="77777777" w:rsidTr="00200E29">
        <w:trPr>
          <w:trHeight w:val="139"/>
        </w:trPr>
        <w:tc>
          <w:tcPr>
            <w:tcW w:w="817" w:type="dxa"/>
            <w:shd w:val="clear" w:color="auto" w:fill="auto"/>
          </w:tcPr>
          <w:p w14:paraId="0991B409"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35B46FF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819" w:type="dxa"/>
            <w:shd w:val="clear" w:color="auto" w:fill="auto"/>
          </w:tcPr>
          <w:p w14:paraId="6639625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2" w:type="dxa"/>
            <w:gridSpan w:val="3"/>
            <w:shd w:val="clear" w:color="auto" w:fill="auto"/>
          </w:tcPr>
          <w:p w14:paraId="427EF2EF"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rPr>
              <w:t>не устанавливаются</w:t>
            </w:r>
          </w:p>
        </w:tc>
      </w:tr>
    </w:tbl>
    <w:p w14:paraId="2F18C9F1" w14:textId="77777777" w:rsidR="00200E29" w:rsidRPr="00DE65E6" w:rsidRDefault="00200E29" w:rsidP="00200E29"/>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6"/>
      </w:tblGrid>
      <w:tr w:rsidR="00200E29" w:rsidRPr="00DE65E6" w14:paraId="7E78B95A" w14:textId="77777777" w:rsidTr="00200E29">
        <w:trPr>
          <w:trHeight w:val="397"/>
          <w:tblHeader/>
        </w:trPr>
        <w:tc>
          <w:tcPr>
            <w:tcW w:w="15032" w:type="dxa"/>
            <w:gridSpan w:val="6"/>
            <w:tcBorders>
              <w:top w:val="nil"/>
              <w:left w:val="nil"/>
              <w:bottom w:val="single" w:sz="4" w:space="0" w:color="auto"/>
              <w:right w:val="nil"/>
            </w:tcBorders>
            <w:shd w:val="clear" w:color="auto" w:fill="auto"/>
            <w:vAlign w:val="center"/>
          </w:tcPr>
          <w:p w14:paraId="6507FCC3" w14:textId="77777777" w:rsidR="00200E29" w:rsidRPr="00DE65E6" w:rsidRDefault="00200E29" w:rsidP="00200E29">
            <w:pPr>
              <w:spacing w:after="0" w:line="240" w:lineRule="auto"/>
              <w:jc w:val="right"/>
              <w:rPr>
                <w:rFonts w:ascii="Times New Roman" w:hAnsi="Times New Roman" w:cs="Times New Roman"/>
                <w:b/>
              </w:rPr>
            </w:pPr>
            <w:r w:rsidRPr="00DE65E6">
              <w:rPr>
                <w:rFonts w:ascii="Times New Roman" w:hAnsi="Times New Roman" w:cs="Times New Roman"/>
                <w:b/>
                <w:sz w:val="20"/>
                <w:szCs w:val="20"/>
              </w:rPr>
              <w:t xml:space="preserve">Р-3. Зона рекреационного строительства  </w:t>
            </w:r>
          </w:p>
        </w:tc>
      </w:tr>
      <w:tr w:rsidR="00200E29" w:rsidRPr="00DE65E6" w14:paraId="120F8D01" w14:textId="77777777" w:rsidTr="00200E29">
        <w:trPr>
          <w:trHeight w:val="397"/>
          <w:tblHeader/>
        </w:trPr>
        <w:tc>
          <w:tcPr>
            <w:tcW w:w="7620" w:type="dxa"/>
            <w:gridSpan w:val="3"/>
            <w:tcBorders>
              <w:top w:val="single" w:sz="4" w:space="0" w:color="auto"/>
            </w:tcBorders>
            <w:shd w:val="clear" w:color="auto" w:fill="auto"/>
            <w:vAlign w:val="center"/>
          </w:tcPr>
          <w:p w14:paraId="786B9CD7" w14:textId="77777777" w:rsidR="00200E29" w:rsidRPr="00DE65E6" w:rsidRDefault="00200E29" w:rsidP="00200E29">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Условно разрешенные виды использования</w:t>
            </w:r>
          </w:p>
        </w:tc>
        <w:tc>
          <w:tcPr>
            <w:tcW w:w="7412" w:type="dxa"/>
            <w:gridSpan w:val="3"/>
            <w:tcBorders>
              <w:top w:val="single" w:sz="4" w:space="0" w:color="auto"/>
            </w:tcBorders>
            <w:shd w:val="clear" w:color="auto" w:fill="auto"/>
            <w:vAlign w:val="center"/>
          </w:tcPr>
          <w:p w14:paraId="536CDAB7"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200E29" w:rsidRPr="00DE65E6" w14:paraId="59DDA047" w14:textId="77777777" w:rsidTr="00200E29">
        <w:trPr>
          <w:tblHeader/>
        </w:trPr>
        <w:tc>
          <w:tcPr>
            <w:tcW w:w="817" w:type="dxa"/>
            <w:shd w:val="clear" w:color="auto" w:fill="auto"/>
            <w:vAlign w:val="center"/>
          </w:tcPr>
          <w:p w14:paraId="79A10FC4"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32E6B915" w14:textId="77777777" w:rsidR="00200E29" w:rsidRPr="00DE65E6" w:rsidRDefault="00200E29" w:rsidP="00200E29">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58571D3D" w14:textId="77777777" w:rsidR="00200E29" w:rsidRPr="00DE65E6" w:rsidRDefault="00200E29" w:rsidP="00200E29">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2109995C"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084D1CFE"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36" w:type="dxa"/>
            <w:shd w:val="clear" w:color="auto" w:fill="auto"/>
            <w:vAlign w:val="center"/>
          </w:tcPr>
          <w:p w14:paraId="115DE317" w14:textId="77777777" w:rsidR="00200E29" w:rsidRPr="00DE65E6" w:rsidRDefault="00200E29" w:rsidP="00200E29">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200E29" w:rsidRPr="00DE65E6" w14:paraId="7EDE57A1" w14:textId="77777777" w:rsidTr="00200E29">
        <w:tc>
          <w:tcPr>
            <w:tcW w:w="817" w:type="dxa"/>
            <w:shd w:val="clear" w:color="auto" w:fill="auto"/>
          </w:tcPr>
          <w:p w14:paraId="265AA31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3.1</w:t>
            </w:r>
          </w:p>
        </w:tc>
        <w:tc>
          <w:tcPr>
            <w:tcW w:w="1984" w:type="dxa"/>
            <w:shd w:val="clear" w:color="auto" w:fill="auto"/>
          </w:tcPr>
          <w:p w14:paraId="7E2FF81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Коммунальное обслуживание</w:t>
            </w:r>
          </w:p>
        </w:tc>
        <w:tc>
          <w:tcPr>
            <w:tcW w:w="4819" w:type="dxa"/>
            <w:shd w:val="clear" w:color="auto" w:fill="auto"/>
          </w:tcPr>
          <w:p w14:paraId="114D1D17"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 </w:t>
            </w:r>
            <w:hyperlink w:anchor="Par181" w:tooltip="3.1.2" w:history="1">
              <w:r w:rsidRPr="00DE65E6">
                <w:rPr>
                  <w:rFonts w:ascii="Times New Roman" w:eastAsiaTheme="minorHAnsi" w:hAnsi="Times New Roman" w:cs="Times New Roman"/>
                  <w:lang w:eastAsia="en-US"/>
                </w:rPr>
                <w:t>3.1.2</w:t>
              </w:r>
            </w:hyperlink>
          </w:p>
        </w:tc>
        <w:tc>
          <w:tcPr>
            <w:tcW w:w="7412" w:type="dxa"/>
            <w:gridSpan w:val="3"/>
            <w:shd w:val="clear" w:color="auto" w:fill="auto"/>
          </w:tcPr>
          <w:p w14:paraId="5661BEB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rPr>
              <w:t>не устанавливаются</w:t>
            </w:r>
          </w:p>
        </w:tc>
      </w:tr>
      <w:tr w:rsidR="00200E29" w:rsidRPr="00DE65E6" w14:paraId="7A8E9BFE" w14:textId="77777777" w:rsidTr="00200E29">
        <w:tc>
          <w:tcPr>
            <w:tcW w:w="817" w:type="dxa"/>
            <w:shd w:val="clear" w:color="auto" w:fill="auto"/>
          </w:tcPr>
          <w:p w14:paraId="32D4C3EF"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3.7</w:t>
            </w:r>
          </w:p>
        </w:tc>
        <w:tc>
          <w:tcPr>
            <w:tcW w:w="1984" w:type="dxa"/>
            <w:shd w:val="clear" w:color="auto" w:fill="auto"/>
          </w:tcPr>
          <w:p w14:paraId="276D78D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Религиозное использование</w:t>
            </w:r>
          </w:p>
        </w:tc>
        <w:tc>
          <w:tcPr>
            <w:tcW w:w="4819" w:type="dxa"/>
            <w:shd w:val="clear" w:color="auto" w:fill="auto"/>
          </w:tcPr>
          <w:p w14:paraId="2DC0F7B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DE65E6">
                <w:rPr>
                  <w:rFonts w:ascii="Times New Roman" w:eastAsiaTheme="minorHAnsi" w:hAnsi="Times New Roman" w:cs="Times New Roman"/>
                  <w:lang w:eastAsia="en-US"/>
                </w:rPr>
                <w:t>кодами 3.7.1</w:t>
              </w:r>
            </w:hyperlink>
            <w:r w:rsidRPr="00DE65E6">
              <w:rPr>
                <w:rFonts w:ascii="Times New Roman" w:eastAsiaTheme="minorHAnsi" w:hAnsi="Times New Roman" w:cs="Times New Roman"/>
                <w:lang w:eastAsia="en-US"/>
              </w:rPr>
              <w:t xml:space="preserve"> - </w:t>
            </w:r>
            <w:hyperlink w:anchor="Par245" w:tooltip="3.7.2" w:history="1">
              <w:r w:rsidRPr="00DE65E6">
                <w:rPr>
                  <w:rFonts w:ascii="Times New Roman" w:eastAsiaTheme="minorHAnsi" w:hAnsi="Times New Roman" w:cs="Times New Roman"/>
                  <w:lang w:eastAsia="en-US"/>
                </w:rPr>
                <w:t>3.7.2</w:t>
              </w:r>
            </w:hyperlink>
          </w:p>
        </w:tc>
        <w:tc>
          <w:tcPr>
            <w:tcW w:w="7412" w:type="dxa"/>
            <w:gridSpan w:val="3"/>
            <w:shd w:val="clear" w:color="auto" w:fill="auto"/>
          </w:tcPr>
          <w:p w14:paraId="5EEB0E40"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rPr>
              <w:t>не устанавливаются</w:t>
            </w:r>
          </w:p>
        </w:tc>
      </w:tr>
      <w:tr w:rsidR="00200E29" w:rsidRPr="00DE65E6" w14:paraId="43C47878" w14:textId="77777777" w:rsidTr="00200E29">
        <w:tc>
          <w:tcPr>
            <w:tcW w:w="817" w:type="dxa"/>
            <w:vMerge w:val="restart"/>
            <w:shd w:val="clear" w:color="auto" w:fill="auto"/>
          </w:tcPr>
          <w:p w14:paraId="4C034AF2"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4.4</w:t>
            </w:r>
          </w:p>
          <w:p w14:paraId="355F0081" w14:textId="77777777" w:rsidR="00200E29" w:rsidRPr="00DE65E6" w:rsidRDefault="00200E29" w:rsidP="00200E29">
            <w:pPr>
              <w:spacing w:after="0" w:line="240" w:lineRule="auto"/>
              <w:rPr>
                <w:rFonts w:ascii="Times New Roman" w:hAnsi="Times New Roman" w:cs="Times New Roman"/>
              </w:rPr>
            </w:pPr>
          </w:p>
        </w:tc>
        <w:tc>
          <w:tcPr>
            <w:tcW w:w="1984" w:type="dxa"/>
            <w:vMerge w:val="restart"/>
            <w:shd w:val="clear" w:color="auto" w:fill="auto"/>
          </w:tcPr>
          <w:p w14:paraId="18A31F7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Магазины</w:t>
            </w:r>
          </w:p>
        </w:tc>
        <w:tc>
          <w:tcPr>
            <w:tcW w:w="4819" w:type="dxa"/>
            <w:vMerge w:val="restart"/>
            <w:shd w:val="clear" w:color="auto" w:fill="auto"/>
          </w:tcPr>
          <w:p w14:paraId="44FBFB5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92" w:type="dxa"/>
            <w:shd w:val="clear" w:color="auto" w:fill="auto"/>
          </w:tcPr>
          <w:p w14:paraId="11E52467"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1EB22BF5"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344D13BF" w14:textId="77777777" w:rsidR="00200E29" w:rsidRPr="00DE65E6" w:rsidRDefault="00200E29" w:rsidP="00200E29">
            <w:pPr>
              <w:spacing w:after="0" w:line="240" w:lineRule="auto"/>
              <w:jc w:val="both"/>
              <w:rPr>
                <w:rFonts w:ascii="Times New Roman" w:hAnsi="Times New Roman" w:cs="Times New Roman"/>
              </w:rPr>
            </w:pPr>
          </w:p>
        </w:tc>
        <w:tc>
          <w:tcPr>
            <w:tcW w:w="4536" w:type="dxa"/>
            <w:shd w:val="clear" w:color="auto" w:fill="auto"/>
          </w:tcPr>
          <w:p w14:paraId="0BFB53A4"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59" w:history="1">
              <w:r w:rsidRPr="00DE65E6">
                <w:rPr>
                  <w:rFonts w:ascii="Times New Roman" w:hAnsi="Times New Roman" w:cs="Times New Roman"/>
                </w:rPr>
                <w:t>кодами 2.7.2, 4.9</w:t>
              </w:r>
            </w:hyperlink>
          </w:p>
        </w:tc>
      </w:tr>
      <w:tr w:rsidR="00200E29" w:rsidRPr="00DE65E6" w14:paraId="0D866ADE" w14:textId="77777777" w:rsidTr="00200E29">
        <w:tc>
          <w:tcPr>
            <w:tcW w:w="817" w:type="dxa"/>
            <w:vMerge/>
            <w:shd w:val="clear" w:color="auto" w:fill="auto"/>
          </w:tcPr>
          <w:p w14:paraId="634E6EC8"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52FCCAA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6F7DE0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E0EBA6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61273F7"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6" w:type="dxa"/>
            <w:shd w:val="clear" w:color="auto" w:fill="auto"/>
          </w:tcPr>
          <w:p w14:paraId="0CF77D16"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00E29" w:rsidRPr="00DE65E6" w14:paraId="4CCA3C28" w14:textId="77777777" w:rsidTr="00200E29">
        <w:tc>
          <w:tcPr>
            <w:tcW w:w="817" w:type="dxa"/>
            <w:vMerge/>
            <w:shd w:val="clear" w:color="auto" w:fill="auto"/>
          </w:tcPr>
          <w:p w14:paraId="78BE9120"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41D2679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FDD0C8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E35AC59"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0C219300"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6" w:type="dxa"/>
            <w:shd w:val="clear" w:color="auto" w:fill="auto"/>
          </w:tcPr>
          <w:p w14:paraId="7F11111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DE65E6">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32D2BA5C" w14:textId="77777777" w:rsidTr="00200E29">
        <w:tc>
          <w:tcPr>
            <w:tcW w:w="817" w:type="dxa"/>
            <w:vMerge w:val="restart"/>
            <w:shd w:val="clear" w:color="auto" w:fill="auto"/>
          </w:tcPr>
          <w:p w14:paraId="0572B469"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lastRenderedPageBreak/>
              <w:t>6.8</w:t>
            </w:r>
          </w:p>
        </w:tc>
        <w:tc>
          <w:tcPr>
            <w:tcW w:w="1984" w:type="dxa"/>
            <w:vMerge w:val="restart"/>
            <w:shd w:val="clear" w:color="auto" w:fill="auto"/>
          </w:tcPr>
          <w:p w14:paraId="1C7FC683"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Связь</w:t>
            </w:r>
          </w:p>
        </w:tc>
        <w:tc>
          <w:tcPr>
            <w:tcW w:w="4819" w:type="dxa"/>
            <w:vMerge w:val="restart"/>
            <w:shd w:val="clear" w:color="auto" w:fill="auto"/>
          </w:tcPr>
          <w:p w14:paraId="6CEF431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60"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561" w:history="1">
              <w:r w:rsidRPr="00DE65E6">
                <w:rPr>
                  <w:rFonts w:ascii="Times New Roman" w:eastAsiaTheme="minorHAnsi" w:hAnsi="Times New Roman" w:cs="Times New Roman"/>
                  <w:lang w:eastAsia="en-US"/>
                </w:rPr>
                <w:t>3.2.3</w:t>
              </w:r>
            </w:hyperlink>
          </w:p>
        </w:tc>
        <w:tc>
          <w:tcPr>
            <w:tcW w:w="892" w:type="dxa"/>
            <w:shd w:val="clear" w:color="auto" w:fill="auto"/>
          </w:tcPr>
          <w:p w14:paraId="31ECB4D9"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60E2C25F"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6" w:type="dxa"/>
            <w:shd w:val="clear" w:color="auto" w:fill="auto"/>
          </w:tcPr>
          <w:p w14:paraId="764792AC"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00E29" w:rsidRPr="00DE65E6" w14:paraId="367710EB" w14:textId="77777777" w:rsidTr="00200E29">
        <w:tc>
          <w:tcPr>
            <w:tcW w:w="817" w:type="dxa"/>
            <w:vMerge/>
            <w:shd w:val="clear" w:color="auto" w:fill="auto"/>
          </w:tcPr>
          <w:p w14:paraId="59442839"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26C7F384"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FD5DC8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A791AA1"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2FF5D32"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536" w:type="dxa"/>
            <w:shd w:val="clear" w:color="auto" w:fill="auto"/>
          </w:tcPr>
          <w:p w14:paraId="19A6FE50"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62"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63"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00E29" w:rsidRPr="00DE65E6" w14:paraId="7E629970" w14:textId="77777777" w:rsidTr="00200E29">
        <w:tc>
          <w:tcPr>
            <w:tcW w:w="817" w:type="dxa"/>
            <w:vMerge/>
            <w:shd w:val="clear" w:color="auto" w:fill="auto"/>
          </w:tcPr>
          <w:p w14:paraId="10D0C74A"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347A130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A39201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0C916B80"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41D5D01D"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6" w:type="dxa"/>
            <w:shd w:val="clear" w:color="auto" w:fill="auto"/>
          </w:tcPr>
          <w:p w14:paraId="429DAE5E"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DE65E6">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36373114"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00E29" w:rsidRPr="00DE65E6" w14:paraId="44D73D86" w14:textId="77777777" w:rsidTr="00200E29">
        <w:tc>
          <w:tcPr>
            <w:tcW w:w="817" w:type="dxa"/>
            <w:vMerge/>
            <w:shd w:val="clear" w:color="auto" w:fill="auto"/>
          </w:tcPr>
          <w:p w14:paraId="27A56157"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0E93FFA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EC27FB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6AB0445"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9CFB504"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36" w:type="dxa"/>
            <w:shd w:val="clear" w:color="auto" w:fill="auto"/>
          </w:tcPr>
          <w:p w14:paraId="40602E26"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00E29" w:rsidRPr="00DE65E6" w14:paraId="6F426887" w14:textId="77777777" w:rsidTr="00200E29">
        <w:tc>
          <w:tcPr>
            <w:tcW w:w="817" w:type="dxa"/>
            <w:vMerge w:val="restart"/>
            <w:shd w:val="clear" w:color="auto" w:fill="auto"/>
          </w:tcPr>
          <w:p w14:paraId="10600FBB"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vMerge w:val="restart"/>
            <w:shd w:val="clear" w:color="auto" w:fill="auto"/>
          </w:tcPr>
          <w:p w14:paraId="50482870"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7B4430AB"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20C041D"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92" w:type="dxa"/>
            <w:shd w:val="clear" w:color="auto" w:fill="auto"/>
          </w:tcPr>
          <w:p w14:paraId="220686E8"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F7238DD"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BFC6B2D" w14:textId="77777777" w:rsidR="00200E29" w:rsidRPr="00DE65E6" w:rsidRDefault="00200E29" w:rsidP="00200E29">
            <w:pPr>
              <w:spacing w:after="0" w:line="240" w:lineRule="auto"/>
              <w:jc w:val="both"/>
              <w:rPr>
                <w:rFonts w:ascii="Times New Roman" w:hAnsi="Times New Roman" w:cs="Times New Roman"/>
              </w:rPr>
            </w:pPr>
          </w:p>
        </w:tc>
        <w:tc>
          <w:tcPr>
            <w:tcW w:w="4536" w:type="dxa"/>
            <w:shd w:val="clear" w:color="auto" w:fill="auto"/>
          </w:tcPr>
          <w:p w14:paraId="6DA85E9C" w14:textId="77777777" w:rsidR="00200E29" w:rsidRPr="00DE65E6" w:rsidRDefault="00200E29" w:rsidP="00200E29">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64" w:history="1">
              <w:r w:rsidRPr="00DE65E6">
                <w:rPr>
                  <w:rFonts w:ascii="Times New Roman" w:hAnsi="Times New Roman" w:cs="Times New Roman"/>
                </w:rPr>
                <w:t>кодами 2.7.2, 4.9</w:t>
              </w:r>
            </w:hyperlink>
          </w:p>
        </w:tc>
      </w:tr>
      <w:tr w:rsidR="00200E29" w:rsidRPr="00DE65E6" w14:paraId="50C78F23" w14:textId="77777777" w:rsidTr="00200E29">
        <w:tc>
          <w:tcPr>
            <w:tcW w:w="817" w:type="dxa"/>
            <w:vMerge/>
            <w:shd w:val="clear" w:color="auto" w:fill="auto"/>
          </w:tcPr>
          <w:p w14:paraId="61B0E592"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5A640CD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B4DAF8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E52DD6C"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4C057836"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6" w:type="dxa"/>
            <w:shd w:val="clear" w:color="auto" w:fill="auto"/>
          </w:tcPr>
          <w:p w14:paraId="08E192C0"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DE65E6">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00E29" w:rsidRPr="00DE65E6" w14:paraId="118C1DD0" w14:textId="77777777" w:rsidTr="00200E29">
        <w:tc>
          <w:tcPr>
            <w:tcW w:w="817" w:type="dxa"/>
            <w:vMerge/>
            <w:shd w:val="clear" w:color="auto" w:fill="auto"/>
          </w:tcPr>
          <w:p w14:paraId="12CB252F"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165E2C08"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5CBEBF9"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B288AB8"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D5E97D4"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Служебные гаражи</w:t>
            </w:r>
          </w:p>
        </w:tc>
        <w:tc>
          <w:tcPr>
            <w:tcW w:w="4536" w:type="dxa"/>
            <w:shd w:val="clear" w:color="auto" w:fill="auto"/>
          </w:tcPr>
          <w:p w14:paraId="00F3518C"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65"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66"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200E29" w:rsidRPr="00DE65E6" w14:paraId="0AE9B21F" w14:textId="77777777" w:rsidTr="00200E29">
        <w:tc>
          <w:tcPr>
            <w:tcW w:w="817" w:type="dxa"/>
            <w:vMerge/>
            <w:shd w:val="clear" w:color="auto" w:fill="auto"/>
          </w:tcPr>
          <w:p w14:paraId="47605FA6"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5742334A"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1B68716"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72690B5D"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42E5EDB7"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Площадки для занятий спортом</w:t>
            </w:r>
          </w:p>
        </w:tc>
        <w:tc>
          <w:tcPr>
            <w:tcW w:w="4536" w:type="dxa"/>
            <w:shd w:val="clear" w:color="auto" w:fill="auto"/>
          </w:tcPr>
          <w:p w14:paraId="09DD53EF"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00E29" w:rsidRPr="00DE65E6" w14:paraId="0856C5EE" w14:textId="77777777" w:rsidTr="00200E29">
        <w:tc>
          <w:tcPr>
            <w:tcW w:w="817" w:type="dxa"/>
            <w:vMerge/>
            <w:shd w:val="clear" w:color="auto" w:fill="auto"/>
          </w:tcPr>
          <w:p w14:paraId="42630EE0"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6D3E896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3293E8F"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3051B237"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492EBFA5"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536" w:type="dxa"/>
            <w:shd w:val="clear" w:color="auto" w:fill="auto"/>
          </w:tcPr>
          <w:p w14:paraId="217B0AB7"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200E29" w:rsidRPr="00DE65E6" w14:paraId="10A77E6E" w14:textId="77777777" w:rsidTr="00200E29">
        <w:tc>
          <w:tcPr>
            <w:tcW w:w="817" w:type="dxa"/>
            <w:vMerge/>
            <w:shd w:val="clear" w:color="auto" w:fill="auto"/>
          </w:tcPr>
          <w:p w14:paraId="03F3FED3" w14:textId="77777777" w:rsidR="00200E29" w:rsidRPr="00DE65E6" w:rsidRDefault="00200E29" w:rsidP="00200E29">
            <w:pPr>
              <w:spacing w:after="0" w:line="240" w:lineRule="auto"/>
              <w:rPr>
                <w:rFonts w:ascii="Times New Roman" w:hAnsi="Times New Roman" w:cs="Times New Roman"/>
              </w:rPr>
            </w:pPr>
          </w:p>
        </w:tc>
        <w:tc>
          <w:tcPr>
            <w:tcW w:w="1984" w:type="dxa"/>
            <w:vMerge/>
            <w:shd w:val="clear" w:color="auto" w:fill="auto"/>
          </w:tcPr>
          <w:p w14:paraId="4283A371"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F220822" w14:textId="77777777" w:rsidR="00200E29" w:rsidRPr="00DE65E6" w:rsidRDefault="00200E29" w:rsidP="00200E29">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79ED146"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2CF4ADD"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Благоустройство территории</w:t>
            </w:r>
          </w:p>
        </w:tc>
        <w:tc>
          <w:tcPr>
            <w:tcW w:w="4536" w:type="dxa"/>
            <w:shd w:val="clear" w:color="auto" w:fill="auto"/>
          </w:tcPr>
          <w:p w14:paraId="7577D15B" w14:textId="77777777" w:rsidR="00200E29" w:rsidRPr="00DE65E6" w:rsidRDefault="00200E29" w:rsidP="00200E29">
            <w:pPr>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DE65E6">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04AA0ADF" w14:textId="77777777" w:rsidR="00200E29" w:rsidRPr="00DE65E6" w:rsidRDefault="00200E29" w:rsidP="00200E29">
      <w:pPr>
        <w:spacing w:before="120"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0A6FB660" w14:textId="77777777" w:rsidR="00200E29" w:rsidRPr="00DE65E6" w:rsidRDefault="00200E29" w:rsidP="00200E29">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Р-3 не подлежат установлению. </w:t>
      </w:r>
    </w:p>
    <w:p w14:paraId="7AB43E8A" w14:textId="77777777" w:rsidR="00200E29" w:rsidRPr="00DE65E6" w:rsidRDefault="00200E29" w:rsidP="00200E29">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w:t>
      </w:r>
      <w:r w:rsidR="00614582" w:rsidRPr="00DE65E6">
        <w:rPr>
          <w:rFonts w:ascii="Times New Roman" w:hAnsi="Times New Roman" w:cs="Times New Roman"/>
          <w:spacing w:val="-6"/>
          <w:sz w:val="24"/>
          <w:szCs w:val="24"/>
        </w:rPr>
        <w:t>8</w:t>
      </w:r>
      <w:r w:rsidRPr="00DE65E6">
        <w:rPr>
          <w:rFonts w:ascii="Times New Roman" w:hAnsi="Times New Roman" w:cs="Times New Roman"/>
          <w:spacing w:val="-4"/>
          <w:sz w:val="24"/>
          <w:szCs w:val="24"/>
        </w:rPr>
        <w:t xml:space="preserve"> настоящих Правил.</w:t>
      </w:r>
    </w:p>
    <w:p w14:paraId="6FD020C7" w14:textId="77777777" w:rsidR="00200E29" w:rsidRPr="00DE65E6" w:rsidRDefault="00200E29" w:rsidP="00200E29">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5. Размещение объектов капитального строительства в границах береговой полосы, определяемой в соответствии со статьей 6 Водного Кодекса Российской Федерации, не допускается, кроме подпорных стенок, гидротехнических сооружений и иных берегоукрепляющих сооружений.</w:t>
      </w:r>
    </w:p>
    <w:p w14:paraId="1E865AD2" w14:textId="77777777" w:rsidR="00413857" w:rsidRPr="00DE65E6" w:rsidRDefault="00413857" w:rsidP="00413857">
      <w:pPr>
        <w:pStyle w:val="S"/>
        <w:rPr>
          <w:sz w:val="24"/>
          <w:lang w:eastAsia="ru-RU"/>
        </w:rPr>
      </w:pPr>
      <w:r w:rsidRPr="00DE65E6">
        <w:rPr>
          <w:spacing w:val="-6"/>
          <w:sz w:val="24"/>
        </w:rPr>
        <w:t xml:space="preserve">6. </w:t>
      </w:r>
      <w:r w:rsidRPr="00DE65E6">
        <w:rPr>
          <w:sz w:val="24"/>
          <w:lang w:eastAsia="ru-RU"/>
        </w:rPr>
        <w:t>В случае если, при осуществлении строительства и реконструкции, объект капитального строительства находится в границах территорий, предусматривающих требования к архитектурно-градостроительному облику объектов капитального строительства, то на такой объект распространяются требования к архитектурно-градостроительному облику объекта капитального строительства, указанные в статье 68.1 настоящих Правил.</w:t>
      </w:r>
    </w:p>
    <w:p w14:paraId="2356ECC1" w14:textId="77777777" w:rsidR="00413857" w:rsidRPr="00DE65E6" w:rsidRDefault="00413857" w:rsidP="00413857">
      <w:pPr>
        <w:pStyle w:val="S"/>
        <w:ind w:firstLine="0"/>
        <w:rPr>
          <w:sz w:val="24"/>
          <w:lang w:eastAsia="ru-RU"/>
        </w:rPr>
      </w:pPr>
      <w:r w:rsidRPr="00DE65E6">
        <w:rPr>
          <w:sz w:val="24"/>
          <w:lang w:eastAsia="ru-RU"/>
        </w:rPr>
        <w:t xml:space="preserve">         Архитектурно-градостроительный облик такого объекта подлежит согласованию с уполномоченным органом местного самоуправления. </w:t>
      </w:r>
    </w:p>
    <w:p w14:paraId="58C56002" w14:textId="77777777" w:rsidR="00413857" w:rsidRPr="00DE65E6" w:rsidRDefault="00413857" w:rsidP="00413857">
      <w:pPr>
        <w:autoSpaceDE w:val="0"/>
        <w:autoSpaceDN w:val="0"/>
        <w:adjustRightInd w:val="0"/>
        <w:ind w:firstLine="540"/>
        <w:jc w:val="both"/>
        <w:rPr>
          <w:rFonts w:ascii="Times New Roman" w:hAnsi="Times New Roman" w:cs="Times New Roman"/>
          <w:sz w:val="28"/>
          <w:szCs w:val="28"/>
        </w:rPr>
      </w:pPr>
      <w:r w:rsidRPr="00DE65E6">
        <w:rPr>
          <w:rFonts w:ascii="Times New Roman" w:hAnsi="Times New Roman" w:cs="Times New Roman"/>
          <w:sz w:val="24"/>
          <w:lang w:eastAsia="ru-RU"/>
        </w:rPr>
        <w:t xml:space="preserve">Территории, в границах которых предусматриваются требования к архитектурно-градостроительному облику объекта капитального строительства, отображены на </w:t>
      </w:r>
      <w:r w:rsidRPr="00DE65E6">
        <w:rPr>
          <w:rFonts w:ascii="Times New Roman" w:hAnsi="Times New Roman" w:cs="Times New Roman"/>
          <w:sz w:val="28"/>
          <w:szCs w:val="28"/>
        </w:rPr>
        <w:t xml:space="preserve">«Карте зон с особыми условиями использования территории, границ территорий объектов культурного наследия». </w:t>
      </w:r>
    </w:p>
    <w:p w14:paraId="270119E6" w14:textId="77777777" w:rsidR="003F20A9" w:rsidRPr="00DE65E6" w:rsidRDefault="003F20A9" w:rsidP="00897267">
      <w:pPr>
        <w:pStyle w:val="41"/>
        <w:numPr>
          <w:ilvl w:val="0"/>
          <w:numId w:val="0"/>
        </w:numPr>
        <w:spacing w:before="0" w:after="200"/>
        <w:outlineLvl w:val="0"/>
        <w:rPr>
          <w:sz w:val="24"/>
        </w:rPr>
      </w:pPr>
      <w:r w:rsidRPr="00DE65E6">
        <w:rPr>
          <w:sz w:val="24"/>
        </w:rPr>
        <w:lastRenderedPageBreak/>
        <w:t>Статья</w:t>
      </w:r>
      <w:r w:rsidR="00746DEA" w:rsidRPr="00DE65E6">
        <w:rPr>
          <w:sz w:val="24"/>
        </w:rPr>
        <w:t xml:space="preserve"> 6</w:t>
      </w:r>
      <w:r w:rsidR="00084042" w:rsidRPr="00DE65E6">
        <w:rPr>
          <w:sz w:val="24"/>
        </w:rPr>
        <w:t>2</w:t>
      </w:r>
      <w:r w:rsidRPr="00DE65E6">
        <w:rPr>
          <w:sz w:val="24"/>
        </w:rPr>
        <w:t xml:space="preserve">. Градостроительный регламент </w:t>
      </w:r>
      <w:r w:rsidR="00746DEA" w:rsidRPr="00DE65E6">
        <w:rPr>
          <w:sz w:val="24"/>
        </w:rPr>
        <w:t xml:space="preserve">зоны </w:t>
      </w:r>
      <w:r w:rsidRPr="00DE65E6">
        <w:rPr>
          <w:sz w:val="24"/>
        </w:rPr>
        <w:t>кладбищ, крематориев и иного ритуального обслуживания (С-1)</w:t>
      </w:r>
      <w:r w:rsidR="009B6ABF" w:rsidRPr="00DE65E6">
        <w:rPr>
          <w:sz w:val="24"/>
        </w:rPr>
        <w:t>: С-1/1, С-1/2, С-1/3</w:t>
      </w:r>
      <w:r w:rsidR="00324BE7" w:rsidRPr="00DE65E6">
        <w:rPr>
          <w:sz w:val="24"/>
        </w:rPr>
        <w:t>.</w:t>
      </w:r>
    </w:p>
    <w:p w14:paraId="704B58FB" w14:textId="77777777" w:rsidR="003F20A9" w:rsidRPr="00DE65E6" w:rsidRDefault="003F20A9" w:rsidP="00897267">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15A17984" w14:textId="77777777" w:rsidR="003F20A9" w:rsidRPr="00DE65E6" w:rsidRDefault="003F20A9" w:rsidP="00897267">
      <w:pPr>
        <w:spacing w:line="240" w:lineRule="auto"/>
        <w:ind w:firstLine="709"/>
        <w:rPr>
          <w:rFonts w:ascii="Times New Roman" w:hAnsi="Times New Roman" w:cs="Times New Roman"/>
          <w:sz w:val="24"/>
          <w:szCs w:val="24"/>
        </w:rPr>
      </w:pPr>
      <w:r w:rsidRPr="00DE65E6">
        <w:rPr>
          <w:rFonts w:ascii="Times New Roman" w:hAnsi="Times New Roman" w:cs="Times New Roman"/>
          <w:sz w:val="24"/>
          <w:szCs w:val="24"/>
        </w:rPr>
        <w:t>Обеспечение правовых условий градостроительного использования территорий, предназначенных для размещения объектов захоронения.</w:t>
      </w:r>
    </w:p>
    <w:p w14:paraId="6EBF78D1" w14:textId="77777777" w:rsidR="003F20A9" w:rsidRPr="00DE65E6" w:rsidRDefault="003F20A9" w:rsidP="00897267">
      <w:pPr>
        <w:spacing w:line="240" w:lineRule="auto"/>
        <w:ind w:firstLine="709"/>
        <w:rPr>
          <w:rFonts w:ascii="Times New Roman" w:hAnsi="Times New Roman" w:cs="Times New Roman"/>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985"/>
        <w:gridCol w:w="4820"/>
        <w:gridCol w:w="850"/>
        <w:gridCol w:w="1984"/>
        <w:gridCol w:w="4537"/>
      </w:tblGrid>
      <w:tr w:rsidR="00DE65E6" w:rsidRPr="00DE65E6" w14:paraId="67055D25" w14:textId="77777777" w:rsidTr="009B6ABF">
        <w:trPr>
          <w:trHeight w:val="397"/>
          <w:tblHeader/>
        </w:trPr>
        <w:tc>
          <w:tcPr>
            <w:tcW w:w="14993" w:type="dxa"/>
            <w:gridSpan w:val="6"/>
            <w:tcBorders>
              <w:top w:val="nil"/>
              <w:left w:val="nil"/>
              <w:right w:val="nil"/>
            </w:tcBorders>
            <w:vAlign w:val="center"/>
          </w:tcPr>
          <w:p w14:paraId="428AEF26" w14:textId="77777777" w:rsidR="009B6ABF" w:rsidRPr="00DE65E6" w:rsidRDefault="009B6ABF" w:rsidP="00C1184C">
            <w:pPr>
              <w:tabs>
                <w:tab w:val="left" w:pos="935"/>
              </w:tabs>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С-1. Зона кладбищ, крематориев и иного ритуального обслуживания</w:t>
            </w:r>
          </w:p>
        </w:tc>
      </w:tr>
      <w:tr w:rsidR="00DE65E6" w:rsidRPr="00DE65E6" w14:paraId="0741B8C5" w14:textId="77777777" w:rsidTr="009B6ABF">
        <w:trPr>
          <w:trHeight w:val="397"/>
          <w:tblHeader/>
        </w:trPr>
        <w:tc>
          <w:tcPr>
            <w:tcW w:w="7622" w:type="dxa"/>
            <w:gridSpan w:val="3"/>
            <w:vAlign w:val="center"/>
          </w:tcPr>
          <w:p w14:paraId="53D33433" w14:textId="77777777" w:rsidR="00026227" w:rsidRPr="00DE65E6" w:rsidRDefault="00026227" w:rsidP="00771E83">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6886679C" w14:textId="77777777" w:rsidR="00026227" w:rsidRPr="00DE65E6" w:rsidRDefault="00026227" w:rsidP="00771E83">
            <w:pPr>
              <w:tabs>
                <w:tab w:val="left" w:pos="935"/>
              </w:tabs>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E65E6" w:rsidRPr="00DE65E6" w14:paraId="58E47620" w14:textId="77777777" w:rsidTr="009B6ABF">
        <w:trPr>
          <w:trHeight w:val="397"/>
          <w:tblHeader/>
        </w:trPr>
        <w:tc>
          <w:tcPr>
            <w:tcW w:w="817" w:type="dxa"/>
            <w:vAlign w:val="center"/>
          </w:tcPr>
          <w:p w14:paraId="7F5A2305" w14:textId="77777777" w:rsidR="00026227" w:rsidRPr="00DE65E6" w:rsidRDefault="00026227" w:rsidP="00771E8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5" w:type="dxa"/>
            <w:vAlign w:val="center"/>
          </w:tcPr>
          <w:p w14:paraId="3FFE85A1" w14:textId="77777777" w:rsidR="00026227" w:rsidRPr="00DE65E6" w:rsidRDefault="00026227" w:rsidP="00771E83">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20" w:type="dxa"/>
            <w:vAlign w:val="center"/>
          </w:tcPr>
          <w:p w14:paraId="2259536C" w14:textId="77777777" w:rsidR="00026227" w:rsidRPr="00DE65E6" w:rsidRDefault="00026227" w:rsidP="00771E83">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vAlign w:val="center"/>
          </w:tcPr>
          <w:p w14:paraId="57E21938" w14:textId="77777777" w:rsidR="00026227" w:rsidRPr="00DE65E6" w:rsidRDefault="00026227" w:rsidP="00771E83">
            <w:pPr>
              <w:tabs>
                <w:tab w:val="left" w:pos="935"/>
              </w:tabs>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vAlign w:val="center"/>
          </w:tcPr>
          <w:p w14:paraId="17EE6205" w14:textId="77777777" w:rsidR="00026227" w:rsidRPr="00DE65E6" w:rsidRDefault="00026227" w:rsidP="00771E83">
            <w:pPr>
              <w:tabs>
                <w:tab w:val="left" w:pos="935"/>
              </w:tabs>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37" w:type="dxa"/>
            <w:vAlign w:val="center"/>
          </w:tcPr>
          <w:p w14:paraId="2F332A24" w14:textId="77777777" w:rsidR="00026227" w:rsidRPr="00DE65E6" w:rsidRDefault="00026227" w:rsidP="00771E83">
            <w:pPr>
              <w:tabs>
                <w:tab w:val="left" w:pos="935"/>
              </w:tabs>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DE65E6" w:rsidRPr="00DE65E6" w14:paraId="0B984B12" w14:textId="77777777" w:rsidTr="00771E83">
        <w:tc>
          <w:tcPr>
            <w:tcW w:w="817" w:type="dxa"/>
          </w:tcPr>
          <w:p w14:paraId="4F949BAA" w14:textId="77777777" w:rsidR="00026227" w:rsidRPr="00DE65E6" w:rsidRDefault="00026227" w:rsidP="00771E83">
            <w:pPr>
              <w:spacing w:line="240" w:lineRule="auto"/>
              <w:rPr>
                <w:rFonts w:ascii="Times New Roman" w:hAnsi="Times New Roman" w:cs="Times New Roman"/>
              </w:rPr>
            </w:pPr>
            <w:r w:rsidRPr="00DE65E6">
              <w:rPr>
                <w:rFonts w:ascii="Times New Roman" w:hAnsi="Times New Roman" w:cs="Times New Roman"/>
              </w:rPr>
              <w:t>3.1.1</w:t>
            </w:r>
          </w:p>
        </w:tc>
        <w:tc>
          <w:tcPr>
            <w:tcW w:w="1985" w:type="dxa"/>
          </w:tcPr>
          <w:p w14:paraId="1324B422" w14:textId="77777777" w:rsidR="00026227" w:rsidRPr="00DE65E6" w:rsidRDefault="00026227" w:rsidP="00771E8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820" w:type="dxa"/>
          </w:tcPr>
          <w:p w14:paraId="021F3AFF" w14:textId="77777777" w:rsidR="00026227" w:rsidRPr="00DE65E6" w:rsidRDefault="00026227" w:rsidP="00771E8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0326F66C" w14:textId="77777777" w:rsidR="00026227" w:rsidRPr="00DE65E6" w:rsidRDefault="00026227" w:rsidP="00771E83">
            <w:pPr>
              <w:tabs>
                <w:tab w:val="left" w:pos="935"/>
              </w:tabs>
              <w:spacing w:line="240" w:lineRule="auto"/>
              <w:rPr>
                <w:rFonts w:ascii="Times New Roman" w:hAnsi="Times New Roman" w:cs="Times New Roman"/>
              </w:rPr>
            </w:pPr>
            <w:r w:rsidRPr="00DE65E6">
              <w:rPr>
                <w:rFonts w:ascii="Times New Roman" w:hAnsi="Times New Roman" w:cs="Times New Roman"/>
              </w:rPr>
              <w:t>12.0.2</w:t>
            </w:r>
          </w:p>
        </w:tc>
        <w:tc>
          <w:tcPr>
            <w:tcW w:w="1984" w:type="dxa"/>
          </w:tcPr>
          <w:p w14:paraId="08C8400B" w14:textId="77777777" w:rsidR="00026227" w:rsidRPr="00DE65E6" w:rsidRDefault="00026227" w:rsidP="00771E83">
            <w:pPr>
              <w:tabs>
                <w:tab w:val="left" w:pos="935"/>
              </w:tabs>
              <w:spacing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7" w:type="dxa"/>
          </w:tcPr>
          <w:p w14:paraId="054D8FF5" w14:textId="77777777" w:rsidR="00026227" w:rsidRPr="00DE65E6" w:rsidRDefault="00026227" w:rsidP="00771E83">
            <w:pPr>
              <w:tabs>
                <w:tab w:val="left" w:pos="935"/>
              </w:tabs>
              <w:spacing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4805B320" w14:textId="77777777" w:rsidTr="00771E83">
        <w:tc>
          <w:tcPr>
            <w:tcW w:w="817" w:type="dxa"/>
            <w:vMerge w:val="restart"/>
          </w:tcPr>
          <w:p w14:paraId="6C84A123" w14:textId="77777777" w:rsidR="00821E73" w:rsidRPr="00DE65E6" w:rsidRDefault="00821E73" w:rsidP="00771E83">
            <w:pPr>
              <w:spacing w:line="240" w:lineRule="auto"/>
              <w:rPr>
                <w:rFonts w:ascii="Times New Roman" w:hAnsi="Times New Roman" w:cs="Times New Roman"/>
              </w:rPr>
            </w:pPr>
            <w:r w:rsidRPr="00DE65E6">
              <w:rPr>
                <w:rFonts w:ascii="Times New Roman" w:hAnsi="Times New Roman" w:cs="Times New Roman"/>
              </w:rPr>
              <w:t>3.3</w:t>
            </w:r>
          </w:p>
        </w:tc>
        <w:tc>
          <w:tcPr>
            <w:tcW w:w="1985" w:type="dxa"/>
            <w:vMerge w:val="restart"/>
          </w:tcPr>
          <w:p w14:paraId="37269AD2" w14:textId="77777777" w:rsidR="00821E73" w:rsidRPr="00DE65E6" w:rsidRDefault="00821E73" w:rsidP="00771E8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Бытовое обслуживание</w:t>
            </w:r>
          </w:p>
        </w:tc>
        <w:tc>
          <w:tcPr>
            <w:tcW w:w="4820" w:type="dxa"/>
            <w:vMerge w:val="restart"/>
          </w:tcPr>
          <w:p w14:paraId="5F0E294D" w14:textId="77777777" w:rsidR="00821E73" w:rsidRPr="00DE65E6" w:rsidRDefault="00821E73" w:rsidP="00771E8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Pr>
          <w:p w14:paraId="3D5365F6" w14:textId="77777777" w:rsidR="00821E73" w:rsidRPr="00DE65E6" w:rsidRDefault="00821E73"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437B52ED" w14:textId="77777777" w:rsidR="00821E73" w:rsidRPr="00DE65E6" w:rsidRDefault="00821E73" w:rsidP="00771E8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D292FA7" w14:textId="77777777" w:rsidR="00821E73" w:rsidRPr="00DE65E6" w:rsidRDefault="00821E73" w:rsidP="00771E83">
            <w:pPr>
              <w:tabs>
                <w:tab w:val="left" w:pos="935"/>
              </w:tabs>
              <w:spacing w:after="0" w:line="240" w:lineRule="auto"/>
              <w:rPr>
                <w:rFonts w:ascii="Times New Roman" w:hAnsi="Times New Roman" w:cs="Times New Roman"/>
              </w:rPr>
            </w:pPr>
          </w:p>
        </w:tc>
        <w:tc>
          <w:tcPr>
            <w:tcW w:w="4537" w:type="dxa"/>
          </w:tcPr>
          <w:p w14:paraId="6016068A"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67" w:history="1">
              <w:r w:rsidRPr="00DE65E6">
                <w:rPr>
                  <w:rFonts w:ascii="Times New Roman" w:hAnsi="Times New Roman" w:cs="Times New Roman"/>
                </w:rPr>
                <w:t>кодами 2.7.2, 4.9</w:t>
              </w:r>
            </w:hyperlink>
          </w:p>
        </w:tc>
      </w:tr>
      <w:tr w:rsidR="00DE65E6" w:rsidRPr="00DE65E6" w14:paraId="3EBC46C1" w14:textId="77777777" w:rsidTr="00771E83">
        <w:tc>
          <w:tcPr>
            <w:tcW w:w="817" w:type="dxa"/>
            <w:vMerge/>
          </w:tcPr>
          <w:p w14:paraId="1DB5A80C" w14:textId="77777777" w:rsidR="00026227" w:rsidRPr="00DE65E6" w:rsidRDefault="00026227" w:rsidP="00771E83">
            <w:pPr>
              <w:spacing w:line="240" w:lineRule="auto"/>
              <w:rPr>
                <w:rFonts w:ascii="Times New Roman" w:hAnsi="Times New Roman" w:cs="Times New Roman"/>
              </w:rPr>
            </w:pPr>
          </w:p>
        </w:tc>
        <w:tc>
          <w:tcPr>
            <w:tcW w:w="1985" w:type="dxa"/>
            <w:vMerge/>
          </w:tcPr>
          <w:p w14:paraId="5CFC8A88"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5F5B69C2" w14:textId="77777777" w:rsidR="00026227" w:rsidRPr="00DE65E6" w:rsidRDefault="00026227" w:rsidP="00771E83">
            <w:pPr>
              <w:widowControl w:val="0"/>
              <w:autoSpaceDE w:val="0"/>
              <w:autoSpaceDN w:val="0"/>
              <w:spacing w:after="0" w:line="240" w:lineRule="auto"/>
              <w:rPr>
                <w:rFonts w:ascii="Times New Roman" w:hAnsi="Times New Roman" w:cs="Times New Roman"/>
              </w:rPr>
            </w:pPr>
          </w:p>
        </w:tc>
        <w:tc>
          <w:tcPr>
            <w:tcW w:w="850" w:type="dxa"/>
          </w:tcPr>
          <w:p w14:paraId="50F515F6"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65585A14"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7" w:type="dxa"/>
          </w:tcPr>
          <w:p w14:paraId="098497B2"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4E5BE29E" w14:textId="77777777" w:rsidTr="00771E83">
        <w:tc>
          <w:tcPr>
            <w:tcW w:w="817" w:type="dxa"/>
            <w:vMerge w:val="restart"/>
          </w:tcPr>
          <w:p w14:paraId="57F331B4" w14:textId="77777777" w:rsidR="00821E73" w:rsidRPr="00DE65E6" w:rsidRDefault="00821E73" w:rsidP="00771E83">
            <w:pPr>
              <w:spacing w:line="240" w:lineRule="auto"/>
              <w:rPr>
                <w:rFonts w:ascii="Times New Roman" w:hAnsi="Times New Roman" w:cs="Times New Roman"/>
              </w:rPr>
            </w:pPr>
            <w:r w:rsidRPr="00DE65E6">
              <w:rPr>
                <w:rFonts w:ascii="Times New Roman" w:hAnsi="Times New Roman" w:cs="Times New Roman"/>
              </w:rPr>
              <w:t>3.7</w:t>
            </w:r>
          </w:p>
        </w:tc>
        <w:tc>
          <w:tcPr>
            <w:tcW w:w="1985" w:type="dxa"/>
            <w:vMerge w:val="restart"/>
          </w:tcPr>
          <w:p w14:paraId="27C6AD32" w14:textId="77777777" w:rsidR="00821E73" w:rsidRPr="00DE65E6" w:rsidRDefault="00821E73" w:rsidP="00771E8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Религиозное использование</w:t>
            </w:r>
          </w:p>
        </w:tc>
        <w:tc>
          <w:tcPr>
            <w:tcW w:w="4820" w:type="dxa"/>
            <w:vMerge w:val="restart"/>
          </w:tcPr>
          <w:p w14:paraId="0BEF12BC" w14:textId="77777777" w:rsidR="00821E73" w:rsidRPr="00DE65E6" w:rsidRDefault="00821E73" w:rsidP="00771E8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568" w:history="1">
              <w:r w:rsidRPr="00DE65E6">
                <w:rPr>
                  <w:rFonts w:ascii="Times New Roman" w:hAnsi="Times New Roman" w:cs="Times New Roman"/>
                  <w:u w:val="single"/>
                </w:rPr>
                <w:t>кодами 3.7.1</w:t>
              </w:r>
            </w:hyperlink>
            <w:r w:rsidRPr="00DE65E6">
              <w:rPr>
                <w:rFonts w:ascii="Times New Roman" w:hAnsi="Times New Roman" w:cs="Times New Roman"/>
              </w:rPr>
              <w:t xml:space="preserve"> - </w:t>
            </w:r>
            <w:hyperlink r:id="rId569" w:history="1">
              <w:r w:rsidRPr="00DE65E6">
                <w:rPr>
                  <w:rFonts w:ascii="Times New Roman" w:hAnsi="Times New Roman" w:cs="Times New Roman"/>
                  <w:u w:val="single"/>
                </w:rPr>
                <w:t>3.7.2</w:t>
              </w:r>
            </w:hyperlink>
          </w:p>
        </w:tc>
        <w:tc>
          <w:tcPr>
            <w:tcW w:w="850" w:type="dxa"/>
          </w:tcPr>
          <w:p w14:paraId="6DAE7948" w14:textId="77777777" w:rsidR="00821E73" w:rsidRPr="00DE65E6" w:rsidRDefault="00821E73"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596FA7D4" w14:textId="77777777" w:rsidR="00821E73" w:rsidRPr="00DE65E6" w:rsidRDefault="00821E73" w:rsidP="00771E8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B8666C7" w14:textId="77777777" w:rsidR="00821E73" w:rsidRPr="00DE65E6" w:rsidRDefault="00821E73" w:rsidP="00771E83">
            <w:pPr>
              <w:tabs>
                <w:tab w:val="left" w:pos="935"/>
              </w:tabs>
              <w:spacing w:after="0" w:line="240" w:lineRule="auto"/>
              <w:rPr>
                <w:rFonts w:ascii="Times New Roman" w:hAnsi="Times New Roman" w:cs="Times New Roman"/>
              </w:rPr>
            </w:pPr>
          </w:p>
        </w:tc>
        <w:tc>
          <w:tcPr>
            <w:tcW w:w="4537" w:type="dxa"/>
          </w:tcPr>
          <w:p w14:paraId="5E21B64F"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70" w:history="1">
              <w:r w:rsidRPr="00DE65E6">
                <w:rPr>
                  <w:rFonts w:ascii="Times New Roman" w:hAnsi="Times New Roman" w:cs="Times New Roman"/>
                </w:rPr>
                <w:t>кодами 2.7.2, 4.9</w:t>
              </w:r>
            </w:hyperlink>
          </w:p>
        </w:tc>
      </w:tr>
      <w:tr w:rsidR="00DE65E6" w:rsidRPr="00DE65E6" w14:paraId="0F9DC9F4" w14:textId="77777777" w:rsidTr="00771E83">
        <w:tc>
          <w:tcPr>
            <w:tcW w:w="817" w:type="dxa"/>
            <w:vMerge/>
          </w:tcPr>
          <w:p w14:paraId="3611B325" w14:textId="77777777" w:rsidR="00026227" w:rsidRPr="00DE65E6" w:rsidRDefault="00026227" w:rsidP="00771E83">
            <w:pPr>
              <w:spacing w:line="240" w:lineRule="auto"/>
              <w:rPr>
                <w:rFonts w:ascii="Times New Roman" w:hAnsi="Times New Roman" w:cs="Times New Roman"/>
              </w:rPr>
            </w:pPr>
          </w:p>
        </w:tc>
        <w:tc>
          <w:tcPr>
            <w:tcW w:w="1985" w:type="dxa"/>
            <w:vMerge/>
          </w:tcPr>
          <w:p w14:paraId="601273EC"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3EF60AA3" w14:textId="77777777" w:rsidR="00026227" w:rsidRPr="00DE65E6" w:rsidRDefault="00026227" w:rsidP="00771E83">
            <w:pPr>
              <w:widowControl w:val="0"/>
              <w:autoSpaceDE w:val="0"/>
              <w:autoSpaceDN w:val="0"/>
              <w:spacing w:after="0" w:line="240" w:lineRule="auto"/>
              <w:rPr>
                <w:rFonts w:ascii="Times New Roman" w:hAnsi="Times New Roman" w:cs="Times New Roman"/>
              </w:rPr>
            </w:pPr>
          </w:p>
        </w:tc>
        <w:tc>
          <w:tcPr>
            <w:tcW w:w="850" w:type="dxa"/>
          </w:tcPr>
          <w:p w14:paraId="0002EA42"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0AE18DB1"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7" w:type="dxa"/>
          </w:tcPr>
          <w:p w14:paraId="0A057D1F"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DE65E6">
              <w:rPr>
                <w:rFonts w:ascii="Times New Roman" w:hAnsi="Times New Roman" w:cs="Times New Roman"/>
              </w:rPr>
              <w:lastRenderedPageBreak/>
              <w:t>необходимых для сбора и плавки снега)</w:t>
            </w:r>
          </w:p>
        </w:tc>
      </w:tr>
      <w:tr w:rsidR="00DE65E6" w:rsidRPr="00DE65E6" w14:paraId="6890D44B" w14:textId="77777777" w:rsidTr="00771E83">
        <w:tc>
          <w:tcPr>
            <w:tcW w:w="817" w:type="dxa"/>
            <w:vMerge/>
          </w:tcPr>
          <w:p w14:paraId="33595F28" w14:textId="77777777" w:rsidR="00026227" w:rsidRPr="00DE65E6" w:rsidRDefault="00026227" w:rsidP="00771E83">
            <w:pPr>
              <w:spacing w:line="240" w:lineRule="auto"/>
              <w:rPr>
                <w:rFonts w:ascii="Times New Roman" w:hAnsi="Times New Roman" w:cs="Times New Roman"/>
              </w:rPr>
            </w:pPr>
          </w:p>
        </w:tc>
        <w:tc>
          <w:tcPr>
            <w:tcW w:w="1985" w:type="dxa"/>
            <w:vMerge/>
          </w:tcPr>
          <w:p w14:paraId="06A44B87"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67F22889" w14:textId="77777777" w:rsidR="00026227" w:rsidRPr="00DE65E6" w:rsidRDefault="00026227" w:rsidP="00771E83">
            <w:pPr>
              <w:widowControl w:val="0"/>
              <w:autoSpaceDE w:val="0"/>
              <w:autoSpaceDN w:val="0"/>
              <w:spacing w:after="0" w:line="240" w:lineRule="auto"/>
              <w:rPr>
                <w:rFonts w:ascii="Times New Roman" w:hAnsi="Times New Roman" w:cs="Times New Roman"/>
              </w:rPr>
            </w:pPr>
          </w:p>
        </w:tc>
        <w:tc>
          <w:tcPr>
            <w:tcW w:w="850" w:type="dxa"/>
          </w:tcPr>
          <w:p w14:paraId="5009F196"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4.9</w:t>
            </w:r>
          </w:p>
        </w:tc>
        <w:tc>
          <w:tcPr>
            <w:tcW w:w="1984" w:type="dxa"/>
          </w:tcPr>
          <w:p w14:paraId="2885F989"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37" w:type="dxa"/>
          </w:tcPr>
          <w:p w14:paraId="36C2C1C8"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7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7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15D999DB" w14:textId="77777777" w:rsidTr="00771E83">
        <w:tc>
          <w:tcPr>
            <w:tcW w:w="817" w:type="dxa"/>
            <w:vMerge/>
          </w:tcPr>
          <w:p w14:paraId="172D3BC2" w14:textId="77777777" w:rsidR="00026227" w:rsidRPr="00DE65E6" w:rsidRDefault="00026227" w:rsidP="00771E83">
            <w:pPr>
              <w:spacing w:line="240" w:lineRule="auto"/>
              <w:rPr>
                <w:rFonts w:ascii="Times New Roman" w:hAnsi="Times New Roman" w:cs="Times New Roman"/>
              </w:rPr>
            </w:pPr>
          </w:p>
        </w:tc>
        <w:tc>
          <w:tcPr>
            <w:tcW w:w="1985" w:type="dxa"/>
            <w:vMerge/>
          </w:tcPr>
          <w:p w14:paraId="3D5A3447"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4894677A" w14:textId="77777777" w:rsidR="00026227" w:rsidRPr="00DE65E6" w:rsidRDefault="00026227" w:rsidP="00771E83">
            <w:pPr>
              <w:widowControl w:val="0"/>
              <w:autoSpaceDE w:val="0"/>
              <w:autoSpaceDN w:val="0"/>
              <w:spacing w:after="0" w:line="240" w:lineRule="auto"/>
              <w:rPr>
                <w:rFonts w:ascii="Times New Roman" w:hAnsi="Times New Roman" w:cs="Times New Roman"/>
              </w:rPr>
            </w:pPr>
          </w:p>
        </w:tc>
        <w:tc>
          <w:tcPr>
            <w:tcW w:w="850" w:type="dxa"/>
          </w:tcPr>
          <w:p w14:paraId="00528B71"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8.3</w:t>
            </w:r>
          </w:p>
        </w:tc>
        <w:tc>
          <w:tcPr>
            <w:tcW w:w="1984" w:type="dxa"/>
          </w:tcPr>
          <w:p w14:paraId="79BC128A"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7" w:type="dxa"/>
          </w:tcPr>
          <w:p w14:paraId="3F202395"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F01DF1F"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6D59E008" w14:textId="77777777" w:rsidTr="00771E83">
        <w:tc>
          <w:tcPr>
            <w:tcW w:w="817" w:type="dxa"/>
            <w:vMerge/>
          </w:tcPr>
          <w:p w14:paraId="57F0281F" w14:textId="77777777" w:rsidR="00026227" w:rsidRPr="00DE65E6" w:rsidRDefault="00026227" w:rsidP="00771E83">
            <w:pPr>
              <w:spacing w:line="240" w:lineRule="auto"/>
              <w:rPr>
                <w:rFonts w:ascii="Times New Roman" w:hAnsi="Times New Roman" w:cs="Times New Roman"/>
              </w:rPr>
            </w:pPr>
          </w:p>
        </w:tc>
        <w:tc>
          <w:tcPr>
            <w:tcW w:w="1985" w:type="dxa"/>
            <w:vMerge/>
          </w:tcPr>
          <w:p w14:paraId="334004A1"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39FE6663" w14:textId="77777777" w:rsidR="00026227" w:rsidRPr="00DE65E6" w:rsidRDefault="00026227" w:rsidP="00771E83">
            <w:pPr>
              <w:widowControl w:val="0"/>
              <w:autoSpaceDE w:val="0"/>
              <w:autoSpaceDN w:val="0"/>
              <w:spacing w:after="0" w:line="240" w:lineRule="auto"/>
              <w:rPr>
                <w:rFonts w:ascii="Times New Roman" w:hAnsi="Times New Roman" w:cs="Times New Roman"/>
              </w:rPr>
            </w:pPr>
          </w:p>
        </w:tc>
        <w:tc>
          <w:tcPr>
            <w:tcW w:w="850" w:type="dxa"/>
          </w:tcPr>
          <w:p w14:paraId="6FAAABE5"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0191586C"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7" w:type="dxa"/>
          </w:tcPr>
          <w:p w14:paraId="3FF9CDD3"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7426A750" w14:textId="77777777" w:rsidTr="00DC167F">
        <w:trPr>
          <w:trHeight w:val="2024"/>
        </w:trPr>
        <w:tc>
          <w:tcPr>
            <w:tcW w:w="817" w:type="dxa"/>
            <w:vMerge w:val="restart"/>
          </w:tcPr>
          <w:p w14:paraId="2BF48A0B" w14:textId="77777777" w:rsidR="00821E73" w:rsidRPr="00DE65E6" w:rsidRDefault="00821E73" w:rsidP="00771E83">
            <w:pPr>
              <w:spacing w:line="240" w:lineRule="auto"/>
              <w:rPr>
                <w:rFonts w:ascii="Times New Roman" w:hAnsi="Times New Roman" w:cs="Times New Roman"/>
              </w:rPr>
            </w:pPr>
            <w:r w:rsidRPr="00DE65E6">
              <w:rPr>
                <w:rFonts w:ascii="Times New Roman" w:hAnsi="Times New Roman" w:cs="Times New Roman"/>
              </w:rPr>
              <w:lastRenderedPageBreak/>
              <w:t>9.3</w:t>
            </w:r>
          </w:p>
        </w:tc>
        <w:tc>
          <w:tcPr>
            <w:tcW w:w="1985" w:type="dxa"/>
            <w:vMerge w:val="restart"/>
          </w:tcPr>
          <w:p w14:paraId="5F609AA4" w14:textId="77777777" w:rsidR="00821E73" w:rsidRPr="00DE65E6" w:rsidRDefault="00821E73" w:rsidP="00771E8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Историко-культурная деятельность</w:t>
            </w:r>
          </w:p>
        </w:tc>
        <w:tc>
          <w:tcPr>
            <w:tcW w:w="4820" w:type="dxa"/>
            <w:vMerge w:val="restart"/>
          </w:tcPr>
          <w:p w14:paraId="18196CD5" w14:textId="77777777" w:rsidR="00821E73" w:rsidRPr="00DE65E6" w:rsidRDefault="00821E73" w:rsidP="00771E8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tcPr>
          <w:p w14:paraId="2270E665" w14:textId="77777777" w:rsidR="00821E73" w:rsidRPr="00DE65E6" w:rsidRDefault="00821E73"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60438150" w14:textId="77777777" w:rsidR="00821E73" w:rsidRPr="00DE65E6" w:rsidRDefault="00821E73" w:rsidP="00771E8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8C4C4FD" w14:textId="77777777" w:rsidR="00821E73" w:rsidRPr="00DE65E6" w:rsidRDefault="00821E73" w:rsidP="00771E83">
            <w:pPr>
              <w:tabs>
                <w:tab w:val="left" w:pos="935"/>
              </w:tabs>
              <w:spacing w:after="0" w:line="240" w:lineRule="auto"/>
              <w:rPr>
                <w:rFonts w:ascii="Times New Roman" w:hAnsi="Times New Roman" w:cs="Times New Roman"/>
              </w:rPr>
            </w:pPr>
          </w:p>
        </w:tc>
        <w:tc>
          <w:tcPr>
            <w:tcW w:w="4537" w:type="dxa"/>
          </w:tcPr>
          <w:p w14:paraId="4FC5D91A"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73" w:history="1">
              <w:r w:rsidRPr="00DE65E6">
                <w:rPr>
                  <w:rFonts w:ascii="Times New Roman" w:hAnsi="Times New Roman" w:cs="Times New Roman"/>
                </w:rPr>
                <w:t>кодами 2.7.2, 4.9</w:t>
              </w:r>
            </w:hyperlink>
          </w:p>
        </w:tc>
      </w:tr>
      <w:tr w:rsidR="00DE65E6" w:rsidRPr="00DE65E6" w14:paraId="253A4DB9" w14:textId="77777777" w:rsidTr="00771E83">
        <w:tc>
          <w:tcPr>
            <w:tcW w:w="817" w:type="dxa"/>
            <w:vMerge/>
          </w:tcPr>
          <w:p w14:paraId="09EDA559" w14:textId="77777777" w:rsidR="00026227" w:rsidRPr="00DE65E6" w:rsidRDefault="00026227" w:rsidP="00771E83">
            <w:pPr>
              <w:spacing w:line="240" w:lineRule="auto"/>
              <w:rPr>
                <w:rFonts w:ascii="Times New Roman" w:hAnsi="Times New Roman" w:cs="Times New Roman"/>
              </w:rPr>
            </w:pPr>
          </w:p>
        </w:tc>
        <w:tc>
          <w:tcPr>
            <w:tcW w:w="1985" w:type="dxa"/>
            <w:vMerge/>
          </w:tcPr>
          <w:p w14:paraId="7CECEF6A"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28A9BC88" w14:textId="77777777" w:rsidR="00026227" w:rsidRPr="00DE65E6" w:rsidRDefault="00026227" w:rsidP="00771E83">
            <w:pPr>
              <w:widowControl w:val="0"/>
              <w:autoSpaceDE w:val="0"/>
              <w:autoSpaceDN w:val="0"/>
              <w:spacing w:after="0" w:line="240" w:lineRule="auto"/>
              <w:rPr>
                <w:rFonts w:ascii="Times New Roman" w:hAnsi="Times New Roman" w:cs="Times New Roman"/>
              </w:rPr>
            </w:pPr>
          </w:p>
        </w:tc>
        <w:tc>
          <w:tcPr>
            <w:tcW w:w="850" w:type="dxa"/>
          </w:tcPr>
          <w:p w14:paraId="12B26D2C"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8.3</w:t>
            </w:r>
          </w:p>
        </w:tc>
        <w:tc>
          <w:tcPr>
            <w:tcW w:w="1984" w:type="dxa"/>
          </w:tcPr>
          <w:p w14:paraId="6212FA90"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7" w:type="dxa"/>
          </w:tcPr>
          <w:p w14:paraId="0D234E64"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E831145"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317A920C" w14:textId="77777777" w:rsidTr="00771E83">
        <w:tc>
          <w:tcPr>
            <w:tcW w:w="817" w:type="dxa"/>
            <w:vMerge/>
          </w:tcPr>
          <w:p w14:paraId="48C47AE3" w14:textId="77777777" w:rsidR="00026227" w:rsidRPr="00DE65E6" w:rsidRDefault="00026227" w:rsidP="00771E83">
            <w:pPr>
              <w:spacing w:line="240" w:lineRule="auto"/>
              <w:rPr>
                <w:rFonts w:ascii="Times New Roman" w:hAnsi="Times New Roman" w:cs="Times New Roman"/>
              </w:rPr>
            </w:pPr>
          </w:p>
        </w:tc>
        <w:tc>
          <w:tcPr>
            <w:tcW w:w="1985" w:type="dxa"/>
            <w:vMerge/>
          </w:tcPr>
          <w:p w14:paraId="34AB37A6"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2782A556" w14:textId="77777777" w:rsidR="00026227" w:rsidRPr="00DE65E6" w:rsidRDefault="00026227" w:rsidP="00771E83">
            <w:pPr>
              <w:widowControl w:val="0"/>
              <w:autoSpaceDE w:val="0"/>
              <w:autoSpaceDN w:val="0"/>
              <w:spacing w:after="0" w:line="240" w:lineRule="auto"/>
              <w:rPr>
                <w:rFonts w:ascii="Times New Roman" w:hAnsi="Times New Roman" w:cs="Times New Roman"/>
              </w:rPr>
            </w:pPr>
          </w:p>
        </w:tc>
        <w:tc>
          <w:tcPr>
            <w:tcW w:w="850" w:type="dxa"/>
          </w:tcPr>
          <w:p w14:paraId="5A0D9966"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56C2D0FE"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7" w:type="dxa"/>
          </w:tcPr>
          <w:p w14:paraId="0AD8928B" w14:textId="77777777" w:rsidR="00026227" w:rsidRPr="00DE65E6" w:rsidRDefault="00026227" w:rsidP="00771E83">
            <w:pPr>
              <w:tabs>
                <w:tab w:val="left" w:pos="935"/>
              </w:tabs>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647EF9B5" w14:textId="77777777" w:rsidTr="00771E83">
        <w:tc>
          <w:tcPr>
            <w:tcW w:w="817" w:type="dxa"/>
          </w:tcPr>
          <w:p w14:paraId="4641AF00" w14:textId="77777777" w:rsidR="00026227" w:rsidRPr="00DE65E6" w:rsidRDefault="00026227" w:rsidP="00026227">
            <w:pPr>
              <w:spacing w:after="0" w:line="240" w:lineRule="auto"/>
              <w:rPr>
                <w:rFonts w:ascii="Times New Roman" w:hAnsi="Times New Roman" w:cs="Times New Roman"/>
              </w:rPr>
            </w:pPr>
            <w:r w:rsidRPr="00DE65E6">
              <w:rPr>
                <w:rFonts w:ascii="Times New Roman" w:hAnsi="Times New Roman" w:cs="Times New Roman"/>
              </w:rPr>
              <w:t>12.0.1</w:t>
            </w:r>
          </w:p>
        </w:tc>
        <w:tc>
          <w:tcPr>
            <w:tcW w:w="1985" w:type="dxa"/>
          </w:tcPr>
          <w:p w14:paraId="60E36844" w14:textId="77777777" w:rsidR="00026227" w:rsidRPr="00DE65E6" w:rsidRDefault="00026227" w:rsidP="00026227">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Улично-дорожная сеть</w:t>
            </w:r>
          </w:p>
        </w:tc>
        <w:tc>
          <w:tcPr>
            <w:tcW w:w="4820" w:type="dxa"/>
          </w:tcPr>
          <w:p w14:paraId="0F23EDAB" w14:textId="77777777" w:rsidR="00026227" w:rsidRPr="00DE65E6" w:rsidRDefault="00026227" w:rsidP="00026227">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улично-дорожной сети: автомобильных дорог, трамвайных путей и </w:t>
            </w:r>
            <w:r w:rsidRPr="00DE65E6">
              <w:rPr>
                <w:rFonts w:ascii="Times New Roman" w:hAnsi="Times New Roman" w:cs="Times New Roman"/>
              </w:rPr>
              <w:lastRenderedPageBreak/>
              <w:t>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70618159" w14:textId="77777777" w:rsidR="00026227" w:rsidRPr="00DE65E6" w:rsidRDefault="00026227" w:rsidP="00026227">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DE65E6">
                <w:rPr>
                  <w:rFonts w:ascii="Times New Roman" w:hAnsi="Times New Roman" w:cs="Times New Roman"/>
                </w:rPr>
                <w:t>кодами 2.7.1</w:t>
              </w:r>
            </w:hyperlink>
            <w:r w:rsidRPr="00DE65E6">
              <w:rPr>
                <w:rFonts w:ascii="Times New Roman" w:hAnsi="Times New Roman" w:cs="Times New Roman"/>
              </w:rPr>
              <w:t xml:space="preserve">, </w:t>
            </w:r>
            <w:hyperlink w:anchor="P382" w:history="1">
              <w:r w:rsidRPr="00DE65E6">
                <w:rPr>
                  <w:rFonts w:ascii="Times New Roman" w:hAnsi="Times New Roman" w:cs="Times New Roman"/>
                </w:rPr>
                <w:t>4.9</w:t>
              </w:r>
            </w:hyperlink>
            <w:r w:rsidRPr="00DE65E6">
              <w:rPr>
                <w:rFonts w:ascii="Times New Roman" w:hAnsi="Times New Roman" w:cs="Times New Roman"/>
              </w:rPr>
              <w:t xml:space="preserve">, </w:t>
            </w:r>
            <w:hyperlink w:anchor="P567" w:history="1">
              <w:r w:rsidRPr="00DE65E6">
                <w:rPr>
                  <w:rFonts w:ascii="Times New Roman" w:hAnsi="Times New Roman" w:cs="Times New Roman"/>
                </w:rPr>
                <w:t>7.2.3</w:t>
              </w:r>
            </w:hyperlink>
            <w:r w:rsidRPr="00DE65E6">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67AC376E" w14:textId="77777777" w:rsidR="00026227" w:rsidRPr="00DE65E6" w:rsidRDefault="00026227" w:rsidP="00026227">
            <w:pPr>
              <w:tabs>
                <w:tab w:val="left" w:pos="935"/>
              </w:tabs>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tcPr>
          <w:p w14:paraId="54D759CA" w14:textId="77777777" w:rsidR="00026227" w:rsidRPr="00DE65E6" w:rsidRDefault="00026227" w:rsidP="00026227">
            <w:pPr>
              <w:tabs>
                <w:tab w:val="left" w:pos="935"/>
              </w:tabs>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7" w:type="dxa"/>
          </w:tcPr>
          <w:p w14:paraId="649C8AA0" w14:textId="77777777" w:rsidR="00026227" w:rsidRPr="00DE65E6" w:rsidRDefault="00026227" w:rsidP="00026227">
            <w:pPr>
              <w:tabs>
                <w:tab w:val="left" w:pos="935"/>
              </w:tabs>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w:t>
            </w:r>
            <w:r w:rsidRPr="00DE65E6">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E65E6" w:rsidRPr="00DE65E6" w14:paraId="1AA88A0A" w14:textId="77777777" w:rsidTr="00771E83">
        <w:tc>
          <w:tcPr>
            <w:tcW w:w="817" w:type="dxa"/>
          </w:tcPr>
          <w:p w14:paraId="763E8FEF" w14:textId="77777777" w:rsidR="00026227" w:rsidRPr="00DE65E6" w:rsidRDefault="00026227" w:rsidP="00026227">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5" w:type="dxa"/>
          </w:tcPr>
          <w:p w14:paraId="5924B557" w14:textId="77777777" w:rsidR="00026227" w:rsidRPr="00DE65E6" w:rsidRDefault="00026227" w:rsidP="00771E8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820" w:type="dxa"/>
          </w:tcPr>
          <w:p w14:paraId="704DABA3" w14:textId="77777777" w:rsidR="00026227" w:rsidRPr="00DE65E6" w:rsidRDefault="00026227" w:rsidP="00026227">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1" w:type="dxa"/>
            <w:gridSpan w:val="3"/>
          </w:tcPr>
          <w:p w14:paraId="6EBE6EAB" w14:textId="77777777" w:rsidR="00026227" w:rsidRPr="00DE65E6" w:rsidRDefault="00026227" w:rsidP="00771E83">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5DFEED3D" w14:textId="77777777" w:rsidTr="00771E83">
        <w:trPr>
          <w:trHeight w:val="262"/>
        </w:trPr>
        <w:tc>
          <w:tcPr>
            <w:tcW w:w="817" w:type="dxa"/>
            <w:vMerge w:val="restart"/>
          </w:tcPr>
          <w:p w14:paraId="4EC4551C" w14:textId="77777777" w:rsidR="00821E73" w:rsidRPr="00DE65E6" w:rsidRDefault="00821E73" w:rsidP="00026227">
            <w:pPr>
              <w:spacing w:after="0" w:line="240" w:lineRule="auto"/>
              <w:rPr>
                <w:rFonts w:ascii="Times New Roman" w:hAnsi="Times New Roman" w:cs="Times New Roman"/>
              </w:rPr>
            </w:pPr>
            <w:r w:rsidRPr="00DE65E6">
              <w:rPr>
                <w:rFonts w:ascii="Times New Roman" w:hAnsi="Times New Roman" w:cs="Times New Roman"/>
              </w:rPr>
              <w:t>12.1</w:t>
            </w:r>
          </w:p>
        </w:tc>
        <w:tc>
          <w:tcPr>
            <w:tcW w:w="1985" w:type="dxa"/>
            <w:vMerge w:val="restart"/>
          </w:tcPr>
          <w:p w14:paraId="5D01E4D8" w14:textId="77777777" w:rsidR="00821E73" w:rsidRPr="00DE65E6" w:rsidRDefault="00821E73" w:rsidP="00026227">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Ритуальная деятельность</w:t>
            </w:r>
          </w:p>
        </w:tc>
        <w:tc>
          <w:tcPr>
            <w:tcW w:w="4820" w:type="dxa"/>
            <w:vMerge w:val="restart"/>
          </w:tcPr>
          <w:p w14:paraId="2CB50BDC" w14:textId="77777777" w:rsidR="00821E73" w:rsidRPr="00DE65E6" w:rsidRDefault="00821E73" w:rsidP="00026227">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кладбищ, крематориев и мест захоронения;</w:t>
            </w:r>
          </w:p>
          <w:p w14:paraId="3894C526" w14:textId="77777777" w:rsidR="00821E73" w:rsidRPr="00DE65E6" w:rsidRDefault="00821E73" w:rsidP="00026227">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соответствующих культовых сооружений;</w:t>
            </w:r>
          </w:p>
          <w:p w14:paraId="3E5C0E8F" w14:textId="77777777" w:rsidR="00821E73" w:rsidRPr="00DE65E6" w:rsidRDefault="00821E73" w:rsidP="00026227">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осуществление деятельности по производству продукции ритуально-обрядового назначения</w:t>
            </w:r>
          </w:p>
        </w:tc>
        <w:tc>
          <w:tcPr>
            <w:tcW w:w="850" w:type="dxa"/>
          </w:tcPr>
          <w:p w14:paraId="6CA74FED" w14:textId="77777777" w:rsidR="00821E73" w:rsidRPr="00DE65E6" w:rsidRDefault="00821E73" w:rsidP="00026227">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69B217FA" w14:textId="77777777" w:rsidR="00821E73" w:rsidRPr="00DE65E6" w:rsidRDefault="00821E73" w:rsidP="00026227">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704ECCC6" w14:textId="77777777" w:rsidR="00821E73" w:rsidRPr="00DE65E6" w:rsidRDefault="00821E73" w:rsidP="00026227">
            <w:pPr>
              <w:spacing w:after="0" w:line="240" w:lineRule="auto"/>
              <w:jc w:val="both"/>
              <w:rPr>
                <w:rFonts w:ascii="Times New Roman" w:hAnsi="Times New Roman" w:cs="Times New Roman"/>
              </w:rPr>
            </w:pPr>
          </w:p>
        </w:tc>
        <w:tc>
          <w:tcPr>
            <w:tcW w:w="4537" w:type="dxa"/>
          </w:tcPr>
          <w:p w14:paraId="1A12CAE8"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74" w:history="1">
              <w:r w:rsidRPr="00DE65E6">
                <w:rPr>
                  <w:rFonts w:ascii="Times New Roman" w:hAnsi="Times New Roman" w:cs="Times New Roman"/>
                </w:rPr>
                <w:t>кодами 2.7.2, 4.9</w:t>
              </w:r>
            </w:hyperlink>
          </w:p>
        </w:tc>
      </w:tr>
      <w:tr w:rsidR="00DE65E6" w:rsidRPr="00DE65E6" w14:paraId="63FC4811" w14:textId="77777777" w:rsidTr="00771E83">
        <w:trPr>
          <w:trHeight w:val="643"/>
        </w:trPr>
        <w:tc>
          <w:tcPr>
            <w:tcW w:w="817" w:type="dxa"/>
            <w:vMerge/>
          </w:tcPr>
          <w:p w14:paraId="17E01787" w14:textId="77777777" w:rsidR="00026227" w:rsidRPr="00DE65E6" w:rsidRDefault="00026227" w:rsidP="00026227">
            <w:pPr>
              <w:spacing w:after="0" w:line="240" w:lineRule="auto"/>
              <w:rPr>
                <w:rFonts w:ascii="Times New Roman" w:hAnsi="Times New Roman" w:cs="Times New Roman"/>
              </w:rPr>
            </w:pPr>
          </w:p>
        </w:tc>
        <w:tc>
          <w:tcPr>
            <w:tcW w:w="1985" w:type="dxa"/>
            <w:vMerge/>
          </w:tcPr>
          <w:p w14:paraId="0AF34BC5"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32AE811C"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850" w:type="dxa"/>
          </w:tcPr>
          <w:p w14:paraId="6B9BE004"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55EDF948"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7" w:type="dxa"/>
          </w:tcPr>
          <w:p w14:paraId="25811480"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4D33C8ED" w14:textId="77777777" w:rsidTr="00771E83">
        <w:trPr>
          <w:trHeight w:val="404"/>
        </w:trPr>
        <w:tc>
          <w:tcPr>
            <w:tcW w:w="817" w:type="dxa"/>
            <w:vMerge/>
          </w:tcPr>
          <w:p w14:paraId="60659EA6" w14:textId="77777777" w:rsidR="00026227" w:rsidRPr="00DE65E6" w:rsidRDefault="00026227" w:rsidP="00771E83">
            <w:pPr>
              <w:spacing w:line="240" w:lineRule="auto"/>
              <w:rPr>
                <w:rFonts w:ascii="Times New Roman" w:hAnsi="Times New Roman" w:cs="Times New Roman"/>
              </w:rPr>
            </w:pPr>
          </w:p>
        </w:tc>
        <w:tc>
          <w:tcPr>
            <w:tcW w:w="1985" w:type="dxa"/>
            <w:vMerge/>
          </w:tcPr>
          <w:p w14:paraId="3584246A"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2975D5BE"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850" w:type="dxa"/>
          </w:tcPr>
          <w:p w14:paraId="2895AEB2"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3.7</w:t>
            </w:r>
          </w:p>
        </w:tc>
        <w:tc>
          <w:tcPr>
            <w:tcW w:w="1984" w:type="dxa"/>
          </w:tcPr>
          <w:p w14:paraId="115B9FE2"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Религиозное использование</w:t>
            </w:r>
          </w:p>
        </w:tc>
        <w:tc>
          <w:tcPr>
            <w:tcW w:w="4537" w:type="dxa"/>
          </w:tcPr>
          <w:p w14:paraId="031163F1"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575" w:history="1">
              <w:r w:rsidRPr="00DE65E6">
                <w:rPr>
                  <w:rFonts w:ascii="Times New Roman" w:hAnsi="Times New Roman" w:cs="Times New Roman"/>
                </w:rPr>
                <w:t>кодами 3.7.1</w:t>
              </w:r>
            </w:hyperlink>
            <w:r w:rsidRPr="00DE65E6">
              <w:rPr>
                <w:rFonts w:ascii="Times New Roman" w:hAnsi="Times New Roman" w:cs="Times New Roman"/>
              </w:rPr>
              <w:t xml:space="preserve"> - </w:t>
            </w:r>
            <w:hyperlink r:id="rId576" w:history="1">
              <w:r w:rsidRPr="00DE65E6">
                <w:rPr>
                  <w:rFonts w:ascii="Times New Roman" w:hAnsi="Times New Roman" w:cs="Times New Roman"/>
                </w:rPr>
                <w:t>3.7.2</w:t>
              </w:r>
            </w:hyperlink>
          </w:p>
        </w:tc>
      </w:tr>
      <w:tr w:rsidR="00DE65E6" w:rsidRPr="00DE65E6" w14:paraId="23C81656" w14:textId="77777777" w:rsidTr="00771E83">
        <w:trPr>
          <w:trHeight w:val="643"/>
        </w:trPr>
        <w:tc>
          <w:tcPr>
            <w:tcW w:w="817" w:type="dxa"/>
            <w:vMerge/>
          </w:tcPr>
          <w:p w14:paraId="56B004AA" w14:textId="77777777" w:rsidR="00026227" w:rsidRPr="00DE65E6" w:rsidRDefault="00026227" w:rsidP="00771E83">
            <w:pPr>
              <w:spacing w:line="240" w:lineRule="auto"/>
              <w:rPr>
                <w:rFonts w:ascii="Times New Roman" w:hAnsi="Times New Roman" w:cs="Times New Roman"/>
              </w:rPr>
            </w:pPr>
          </w:p>
        </w:tc>
        <w:tc>
          <w:tcPr>
            <w:tcW w:w="1985" w:type="dxa"/>
            <w:vMerge/>
          </w:tcPr>
          <w:p w14:paraId="39AFD310"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4820" w:type="dxa"/>
            <w:vMerge/>
          </w:tcPr>
          <w:p w14:paraId="2940D678" w14:textId="77777777" w:rsidR="00026227" w:rsidRPr="00DE65E6" w:rsidRDefault="00026227" w:rsidP="00771E83">
            <w:pPr>
              <w:widowControl w:val="0"/>
              <w:autoSpaceDE w:val="0"/>
              <w:autoSpaceDN w:val="0"/>
              <w:spacing w:line="240" w:lineRule="auto"/>
              <w:rPr>
                <w:rFonts w:ascii="Times New Roman" w:hAnsi="Times New Roman" w:cs="Times New Roman"/>
              </w:rPr>
            </w:pPr>
          </w:p>
        </w:tc>
        <w:tc>
          <w:tcPr>
            <w:tcW w:w="850" w:type="dxa"/>
          </w:tcPr>
          <w:p w14:paraId="37708246"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7242989C"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7" w:type="dxa"/>
          </w:tcPr>
          <w:p w14:paraId="7FE58910" w14:textId="77777777" w:rsidR="00026227" w:rsidRPr="00DE65E6" w:rsidRDefault="00026227" w:rsidP="00771E8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4E0DADE5" w14:textId="77777777" w:rsidR="006820F0" w:rsidRPr="00DE65E6" w:rsidRDefault="006820F0" w:rsidP="00897267">
      <w:pPr>
        <w:pStyle w:val="22"/>
        <w:spacing w:before="120" w:after="200"/>
        <w:rPr>
          <w:b/>
          <w:color w:val="auto"/>
          <w:szCs w:val="24"/>
        </w:rPr>
      </w:pPr>
      <w:r w:rsidRPr="00DE65E6">
        <w:rPr>
          <w:color w:val="auto"/>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F5195C" w:rsidRPr="00DE65E6">
        <w:rPr>
          <w:color w:val="auto"/>
          <w:szCs w:val="24"/>
        </w:rPr>
        <w:t>.</w:t>
      </w:r>
    </w:p>
    <w:p w14:paraId="7DD4FD0F" w14:textId="77777777" w:rsidR="0036452E" w:rsidRPr="00DE65E6" w:rsidRDefault="0036452E" w:rsidP="00026227">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С-1 не устанавливаются.</w:t>
      </w:r>
    </w:p>
    <w:p w14:paraId="6EFD249A" w14:textId="77777777" w:rsidR="00221279" w:rsidRPr="00DE65E6" w:rsidRDefault="00221279" w:rsidP="00897267">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С-1 не подлежат установлению. </w:t>
      </w:r>
    </w:p>
    <w:p w14:paraId="00722767" w14:textId="77777777" w:rsidR="0036452E" w:rsidRPr="00DE65E6" w:rsidRDefault="0036452E" w:rsidP="00026227">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w:t>
      </w:r>
      <w:r w:rsidR="00614582" w:rsidRPr="00DE65E6">
        <w:rPr>
          <w:rFonts w:ascii="Times New Roman" w:hAnsi="Times New Roman" w:cs="Times New Roman"/>
          <w:spacing w:val="-6"/>
          <w:sz w:val="24"/>
          <w:szCs w:val="24"/>
        </w:rPr>
        <w:t>8</w:t>
      </w:r>
      <w:r w:rsidR="006D435A" w:rsidRPr="00DE65E6">
        <w:rPr>
          <w:rFonts w:ascii="Times New Roman" w:hAnsi="Times New Roman" w:cs="Times New Roman"/>
          <w:spacing w:val="-6"/>
          <w:sz w:val="24"/>
          <w:szCs w:val="24"/>
        </w:rPr>
        <w:t xml:space="preserve"> </w:t>
      </w:r>
      <w:r w:rsidRPr="00DE65E6">
        <w:rPr>
          <w:rFonts w:ascii="Times New Roman" w:hAnsi="Times New Roman" w:cs="Times New Roman"/>
          <w:spacing w:val="-4"/>
          <w:sz w:val="24"/>
          <w:szCs w:val="24"/>
        </w:rPr>
        <w:t>настоящих Правил.</w:t>
      </w:r>
    </w:p>
    <w:p w14:paraId="365E4CD8" w14:textId="77777777" w:rsidR="00C936B3" w:rsidRPr="00DE65E6" w:rsidRDefault="00C936B3" w:rsidP="00026227">
      <w:pPr>
        <w:autoSpaceDE w:val="0"/>
        <w:spacing w:line="240" w:lineRule="auto"/>
        <w:ind w:firstLine="709"/>
        <w:jc w:val="both"/>
        <w:rPr>
          <w:rFonts w:ascii="Times New Roman" w:hAnsi="Times New Roman" w:cs="Times New Roman"/>
          <w:spacing w:val="-4"/>
          <w:sz w:val="24"/>
          <w:szCs w:val="24"/>
        </w:rPr>
      </w:pPr>
    </w:p>
    <w:p w14:paraId="5AB6DDAC" w14:textId="77777777" w:rsidR="0036452E" w:rsidRPr="00DE65E6" w:rsidRDefault="0036452E" w:rsidP="00C936B3">
      <w:pPr>
        <w:pStyle w:val="41"/>
        <w:numPr>
          <w:ilvl w:val="0"/>
          <w:numId w:val="0"/>
        </w:numPr>
        <w:spacing w:before="0" w:after="200"/>
        <w:outlineLvl w:val="0"/>
        <w:rPr>
          <w:sz w:val="24"/>
        </w:rPr>
      </w:pPr>
      <w:r w:rsidRPr="00DE65E6">
        <w:rPr>
          <w:sz w:val="24"/>
        </w:rPr>
        <w:t>Статья</w:t>
      </w:r>
      <w:r w:rsidR="00084042" w:rsidRPr="00DE65E6">
        <w:rPr>
          <w:sz w:val="24"/>
        </w:rPr>
        <w:t xml:space="preserve"> 63</w:t>
      </w:r>
      <w:r w:rsidRPr="00DE65E6">
        <w:rPr>
          <w:sz w:val="24"/>
        </w:rPr>
        <w:t>. Градостроительный регламент зоны озелененных насаждений специального назначения (С-2)</w:t>
      </w:r>
      <w:r w:rsidR="00C2353C" w:rsidRPr="00DE65E6">
        <w:rPr>
          <w:sz w:val="24"/>
        </w:rPr>
        <w:t>: С-2/1, С-2/2, С-2/3, С-2/4, С-2/5, С-2/6</w:t>
      </w:r>
      <w:r w:rsidR="00324BE7" w:rsidRPr="00DE65E6">
        <w:rPr>
          <w:sz w:val="24"/>
        </w:rPr>
        <w:t>, С-2/7, С-2/8, С-2/9, С-2/10, С-2/11, С-2/12.</w:t>
      </w:r>
    </w:p>
    <w:p w14:paraId="346307AC" w14:textId="77777777" w:rsidR="0036452E" w:rsidRPr="00DE65E6" w:rsidRDefault="0036452E" w:rsidP="00C936B3">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562A1272" w14:textId="77777777" w:rsidR="0036452E" w:rsidRPr="00DE65E6" w:rsidRDefault="0036452E" w:rsidP="00C936B3">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Обеспечение правовых условий градостроительного использования территорий зелёных насаждений, выполняющих защитную функцию, в том числе санитарно-защитных зон, разрывов.</w:t>
      </w:r>
    </w:p>
    <w:p w14:paraId="27128BC3" w14:textId="77777777" w:rsidR="0036452E" w:rsidRPr="00DE65E6" w:rsidRDefault="0036452E" w:rsidP="00C936B3">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1985"/>
        <w:gridCol w:w="4819"/>
        <w:gridCol w:w="850"/>
        <w:gridCol w:w="1984"/>
        <w:gridCol w:w="4537"/>
      </w:tblGrid>
      <w:tr w:rsidR="00C2353C" w:rsidRPr="00DE65E6" w14:paraId="4949E8E7" w14:textId="77777777" w:rsidTr="00C2353C">
        <w:trPr>
          <w:trHeight w:val="397"/>
          <w:tblHeader/>
        </w:trPr>
        <w:tc>
          <w:tcPr>
            <w:tcW w:w="14993" w:type="dxa"/>
            <w:gridSpan w:val="6"/>
            <w:tcBorders>
              <w:top w:val="nil"/>
              <w:left w:val="nil"/>
              <w:right w:val="nil"/>
            </w:tcBorders>
            <w:vAlign w:val="center"/>
          </w:tcPr>
          <w:p w14:paraId="0D888458" w14:textId="77777777" w:rsidR="00C2353C" w:rsidRPr="00DE65E6" w:rsidRDefault="00C2353C" w:rsidP="00C1184C">
            <w:pPr>
              <w:tabs>
                <w:tab w:val="left" w:pos="935"/>
              </w:tabs>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С-2. Зона озелененных насаждений специального назначения</w:t>
            </w:r>
          </w:p>
        </w:tc>
      </w:tr>
      <w:tr w:rsidR="00C936B3" w:rsidRPr="00DE65E6" w14:paraId="605A8012" w14:textId="77777777" w:rsidTr="00C2353C">
        <w:trPr>
          <w:trHeight w:val="397"/>
          <w:tblHeader/>
        </w:trPr>
        <w:tc>
          <w:tcPr>
            <w:tcW w:w="7622" w:type="dxa"/>
            <w:gridSpan w:val="3"/>
            <w:vAlign w:val="center"/>
          </w:tcPr>
          <w:p w14:paraId="3378C3F4" w14:textId="77777777" w:rsidR="00C936B3" w:rsidRPr="00DE65E6" w:rsidRDefault="00C936B3" w:rsidP="00C936B3">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3B023FE8" w14:textId="77777777" w:rsidR="00C936B3" w:rsidRPr="00DE65E6" w:rsidRDefault="00C936B3" w:rsidP="00C936B3">
            <w:pPr>
              <w:tabs>
                <w:tab w:val="left" w:pos="935"/>
              </w:tabs>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C936B3" w:rsidRPr="00DE65E6" w14:paraId="1AD9E107" w14:textId="77777777" w:rsidTr="00C2353C">
        <w:trPr>
          <w:trHeight w:val="397"/>
          <w:tblHeader/>
        </w:trPr>
        <w:tc>
          <w:tcPr>
            <w:tcW w:w="818" w:type="dxa"/>
            <w:vAlign w:val="center"/>
          </w:tcPr>
          <w:p w14:paraId="0AF015BF" w14:textId="77777777" w:rsidR="00C936B3" w:rsidRPr="00DE65E6" w:rsidRDefault="00C936B3" w:rsidP="00C936B3">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5" w:type="dxa"/>
            <w:vAlign w:val="center"/>
          </w:tcPr>
          <w:p w14:paraId="377F06BF" w14:textId="77777777" w:rsidR="00C936B3" w:rsidRPr="00DE65E6" w:rsidRDefault="00C936B3" w:rsidP="00C936B3">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19" w:type="dxa"/>
            <w:vAlign w:val="center"/>
          </w:tcPr>
          <w:p w14:paraId="1F32965F" w14:textId="77777777" w:rsidR="00C936B3" w:rsidRPr="00DE65E6" w:rsidRDefault="00C936B3" w:rsidP="00C936B3">
            <w:pPr>
              <w:widowControl w:val="0"/>
              <w:autoSpaceDE w:val="0"/>
              <w:autoSpaceDN w:val="0"/>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vAlign w:val="center"/>
          </w:tcPr>
          <w:p w14:paraId="72BF6AD6" w14:textId="77777777" w:rsidR="00C936B3" w:rsidRPr="00DE65E6" w:rsidRDefault="00C936B3" w:rsidP="00C936B3">
            <w:pPr>
              <w:tabs>
                <w:tab w:val="left" w:pos="935"/>
              </w:tabs>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vAlign w:val="center"/>
          </w:tcPr>
          <w:p w14:paraId="34729A04" w14:textId="77777777" w:rsidR="00C936B3" w:rsidRPr="00DE65E6" w:rsidRDefault="00C936B3" w:rsidP="00C936B3">
            <w:pPr>
              <w:tabs>
                <w:tab w:val="left" w:pos="935"/>
              </w:tabs>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37" w:type="dxa"/>
            <w:vAlign w:val="center"/>
          </w:tcPr>
          <w:p w14:paraId="2B8B521D" w14:textId="77777777" w:rsidR="00C936B3" w:rsidRPr="00DE65E6" w:rsidRDefault="00C936B3" w:rsidP="00C936B3">
            <w:pPr>
              <w:tabs>
                <w:tab w:val="left" w:pos="935"/>
              </w:tabs>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C936B3" w:rsidRPr="00DE65E6" w14:paraId="39E6C848" w14:textId="77777777" w:rsidTr="00771E83">
        <w:tc>
          <w:tcPr>
            <w:tcW w:w="818" w:type="dxa"/>
          </w:tcPr>
          <w:p w14:paraId="339A8FC0" w14:textId="77777777" w:rsidR="00C936B3" w:rsidRPr="00DE65E6" w:rsidRDefault="00C936B3" w:rsidP="00C936B3">
            <w:pPr>
              <w:spacing w:line="240" w:lineRule="auto"/>
              <w:rPr>
                <w:rFonts w:ascii="Times New Roman" w:hAnsi="Times New Roman" w:cs="Times New Roman"/>
              </w:rPr>
            </w:pPr>
            <w:r w:rsidRPr="00DE65E6">
              <w:rPr>
                <w:rFonts w:ascii="Times New Roman" w:hAnsi="Times New Roman" w:cs="Times New Roman"/>
              </w:rPr>
              <w:t>3.1.1</w:t>
            </w:r>
          </w:p>
        </w:tc>
        <w:tc>
          <w:tcPr>
            <w:tcW w:w="1985" w:type="dxa"/>
          </w:tcPr>
          <w:p w14:paraId="4B899A28" w14:textId="77777777" w:rsidR="00C936B3" w:rsidRPr="00DE65E6" w:rsidRDefault="00C936B3" w:rsidP="00C936B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819" w:type="dxa"/>
          </w:tcPr>
          <w:p w14:paraId="78EBCF76" w14:textId="77777777" w:rsidR="00C936B3" w:rsidRPr="00DE65E6" w:rsidRDefault="00C936B3" w:rsidP="00C936B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DE65E6">
              <w:rPr>
                <w:rFonts w:ascii="Times New Roman" w:hAnsi="Times New Roman" w:cs="Times New Roman"/>
              </w:rPr>
              <w:lastRenderedPageBreak/>
              <w:t>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0982E765" w14:textId="77777777" w:rsidR="00C936B3" w:rsidRPr="00DE65E6" w:rsidRDefault="00C936B3" w:rsidP="00C936B3">
            <w:pPr>
              <w:tabs>
                <w:tab w:val="left" w:pos="935"/>
              </w:tabs>
              <w:spacing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tcPr>
          <w:p w14:paraId="7DF3B52D" w14:textId="77777777" w:rsidR="00C936B3" w:rsidRPr="00DE65E6" w:rsidRDefault="00C936B3" w:rsidP="00C936B3">
            <w:pPr>
              <w:tabs>
                <w:tab w:val="left" w:pos="935"/>
              </w:tabs>
              <w:spacing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7" w:type="dxa"/>
          </w:tcPr>
          <w:p w14:paraId="097A74FD" w14:textId="77777777" w:rsidR="00C936B3" w:rsidRPr="00DE65E6" w:rsidRDefault="00C936B3" w:rsidP="00C936B3">
            <w:pPr>
              <w:tabs>
                <w:tab w:val="left" w:pos="935"/>
              </w:tabs>
              <w:spacing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DE65E6">
              <w:rPr>
                <w:rFonts w:ascii="Times New Roman" w:hAnsi="Times New Roman" w:cs="Times New Roman"/>
              </w:rPr>
              <w:lastRenderedPageBreak/>
              <w:t>благоустройства территории, общественных туалетов</w:t>
            </w:r>
          </w:p>
        </w:tc>
      </w:tr>
      <w:tr w:rsidR="00821E73" w:rsidRPr="00DE65E6" w14:paraId="79A7AF68" w14:textId="77777777" w:rsidTr="00771E83">
        <w:tc>
          <w:tcPr>
            <w:tcW w:w="818" w:type="dxa"/>
            <w:vMerge w:val="restart"/>
          </w:tcPr>
          <w:p w14:paraId="659E38BD" w14:textId="77777777" w:rsidR="00821E73" w:rsidRPr="00DE65E6" w:rsidRDefault="00821E73" w:rsidP="00C936B3">
            <w:pPr>
              <w:spacing w:line="240" w:lineRule="auto"/>
              <w:rPr>
                <w:rFonts w:ascii="Times New Roman" w:hAnsi="Times New Roman" w:cs="Times New Roman"/>
              </w:rPr>
            </w:pPr>
            <w:r w:rsidRPr="00DE65E6">
              <w:rPr>
                <w:rFonts w:ascii="Times New Roman" w:hAnsi="Times New Roman" w:cs="Times New Roman"/>
              </w:rPr>
              <w:lastRenderedPageBreak/>
              <w:t>6.7</w:t>
            </w:r>
          </w:p>
        </w:tc>
        <w:tc>
          <w:tcPr>
            <w:tcW w:w="1985" w:type="dxa"/>
            <w:vMerge w:val="restart"/>
          </w:tcPr>
          <w:p w14:paraId="01F3888D" w14:textId="77777777" w:rsidR="00821E73" w:rsidRPr="00DE65E6" w:rsidRDefault="00821E73" w:rsidP="00C936B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Энергетика</w:t>
            </w:r>
          </w:p>
        </w:tc>
        <w:tc>
          <w:tcPr>
            <w:tcW w:w="4819" w:type="dxa"/>
            <w:vMerge w:val="restart"/>
          </w:tcPr>
          <w:p w14:paraId="76CA2D2F" w14:textId="77777777" w:rsidR="00821E73" w:rsidRPr="00DE65E6" w:rsidRDefault="00821E73" w:rsidP="00C936B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45346B79" w14:textId="77777777" w:rsidR="00821E73" w:rsidRPr="00DE65E6" w:rsidRDefault="00821E7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070BD40E" w14:textId="77777777" w:rsidR="00821E73" w:rsidRPr="00DE65E6" w:rsidRDefault="00821E73" w:rsidP="00C936B3">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BD2E16B" w14:textId="77777777" w:rsidR="00821E73" w:rsidRPr="00DE65E6" w:rsidRDefault="00821E73" w:rsidP="00C936B3">
            <w:pPr>
              <w:tabs>
                <w:tab w:val="left" w:pos="935"/>
              </w:tabs>
              <w:spacing w:after="0" w:line="240" w:lineRule="auto"/>
              <w:rPr>
                <w:rFonts w:ascii="Times New Roman" w:hAnsi="Times New Roman" w:cs="Times New Roman"/>
              </w:rPr>
            </w:pPr>
          </w:p>
        </w:tc>
        <w:tc>
          <w:tcPr>
            <w:tcW w:w="4537" w:type="dxa"/>
          </w:tcPr>
          <w:p w14:paraId="141EB8E4"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77" w:history="1">
              <w:r w:rsidRPr="00DE65E6">
                <w:rPr>
                  <w:rFonts w:ascii="Times New Roman" w:hAnsi="Times New Roman" w:cs="Times New Roman"/>
                </w:rPr>
                <w:t>кодами 2.7.2, 4.9</w:t>
              </w:r>
            </w:hyperlink>
          </w:p>
        </w:tc>
      </w:tr>
      <w:tr w:rsidR="00C936B3" w:rsidRPr="00DE65E6" w14:paraId="4064FE95" w14:textId="77777777" w:rsidTr="00771E83">
        <w:tc>
          <w:tcPr>
            <w:tcW w:w="818" w:type="dxa"/>
            <w:vMerge/>
          </w:tcPr>
          <w:p w14:paraId="31012BE8" w14:textId="77777777" w:rsidR="00C936B3" w:rsidRPr="00DE65E6" w:rsidRDefault="00C936B3" w:rsidP="00C936B3">
            <w:pPr>
              <w:spacing w:line="240" w:lineRule="auto"/>
              <w:rPr>
                <w:rFonts w:ascii="Times New Roman" w:hAnsi="Times New Roman" w:cs="Times New Roman"/>
              </w:rPr>
            </w:pPr>
          </w:p>
        </w:tc>
        <w:tc>
          <w:tcPr>
            <w:tcW w:w="1985" w:type="dxa"/>
            <w:vMerge/>
          </w:tcPr>
          <w:p w14:paraId="14FE3854" w14:textId="77777777" w:rsidR="00C936B3" w:rsidRPr="00DE65E6" w:rsidRDefault="00C936B3" w:rsidP="00C936B3">
            <w:pPr>
              <w:widowControl w:val="0"/>
              <w:autoSpaceDE w:val="0"/>
              <w:autoSpaceDN w:val="0"/>
              <w:spacing w:line="240" w:lineRule="auto"/>
              <w:rPr>
                <w:rFonts w:ascii="Times New Roman" w:hAnsi="Times New Roman" w:cs="Times New Roman"/>
              </w:rPr>
            </w:pPr>
          </w:p>
        </w:tc>
        <w:tc>
          <w:tcPr>
            <w:tcW w:w="4819" w:type="dxa"/>
            <w:vMerge/>
          </w:tcPr>
          <w:p w14:paraId="77C3A835" w14:textId="77777777" w:rsidR="00C936B3" w:rsidRPr="00DE65E6" w:rsidRDefault="00C936B3" w:rsidP="00C936B3">
            <w:pPr>
              <w:widowControl w:val="0"/>
              <w:autoSpaceDE w:val="0"/>
              <w:autoSpaceDN w:val="0"/>
              <w:spacing w:after="0" w:line="240" w:lineRule="auto"/>
              <w:rPr>
                <w:rFonts w:ascii="Times New Roman" w:hAnsi="Times New Roman" w:cs="Times New Roman"/>
              </w:rPr>
            </w:pPr>
          </w:p>
        </w:tc>
        <w:tc>
          <w:tcPr>
            <w:tcW w:w="850" w:type="dxa"/>
          </w:tcPr>
          <w:p w14:paraId="2818F437"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605D984D"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7" w:type="dxa"/>
          </w:tcPr>
          <w:p w14:paraId="01A8B644"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936B3" w:rsidRPr="00DE65E6" w14:paraId="0254CC4C" w14:textId="77777777" w:rsidTr="00771E83">
        <w:tc>
          <w:tcPr>
            <w:tcW w:w="818" w:type="dxa"/>
            <w:vMerge/>
          </w:tcPr>
          <w:p w14:paraId="7D877697" w14:textId="77777777" w:rsidR="00C936B3" w:rsidRPr="00DE65E6" w:rsidRDefault="00C936B3" w:rsidP="00C936B3">
            <w:pPr>
              <w:spacing w:line="240" w:lineRule="auto"/>
              <w:rPr>
                <w:rFonts w:ascii="Times New Roman" w:hAnsi="Times New Roman" w:cs="Times New Roman"/>
              </w:rPr>
            </w:pPr>
          </w:p>
        </w:tc>
        <w:tc>
          <w:tcPr>
            <w:tcW w:w="1985" w:type="dxa"/>
            <w:vMerge/>
          </w:tcPr>
          <w:p w14:paraId="50DD69B4" w14:textId="77777777" w:rsidR="00C936B3" w:rsidRPr="00DE65E6" w:rsidRDefault="00C936B3" w:rsidP="00C936B3">
            <w:pPr>
              <w:widowControl w:val="0"/>
              <w:autoSpaceDE w:val="0"/>
              <w:autoSpaceDN w:val="0"/>
              <w:spacing w:line="240" w:lineRule="auto"/>
              <w:rPr>
                <w:rFonts w:ascii="Times New Roman" w:hAnsi="Times New Roman" w:cs="Times New Roman"/>
              </w:rPr>
            </w:pPr>
          </w:p>
        </w:tc>
        <w:tc>
          <w:tcPr>
            <w:tcW w:w="4819" w:type="dxa"/>
            <w:vMerge/>
          </w:tcPr>
          <w:p w14:paraId="592CF921" w14:textId="77777777" w:rsidR="00C936B3" w:rsidRPr="00DE65E6" w:rsidRDefault="00C936B3" w:rsidP="00C936B3">
            <w:pPr>
              <w:widowControl w:val="0"/>
              <w:autoSpaceDE w:val="0"/>
              <w:autoSpaceDN w:val="0"/>
              <w:spacing w:after="0" w:line="240" w:lineRule="auto"/>
              <w:rPr>
                <w:rFonts w:ascii="Times New Roman" w:hAnsi="Times New Roman" w:cs="Times New Roman"/>
              </w:rPr>
            </w:pPr>
          </w:p>
        </w:tc>
        <w:tc>
          <w:tcPr>
            <w:tcW w:w="850" w:type="dxa"/>
          </w:tcPr>
          <w:p w14:paraId="2D5E3F8E"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4.9</w:t>
            </w:r>
          </w:p>
        </w:tc>
        <w:tc>
          <w:tcPr>
            <w:tcW w:w="1984" w:type="dxa"/>
          </w:tcPr>
          <w:p w14:paraId="13B8F8E4"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37" w:type="dxa"/>
          </w:tcPr>
          <w:p w14:paraId="3A30EF30"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DE65E6">
              <w:rPr>
                <w:rFonts w:ascii="Times New Roman" w:hAnsi="Times New Roman" w:cs="Times New Roman"/>
              </w:rPr>
              <w:lastRenderedPageBreak/>
              <w:t xml:space="preserve">предусмотренных видами разрешенного использования с </w:t>
            </w:r>
            <w:hyperlink r:id="rId578"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79"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C936B3" w:rsidRPr="00DE65E6" w14:paraId="13F9065F" w14:textId="77777777" w:rsidTr="00771E83">
        <w:tc>
          <w:tcPr>
            <w:tcW w:w="818" w:type="dxa"/>
            <w:vMerge/>
          </w:tcPr>
          <w:p w14:paraId="0A2E3A82" w14:textId="77777777" w:rsidR="00C936B3" w:rsidRPr="00DE65E6" w:rsidRDefault="00C936B3" w:rsidP="00C936B3">
            <w:pPr>
              <w:spacing w:line="240" w:lineRule="auto"/>
              <w:rPr>
                <w:rFonts w:ascii="Times New Roman" w:hAnsi="Times New Roman" w:cs="Times New Roman"/>
              </w:rPr>
            </w:pPr>
          </w:p>
        </w:tc>
        <w:tc>
          <w:tcPr>
            <w:tcW w:w="1985" w:type="dxa"/>
            <w:vMerge/>
          </w:tcPr>
          <w:p w14:paraId="2A8737DD" w14:textId="77777777" w:rsidR="00C936B3" w:rsidRPr="00DE65E6" w:rsidRDefault="00C936B3" w:rsidP="00C936B3">
            <w:pPr>
              <w:widowControl w:val="0"/>
              <w:autoSpaceDE w:val="0"/>
              <w:autoSpaceDN w:val="0"/>
              <w:spacing w:line="240" w:lineRule="auto"/>
              <w:rPr>
                <w:rFonts w:ascii="Times New Roman" w:hAnsi="Times New Roman" w:cs="Times New Roman"/>
              </w:rPr>
            </w:pPr>
          </w:p>
        </w:tc>
        <w:tc>
          <w:tcPr>
            <w:tcW w:w="4819" w:type="dxa"/>
            <w:vMerge/>
          </w:tcPr>
          <w:p w14:paraId="2076F152" w14:textId="77777777" w:rsidR="00C936B3" w:rsidRPr="00DE65E6" w:rsidRDefault="00C936B3" w:rsidP="00C936B3">
            <w:pPr>
              <w:widowControl w:val="0"/>
              <w:autoSpaceDE w:val="0"/>
              <w:autoSpaceDN w:val="0"/>
              <w:spacing w:after="0" w:line="240" w:lineRule="auto"/>
              <w:rPr>
                <w:rFonts w:ascii="Times New Roman" w:hAnsi="Times New Roman" w:cs="Times New Roman"/>
              </w:rPr>
            </w:pPr>
          </w:p>
        </w:tc>
        <w:tc>
          <w:tcPr>
            <w:tcW w:w="850" w:type="dxa"/>
          </w:tcPr>
          <w:p w14:paraId="0E148B6E"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8.3</w:t>
            </w:r>
          </w:p>
        </w:tc>
        <w:tc>
          <w:tcPr>
            <w:tcW w:w="1984" w:type="dxa"/>
          </w:tcPr>
          <w:p w14:paraId="4535B25F"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7" w:type="dxa"/>
          </w:tcPr>
          <w:p w14:paraId="3808B992" w14:textId="77777777" w:rsidR="00C936B3" w:rsidRPr="00DE65E6" w:rsidRDefault="00C936B3" w:rsidP="00C936B3">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1C3EA1C"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C936B3" w:rsidRPr="00DE65E6" w14:paraId="738AFAE6" w14:textId="77777777" w:rsidTr="00771E83">
        <w:tc>
          <w:tcPr>
            <w:tcW w:w="818" w:type="dxa"/>
            <w:vMerge/>
          </w:tcPr>
          <w:p w14:paraId="537627F4" w14:textId="77777777" w:rsidR="00C936B3" w:rsidRPr="00DE65E6" w:rsidRDefault="00C936B3" w:rsidP="00C936B3">
            <w:pPr>
              <w:spacing w:line="240" w:lineRule="auto"/>
              <w:rPr>
                <w:rFonts w:ascii="Times New Roman" w:hAnsi="Times New Roman" w:cs="Times New Roman"/>
              </w:rPr>
            </w:pPr>
          </w:p>
        </w:tc>
        <w:tc>
          <w:tcPr>
            <w:tcW w:w="1985" w:type="dxa"/>
            <w:vMerge/>
          </w:tcPr>
          <w:p w14:paraId="76E79361" w14:textId="77777777" w:rsidR="00C936B3" w:rsidRPr="00DE65E6" w:rsidRDefault="00C936B3" w:rsidP="00C936B3">
            <w:pPr>
              <w:widowControl w:val="0"/>
              <w:autoSpaceDE w:val="0"/>
              <w:autoSpaceDN w:val="0"/>
              <w:spacing w:line="240" w:lineRule="auto"/>
              <w:rPr>
                <w:rFonts w:ascii="Times New Roman" w:hAnsi="Times New Roman" w:cs="Times New Roman"/>
              </w:rPr>
            </w:pPr>
          </w:p>
        </w:tc>
        <w:tc>
          <w:tcPr>
            <w:tcW w:w="4819" w:type="dxa"/>
            <w:vMerge/>
          </w:tcPr>
          <w:p w14:paraId="2D0DE4FA" w14:textId="77777777" w:rsidR="00C936B3" w:rsidRPr="00DE65E6" w:rsidRDefault="00C936B3" w:rsidP="00C936B3">
            <w:pPr>
              <w:widowControl w:val="0"/>
              <w:autoSpaceDE w:val="0"/>
              <w:autoSpaceDN w:val="0"/>
              <w:spacing w:after="0" w:line="240" w:lineRule="auto"/>
              <w:rPr>
                <w:rFonts w:ascii="Times New Roman" w:hAnsi="Times New Roman" w:cs="Times New Roman"/>
              </w:rPr>
            </w:pPr>
          </w:p>
        </w:tc>
        <w:tc>
          <w:tcPr>
            <w:tcW w:w="850" w:type="dxa"/>
          </w:tcPr>
          <w:p w14:paraId="091624AA"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31893911"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7" w:type="dxa"/>
          </w:tcPr>
          <w:p w14:paraId="785F1A90" w14:textId="77777777" w:rsidR="00C936B3" w:rsidRPr="00DE65E6" w:rsidRDefault="00C936B3" w:rsidP="00C936B3">
            <w:pPr>
              <w:tabs>
                <w:tab w:val="left" w:pos="935"/>
              </w:tabs>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936B3" w:rsidRPr="00DE65E6" w14:paraId="0CF3BAEA" w14:textId="77777777" w:rsidTr="00771E83">
        <w:tc>
          <w:tcPr>
            <w:tcW w:w="818" w:type="dxa"/>
          </w:tcPr>
          <w:p w14:paraId="35C83BAC" w14:textId="77777777" w:rsidR="00C936B3" w:rsidRPr="00DE65E6" w:rsidRDefault="00C936B3" w:rsidP="00C936B3">
            <w:pPr>
              <w:spacing w:line="240" w:lineRule="auto"/>
              <w:rPr>
                <w:rFonts w:ascii="Times New Roman" w:hAnsi="Times New Roman" w:cs="Times New Roman"/>
              </w:rPr>
            </w:pPr>
            <w:r w:rsidRPr="00DE65E6">
              <w:rPr>
                <w:rFonts w:ascii="Times New Roman" w:hAnsi="Times New Roman" w:cs="Times New Roman"/>
              </w:rPr>
              <w:t>7.5</w:t>
            </w:r>
          </w:p>
        </w:tc>
        <w:tc>
          <w:tcPr>
            <w:tcW w:w="1985" w:type="dxa"/>
          </w:tcPr>
          <w:p w14:paraId="5DA60189" w14:textId="77777777" w:rsidR="00C936B3" w:rsidRPr="00DE65E6" w:rsidRDefault="00C936B3" w:rsidP="00C936B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Трубопроводный транспорт</w:t>
            </w:r>
          </w:p>
        </w:tc>
        <w:tc>
          <w:tcPr>
            <w:tcW w:w="4819" w:type="dxa"/>
          </w:tcPr>
          <w:p w14:paraId="4495CC9F" w14:textId="77777777" w:rsidR="00C936B3" w:rsidRPr="00DE65E6" w:rsidRDefault="00C936B3" w:rsidP="00C936B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71" w:type="dxa"/>
            <w:gridSpan w:val="3"/>
          </w:tcPr>
          <w:p w14:paraId="41D7C029" w14:textId="77777777" w:rsidR="00C936B3" w:rsidRPr="00DE65E6" w:rsidRDefault="00C936B3" w:rsidP="00C936B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C936B3" w:rsidRPr="00DE65E6" w14:paraId="2B0DF87A" w14:textId="77777777" w:rsidTr="00771E83">
        <w:tc>
          <w:tcPr>
            <w:tcW w:w="818" w:type="dxa"/>
          </w:tcPr>
          <w:p w14:paraId="7D566A90" w14:textId="77777777" w:rsidR="00C936B3" w:rsidRPr="00DE65E6" w:rsidRDefault="00C936B3" w:rsidP="00C936B3">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9.1</w:t>
            </w:r>
          </w:p>
        </w:tc>
        <w:tc>
          <w:tcPr>
            <w:tcW w:w="1985" w:type="dxa"/>
          </w:tcPr>
          <w:p w14:paraId="7743020E" w14:textId="77777777" w:rsidR="00C936B3" w:rsidRPr="00DE65E6" w:rsidRDefault="00C936B3" w:rsidP="00C936B3">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 xml:space="preserve">Охрана природных </w:t>
            </w:r>
            <w:r w:rsidRPr="00DE65E6">
              <w:rPr>
                <w:rFonts w:ascii="Times New Roman" w:hAnsi="Times New Roman" w:cs="Times New Roman"/>
                <w:sz w:val="22"/>
                <w:szCs w:val="22"/>
              </w:rPr>
              <w:lastRenderedPageBreak/>
              <w:t>территорий</w:t>
            </w:r>
          </w:p>
        </w:tc>
        <w:tc>
          <w:tcPr>
            <w:tcW w:w="4819" w:type="dxa"/>
          </w:tcPr>
          <w:p w14:paraId="60B2DB14" w14:textId="77777777" w:rsidR="00C936B3" w:rsidRPr="00DE65E6" w:rsidRDefault="00C936B3" w:rsidP="00C936B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lastRenderedPageBreak/>
              <w:t xml:space="preserve">Сохранение отдельных естественных качеств окружающей природной среды путем </w:t>
            </w:r>
            <w:r w:rsidRPr="00DE65E6">
              <w:rPr>
                <w:rFonts w:ascii="Times New Roman" w:hAnsi="Times New Roman" w:cs="Times New Roman"/>
              </w:rPr>
              <w:lastRenderedPageBreak/>
              <w:t>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7371" w:type="dxa"/>
            <w:gridSpan w:val="3"/>
          </w:tcPr>
          <w:p w14:paraId="488B822E" w14:textId="77777777" w:rsidR="00C936B3" w:rsidRPr="00DE65E6" w:rsidRDefault="00C936B3" w:rsidP="00C936B3">
            <w:pPr>
              <w:spacing w:after="0" w:line="240" w:lineRule="auto"/>
              <w:rPr>
                <w:rFonts w:ascii="Times New Roman" w:hAnsi="Times New Roman" w:cs="Times New Roman"/>
              </w:rPr>
            </w:pPr>
            <w:r w:rsidRPr="00DE65E6">
              <w:rPr>
                <w:rFonts w:ascii="Times New Roman" w:hAnsi="Times New Roman" w:cs="Times New Roman"/>
              </w:rPr>
              <w:lastRenderedPageBreak/>
              <w:t>Не устанавливаются</w:t>
            </w:r>
          </w:p>
        </w:tc>
      </w:tr>
      <w:tr w:rsidR="00C936B3" w:rsidRPr="00DE65E6" w14:paraId="1D7C7111" w14:textId="77777777" w:rsidTr="00771E83">
        <w:tc>
          <w:tcPr>
            <w:tcW w:w="818" w:type="dxa"/>
          </w:tcPr>
          <w:p w14:paraId="52022B06" w14:textId="77777777" w:rsidR="00C936B3" w:rsidRPr="00DE65E6" w:rsidRDefault="00C936B3" w:rsidP="00C936B3">
            <w:pPr>
              <w:spacing w:line="240" w:lineRule="auto"/>
              <w:rPr>
                <w:rFonts w:ascii="Times New Roman" w:hAnsi="Times New Roman" w:cs="Times New Roman"/>
              </w:rPr>
            </w:pPr>
            <w:r w:rsidRPr="00DE65E6">
              <w:rPr>
                <w:rFonts w:ascii="Times New Roman" w:hAnsi="Times New Roman" w:cs="Times New Roman"/>
              </w:rPr>
              <w:t>12.0.1</w:t>
            </w:r>
          </w:p>
        </w:tc>
        <w:tc>
          <w:tcPr>
            <w:tcW w:w="1985" w:type="dxa"/>
          </w:tcPr>
          <w:p w14:paraId="383962B1" w14:textId="77777777" w:rsidR="00C936B3" w:rsidRPr="00DE65E6" w:rsidRDefault="00C936B3" w:rsidP="00C936B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Улично-дорожная сеть</w:t>
            </w:r>
          </w:p>
        </w:tc>
        <w:tc>
          <w:tcPr>
            <w:tcW w:w="4819" w:type="dxa"/>
          </w:tcPr>
          <w:p w14:paraId="0C8BEE28" w14:textId="77777777" w:rsidR="00C936B3" w:rsidRPr="00DE65E6" w:rsidRDefault="00C936B3" w:rsidP="00C936B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F3C1D71" w14:textId="77777777" w:rsidR="00C936B3" w:rsidRPr="00DE65E6" w:rsidRDefault="00C936B3" w:rsidP="00C936B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DE65E6">
                <w:rPr>
                  <w:rFonts w:ascii="Times New Roman" w:hAnsi="Times New Roman" w:cs="Times New Roman"/>
                </w:rPr>
                <w:t>кодами 2.7.1</w:t>
              </w:r>
            </w:hyperlink>
            <w:r w:rsidRPr="00DE65E6">
              <w:rPr>
                <w:rFonts w:ascii="Times New Roman" w:hAnsi="Times New Roman" w:cs="Times New Roman"/>
              </w:rPr>
              <w:t xml:space="preserve">, </w:t>
            </w:r>
            <w:hyperlink w:anchor="P382" w:history="1">
              <w:r w:rsidRPr="00DE65E6">
                <w:rPr>
                  <w:rFonts w:ascii="Times New Roman" w:hAnsi="Times New Roman" w:cs="Times New Roman"/>
                </w:rPr>
                <w:t>4.9</w:t>
              </w:r>
            </w:hyperlink>
            <w:r w:rsidRPr="00DE65E6">
              <w:rPr>
                <w:rFonts w:ascii="Times New Roman" w:hAnsi="Times New Roman" w:cs="Times New Roman"/>
              </w:rPr>
              <w:t xml:space="preserve">, </w:t>
            </w:r>
            <w:hyperlink w:anchor="P567" w:history="1">
              <w:r w:rsidRPr="00DE65E6">
                <w:rPr>
                  <w:rFonts w:ascii="Times New Roman" w:hAnsi="Times New Roman" w:cs="Times New Roman"/>
                </w:rPr>
                <w:t>7.2.3</w:t>
              </w:r>
            </w:hyperlink>
            <w:r w:rsidRPr="00DE65E6">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704258A1" w14:textId="77777777" w:rsidR="00C936B3" w:rsidRPr="00DE65E6" w:rsidRDefault="00C936B3" w:rsidP="00C936B3">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tcPr>
          <w:p w14:paraId="3C4F1DF0" w14:textId="77777777" w:rsidR="00C936B3" w:rsidRPr="00DE65E6" w:rsidRDefault="00C936B3" w:rsidP="00C936B3">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7" w:type="dxa"/>
          </w:tcPr>
          <w:p w14:paraId="423C46FF" w14:textId="77777777" w:rsidR="00C936B3" w:rsidRPr="00DE65E6" w:rsidRDefault="00C936B3" w:rsidP="00C936B3">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936B3" w:rsidRPr="00DE65E6" w14:paraId="67E9DBB2" w14:textId="77777777" w:rsidTr="00771E83">
        <w:tc>
          <w:tcPr>
            <w:tcW w:w="818" w:type="dxa"/>
          </w:tcPr>
          <w:p w14:paraId="4A0A5724" w14:textId="77777777" w:rsidR="00C936B3" w:rsidRPr="00DE65E6" w:rsidRDefault="00C936B3" w:rsidP="00C936B3">
            <w:pPr>
              <w:spacing w:line="240" w:lineRule="auto"/>
              <w:rPr>
                <w:rFonts w:ascii="Times New Roman" w:hAnsi="Times New Roman" w:cs="Times New Roman"/>
              </w:rPr>
            </w:pPr>
            <w:r w:rsidRPr="00DE65E6">
              <w:rPr>
                <w:rFonts w:ascii="Times New Roman" w:hAnsi="Times New Roman" w:cs="Times New Roman"/>
              </w:rPr>
              <w:t>12.0.2</w:t>
            </w:r>
          </w:p>
        </w:tc>
        <w:tc>
          <w:tcPr>
            <w:tcW w:w="1985" w:type="dxa"/>
          </w:tcPr>
          <w:p w14:paraId="09BDE23D" w14:textId="77777777" w:rsidR="00C936B3" w:rsidRPr="00DE65E6" w:rsidRDefault="00C936B3" w:rsidP="00C936B3">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819" w:type="dxa"/>
          </w:tcPr>
          <w:p w14:paraId="549CEFB0" w14:textId="77777777" w:rsidR="00C936B3" w:rsidRPr="00DE65E6" w:rsidRDefault="00C936B3" w:rsidP="00C936B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DE65E6">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c>
          <w:tcPr>
            <w:tcW w:w="7371" w:type="dxa"/>
            <w:gridSpan w:val="3"/>
          </w:tcPr>
          <w:p w14:paraId="23A40F40" w14:textId="77777777" w:rsidR="00C936B3" w:rsidRPr="00DE65E6" w:rsidRDefault="00C936B3" w:rsidP="00C936B3">
            <w:pPr>
              <w:spacing w:after="0" w:line="240" w:lineRule="auto"/>
              <w:rPr>
                <w:rFonts w:ascii="Times New Roman" w:hAnsi="Times New Roman" w:cs="Times New Roman"/>
              </w:rPr>
            </w:pPr>
            <w:r w:rsidRPr="00DE65E6">
              <w:rPr>
                <w:rFonts w:ascii="Times New Roman" w:hAnsi="Times New Roman" w:cs="Times New Roman"/>
              </w:rPr>
              <w:lastRenderedPageBreak/>
              <w:t>не устанавливаются</w:t>
            </w:r>
          </w:p>
        </w:tc>
      </w:tr>
      <w:tr w:rsidR="00C936B3" w:rsidRPr="00DE65E6" w14:paraId="0649BCC8" w14:textId="77777777" w:rsidTr="00771E83">
        <w:trPr>
          <w:trHeight w:val="297"/>
        </w:trPr>
        <w:tc>
          <w:tcPr>
            <w:tcW w:w="818" w:type="dxa"/>
          </w:tcPr>
          <w:p w14:paraId="119E2684" w14:textId="77777777" w:rsidR="00C936B3" w:rsidRPr="00DE65E6" w:rsidRDefault="00C936B3" w:rsidP="00C936B3">
            <w:pPr>
              <w:spacing w:after="0" w:line="240" w:lineRule="auto"/>
              <w:rPr>
                <w:rFonts w:ascii="Times New Roman" w:hAnsi="Times New Roman" w:cs="Times New Roman"/>
              </w:rPr>
            </w:pPr>
            <w:r w:rsidRPr="00DE65E6">
              <w:rPr>
                <w:rFonts w:ascii="Times New Roman" w:hAnsi="Times New Roman" w:cs="Times New Roman"/>
              </w:rPr>
              <w:t>12.3</w:t>
            </w:r>
          </w:p>
        </w:tc>
        <w:tc>
          <w:tcPr>
            <w:tcW w:w="1985" w:type="dxa"/>
          </w:tcPr>
          <w:p w14:paraId="7B384A2D" w14:textId="77777777" w:rsidR="00C936B3" w:rsidRPr="00DE65E6" w:rsidRDefault="00C936B3" w:rsidP="00C936B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Запас</w:t>
            </w:r>
          </w:p>
        </w:tc>
        <w:tc>
          <w:tcPr>
            <w:tcW w:w="4819" w:type="dxa"/>
          </w:tcPr>
          <w:p w14:paraId="39829157" w14:textId="77777777" w:rsidR="00C936B3" w:rsidRPr="00DE65E6" w:rsidRDefault="00C936B3" w:rsidP="00C936B3">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Отсутствие хозяйственной деятельности</w:t>
            </w:r>
          </w:p>
        </w:tc>
        <w:tc>
          <w:tcPr>
            <w:tcW w:w="7371" w:type="dxa"/>
            <w:gridSpan w:val="3"/>
          </w:tcPr>
          <w:p w14:paraId="610E8D25" w14:textId="77777777" w:rsidR="00C936B3" w:rsidRPr="00DE65E6" w:rsidRDefault="00C936B3" w:rsidP="00C936B3">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bl>
    <w:p w14:paraId="55DBED31" w14:textId="77777777" w:rsidR="006820F0" w:rsidRPr="00DE65E6" w:rsidRDefault="006820F0" w:rsidP="00C936B3">
      <w:pPr>
        <w:pStyle w:val="22"/>
        <w:spacing w:before="120" w:after="200"/>
        <w:rPr>
          <w:b/>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F5195C" w:rsidRPr="00DE65E6">
        <w:rPr>
          <w:color w:val="auto"/>
          <w:szCs w:val="24"/>
        </w:rPr>
        <w:t>.</w:t>
      </w:r>
    </w:p>
    <w:p w14:paraId="712754E7" w14:textId="77777777" w:rsidR="00F91E90" w:rsidRPr="00DE65E6" w:rsidRDefault="00F91E90" w:rsidP="00C936B3">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С-2 не устанавливаются.</w:t>
      </w:r>
    </w:p>
    <w:p w14:paraId="0CF11589" w14:textId="77777777" w:rsidR="00221279" w:rsidRPr="00DE65E6" w:rsidRDefault="00221279" w:rsidP="00C936B3">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С-2 не подлежат установлению. </w:t>
      </w:r>
    </w:p>
    <w:p w14:paraId="17D3E6BD" w14:textId="77777777" w:rsidR="00F91E90" w:rsidRPr="00DE65E6" w:rsidRDefault="00F91E90" w:rsidP="00C936B3">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90546C" w:rsidRPr="00DE65E6">
        <w:rPr>
          <w:rFonts w:ascii="Times New Roman" w:hAnsi="Times New Roman" w:cs="Times New Roman"/>
          <w:spacing w:val="-6"/>
          <w:sz w:val="24"/>
          <w:szCs w:val="24"/>
        </w:rPr>
        <w:t>69-78</w:t>
      </w:r>
      <w:r w:rsidR="005A0452" w:rsidRPr="00DE65E6">
        <w:rPr>
          <w:rFonts w:ascii="Times New Roman" w:hAnsi="Times New Roman" w:cs="Times New Roman"/>
          <w:spacing w:val="-6"/>
          <w:sz w:val="24"/>
          <w:szCs w:val="24"/>
        </w:rPr>
        <w:t xml:space="preserve"> </w:t>
      </w:r>
      <w:r w:rsidRPr="00DE65E6">
        <w:rPr>
          <w:rFonts w:ascii="Times New Roman" w:hAnsi="Times New Roman" w:cs="Times New Roman"/>
          <w:spacing w:val="-4"/>
          <w:sz w:val="24"/>
          <w:szCs w:val="24"/>
        </w:rPr>
        <w:t>настоящих Правил.</w:t>
      </w:r>
    </w:p>
    <w:p w14:paraId="37479C74" w14:textId="77777777" w:rsidR="00922F28" w:rsidRPr="00DE65E6" w:rsidRDefault="00922F28" w:rsidP="00C936B3">
      <w:pPr>
        <w:spacing w:line="240" w:lineRule="auto"/>
        <w:jc w:val="both"/>
        <w:rPr>
          <w:rFonts w:ascii="Times New Roman" w:hAnsi="Times New Roman" w:cs="Times New Roman"/>
          <w:sz w:val="24"/>
          <w:szCs w:val="24"/>
        </w:rPr>
      </w:pPr>
    </w:p>
    <w:p w14:paraId="5149E608" w14:textId="77777777" w:rsidR="00DC642F" w:rsidRPr="00DE65E6" w:rsidRDefault="00DC642F" w:rsidP="00ED3DDA">
      <w:pPr>
        <w:pStyle w:val="41"/>
        <w:numPr>
          <w:ilvl w:val="0"/>
          <w:numId w:val="0"/>
        </w:numPr>
        <w:spacing w:before="0" w:after="200"/>
        <w:outlineLvl w:val="0"/>
        <w:rPr>
          <w:sz w:val="24"/>
        </w:rPr>
      </w:pPr>
      <w:r w:rsidRPr="00DE65E6">
        <w:rPr>
          <w:sz w:val="24"/>
        </w:rPr>
        <w:t>Статья</w:t>
      </w:r>
      <w:r w:rsidR="00235423" w:rsidRPr="00DE65E6">
        <w:rPr>
          <w:sz w:val="24"/>
        </w:rPr>
        <w:t xml:space="preserve"> 6</w:t>
      </w:r>
      <w:r w:rsidR="00084042" w:rsidRPr="00DE65E6">
        <w:rPr>
          <w:sz w:val="24"/>
        </w:rPr>
        <w:t>4</w:t>
      </w:r>
      <w:r w:rsidRPr="00DE65E6">
        <w:rPr>
          <w:sz w:val="24"/>
        </w:rPr>
        <w:t>. Градостроительный регламент зоны режимных объектов (С-4)</w:t>
      </w:r>
      <w:r w:rsidR="00D84613" w:rsidRPr="00DE65E6">
        <w:rPr>
          <w:sz w:val="24"/>
        </w:rPr>
        <w:t>: С-4/1.</w:t>
      </w:r>
    </w:p>
    <w:p w14:paraId="1B0A9D38" w14:textId="77777777" w:rsidR="00DC642F" w:rsidRPr="00DE65E6" w:rsidRDefault="00DC642F" w:rsidP="00ED3DDA">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013E3ECC" w14:textId="77777777" w:rsidR="00DC642F" w:rsidRPr="00DE65E6" w:rsidRDefault="00DC642F" w:rsidP="00ED3DDA">
      <w:pPr>
        <w:widowControl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Обеспечение правовых условий развития и обслуживания территорий, предназначенных для размещения военных, специальных и иных объектов, для функционирования которых установлены специальные меры безопасности.</w:t>
      </w:r>
    </w:p>
    <w:p w14:paraId="4BFBB63B" w14:textId="77777777" w:rsidR="00DC642F" w:rsidRPr="00DE65E6" w:rsidRDefault="00DC642F" w:rsidP="00ED3DDA">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p w14:paraId="128AD007" w14:textId="77777777" w:rsidR="0061536D" w:rsidRPr="00DE65E6" w:rsidRDefault="0061536D" w:rsidP="00ED3DDA">
      <w:pPr>
        <w:spacing w:line="240" w:lineRule="auto"/>
        <w:ind w:firstLine="709"/>
        <w:jc w:val="both"/>
        <w:rPr>
          <w:rFonts w:ascii="Times New Roman" w:hAnsi="Times New Roman" w:cs="Times New Roman"/>
          <w:sz w:val="24"/>
          <w:szCs w:val="24"/>
        </w:rPr>
      </w:pPr>
    </w:p>
    <w:p w14:paraId="725B4C45" w14:textId="77777777" w:rsidR="0061536D" w:rsidRPr="00DE65E6" w:rsidRDefault="0061536D" w:rsidP="00ED3DDA">
      <w:pPr>
        <w:spacing w:line="240" w:lineRule="auto"/>
        <w:ind w:firstLine="709"/>
        <w:jc w:val="both"/>
        <w:rPr>
          <w:rFonts w:ascii="Times New Roman" w:hAnsi="Times New Roman" w:cs="Times New Roman"/>
          <w:sz w:val="24"/>
          <w:szCs w:val="24"/>
        </w:rPr>
      </w:pPr>
    </w:p>
    <w:tbl>
      <w:tblPr>
        <w:tblW w:w="15032" w:type="dxa"/>
        <w:tblInd w:w="-40" w:type="dxa"/>
        <w:tblLayout w:type="fixed"/>
        <w:tblLook w:val="0000" w:firstRow="0" w:lastRow="0" w:firstColumn="0" w:lastColumn="0" w:noHBand="0" w:noVBand="0"/>
      </w:tblPr>
      <w:tblGrid>
        <w:gridCol w:w="857"/>
        <w:gridCol w:w="1944"/>
        <w:gridCol w:w="4718"/>
        <w:gridCol w:w="851"/>
        <w:gridCol w:w="1984"/>
        <w:gridCol w:w="4678"/>
      </w:tblGrid>
      <w:tr w:rsidR="00D84613" w:rsidRPr="00DE65E6" w14:paraId="4C946344" w14:textId="77777777" w:rsidTr="00D84613">
        <w:trPr>
          <w:trHeight w:val="397"/>
          <w:tblHeader/>
        </w:trPr>
        <w:tc>
          <w:tcPr>
            <w:tcW w:w="15032" w:type="dxa"/>
            <w:gridSpan w:val="6"/>
            <w:tcBorders>
              <w:bottom w:val="single" w:sz="4" w:space="0" w:color="000000"/>
            </w:tcBorders>
            <w:shd w:val="clear" w:color="auto" w:fill="auto"/>
            <w:vAlign w:val="center"/>
          </w:tcPr>
          <w:p w14:paraId="3389E7F5" w14:textId="77777777" w:rsidR="00D84613" w:rsidRPr="00DE65E6" w:rsidRDefault="00D84613"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lastRenderedPageBreak/>
              <w:t>С-4. Зона режимных объектов</w:t>
            </w:r>
          </w:p>
        </w:tc>
      </w:tr>
      <w:tr w:rsidR="00ED3DDA" w:rsidRPr="00DE65E6" w14:paraId="4F15A463"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7"/>
          <w:tblHeader/>
        </w:trPr>
        <w:tc>
          <w:tcPr>
            <w:tcW w:w="7519" w:type="dxa"/>
            <w:gridSpan w:val="3"/>
            <w:shd w:val="clear" w:color="auto" w:fill="auto"/>
            <w:vAlign w:val="center"/>
          </w:tcPr>
          <w:p w14:paraId="73B1098F" w14:textId="77777777" w:rsidR="00ED3DDA" w:rsidRPr="00DE65E6" w:rsidRDefault="00ED3DDA" w:rsidP="00482437">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513" w:type="dxa"/>
            <w:gridSpan w:val="3"/>
            <w:shd w:val="clear" w:color="auto" w:fill="auto"/>
            <w:vAlign w:val="center"/>
          </w:tcPr>
          <w:p w14:paraId="69C89554" w14:textId="77777777" w:rsidR="00ED3DDA" w:rsidRPr="00DE65E6" w:rsidRDefault="00ED3DDA" w:rsidP="00482437">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ED3DDA" w:rsidRPr="00DE65E6" w14:paraId="3F3661BF"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blHeader/>
        </w:trPr>
        <w:tc>
          <w:tcPr>
            <w:tcW w:w="857" w:type="dxa"/>
            <w:shd w:val="clear" w:color="auto" w:fill="auto"/>
            <w:vAlign w:val="center"/>
          </w:tcPr>
          <w:p w14:paraId="0C5040E3" w14:textId="77777777" w:rsidR="00ED3DDA" w:rsidRPr="00DE65E6" w:rsidRDefault="00ED3DDA" w:rsidP="00482437">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44" w:type="dxa"/>
            <w:shd w:val="clear" w:color="auto" w:fill="auto"/>
            <w:vAlign w:val="center"/>
          </w:tcPr>
          <w:p w14:paraId="7DD5EC8C" w14:textId="77777777" w:rsidR="00ED3DDA" w:rsidRPr="00DE65E6" w:rsidRDefault="00ED3DDA" w:rsidP="00482437">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718" w:type="dxa"/>
            <w:shd w:val="clear" w:color="auto" w:fill="auto"/>
            <w:vAlign w:val="center"/>
          </w:tcPr>
          <w:p w14:paraId="12E0BDE2" w14:textId="77777777" w:rsidR="00ED3DDA" w:rsidRPr="00DE65E6" w:rsidRDefault="00ED3DDA" w:rsidP="00482437">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851" w:type="dxa"/>
            <w:shd w:val="clear" w:color="auto" w:fill="auto"/>
            <w:vAlign w:val="center"/>
          </w:tcPr>
          <w:p w14:paraId="52E146DD" w14:textId="77777777" w:rsidR="00ED3DDA" w:rsidRPr="00DE65E6" w:rsidRDefault="00ED3DDA" w:rsidP="00482437">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27687C3B" w14:textId="77777777" w:rsidR="00ED3DDA" w:rsidRPr="00DE65E6" w:rsidRDefault="00ED3DDA" w:rsidP="00482437">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678" w:type="dxa"/>
            <w:shd w:val="clear" w:color="auto" w:fill="auto"/>
            <w:vAlign w:val="center"/>
          </w:tcPr>
          <w:p w14:paraId="6E72A525" w14:textId="77777777" w:rsidR="00ED3DDA" w:rsidRPr="00DE65E6" w:rsidRDefault="00ED3DDA" w:rsidP="00482437">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821E73" w:rsidRPr="00DE65E6" w14:paraId="4E96DE84"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55"/>
        </w:trPr>
        <w:tc>
          <w:tcPr>
            <w:tcW w:w="857" w:type="dxa"/>
            <w:vMerge w:val="restart"/>
            <w:shd w:val="clear" w:color="auto" w:fill="auto"/>
          </w:tcPr>
          <w:p w14:paraId="2450A60B" w14:textId="77777777" w:rsidR="00821E73" w:rsidRPr="00DE65E6" w:rsidRDefault="00821E73" w:rsidP="00482437">
            <w:pPr>
              <w:spacing w:line="240" w:lineRule="auto"/>
              <w:rPr>
                <w:rFonts w:ascii="Times New Roman" w:hAnsi="Times New Roman" w:cs="Times New Roman"/>
              </w:rPr>
            </w:pPr>
            <w:r w:rsidRPr="00DE65E6">
              <w:rPr>
                <w:rFonts w:ascii="Times New Roman" w:hAnsi="Times New Roman" w:cs="Times New Roman"/>
              </w:rPr>
              <w:t>3.7.1</w:t>
            </w:r>
          </w:p>
        </w:tc>
        <w:tc>
          <w:tcPr>
            <w:tcW w:w="1944" w:type="dxa"/>
            <w:vMerge w:val="restart"/>
            <w:shd w:val="clear" w:color="auto" w:fill="auto"/>
          </w:tcPr>
          <w:p w14:paraId="44FEBCAD" w14:textId="77777777" w:rsidR="00821E73" w:rsidRPr="00DE65E6" w:rsidRDefault="00821E73" w:rsidP="00482437">
            <w:pPr>
              <w:spacing w:line="240" w:lineRule="auto"/>
              <w:rPr>
                <w:rFonts w:ascii="Times New Roman" w:hAnsi="Times New Roman" w:cs="Times New Roman"/>
              </w:rPr>
            </w:pPr>
            <w:r w:rsidRPr="00DE65E6">
              <w:rPr>
                <w:rFonts w:ascii="Times New Roman" w:hAnsi="Times New Roman" w:cs="Times New Roman"/>
              </w:rPr>
              <w:t>Осуществление религиозных обрядов</w:t>
            </w:r>
          </w:p>
        </w:tc>
        <w:tc>
          <w:tcPr>
            <w:tcW w:w="4718" w:type="dxa"/>
            <w:vMerge w:val="restart"/>
            <w:shd w:val="clear" w:color="auto" w:fill="auto"/>
          </w:tcPr>
          <w:p w14:paraId="7B991A07" w14:textId="77777777" w:rsidR="00821E73" w:rsidRPr="00DE65E6" w:rsidRDefault="00821E73" w:rsidP="00482437">
            <w:pPr>
              <w:spacing w:line="240" w:lineRule="auto"/>
              <w:rPr>
                <w:rFonts w:ascii="Times New Roman" w:hAnsi="Times New Roman" w:cs="Times New Roman"/>
              </w:rPr>
            </w:pPr>
            <w:r w:rsidRPr="00DE65E6">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1" w:type="dxa"/>
            <w:shd w:val="clear" w:color="auto" w:fill="auto"/>
          </w:tcPr>
          <w:p w14:paraId="3B886EF0" w14:textId="77777777" w:rsidR="00821E73" w:rsidRPr="00DE65E6" w:rsidRDefault="00821E73" w:rsidP="00482437">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7C14B258" w14:textId="77777777" w:rsidR="00821E73" w:rsidRPr="00DE65E6" w:rsidRDefault="00821E73" w:rsidP="00482437">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10ACCE9" w14:textId="77777777" w:rsidR="00821E73" w:rsidRPr="00DE65E6" w:rsidRDefault="00821E73" w:rsidP="00482437">
            <w:pPr>
              <w:spacing w:after="0" w:line="240" w:lineRule="auto"/>
              <w:rPr>
                <w:rFonts w:ascii="Times New Roman" w:hAnsi="Times New Roman" w:cs="Times New Roman"/>
              </w:rPr>
            </w:pPr>
          </w:p>
        </w:tc>
        <w:tc>
          <w:tcPr>
            <w:tcW w:w="4678" w:type="dxa"/>
            <w:shd w:val="clear" w:color="auto" w:fill="auto"/>
          </w:tcPr>
          <w:p w14:paraId="5663D2B2"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80" w:history="1">
              <w:r w:rsidRPr="00DE65E6">
                <w:rPr>
                  <w:rFonts w:ascii="Times New Roman" w:hAnsi="Times New Roman" w:cs="Times New Roman"/>
                </w:rPr>
                <w:t>кодами 2.7.2, 4.9</w:t>
              </w:r>
            </w:hyperlink>
          </w:p>
        </w:tc>
      </w:tr>
      <w:tr w:rsidR="00ED3DDA" w:rsidRPr="00DE65E6" w14:paraId="165233D3"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55"/>
        </w:trPr>
        <w:tc>
          <w:tcPr>
            <w:tcW w:w="857" w:type="dxa"/>
            <w:vMerge/>
            <w:shd w:val="clear" w:color="auto" w:fill="auto"/>
          </w:tcPr>
          <w:p w14:paraId="0CE33E5B" w14:textId="77777777" w:rsidR="00ED3DDA" w:rsidRPr="00DE65E6" w:rsidRDefault="00ED3DDA" w:rsidP="00482437">
            <w:pPr>
              <w:spacing w:line="240" w:lineRule="auto"/>
              <w:rPr>
                <w:rFonts w:ascii="Times New Roman" w:hAnsi="Times New Roman" w:cs="Times New Roman"/>
              </w:rPr>
            </w:pPr>
          </w:p>
        </w:tc>
        <w:tc>
          <w:tcPr>
            <w:tcW w:w="1944" w:type="dxa"/>
            <w:vMerge/>
            <w:shd w:val="clear" w:color="auto" w:fill="auto"/>
          </w:tcPr>
          <w:p w14:paraId="04DBD8B8" w14:textId="77777777" w:rsidR="00ED3DDA" w:rsidRPr="00DE65E6" w:rsidRDefault="00ED3DDA" w:rsidP="00482437">
            <w:pPr>
              <w:spacing w:line="240" w:lineRule="auto"/>
              <w:rPr>
                <w:rFonts w:ascii="Times New Roman" w:hAnsi="Times New Roman" w:cs="Times New Roman"/>
              </w:rPr>
            </w:pPr>
          </w:p>
        </w:tc>
        <w:tc>
          <w:tcPr>
            <w:tcW w:w="4718" w:type="dxa"/>
            <w:vMerge/>
            <w:shd w:val="clear" w:color="auto" w:fill="auto"/>
          </w:tcPr>
          <w:p w14:paraId="0115AC0B" w14:textId="77777777" w:rsidR="00ED3DDA" w:rsidRPr="00DE65E6" w:rsidRDefault="00ED3DDA" w:rsidP="00482437">
            <w:pPr>
              <w:spacing w:line="240" w:lineRule="auto"/>
              <w:rPr>
                <w:rFonts w:ascii="Times New Roman" w:hAnsi="Times New Roman" w:cs="Times New Roman"/>
              </w:rPr>
            </w:pPr>
          </w:p>
        </w:tc>
        <w:tc>
          <w:tcPr>
            <w:tcW w:w="851" w:type="dxa"/>
            <w:shd w:val="clear" w:color="auto" w:fill="auto"/>
          </w:tcPr>
          <w:p w14:paraId="3775C104"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3B7A97F0" w14:textId="77777777" w:rsidR="00ED3DDA" w:rsidRPr="00DE65E6" w:rsidRDefault="00ED3DDA" w:rsidP="00482437">
            <w:pPr>
              <w:spacing w:after="0" w:line="240" w:lineRule="auto"/>
              <w:jc w:val="both"/>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69239D30"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D3DDA" w:rsidRPr="00DE65E6" w14:paraId="763520DB"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55"/>
        </w:trPr>
        <w:tc>
          <w:tcPr>
            <w:tcW w:w="857" w:type="dxa"/>
            <w:vMerge/>
            <w:shd w:val="clear" w:color="auto" w:fill="auto"/>
          </w:tcPr>
          <w:p w14:paraId="6A9AE304" w14:textId="77777777" w:rsidR="00ED3DDA" w:rsidRPr="00DE65E6" w:rsidRDefault="00ED3DDA" w:rsidP="00482437">
            <w:pPr>
              <w:spacing w:line="240" w:lineRule="auto"/>
              <w:rPr>
                <w:rFonts w:ascii="Times New Roman" w:hAnsi="Times New Roman" w:cs="Times New Roman"/>
              </w:rPr>
            </w:pPr>
          </w:p>
        </w:tc>
        <w:tc>
          <w:tcPr>
            <w:tcW w:w="1944" w:type="dxa"/>
            <w:vMerge/>
            <w:shd w:val="clear" w:color="auto" w:fill="auto"/>
          </w:tcPr>
          <w:p w14:paraId="53040797" w14:textId="77777777" w:rsidR="00ED3DDA" w:rsidRPr="00DE65E6" w:rsidRDefault="00ED3DDA" w:rsidP="00482437">
            <w:pPr>
              <w:spacing w:line="240" w:lineRule="auto"/>
              <w:rPr>
                <w:rFonts w:ascii="Times New Roman" w:hAnsi="Times New Roman" w:cs="Times New Roman"/>
              </w:rPr>
            </w:pPr>
          </w:p>
        </w:tc>
        <w:tc>
          <w:tcPr>
            <w:tcW w:w="4718" w:type="dxa"/>
            <w:vMerge/>
            <w:shd w:val="clear" w:color="auto" w:fill="auto"/>
          </w:tcPr>
          <w:p w14:paraId="5CA3FE5A" w14:textId="77777777" w:rsidR="00ED3DDA" w:rsidRPr="00DE65E6" w:rsidRDefault="00ED3DDA" w:rsidP="00482437">
            <w:pPr>
              <w:spacing w:line="240" w:lineRule="auto"/>
              <w:rPr>
                <w:rFonts w:ascii="Times New Roman" w:hAnsi="Times New Roman" w:cs="Times New Roman"/>
              </w:rPr>
            </w:pPr>
          </w:p>
        </w:tc>
        <w:tc>
          <w:tcPr>
            <w:tcW w:w="851" w:type="dxa"/>
            <w:shd w:val="clear" w:color="auto" w:fill="auto"/>
          </w:tcPr>
          <w:p w14:paraId="1A619C0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DAAE659"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1053B435"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8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82"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ED3DDA" w:rsidRPr="00DE65E6" w14:paraId="200557D7"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6"/>
        </w:trPr>
        <w:tc>
          <w:tcPr>
            <w:tcW w:w="857" w:type="dxa"/>
            <w:vMerge/>
            <w:shd w:val="clear" w:color="auto" w:fill="auto"/>
          </w:tcPr>
          <w:p w14:paraId="6F3A55F6" w14:textId="77777777" w:rsidR="00ED3DDA" w:rsidRPr="00DE65E6" w:rsidRDefault="00ED3DDA" w:rsidP="00482437">
            <w:pPr>
              <w:spacing w:line="240" w:lineRule="auto"/>
              <w:rPr>
                <w:rFonts w:ascii="Times New Roman" w:hAnsi="Times New Roman" w:cs="Times New Roman"/>
              </w:rPr>
            </w:pPr>
          </w:p>
        </w:tc>
        <w:tc>
          <w:tcPr>
            <w:tcW w:w="1944" w:type="dxa"/>
            <w:vMerge/>
            <w:shd w:val="clear" w:color="auto" w:fill="auto"/>
          </w:tcPr>
          <w:p w14:paraId="2C00A77E" w14:textId="77777777" w:rsidR="00ED3DDA" w:rsidRPr="00DE65E6" w:rsidRDefault="00ED3DDA" w:rsidP="00482437">
            <w:pPr>
              <w:spacing w:line="240" w:lineRule="auto"/>
              <w:rPr>
                <w:rFonts w:ascii="Times New Roman" w:hAnsi="Times New Roman" w:cs="Times New Roman"/>
              </w:rPr>
            </w:pPr>
          </w:p>
        </w:tc>
        <w:tc>
          <w:tcPr>
            <w:tcW w:w="4718" w:type="dxa"/>
            <w:vMerge/>
            <w:shd w:val="clear" w:color="auto" w:fill="auto"/>
          </w:tcPr>
          <w:p w14:paraId="3026609F" w14:textId="77777777" w:rsidR="00ED3DDA" w:rsidRPr="00DE65E6" w:rsidRDefault="00ED3DDA" w:rsidP="00482437">
            <w:pPr>
              <w:spacing w:line="240" w:lineRule="auto"/>
              <w:rPr>
                <w:rFonts w:ascii="Times New Roman" w:hAnsi="Times New Roman" w:cs="Times New Roman"/>
              </w:rPr>
            </w:pPr>
          </w:p>
        </w:tc>
        <w:tc>
          <w:tcPr>
            <w:tcW w:w="851" w:type="dxa"/>
            <w:shd w:val="clear" w:color="auto" w:fill="auto"/>
          </w:tcPr>
          <w:p w14:paraId="4B55710D"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7DEEFE4"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2EA5D472"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AD3F25B"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D3DDA" w:rsidRPr="00DE65E6" w14:paraId="7ED3D2BA"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54"/>
        </w:trPr>
        <w:tc>
          <w:tcPr>
            <w:tcW w:w="857" w:type="dxa"/>
            <w:vMerge/>
            <w:shd w:val="clear" w:color="auto" w:fill="auto"/>
          </w:tcPr>
          <w:p w14:paraId="0807913A"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255B0170"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F52F556"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C9AC14E"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77F697BD"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4A2815A9"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D3DDA" w:rsidRPr="00DE65E6" w14:paraId="0A0D7458"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04"/>
        </w:trPr>
        <w:tc>
          <w:tcPr>
            <w:tcW w:w="857" w:type="dxa"/>
            <w:vMerge w:val="restart"/>
            <w:shd w:val="clear" w:color="auto" w:fill="auto"/>
          </w:tcPr>
          <w:p w14:paraId="1F481DB6" w14:textId="77777777" w:rsidR="00ED3DDA" w:rsidRPr="00DE65E6" w:rsidRDefault="00ED3DDA" w:rsidP="00482437">
            <w:pPr>
              <w:spacing w:line="240" w:lineRule="auto"/>
              <w:rPr>
                <w:rFonts w:ascii="Times New Roman" w:hAnsi="Times New Roman" w:cs="Times New Roman"/>
              </w:rPr>
            </w:pPr>
            <w:r w:rsidRPr="00DE65E6">
              <w:rPr>
                <w:rFonts w:ascii="Times New Roman" w:hAnsi="Times New Roman" w:cs="Times New Roman"/>
              </w:rPr>
              <w:t>3.9.1</w:t>
            </w:r>
          </w:p>
        </w:tc>
        <w:tc>
          <w:tcPr>
            <w:tcW w:w="1944" w:type="dxa"/>
            <w:vMerge w:val="restart"/>
            <w:shd w:val="clear" w:color="auto" w:fill="auto"/>
          </w:tcPr>
          <w:p w14:paraId="2CA89793" w14:textId="77777777" w:rsidR="00ED3DDA" w:rsidRPr="00DE65E6" w:rsidRDefault="00ED3DDA" w:rsidP="00482437">
            <w:pPr>
              <w:spacing w:line="240" w:lineRule="auto"/>
              <w:rPr>
                <w:rFonts w:ascii="Times New Roman" w:hAnsi="Times New Roman" w:cs="Times New Roman"/>
              </w:rPr>
            </w:pPr>
            <w:r w:rsidRPr="00DE65E6">
              <w:rPr>
                <w:rFonts w:ascii="Times New Roman" w:hAnsi="Times New Roman" w:cs="Times New Roman"/>
              </w:rPr>
              <w:t>Обеспечение деятельности в области гидрометеорологии и смежных с ней областях</w:t>
            </w:r>
          </w:p>
        </w:tc>
        <w:tc>
          <w:tcPr>
            <w:tcW w:w="4718" w:type="dxa"/>
            <w:vMerge w:val="restart"/>
            <w:shd w:val="clear" w:color="auto" w:fill="auto"/>
          </w:tcPr>
          <w:p w14:paraId="5ACBAEAE" w14:textId="77777777" w:rsidR="00ED3DDA" w:rsidRPr="00DE65E6" w:rsidRDefault="00ED3DDA" w:rsidP="00482437">
            <w:pPr>
              <w:spacing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w:t>
            </w:r>
            <w:r w:rsidRPr="00DE65E6">
              <w:rPr>
                <w:rFonts w:ascii="Times New Roman" w:hAnsi="Times New Roman" w:cs="Times New Roman"/>
              </w:rPr>
              <w:lastRenderedPageBreak/>
              <w:t>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1" w:type="dxa"/>
            <w:shd w:val="clear" w:color="auto" w:fill="auto"/>
          </w:tcPr>
          <w:p w14:paraId="52F91F9A"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lastRenderedPageBreak/>
              <w:t>8.3</w:t>
            </w:r>
          </w:p>
        </w:tc>
        <w:tc>
          <w:tcPr>
            <w:tcW w:w="1984" w:type="dxa"/>
            <w:shd w:val="clear" w:color="auto" w:fill="auto"/>
          </w:tcPr>
          <w:p w14:paraId="3A3E4158"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015DA41D"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06DA988"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D3DDA" w:rsidRPr="00DE65E6" w14:paraId="08A79783"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6"/>
        </w:trPr>
        <w:tc>
          <w:tcPr>
            <w:tcW w:w="857" w:type="dxa"/>
            <w:vMerge/>
            <w:shd w:val="clear" w:color="auto" w:fill="auto"/>
          </w:tcPr>
          <w:p w14:paraId="4134F9D8"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2861A291"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4A65FE7"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DBA08D8"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4F21DD6"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 xml:space="preserve">Благоустройство </w:t>
            </w:r>
            <w:r w:rsidRPr="00DE65E6">
              <w:rPr>
                <w:rFonts w:ascii="Times New Roman" w:hAnsi="Times New Roman" w:cs="Times New Roman"/>
              </w:rPr>
              <w:lastRenderedPageBreak/>
              <w:t>территории</w:t>
            </w:r>
          </w:p>
        </w:tc>
        <w:tc>
          <w:tcPr>
            <w:tcW w:w="4678" w:type="dxa"/>
            <w:shd w:val="clear" w:color="auto" w:fill="auto"/>
          </w:tcPr>
          <w:p w14:paraId="776F6CA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lastRenderedPageBreak/>
              <w:t xml:space="preserve">Размещение декоративных, технических, </w:t>
            </w:r>
            <w:r w:rsidRPr="00DE65E6">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7987E667"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857" w:type="dxa"/>
            <w:vMerge w:val="restart"/>
            <w:shd w:val="clear" w:color="auto" w:fill="auto"/>
          </w:tcPr>
          <w:p w14:paraId="206C3E74" w14:textId="77777777" w:rsidR="00821E73" w:rsidRPr="00DE65E6" w:rsidRDefault="00821E73" w:rsidP="00482437">
            <w:pPr>
              <w:spacing w:line="240" w:lineRule="auto"/>
              <w:rPr>
                <w:rFonts w:ascii="Times New Roman" w:hAnsi="Times New Roman" w:cs="Times New Roman"/>
              </w:rPr>
            </w:pPr>
            <w:r w:rsidRPr="00DE65E6">
              <w:rPr>
                <w:rFonts w:ascii="Times New Roman" w:hAnsi="Times New Roman" w:cs="Times New Roman"/>
              </w:rPr>
              <w:lastRenderedPageBreak/>
              <w:t>6.7</w:t>
            </w:r>
          </w:p>
        </w:tc>
        <w:tc>
          <w:tcPr>
            <w:tcW w:w="1944" w:type="dxa"/>
            <w:vMerge w:val="restart"/>
            <w:shd w:val="clear" w:color="auto" w:fill="auto"/>
          </w:tcPr>
          <w:p w14:paraId="73A4B504" w14:textId="77777777" w:rsidR="00821E73" w:rsidRPr="00DE65E6" w:rsidRDefault="00821E73" w:rsidP="00482437">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Энергетика</w:t>
            </w:r>
          </w:p>
        </w:tc>
        <w:tc>
          <w:tcPr>
            <w:tcW w:w="4718" w:type="dxa"/>
            <w:vMerge w:val="restart"/>
            <w:shd w:val="clear" w:color="auto" w:fill="auto"/>
          </w:tcPr>
          <w:p w14:paraId="10C1423B" w14:textId="77777777" w:rsidR="00821E73" w:rsidRPr="00DE65E6" w:rsidRDefault="00821E73" w:rsidP="00482437">
            <w:pPr>
              <w:widowControl w:val="0"/>
              <w:autoSpaceDE w:val="0"/>
              <w:autoSpaceDN w:val="0"/>
              <w:spacing w:line="240" w:lineRule="auto"/>
              <w:rPr>
                <w:rFonts w:ascii="Times New Roman" w:hAnsi="Times New Roman" w:cs="Times New Roman"/>
              </w:rPr>
            </w:pPr>
            <w:r w:rsidRPr="00DE65E6">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1" w:type="dxa"/>
            <w:shd w:val="clear" w:color="auto" w:fill="auto"/>
          </w:tcPr>
          <w:p w14:paraId="61169AF0" w14:textId="77777777" w:rsidR="00821E73" w:rsidRPr="00DE65E6" w:rsidRDefault="00821E73" w:rsidP="00482437">
            <w:pPr>
              <w:spacing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3B42CA4C" w14:textId="77777777" w:rsidR="00821E73" w:rsidRPr="00DE65E6" w:rsidRDefault="00821E73" w:rsidP="00482437">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C5788AC" w14:textId="77777777" w:rsidR="00821E73" w:rsidRPr="00DE65E6" w:rsidRDefault="00821E73" w:rsidP="00482437">
            <w:pPr>
              <w:spacing w:line="240" w:lineRule="auto"/>
              <w:rPr>
                <w:rFonts w:ascii="Times New Roman" w:hAnsi="Times New Roman" w:cs="Times New Roman"/>
              </w:rPr>
            </w:pPr>
          </w:p>
        </w:tc>
        <w:tc>
          <w:tcPr>
            <w:tcW w:w="4678" w:type="dxa"/>
            <w:shd w:val="clear" w:color="auto" w:fill="auto"/>
          </w:tcPr>
          <w:p w14:paraId="1522F7C4"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83" w:history="1">
              <w:r w:rsidRPr="00DE65E6">
                <w:rPr>
                  <w:rFonts w:ascii="Times New Roman" w:hAnsi="Times New Roman" w:cs="Times New Roman"/>
                </w:rPr>
                <w:t>кодами 2.7.2, 4.9</w:t>
              </w:r>
            </w:hyperlink>
          </w:p>
        </w:tc>
      </w:tr>
      <w:tr w:rsidR="00ED3DDA" w:rsidRPr="00DE65E6" w14:paraId="38627EAC"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1"/>
        </w:trPr>
        <w:tc>
          <w:tcPr>
            <w:tcW w:w="857" w:type="dxa"/>
            <w:vMerge/>
            <w:shd w:val="clear" w:color="auto" w:fill="auto"/>
          </w:tcPr>
          <w:p w14:paraId="6D9EF334"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05E5006A"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D4D92FD"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40CBB64"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577DD01B"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10A5816A"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w:t>
            </w:r>
            <w:r w:rsidRPr="00DE65E6">
              <w:rPr>
                <w:rFonts w:ascii="Times New Roman" w:hAnsi="Times New Roman" w:cs="Times New Roman"/>
              </w:rPr>
              <w:lastRenderedPageBreak/>
              <w:t>и плавки снега)</w:t>
            </w:r>
          </w:p>
        </w:tc>
      </w:tr>
      <w:tr w:rsidR="00ED3DDA" w:rsidRPr="00DE65E6" w14:paraId="615329F9"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1"/>
        </w:trPr>
        <w:tc>
          <w:tcPr>
            <w:tcW w:w="857" w:type="dxa"/>
            <w:vMerge/>
            <w:shd w:val="clear" w:color="auto" w:fill="auto"/>
          </w:tcPr>
          <w:p w14:paraId="35A26B0B"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32F167AE"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2233A27"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C7ACFFF"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E8A3DC9"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3870FAD2"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8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8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ED3DDA" w:rsidRPr="00DE65E6" w14:paraId="44975969"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1"/>
        </w:trPr>
        <w:tc>
          <w:tcPr>
            <w:tcW w:w="857" w:type="dxa"/>
            <w:vMerge/>
            <w:shd w:val="clear" w:color="auto" w:fill="auto"/>
          </w:tcPr>
          <w:p w14:paraId="4E7E0D92"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54DB8B41"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57A2810"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A5FB36C"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0473064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4BC3EB84"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62F031E"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D3DDA" w:rsidRPr="00DE65E6" w14:paraId="7FB93731"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1"/>
        </w:trPr>
        <w:tc>
          <w:tcPr>
            <w:tcW w:w="857" w:type="dxa"/>
            <w:vMerge/>
            <w:shd w:val="clear" w:color="auto" w:fill="auto"/>
          </w:tcPr>
          <w:p w14:paraId="7D4DDDDE"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2F458DDA"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A5FB5F2"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4D3BEE8"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2A4FBAC0"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4FBC23E0"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21E73" w:rsidRPr="00DE65E6" w14:paraId="68A1CB9F"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4"/>
        </w:trPr>
        <w:tc>
          <w:tcPr>
            <w:tcW w:w="857" w:type="dxa"/>
            <w:vMerge w:val="restart"/>
            <w:shd w:val="clear" w:color="auto" w:fill="auto"/>
          </w:tcPr>
          <w:p w14:paraId="7F874570" w14:textId="77777777" w:rsidR="00821E73" w:rsidRPr="00DE65E6" w:rsidRDefault="00821E73" w:rsidP="00482437">
            <w:pPr>
              <w:spacing w:after="0" w:line="240" w:lineRule="auto"/>
              <w:rPr>
                <w:rFonts w:ascii="Times New Roman" w:hAnsi="Times New Roman" w:cs="Times New Roman"/>
              </w:rPr>
            </w:pPr>
            <w:r w:rsidRPr="00DE65E6">
              <w:rPr>
                <w:rFonts w:ascii="Times New Roman" w:hAnsi="Times New Roman" w:cs="Times New Roman"/>
              </w:rPr>
              <w:lastRenderedPageBreak/>
              <w:t>6.9</w:t>
            </w:r>
          </w:p>
        </w:tc>
        <w:tc>
          <w:tcPr>
            <w:tcW w:w="1944" w:type="dxa"/>
            <w:vMerge w:val="restart"/>
            <w:shd w:val="clear" w:color="auto" w:fill="auto"/>
          </w:tcPr>
          <w:p w14:paraId="037FD699" w14:textId="77777777" w:rsidR="00821E73" w:rsidRPr="00DE65E6" w:rsidRDefault="00821E73"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Склад</w:t>
            </w:r>
          </w:p>
        </w:tc>
        <w:tc>
          <w:tcPr>
            <w:tcW w:w="4718" w:type="dxa"/>
            <w:vMerge w:val="restart"/>
            <w:shd w:val="clear" w:color="auto" w:fill="auto"/>
          </w:tcPr>
          <w:p w14:paraId="5A585744" w14:textId="77777777" w:rsidR="00821E73" w:rsidRPr="00DE65E6" w:rsidRDefault="00821E73"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1" w:type="dxa"/>
            <w:shd w:val="clear" w:color="auto" w:fill="auto"/>
          </w:tcPr>
          <w:p w14:paraId="0A18A193" w14:textId="77777777" w:rsidR="00821E73" w:rsidRPr="00DE65E6" w:rsidRDefault="00821E73" w:rsidP="00482437">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DFB3E05" w14:textId="77777777" w:rsidR="00821E73" w:rsidRPr="00DE65E6" w:rsidRDefault="00821E73" w:rsidP="00482437">
            <w:pPr>
              <w:spacing w:after="0" w:line="240" w:lineRule="auto"/>
              <w:rPr>
                <w:rFonts w:ascii="Times New Roman" w:hAnsi="Times New Roman" w:cs="Times New Roman"/>
              </w:rPr>
            </w:pPr>
            <w:r w:rsidRPr="00DE65E6">
              <w:rPr>
                <w:rFonts w:ascii="Times New Roman" w:hAnsi="Times New Roman" w:cs="Times New Roman"/>
              </w:rPr>
              <w:t xml:space="preserve">Хранение автотранспорта </w:t>
            </w:r>
          </w:p>
          <w:p w14:paraId="5A8739CE" w14:textId="77777777" w:rsidR="00821E73" w:rsidRPr="00DE65E6" w:rsidRDefault="00821E73" w:rsidP="00482437">
            <w:pPr>
              <w:spacing w:after="0" w:line="240" w:lineRule="auto"/>
              <w:rPr>
                <w:rFonts w:ascii="Times New Roman" w:hAnsi="Times New Roman" w:cs="Times New Roman"/>
              </w:rPr>
            </w:pPr>
          </w:p>
        </w:tc>
        <w:tc>
          <w:tcPr>
            <w:tcW w:w="4678" w:type="dxa"/>
            <w:shd w:val="clear" w:color="auto" w:fill="auto"/>
          </w:tcPr>
          <w:p w14:paraId="10C17492"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86" w:history="1">
              <w:r w:rsidRPr="00DE65E6">
                <w:rPr>
                  <w:rFonts w:ascii="Times New Roman" w:hAnsi="Times New Roman" w:cs="Times New Roman"/>
                </w:rPr>
                <w:t>кодами 2.7.2, 4.9</w:t>
              </w:r>
            </w:hyperlink>
          </w:p>
        </w:tc>
      </w:tr>
      <w:tr w:rsidR="00ED3DDA" w:rsidRPr="00DE65E6" w14:paraId="050E9BD5"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4"/>
        </w:trPr>
        <w:tc>
          <w:tcPr>
            <w:tcW w:w="857" w:type="dxa"/>
            <w:vMerge/>
            <w:shd w:val="clear" w:color="auto" w:fill="auto"/>
          </w:tcPr>
          <w:p w14:paraId="220D70A6"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78A75AA1"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74CD9E2"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A4F95A1"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A2C3C39"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5E0F1E69"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D3DDA" w:rsidRPr="00DE65E6" w14:paraId="36B5819A"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4"/>
        </w:trPr>
        <w:tc>
          <w:tcPr>
            <w:tcW w:w="857" w:type="dxa"/>
            <w:vMerge/>
            <w:shd w:val="clear" w:color="auto" w:fill="auto"/>
          </w:tcPr>
          <w:p w14:paraId="1C7CED42"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7FA6BD43"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AB7ADB3"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38F7755"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4.1</w:t>
            </w:r>
          </w:p>
        </w:tc>
        <w:tc>
          <w:tcPr>
            <w:tcW w:w="1984" w:type="dxa"/>
            <w:shd w:val="clear" w:color="auto" w:fill="auto"/>
          </w:tcPr>
          <w:p w14:paraId="21E1C069"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Деловое управление</w:t>
            </w:r>
          </w:p>
        </w:tc>
        <w:tc>
          <w:tcPr>
            <w:tcW w:w="4678" w:type="dxa"/>
            <w:shd w:val="clear" w:color="auto" w:fill="auto"/>
          </w:tcPr>
          <w:p w14:paraId="6C9F4F6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w:t>
            </w:r>
            <w:r w:rsidRPr="00DE65E6">
              <w:rPr>
                <w:rFonts w:ascii="Times New Roman" w:hAnsi="Times New Roman" w:cs="Times New Roman"/>
              </w:rPr>
              <w:lastRenderedPageBreak/>
              <w:t>числе биржевая деятельность (за исключением банковской и страховой деятельности)</w:t>
            </w:r>
          </w:p>
        </w:tc>
      </w:tr>
      <w:tr w:rsidR="00ED3DDA" w:rsidRPr="00DE65E6" w14:paraId="3E31046A"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4"/>
        </w:trPr>
        <w:tc>
          <w:tcPr>
            <w:tcW w:w="857" w:type="dxa"/>
            <w:vMerge/>
            <w:shd w:val="clear" w:color="auto" w:fill="auto"/>
          </w:tcPr>
          <w:p w14:paraId="6C39B581"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7CF4F76B"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CC4B0E4"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0C2FFC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53DA82A7"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00D31DF6"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8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8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ED3DDA" w:rsidRPr="00DE65E6" w14:paraId="747062B8"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4"/>
        </w:trPr>
        <w:tc>
          <w:tcPr>
            <w:tcW w:w="857" w:type="dxa"/>
            <w:vMerge/>
            <w:shd w:val="clear" w:color="auto" w:fill="auto"/>
          </w:tcPr>
          <w:p w14:paraId="79832A20"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37F40E34"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8D1AF0B"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F34FDC9"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7EF8B1C0"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25C8199F"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88BC0CE"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D3DDA" w:rsidRPr="00DE65E6" w14:paraId="07628EC8"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4"/>
        </w:trPr>
        <w:tc>
          <w:tcPr>
            <w:tcW w:w="857" w:type="dxa"/>
            <w:vMerge/>
            <w:shd w:val="clear" w:color="auto" w:fill="auto"/>
          </w:tcPr>
          <w:p w14:paraId="16881C6A"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7EB6D3D0"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6E8D370"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D0459B5"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AF275C7"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229D4B68"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D3DDA" w:rsidRPr="00DE65E6" w14:paraId="09414F1F"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83"/>
        </w:trPr>
        <w:tc>
          <w:tcPr>
            <w:tcW w:w="857" w:type="dxa"/>
            <w:shd w:val="clear" w:color="auto" w:fill="auto"/>
          </w:tcPr>
          <w:p w14:paraId="6B0C3265"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lastRenderedPageBreak/>
              <w:t>7.5</w:t>
            </w:r>
          </w:p>
        </w:tc>
        <w:tc>
          <w:tcPr>
            <w:tcW w:w="1944" w:type="dxa"/>
            <w:shd w:val="clear" w:color="auto" w:fill="auto"/>
          </w:tcPr>
          <w:p w14:paraId="4DF63F2E"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Трубопроводный транспорт</w:t>
            </w:r>
          </w:p>
        </w:tc>
        <w:tc>
          <w:tcPr>
            <w:tcW w:w="4718" w:type="dxa"/>
            <w:shd w:val="clear" w:color="auto" w:fill="auto"/>
          </w:tcPr>
          <w:p w14:paraId="7AE2B687"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513" w:type="dxa"/>
            <w:gridSpan w:val="3"/>
            <w:shd w:val="clear" w:color="auto" w:fill="auto"/>
          </w:tcPr>
          <w:p w14:paraId="66814BAE"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ED3DDA" w:rsidRPr="00DE65E6" w14:paraId="46395D84"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6"/>
        </w:trPr>
        <w:tc>
          <w:tcPr>
            <w:tcW w:w="857" w:type="dxa"/>
            <w:vMerge w:val="restart"/>
            <w:shd w:val="clear" w:color="auto" w:fill="auto"/>
          </w:tcPr>
          <w:p w14:paraId="298503DF"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8.0</w:t>
            </w:r>
          </w:p>
        </w:tc>
        <w:tc>
          <w:tcPr>
            <w:tcW w:w="1944" w:type="dxa"/>
            <w:vMerge w:val="restart"/>
            <w:shd w:val="clear" w:color="auto" w:fill="auto"/>
          </w:tcPr>
          <w:p w14:paraId="6EF250E9"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обороны и безопасности</w:t>
            </w:r>
          </w:p>
        </w:tc>
        <w:tc>
          <w:tcPr>
            <w:tcW w:w="4718" w:type="dxa"/>
            <w:vMerge w:val="restart"/>
            <w:shd w:val="clear" w:color="auto" w:fill="auto"/>
          </w:tcPr>
          <w:p w14:paraId="6116DEBF"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14:paraId="456C3900"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зданий военных училищ, военных институтов, военных университетов, военных академий;</w:t>
            </w:r>
          </w:p>
          <w:p w14:paraId="63D39941"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обеспечивающих осуществление таможенной деятельности</w:t>
            </w:r>
          </w:p>
        </w:tc>
        <w:tc>
          <w:tcPr>
            <w:tcW w:w="851" w:type="dxa"/>
            <w:shd w:val="clear" w:color="auto" w:fill="auto"/>
          </w:tcPr>
          <w:p w14:paraId="47AB2DCD"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D08ED7D"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2A8B89FC"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D3DDA" w:rsidRPr="00DE65E6" w14:paraId="2C13B84F"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4"/>
        </w:trPr>
        <w:tc>
          <w:tcPr>
            <w:tcW w:w="857" w:type="dxa"/>
            <w:vMerge/>
            <w:shd w:val="clear" w:color="auto" w:fill="auto"/>
          </w:tcPr>
          <w:p w14:paraId="21C56A0C"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2D8200B6"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F62225A"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2CCC78A"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3.2.4</w:t>
            </w:r>
          </w:p>
        </w:tc>
        <w:tc>
          <w:tcPr>
            <w:tcW w:w="1984" w:type="dxa"/>
            <w:shd w:val="clear" w:color="auto" w:fill="auto"/>
          </w:tcPr>
          <w:p w14:paraId="250FC1E4"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Общежития</w:t>
            </w:r>
          </w:p>
        </w:tc>
        <w:tc>
          <w:tcPr>
            <w:tcW w:w="4678" w:type="dxa"/>
            <w:shd w:val="clear" w:color="auto" w:fill="auto"/>
          </w:tcPr>
          <w:p w14:paraId="688E099D"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589" w:history="1">
              <w:r w:rsidRPr="00DE65E6">
                <w:rPr>
                  <w:rFonts w:ascii="Times New Roman" w:eastAsiaTheme="minorHAnsi" w:hAnsi="Times New Roman" w:cs="Times New Roman"/>
                  <w:lang w:eastAsia="en-US"/>
                </w:rPr>
                <w:t>кодом 4.7</w:t>
              </w:r>
            </w:hyperlink>
          </w:p>
        </w:tc>
      </w:tr>
      <w:tr w:rsidR="00ED3DDA" w:rsidRPr="00DE65E6" w14:paraId="71CC38C4"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04"/>
        </w:trPr>
        <w:tc>
          <w:tcPr>
            <w:tcW w:w="857" w:type="dxa"/>
            <w:vMerge/>
            <w:shd w:val="clear" w:color="auto" w:fill="auto"/>
          </w:tcPr>
          <w:p w14:paraId="0B92743C"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0C81EADB"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F1B8ADA"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EAACF59"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3.3</w:t>
            </w:r>
          </w:p>
        </w:tc>
        <w:tc>
          <w:tcPr>
            <w:tcW w:w="1984" w:type="dxa"/>
            <w:shd w:val="clear" w:color="auto" w:fill="auto"/>
          </w:tcPr>
          <w:p w14:paraId="49E15070"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Бытовое обслуживание</w:t>
            </w:r>
          </w:p>
          <w:p w14:paraId="63D7C0FC" w14:textId="77777777" w:rsidR="00ED3DDA" w:rsidRPr="00DE65E6" w:rsidRDefault="00ED3DDA" w:rsidP="00482437">
            <w:pPr>
              <w:autoSpaceDE w:val="0"/>
              <w:spacing w:after="0" w:line="240" w:lineRule="auto"/>
              <w:jc w:val="both"/>
              <w:rPr>
                <w:rFonts w:ascii="Times New Roman" w:hAnsi="Times New Roman" w:cs="Times New Roman"/>
              </w:rPr>
            </w:pPr>
          </w:p>
        </w:tc>
        <w:tc>
          <w:tcPr>
            <w:tcW w:w="4678" w:type="dxa"/>
            <w:shd w:val="clear" w:color="auto" w:fill="auto"/>
          </w:tcPr>
          <w:p w14:paraId="67137DC1" w14:textId="77777777" w:rsidR="00ED3DDA" w:rsidRPr="00DE65E6" w:rsidRDefault="00ED3DDA" w:rsidP="00482437">
            <w:pPr>
              <w:suppressAutoHyphens w:val="0"/>
              <w:autoSpaceDE w:val="0"/>
              <w:autoSpaceDN w:val="0"/>
              <w:adjustRightInd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w:t>
            </w:r>
            <w:r w:rsidRPr="00DE65E6">
              <w:rPr>
                <w:rFonts w:ascii="Times New Roman" w:eastAsiaTheme="minorHAnsi" w:hAnsi="Times New Roman" w:cs="Times New Roman"/>
                <w:lang w:eastAsia="en-US"/>
              </w:rPr>
              <w:lastRenderedPageBreak/>
              <w:t>похоронные бюро)</w:t>
            </w:r>
          </w:p>
        </w:tc>
      </w:tr>
      <w:tr w:rsidR="00ED3DDA" w:rsidRPr="00DE65E6" w14:paraId="71991340"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8"/>
        </w:trPr>
        <w:tc>
          <w:tcPr>
            <w:tcW w:w="857" w:type="dxa"/>
            <w:vMerge/>
            <w:shd w:val="clear" w:color="auto" w:fill="auto"/>
          </w:tcPr>
          <w:p w14:paraId="42AAA75F"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27E3BE35" w14:textId="77777777" w:rsidR="00ED3DDA" w:rsidRPr="00DE65E6" w:rsidRDefault="00ED3DDA" w:rsidP="00482437">
            <w:pPr>
              <w:pStyle w:val="a5"/>
              <w:ind w:left="0" w:firstLine="0"/>
              <w:rPr>
                <w:sz w:val="22"/>
                <w:szCs w:val="22"/>
              </w:rPr>
            </w:pPr>
          </w:p>
        </w:tc>
        <w:tc>
          <w:tcPr>
            <w:tcW w:w="4718" w:type="dxa"/>
            <w:vMerge/>
            <w:shd w:val="clear" w:color="auto" w:fill="auto"/>
          </w:tcPr>
          <w:p w14:paraId="6704B0CC" w14:textId="77777777" w:rsidR="00ED3DDA" w:rsidRPr="00DE65E6" w:rsidRDefault="00ED3DDA" w:rsidP="00482437">
            <w:pPr>
              <w:suppressAutoHyphens w:val="0"/>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39FF6F21"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shd w:val="clear" w:color="auto" w:fill="auto"/>
          </w:tcPr>
          <w:p w14:paraId="175729D8"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678" w:type="dxa"/>
            <w:shd w:val="clear" w:color="auto" w:fill="auto"/>
          </w:tcPr>
          <w:p w14:paraId="05ED09AE"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D3DDA" w:rsidRPr="00DE65E6" w14:paraId="53AEEEFB"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857" w:type="dxa"/>
            <w:vMerge/>
            <w:shd w:val="clear" w:color="auto" w:fill="auto"/>
          </w:tcPr>
          <w:p w14:paraId="1884838D"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2EB77118"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E7A7A63"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BB60B8B"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21E5BCB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0584D368"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9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9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ED3DDA" w:rsidRPr="00DE65E6" w14:paraId="6A63C520"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857" w:type="dxa"/>
            <w:vMerge/>
            <w:shd w:val="clear" w:color="auto" w:fill="auto"/>
          </w:tcPr>
          <w:p w14:paraId="791307D8"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6A20E28D"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AA02972"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D62B54F"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0ED268B3"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Площадки для занятий спортом</w:t>
            </w:r>
          </w:p>
        </w:tc>
        <w:tc>
          <w:tcPr>
            <w:tcW w:w="4678" w:type="dxa"/>
            <w:shd w:val="clear" w:color="auto" w:fill="auto"/>
          </w:tcPr>
          <w:p w14:paraId="39075C11"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D3DDA" w:rsidRPr="00DE65E6" w14:paraId="07ADDEDB"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857" w:type="dxa"/>
            <w:vMerge/>
            <w:shd w:val="clear" w:color="auto" w:fill="auto"/>
          </w:tcPr>
          <w:p w14:paraId="108E4B5F"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3DEE40D2"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83992CD"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3C1AC7F"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48035EE0"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678" w:type="dxa"/>
            <w:shd w:val="clear" w:color="auto" w:fill="auto"/>
          </w:tcPr>
          <w:p w14:paraId="445B8FF1"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D3DDA" w:rsidRPr="00DE65E6" w14:paraId="71115072"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857" w:type="dxa"/>
            <w:vMerge/>
            <w:shd w:val="clear" w:color="auto" w:fill="auto"/>
          </w:tcPr>
          <w:p w14:paraId="344B23EB"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41ADB63A"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034B054"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05D578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57F323FD"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678" w:type="dxa"/>
            <w:shd w:val="clear" w:color="auto" w:fill="auto"/>
          </w:tcPr>
          <w:p w14:paraId="25B8943A"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51B3D74"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DE65E6">
              <w:rPr>
                <w:rFonts w:ascii="Times New Roman" w:hAnsi="Times New Roman" w:cs="Times New Roman"/>
              </w:rPr>
              <w:lastRenderedPageBreak/>
              <w:t>производственных зданий</w:t>
            </w:r>
          </w:p>
        </w:tc>
      </w:tr>
      <w:tr w:rsidR="00ED3DDA" w:rsidRPr="00DE65E6" w14:paraId="583FD610"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5"/>
        </w:trPr>
        <w:tc>
          <w:tcPr>
            <w:tcW w:w="857" w:type="dxa"/>
            <w:vMerge/>
            <w:shd w:val="clear" w:color="auto" w:fill="auto"/>
          </w:tcPr>
          <w:p w14:paraId="4048264B"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2AF1CEE8"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99B74F2"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BE23982"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0C5290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16C32A70"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D3DDA" w:rsidRPr="00DE65E6" w14:paraId="44F13D59" w14:textId="77777777" w:rsidTr="005532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857" w:type="dxa"/>
            <w:shd w:val="clear" w:color="auto" w:fill="auto"/>
          </w:tcPr>
          <w:p w14:paraId="240419AD"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8.1</w:t>
            </w:r>
          </w:p>
        </w:tc>
        <w:tc>
          <w:tcPr>
            <w:tcW w:w="1944" w:type="dxa"/>
            <w:shd w:val="clear" w:color="auto" w:fill="auto"/>
          </w:tcPr>
          <w:p w14:paraId="4C59D0F9"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вооруженных сил</w:t>
            </w:r>
          </w:p>
        </w:tc>
        <w:tc>
          <w:tcPr>
            <w:tcW w:w="4718" w:type="dxa"/>
            <w:shd w:val="clear" w:color="auto" w:fill="auto"/>
          </w:tcPr>
          <w:p w14:paraId="2CB2B31B"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14:paraId="5E8DD3B2"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14:paraId="01FF390C"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14:paraId="373C2B9F"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для обеспечения безопасности которых были созданы закрытые </w:t>
            </w:r>
            <w:r w:rsidRPr="00DE65E6">
              <w:rPr>
                <w:rFonts w:ascii="Times New Roman" w:eastAsiaTheme="minorHAnsi" w:hAnsi="Times New Roman" w:cs="Times New Roman"/>
                <w:lang w:eastAsia="en-US"/>
              </w:rPr>
              <w:lastRenderedPageBreak/>
              <w:t>административно-территориальные образования</w:t>
            </w:r>
          </w:p>
        </w:tc>
        <w:tc>
          <w:tcPr>
            <w:tcW w:w="7513" w:type="dxa"/>
            <w:gridSpan w:val="3"/>
            <w:shd w:val="clear" w:color="auto" w:fill="auto"/>
          </w:tcPr>
          <w:p w14:paraId="1A62375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rPr>
              <w:lastRenderedPageBreak/>
              <w:t>Не устанавливаются</w:t>
            </w:r>
          </w:p>
        </w:tc>
      </w:tr>
      <w:tr w:rsidR="00821E73" w:rsidRPr="00DE65E6" w14:paraId="0ED9C580" w14:textId="77777777" w:rsidTr="005532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0"/>
        </w:trPr>
        <w:tc>
          <w:tcPr>
            <w:tcW w:w="857" w:type="dxa"/>
            <w:vMerge w:val="restart"/>
            <w:shd w:val="clear" w:color="auto" w:fill="auto"/>
          </w:tcPr>
          <w:p w14:paraId="75CB6322" w14:textId="77777777" w:rsidR="00821E73" w:rsidRPr="00DE65E6" w:rsidRDefault="00821E73" w:rsidP="00482437">
            <w:pPr>
              <w:spacing w:after="0" w:line="240" w:lineRule="auto"/>
              <w:rPr>
                <w:rFonts w:ascii="Times New Roman" w:hAnsi="Times New Roman" w:cs="Times New Roman"/>
              </w:rPr>
            </w:pPr>
            <w:r w:rsidRPr="00DE65E6">
              <w:rPr>
                <w:rFonts w:ascii="Times New Roman" w:hAnsi="Times New Roman" w:cs="Times New Roman"/>
              </w:rPr>
              <w:t>8.3</w:t>
            </w:r>
          </w:p>
        </w:tc>
        <w:tc>
          <w:tcPr>
            <w:tcW w:w="1944" w:type="dxa"/>
            <w:vMerge w:val="restart"/>
            <w:shd w:val="clear" w:color="auto" w:fill="auto"/>
          </w:tcPr>
          <w:p w14:paraId="16A70D75" w14:textId="77777777" w:rsidR="00821E73" w:rsidRPr="00DE65E6" w:rsidRDefault="00821E73"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Обеспечение внутреннего правопорядка</w:t>
            </w:r>
          </w:p>
        </w:tc>
        <w:tc>
          <w:tcPr>
            <w:tcW w:w="4718" w:type="dxa"/>
            <w:vMerge w:val="restart"/>
            <w:shd w:val="clear" w:color="auto" w:fill="auto"/>
          </w:tcPr>
          <w:p w14:paraId="21BC0FF5" w14:textId="77777777" w:rsidR="00821E73" w:rsidRPr="00DE65E6" w:rsidRDefault="00821E73"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6BCE44C" w14:textId="77777777" w:rsidR="00821E73" w:rsidRPr="00DE65E6" w:rsidRDefault="00821E73"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1" w:type="dxa"/>
            <w:shd w:val="clear" w:color="auto" w:fill="auto"/>
          </w:tcPr>
          <w:p w14:paraId="578F1D96" w14:textId="77777777" w:rsidR="00821E73" w:rsidRPr="00DE65E6" w:rsidRDefault="00821E73" w:rsidP="00482437">
            <w:pPr>
              <w:spacing w:after="0" w:line="240" w:lineRule="auto"/>
              <w:rPr>
                <w:rFonts w:ascii="Times New Roman" w:hAnsi="Times New Roman" w:cs="Times New Roman"/>
              </w:rPr>
            </w:pPr>
            <w:r w:rsidRPr="00DE65E6">
              <w:rPr>
                <w:rFonts w:ascii="Times New Roman" w:hAnsi="Times New Roman" w:cs="Times New Roman"/>
              </w:rPr>
              <w:t>2.7.1</w:t>
            </w:r>
          </w:p>
          <w:p w14:paraId="286EE580" w14:textId="77777777" w:rsidR="00821E73" w:rsidRPr="00DE65E6" w:rsidRDefault="00821E73" w:rsidP="00482437">
            <w:pPr>
              <w:spacing w:line="240" w:lineRule="auto"/>
              <w:rPr>
                <w:rFonts w:ascii="Times New Roman" w:hAnsi="Times New Roman" w:cs="Times New Roman"/>
              </w:rPr>
            </w:pPr>
          </w:p>
          <w:p w14:paraId="41672974" w14:textId="77777777" w:rsidR="00821E73" w:rsidRPr="00DE65E6" w:rsidRDefault="00821E73" w:rsidP="00482437">
            <w:pPr>
              <w:spacing w:line="240" w:lineRule="auto"/>
              <w:rPr>
                <w:rFonts w:ascii="Times New Roman" w:hAnsi="Times New Roman" w:cs="Times New Roman"/>
              </w:rPr>
            </w:pPr>
          </w:p>
        </w:tc>
        <w:tc>
          <w:tcPr>
            <w:tcW w:w="1984" w:type="dxa"/>
            <w:shd w:val="clear" w:color="auto" w:fill="auto"/>
          </w:tcPr>
          <w:p w14:paraId="2DAE2BB2" w14:textId="77777777" w:rsidR="00821E73" w:rsidRPr="00DE65E6" w:rsidRDefault="00821E73" w:rsidP="00482437">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0DCF1C5D" w14:textId="77777777" w:rsidR="00821E73" w:rsidRPr="00DE65E6" w:rsidRDefault="00821E73" w:rsidP="00482437">
            <w:pPr>
              <w:spacing w:after="0" w:line="240" w:lineRule="auto"/>
              <w:jc w:val="both"/>
              <w:rPr>
                <w:rFonts w:ascii="Times New Roman" w:hAnsi="Times New Roman" w:cs="Times New Roman"/>
              </w:rPr>
            </w:pPr>
          </w:p>
        </w:tc>
        <w:tc>
          <w:tcPr>
            <w:tcW w:w="4678" w:type="dxa"/>
            <w:shd w:val="clear" w:color="auto" w:fill="auto"/>
          </w:tcPr>
          <w:p w14:paraId="5D7FE750"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92" w:history="1">
              <w:r w:rsidRPr="00DE65E6">
                <w:rPr>
                  <w:rFonts w:ascii="Times New Roman" w:hAnsi="Times New Roman" w:cs="Times New Roman"/>
                </w:rPr>
                <w:t>кодами 2.7.2, 4.9</w:t>
              </w:r>
            </w:hyperlink>
          </w:p>
        </w:tc>
      </w:tr>
      <w:tr w:rsidR="00ED3DDA" w:rsidRPr="00DE65E6" w14:paraId="4A198A68"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6"/>
        </w:trPr>
        <w:tc>
          <w:tcPr>
            <w:tcW w:w="857" w:type="dxa"/>
            <w:vMerge/>
            <w:shd w:val="clear" w:color="auto" w:fill="auto"/>
          </w:tcPr>
          <w:p w14:paraId="537A8662"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1E823100"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39E86D9"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3A7EEFF"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0C88A75F"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678" w:type="dxa"/>
            <w:shd w:val="clear" w:color="auto" w:fill="auto"/>
          </w:tcPr>
          <w:p w14:paraId="7189AF5E"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D3DDA" w:rsidRPr="00DE65E6" w14:paraId="4E2D5EDB"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6"/>
        </w:trPr>
        <w:tc>
          <w:tcPr>
            <w:tcW w:w="857" w:type="dxa"/>
            <w:vMerge/>
            <w:shd w:val="clear" w:color="auto" w:fill="auto"/>
          </w:tcPr>
          <w:p w14:paraId="50DF88EE"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2A94E170"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C994A66"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FC7F430"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04EF93B5"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678" w:type="dxa"/>
            <w:shd w:val="clear" w:color="auto" w:fill="auto"/>
          </w:tcPr>
          <w:p w14:paraId="7602380E"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9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594" w:history="1">
              <w:r w:rsidRPr="00DE65E6">
                <w:rPr>
                  <w:rFonts w:ascii="Times New Roman" w:hAnsi="Times New Roman" w:cs="Times New Roman"/>
                </w:rPr>
                <w:t>4.0</w:t>
              </w:r>
            </w:hyperlink>
            <w:r w:rsidRPr="00DE65E6">
              <w:rPr>
                <w:rFonts w:ascii="Times New Roman" w:hAnsi="Times New Roman" w:cs="Times New Roman"/>
              </w:rPr>
              <w:t xml:space="preserve">, а также для </w:t>
            </w:r>
            <w:r w:rsidRPr="00DE65E6">
              <w:rPr>
                <w:rFonts w:ascii="Times New Roman" w:hAnsi="Times New Roman" w:cs="Times New Roman"/>
              </w:rPr>
              <w:lastRenderedPageBreak/>
              <w:t>стоянки и хранения транспортных средств общего пользования, в том числе в депо</w:t>
            </w:r>
          </w:p>
        </w:tc>
      </w:tr>
      <w:tr w:rsidR="00ED3DDA" w:rsidRPr="00DE65E6" w14:paraId="7F31B753"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6"/>
        </w:trPr>
        <w:tc>
          <w:tcPr>
            <w:tcW w:w="857" w:type="dxa"/>
            <w:vMerge/>
            <w:shd w:val="clear" w:color="auto" w:fill="auto"/>
          </w:tcPr>
          <w:p w14:paraId="3D9CD572"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44B540BE"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8819A0D"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EFFED8B"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5.1.3</w:t>
            </w:r>
          </w:p>
        </w:tc>
        <w:tc>
          <w:tcPr>
            <w:tcW w:w="1984" w:type="dxa"/>
            <w:shd w:val="clear" w:color="auto" w:fill="auto"/>
          </w:tcPr>
          <w:p w14:paraId="5B48BB0C"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Площадки для занятий спортом</w:t>
            </w:r>
          </w:p>
        </w:tc>
        <w:tc>
          <w:tcPr>
            <w:tcW w:w="4678" w:type="dxa"/>
            <w:shd w:val="clear" w:color="auto" w:fill="auto"/>
          </w:tcPr>
          <w:p w14:paraId="103C9520"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D3DDA" w:rsidRPr="00DE65E6" w14:paraId="3565BBB4"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6"/>
        </w:trPr>
        <w:tc>
          <w:tcPr>
            <w:tcW w:w="857" w:type="dxa"/>
            <w:vMerge/>
            <w:shd w:val="clear" w:color="auto" w:fill="auto"/>
          </w:tcPr>
          <w:p w14:paraId="3152EF07"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55A8AD64"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310CAF7"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647464F"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5.1.4</w:t>
            </w:r>
          </w:p>
        </w:tc>
        <w:tc>
          <w:tcPr>
            <w:tcW w:w="1984" w:type="dxa"/>
            <w:shd w:val="clear" w:color="auto" w:fill="auto"/>
          </w:tcPr>
          <w:p w14:paraId="27614A13"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Оборудованные площадки для занятий спортом</w:t>
            </w:r>
          </w:p>
        </w:tc>
        <w:tc>
          <w:tcPr>
            <w:tcW w:w="4678" w:type="dxa"/>
            <w:shd w:val="clear" w:color="auto" w:fill="auto"/>
          </w:tcPr>
          <w:p w14:paraId="5A637AAA"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D3DDA" w:rsidRPr="00DE65E6" w14:paraId="693D8E79"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6"/>
        </w:trPr>
        <w:tc>
          <w:tcPr>
            <w:tcW w:w="857" w:type="dxa"/>
            <w:vMerge/>
            <w:shd w:val="clear" w:color="auto" w:fill="auto"/>
          </w:tcPr>
          <w:p w14:paraId="1ADEAA1B" w14:textId="77777777" w:rsidR="00ED3DDA" w:rsidRPr="00DE65E6" w:rsidRDefault="00ED3DDA" w:rsidP="00482437">
            <w:pPr>
              <w:spacing w:after="0" w:line="240" w:lineRule="auto"/>
              <w:rPr>
                <w:rFonts w:ascii="Times New Roman" w:hAnsi="Times New Roman" w:cs="Times New Roman"/>
              </w:rPr>
            </w:pPr>
          </w:p>
        </w:tc>
        <w:tc>
          <w:tcPr>
            <w:tcW w:w="1944" w:type="dxa"/>
            <w:vMerge/>
            <w:shd w:val="clear" w:color="auto" w:fill="auto"/>
          </w:tcPr>
          <w:p w14:paraId="6B308CBF"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0946B68"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8E93D8A"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46EA98EB"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30F95BA5"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64605" w:rsidRPr="00DE65E6" w14:paraId="3332884C"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6"/>
        </w:trPr>
        <w:tc>
          <w:tcPr>
            <w:tcW w:w="857" w:type="dxa"/>
            <w:shd w:val="clear" w:color="auto" w:fill="auto"/>
          </w:tcPr>
          <w:p w14:paraId="798FA75F" w14:textId="77777777" w:rsidR="00D64605" w:rsidRPr="00DE65E6" w:rsidRDefault="00D64605" w:rsidP="00941178">
            <w:pPr>
              <w:spacing w:after="0" w:line="240" w:lineRule="auto"/>
              <w:rPr>
                <w:rFonts w:ascii="Times New Roman" w:hAnsi="Times New Roman" w:cs="Times New Roman"/>
              </w:rPr>
            </w:pPr>
            <w:r w:rsidRPr="00DE65E6">
              <w:rPr>
                <w:rFonts w:ascii="Times New Roman" w:hAnsi="Times New Roman" w:cs="Times New Roman"/>
              </w:rPr>
              <w:t>12.0</w:t>
            </w:r>
          </w:p>
        </w:tc>
        <w:tc>
          <w:tcPr>
            <w:tcW w:w="1944" w:type="dxa"/>
            <w:shd w:val="clear" w:color="auto" w:fill="auto"/>
          </w:tcPr>
          <w:p w14:paraId="1714EB8A" w14:textId="77777777" w:rsidR="00D64605" w:rsidRPr="00DE65E6" w:rsidRDefault="00D64605" w:rsidP="00941178">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718" w:type="dxa"/>
            <w:shd w:val="clear" w:color="auto" w:fill="auto"/>
          </w:tcPr>
          <w:p w14:paraId="189CC2B6" w14:textId="77777777" w:rsidR="00D64605" w:rsidRPr="00DE65E6" w:rsidRDefault="00D64605" w:rsidP="00941178">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513" w:type="dxa"/>
            <w:gridSpan w:val="3"/>
            <w:shd w:val="clear" w:color="auto" w:fill="auto"/>
          </w:tcPr>
          <w:p w14:paraId="50E66EB9" w14:textId="77777777" w:rsidR="00D64605" w:rsidRPr="00DE65E6" w:rsidRDefault="00D64605" w:rsidP="00941178">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8A1D09" w:rsidRPr="00DE65E6" w14:paraId="6A001AFE"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6"/>
        </w:trPr>
        <w:tc>
          <w:tcPr>
            <w:tcW w:w="857" w:type="dxa"/>
            <w:shd w:val="clear" w:color="auto" w:fill="auto"/>
          </w:tcPr>
          <w:p w14:paraId="34A3A453" w14:textId="77777777" w:rsidR="008A1D09" w:rsidRPr="00DE65E6" w:rsidRDefault="008A1D09" w:rsidP="00696C35">
            <w:pPr>
              <w:spacing w:after="0" w:line="240" w:lineRule="auto"/>
              <w:rPr>
                <w:rFonts w:ascii="Times New Roman" w:hAnsi="Times New Roman" w:cs="Times New Roman"/>
              </w:rPr>
            </w:pPr>
            <w:r w:rsidRPr="00DE65E6">
              <w:rPr>
                <w:rFonts w:ascii="Times New Roman" w:hAnsi="Times New Roman" w:cs="Times New Roman"/>
              </w:rPr>
              <w:t>12.0.1</w:t>
            </w:r>
          </w:p>
        </w:tc>
        <w:tc>
          <w:tcPr>
            <w:tcW w:w="1944" w:type="dxa"/>
            <w:shd w:val="clear" w:color="auto" w:fill="auto"/>
          </w:tcPr>
          <w:p w14:paraId="04E3E065" w14:textId="77777777" w:rsidR="008A1D09" w:rsidRPr="00DE65E6" w:rsidRDefault="008A1D09" w:rsidP="00696C35">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Улично-дорожная сеть</w:t>
            </w:r>
          </w:p>
        </w:tc>
        <w:tc>
          <w:tcPr>
            <w:tcW w:w="4718" w:type="dxa"/>
            <w:shd w:val="clear" w:color="auto" w:fill="auto"/>
          </w:tcPr>
          <w:p w14:paraId="352426CF" w14:textId="77777777" w:rsidR="008A1D09" w:rsidRPr="00DE65E6" w:rsidRDefault="008A1D09" w:rsidP="00696C35">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w:t>
            </w:r>
            <w:r w:rsidRPr="00DE65E6">
              <w:rPr>
                <w:rFonts w:ascii="Times New Roman" w:hAnsi="Times New Roman" w:cs="Times New Roman"/>
              </w:rPr>
              <w:lastRenderedPageBreak/>
              <w:t>площадей, проездов, велодорожек и объектов велотранспортной и инженерной инфраструктуры;</w:t>
            </w:r>
          </w:p>
          <w:p w14:paraId="46F19BCE" w14:textId="77777777" w:rsidR="008A1D09" w:rsidRPr="00DE65E6" w:rsidRDefault="008A1D09" w:rsidP="00696C35">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595" w:history="1">
              <w:r w:rsidRPr="00DE65E6">
                <w:rPr>
                  <w:rFonts w:ascii="Times New Roman" w:hAnsi="Times New Roman" w:cs="Times New Roman"/>
                </w:rPr>
                <w:t>кодами 2.7.1</w:t>
              </w:r>
            </w:hyperlink>
            <w:r w:rsidRPr="00DE65E6">
              <w:rPr>
                <w:rFonts w:ascii="Times New Roman" w:hAnsi="Times New Roman" w:cs="Times New Roman"/>
              </w:rPr>
              <w:t xml:space="preserve">, </w:t>
            </w:r>
            <w:hyperlink r:id="rId596" w:history="1">
              <w:r w:rsidRPr="00DE65E6">
                <w:rPr>
                  <w:rFonts w:ascii="Times New Roman" w:hAnsi="Times New Roman" w:cs="Times New Roman"/>
                </w:rPr>
                <w:t>4.9</w:t>
              </w:r>
            </w:hyperlink>
            <w:r w:rsidRPr="00DE65E6">
              <w:rPr>
                <w:rFonts w:ascii="Times New Roman" w:hAnsi="Times New Roman" w:cs="Times New Roman"/>
              </w:rPr>
              <w:t xml:space="preserve">, </w:t>
            </w:r>
            <w:hyperlink r:id="rId597" w:history="1">
              <w:r w:rsidRPr="00DE65E6">
                <w:rPr>
                  <w:rFonts w:ascii="Times New Roman" w:hAnsi="Times New Roman" w:cs="Times New Roman"/>
                </w:rPr>
                <w:t>7.2.3</w:t>
              </w:r>
            </w:hyperlink>
            <w:r w:rsidRPr="00DE65E6">
              <w:rPr>
                <w:rFonts w:ascii="Times New Roman" w:hAnsi="Times New Roman" w:cs="Times New Roman"/>
              </w:rPr>
              <w:t>, а также некапитальных сооружений, предназначенных для охраны транспортных средств</w:t>
            </w:r>
          </w:p>
        </w:tc>
        <w:tc>
          <w:tcPr>
            <w:tcW w:w="851" w:type="dxa"/>
            <w:shd w:val="clear" w:color="auto" w:fill="auto"/>
          </w:tcPr>
          <w:p w14:paraId="3DF3080D" w14:textId="77777777" w:rsidR="008A1D09" w:rsidRPr="00DE65E6" w:rsidRDefault="008A1D09" w:rsidP="00696C35">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84" w:type="dxa"/>
            <w:shd w:val="clear" w:color="auto" w:fill="auto"/>
          </w:tcPr>
          <w:p w14:paraId="2F88A8E0" w14:textId="77777777" w:rsidR="008A1D09" w:rsidRPr="00DE65E6" w:rsidRDefault="008A1D09" w:rsidP="00696C35">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678" w:type="dxa"/>
            <w:shd w:val="clear" w:color="auto" w:fill="auto"/>
          </w:tcPr>
          <w:p w14:paraId="28C35E29" w14:textId="77777777" w:rsidR="008A1D09" w:rsidRPr="00DE65E6" w:rsidRDefault="008A1D09" w:rsidP="00696C35">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DE65E6">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D3DDA" w:rsidRPr="00DE65E6" w14:paraId="0A520D4B" w14:textId="77777777" w:rsidTr="00D8461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391"/>
        </w:trPr>
        <w:tc>
          <w:tcPr>
            <w:tcW w:w="857" w:type="dxa"/>
            <w:shd w:val="clear" w:color="auto" w:fill="auto"/>
          </w:tcPr>
          <w:p w14:paraId="211862C9" w14:textId="77777777" w:rsidR="00ED3DDA" w:rsidRPr="00DE65E6" w:rsidRDefault="00ED3DDA" w:rsidP="00482437">
            <w:pPr>
              <w:spacing w:after="0" w:line="240" w:lineRule="auto"/>
              <w:rPr>
                <w:rFonts w:ascii="Times New Roman" w:hAnsi="Times New Roman" w:cs="Times New Roman"/>
              </w:rPr>
            </w:pPr>
            <w:r w:rsidRPr="00DE65E6">
              <w:rPr>
                <w:rFonts w:ascii="Times New Roman" w:hAnsi="Times New Roman" w:cs="Times New Roman"/>
              </w:rPr>
              <w:lastRenderedPageBreak/>
              <w:t>12.0.2</w:t>
            </w:r>
          </w:p>
        </w:tc>
        <w:tc>
          <w:tcPr>
            <w:tcW w:w="1944" w:type="dxa"/>
            <w:shd w:val="clear" w:color="auto" w:fill="auto"/>
          </w:tcPr>
          <w:p w14:paraId="3F926AB3"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Благоустройство территории</w:t>
            </w:r>
          </w:p>
        </w:tc>
        <w:tc>
          <w:tcPr>
            <w:tcW w:w="4718" w:type="dxa"/>
            <w:shd w:val="clear" w:color="auto" w:fill="auto"/>
          </w:tcPr>
          <w:p w14:paraId="6F1418E9" w14:textId="77777777" w:rsidR="00ED3DDA" w:rsidRPr="00DE65E6" w:rsidRDefault="00ED3DDA" w:rsidP="0048243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513" w:type="dxa"/>
            <w:gridSpan w:val="3"/>
            <w:shd w:val="clear" w:color="auto" w:fill="auto"/>
          </w:tcPr>
          <w:p w14:paraId="710C9236" w14:textId="77777777" w:rsidR="00ED3DDA" w:rsidRPr="00DE65E6" w:rsidRDefault="00ED3DDA" w:rsidP="00482437">
            <w:pPr>
              <w:autoSpaceDE w:val="0"/>
              <w:autoSpaceDN w:val="0"/>
              <w:adjustRightInd w:val="0"/>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08D4AA7A" w14:textId="77777777" w:rsidR="006820F0" w:rsidRPr="00DE65E6" w:rsidRDefault="006820F0" w:rsidP="00ED3DDA">
      <w:pPr>
        <w:pStyle w:val="22"/>
        <w:spacing w:before="120" w:after="200"/>
        <w:rPr>
          <w:b/>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623365" w:rsidRPr="00DE65E6">
        <w:rPr>
          <w:color w:val="auto"/>
          <w:szCs w:val="24"/>
        </w:rPr>
        <w:t>.</w:t>
      </w:r>
    </w:p>
    <w:p w14:paraId="619CAE95" w14:textId="77777777" w:rsidR="0090085B" w:rsidRPr="00DE65E6" w:rsidRDefault="0090085B" w:rsidP="00ED3DDA">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w:t>
      </w:r>
      <w:r w:rsidR="007740C5" w:rsidRPr="00DE65E6">
        <w:rPr>
          <w:rFonts w:ascii="Times New Roman" w:hAnsi="Times New Roman" w:cs="Times New Roman"/>
          <w:spacing w:val="-4"/>
          <w:sz w:val="24"/>
          <w:szCs w:val="24"/>
        </w:rPr>
        <w:t>4</w:t>
      </w:r>
      <w:r w:rsidRPr="00DE65E6">
        <w:rPr>
          <w:rFonts w:ascii="Times New Roman" w:hAnsi="Times New Roman" w:cs="Times New Roman"/>
          <w:spacing w:val="-4"/>
          <w:sz w:val="24"/>
          <w:szCs w:val="24"/>
        </w:rPr>
        <w:t xml:space="preserve"> не устанавливаются.</w:t>
      </w:r>
    </w:p>
    <w:p w14:paraId="52E28709" w14:textId="77777777" w:rsidR="00221279" w:rsidRPr="00DE65E6" w:rsidRDefault="00221279" w:rsidP="00ED3DDA">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lastRenderedPageBreak/>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С-4 не подлежат установлению. </w:t>
      </w:r>
    </w:p>
    <w:p w14:paraId="5763363D" w14:textId="77777777" w:rsidR="00DC642F" w:rsidRPr="00DE65E6" w:rsidRDefault="0090085B" w:rsidP="00ED3DDA">
      <w:pPr>
        <w:autoSpaceDE w:val="0"/>
        <w:spacing w:line="240" w:lineRule="auto"/>
        <w:ind w:firstLine="709"/>
        <w:jc w:val="both"/>
        <w:rPr>
          <w:rFonts w:ascii="Times New Roman" w:hAnsi="Times New Roman" w:cs="Times New Roman"/>
          <w:spacing w:val="-4"/>
          <w:sz w:val="24"/>
          <w:szCs w:val="24"/>
        </w:rPr>
      </w:pPr>
      <w:r w:rsidRPr="00DE65E6">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90546C" w:rsidRPr="00DE65E6">
        <w:rPr>
          <w:rFonts w:ascii="Times New Roman" w:hAnsi="Times New Roman" w:cs="Times New Roman"/>
          <w:spacing w:val="-6"/>
          <w:sz w:val="24"/>
          <w:szCs w:val="24"/>
        </w:rPr>
        <w:t>69-78</w:t>
      </w:r>
      <w:r w:rsidR="00AE4271" w:rsidRPr="00DE65E6">
        <w:rPr>
          <w:rFonts w:ascii="Times New Roman" w:hAnsi="Times New Roman" w:cs="Times New Roman"/>
          <w:spacing w:val="-6"/>
          <w:sz w:val="24"/>
          <w:szCs w:val="24"/>
        </w:rPr>
        <w:t xml:space="preserve"> </w:t>
      </w:r>
      <w:r w:rsidRPr="00DE65E6">
        <w:rPr>
          <w:rFonts w:ascii="Times New Roman" w:hAnsi="Times New Roman" w:cs="Times New Roman"/>
          <w:spacing w:val="-4"/>
          <w:sz w:val="24"/>
          <w:szCs w:val="24"/>
        </w:rPr>
        <w:t>настоящих Правил.</w:t>
      </w:r>
    </w:p>
    <w:p w14:paraId="1424B76D" w14:textId="77777777" w:rsidR="0061536D" w:rsidRPr="00DE65E6" w:rsidRDefault="0061536D" w:rsidP="00ED3DDA">
      <w:pPr>
        <w:autoSpaceDE w:val="0"/>
        <w:spacing w:line="240" w:lineRule="auto"/>
        <w:ind w:firstLine="709"/>
        <w:jc w:val="both"/>
        <w:rPr>
          <w:rFonts w:ascii="Times New Roman" w:hAnsi="Times New Roman" w:cs="Times New Roman"/>
          <w:spacing w:val="-4"/>
          <w:sz w:val="24"/>
          <w:szCs w:val="24"/>
        </w:rPr>
      </w:pPr>
    </w:p>
    <w:p w14:paraId="5F9D8E56" w14:textId="77777777" w:rsidR="00B63EEB" w:rsidRPr="00DE65E6" w:rsidRDefault="00B63EEB" w:rsidP="00B63EEB">
      <w:pPr>
        <w:pStyle w:val="41"/>
        <w:numPr>
          <w:ilvl w:val="0"/>
          <w:numId w:val="0"/>
        </w:numPr>
        <w:spacing w:before="0" w:after="200"/>
        <w:outlineLvl w:val="0"/>
        <w:rPr>
          <w:sz w:val="24"/>
          <w:szCs w:val="24"/>
        </w:rPr>
      </w:pPr>
      <w:r w:rsidRPr="00DE65E6">
        <w:rPr>
          <w:sz w:val="24"/>
          <w:szCs w:val="24"/>
        </w:rPr>
        <w:t>Статья 6</w:t>
      </w:r>
      <w:r w:rsidR="00084042" w:rsidRPr="00DE65E6">
        <w:rPr>
          <w:sz w:val="24"/>
          <w:szCs w:val="24"/>
        </w:rPr>
        <w:t>5</w:t>
      </w:r>
      <w:r w:rsidRPr="00DE65E6">
        <w:rPr>
          <w:sz w:val="24"/>
          <w:szCs w:val="24"/>
        </w:rPr>
        <w:t>. Градостроительный регламент зоны сельскохозяйственных угодий в границах населенных пунктов  (СХ-1): СХ-1/1.</w:t>
      </w:r>
    </w:p>
    <w:p w14:paraId="3A6A6CDB" w14:textId="77777777" w:rsidR="00B63EEB" w:rsidRPr="00DE65E6" w:rsidRDefault="00B63EEB" w:rsidP="00B63EEB">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1FDEF1D1" w14:textId="77777777" w:rsidR="00B63EEB" w:rsidRPr="00DE65E6" w:rsidRDefault="00B63EEB" w:rsidP="00B63EEB">
      <w:pPr>
        <w:suppressAutoHyphens w:val="0"/>
        <w:autoSpaceDE w:val="0"/>
        <w:autoSpaceDN w:val="0"/>
        <w:adjustRightInd w:val="0"/>
        <w:spacing w:line="240" w:lineRule="auto"/>
        <w:ind w:firstLine="709"/>
        <w:jc w:val="both"/>
        <w:rPr>
          <w:rFonts w:ascii="Times New Roman" w:eastAsiaTheme="minorHAnsi" w:hAnsi="Times New Roman" w:cs="Times New Roman"/>
          <w:sz w:val="24"/>
          <w:szCs w:val="24"/>
          <w:lang w:eastAsia="en-US"/>
        </w:rPr>
      </w:pPr>
      <w:r w:rsidRPr="00DE65E6">
        <w:rPr>
          <w:rFonts w:ascii="Times New Roman" w:hAnsi="Times New Roman" w:cs="Times New Roman"/>
          <w:sz w:val="24"/>
          <w:szCs w:val="24"/>
        </w:rPr>
        <w:t xml:space="preserve">Обеспечение правовых условий </w:t>
      </w:r>
      <w:r w:rsidRPr="00DE65E6">
        <w:rPr>
          <w:rFonts w:ascii="Times New Roman" w:eastAsiaTheme="minorHAnsi" w:hAnsi="Times New Roman" w:cs="Times New Roman"/>
          <w:bCs/>
          <w:sz w:val="24"/>
          <w:szCs w:val="24"/>
          <w:lang w:eastAsia="en-US"/>
        </w:rPr>
        <w:t xml:space="preserve">формирования, сохранения и обслуживания территорий сельскохозяйственного использования </w:t>
      </w:r>
      <w:r w:rsidRPr="00DE65E6">
        <w:rPr>
          <w:rFonts w:ascii="Times New Roman" w:eastAsiaTheme="minorHAnsi" w:hAnsi="Times New Roman" w:cs="Times New Roman"/>
          <w:bCs/>
          <w:i/>
          <w:sz w:val="24"/>
          <w:szCs w:val="24"/>
          <w:u w:val="single"/>
          <w:lang w:eastAsia="en-US"/>
        </w:rPr>
        <w:t>в границах населенного пункта</w:t>
      </w:r>
      <w:r w:rsidRPr="00DE65E6">
        <w:rPr>
          <w:rFonts w:ascii="Times New Roman" w:eastAsiaTheme="minorHAnsi" w:hAnsi="Times New Roman" w:cs="Times New Roman"/>
          <w:bCs/>
          <w:sz w:val="24"/>
          <w:szCs w:val="24"/>
          <w:lang w:eastAsia="en-US"/>
        </w:rPr>
        <w:t xml:space="preserve">, предназначенных для </w:t>
      </w:r>
      <w:r w:rsidRPr="00DE65E6">
        <w:rPr>
          <w:rFonts w:ascii="Times New Roman" w:eastAsiaTheme="minorHAnsi" w:hAnsi="Times New Roman" w:cs="Times New Roman"/>
          <w:sz w:val="24"/>
          <w:szCs w:val="24"/>
          <w:lang w:eastAsia="en-US"/>
        </w:rPr>
        <w:t>сельскохозяйственных угодий, для ведения сельского хозяйства, садоводства и огородничества.</w:t>
      </w:r>
    </w:p>
    <w:p w14:paraId="46EF93C0" w14:textId="77777777" w:rsidR="00B63EEB" w:rsidRPr="00DE65E6" w:rsidRDefault="00B63EEB" w:rsidP="00B63EEB">
      <w:pPr>
        <w:spacing w:line="240" w:lineRule="auto"/>
        <w:ind w:firstLine="709"/>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66" w:type="dxa"/>
        <w:tblInd w:w="-40" w:type="dxa"/>
        <w:tblLayout w:type="fixed"/>
        <w:tblLook w:val="0000" w:firstRow="0" w:lastRow="0" w:firstColumn="0" w:lastColumn="0" w:noHBand="0" w:noVBand="0"/>
      </w:tblPr>
      <w:tblGrid>
        <w:gridCol w:w="817"/>
        <w:gridCol w:w="3686"/>
        <w:gridCol w:w="5811"/>
        <w:gridCol w:w="4552"/>
      </w:tblGrid>
      <w:tr w:rsidR="00DE65E6" w:rsidRPr="00DE65E6" w14:paraId="65D0FCC6" w14:textId="77777777" w:rsidTr="00C1184C">
        <w:trPr>
          <w:trHeight w:val="397"/>
          <w:tblHeader/>
        </w:trPr>
        <w:tc>
          <w:tcPr>
            <w:tcW w:w="14866" w:type="dxa"/>
            <w:gridSpan w:val="4"/>
            <w:tcBorders>
              <w:bottom w:val="single" w:sz="4" w:space="0" w:color="000000"/>
            </w:tcBorders>
            <w:shd w:val="clear" w:color="auto" w:fill="auto"/>
            <w:vAlign w:val="center"/>
          </w:tcPr>
          <w:p w14:paraId="700408C2" w14:textId="77777777" w:rsidR="00B63EEB" w:rsidRPr="00DE65E6" w:rsidRDefault="00B63EEB" w:rsidP="00C1184C">
            <w:pPr>
              <w:spacing w:after="0" w:line="240" w:lineRule="auto"/>
              <w:jc w:val="right"/>
              <w:rPr>
                <w:rFonts w:ascii="Times New Roman" w:hAnsi="Times New Roman" w:cs="Times New Roman"/>
                <w:b/>
                <w:sz w:val="20"/>
                <w:szCs w:val="20"/>
              </w:rPr>
            </w:pPr>
            <w:bookmarkStart w:id="365" w:name="_Hlk85921894"/>
            <w:r w:rsidRPr="00DE65E6">
              <w:rPr>
                <w:rFonts w:ascii="Times New Roman" w:hAnsi="Times New Roman" w:cs="Times New Roman"/>
                <w:b/>
                <w:sz w:val="20"/>
                <w:szCs w:val="20"/>
              </w:rPr>
              <w:t>СХ-1. Зона сельскохозяйственных угодий в границах населенных пунктов</w:t>
            </w:r>
          </w:p>
        </w:tc>
      </w:tr>
      <w:bookmarkEnd w:id="365"/>
      <w:tr w:rsidR="00DE65E6" w:rsidRPr="00DE65E6" w14:paraId="0BFA2A79" w14:textId="77777777" w:rsidTr="00C1184C">
        <w:trPr>
          <w:tblHeader/>
        </w:trPr>
        <w:tc>
          <w:tcPr>
            <w:tcW w:w="817" w:type="dxa"/>
            <w:tcBorders>
              <w:top w:val="single" w:sz="4" w:space="0" w:color="000000"/>
              <w:left w:val="single" w:sz="4" w:space="0" w:color="000000"/>
              <w:bottom w:val="single" w:sz="4" w:space="0" w:color="000000"/>
            </w:tcBorders>
            <w:shd w:val="clear" w:color="auto" w:fill="auto"/>
            <w:vAlign w:val="center"/>
          </w:tcPr>
          <w:p w14:paraId="1D7E3357"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3686" w:type="dxa"/>
            <w:tcBorders>
              <w:top w:val="single" w:sz="4" w:space="0" w:color="000000"/>
              <w:left w:val="single" w:sz="4" w:space="0" w:color="000000"/>
              <w:bottom w:val="single" w:sz="4" w:space="0" w:color="000000"/>
            </w:tcBorders>
            <w:shd w:val="clear" w:color="auto" w:fill="auto"/>
            <w:vAlign w:val="center"/>
          </w:tcPr>
          <w:p w14:paraId="0D844A4E"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27234092"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D74A"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p w14:paraId="19FFF8D8"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земельных участков и объектов капитального строительства</w:t>
            </w:r>
          </w:p>
        </w:tc>
      </w:tr>
      <w:tr w:rsidR="00DE65E6" w:rsidRPr="00DE65E6" w14:paraId="77B20B1D" w14:textId="77777777" w:rsidTr="00C1184C">
        <w:trPr>
          <w:trHeight w:val="510"/>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73C19AF"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Основные виды разрешенного использования</w:t>
            </w:r>
          </w:p>
        </w:tc>
      </w:tr>
      <w:tr w:rsidR="00DE65E6" w:rsidRPr="00DE65E6" w14:paraId="542156EC" w14:textId="77777777" w:rsidTr="00C1184C">
        <w:trPr>
          <w:trHeight w:val="328"/>
        </w:trPr>
        <w:tc>
          <w:tcPr>
            <w:tcW w:w="817" w:type="dxa"/>
            <w:tcBorders>
              <w:top w:val="single" w:sz="4" w:space="0" w:color="000000"/>
              <w:left w:val="single" w:sz="4" w:space="0" w:color="000000"/>
              <w:bottom w:val="single" w:sz="4" w:space="0" w:color="000000"/>
            </w:tcBorders>
            <w:shd w:val="clear" w:color="auto" w:fill="auto"/>
          </w:tcPr>
          <w:p w14:paraId="04614EC0"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1.2</w:t>
            </w:r>
          </w:p>
        </w:tc>
        <w:tc>
          <w:tcPr>
            <w:tcW w:w="3686" w:type="dxa"/>
            <w:tcBorders>
              <w:top w:val="single" w:sz="4" w:space="0" w:color="000000"/>
              <w:left w:val="single" w:sz="4" w:space="0" w:color="000000"/>
              <w:bottom w:val="single" w:sz="4" w:space="0" w:color="000000"/>
            </w:tcBorders>
            <w:shd w:val="clear" w:color="auto" w:fill="auto"/>
          </w:tcPr>
          <w:p w14:paraId="2416CEEE"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Выращивание зерновых и иных сельскохозяйственных культур </w:t>
            </w:r>
          </w:p>
        </w:tc>
        <w:tc>
          <w:tcPr>
            <w:tcW w:w="5811" w:type="dxa"/>
            <w:tcBorders>
              <w:top w:val="single" w:sz="4" w:space="0" w:color="000000"/>
              <w:left w:val="single" w:sz="4" w:space="0" w:color="000000"/>
              <w:bottom w:val="single" w:sz="4" w:space="0" w:color="000000"/>
            </w:tcBorders>
            <w:shd w:val="clear" w:color="auto" w:fill="auto"/>
          </w:tcPr>
          <w:p w14:paraId="1A0D3643"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07E76BDB"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0EF55095" w14:textId="77777777" w:rsidTr="00C1184C">
        <w:trPr>
          <w:trHeight w:val="328"/>
        </w:trPr>
        <w:tc>
          <w:tcPr>
            <w:tcW w:w="817" w:type="dxa"/>
            <w:tcBorders>
              <w:top w:val="single" w:sz="4" w:space="0" w:color="000000"/>
              <w:left w:val="single" w:sz="4" w:space="0" w:color="000000"/>
              <w:bottom w:val="single" w:sz="4" w:space="0" w:color="000000"/>
            </w:tcBorders>
            <w:shd w:val="clear" w:color="auto" w:fill="auto"/>
          </w:tcPr>
          <w:p w14:paraId="1E107593"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1.3</w:t>
            </w:r>
          </w:p>
        </w:tc>
        <w:tc>
          <w:tcPr>
            <w:tcW w:w="3686" w:type="dxa"/>
            <w:tcBorders>
              <w:top w:val="single" w:sz="4" w:space="0" w:color="000000"/>
              <w:left w:val="single" w:sz="4" w:space="0" w:color="000000"/>
              <w:bottom w:val="single" w:sz="4" w:space="0" w:color="000000"/>
            </w:tcBorders>
            <w:shd w:val="clear" w:color="auto" w:fill="auto"/>
          </w:tcPr>
          <w:p w14:paraId="787B5A12"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Овощеводство </w:t>
            </w:r>
          </w:p>
        </w:tc>
        <w:tc>
          <w:tcPr>
            <w:tcW w:w="5811" w:type="dxa"/>
            <w:tcBorders>
              <w:top w:val="single" w:sz="4" w:space="0" w:color="000000"/>
              <w:left w:val="single" w:sz="4" w:space="0" w:color="000000"/>
              <w:bottom w:val="single" w:sz="4" w:space="0" w:color="000000"/>
            </w:tcBorders>
            <w:shd w:val="clear" w:color="auto" w:fill="auto"/>
          </w:tcPr>
          <w:p w14:paraId="2F3B644B"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4835F8D"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70299963" w14:textId="77777777" w:rsidTr="00C1184C">
        <w:tc>
          <w:tcPr>
            <w:tcW w:w="817" w:type="dxa"/>
            <w:tcBorders>
              <w:top w:val="single" w:sz="4" w:space="0" w:color="000000"/>
              <w:left w:val="single" w:sz="4" w:space="0" w:color="000000"/>
              <w:bottom w:val="single" w:sz="4" w:space="0" w:color="000000"/>
            </w:tcBorders>
            <w:shd w:val="clear" w:color="auto" w:fill="auto"/>
          </w:tcPr>
          <w:p w14:paraId="74212BFB"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1.4</w:t>
            </w:r>
          </w:p>
        </w:tc>
        <w:tc>
          <w:tcPr>
            <w:tcW w:w="3686" w:type="dxa"/>
            <w:tcBorders>
              <w:top w:val="single" w:sz="4" w:space="0" w:color="000000"/>
              <w:left w:val="single" w:sz="4" w:space="0" w:color="000000"/>
              <w:bottom w:val="single" w:sz="4" w:space="0" w:color="000000"/>
            </w:tcBorders>
            <w:shd w:val="clear" w:color="auto" w:fill="auto"/>
          </w:tcPr>
          <w:p w14:paraId="37A143CE"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Выращивание тонизирующих, лекарственных, цветочных культур </w:t>
            </w:r>
          </w:p>
        </w:tc>
        <w:tc>
          <w:tcPr>
            <w:tcW w:w="5811" w:type="dxa"/>
            <w:tcBorders>
              <w:top w:val="single" w:sz="4" w:space="0" w:color="000000"/>
              <w:left w:val="single" w:sz="4" w:space="0" w:color="000000"/>
              <w:bottom w:val="single" w:sz="4" w:space="0" w:color="000000"/>
            </w:tcBorders>
            <w:shd w:val="clear" w:color="auto" w:fill="auto"/>
          </w:tcPr>
          <w:p w14:paraId="40B306FC"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w:t>
            </w:r>
            <w:r w:rsidRPr="00DE65E6">
              <w:rPr>
                <w:rFonts w:ascii="Times New Roman" w:eastAsiaTheme="minorHAnsi" w:hAnsi="Times New Roman" w:cs="Times New Roman"/>
                <w:lang w:eastAsia="en-US"/>
              </w:rPr>
              <w:lastRenderedPageBreak/>
              <w:t xml:space="preserve">производством чая, лекарственных и цветочных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2F1FC086"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DE65E6" w:rsidRPr="00DE65E6" w14:paraId="72DC8A04" w14:textId="77777777" w:rsidTr="00C1184C">
        <w:tc>
          <w:tcPr>
            <w:tcW w:w="817" w:type="dxa"/>
            <w:tcBorders>
              <w:top w:val="single" w:sz="4" w:space="0" w:color="000000"/>
              <w:left w:val="single" w:sz="4" w:space="0" w:color="000000"/>
              <w:bottom w:val="single" w:sz="4" w:space="0" w:color="000000"/>
            </w:tcBorders>
            <w:shd w:val="clear" w:color="auto" w:fill="auto"/>
          </w:tcPr>
          <w:p w14:paraId="06EE5A76"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1.5</w:t>
            </w:r>
          </w:p>
        </w:tc>
        <w:tc>
          <w:tcPr>
            <w:tcW w:w="3686" w:type="dxa"/>
            <w:tcBorders>
              <w:top w:val="single" w:sz="4" w:space="0" w:color="000000"/>
              <w:left w:val="single" w:sz="4" w:space="0" w:color="000000"/>
              <w:bottom w:val="single" w:sz="4" w:space="0" w:color="000000"/>
            </w:tcBorders>
            <w:shd w:val="clear" w:color="auto" w:fill="auto"/>
          </w:tcPr>
          <w:p w14:paraId="01111F23"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Садоводство </w:t>
            </w:r>
          </w:p>
        </w:tc>
        <w:tc>
          <w:tcPr>
            <w:tcW w:w="5811" w:type="dxa"/>
            <w:tcBorders>
              <w:top w:val="single" w:sz="4" w:space="0" w:color="000000"/>
              <w:left w:val="single" w:sz="4" w:space="0" w:color="000000"/>
              <w:bottom w:val="single" w:sz="4" w:space="0" w:color="000000"/>
            </w:tcBorders>
            <w:shd w:val="clear" w:color="auto" w:fill="auto"/>
          </w:tcPr>
          <w:p w14:paraId="08E43305"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35860E3A"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5E656583" w14:textId="77777777" w:rsidTr="00C1184C">
        <w:tc>
          <w:tcPr>
            <w:tcW w:w="817" w:type="dxa"/>
            <w:tcBorders>
              <w:top w:val="single" w:sz="4" w:space="0" w:color="000000"/>
              <w:left w:val="single" w:sz="4" w:space="0" w:color="000000"/>
              <w:bottom w:val="single" w:sz="4" w:space="0" w:color="000000"/>
            </w:tcBorders>
            <w:shd w:val="clear" w:color="auto" w:fill="auto"/>
          </w:tcPr>
          <w:p w14:paraId="11A7B3CB"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1.6</w:t>
            </w:r>
          </w:p>
        </w:tc>
        <w:tc>
          <w:tcPr>
            <w:tcW w:w="3686" w:type="dxa"/>
            <w:tcBorders>
              <w:top w:val="single" w:sz="4" w:space="0" w:color="000000"/>
              <w:left w:val="single" w:sz="4" w:space="0" w:color="000000"/>
              <w:bottom w:val="single" w:sz="4" w:space="0" w:color="000000"/>
            </w:tcBorders>
            <w:shd w:val="clear" w:color="auto" w:fill="auto"/>
          </w:tcPr>
          <w:p w14:paraId="69A91B6E"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Выращивание льна и конопли </w:t>
            </w:r>
          </w:p>
        </w:tc>
        <w:tc>
          <w:tcPr>
            <w:tcW w:w="5811" w:type="dxa"/>
            <w:tcBorders>
              <w:top w:val="single" w:sz="4" w:space="0" w:color="000000"/>
              <w:left w:val="single" w:sz="4" w:space="0" w:color="000000"/>
              <w:bottom w:val="single" w:sz="4" w:space="0" w:color="000000"/>
            </w:tcBorders>
            <w:shd w:val="clear" w:color="auto" w:fill="auto"/>
          </w:tcPr>
          <w:p w14:paraId="178E3D01"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льна, конопли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6C7145F"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72C87750" w14:textId="77777777" w:rsidTr="00C1184C">
        <w:tc>
          <w:tcPr>
            <w:tcW w:w="817" w:type="dxa"/>
            <w:tcBorders>
              <w:top w:val="single" w:sz="4" w:space="0" w:color="000000"/>
              <w:left w:val="single" w:sz="4" w:space="0" w:color="000000"/>
              <w:bottom w:val="single" w:sz="4" w:space="0" w:color="000000"/>
            </w:tcBorders>
            <w:shd w:val="clear" w:color="auto" w:fill="auto"/>
          </w:tcPr>
          <w:p w14:paraId="72F44D18"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1.19</w:t>
            </w:r>
          </w:p>
        </w:tc>
        <w:tc>
          <w:tcPr>
            <w:tcW w:w="3686" w:type="dxa"/>
            <w:tcBorders>
              <w:top w:val="single" w:sz="4" w:space="0" w:color="000000"/>
              <w:left w:val="single" w:sz="4" w:space="0" w:color="000000"/>
              <w:bottom w:val="single" w:sz="4" w:space="0" w:color="000000"/>
            </w:tcBorders>
            <w:shd w:val="clear" w:color="auto" w:fill="auto"/>
          </w:tcPr>
          <w:p w14:paraId="213E9140"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Сенокошение </w:t>
            </w:r>
          </w:p>
        </w:tc>
        <w:tc>
          <w:tcPr>
            <w:tcW w:w="5811" w:type="dxa"/>
            <w:tcBorders>
              <w:top w:val="single" w:sz="4" w:space="0" w:color="000000"/>
              <w:left w:val="single" w:sz="4" w:space="0" w:color="000000"/>
              <w:bottom w:val="single" w:sz="4" w:space="0" w:color="000000"/>
            </w:tcBorders>
            <w:shd w:val="clear" w:color="auto" w:fill="auto"/>
          </w:tcPr>
          <w:p w14:paraId="7856FDB8"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Кошение трав, сбор и заготовка сена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3C5061E6"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43DE7F46" w14:textId="77777777" w:rsidTr="00C1184C">
        <w:tc>
          <w:tcPr>
            <w:tcW w:w="817" w:type="dxa"/>
            <w:tcBorders>
              <w:top w:val="single" w:sz="4" w:space="0" w:color="000000"/>
              <w:left w:val="single" w:sz="4" w:space="0" w:color="000000"/>
              <w:bottom w:val="single" w:sz="4" w:space="0" w:color="000000"/>
            </w:tcBorders>
            <w:shd w:val="clear" w:color="auto" w:fill="auto"/>
          </w:tcPr>
          <w:p w14:paraId="0F963233"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10108501"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Выпас сельскохозяйственных животных </w:t>
            </w:r>
          </w:p>
        </w:tc>
        <w:tc>
          <w:tcPr>
            <w:tcW w:w="5811" w:type="dxa"/>
            <w:tcBorders>
              <w:top w:val="single" w:sz="4" w:space="0" w:color="000000"/>
              <w:left w:val="single" w:sz="4" w:space="0" w:color="000000"/>
              <w:bottom w:val="single" w:sz="4" w:space="0" w:color="000000"/>
            </w:tcBorders>
            <w:shd w:val="clear" w:color="auto" w:fill="auto"/>
          </w:tcPr>
          <w:p w14:paraId="64CB2CDC"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Выпас сельскохозяйственных животных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6184E849"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p w14:paraId="42D015BB" w14:textId="77777777" w:rsidR="00B63EEB" w:rsidRPr="00DE65E6" w:rsidRDefault="00B63EEB" w:rsidP="00C1184C">
            <w:pPr>
              <w:spacing w:after="0" w:line="240" w:lineRule="auto"/>
              <w:jc w:val="both"/>
              <w:rPr>
                <w:rFonts w:ascii="Times New Roman" w:hAnsi="Times New Roman" w:cs="Times New Roman"/>
              </w:rPr>
            </w:pPr>
          </w:p>
        </w:tc>
      </w:tr>
      <w:tr w:rsidR="00DE65E6" w:rsidRPr="00DE65E6" w14:paraId="3D815A2E" w14:textId="77777777" w:rsidTr="00C1184C">
        <w:tc>
          <w:tcPr>
            <w:tcW w:w="817" w:type="dxa"/>
            <w:tcBorders>
              <w:top w:val="single" w:sz="4" w:space="0" w:color="000000"/>
              <w:left w:val="single" w:sz="4" w:space="0" w:color="000000"/>
              <w:bottom w:val="single" w:sz="4" w:space="0" w:color="000000"/>
            </w:tcBorders>
            <w:shd w:val="clear" w:color="auto" w:fill="auto"/>
          </w:tcPr>
          <w:p w14:paraId="49C58030"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3.1.1</w:t>
            </w:r>
          </w:p>
        </w:tc>
        <w:tc>
          <w:tcPr>
            <w:tcW w:w="3686" w:type="dxa"/>
            <w:tcBorders>
              <w:top w:val="single" w:sz="4" w:space="0" w:color="000000"/>
              <w:left w:val="single" w:sz="4" w:space="0" w:color="000000"/>
              <w:bottom w:val="single" w:sz="4" w:space="0" w:color="000000"/>
            </w:tcBorders>
            <w:shd w:val="clear" w:color="auto" w:fill="auto"/>
          </w:tcPr>
          <w:p w14:paraId="38D39086"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Предоставление коммунальных услуг </w:t>
            </w:r>
          </w:p>
        </w:tc>
        <w:tc>
          <w:tcPr>
            <w:tcW w:w="5811" w:type="dxa"/>
            <w:tcBorders>
              <w:top w:val="single" w:sz="4" w:space="0" w:color="000000"/>
              <w:left w:val="single" w:sz="4" w:space="0" w:color="000000"/>
              <w:bottom w:val="single" w:sz="4" w:space="0" w:color="000000"/>
            </w:tcBorders>
            <w:shd w:val="clear" w:color="auto" w:fill="auto"/>
          </w:tcPr>
          <w:p w14:paraId="275C2B6A"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5FA46F8"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56AF19EC" w14:textId="77777777" w:rsidTr="00C1184C">
        <w:tc>
          <w:tcPr>
            <w:tcW w:w="817" w:type="dxa"/>
            <w:tcBorders>
              <w:top w:val="single" w:sz="4" w:space="0" w:color="000000"/>
              <w:left w:val="single" w:sz="4" w:space="0" w:color="000000"/>
              <w:bottom w:val="single" w:sz="4" w:space="0" w:color="000000"/>
            </w:tcBorders>
            <w:shd w:val="clear" w:color="auto" w:fill="auto"/>
          </w:tcPr>
          <w:p w14:paraId="266D787F"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50B4552F"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5811" w:type="dxa"/>
            <w:tcBorders>
              <w:top w:val="single" w:sz="4" w:space="0" w:color="000000"/>
              <w:left w:val="single" w:sz="4" w:space="0" w:color="000000"/>
              <w:bottom w:val="single" w:sz="4" w:space="0" w:color="000000"/>
            </w:tcBorders>
            <w:shd w:val="clear" w:color="auto" w:fill="auto"/>
          </w:tcPr>
          <w:p w14:paraId="3134DCFE"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540ECBD9"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6A33ABEA" w14:textId="77777777" w:rsidTr="00C1184C">
        <w:tc>
          <w:tcPr>
            <w:tcW w:w="817" w:type="dxa"/>
            <w:tcBorders>
              <w:top w:val="single" w:sz="4" w:space="0" w:color="000000"/>
              <w:left w:val="single" w:sz="4" w:space="0" w:color="000000"/>
              <w:bottom w:val="single" w:sz="4" w:space="0" w:color="000000"/>
            </w:tcBorders>
            <w:shd w:val="clear" w:color="auto" w:fill="auto"/>
          </w:tcPr>
          <w:p w14:paraId="168267A0"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13.1</w:t>
            </w:r>
          </w:p>
        </w:tc>
        <w:tc>
          <w:tcPr>
            <w:tcW w:w="3686" w:type="dxa"/>
            <w:tcBorders>
              <w:top w:val="single" w:sz="4" w:space="0" w:color="000000"/>
              <w:left w:val="single" w:sz="4" w:space="0" w:color="000000"/>
              <w:bottom w:val="single" w:sz="4" w:space="0" w:color="000000"/>
            </w:tcBorders>
            <w:shd w:val="clear" w:color="auto" w:fill="auto"/>
          </w:tcPr>
          <w:p w14:paraId="23CE2664"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Ведение огородничества</w:t>
            </w:r>
          </w:p>
        </w:tc>
        <w:tc>
          <w:tcPr>
            <w:tcW w:w="5811" w:type="dxa"/>
            <w:tcBorders>
              <w:top w:val="single" w:sz="4" w:space="0" w:color="000000"/>
              <w:left w:val="single" w:sz="4" w:space="0" w:color="000000"/>
              <w:bottom w:val="single" w:sz="4" w:space="0" w:color="000000"/>
            </w:tcBorders>
            <w:shd w:val="clear" w:color="auto" w:fill="auto"/>
          </w:tcPr>
          <w:p w14:paraId="36A385D2"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w:t>
            </w:r>
            <w:r w:rsidRPr="00DE65E6">
              <w:rPr>
                <w:rFonts w:ascii="Times New Roman" w:eastAsiaTheme="minorHAnsi" w:hAnsi="Times New Roman" w:cs="Times New Roman"/>
                <w:lang w:eastAsia="en-US"/>
              </w:rPr>
              <w:lastRenderedPageBreak/>
              <w:t>объектами недвижимости, предназначенных для хранения инвентаря и урожая сельскохозяйственных культур</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3A51ABAC"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bl>
    <w:p w14:paraId="5B572651" w14:textId="77777777" w:rsidR="00F90339" w:rsidRPr="00DE65E6" w:rsidRDefault="00F90339" w:rsidP="00553296">
      <w:pPr>
        <w:spacing w:after="0"/>
      </w:pPr>
    </w:p>
    <w:tbl>
      <w:tblPr>
        <w:tblW w:w="14866" w:type="dxa"/>
        <w:tblInd w:w="-40" w:type="dxa"/>
        <w:tblLayout w:type="fixed"/>
        <w:tblLook w:val="0000" w:firstRow="0" w:lastRow="0" w:firstColumn="0" w:lastColumn="0" w:noHBand="0" w:noVBand="0"/>
      </w:tblPr>
      <w:tblGrid>
        <w:gridCol w:w="817"/>
        <w:gridCol w:w="3686"/>
        <w:gridCol w:w="5811"/>
        <w:gridCol w:w="4552"/>
      </w:tblGrid>
      <w:tr w:rsidR="00DE65E6" w:rsidRPr="00DE65E6" w14:paraId="15DCABB5" w14:textId="77777777" w:rsidTr="00C1184C">
        <w:trPr>
          <w:trHeight w:val="397"/>
          <w:tblHeader/>
        </w:trPr>
        <w:tc>
          <w:tcPr>
            <w:tcW w:w="14866" w:type="dxa"/>
            <w:gridSpan w:val="4"/>
            <w:tcBorders>
              <w:bottom w:val="single" w:sz="4" w:space="0" w:color="000000"/>
            </w:tcBorders>
            <w:shd w:val="clear" w:color="auto" w:fill="auto"/>
            <w:vAlign w:val="center"/>
          </w:tcPr>
          <w:p w14:paraId="3965EA5C" w14:textId="77777777" w:rsidR="00B63EEB" w:rsidRPr="00DE65E6" w:rsidRDefault="00B63EEB"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СХ-1. Зона сельскохозяйственных угодий в границах населенных пунктов</w:t>
            </w:r>
          </w:p>
        </w:tc>
      </w:tr>
      <w:tr w:rsidR="00DE65E6" w:rsidRPr="00DE65E6" w14:paraId="2D6D2913" w14:textId="77777777" w:rsidTr="00C1184C">
        <w:trPr>
          <w:tblHeader/>
        </w:trPr>
        <w:tc>
          <w:tcPr>
            <w:tcW w:w="817" w:type="dxa"/>
            <w:tcBorders>
              <w:top w:val="single" w:sz="4" w:space="0" w:color="000000"/>
              <w:left w:val="single" w:sz="4" w:space="0" w:color="000000"/>
              <w:bottom w:val="single" w:sz="4" w:space="0" w:color="000000"/>
            </w:tcBorders>
            <w:shd w:val="clear" w:color="auto" w:fill="auto"/>
            <w:vAlign w:val="center"/>
          </w:tcPr>
          <w:p w14:paraId="4DB401E4"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3686" w:type="dxa"/>
            <w:tcBorders>
              <w:top w:val="single" w:sz="4" w:space="0" w:color="000000"/>
              <w:left w:val="single" w:sz="4" w:space="0" w:color="000000"/>
              <w:bottom w:val="single" w:sz="4" w:space="0" w:color="000000"/>
            </w:tcBorders>
            <w:shd w:val="clear" w:color="auto" w:fill="auto"/>
            <w:vAlign w:val="center"/>
          </w:tcPr>
          <w:p w14:paraId="0DB95814"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1A74BF59"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DD8922"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p w14:paraId="4CE2A1FC"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земельных участков и объектов капитального строительства</w:t>
            </w:r>
          </w:p>
        </w:tc>
      </w:tr>
      <w:tr w:rsidR="00DE65E6" w:rsidRPr="00DE65E6" w14:paraId="19BF6E2D" w14:textId="77777777" w:rsidTr="00C1184C">
        <w:trPr>
          <w:trHeight w:val="510"/>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4FCD804A" w14:textId="77777777" w:rsidR="00B63EEB" w:rsidRPr="00DE65E6" w:rsidRDefault="00B63EEB" w:rsidP="00C1184C">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Условно разрешенные виды использования</w:t>
            </w:r>
          </w:p>
        </w:tc>
      </w:tr>
      <w:tr w:rsidR="00DE65E6" w:rsidRPr="00DE65E6" w14:paraId="3B03A8D8" w14:textId="77777777" w:rsidTr="00C1184C">
        <w:tc>
          <w:tcPr>
            <w:tcW w:w="817" w:type="dxa"/>
            <w:tcBorders>
              <w:top w:val="single" w:sz="4" w:space="0" w:color="000000"/>
              <w:left w:val="single" w:sz="4" w:space="0" w:color="000000"/>
              <w:bottom w:val="single" w:sz="4" w:space="0" w:color="000000"/>
            </w:tcBorders>
            <w:shd w:val="clear" w:color="auto" w:fill="auto"/>
          </w:tcPr>
          <w:p w14:paraId="5FF27F46"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1.17</w:t>
            </w:r>
          </w:p>
        </w:tc>
        <w:tc>
          <w:tcPr>
            <w:tcW w:w="3686" w:type="dxa"/>
            <w:tcBorders>
              <w:top w:val="single" w:sz="4" w:space="0" w:color="000000"/>
              <w:left w:val="single" w:sz="4" w:space="0" w:color="000000"/>
              <w:bottom w:val="single" w:sz="4" w:space="0" w:color="000000"/>
            </w:tcBorders>
            <w:shd w:val="clear" w:color="auto" w:fill="auto"/>
          </w:tcPr>
          <w:p w14:paraId="750992D8"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Питомники </w:t>
            </w:r>
          </w:p>
        </w:tc>
        <w:tc>
          <w:tcPr>
            <w:tcW w:w="5811" w:type="dxa"/>
            <w:tcBorders>
              <w:top w:val="single" w:sz="4" w:space="0" w:color="000000"/>
              <w:left w:val="single" w:sz="4" w:space="0" w:color="000000"/>
              <w:bottom w:val="single" w:sz="4" w:space="0" w:color="000000"/>
            </w:tcBorders>
            <w:shd w:val="clear" w:color="auto" w:fill="auto"/>
          </w:tcPr>
          <w:p w14:paraId="0B535053"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w:t>
            </w:r>
          </w:p>
          <w:p w14:paraId="163D2A57"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сооружений, необходимых для указанных видов сельскохозяйственного производства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38E0932"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4DCC5626" w14:textId="77777777" w:rsidTr="00C1184C">
        <w:tc>
          <w:tcPr>
            <w:tcW w:w="817" w:type="dxa"/>
            <w:tcBorders>
              <w:top w:val="single" w:sz="4" w:space="0" w:color="000000"/>
              <w:left w:val="single" w:sz="4" w:space="0" w:color="000000"/>
              <w:bottom w:val="single" w:sz="4" w:space="0" w:color="000000"/>
            </w:tcBorders>
            <w:shd w:val="clear" w:color="auto" w:fill="auto"/>
          </w:tcPr>
          <w:p w14:paraId="16712C9B"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1.18</w:t>
            </w:r>
          </w:p>
        </w:tc>
        <w:tc>
          <w:tcPr>
            <w:tcW w:w="3686" w:type="dxa"/>
            <w:tcBorders>
              <w:top w:val="single" w:sz="4" w:space="0" w:color="000000"/>
              <w:left w:val="single" w:sz="4" w:space="0" w:color="000000"/>
              <w:bottom w:val="single" w:sz="4" w:space="0" w:color="000000"/>
            </w:tcBorders>
            <w:shd w:val="clear" w:color="auto" w:fill="auto"/>
          </w:tcPr>
          <w:p w14:paraId="0EC8EA63"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Обеспечение сельскохозяйственного производства </w:t>
            </w:r>
          </w:p>
        </w:tc>
        <w:tc>
          <w:tcPr>
            <w:tcW w:w="5811" w:type="dxa"/>
            <w:tcBorders>
              <w:top w:val="single" w:sz="4" w:space="0" w:color="000000"/>
              <w:left w:val="single" w:sz="4" w:space="0" w:color="000000"/>
              <w:bottom w:val="single" w:sz="4" w:space="0" w:color="000000"/>
            </w:tcBorders>
            <w:shd w:val="clear" w:color="auto" w:fill="auto"/>
          </w:tcPr>
          <w:p w14:paraId="4CD494A8"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257CFD2"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206F9238" w14:textId="77777777" w:rsidTr="00C1184C">
        <w:tc>
          <w:tcPr>
            <w:tcW w:w="817" w:type="dxa"/>
            <w:tcBorders>
              <w:top w:val="single" w:sz="4" w:space="0" w:color="000000"/>
              <w:left w:val="single" w:sz="4" w:space="0" w:color="000000"/>
              <w:bottom w:val="single" w:sz="4" w:space="0" w:color="000000"/>
            </w:tcBorders>
            <w:shd w:val="clear" w:color="auto" w:fill="auto"/>
          </w:tcPr>
          <w:p w14:paraId="3311C5C0"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6.8</w:t>
            </w:r>
          </w:p>
        </w:tc>
        <w:tc>
          <w:tcPr>
            <w:tcW w:w="3686" w:type="dxa"/>
            <w:tcBorders>
              <w:top w:val="single" w:sz="4" w:space="0" w:color="000000"/>
              <w:left w:val="single" w:sz="4" w:space="0" w:color="000000"/>
              <w:bottom w:val="single" w:sz="4" w:space="0" w:color="000000"/>
            </w:tcBorders>
            <w:shd w:val="clear" w:color="auto" w:fill="auto"/>
          </w:tcPr>
          <w:p w14:paraId="4BDC1756"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Связь</w:t>
            </w:r>
          </w:p>
        </w:tc>
        <w:tc>
          <w:tcPr>
            <w:tcW w:w="5811" w:type="dxa"/>
            <w:tcBorders>
              <w:top w:val="single" w:sz="4" w:space="0" w:color="000000"/>
              <w:left w:val="single" w:sz="4" w:space="0" w:color="000000"/>
              <w:bottom w:val="single" w:sz="4" w:space="0" w:color="000000"/>
            </w:tcBorders>
            <w:shd w:val="clear" w:color="auto" w:fill="auto"/>
          </w:tcPr>
          <w:p w14:paraId="55782E1C"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w:t>
            </w:r>
            <w:r w:rsidRPr="00DE65E6">
              <w:rPr>
                <w:rFonts w:ascii="Times New Roman" w:eastAsiaTheme="minorHAnsi" w:hAnsi="Times New Roman" w:cs="Times New Roman"/>
                <w:lang w:eastAsia="en-US"/>
              </w:rPr>
              <w:lastRenderedPageBreak/>
              <w:t xml:space="preserve">размещение которых предусмотрено содержанием видов разрешенного использования с </w:t>
            </w:r>
            <w:hyperlink r:id="rId598" w:history="1">
              <w:r w:rsidRPr="00DE65E6">
                <w:rPr>
                  <w:rFonts w:ascii="Times New Roman" w:eastAsiaTheme="minorHAnsi" w:hAnsi="Times New Roman" w:cs="Times New Roman"/>
                  <w:lang w:eastAsia="en-US"/>
                </w:rPr>
                <w:t>кодами 3.1.1</w:t>
              </w:r>
            </w:hyperlink>
            <w:r w:rsidRPr="00DE65E6">
              <w:rPr>
                <w:rFonts w:ascii="Times New Roman" w:eastAsiaTheme="minorHAnsi" w:hAnsi="Times New Roman" w:cs="Times New Roman"/>
                <w:lang w:eastAsia="en-US"/>
              </w:rPr>
              <w:t xml:space="preserve">, </w:t>
            </w:r>
            <w:hyperlink r:id="rId599" w:history="1">
              <w:r w:rsidRPr="00DE65E6">
                <w:rPr>
                  <w:rFonts w:ascii="Times New Roman" w:eastAsiaTheme="minorHAnsi" w:hAnsi="Times New Roman" w:cs="Times New Roman"/>
                  <w:lang w:eastAsia="en-US"/>
                </w:rPr>
                <w:t>3.2.3</w:t>
              </w:r>
            </w:hyperlink>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7E8DC947"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lastRenderedPageBreak/>
              <w:t>не устанавливаются</w:t>
            </w:r>
          </w:p>
        </w:tc>
      </w:tr>
      <w:tr w:rsidR="00DE65E6" w:rsidRPr="00DE65E6" w14:paraId="6AE6E4D2" w14:textId="77777777" w:rsidTr="00C1184C">
        <w:tc>
          <w:tcPr>
            <w:tcW w:w="817" w:type="dxa"/>
            <w:tcBorders>
              <w:top w:val="single" w:sz="4" w:space="0" w:color="000000"/>
              <w:left w:val="single" w:sz="4" w:space="0" w:color="000000"/>
              <w:bottom w:val="single" w:sz="4" w:space="0" w:color="000000"/>
            </w:tcBorders>
            <w:shd w:val="clear" w:color="auto" w:fill="auto"/>
          </w:tcPr>
          <w:p w14:paraId="734937B2" w14:textId="77777777" w:rsidR="00B63EEB" w:rsidRPr="00DE65E6" w:rsidRDefault="00B63EEB" w:rsidP="00C1184C">
            <w:pPr>
              <w:spacing w:after="0" w:line="240" w:lineRule="auto"/>
              <w:rPr>
                <w:rFonts w:ascii="Times New Roman" w:hAnsi="Times New Roman" w:cs="Times New Roman"/>
              </w:rPr>
            </w:pPr>
            <w:r w:rsidRPr="00DE65E6">
              <w:rPr>
                <w:rFonts w:ascii="Times New Roman" w:hAnsi="Times New Roman" w:cs="Times New Roman"/>
              </w:rPr>
              <w:t>9.3</w:t>
            </w:r>
          </w:p>
        </w:tc>
        <w:tc>
          <w:tcPr>
            <w:tcW w:w="3686" w:type="dxa"/>
            <w:tcBorders>
              <w:top w:val="single" w:sz="4" w:space="0" w:color="000000"/>
              <w:left w:val="single" w:sz="4" w:space="0" w:color="000000"/>
              <w:bottom w:val="single" w:sz="4" w:space="0" w:color="000000"/>
            </w:tcBorders>
            <w:shd w:val="clear" w:color="auto" w:fill="auto"/>
          </w:tcPr>
          <w:p w14:paraId="5AEAA132" w14:textId="77777777" w:rsidR="00B63EEB" w:rsidRPr="00DE65E6" w:rsidRDefault="00B63EEB" w:rsidP="00C1184C">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Историко-культурная деятельность</w:t>
            </w:r>
          </w:p>
        </w:tc>
        <w:tc>
          <w:tcPr>
            <w:tcW w:w="5811" w:type="dxa"/>
            <w:tcBorders>
              <w:top w:val="single" w:sz="4" w:space="0" w:color="000000"/>
              <w:left w:val="single" w:sz="4" w:space="0" w:color="000000"/>
              <w:bottom w:val="single" w:sz="4" w:space="0" w:color="000000"/>
            </w:tcBorders>
            <w:shd w:val="clear" w:color="auto" w:fill="auto"/>
          </w:tcPr>
          <w:p w14:paraId="7636ECFA" w14:textId="77777777" w:rsidR="00B63EEB" w:rsidRPr="00DE65E6" w:rsidRDefault="00B63EEB" w:rsidP="00C1184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342E2FA7" w14:textId="77777777" w:rsidR="00B63EEB" w:rsidRPr="00DE65E6" w:rsidRDefault="00B63EEB" w:rsidP="00C1184C">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36E52D3F" w14:textId="77777777" w:rsidR="00B63EEB" w:rsidRPr="00DE65E6" w:rsidRDefault="00B63EEB" w:rsidP="00B63EEB">
      <w:pPr>
        <w:pStyle w:val="22"/>
        <w:spacing w:before="120" w:after="200"/>
        <w:rPr>
          <w:color w:val="auto"/>
          <w:szCs w:val="24"/>
        </w:rPr>
      </w:pPr>
      <w:r w:rsidRPr="00DE65E6">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1105A587" w14:textId="77777777" w:rsidR="009F3F76" w:rsidRPr="00DE65E6" w:rsidRDefault="009F3F76" w:rsidP="009F3F76">
      <w:pPr>
        <w:autoSpaceDE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DE65E6" w:rsidRPr="00DE65E6" w14:paraId="2E230068" w14:textId="77777777" w:rsidTr="00B84604">
        <w:trPr>
          <w:tblHeader/>
        </w:trPr>
        <w:tc>
          <w:tcPr>
            <w:tcW w:w="1320" w:type="pct"/>
          </w:tcPr>
          <w:p w14:paraId="20ABE524" w14:textId="77777777" w:rsidR="009F3F76" w:rsidRPr="00DE65E6" w:rsidRDefault="009F3F76" w:rsidP="00B84604">
            <w:pPr>
              <w:spacing w:after="0" w:line="240" w:lineRule="auto"/>
              <w:jc w:val="center"/>
              <w:rPr>
                <w:rFonts w:ascii="Times New Roman" w:hAnsi="Times New Roman" w:cs="Times New Roman"/>
              </w:rPr>
            </w:pPr>
            <w:r w:rsidRPr="00DE65E6">
              <w:rPr>
                <w:rFonts w:ascii="Times New Roman" w:hAnsi="Times New Roman" w:cs="Times New Roman"/>
              </w:rPr>
              <w:t>Наименования предельных параметров, единицы измерения</w:t>
            </w:r>
          </w:p>
        </w:tc>
        <w:tc>
          <w:tcPr>
            <w:tcW w:w="1923" w:type="pct"/>
          </w:tcPr>
          <w:p w14:paraId="7D825949" w14:textId="77777777" w:rsidR="009F3F76" w:rsidRPr="00DE65E6" w:rsidRDefault="009F3F76" w:rsidP="00B84604">
            <w:pPr>
              <w:spacing w:after="0" w:line="240" w:lineRule="auto"/>
              <w:jc w:val="center"/>
              <w:rPr>
                <w:rFonts w:ascii="Times New Roman" w:hAnsi="Times New Roman" w:cs="Times New Roman"/>
              </w:rPr>
            </w:pPr>
            <w:r w:rsidRPr="00DE65E6">
              <w:rPr>
                <w:rFonts w:ascii="Times New Roman" w:hAnsi="Times New Roman" w:cs="Times New Roman"/>
              </w:rPr>
              <w:t>Вид разрешенного использования</w:t>
            </w:r>
          </w:p>
        </w:tc>
        <w:tc>
          <w:tcPr>
            <w:tcW w:w="1757" w:type="pct"/>
          </w:tcPr>
          <w:p w14:paraId="0CA8431A" w14:textId="77777777" w:rsidR="009F3F76" w:rsidRPr="00DE65E6" w:rsidRDefault="009F3F76" w:rsidP="00B84604">
            <w:pPr>
              <w:spacing w:after="0" w:line="240" w:lineRule="auto"/>
              <w:jc w:val="center"/>
              <w:rPr>
                <w:rFonts w:ascii="Times New Roman" w:hAnsi="Times New Roman" w:cs="Times New Roman"/>
              </w:rPr>
            </w:pPr>
            <w:r w:rsidRPr="00DE65E6">
              <w:rPr>
                <w:rFonts w:ascii="Times New Roman" w:hAnsi="Times New Roman" w:cs="Times New Roman"/>
              </w:rPr>
              <w:t>Значение</w:t>
            </w:r>
          </w:p>
        </w:tc>
      </w:tr>
      <w:tr w:rsidR="00DE65E6" w:rsidRPr="00DE65E6" w14:paraId="722EE1E7" w14:textId="77777777" w:rsidTr="0009533E">
        <w:trPr>
          <w:trHeight w:val="516"/>
        </w:trPr>
        <w:tc>
          <w:tcPr>
            <w:tcW w:w="1320" w:type="pct"/>
            <w:vMerge w:val="restart"/>
          </w:tcPr>
          <w:p w14:paraId="0FD365F5" w14:textId="77777777" w:rsidR="00B76A60" w:rsidRPr="00DE65E6" w:rsidRDefault="00B76A60" w:rsidP="00B84604">
            <w:pPr>
              <w:spacing w:after="0" w:line="240" w:lineRule="auto"/>
              <w:jc w:val="both"/>
              <w:rPr>
                <w:rFonts w:ascii="Times New Roman" w:hAnsi="Times New Roman" w:cs="Times New Roman"/>
              </w:rPr>
            </w:pPr>
            <w:r w:rsidRPr="00DE65E6">
              <w:rPr>
                <w:rFonts w:ascii="Times New Roman" w:hAnsi="Times New Roman" w:cs="Times New Roman"/>
              </w:rPr>
              <w:t>Минимальная площадь земельного участка</w:t>
            </w:r>
          </w:p>
        </w:tc>
        <w:tc>
          <w:tcPr>
            <w:tcW w:w="1923" w:type="pct"/>
          </w:tcPr>
          <w:p w14:paraId="3BFB291E" w14:textId="77777777" w:rsidR="00B76A60" w:rsidRPr="00DE65E6" w:rsidRDefault="00B76A60" w:rsidP="00B8460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Сенокошение (1.19)</w:t>
            </w:r>
          </w:p>
          <w:p w14:paraId="2D6537D2" w14:textId="77777777" w:rsidR="00B76A60" w:rsidRPr="00DE65E6" w:rsidRDefault="00B76A60" w:rsidP="00B8460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Выпас сельскохозяйственных животных (1.20)</w:t>
            </w:r>
          </w:p>
        </w:tc>
        <w:tc>
          <w:tcPr>
            <w:tcW w:w="1757" w:type="pct"/>
          </w:tcPr>
          <w:p w14:paraId="1F1B378D" w14:textId="77777777" w:rsidR="00B76A60" w:rsidRPr="00DE65E6" w:rsidRDefault="00B76A60" w:rsidP="00B84604">
            <w:pPr>
              <w:spacing w:after="0" w:line="240" w:lineRule="auto"/>
              <w:jc w:val="center"/>
              <w:rPr>
                <w:rFonts w:ascii="Times New Roman" w:hAnsi="Times New Roman" w:cs="Times New Roman"/>
                <w:lang w:eastAsia="en-US"/>
              </w:rPr>
            </w:pPr>
            <w:r w:rsidRPr="00DE65E6">
              <w:rPr>
                <w:rFonts w:ascii="Times New Roman" w:hAnsi="Times New Roman" w:cs="Times New Roman"/>
              </w:rPr>
              <w:t>0,15 га</w:t>
            </w:r>
          </w:p>
        </w:tc>
      </w:tr>
      <w:tr w:rsidR="00DE65E6" w:rsidRPr="00DE65E6" w14:paraId="7EEFBD63" w14:textId="77777777" w:rsidTr="00B84604">
        <w:tc>
          <w:tcPr>
            <w:tcW w:w="1320" w:type="pct"/>
            <w:vMerge/>
          </w:tcPr>
          <w:p w14:paraId="0B9D5847" w14:textId="77777777" w:rsidR="009F3F76" w:rsidRPr="00DE65E6" w:rsidRDefault="009F3F76" w:rsidP="00B84604">
            <w:pPr>
              <w:spacing w:after="0" w:line="240" w:lineRule="auto"/>
              <w:rPr>
                <w:rFonts w:ascii="Times New Roman" w:hAnsi="Times New Roman" w:cs="Times New Roman"/>
                <w:lang w:eastAsia="en-US"/>
              </w:rPr>
            </w:pPr>
          </w:p>
        </w:tc>
        <w:tc>
          <w:tcPr>
            <w:tcW w:w="1923" w:type="pct"/>
          </w:tcPr>
          <w:p w14:paraId="2E504AED" w14:textId="77777777" w:rsidR="009F3F76" w:rsidRPr="00DE65E6" w:rsidRDefault="009F3F76" w:rsidP="00B84604">
            <w:pPr>
              <w:spacing w:after="0" w:line="240" w:lineRule="auto"/>
              <w:jc w:val="both"/>
              <w:rPr>
                <w:rFonts w:ascii="Times New Roman" w:hAnsi="Times New Roman" w:cs="Times New Roman"/>
              </w:rPr>
            </w:pPr>
            <w:r w:rsidRPr="00DE65E6">
              <w:rPr>
                <w:rFonts w:ascii="Times New Roman" w:hAnsi="Times New Roman" w:cs="Times New Roman"/>
                <w:lang w:eastAsia="en-US"/>
              </w:rPr>
              <w:t xml:space="preserve">Для остальных видов разрешенного использования </w:t>
            </w:r>
          </w:p>
        </w:tc>
        <w:tc>
          <w:tcPr>
            <w:tcW w:w="1757" w:type="pct"/>
          </w:tcPr>
          <w:p w14:paraId="5957233D" w14:textId="77777777" w:rsidR="009F3F76" w:rsidRPr="00DE65E6" w:rsidRDefault="00C52813" w:rsidP="00B84604">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23886BEF" w14:textId="77777777" w:rsidTr="00B84604">
        <w:tc>
          <w:tcPr>
            <w:tcW w:w="1320" w:type="pct"/>
            <w:vMerge w:val="restart"/>
          </w:tcPr>
          <w:p w14:paraId="4E418430" w14:textId="77777777" w:rsidR="009F3F76" w:rsidRPr="00DE65E6" w:rsidRDefault="009F3F76" w:rsidP="00B84604">
            <w:pPr>
              <w:spacing w:after="0" w:line="240" w:lineRule="auto"/>
              <w:rPr>
                <w:rFonts w:ascii="Times New Roman" w:hAnsi="Times New Roman" w:cs="Times New Roman"/>
                <w:lang w:eastAsia="en-US"/>
              </w:rPr>
            </w:pPr>
            <w:r w:rsidRPr="00DE65E6">
              <w:rPr>
                <w:rFonts w:ascii="Times New Roman" w:hAnsi="Times New Roman" w:cs="Times New Roman"/>
                <w:lang w:eastAsia="en-US"/>
              </w:rPr>
              <w:t>Максимальная площадь земельного участка</w:t>
            </w:r>
          </w:p>
        </w:tc>
        <w:tc>
          <w:tcPr>
            <w:tcW w:w="1923" w:type="pct"/>
          </w:tcPr>
          <w:p w14:paraId="4278FDC7" w14:textId="77777777" w:rsidR="009F3F76" w:rsidRPr="00DE65E6" w:rsidRDefault="009F3F76" w:rsidP="00B8460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Сенокошение (1.19)</w:t>
            </w:r>
          </w:p>
          <w:p w14:paraId="36AC9B0D" w14:textId="77777777" w:rsidR="009F3F76" w:rsidRPr="00DE65E6" w:rsidRDefault="009F3F76" w:rsidP="00B84604">
            <w:pPr>
              <w:autoSpaceDE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Выпас сельскохозяйственных животных (1.20)</w:t>
            </w:r>
          </w:p>
        </w:tc>
        <w:tc>
          <w:tcPr>
            <w:tcW w:w="1757" w:type="pct"/>
          </w:tcPr>
          <w:p w14:paraId="16C520CF" w14:textId="77777777" w:rsidR="009F3F76" w:rsidRPr="00DE65E6" w:rsidRDefault="009F3F76" w:rsidP="00B84604">
            <w:pPr>
              <w:autoSpaceDE w:val="0"/>
              <w:spacing w:line="240" w:lineRule="auto"/>
              <w:jc w:val="center"/>
              <w:rPr>
                <w:rFonts w:ascii="Times New Roman" w:hAnsi="Times New Roman" w:cs="Times New Roman"/>
              </w:rPr>
            </w:pPr>
            <w:r w:rsidRPr="00DE65E6">
              <w:rPr>
                <w:rFonts w:ascii="Times New Roman" w:hAnsi="Times New Roman" w:cs="Times New Roman"/>
              </w:rPr>
              <w:t>2,0 га</w:t>
            </w:r>
          </w:p>
        </w:tc>
      </w:tr>
      <w:tr w:rsidR="00DE65E6" w:rsidRPr="00DE65E6" w14:paraId="7C7B56E1" w14:textId="77777777" w:rsidTr="00B84604">
        <w:tc>
          <w:tcPr>
            <w:tcW w:w="1320" w:type="pct"/>
            <w:vMerge/>
          </w:tcPr>
          <w:p w14:paraId="687CFCD7" w14:textId="77777777" w:rsidR="00B76A60" w:rsidRPr="00DE65E6" w:rsidRDefault="00B76A60" w:rsidP="00B76A60">
            <w:pPr>
              <w:spacing w:after="0" w:line="240" w:lineRule="auto"/>
              <w:rPr>
                <w:rFonts w:ascii="Times New Roman" w:hAnsi="Times New Roman" w:cs="Times New Roman"/>
                <w:lang w:eastAsia="en-US"/>
              </w:rPr>
            </w:pPr>
          </w:p>
        </w:tc>
        <w:tc>
          <w:tcPr>
            <w:tcW w:w="1923" w:type="pct"/>
          </w:tcPr>
          <w:p w14:paraId="1DFCBA0C" w14:textId="2C616B39" w:rsidR="00B76A60" w:rsidRPr="00DE65E6" w:rsidRDefault="00B76A60" w:rsidP="00B76A6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Ведение огородничества (13.1)</w:t>
            </w:r>
          </w:p>
        </w:tc>
        <w:tc>
          <w:tcPr>
            <w:tcW w:w="1757" w:type="pct"/>
          </w:tcPr>
          <w:p w14:paraId="037A0E18" w14:textId="305B2DF8" w:rsidR="00B76A60" w:rsidRPr="00DE65E6" w:rsidRDefault="00B76A60" w:rsidP="00B76A60">
            <w:pPr>
              <w:autoSpaceDE w:val="0"/>
              <w:spacing w:line="240" w:lineRule="auto"/>
              <w:jc w:val="center"/>
              <w:rPr>
                <w:rFonts w:ascii="Times New Roman" w:hAnsi="Times New Roman" w:cs="Times New Roman"/>
              </w:rPr>
            </w:pPr>
            <w:r w:rsidRPr="00DE65E6">
              <w:rPr>
                <w:rFonts w:ascii="Times New Roman" w:hAnsi="Times New Roman" w:cs="Times New Roman"/>
              </w:rPr>
              <w:t>2000 кв.м</w:t>
            </w:r>
          </w:p>
        </w:tc>
      </w:tr>
      <w:tr w:rsidR="00DE65E6" w:rsidRPr="00DE65E6" w14:paraId="49EA84C5" w14:textId="77777777" w:rsidTr="00B84604">
        <w:tc>
          <w:tcPr>
            <w:tcW w:w="1320" w:type="pct"/>
            <w:vMerge/>
          </w:tcPr>
          <w:p w14:paraId="43A17548" w14:textId="77777777" w:rsidR="00B76A60" w:rsidRPr="00DE65E6" w:rsidRDefault="00B76A60" w:rsidP="00B76A60">
            <w:pPr>
              <w:spacing w:after="0" w:line="240" w:lineRule="auto"/>
              <w:rPr>
                <w:rFonts w:ascii="Times New Roman" w:hAnsi="Times New Roman" w:cs="Times New Roman"/>
                <w:lang w:eastAsia="en-US"/>
              </w:rPr>
            </w:pPr>
          </w:p>
        </w:tc>
        <w:tc>
          <w:tcPr>
            <w:tcW w:w="1923" w:type="pct"/>
          </w:tcPr>
          <w:p w14:paraId="241D339C" w14:textId="77777777" w:rsidR="00B76A60" w:rsidRPr="00DE65E6" w:rsidRDefault="00B76A60" w:rsidP="00B76A60">
            <w:pPr>
              <w:spacing w:after="0" w:line="240" w:lineRule="auto"/>
              <w:jc w:val="both"/>
              <w:rPr>
                <w:rFonts w:ascii="Times New Roman" w:hAnsi="Times New Roman" w:cs="Times New Roman"/>
              </w:rPr>
            </w:pPr>
            <w:r w:rsidRPr="00DE65E6">
              <w:rPr>
                <w:rFonts w:ascii="Times New Roman" w:hAnsi="Times New Roman" w:cs="Times New Roman"/>
                <w:lang w:eastAsia="en-US"/>
              </w:rPr>
              <w:t xml:space="preserve">Для остальных видов разрешенного использования </w:t>
            </w:r>
          </w:p>
        </w:tc>
        <w:tc>
          <w:tcPr>
            <w:tcW w:w="1757" w:type="pct"/>
          </w:tcPr>
          <w:p w14:paraId="0F51A318" w14:textId="77777777" w:rsidR="00B76A60" w:rsidRPr="00DE65E6" w:rsidRDefault="00B76A60" w:rsidP="00B76A60">
            <w:pPr>
              <w:autoSpaceDE w:val="0"/>
              <w:spacing w:after="0"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0BF28DE5" w14:textId="77777777" w:rsidTr="00B84604">
        <w:trPr>
          <w:trHeight w:val="242"/>
        </w:trPr>
        <w:tc>
          <w:tcPr>
            <w:tcW w:w="1320" w:type="pct"/>
            <w:vMerge w:val="restart"/>
          </w:tcPr>
          <w:p w14:paraId="44F4441F" w14:textId="77777777" w:rsidR="00B76A60" w:rsidRPr="00DE65E6" w:rsidRDefault="00B76A60" w:rsidP="00B76A60">
            <w:pPr>
              <w:spacing w:line="240" w:lineRule="auto"/>
              <w:jc w:val="both"/>
              <w:rPr>
                <w:rFonts w:ascii="Times New Roman" w:hAnsi="Times New Roman" w:cs="Times New Roman"/>
              </w:rPr>
            </w:pPr>
            <w:r w:rsidRPr="00DE65E6">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69E628D5" w14:textId="77777777" w:rsidR="00B76A60" w:rsidRPr="00DE65E6" w:rsidRDefault="00B76A60" w:rsidP="00B76A60">
            <w:pPr>
              <w:spacing w:after="0" w:line="240" w:lineRule="auto"/>
              <w:rPr>
                <w:rFonts w:ascii="Times New Roman" w:hAnsi="Times New Roman" w:cs="Times New Roman"/>
                <w:lang w:eastAsia="en-US"/>
              </w:rPr>
            </w:pPr>
            <w:r w:rsidRPr="00DE65E6">
              <w:rPr>
                <w:rFonts w:ascii="Times New Roman" w:hAnsi="Times New Roman" w:cs="Times New Roman"/>
              </w:rPr>
              <w:t>Обеспечение сельскохозяйственного производства (1.18)</w:t>
            </w:r>
          </w:p>
        </w:tc>
        <w:tc>
          <w:tcPr>
            <w:tcW w:w="1757" w:type="pct"/>
          </w:tcPr>
          <w:p w14:paraId="3DB96FD6" w14:textId="77777777" w:rsidR="00B76A60" w:rsidRPr="00DE65E6" w:rsidRDefault="00B76A60" w:rsidP="00B76A60">
            <w:pPr>
              <w:spacing w:after="0" w:line="240" w:lineRule="auto"/>
              <w:jc w:val="both"/>
              <w:rPr>
                <w:rFonts w:ascii="Times New Roman" w:hAnsi="Times New Roman" w:cs="Times New Roman"/>
              </w:rPr>
            </w:pPr>
            <w:r w:rsidRPr="00DE65E6">
              <w:rPr>
                <w:rFonts w:ascii="Times New Roman" w:hAnsi="Times New Roman" w:cs="Times New Roman"/>
              </w:rPr>
              <w:t>5 м - для земельных участков, расположенных вдоль автомобильных дорог общего пользования;</w:t>
            </w:r>
          </w:p>
          <w:p w14:paraId="0E043345" w14:textId="77777777" w:rsidR="00B76A60" w:rsidRPr="00DE65E6" w:rsidRDefault="00B76A60" w:rsidP="00B76A60">
            <w:pPr>
              <w:spacing w:after="0" w:line="240" w:lineRule="auto"/>
              <w:jc w:val="both"/>
              <w:rPr>
                <w:rFonts w:ascii="Times New Roman" w:hAnsi="Times New Roman" w:cs="Times New Roman"/>
              </w:rPr>
            </w:pPr>
            <w:r w:rsidRPr="00DE65E6">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522F9F54" w14:textId="77777777" w:rsidR="00B76A60" w:rsidRPr="00DE65E6" w:rsidRDefault="00B76A60" w:rsidP="00B76A60">
            <w:pPr>
              <w:spacing w:after="0" w:line="240" w:lineRule="auto"/>
              <w:jc w:val="both"/>
              <w:rPr>
                <w:rFonts w:ascii="Times New Roman" w:hAnsi="Times New Roman" w:cs="Times New Roman"/>
              </w:rPr>
            </w:pPr>
            <w:r w:rsidRPr="00DE65E6">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08003B60" w14:textId="77777777" w:rsidR="00B76A60" w:rsidRPr="00DE65E6" w:rsidRDefault="00B76A60" w:rsidP="00B76A60">
            <w:pPr>
              <w:spacing w:after="0" w:line="240" w:lineRule="auto"/>
              <w:jc w:val="both"/>
              <w:rPr>
                <w:rFonts w:ascii="Times New Roman" w:eastAsia="MS MinNew Roman" w:hAnsi="Times New Roman" w:cs="Times New Roman"/>
                <w:bCs/>
              </w:rPr>
            </w:pPr>
            <w:r w:rsidRPr="00DE65E6">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DE65E6" w:rsidRPr="00DE65E6" w14:paraId="30DD2B1D" w14:textId="77777777" w:rsidTr="00B84604">
        <w:tc>
          <w:tcPr>
            <w:tcW w:w="1320" w:type="pct"/>
            <w:vMerge/>
          </w:tcPr>
          <w:p w14:paraId="733A509F" w14:textId="77777777" w:rsidR="00B76A60" w:rsidRPr="00DE65E6" w:rsidRDefault="00B76A60" w:rsidP="00B76A60">
            <w:pPr>
              <w:spacing w:after="0" w:line="240" w:lineRule="auto"/>
              <w:rPr>
                <w:rFonts w:ascii="Times New Roman" w:hAnsi="Times New Roman" w:cs="Times New Roman"/>
              </w:rPr>
            </w:pPr>
          </w:p>
        </w:tc>
        <w:tc>
          <w:tcPr>
            <w:tcW w:w="1923" w:type="pct"/>
          </w:tcPr>
          <w:p w14:paraId="1F33DA13" w14:textId="77777777" w:rsidR="00B76A60" w:rsidRPr="00DE65E6" w:rsidRDefault="00B76A60" w:rsidP="00B76A60">
            <w:pPr>
              <w:spacing w:after="0" w:line="240" w:lineRule="auto"/>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2341DD8D" w14:textId="77777777" w:rsidR="00B76A60" w:rsidRPr="00DE65E6" w:rsidRDefault="00B76A60" w:rsidP="00B76A60">
            <w:pPr>
              <w:spacing w:after="0" w:line="240" w:lineRule="auto"/>
              <w:jc w:val="both"/>
              <w:rPr>
                <w:rFonts w:ascii="Times New Roman" w:hAnsi="Times New Roman" w:cs="Times New Roman"/>
                <w:lang w:eastAsia="en-US"/>
              </w:rPr>
            </w:pPr>
            <w:r w:rsidRPr="00DE65E6">
              <w:rPr>
                <w:rFonts w:ascii="Times New Roman" w:hAnsi="Times New Roman" w:cs="Times New Roman"/>
                <w:lang w:eastAsia="en-US"/>
              </w:rPr>
              <w:t>не устанавливается</w:t>
            </w:r>
          </w:p>
        </w:tc>
      </w:tr>
      <w:tr w:rsidR="00DE65E6" w:rsidRPr="00DE65E6" w14:paraId="762329E2" w14:textId="77777777" w:rsidTr="00B84604">
        <w:tc>
          <w:tcPr>
            <w:tcW w:w="1320" w:type="pct"/>
            <w:vMerge w:val="restart"/>
          </w:tcPr>
          <w:p w14:paraId="2FCBB68D" w14:textId="77777777" w:rsidR="00B76A60" w:rsidRPr="00DE65E6" w:rsidRDefault="00B76A60" w:rsidP="00B76A60">
            <w:pPr>
              <w:spacing w:after="0" w:line="240" w:lineRule="auto"/>
              <w:rPr>
                <w:rFonts w:ascii="Times New Roman" w:hAnsi="Times New Roman" w:cs="Times New Roman"/>
              </w:rPr>
            </w:pPr>
            <w:r w:rsidRPr="00DE65E6">
              <w:rPr>
                <w:rFonts w:ascii="Times New Roman" w:hAnsi="Times New Roman" w:cs="Times New Roman"/>
                <w:lang w:eastAsia="en-US"/>
              </w:rPr>
              <w:t>Предельная высота зданий, строений, сооружений</w:t>
            </w:r>
          </w:p>
        </w:tc>
        <w:tc>
          <w:tcPr>
            <w:tcW w:w="1923" w:type="pct"/>
          </w:tcPr>
          <w:p w14:paraId="35270FD9" w14:textId="77777777" w:rsidR="00B76A60" w:rsidRPr="00DE65E6" w:rsidRDefault="00B76A60" w:rsidP="00B76A60">
            <w:pPr>
              <w:spacing w:after="0" w:line="240" w:lineRule="auto"/>
              <w:rPr>
                <w:rFonts w:ascii="Times New Roman" w:hAnsi="Times New Roman" w:cs="Times New Roman"/>
              </w:rPr>
            </w:pPr>
            <w:r w:rsidRPr="00DE65E6">
              <w:rPr>
                <w:rFonts w:ascii="Times New Roman" w:hAnsi="Times New Roman" w:cs="Times New Roman"/>
              </w:rPr>
              <w:t>Обеспечение сельскохозяйственного производства (1.18)</w:t>
            </w:r>
          </w:p>
        </w:tc>
        <w:tc>
          <w:tcPr>
            <w:tcW w:w="1757" w:type="pct"/>
          </w:tcPr>
          <w:p w14:paraId="3697BC64" w14:textId="77777777" w:rsidR="00B76A60" w:rsidRPr="00DE65E6" w:rsidRDefault="00B76A60" w:rsidP="00B76A60">
            <w:pPr>
              <w:spacing w:after="0" w:line="240" w:lineRule="auto"/>
              <w:jc w:val="center"/>
              <w:rPr>
                <w:rFonts w:ascii="Times New Roman" w:hAnsi="Times New Roman" w:cs="Times New Roman"/>
              </w:rPr>
            </w:pPr>
            <w:r w:rsidRPr="00DE65E6">
              <w:rPr>
                <w:rFonts w:ascii="Times New Roman" w:hAnsi="Times New Roman" w:cs="Times New Roman"/>
              </w:rPr>
              <w:t>25 м</w:t>
            </w:r>
          </w:p>
        </w:tc>
      </w:tr>
      <w:tr w:rsidR="00DE65E6" w:rsidRPr="00DE65E6" w14:paraId="319F91B4" w14:textId="77777777" w:rsidTr="00B84604">
        <w:tc>
          <w:tcPr>
            <w:tcW w:w="1320" w:type="pct"/>
            <w:vMerge/>
          </w:tcPr>
          <w:p w14:paraId="3E0AAFF9" w14:textId="77777777" w:rsidR="00B76A60" w:rsidRPr="00DE65E6" w:rsidRDefault="00B76A60" w:rsidP="00B76A60">
            <w:pPr>
              <w:spacing w:line="240" w:lineRule="auto"/>
              <w:rPr>
                <w:rFonts w:ascii="Times New Roman" w:hAnsi="Times New Roman" w:cs="Times New Roman"/>
                <w:lang w:eastAsia="en-US"/>
              </w:rPr>
            </w:pPr>
          </w:p>
        </w:tc>
        <w:tc>
          <w:tcPr>
            <w:tcW w:w="1923" w:type="pct"/>
          </w:tcPr>
          <w:p w14:paraId="3B0DBA73" w14:textId="77777777" w:rsidR="00B76A60" w:rsidRPr="00DE65E6" w:rsidRDefault="00B76A60" w:rsidP="00B76A60">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18B6A333" w14:textId="77777777" w:rsidR="00B76A60" w:rsidRPr="00DE65E6" w:rsidRDefault="00B76A60" w:rsidP="00B76A60">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r w:rsidR="00DE65E6" w:rsidRPr="00DE65E6" w14:paraId="3D5FBECC" w14:textId="77777777" w:rsidTr="00B84604">
        <w:trPr>
          <w:trHeight w:val="267"/>
        </w:trPr>
        <w:tc>
          <w:tcPr>
            <w:tcW w:w="1320" w:type="pct"/>
            <w:vMerge w:val="restart"/>
          </w:tcPr>
          <w:p w14:paraId="51A56661" w14:textId="77777777" w:rsidR="00B76A60" w:rsidRPr="00DE65E6" w:rsidRDefault="00B76A60" w:rsidP="00B76A60">
            <w:pPr>
              <w:spacing w:after="0" w:line="240" w:lineRule="auto"/>
              <w:rPr>
                <w:rFonts w:ascii="Times New Roman" w:hAnsi="Times New Roman" w:cs="Times New Roman"/>
              </w:rPr>
            </w:pPr>
            <w:r w:rsidRPr="00DE65E6">
              <w:rPr>
                <w:rFonts w:ascii="Times New Roman" w:hAnsi="Times New Roman" w:cs="Times New Roman"/>
              </w:rPr>
              <w:t>Максимальный процент застройки в границах земельного участка</w:t>
            </w:r>
          </w:p>
        </w:tc>
        <w:tc>
          <w:tcPr>
            <w:tcW w:w="1923" w:type="pct"/>
          </w:tcPr>
          <w:p w14:paraId="515575B9" w14:textId="77777777" w:rsidR="00B76A60" w:rsidRPr="00DE65E6" w:rsidRDefault="00B76A60" w:rsidP="00B76A60">
            <w:pPr>
              <w:spacing w:after="0" w:line="240" w:lineRule="auto"/>
              <w:rPr>
                <w:rFonts w:ascii="Times New Roman" w:hAnsi="Times New Roman" w:cs="Times New Roman"/>
              </w:rPr>
            </w:pPr>
            <w:r w:rsidRPr="00DE65E6">
              <w:rPr>
                <w:rFonts w:ascii="Times New Roman" w:hAnsi="Times New Roman" w:cs="Times New Roman"/>
              </w:rPr>
              <w:t>Обеспечение сельскохозяйственного производства (1.18)</w:t>
            </w:r>
          </w:p>
        </w:tc>
        <w:tc>
          <w:tcPr>
            <w:tcW w:w="1757" w:type="pct"/>
          </w:tcPr>
          <w:p w14:paraId="569215EB" w14:textId="77777777" w:rsidR="00B76A60" w:rsidRPr="00DE65E6" w:rsidRDefault="00B76A60" w:rsidP="00B76A60">
            <w:pPr>
              <w:spacing w:after="0" w:line="240" w:lineRule="auto"/>
              <w:jc w:val="center"/>
              <w:rPr>
                <w:rFonts w:ascii="Times New Roman" w:hAnsi="Times New Roman" w:cs="Times New Roman"/>
              </w:rPr>
            </w:pPr>
            <w:r w:rsidRPr="00DE65E6">
              <w:rPr>
                <w:rFonts w:ascii="Times New Roman" w:hAnsi="Times New Roman" w:cs="Times New Roman"/>
              </w:rPr>
              <w:t>60 %</w:t>
            </w:r>
          </w:p>
        </w:tc>
      </w:tr>
      <w:tr w:rsidR="00DE65E6" w:rsidRPr="00DE65E6" w14:paraId="0775DCC7" w14:textId="77777777" w:rsidTr="00B84604">
        <w:tc>
          <w:tcPr>
            <w:tcW w:w="1320" w:type="pct"/>
            <w:vMerge/>
          </w:tcPr>
          <w:p w14:paraId="1D277D91" w14:textId="77777777" w:rsidR="00B76A60" w:rsidRPr="00DE65E6" w:rsidRDefault="00B76A60" w:rsidP="00B76A60">
            <w:pPr>
              <w:spacing w:after="0" w:line="240" w:lineRule="auto"/>
              <w:rPr>
                <w:rFonts w:ascii="Times New Roman" w:hAnsi="Times New Roman" w:cs="Times New Roman"/>
                <w:lang w:eastAsia="en-US"/>
              </w:rPr>
            </w:pPr>
          </w:p>
        </w:tc>
        <w:tc>
          <w:tcPr>
            <w:tcW w:w="1923" w:type="pct"/>
          </w:tcPr>
          <w:p w14:paraId="0F08D4E8" w14:textId="77777777" w:rsidR="00B76A60" w:rsidRPr="00DE65E6" w:rsidRDefault="00B76A60" w:rsidP="00B76A60">
            <w:pPr>
              <w:spacing w:after="0" w:line="240" w:lineRule="auto"/>
              <w:jc w:val="both"/>
              <w:rPr>
                <w:rFonts w:ascii="Times New Roman" w:hAnsi="Times New Roman" w:cs="Times New Roman"/>
              </w:rPr>
            </w:pPr>
            <w:r w:rsidRPr="00DE65E6">
              <w:rPr>
                <w:rFonts w:ascii="Times New Roman" w:hAnsi="Times New Roman" w:cs="Times New Roman"/>
                <w:lang w:eastAsia="en-US"/>
              </w:rPr>
              <w:t>Для остальных видов разрешенного использования</w:t>
            </w:r>
          </w:p>
        </w:tc>
        <w:tc>
          <w:tcPr>
            <w:tcW w:w="1757" w:type="pct"/>
          </w:tcPr>
          <w:p w14:paraId="60DC88B8" w14:textId="77777777" w:rsidR="00B76A60" w:rsidRPr="00DE65E6" w:rsidRDefault="00B76A60" w:rsidP="00B76A60">
            <w:pPr>
              <w:spacing w:after="0" w:line="240" w:lineRule="auto"/>
              <w:rPr>
                <w:rFonts w:ascii="Times New Roman" w:hAnsi="Times New Roman" w:cs="Times New Roman"/>
              </w:rPr>
            </w:pPr>
            <w:r w:rsidRPr="00DE65E6">
              <w:rPr>
                <w:rFonts w:ascii="Times New Roman" w:hAnsi="Times New Roman" w:cs="Times New Roman"/>
                <w:lang w:eastAsia="en-US"/>
              </w:rPr>
              <w:t>не устанавливается</w:t>
            </w:r>
          </w:p>
        </w:tc>
      </w:tr>
    </w:tbl>
    <w:p w14:paraId="4FA38147" w14:textId="77777777" w:rsidR="007C1C2B" w:rsidRPr="00DE65E6" w:rsidRDefault="007C1C2B" w:rsidP="007C1C2B">
      <w:pPr>
        <w:spacing w:before="120"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 xml:space="preserve">4.Ограничения использования земельных участков и объектов капитального строительства указаны в статьях </w:t>
      </w:r>
      <w:r w:rsidR="00084042" w:rsidRPr="00DE65E6">
        <w:rPr>
          <w:rFonts w:ascii="Times New Roman" w:hAnsi="Times New Roman" w:cs="Times New Roman"/>
          <w:spacing w:val="-6"/>
          <w:sz w:val="24"/>
          <w:szCs w:val="24"/>
        </w:rPr>
        <w:t>69-77</w:t>
      </w:r>
      <w:r w:rsidRPr="00DE65E6">
        <w:rPr>
          <w:rFonts w:ascii="Times New Roman" w:hAnsi="Times New Roman" w:cs="Times New Roman"/>
          <w:spacing w:val="-6"/>
          <w:sz w:val="24"/>
          <w:szCs w:val="24"/>
        </w:rPr>
        <w:t xml:space="preserve"> настоящих Правил.</w:t>
      </w:r>
    </w:p>
    <w:p w14:paraId="4EA36978" w14:textId="77777777" w:rsidR="00767697" w:rsidRPr="00DE65E6" w:rsidRDefault="00767697" w:rsidP="00B63EEB">
      <w:pPr>
        <w:spacing w:line="240" w:lineRule="auto"/>
        <w:jc w:val="both"/>
        <w:rPr>
          <w:rFonts w:ascii="Times New Roman" w:hAnsi="Times New Roman" w:cs="Times New Roman"/>
          <w:sz w:val="24"/>
          <w:szCs w:val="24"/>
        </w:rPr>
      </w:pPr>
    </w:p>
    <w:p w14:paraId="6E11F0EA" w14:textId="77777777" w:rsidR="00444213" w:rsidRPr="00DE65E6" w:rsidRDefault="00444213" w:rsidP="00444213">
      <w:pPr>
        <w:pStyle w:val="41"/>
        <w:numPr>
          <w:ilvl w:val="0"/>
          <w:numId w:val="0"/>
        </w:numPr>
        <w:spacing w:before="0" w:after="200"/>
        <w:outlineLvl w:val="0"/>
        <w:rPr>
          <w:sz w:val="24"/>
          <w:szCs w:val="24"/>
        </w:rPr>
      </w:pPr>
      <w:r w:rsidRPr="00DE65E6">
        <w:rPr>
          <w:sz w:val="24"/>
          <w:szCs w:val="24"/>
        </w:rPr>
        <w:t>Статья 6</w:t>
      </w:r>
      <w:r w:rsidR="00084042" w:rsidRPr="00DE65E6">
        <w:rPr>
          <w:sz w:val="24"/>
          <w:szCs w:val="24"/>
        </w:rPr>
        <w:t>6</w:t>
      </w:r>
      <w:r w:rsidRPr="00DE65E6">
        <w:rPr>
          <w:sz w:val="24"/>
          <w:szCs w:val="24"/>
        </w:rPr>
        <w:t>. Зона сельскохозяйственных угодий в составе земель сельскохозяйственного назначения  (СХ-2)</w:t>
      </w:r>
      <w:r w:rsidR="0086666C" w:rsidRPr="00DE65E6">
        <w:rPr>
          <w:sz w:val="24"/>
          <w:szCs w:val="24"/>
        </w:rPr>
        <w:t xml:space="preserve">: </w:t>
      </w:r>
      <w:bookmarkStart w:id="366" w:name="_Hlk85921958"/>
      <w:r w:rsidR="0086666C" w:rsidRPr="00DE65E6">
        <w:rPr>
          <w:sz w:val="24"/>
          <w:szCs w:val="24"/>
        </w:rPr>
        <w:t>СХ-2</w:t>
      </w:r>
      <w:r w:rsidR="0086666C" w:rsidRPr="00DE65E6">
        <w:rPr>
          <w:sz w:val="24"/>
        </w:rPr>
        <w:t xml:space="preserve">/1, </w:t>
      </w:r>
      <w:r w:rsidR="0086666C" w:rsidRPr="00DE65E6">
        <w:rPr>
          <w:sz w:val="24"/>
          <w:szCs w:val="24"/>
        </w:rPr>
        <w:t>СХ-2</w:t>
      </w:r>
      <w:r w:rsidR="0086666C" w:rsidRPr="00DE65E6">
        <w:rPr>
          <w:sz w:val="24"/>
        </w:rPr>
        <w:t xml:space="preserve">/2, </w:t>
      </w:r>
      <w:r w:rsidR="0086666C" w:rsidRPr="00DE65E6">
        <w:rPr>
          <w:sz w:val="24"/>
          <w:szCs w:val="24"/>
        </w:rPr>
        <w:t>СХ-2</w:t>
      </w:r>
      <w:r w:rsidR="0086666C" w:rsidRPr="00DE65E6">
        <w:rPr>
          <w:sz w:val="24"/>
        </w:rPr>
        <w:t>/3</w:t>
      </w:r>
      <w:bookmarkEnd w:id="366"/>
      <w:r w:rsidR="0086666C" w:rsidRPr="00DE65E6">
        <w:rPr>
          <w:sz w:val="24"/>
        </w:rPr>
        <w:t xml:space="preserve">, </w:t>
      </w:r>
      <w:r w:rsidR="0086666C" w:rsidRPr="00DE65E6">
        <w:rPr>
          <w:sz w:val="24"/>
          <w:szCs w:val="24"/>
        </w:rPr>
        <w:t>СХ-2</w:t>
      </w:r>
      <w:r w:rsidR="0086666C" w:rsidRPr="00DE65E6">
        <w:rPr>
          <w:sz w:val="24"/>
        </w:rPr>
        <w:t>/4</w:t>
      </w:r>
      <w:r w:rsidR="00324BE7" w:rsidRPr="00DE65E6">
        <w:rPr>
          <w:sz w:val="24"/>
        </w:rPr>
        <w:t>.</w:t>
      </w:r>
    </w:p>
    <w:p w14:paraId="4154366C" w14:textId="77777777" w:rsidR="00444213" w:rsidRPr="00DE65E6" w:rsidRDefault="00444213" w:rsidP="00444213">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56B898FC" w14:textId="77777777" w:rsidR="00444213" w:rsidRPr="00DE65E6" w:rsidRDefault="00444213" w:rsidP="00444213">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DE65E6">
        <w:rPr>
          <w:rFonts w:ascii="Times New Roman" w:hAnsi="Times New Roman" w:cs="Times New Roman"/>
          <w:sz w:val="24"/>
          <w:szCs w:val="24"/>
        </w:rPr>
        <w:t xml:space="preserve">Обеспечение правовых условий </w:t>
      </w:r>
      <w:r w:rsidRPr="00DE65E6">
        <w:rPr>
          <w:rFonts w:ascii="Times New Roman" w:eastAsiaTheme="minorHAnsi" w:hAnsi="Times New Roman" w:cs="Times New Roman"/>
          <w:bCs/>
          <w:sz w:val="24"/>
          <w:szCs w:val="24"/>
          <w:lang w:eastAsia="en-US"/>
        </w:rPr>
        <w:t>формирования, сохранения и обслуживания территорий сельскохозяйственных угодий в составе земель сельскохозяйственного назначения.</w:t>
      </w:r>
    </w:p>
    <w:p w14:paraId="02D1EDE4" w14:textId="77777777" w:rsidR="00444213" w:rsidRPr="00DE65E6" w:rsidRDefault="00444213" w:rsidP="00444213">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bCs/>
          <w:sz w:val="24"/>
          <w:szCs w:val="24"/>
        </w:rPr>
        <w:t xml:space="preserve">Для земель сельскохозяйственных угодий в составе земель сельскохозяйственного назначения градостроительные регламенты не устанавливаются. Запрет на установление градостроительного регламента исключает возможность использования указанных земель для </w:t>
      </w:r>
      <w:r w:rsidRPr="00DE65E6">
        <w:rPr>
          <w:rFonts w:ascii="Times New Roman" w:hAnsi="Times New Roman" w:cs="Times New Roman"/>
          <w:bCs/>
          <w:sz w:val="24"/>
          <w:szCs w:val="24"/>
        </w:rPr>
        <w:lastRenderedPageBreak/>
        <w:t>застройки и последующей эксплуатации объектов строительства, а также применение порядка принятия решений об изменении вида разрешенного использования земельных участков и объектов капитального строительства.</w:t>
      </w:r>
    </w:p>
    <w:p w14:paraId="4A9FFE59" w14:textId="77777777" w:rsidR="007B791D" w:rsidRPr="00DE65E6" w:rsidRDefault="007B791D" w:rsidP="007B791D">
      <w:pPr>
        <w:pStyle w:val="1c"/>
        <w:suppressLineNumbers w:val="0"/>
        <w:spacing w:after="240"/>
        <w:ind w:left="0" w:firstLine="567"/>
        <w:rPr>
          <w:rFonts w:cs="Times New Roman"/>
          <w:bCs/>
          <w:sz w:val="24"/>
          <w:szCs w:val="24"/>
        </w:rPr>
      </w:pPr>
      <w:r w:rsidRPr="00DE65E6">
        <w:rPr>
          <w:rFonts w:cs="Times New Roman"/>
          <w:sz w:val="24"/>
          <w:szCs w:val="24"/>
        </w:rPr>
        <w:t xml:space="preserve">В границах территорий </w:t>
      </w:r>
      <w:r w:rsidRPr="00DE65E6">
        <w:rPr>
          <w:rFonts w:cs="Times New Roman"/>
          <w:bCs/>
          <w:sz w:val="24"/>
          <w:szCs w:val="24"/>
        </w:rPr>
        <w:t>сельскохозяйственных угодий в составе земель сельскохозяйственного назначения не допускается образование, раздел, объединение, перераспределение земельных участков, в том числе выдел из земельных участков, а так же из земель, находящихся в собственности Республики Крым или муниципальной собственности, земельных участков с видами разрешенного использования с кодами 1.7- 1.18*.</w:t>
      </w:r>
    </w:p>
    <w:p w14:paraId="76ED70DA" w14:textId="77777777" w:rsidR="007B791D" w:rsidRPr="00DE65E6" w:rsidRDefault="007B791D" w:rsidP="007B791D">
      <w:pPr>
        <w:pStyle w:val="1c"/>
        <w:suppressLineNumbers w:val="0"/>
        <w:spacing w:after="240"/>
        <w:ind w:left="0" w:firstLine="567"/>
        <w:rPr>
          <w:rFonts w:cs="Times New Roman"/>
          <w:bCs/>
          <w:sz w:val="24"/>
          <w:szCs w:val="24"/>
        </w:rPr>
      </w:pPr>
      <w:r w:rsidRPr="00DE65E6">
        <w:rPr>
          <w:rFonts w:cs="Times New Roman"/>
          <w:bCs/>
          <w:sz w:val="24"/>
          <w:szCs w:val="24"/>
        </w:rPr>
        <w:t>Допускается использование земельных участков с видом разрешенного использования «Сельскохозяйственное использование», за исключением осуществления деятельности, предусмотренной видами разрешенного использования с кодами 1.7- 1.18*.</w:t>
      </w:r>
    </w:p>
    <w:p w14:paraId="0E0F47D8" w14:textId="77777777" w:rsidR="007B791D" w:rsidRPr="00DE65E6" w:rsidRDefault="007B791D" w:rsidP="007B791D">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DE65E6">
        <w:rPr>
          <w:rFonts w:ascii="Times New Roman" w:hAnsi="Times New Roman" w:cs="Times New Roman"/>
          <w:szCs w:val="24"/>
        </w:rPr>
        <w:t>* Код вида разрешённого использования земельного участка указан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7B43EBA1" w14:textId="77777777" w:rsidR="0066409A" w:rsidRPr="00DE65E6" w:rsidRDefault="006031BA" w:rsidP="0066409A">
      <w:pPr>
        <w:pStyle w:val="41"/>
        <w:numPr>
          <w:ilvl w:val="0"/>
          <w:numId w:val="0"/>
        </w:numPr>
        <w:spacing w:before="0" w:after="200"/>
        <w:outlineLvl w:val="0"/>
        <w:rPr>
          <w:sz w:val="24"/>
        </w:rPr>
      </w:pPr>
      <w:r w:rsidRPr="00DE65E6">
        <w:rPr>
          <w:sz w:val="24"/>
        </w:rPr>
        <w:t>Статья</w:t>
      </w:r>
      <w:r w:rsidR="00ED091D" w:rsidRPr="00DE65E6">
        <w:rPr>
          <w:sz w:val="24"/>
        </w:rPr>
        <w:t xml:space="preserve"> 6</w:t>
      </w:r>
      <w:r w:rsidR="00084042" w:rsidRPr="00DE65E6">
        <w:rPr>
          <w:sz w:val="24"/>
        </w:rPr>
        <w:t>7</w:t>
      </w:r>
      <w:r w:rsidRPr="00DE65E6">
        <w:rPr>
          <w:sz w:val="24"/>
        </w:rPr>
        <w:t xml:space="preserve">. </w:t>
      </w:r>
      <w:r w:rsidR="0066409A" w:rsidRPr="00DE65E6">
        <w:rPr>
          <w:sz w:val="24"/>
        </w:rPr>
        <w:t>Градостроительный регламент зоны объектов сельскохозяйственного производства в границах населенных пунктов   (СХ-3)</w:t>
      </w:r>
      <w:r w:rsidR="0086666C" w:rsidRPr="00DE65E6">
        <w:rPr>
          <w:sz w:val="24"/>
        </w:rPr>
        <w:t>: СХ-3/1</w:t>
      </w:r>
      <w:r w:rsidR="00324BE7" w:rsidRPr="00DE65E6">
        <w:rPr>
          <w:sz w:val="24"/>
        </w:rPr>
        <w:t>, СХ-3/2, СХ-3/3, СХ-3/4.</w:t>
      </w:r>
    </w:p>
    <w:p w14:paraId="77B3683C" w14:textId="77777777" w:rsidR="00262399" w:rsidRPr="00DE65E6" w:rsidRDefault="00262399" w:rsidP="0066409A">
      <w:pPr>
        <w:spacing w:line="240" w:lineRule="auto"/>
        <w:ind w:firstLine="709"/>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38B2C39A" w14:textId="77777777" w:rsidR="00262399" w:rsidRPr="00DE65E6" w:rsidRDefault="00262399" w:rsidP="0066409A">
      <w:pPr>
        <w:suppressAutoHyphens w:val="0"/>
        <w:autoSpaceDE w:val="0"/>
        <w:autoSpaceDN w:val="0"/>
        <w:adjustRightInd w:val="0"/>
        <w:spacing w:line="240" w:lineRule="auto"/>
        <w:ind w:firstLine="709"/>
        <w:jc w:val="both"/>
        <w:rPr>
          <w:rFonts w:ascii="Times New Roman" w:eastAsiaTheme="minorHAnsi" w:hAnsi="Times New Roman" w:cs="Times New Roman"/>
          <w:sz w:val="24"/>
          <w:szCs w:val="24"/>
          <w:lang w:eastAsia="en-US"/>
        </w:rPr>
      </w:pPr>
      <w:r w:rsidRPr="00DE65E6">
        <w:rPr>
          <w:rFonts w:ascii="Times New Roman" w:hAnsi="Times New Roman" w:cs="Times New Roman"/>
          <w:sz w:val="24"/>
          <w:szCs w:val="24"/>
        </w:rPr>
        <w:t xml:space="preserve">Обеспечение правовых условий </w:t>
      </w:r>
      <w:r w:rsidRPr="00DE65E6">
        <w:rPr>
          <w:rFonts w:ascii="Times New Roman" w:eastAsiaTheme="minorHAnsi" w:hAnsi="Times New Roman" w:cs="Times New Roman"/>
          <w:bCs/>
          <w:sz w:val="24"/>
          <w:szCs w:val="24"/>
          <w:lang w:eastAsia="en-US"/>
        </w:rPr>
        <w:t xml:space="preserve">формирования, сохранения и обслуживания территорий сельскохозяйственного использования </w:t>
      </w:r>
      <w:r w:rsidRPr="00DE65E6">
        <w:rPr>
          <w:rFonts w:ascii="Times New Roman" w:eastAsiaTheme="minorHAnsi" w:hAnsi="Times New Roman" w:cs="Times New Roman"/>
          <w:bCs/>
          <w:i/>
          <w:sz w:val="24"/>
          <w:szCs w:val="24"/>
          <w:u w:val="single"/>
          <w:lang w:eastAsia="en-US"/>
        </w:rPr>
        <w:t xml:space="preserve">в границах населенного пункта, </w:t>
      </w:r>
      <w:r w:rsidRPr="00DE65E6">
        <w:rPr>
          <w:rFonts w:ascii="Times New Roman" w:eastAsiaTheme="minorHAnsi" w:hAnsi="Times New Roman" w:cs="Times New Roman"/>
          <w:bCs/>
          <w:sz w:val="24"/>
          <w:szCs w:val="24"/>
          <w:lang w:eastAsia="en-US"/>
        </w:rPr>
        <w:t xml:space="preserve">предназначенных </w:t>
      </w:r>
      <w:r w:rsidRPr="00DE65E6">
        <w:rPr>
          <w:rFonts w:ascii="Times New Roman" w:eastAsiaTheme="minorHAnsi" w:hAnsi="Times New Roman" w:cs="Times New Roman"/>
          <w:sz w:val="24"/>
          <w:szCs w:val="24"/>
          <w:lang w:eastAsia="en-US"/>
        </w:rPr>
        <w:t>для размещения и развития объектов сельскохозяйственного назначения, с учетом соблюдения требований санитарно-эпидемиологического законодательства.</w:t>
      </w:r>
    </w:p>
    <w:p w14:paraId="3D06C3E3" w14:textId="77777777" w:rsidR="00262399" w:rsidRPr="00DE65E6" w:rsidRDefault="00262399" w:rsidP="0066409A">
      <w:pPr>
        <w:spacing w:line="240" w:lineRule="auto"/>
        <w:ind w:firstLine="709"/>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1985"/>
        <w:gridCol w:w="4819"/>
        <w:gridCol w:w="850"/>
        <w:gridCol w:w="1984"/>
        <w:gridCol w:w="4537"/>
      </w:tblGrid>
      <w:tr w:rsidR="00DE65E6" w:rsidRPr="00DE65E6" w14:paraId="53177D00" w14:textId="77777777" w:rsidTr="0086666C">
        <w:trPr>
          <w:trHeight w:val="398"/>
          <w:tblHeader/>
        </w:trPr>
        <w:tc>
          <w:tcPr>
            <w:tcW w:w="14993" w:type="dxa"/>
            <w:gridSpan w:val="6"/>
            <w:tcBorders>
              <w:top w:val="nil"/>
              <w:left w:val="nil"/>
              <w:right w:val="nil"/>
            </w:tcBorders>
            <w:vAlign w:val="center"/>
          </w:tcPr>
          <w:p w14:paraId="4795A63E" w14:textId="77777777" w:rsidR="0086666C" w:rsidRPr="00DE65E6" w:rsidRDefault="0086666C" w:rsidP="00C1184C">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СХ-3. Зона объектов сельскохозяйственного производства в границах населенных пунктов</w:t>
            </w:r>
          </w:p>
        </w:tc>
      </w:tr>
      <w:tr w:rsidR="00DE65E6" w:rsidRPr="00DE65E6" w14:paraId="39F69C36" w14:textId="77777777" w:rsidTr="0086666C">
        <w:trPr>
          <w:trHeight w:val="510"/>
          <w:tblHeader/>
        </w:trPr>
        <w:tc>
          <w:tcPr>
            <w:tcW w:w="7622" w:type="dxa"/>
            <w:gridSpan w:val="3"/>
            <w:vAlign w:val="center"/>
          </w:tcPr>
          <w:p w14:paraId="47235918" w14:textId="77777777" w:rsidR="0066409A" w:rsidRPr="00DE65E6" w:rsidRDefault="0066409A" w:rsidP="0066409A">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321DBD5E" w14:textId="77777777" w:rsidR="0066409A" w:rsidRPr="00DE65E6" w:rsidRDefault="0066409A" w:rsidP="0066409A">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E65E6" w:rsidRPr="00DE65E6" w14:paraId="11F3D54B" w14:textId="77777777" w:rsidTr="0086666C">
        <w:trPr>
          <w:tblHeader/>
        </w:trPr>
        <w:tc>
          <w:tcPr>
            <w:tcW w:w="818" w:type="dxa"/>
            <w:vAlign w:val="center"/>
          </w:tcPr>
          <w:p w14:paraId="44D38E05" w14:textId="77777777" w:rsidR="0066409A" w:rsidRPr="00DE65E6" w:rsidRDefault="0066409A" w:rsidP="0066409A">
            <w:pPr>
              <w:spacing w:line="240" w:lineRule="auto"/>
              <w:rPr>
                <w:rFonts w:ascii="Times New Roman" w:hAnsi="Times New Roman" w:cs="Times New Roman"/>
                <w:b/>
                <w:sz w:val="20"/>
                <w:szCs w:val="20"/>
              </w:rPr>
            </w:pPr>
            <w:r w:rsidRPr="00DE65E6">
              <w:rPr>
                <w:rFonts w:ascii="Times New Roman" w:hAnsi="Times New Roman" w:cs="Times New Roman"/>
                <w:b/>
                <w:sz w:val="20"/>
                <w:szCs w:val="20"/>
              </w:rPr>
              <w:t>Код *</w:t>
            </w:r>
          </w:p>
        </w:tc>
        <w:tc>
          <w:tcPr>
            <w:tcW w:w="1985" w:type="dxa"/>
            <w:vAlign w:val="center"/>
          </w:tcPr>
          <w:p w14:paraId="02FC3DD2" w14:textId="77777777" w:rsidR="0066409A" w:rsidRPr="00DE65E6" w:rsidRDefault="0066409A" w:rsidP="0066409A">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19" w:type="dxa"/>
            <w:vAlign w:val="center"/>
          </w:tcPr>
          <w:p w14:paraId="21DC5943" w14:textId="77777777" w:rsidR="0066409A" w:rsidRPr="00DE65E6" w:rsidRDefault="0066409A" w:rsidP="0066409A">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vAlign w:val="center"/>
          </w:tcPr>
          <w:p w14:paraId="1D592D1F" w14:textId="77777777" w:rsidR="0066409A" w:rsidRPr="00DE65E6" w:rsidRDefault="0066409A" w:rsidP="0066409A">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Код *</w:t>
            </w:r>
          </w:p>
        </w:tc>
        <w:tc>
          <w:tcPr>
            <w:tcW w:w="1984" w:type="dxa"/>
            <w:vAlign w:val="center"/>
          </w:tcPr>
          <w:p w14:paraId="0124B736" w14:textId="77777777" w:rsidR="0066409A" w:rsidRPr="00DE65E6" w:rsidRDefault="0066409A" w:rsidP="0066409A">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37" w:type="dxa"/>
            <w:vAlign w:val="center"/>
          </w:tcPr>
          <w:p w14:paraId="789547E3" w14:textId="77777777" w:rsidR="0066409A" w:rsidRPr="00DE65E6" w:rsidRDefault="0066409A" w:rsidP="0066409A">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Описание вида разрешенного использования</w:t>
            </w:r>
          </w:p>
        </w:tc>
      </w:tr>
      <w:tr w:rsidR="00DE65E6" w:rsidRPr="00DE65E6" w14:paraId="50993C74" w14:textId="77777777" w:rsidTr="00771E83">
        <w:tc>
          <w:tcPr>
            <w:tcW w:w="818" w:type="dxa"/>
          </w:tcPr>
          <w:p w14:paraId="524A46A2"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1.8</w:t>
            </w:r>
          </w:p>
        </w:tc>
        <w:tc>
          <w:tcPr>
            <w:tcW w:w="1985" w:type="dxa"/>
          </w:tcPr>
          <w:p w14:paraId="06848B06"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Скотоводство</w:t>
            </w:r>
          </w:p>
        </w:tc>
        <w:tc>
          <w:tcPr>
            <w:tcW w:w="4819" w:type="dxa"/>
          </w:tcPr>
          <w:p w14:paraId="25D61450" w14:textId="77777777" w:rsidR="0066409A" w:rsidRPr="00DE65E6" w:rsidRDefault="0066409A" w:rsidP="0066409A">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w:t>
            </w:r>
            <w:r w:rsidRPr="00DE65E6">
              <w:rPr>
                <w:rFonts w:ascii="Times New Roman" w:hAnsi="Times New Roman" w:cs="Times New Roman"/>
              </w:rPr>
              <w:lastRenderedPageBreak/>
              <w:t>лошадей, верблюдов, оленей);</w:t>
            </w:r>
          </w:p>
          <w:p w14:paraId="20D5FE35" w14:textId="77777777" w:rsidR="0066409A" w:rsidRPr="00DE65E6" w:rsidRDefault="0066409A" w:rsidP="0066409A">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4C85F31F" w14:textId="77777777" w:rsidR="0066409A" w:rsidRPr="00DE65E6" w:rsidRDefault="0066409A" w:rsidP="0066409A">
            <w:pPr>
              <w:widowControl w:val="0"/>
              <w:autoSpaceDE w:val="0"/>
              <w:autoSpaceDN w:val="0"/>
              <w:spacing w:after="0" w:line="240" w:lineRule="auto"/>
              <w:rPr>
                <w:rFonts w:ascii="Times New Roman" w:hAnsi="Times New Roman" w:cs="Times New Roman"/>
              </w:rPr>
            </w:pPr>
            <w:r w:rsidRPr="00DE65E6">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49CCCB1F" w14:textId="77777777" w:rsidR="0066409A" w:rsidRPr="00DE65E6" w:rsidRDefault="0066409A" w:rsidP="0066409A">
            <w:pPr>
              <w:spacing w:line="240" w:lineRule="auto"/>
              <w:rPr>
                <w:rFonts w:ascii="Times New Roman" w:hAnsi="Times New Roman" w:cs="Times New Roman"/>
              </w:rPr>
            </w:pPr>
            <w:r w:rsidRPr="00DE65E6">
              <w:rPr>
                <w:rFonts w:ascii="Times New Roman" w:hAnsi="Times New Roman" w:cs="Times New Roman"/>
              </w:rPr>
              <w:lastRenderedPageBreak/>
              <w:t>не устанавливаются</w:t>
            </w:r>
          </w:p>
        </w:tc>
      </w:tr>
      <w:tr w:rsidR="00DE65E6" w:rsidRPr="00DE65E6" w14:paraId="04536F3C" w14:textId="77777777" w:rsidTr="00771E83">
        <w:tc>
          <w:tcPr>
            <w:tcW w:w="818" w:type="dxa"/>
          </w:tcPr>
          <w:p w14:paraId="21B0FFF7"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1.10</w:t>
            </w:r>
          </w:p>
        </w:tc>
        <w:tc>
          <w:tcPr>
            <w:tcW w:w="1985" w:type="dxa"/>
          </w:tcPr>
          <w:p w14:paraId="1E5867B2"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Птицеводство</w:t>
            </w:r>
          </w:p>
        </w:tc>
        <w:tc>
          <w:tcPr>
            <w:tcW w:w="4819" w:type="dxa"/>
          </w:tcPr>
          <w:p w14:paraId="408EDDA6" w14:textId="77777777" w:rsidR="0066409A" w:rsidRPr="00DE65E6" w:rsidRDefault="0066409A" w:rsidP="0066409A">
            <w:pPr>
              <w:widowControl w:val="0"/>
              <w:tabs>
                <w:tab w:val="left" w:pos="2025"/>
              </w:tabs>
              <w:autoSpaceDE w:val="0"/>
              <w:autoSpaceDN w:val="0"/>
              <w:spacing w:after="0" w:line="240" w:lineRule="auto"/>
              <w:rPr>
                <w:rFonts w:ascii="Times New Roman" w:hAnsi="Times New Roman" w:cs="Times New Roman"/>
              </w:rPr>
            </w:pPr>
            <w:r w:rsidRPr="00DE65E6">
              <w:rPr>
                <w:rFonts w:ascii="Times New Roman" w:hAnsi="Times New Roman" w:cs="Times New Roman"/>
              </w:rPr>
              <w:t>Осуществление хозяйственной деятельности, связанной с разведением домашних пород птиц, в том числе водоплавающих;</w:t>
            </w:r>
          </w:p>
          <w:p w14:paraId="43D9F5CE" w14:textId="77777777" w:rsidR="0066409A" w:rsidRPr="00DE65E6" w:rsidRDefault="0066409A" w:rsidP="0066409A">
            <w:pPr>
              <w:widowControl w:val="0"/>
              <w:tabs>
                <w:tab w:val="left" w:pos="2025"/>
              </w:tabs>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1BB7CB23" w14:textId="77777777" w:rsidR="0066409A" w:rsidRPr="00DE65E6" w:rsidRDefault="0066409A" w:rsidP="0066409A">
            <w:pPr>
              <w:widowControl w:val="0"/>
              <w:tabs>
                <w:tab w:val="left" w:pos="2025"/>
              </w:tabs>
              <w:autoSpaceDE w:val="0"/>
              <w:autoSpaceDN w:val="0"/>
              <w:spacing w:after="0" w:line="240" w:lineRule="auto"/>
              <w:rPr>
                <w:rFonts w:ascii="Times New Roman" w:hAnsi="Times New Roman" w:cs="Times New Roman"/>
              </w:rPr>
            </w:pPr>
            <w:r w:rsidRPr="00DE65E6">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74F8B562" w14:textId="77777777" w:rsidR="0066409A" w:rsidRPr="00DE65E6" w:rsidRDefault="0066409A" w:rsidP="0066409A">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2AC4A16F" w14:textId="77777777" w:rsidTr="00771E83">
        <w:tc>
          <w:tcPr>
            <w:tcW w:w="818" w:type="dxa"/>
          </w:tcPr>
          <w:p w14:paraId="0FDF0360"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1.11</w:t>
            </w:r>
          </w:p>
        </w:tc>
        <w:tc>
          <w:tcPr>
            <w:tcW w:w="1985" w:type="dxa"/>
          </w:tcPr>
          <w:p w14:paraId="799144A6"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Свиноводство</w:t>
            </w:r>
          </w:p>
        </w:tc>
        <w:tc>
          <w:tcPr>
            <w:tcW w:w="4819" w:type="dxa"/>
          </w:tcPr>
          <w:p w14:paraId="55039F25" w14:textId="77777777" w:rsidR="0066409A" w:rsidRPr="00DE65E6" w:rsidRDefault="0066409A" w:rsidP="0066409A">
            <w:pPr>
              <w:widowControl w:val="0"/>
              <w:tabs>
                <w:tab w:val="left" w:pos="2025"/>
              </w:tabs>
              <w:autoSpaceDE w:val="0"/>
              <w:autoSpaceDN w:val="0"/>
              <w:spacing w:after="0" w:line="240" w:lineRule="auto"/>
              <w:rPr>
                <w:rFonts w:ascii="Times New Roman" w:hAnsi="Times New Roman" w:cs="Times New Roman"/>
              </w:rPr>
            </w:pPr>
            <w:r w:rsidRPr="00DE65E6">
              <w:rPr>
                <w:rFonts w:ascii="Times New Roman" w:hAnsi="Times New Roman" w:cs="Times New Roman"/>
              </w:rPr>
              <w:t>Осуществление хозяйственной деятельности, связанной с разведением свиней;</w:t>
            </w:r>
          </w:p>
          <w:p w14:paraId="06FD3E9D" w14:textId="77777777" w:rsidR="0066409A" w:rsidRPr="00DE65E6" w:rsidRDefault="0066409A" w:rsidP="0066409A">
            <w:pPr>
              <w:widowControl w:val="0"/>
              <w:tabs>
                <w:tab w:val="left" w:pos="2025"/>
              </w:tabs>
              <w:autoSpaceDE w:val="0"/>
              <w:autoSpaceDN w:val="0"/>
              <w:spacing w:after="0" w:line="240" w:lineRule="auto"/>
              <w:rPr>
                <w:rFonts w:ascii="Times New Roman" w:hAnsi="Times New Roman" w:cs="Times New Roman"/>
              </w:rPr>
            </w:pPr>
            <w:r w:rsidRPr="00DE65E6">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C57BD4A" w14:textId="77777777" w:rsidR="0066409A" w:rsidRPr="00DE65E6" w:rsidRDefault="0066409A" w:rsidP="0066409A">
            <w:pPr>
              <w:widowControl w:val="0"/>
              <w:tabs>
                <w:tab w:val="left" w:pos="2025"/>
              </w:tabs>
              <w:autoSpaceDE w:val="0"/>
              <w:autoSpaceDN w:val="0"/>
              <w:spacing w:after="0" w:line="240" w:lineRule="auto"/>
              <w:rPr>
                <w:rFonts w:ascii="Times New Roman" w:hAnsi="Times New Roman" w:cs="Times New Roman"/>
              </w:rPr>
            </w:pPr>
            <w:r w:rsidRPr="00DE65E6">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0D0598D3" w14:textId="77777777" w:rsidR="0066409A" w:rsidRPr="00DE65E6" w:rsidRDefault="0066409A" w:rsidP="0066409A">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02695976" w14:textId="77777777" w:rsidTr="00771E83">
        <w:tc>
          <w:tcPr>
            <w:tcW w:w="818" w:type="dxa"/>
          </w:tcPr>
          <w:p w14:paraId="5471DD70" w14:textId="77777777" w:rsidR="0066409A" w:rsidRPr="00DE65E6" w:rsidRDefault="0066409A" w:rsidP="0066409A">
            <w:pPr>
              <w:spacing w:line="240" w:lineRule="auto"/>
              <w:rPr>
                <w:rFonts w:ascii="Times New Roman" w:hAnsi="Times New Roman" w:cs="Times New Roman"/>
              </w:rPr>
            </w:pPr>
            <w:r w:rsidRPr="00DE65E6">
              <w:rPr>
                <w:rFonts w:ascii="Times New Roman" w:hAnsi="Times New Roman" w:cs="Times New Roman"/>
              </w:rPr>
              <w:lastRenderedPageBreak/>
              <w:t>1.12</w:t>
            </w:r>
          </w:p>
        </w:tc>
        <w:tc>
          <w:tcPr>
            <w:tcW w:w="1985" w:type="dxa"/>
          </w:tcPr>
          <w:p w14:paraId="2F4901C8" w14:textId="77777777" w:rsidR="0066409A" w:rsidRPr="00DE65E6" w:rsidRDefault="0066409A" w:rsidP="0066409A">
            <w:pPr>
              <w:widowControl w:val="0"/>
              <w:autoSpaceDE w:val="0"/>
              <w:autoSpaceDN w:val="0"/>
              <w:spacing w:line="240" w:lineRule="auto"/>
              <w:rPr>
                <w:rFonts w:ascii="Times New Roman" w:hAnsi="Times New Roman" w:cs="Times New Roman"/>
              </w:rPr>
            </w:pPr>
            <w:r w:rsidRPr="00DE65E6">
              <w:rPr>
                <w:rFonts w:ascii="Times New Roman" w:eastAsiaTheme="minorHAnsi" w:hAnsi="Times New Roman" w:cs="Times New Roman"/>
                <w:lang w:eastAsia="en-US"/>
              </w:rPr>
              <w:t>Пчеловодство</w:t>
            </w:r>
          </w:p>
        </w:tc>
        <w:tc>
          <w:tcPr>
            <w:tcW w:w="4819" w:type="dxa"/>
          </w:tcPr>
          <w:p w14:paraId="1ED6254F" w14:textId="77777777" w:rsidR="0066409A" w:rsidRPr="00DE65E6" w:rsidRDefault="0066409A" w:rsidP="0066409A">
            <w:pPr>
              <w:widowControl w:val="0"/>
              <w:autoSpaceDE w:val="0"/>
              <w:autoSpaceDN w:val="0"/>
              <w:spacing w:after="0" w:line="240" w:lineRule="auto"/>
              <w:rPr>
                <w:rFonts w:ascii="Times New Roman" w:hAnsi="Times New Roman" w:cs="Times New Roman"/>
              </w:rPr>
            </w:pPr>
            <w:r w:rsidRPr="00DE65E6">
              <w:rPr>
                <w:rFonts w:ascii="Times New Roman" w:eastAsiaTheme="minorHAnsi" w:hAnsi="Times New Roman" w:cs="Times New Roman"/>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w:t>
            </w:r>
          </w:p>
        </w:tc>
        <w:tc>
          <w:tcPr>
            <w:tcW w:w="7371" w:type="dxa"/>
            <w:gridSpan w:val="3"/>
          </w:tcPr>
          <w:p w14:paraId="1861FE66" w14:textId="77777777" w:rsidR="0066409A" w:rsidRPr="00DE65E6" w:rsidRDefault="0066409A" w:rsidP="0066409A">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7222E50A" w14:textId="77777777" w:rsidTr="00771E83">
        <w:tc>
          <w:tcPr>
            <w:tcW w:w="818" w:type="dxa"/>
          </w:tcPr>
          <w:p w14:paraId="1E99C582"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1.13</w:t>
            </w:r>
          </w:p>
        </w:tc>
        <w:tc>
          <w:tcPr>
            <w:tcW w:w="1985" w:type="dxa"/>
          </w:tcPr>
          <w:p w14:paraId="0C3AC434" w14:textId="77777777" w:rsidR="0066409A" w:rsidRPr="00DE65E6" w:rsidRDefault="0066409A" w:rsidP="0066409A">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Рыбоводство </w:t>
            </w:r>
          </w:p>
        </w:tc>
        <w:tc>
          <w:tcPr>
            <w:tcW w:w="4819" w:type="dxa"/>
          </w:tcPr>
          <w:p w14:paraId="4585BD4E" w14:textId="77777777" w:rsidR="0066409A" w:rsidRPr="00DE65E6" w:rsidRDefault="0066409A" w:rsidP="0066409A">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Осуществление хозяйственной деятельности, связанной с разведением и (или) содержанием, выращиванием объектов рыбоводства (аквакультуры); </w:t>
            </w:r>
          </w:p>
          <w:p w14:paraId="36BC3EF1" w14:textId="77777777" w:rsidR="0066409A" w:rsidRPr="00DE65E6" w:rsidRDefault="0066409A" w:rsidP="0066409A">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сооружений, оборудования, необходимых для осуществления рыбоводства (аквакультуры) </w:t>
            </w:r>
          </w:p>
        </w:tc>
        <w:tc>
          <w:tcPr>
            <w:tcW w:w="7371" w:type="dxa"/>
            <w:gridSpan w:val="3"/>
          </w:tcPr>
          <w:p w14:paraId="6EC762B6" w14:textId="77777777" w:rsidR="0066409A" w:rsidRPr="00DE65E6" w:rsidRDefault="0066409A" w:rsidP="0066409A">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1DD1AF69" w14:textId="77777777" w:rsidTr="00771E83">
        <w:trPr>
          <w:trHeight w:val="624"/>
        </w:trPr>
        <w:tc>
          <w:tcPr>
            <w:tcW w:w="818" w:type="dxa"/>
            <w:vMerge w:val="restart"/>
          </w:tcPr>
          <w:p w14:paraId="3FB99377"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1.14</w:t>
            </w:r>
          </w:p>
        </w:tc>
        <w:tc>
          <w:tcPr>
            <w:tcW w:w="1985" w:type="dxa"/>
            <w:vMerge w:val="restart"/>
          </w:tcPr>
          <w:p w14:paraId="4D5B062F" w14:textId="77777777" w:rsidR="0066409A" w:rsidRPr="00DE65E6" w:rsidRDefault="0066409A" w:rsidP="0066409A">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Научное обеспечение сельского хозяйства </w:t>
            </w:r>
          </w:p>
        </w:tc>
        <w:tc>
          <w:tcPr>
            <w:tcW w:w="4819" w:type="dxa"/>
            <w:vMerge w:val="restart"/>
          </w:tcPr>
          <w:p w14:paraId="38091DA1" w14:textId="77777777" w:rsidR="0066409A" w:rsidRPr="00DE65E6" w:rsidRDefault="0066409A" w:rsidP="0066409A">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w:t>
            </w:r>
          </w:p>
          <w:p w14:paraId="50C27A2F" w14:textId="77777777" w:rsidR="0066409A" w:rsidRPr="00DE65E6" w:rsidRDefault="0066409A" w:rsidP="0066409A">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коллекций генетических ресурсов растений </w:t>
            </w:r>
          </w:p>
        </w:tc>
        <w:tc>
          <w:tcPr>
            <w:tcW w:w="850" w:type="dxa"/>
          </w:tcPr>
          <w:p w14:paraId="4FD64EF7"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6BA0372A"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7" w:type="dxa"/>
          </w:tcPr>
          <w:p w14:paraId="7C713380"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0E72F411" w14:textId="77777777" w:rsidTr="00771E83">
        <w:trPr>
          <w:trHeight w:val="624"/>
        </w:trPr>
        <w:tc>
          <w:tcPr>
            <w:tcW w:w="818" w:type="dxa"/>
            <w:vMerge/>
          </w:tcPr>
          <w:p w14:paraId="10431701"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1985" w:type="dxa"/>
            <w:vMerge/>
          </w:tcPr>
          <w:p w14:paraId="78D63C41"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4819" w:type="dxa"/>
            <w:vMerge/>
          </w:tcPr>
          <w:p w14:paraId="4DD280F9" w14:textId="77777777" w:rsidR="0066409A" w:rsidRPr="00DE65E6" w:rsidRDefault="0066409A" w:rsidP="0066409A">
            <w:pPr>
              <w:widowControl w:val="0"/>
              <w:tabs>
                <w:tab w:val="left" w:pos="2025"/>
              </w:tabs>
              <w:autoSpaceDE w:val="0"/>
              <w:autoSpaceDN w:val="0"/>
              <w:spacing w:line="240" w:lineRule="auto"/>
              <w:rPr>
                <w:rFonts w:ascii="Times New Roman" w:hAnsi="Times New Roman" w:cs="Times New Roman"/>
              </w:rPr>
            </w:pPr>
          </w:p>
        </w:tc>
        <w:tc>
          <w:tcPr>
            <w:tcW w:w="850" w:type="dxa"/>
          </w:tcPr>
          <w:p w14:paraId="1FAAB7EF"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3.2.4</w:t>
            </w:r>
          </w:p>
        </w:tc>
        <w:tc>
          <w:tcPr>
            <w:tcW w:w="1984" w:type="dxa"/>
          </w:tcPr>
          <w:p w14:paraId="735F1FBE" w14:textId="77777777" w:rsidR="0066409A" w:rsidRPr="00DE65E6" w:rsidRDefault="0066409A" w:rsidP="006640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Общежития</w:t>
            </w:r>
          </w:p>
        </w:tc>
        <w:tc>
          <w:tcPr>
            <w:tcW w:w="4537" w:type="dxa"/>
          </w:tcPr>
          <w:p w14:paraId="2351A6A6" w14:textId="77777777" w:rsidR="0066409A" w:rsidRPr="00DE65E6" w:rsidRDefault="0066409A" w:rsidP="006640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600" w:history="1">
              <w:r w:rsidRPr="00DE65E6">
                <w:rPr>
                  <w:rFonts w:ascii="Times New Roman" w:eastAsiaTheme="minorHAnsi" w:hAnsi="Times New Roman" w:cs="Times New Roman"/>
                  <w:lang w:eastAsia="en-US"/>
                </w:rPr>
                <w:t>кодом 4.7</w:t>
              </w:r>
            </w:hyperlink>
          </w:p>
        </w:tc>
      </w:tr>
      <w:tr w:rsidR="00DE65E6" w:rsidRPr="00DE65E6" w14:paraId="6C2DCD82" w14:textId="77777777" w:rsidTr="00553296">
        <w:trPr>
          <w:trHeight w:val="20"/>
        </w:trPr>
        <w:tc>
          <w:tcPr>
            <w:tcW w:w="818" w:type="dxa"/>
            <w:vMerge/>
          </w:tcPr>
          <w:p w14:paraId="6B09E7C5" w14:textId="77777777" w:rsidR="00AE4271" w:rsidRPr="00DE65E6" w:rsidRDefault="00AE4271" w:rsidP="0066409A">
            <w:pPr>
              <w:pStyle w:val="ConsPlusNormal"/>
              <w:ind w:firstLine="0"/>
              <w:contextualSpacing/>
              <w:rPr>
                <w:rFonts w:ascii="Times New Roman" w:hAnsi="Times New Roman" w:cs="Times New Roman"/>
                <w:sz w:val="22"/>
                <w:szCs w:val="22"/>
              </w:rPr>
            </w:pPr>
          </w:p>
        </w:tc>
        <w:tc>
          <w:tcPr>
            <w:tcW w:w="1985" w:type="dxa"/>
            <w:vMerge/>
          </w:tcPr>
          <w:p w14:paraId="760D6839" w14:textId="77777777" w:rsidR="00AE4271" w:rsidRPr="00DE65E6" w:rsidRDefault="00AE4271" w:rsidP="0066409A">
            <w:pPr>
              <w:pStyle w:val="ConsPlusNormal"/>
              <w:ind w:firstLine="0"/>
              <w:contextualSpacing/>
              <w:rPr>
                <w:rFonts w:ascii="Times New Roman" w:hAnsi="Times New Roman" w:cs="Times New Roman"/>
                <w:sz w:val="22"/>
                <w:szCs w:val="22"/>
              </w:rPr>
            </w:pPr>
          </w:p>
        </w:tc>
        <w:tc>
          <w:tcPr>
            <w:tcW w:w="4819" w:type="dxa"/>
            <w:vMerge/>
          </w:tcPr>
          <w:p w14:paraId="7B64560E" w14:textId="77777777" w:rsidR="00AE4271" w:rsidRPr="00DE65E6" w:rsidRDefault="00AE4271" w:rsidP="0066409A">
            <w:pPr>
              <w:widowControl w:val="0"/>
              <w:tabs>
                <w:tab w:val="left" w:pos="2025"/>
              </w:tabs>
              <w:autoSpaceDE w:val="0"/>
              <w:autoSpaceDN w:val="0"/>
              <w:spacing w:line="240" w:lineRule="auto"/>
              <w:rPr>
                <w:rFonts w:ascii="Times New Roman" w:hAnsi="Times New Roman" w:cs="Times New Roman"/>
              </w:rPr>
            </w:pPr>
          </w:p>
        </w:tc>
        <w:tc>
          <w:tcPr>
            <w:tcW w:w="850" w:type="dxa"/>
          </w:tcPr>
          <w:p w14:paraId="534640F5" w14:textId="77777777" w:rsidR="00AE4271" w:rsidRPr="00DE65E6" w:rsidRDefault="00AE4271" w:rsidP="0066409A">
            <w:pPr>
              <w:spacing w:after="0" w:line="240" w:lineRule="auto"/>
              <w:rPr>
                <w:rFonts w:ascii="Times New Roman" w:hAnsi="Times New Roman" w:cs="Times New Roman"/>
              </w:rPr>
            </w:pPr>
            <w:r w:rsidRPr="00DE65E6">
              <w:rPr>
                <w:rFonts w:ascii="Times New Roman" w:hAnsi="Times New Roman" w:cs="Times New Roman"/>
              </w:rPr>
              <w:t>4.1</w:t>
            </w:r>
          </w:p>
        </w:tc>
        <w:tc>
          <w:tcPr>
            <w:tcW w:w="1984" w:type="dxa"/>
          </w:tcPr>
          <w:p w14:paraId="4936EA2B" w14:textId="77777777" w:rsidR="00AE4271" w:rsidRPr="00DE65E6" w:rsidRDefault="00AE4271" w:rsidP="0066409A">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Деловое управление</w:t>
            </w:r>
          </w:p>
        </w:tc>
        <w:tc>
          <w:tcPr>
            <w:tcW w:w="4537" w:type="dxa"/>
          </w:tcPr>
          <w:p w14:paraId="5AC2546D" w14:textId="77777777" w:rsidR="00AE4271" w:rsidRPr="00DE65E6" w:rsidRDefault="00AE4271" w:rsidP="0066409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DE65E6" w:rsidRPr="00DE65E6" w14:paraId="1CC3AD21" w14:textId="77777777" w:rsidTr="00553296">
        <w:trPr>
          <w:trHeight w:val="20"/>
        </w:trPr>
        <w:tc>
          <w:tcPr>
            <w:tcW w:w="818" w:type="dxa"/>
            <w:vMerge/>
          </w:tcPr>
          <w:p w14:paraId="3431F45B"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1985" w:type="dxa"/>
            <w:vMerge/>
          </w:tcPr>
          <w:p w14:paraId="7B7811E9"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4819" w:type="dxa"/>
            <w:vMerge/>
          </w:tcPr>
          <w:p w14:paraId="48540317" w14:textId="77777777" w:rsidR="0066409A" w:rsidRPr="00DE65E6" w:rsidRDefault="0066409A" w:rsidP="0066409A">
            <w:pPr>
              <w:widowControl w:val="0"/>
              <w:tabs>
                <w:tab w:val="left" w:pos="2025"/>
              </w:tabs>
              <w:autoSpaceDE w:val="0"/>
              <w:autoSpaceDN w:val="0"/>
              <w:spacing w:line="240" w:lineRule="auto"/>
              <w:rPr>
                <w:rFonts w:ascii="Times New Roman" w:hAnsi="Times New Roman" w:cs="Times New Roman"/>
              </w:rPr>
            </w:pPr>
          </w:p>
        </w:tc>
        <w:tc>
          <w:tcPr>
            <w:tcW w:w="850" w:type="dxa"/>
          </w:tcPr>
          <w:p w14:paraId="5A07757A"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4.6</w:t>
            </w:r>
          </w:p>
        </w:tc>
        <w:tc>
          <w:tcPr>
            <w:tcW w:w="1984" w:type="dxa"/>
          </w:tcPr>
          <w:p w14:paraId="6B32A747"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Общественное питание</w:t>
            </w:r>
          </w:p>
        </w:tc>
        <w:tc>
          <w:tcPr>
            <w:tcW w:w="4537" w:type="dxa"/>
          </w:tcPr>
          <w:p w14:paraId="11484675"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DE65E6" w:rsidRPr="00DE65E6" w14:paraId="1883F2C5" w14:textId="77777777" w:rsidTr="00553296">
        <w:trPr>
          <w:trHeight w:val="20"/>
        </w:trPr>
        <w:tc>
          <w:tcPr>
            <w:tcW w:w="818" w:type="dxa"/>
            <w:vMerge/>
          </w:tcPr>
          <w:p w14:paraId="19D58E6D"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1985" w:type="dxa"/>
            <w:vMerge/>
          </w:tcPr>
          <w:p w14:paraId="30C5B15B"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4819" w:type="dxa"/>
            <w:vMerge/>
          </w:tcPr>
          <w:p w14:paraId="2B31CE05" w14:textId="77777777" w:rsidR="0066409A" w:rsidRPr="00DE65E6" w:rsidRDefault="0066409A" w:rsidP="0066409A">
            <w:pPr>
              <w:widowControl w:val="0"/>
              <w:tabs>
                <w:tab w:val="left" w:pos="2025"/>
              </w:tabs>
              <w:autoSpaceDE w:val="0"/>
              <w:autoSpaceDN w:val="0"/>
              <w:spacing w:line="240" w:lineRule="auto"/>
              <w:rPr>
                <w:rFonts w:ascii="Times New Roman" w:hAnsi="Times New Roman" w:cs="Times New Roman"/>
              </w:rPr>
            </w:pPr>
          </w:p>
        </w:tc>
        <w:tc>
          <w:tcPr>
            <w:tcW w:w="850" w:type="dxa"/>
          </w:tcPr>
          <w:p w14:paraId="30B9671D"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tcPr>
          <w:p w14:paraId="53B5A072"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37" w:type="dxa"/>
          </w:tcPr>
          <w:p w14:paraId="79D9183E"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01"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602" w:history="1">
              <w:r w:rsidRPr="00DE65E6">
                <w:rPr>
                  <w:rFonts w:ascii="Times New Roman" w:hAnsi="Times New Roman" w:cs="Times New Roman"/>
                </w:rPr>
                <w:t>4.0</w:t>
              </w:r>
            </w:hyperlink>
            <w:r w:rsidRPr="00DE65E6">
              <w:rPr>
                <w:rFonts w:ascii="Times New Roman" w:hAnsi="Times New Roman" w:cs="Times New Roman"/>
              </w:rPr>
              <w:t xml:space="preserve">, а также для стоянки и хранения транспортных средств </w:t>
            </w:r>
            <w:r w:rsidRPr="00DE65E6">
              <w:rPr>
                <w:rFonts w:ascii="Times New Roman" w:hAnsi="Times New Roman" w:cs="Times New Roman"/>
              </w:rPr>
              <w:lastRenderedPageBreak/>
              <w:t>общего пользования, в том числе в депо</w:t>
            </w:r>
          </w:p>
        </w:tc>
      </w:tr>
      <w:tr w:rsidR="00DE65E6" w:rsidRPr="00DE65E6" w14:paraId="0B7C69AF" w14:textId="77777777" w:rsidTr="00771E83">
        <w:trPr>
          <w:trHeight w:val="624"/>
        </w:trPr>
        <w:tc>
          <w:tcPr>
            <w:tcW w:w="818" w:type="dxa"/>
            <w:vMerge/>
          </w:tcPr>
          <w:p w14:paraId="190526F1"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1985" w:type="dxa"/>
            <w:vMerge/>
          </w:tcPr>
          <w:p w14:paraId="75B3A7F1"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4819" w:type="dxa"/>
            <w:vMerge/>
          </w:tcPr>
          <w:p w14:paraId="083EB1D4" w14:textId="77777777" w:rsidR="0066409A" w:rsidRPr="00DE65E6" w:rsidRDefault="0066409A" w:rsidP="0066409A">
            <w:pPr>
              <w:widowControl w:val="0"/>
              <w:tabs>
                <w:tab w:val="left" w:pos="2025"/>
              </w:tabs>
              <w:autoSpaceDE w:val="0"/>
              <w:autoSpaceDN w:val="0"/>
              <w:spacing w:line="240" w:lineRule="auto"/>
              <w:rPr>
                <w:rFonts w:ascii="Times New Roman" w:hAnsi="Times New Roman" w:cs="Times New Roman"/>
              </w:rPr>
            </w:pPr>
          </w:p>
        </w:tc>
        <w:tc>
          <w:tcPr>
            <w:tcW w:w="850" w:type="dxa"/>
          </w:tcPr>
          <w:p w14:paraId="6838CD6E"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tcPr>
          <w:p w14:paraId="662DF6BC"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7" w:type="dxa"/>
          </w:tcPr>
          <w:p w14:paraId="0C5F7B38"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606BC8E"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2FEDAB1A" w14:textId="77777777" w:rsidTr="00482437">
        <w:trPr>
          <w:trHeight w:val="420"/>
        </w:trPr>
        <w:tc>
          <w:tcPr>
            <w:tcW w:w="818" w:type="dxa"/>
            <w:vMerge w:val="restart"/>
          </w:tcPr>
          <w:p w14:paraId="3EEF06BC" w14:textId="77777777" w:rsidR="00821E73" w:rsidRPr="00DE65E6" w:rsidRDefault="00821E73"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1.15</w:t>
            </w:r>
          </w:p>
        </w:tc>
        <w:tc>
          <w:tcPr>
            <w:tcW w:w="1985" w:type="dxa"/>
            <w:vMerge w:val="restart"/>
          </w:tcPr>
          <w:p w14:paraId="72E241EB" w14:textId="77777777" w:rsidR="00821E73" w:rsidRPr="00DE65E6" w:rsidRDefault="00821E73"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Хранение и переработка сельскохозяйственной продукции</w:t>
            </w:r>
          </w:p>
        </w:tc>
        <w:tc>
          <w:tcPr>
            <w:tcW w:w="4819" w:type="dxa"/>
            <w:vMerge w:val="restart"/>
          </w:tcPr>
          <w:p w14:paraId="6D07DC97" w14:textId="77777777" w:rsidR="00821E73" w:rsidRPr="00DE65E6" w:rsidRDefault="00821E73" w:rsidP="0066409A">
            <w:pPr>
              <w:widowControl w:val="0"/>
              <w:tabs>
                <w:tab w:val="left" w:pos="2025"/>
              </w:tabs>
              <w:autoSpaceDE w:val="0"/>
              <w:autoSpaceDN w:val="0"/>
              <w:spacing w:line="240" w:lineRule="auto"/>
              <w:rPr>
                <w:rFonts w:ascii="Times New Roman" w:hAnsi="Times New Roman" w:cs="Times New Roman"/>
              </w:rPr>
            </w:pPr>
            <w:r w:rsidRPr="00DE65E6">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tcPr>
          <w:p w14:paraId="61A66F62" w14:textId="77777777" w:rsidR="00821E73" w:rsidRPr="00DE65E6" w:rsidRDefault="00821E73" w:rsidP="0066409A">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490BFD69" w14:textId="77777777" w:rsidR="00821E73" w:rsidRPr="00DE65E6" w:rsidRDefault="00821E73" w:rsidP="0066409A">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6C0573D1" w14:textId="77777777" w:rsidR="00821E73" w:rsidRPr="00DE65E6" w:rsidRDefault="00821E73" w:rsidP="0066409A">
            <w:pPr>
              <w:spacing w:after="0" w:line="240" w:lineRule="auto"/>
              <w:jc w:val="both"/>
              <w:rPr>
                <w:rFonts w:ascii="Times New Roman" w:hAnsi="Times New Roman" w:cs="Times New Roman"/>
              </w:rPr>
            </w:pPr>
          </w:p>
        </w:tc>
        <w:tc>
          <w:tcPr>
            <w:tcW w:w="4537" w:type="dxa"/>
          </w:tcPr>
          <w:p w14:paraId="28390E7D"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03" w:history="1">
              <w:r w:rsidRPr="00DE65E6">
                <w:rPr>
                  <w:rFonts w:ascii="Times New Roman" w:hAnsi="Times New Roman" w:cs="Times New Roman"/>
                </w:rPr>
                <w:t>кодами 2.7.2, 4.9</w:t>
              </w:r>
            </w:hyperlink>
          </w:p>
        </w:tc>
      </w:tr>
      <w:tr w:rsidR="00DE65E6" w:rsidRPr="00DE65E6" w14:paraId="6A289FCF" w14:textId="77777777" w:rsidTr="00771E83">
        <w:trPr>
          <w:trHeight w:val="624"/>
        </w:trPr>
        <w:tc>
          <w:tcPr>
            <w:tcW w:w="818" w:type="dxa"/>
            <w:vMerge/>
          </w:tcPr>
          <w:p w14:paraId="4BC9C82E"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1985" w:type="dxa"/>
            <w:vMerge/>
          </w:tcPr>
          <w:p w14:paraId="17116E58"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4819" w:type="dxa"/>
            <w:vMerge/>
          </w:tcPr>
          <w:p w14:paraId="12C2F373" w14:textId="77777777" w:rsidR="0066409A" w:rsidRPr="00DE65E6" w:rsidRDefault="0066409A" w:rsidP="0066409A">
            <w:pPr>
              <w:widowControl w:val="0"/>
              <w:tabs>
                <w:tab w:val="left" w:pos="2025"/>
              </w:tabs>
              <w:autoSpaceDE w:val="0"/>
              <w:autoSpaceDN w:val="0"/>
              <w:spacing w:line="240" w:lineRule="auto"/>
              <w:rPr>
                <w:rFonts w:ascii="Times New Roman" w:hAnsi="Times New Roman" w:cs="Times New Roman"/>
              </w:rPr>
            </w:pPr>
          </w:p>
        </w:tc>
        <w:tc>
          <w:tcPr>
            <w:tcW w:w="850" w:type="dxa"/>
          </w:tcPr>
          <w:p w14:paraId="5C022F35"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5AD9F971"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7" w:type="dxa"/>
          </w:tcPr>
          <w:p w14:paraId="7743412F"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DE65E6">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DE65E6" w:rsidRPr="00DE65E6" w14:paraId="753E6081" w14:textId="77777777" w:rsidTr="00771E83">
        <w:trPr>
          <w:trHeight w:val="624"/>
        </w:trPr>
        <w:tc>
          <w:tcPr>
            <w:tcW w:w="818" w:type="dxa"/>
            <w:vMerge/>
          </w:tcPr>
          <w:p w14:paraId="3387AC3B"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1985" w:type="dxa"/>
            <w:vMerge/>
          </w:tcPr>
          <w:p w14:paraId="76E719B7" w14:textId="77777777" w:rsidR="0066409A" w:rsidRPr="00DE65E6" w:rsidRDefault="0066409A" w:rsidP="0066409A">
            <w:pPr>
              <w:pStyle w:val="ConsPlusNormal"/>
              <w:ind w:firstLine="0"/>
              <w:contextualSpacing/>
              <w:rPr>
                <w:rFonts w:ascii="Times New Roman" w:hAnsi="Times New Roman" w:cs="Times New Roman"/>
                <w:sz w:val="22"/>
                <w:szCs w:val="22"/>
              </w:rPr>
            </w:pPr>
          </w:p>
        </w:tc>
        <w:tc>
          <w:tcPr>
            <w:tcW w:w="4819" w:type="dxa"/>
            <w:vMerge/>
          </w:tcPr>
          <w:p w14:paraId="1AD269DC" w14:textId="77777777" w:rsidR="0066409A" w:rsidRPr="00DE65E6" w:rsidRDefault="0066409A" w:rsidP="0066409A">
            <w:pPr>
              <w:widowControl w:val="0"/>
              <w:tabs>
                <w:tab w:val="left" w:pos="2025"/>
              </w:tabs>
              <w:autoSpaceDE w:val="0"/>
              <w:autoSpaceDN w:val="0"/>
              <w:spacing w:line="240" w:lineRule="auto"/>
              <w:rPr>
                <w:rFonts w:ascii="Times New Roman" w:hAnsi="Times New Roman" w:cs="Times New Roman"/>
              </w:rPr>
            </w:pPr>
          </w:p>
        </w:tc>
        <w:tc>
          <w:tcPr>
            <w:tcW w:w="850" w:type="dxa"/>
          </w:tcPr>
          <w:p w14:paraId="1533D173"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tcPr>
          <w:p w14:paraId="7FF6E8EA"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37" w:type="dxa"/>
          </w:tcPr>
          <w:p w14:paraId="3E52456E" w14:textId="77777777" w:rsidR="0066409A" w:rsidRPr="00DE65E6" w:rsidRDefault="0066409A" w:rsidP="0066409A">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04"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605"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5B49A2D0" w14:textId="77777777" w:rsidTr="00771E83">
        <w:tc>
          <w:tcPr>
            <w:tcW w:w="818" w:type="dxa"/>
          </w:tcPr>
          <w:p w14:paraId="75092301"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1.18</w:t>
            </w:r>
          </w:p>
        </w:tc>
        <w:tc>
          <w:tcPr>
            <w:tcW w:w="1985" w:type="dxa"/>
          </w:tcPr>
          <w:p w14:paraId="7A90DE29" w14:textId="77777777" w:rsidR="0066409A" w:rsidRPr="00DE65E6" w:rsidRDefault="0066409A" w:rsidP="0066409A">
            <w:pPr>
              <w:pStyle w:val="ConsPlusNormal"/>
              <w:ind w:firstLine="0"/>
              <w:contextualSpacing/>
              <w:rPr>
                <w:rFonts w:ascii="Times New Roman" w:hAnsi="Times New Roman" w:cs="Times New Roman"/>
                <w:sz w:val="22"/>
                <w:szCs w:val="22"/>
              </w:rPr>
            </w:pPr>
            <w:r w:rsidRPr="00DE65E6">
              <w:rPr>
                <w:rFonts w:ascii="Times New Roman" w:eastAsiaTheme="minorHAnsi" w:hAnsi="Times New Roman" w:cs="Times New Roman"/>
                <w:sz w:val="22"/>
                <w:szCs w:val="22"/>
                <w:lang w:eastAsia="en-US"/>
              </w:rPr>
              <w:t>Обеспечение сельскохозяйственного производства</w:t>
            </w:r>
          </w:p>
        </w:tc>
        <w:tc>
          <w:tcPr>
            <w:tcW w:w="4819" w:type="dxa"/>
          </w:tcPr>
          <w:p w14:paraId="22A7D464" w14:textId="77777777" w:rsidR="0066409A" w:rsidRPr="00DE65E6" w:rsidRDefault="0066409A" w:rsidP="0066409A">
            <w:pPr>
              <w:widowControl w:val="0"/>
              <w:tabs>
                <w:tab w:val="left" w:pos="2025"/>
              </w:tabs>
              <w:autoSpaceDE w:val="0"/>
              <w:autoSpaceDN w:val="0"/>
              <w:spacing w:after="0" w:line="240" w:lineRule="auto"/>
              <w:rPr>
                <w:rFonts w:ascii="Times New Roman" w:hAnsi="Times New Roman" w:cs="Times New Roman"/>
              </w:rPr>
            </w:pPr>
            <w:r w:rsidRPr="00DE65E6">
              <w:rPr>
                <w:rFonts w:ascii="Times New Roman" w:eastAsiaTheme="minorHAnsi"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7371" w:type="dxa"/>
            <w:gridSpan w:val="3"/>
          </w:tcPr>
          <w:p w14:paraId="1B8BBFCC" w14:textId="77777777" w:rsidR="0066409A" w:rsidRPr="00DE65E6" w:rsidRDefault="0066409A" w:rsidP="0066409A">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A150ED" w:rsidRPr="00DE65E6" w14:paraId="5D8FEFF2" w14:textId="77777777" w:rsidTr="00696C35">
        <w:trPr>
          <w:trHeight w:val="483"/>
        </w:trPr>
        <w:tc>
          <w:tcPr>
            <w:tcW w:w="818" w:type="dxa"/>
          </w:tcPr>
          <w:p w14:paraId="32F7FE20" w14:textId="77777777" w:rsidR="00A150ED" w:rsidRPr="00DE65E6" w:rsidRDefault="00A150ED" w:rsidP="00696C35">
            <w:pPr>
              <w:spacing w:after="0" w:line="240" w:lineRule="auto"/>
              <w:rPr>
                <w:rFonts w:ascii="Times New Roman" w:hAnsi="Times New Roman" w:cs="Times New Roman"/>
              </w:rPr>
            </w:pPr>
            <w:r w:rsidRPr="00DE65E6">
              <w:rPr>
                <w:rFonts w:ascii="Times New Roman" w:hAnsi="Times New Roman" w:cs="Times New Roman"/>
              </w:rPr>
              <w:t>12.0</w:t>
            </w:r>
          </w:p>
        </w:tc>
        <w:tc>
          <w:tcPr>
            <w:tcW w:w="1985" w:type="dxa"/>
          </w:tcPr>
          <w:p w14:paraId="6EDCCF10" w14:textId="77777777" w:rsidR="00A150ED" w:rsidRPr="00DE65E6" w:rsidRDefault="00A150ED"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819" w:type="dxa"/>
          </w:tcPr>
          <w:p w14:paraId="280096EB" w14:textId="77777777" w:rsidR="00A150ED" w:rsidRPr="00DE65E6" w:rsidRDefault="00A150ED" w:rsidP="00696C35">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71" w:type="dxa"/>
            <w:gridSpan w:val="3"/>
          </w:tcPr>
          <w:p w14:paraId="39AA83D2" w14:textId="77777777" w:rsidR="00A150ED" w:rsidRPr="00DE65E6" w:rsidRDefault="00A150ED" w:rsidP="00696C35">
            <w:pPr>
              <w:spacing w:after="0" w:line="240" w:lineRule="auto"/>
              <w:jc w:val="both"/>
              <w:rPr>
                <w:rFonts w:ascii="Times New Roman" w:hAnsi="Times New Roman" w:cs="Times New Roman"/>
              </w:rPr>
            </w:pPr>
            <w:r w:rsidRPr="00DE65E6">
              <w:rPr>
                <w:rFonts w:ascii="Times New Roman" w:hAnsi="Times New Roman" w:cs="Times New Roman"/>
              </w:rPr>
              <w:t>не устанавливаются</w:t>
            </w:r>
          </w:p>
        </w:tc>
      </w:tr>
    </w:tbl>
    <w:p w14:paraId="75F4FCE3" w14:textId="77777777" w:rsidR="00F02EB1" w:rsidRPr="00DE65E6" w:rsidRDefault="00F02EB1" w:rsidP="0066409A">
      <w:pPr>
        <w:pStyle w:val="22"/>
        <w:spacing w:before="120" w:after="200"/>
        <w:rPr>
          <w:color w:val="auto"/>
          <w:szCs w:val="24"/>
        </w:rPr>
      </w:pP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9"/>
      </w:tblGrid>
      <w:tr w:rsidR="00DE65E6" w:rsidRPr="00DE65E6" w14:paraId="767213B2" w14:textId="77777777" w:rsidTr="009C40C2">
        <w:trPr>
          <w:trHeight w:val="397"/>
          <w:tblHeader/>
        </w:trPr>
        <w:tc>
          <w:tcPr>
            <w:tcW w:w="15035" w:type="dxa"/>
            <w:gridSpan w:val="6"/>
            <w:tcBorders>
              <w:top w:val="nil"/>
              <w:left w:val="nil"/>
              <w:right w:val="nil"/>
            </w:tcBorders>
            <w:shd w:val="clear" w:color="auto" w:fill="auto"/>
            <w:vAlign w:val="center"/>
          </w:tcPr>
          <w:p w14:paraId="529698D5" w14:textId="77777777" w:rsidR="00F02EB1" w:rsidRPr="00DE65E6" w:rsidRDefault="00F02EB1" w:rsidP="009C40C2">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t>СХ-3. Зона объектов сельскохозяйственного производства в границах населенных пунктов</w:t>
            </w:r>
          </w:p>
        </w:tc>
      </w:tr>
      <w:tr w:rsidR="00DE65E6" w:rsidRPr="00DE65E6" w14:paraId="66D6AA43" w14:textId="77777777" w:rsidTr="009C40C2">
        <w:trPr>
          <w:trHeight w:val="397"/>
          <w:tblHeader/>
        </w:trPr>
        <w:tc>
          <w:tcPr>
            <w:tcW w:w="7620" w:type="dxa"/>
            <w:gridSpan w:val="3"/>
            <w:shd w:val="clear" w:color="auto" w:fill="auto"/>
            <w:vAlign w:val="center"/>
          </w:tcPr>
          <w:p w14:paraId="116A7839" w14:textId="77777777" w:rsidR="00F02EB1" w:rsidRPr="00DE65E6" w:rsidRDefault="00F02EB1" w:rsidP="009C40C2">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Условно разрешенные виды использования</w:t>
            </w:r>
          </w:p>
        </w:tc>
        <w:tc>
          <w:tcPr>
            <w:tcW w:w="7415" w:type="dxa"/>
            <w:gridSpan w:val="3"/>
            <w:shd w:val="clear" w:color="auto" w:fill="auto"/>
            <w:vAlign w:val="center"/>
          </w:tcPr>
          <w:p w14:paraId="3C92CD31" w14:textId="77777777" w:rsidR="00F02EB1" w:rsidRPr="00DE65E6" w:rsidRDefault="00F02EB1" w:rsidP="009C40C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E65E6" w:rsidRPr="00DE65E6" w14:paraId="2A32B886" w14:textId="77777777" w:rsidTr="009C40C2">
        <w:trPr>
          <w:tblHeader/>
        </w:trPr>
        <w:tc>
          <w:tcPr>
            <w:tcW w:w="817" w:type="dxa"/>
            <w:shd w:val="clear" w:color="auto" w:fill="auto"/>
            <w:vAlign w:val="center"/>
          </w:tcPr>
          <w:p w14:paraId="544EC7E5" w14:textId="77777777" w:rsidR="00F02EB1" w:rsidRPr="00DE65E6" w:rsidRDefault="00F02EB1" w:rsidP="009C40C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lastRenderedPageBreak/>
              <w:t>Код *</w:t>
            </w:r>
          </w:p>
        </w:tc>
        <w:tc>
          <w:tcPr>
            <w:tcW w:w="1984" w:type="dxa"/>
            <w:shd w:val="clear" w:color="auto" w:fill="auto"/>
            <w:vAlign w:val="center"/>
          </w:tcPr>
          <w:p w14:paraId="6D578A2F" w14:textId="77777777" w:rsidR="00F02EB1" w:rsidRPr="00DE65E6" w:rsidRDefault="00F02EB1" w:rsidP="009C40C2">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525D1FCA" w14:textId="77777777" w:rsidR="00F02EB1" w:rsidRPr="00DE65E6" w:rsidRDefault="00F02EB1" w:rsidP="009C40C2">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599965D1" w14:textId="77777777" w:rsidR="00F02EB1" w:rsidRPr="00DE65E6" w:rsidRDefault="00F02EB1" w:rsidP="009C40C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6CE3F02B" w14:textId="77777777" w:rsidR="00F02EB1" w:rsidRPr="00DE65E6" w:rsidRDefault="00F02EB1" w:rsidP="009C40C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39" w:type="dxa"/>
            <w:shd w:val="clear" w:color="auto" w:fill="auto"/>
            <w:vAlign w:val="center"/>
          </w:tcPr>
          <w:p w14:paraId="7F819B60" w14:textId="77777777" w:rsidR="00F02EB1" w:rsidRPr="00DE65E6" w:rsidRDefault="00F02EB1" w:rsidP="009C40C2">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DE65E6" w:rsidRPr="00DE65E6" w14:paraId="30AABF20" w14:textId="77777777" w:rsidTr="009C40C2">
        <w:tc>
          <w:tcPr>
            <w:tcW w:w="817" w:type="dxa"/>
            <w:vMerge w:val="restart"/>
            <w:shd w:val="clear" w:color="auto" w:fill="auto"/>
          </w:tcPr>
          <w:p w14:paraId="76DDAFE3" w14:textId="77777777" w:rsidR="00821E73" w:rsidRPr="00DE65E6" w:rsidRDefault="00821E73" w:rsidP="009C40C2">
            <w:pPr>
              <w:spacing w:line="240" w:lineRule="auto"/>
              <w:rPr>
                <w:rFonts w:ascii="Times New Roman" w:hAnsi="Times New Roman" w:cs="Times New Roman"/>
              </w:rPr>
            </w:pPr>
            <w:r w:rsidRPr="00DE65E6">
              <w:rPr>
                <w:rFonts w:ascii="Times New Roman" w:hAnsi="Times New Roman" w:cs="Times New Roman"/>
              </w:rPr>
              <w:t>6.4</w:t>
            </w:r>
          </w:p>
        </w:tc>
        <w:tc>
          <w:tcPr>
            <w:tcW w:w="1984" w:type="dxa"/>
            <w:vMerge w:val="restart"/>
            <w:shd w:val="clear" w:color="auto" w:fill="auto"/>
          </w:tcPr>
          <w:p w14:paraId="31B1950C" w14:textId="77777777" w:rsidR="00821E73" w:rsidRPr="00DE65E6" w:rsidRDefault="00821E73" w:rsidP="009C40C2">
            <w:pPr>
              <w:widowControl w:val="0"/>
              <w:autoSpaceDE w:val="0"/>
              <w:autoSpaceDN w:val="0"/>
              <w:spacing w:line="240" w:lineRule="auto"/>
              <w:rPr>
                <w:rFonts w:ascii="Times New Roman" w:hAnsi="Times New Roman" w:cs="Times New Roman"/>
              </w:rPr>
            </w:pPr>
            <w:r w:rsidRPr="00DE65E6">
              <w:rPr>
                <w:rFonts w:ascii="Times New Roman" w:eastAsiaTheme="minorHAnsi" w:hAnsi="Times New Roman" w:cs="Times New Roman"/>
                <w:lang w:eastAsia="en-US"/>
              </w:rPr>
              <w:t>Пищевая промышленность</w:t>
            </w:r>
          </w:p>
        </w:tc>
        <w:tc>
          <w:tcPr>
            <w:tcW w:w="4819" w:type="dxa"/>
            <w:vMerge w:val="restart"/>
            <w:shd w:val="clear" w:color="auto" w:fill="auto"/>
          </w:tcPr>
          <w:p w14:paraId="04AFB153" w14:textId="77777777" w:rsidR="00821E73" w:rsidRPr="00DE65E6" w:rsidRDefault="00821E73" w:rsidP="009C40C2">
            <w:pPr>
              <w:widowControl w:val="0"/>
              <w:autoSpaceDE w:val="0"/>
              <w:autoSpaceDN w:val="0"/>
              <w:spacing w:after="0" w:line="240" w:lineRule="auto"/>
              <w:rPr>
                <w:rFonts w:ascii="Times New Roman" w:hAnsi="Times New Roman" w:cs="Times New Roman"/>
              </w:rPr>
            </w:pPr>
            <w:r w:rsidRPr="00DE65E6">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92" w:type="dxa"/>
            <w:shd w:val="clear" w:color="auto" w:fill="auto"/>
          </w:tcPr>
          <w:p w14:paraId="633266F6" w14:textId="77777777" w:rsidR="00821E73" w:rsidRPr="00DE65E6" w:rsidRDefault="00821E73" w:rsidP="009C40C2">
            <w:pPr>
              <w:spacing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1FA4D2D8" w14:textId="77777777" w:rsidR="00821E73" w:rsidRPr="00DE65E6" w:rsidRDefault="00821E73" w:rsidP="009C40C2">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11397C64" w14:textId="77777777" w:rsidR="00821E73" w:rsidRPr="00DE65E6" w:rsidRDefault="00821E73" w:rsidP="009C40C2">
            <w:pPr>
              <w:spacing w:after="0" w:line="240" w:lineRule="auto"/>
              <w:rPr>
                <w:rFonts w:ascii="Times New Roman" w:hAnsi="Times New Roman" w:cs="Times New Roman"/>
              </w:rPr>
            </w:pPr>
          </w:p>
          <w:p w14:paraId="6565CC96" w14:textId="77777777" w:rsidR="00821E73" w:rsidRPr="00DE65E6" w:rsidRDefault="00821E73" w:rsidP="009C40C2">
            <w:pPr>
              <w:spacing w:line="240" w:lineRule="auto"/>
              <w:rPr>
                <w:rFonts w:ascii="Times New Roman" w:hAnsi="Times New Roman" w:cs="Times New Roman"/>
              </w:rPr>
            </w:pPr>
          </w:p>
        </w:tc>
        <w:tc>
          <w:tcPr>
            <w:tcW w:w="4539" w:type="dxa"/>
            <w:shd w:val="clear" w:color="auto" w:fill="auto"/>
          </w:tcPr>
          <w:p w14:paraId="0D66828B"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06" w:history="1">
              <w:r w:rsidRPr="00DE65E6">
                <w:rPr>
                  <w:rFonts w:ascii="Times New Roman" w:hAnsi="Times New Roman" w:cs="Times New Roman"/>
                </w:rPr>
                <w:t>кодами 2.7.2, 4.9</w:t>
              </w:r>
            </w:hyperlink>
          </w:p>
        </w:tc>
      </w:tr>
      <w:tr w:rsidR="00DE65E6" w:rsidRPr="00DE65E6" w14:paraId="42FA42C1" w14:textId="77777777" w:rsidTr="009C40C2">
        <w:trPr>
          <w:trHeight w:val="266"/>
        </w:trPr>
        <w:tc>
          <w:tcPr>
            <w:tcW w:w="817" w:type="dxa"/>
            <w:vMerge/>
            <w:shd w:val="clear" w:color="auto" w:fill="auto"/>
          </w:tcPr>
          <w:p w14:paraId="2173040C" w14:textId="77777777" w:rsidR="00F02EB1" w:rsidRPr="00DE65E6" w:rsidRDefault="00F02EB1" w:rsidP="009C40C2">
            <w:pPr>
              <w:spacing w:line="240" w:lineRule="auto"/>
              <w:rPr>
                <w:rFonts w:ascii="Times New Roman" w:hAnsi="Times New Roman" w:cs="Times New Roman"/>
              </w:rPr>
            </w:pPr>
          </w:p>
        </w:tc>
        <w:tc>
          <w:tcPr>
            <w:tcW w:w="1984" w:type="dxa"/>
            <w:vMerge/>
            <w:shd w:val="clear" w:color="auto" w:fill="auto"/>
          </w:tcPr>
          <w:p w14:paraId="546EF688" w14:textId="77777777" w:rsidR="00F02EB1" w:rsidRPr="00DE65E6" w:rsidRDefault="00F02EB1" w:rsidP="009C40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3FF4A5C2" w14:textId="77777777" w:rsidR="00F02EB1" w:rsidRPr="00DE65E6" w:rsidRDefault="00F02EB1" w:rsidP="009C40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2787E1F7" w14:textId="77777777" w:rsidR="00F02EB1" w:rsidRPr="00DE65E6" w:rsidRDefault="00F02EB1" w:rsidP="009C40C2">
            <w:pPr>
              <w:spacing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2F47615" w14:textId="77777777" w:rsidR="00F02EB1" w:rsidRPr="00DE65E6" w:rsidRDefault="00F02EB1" w:rsidP="009C40C2">
            <w:pPr>
              <w:spacing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9" w:type="dxa"/>
            <w:shd w:val="clear" w:color="auto" w:fill="auto"/>
          </w:tcPr>
          <w:p w14:paraId="1762C3B2"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57F88270" w14:textId="77777777" w:rsidTr="009C40C2">
        <w:trPr>
          <w:trHeight w:val="266"/>
        </w:trPr>
        <w:tc>
          <w:tcPr>
            <w:tcW w:w="817" w:type="dxa"/>
            <w:vMerge/>
            <w:shd w:val="clear" w:color="auto" w:fill="auto"/>
          </w:tcPr>
          <w:p w14:paraId="15DFBDB5" w14:textId="77777777" w:rsidR="00F02EB1" w:rsidRPr="00DE65E6" w:rsidRDefault="00F02EB1" w:rsidP="009C40C2">
            <w:pPr>
              <w:spacing w:line="240" w:lineRule="auto"/>
              <w:rPr>
                <w:rFonts w:ascii="Times New Roman" w:hAnsi="Times New Roman" w:cs="Times New Roman"/>
              </w:rPr>
            </w:pPr>
          </w:p>
        </w:tc>
        <w:tc>
          <w:tcPr>
            <w:tcW w:w="1984" w:type="dxa"/>
            <w:vMerge/>
            <w:shd w:val="clear" w:color="auto" w:fill="auto"/>
          </w:tcPr>
          <w:p w14:paraId="437D8931" w14:textId="77777777" w:rsidR="00F02EB1" w:rsidRPr="00DE65E6" w:rsidRDefault="00F02EB1" w:rsidP="009C40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4204FEBB" w14:textId="77777777" w:rsidR="00F02EB1" w:rsidRPr="00DE65E6" w:rsidRDefault="00F02EB1" w:rsidP="009C40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54AD3548" w14:textId="77777777" w:rsidR="00F02EB1" w:rsidRPr="00DE65E6" w:rsidRDefault="00F02EB1" w:rsidP="009C40C2">
            <w:pPr>
              <w:spacing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13E1F3D6" w14:textId="77777777" w:rsidR="00F02EB1" w:rsidRPr="00DE65E6" w:rsidRDefault="00F02EB1" w:rsidP="009C40C2">
            <w:pPr>
              <w:spacing w:line="240" w:lineRule="auto"/>
              <w:rPr>
                <w:rFonts w:ascii="Times New Roman" w:hAnsi="Times New Roman" w:cs="Times New Roman"/>
              </w:rPr>
            </w:pPr>
            <w:r w:rsidRPr="00DE65E6">
              <w:rPr>
                <w:rFonts w:ascii="Times New Roman" w:hAnsi="Times New Roman" w:cs="Times New Roman"/>
              </w:rPr>
              <w:t>Служебные гаражи</w:t>
            </w:r>
          </w:p>
        </w:tc>
        <w:tc>
          <w:tcPr>
            <w:tcW w:w="4539" w:type="dxa"/>
            <w:shd w:val="clear" w:color="auto" w:fill="auto"/>
          </w:tcPr>
          <w:p w14:paraId="5E5402B3"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07"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608"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23388AB1" w14:textId="77777777" w:rsidTr="009C40C2">
        <w:trPr>
          <w:trHeight w:val="249"/>
        </w:trPr>
        <w:tc>
          <w:tcPr>
            <w:tcW w:w="817" w:type="dxa"/>
            <w:vMerge/>
            <w:shd w:val="clear" w:color="auto" w:fill="auto"/>
          </w:tcPr>
          <w:p w14:paraId="73B0F4BA" w14:textId="77777777" w:rsidR="00F02EB1" w:rsidRPr="00DE65E6" w:rsidRDefault="00F02EB1" w:rsidP="009C40C2">
            <w:pPr>
              <w:spacing w:line="240" w:lineRule="auto"/>
              <w:rPr>
                <w:rFonts w:ascii="Times New Roman" w:hAnsi="Times New Roman" w:cs="Times New Roman"/>
              </w:rPr>
            </w:pPr>
          </w:p>
        </w:tc>
        <w:tc>
          <w:tcPr>
            <w:tcW w:w="1984" w:type="dxa"/>
            <w:vMerge/>
            <w:shd w:val="clear" w:color="auto" w:fill="auto"/>
          </w:tcPr>
          <w:p w14:paraId="66A96EF1" w14:textId="77777777" w:rsidR="00F02EB1" w:rsidRPr="00DE65E6" w:rsidRDefault="00F02EB1" w:rsidP="009C40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0D11F8A2" w14:textId="77777777" w:rsidR="00F02EB1" w:rsidRPr="00DE65E6" w:rsidRDefault="00F02EB1" w:rsidP="009C40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057C139B" w14:textId="77777777" w:rsidR="00F02EB1" w:rsidRPr="00DE65E6" w:rsidRDefault="00F02EB1" w:rsidP="009C40C2">
            <w:pPr>
              <w:spacing w:line="240" w:lineRule="auto"/>
              <w:rPr>
                <w:rFonts w:ascii="Times New Roman" w:hAnsi="Times New Roman" w:cs="Times New Roman"/>
              </w:rPr>
            </w:pPr>
            <w:r w:rsidRPr="00DE65E6">
              <w:rPr>
                <w:rFonts w:ascii="Times New Roman" w:hAnsi="Times New Roman" w:cs="Times New Roman"/>
              </w:rPr>
              <w:t>6.9</w:t>
            </w:r>
          </w:p>
        </w:tc>
        <w:tc>
          <w:tcPr>
            <w:tcW w:w="1984" w:type="dxa"/>
            <w:shd w:val="clear" w:color="auto" w:fill="auto"/>
          </w:tcPr>
          <w:p w14:paraId="0408CFFE" w14:textId="77777777" w:rsidR="00F02EB1" w:rsidRPr="00DE65E6" w:rsidRDefault="00F02EB1" w:rsidP="009C40C2">
            <w:pPr>
              <w:spacing w:line="240" w:lineRule="auto"/>
              <w:rPr>
                <w:rFonts w:ascii="Times New Roman" w:hAnsi="Times New Roman" w:cs="Times New Roman"/>
              </w:rPr>
            </w:pPr>
            <w:r w:rsidRPr="00DE65E6">
              <w:rPr>
                <w:rFonts w:ascii="Times New Roman" w:hAnsi="Times New Roman" w:cs="Times New Roman"/>
              </w:rPr>
              <w:t>Склад</w:t>
            </w:r>
          </w:p>
        </w:tc>
        <w:tc>
          <w:tcPr>
            <w:tcW w:w="4539" w:type="dxa"/>
            <w:shd w:val="clear" w:color="auto" w:fill="auto"/>
          </w:tcPr>
          <w:p w14:paraId="611FFCF7"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w:t>
            </w:r>
            <w:r w:rsidRPr="00DE65E6">
              <w:rPr>
                <w:rFonts w:ascii="Times New Roman" w:hAnsi="Times New Roman" w:cs="Times New Roman"/>
              </w:rPr>
              <w:lastRenderedPageBreak/>
              <w:t>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E65E6" w:rsidRPr="00DE65E6" w14:paraId="1FBF1BE3" w14:textId="77777777" w:rsidTr="009C40C2">
        <w:trPr>
          <w:trHeight w:val="231"/>
        </w:trPr>
        <w:tc>
          <w:tcPr>
            <w:tcW w:w="817" w:type="dxa"/>
            <w:vMerge/>
            <w:shd w:val="clear" w:color="auto" w:fill="auto"/>
          </w:tcPr>
          <w:p w14:paraId="4B2D5E8C" w14:textId="77777777" w:rsidR="00F02EB1" w:rsidRPr="00DE65E6" w:rsidRDefault="00F02EB1" w:rsidP="009C40C2">
            <w:pPr>
              <w:spacing w:line="240" w:lineRule="auto"/>
              <w:rPr>
                <w:rFonts w:ascii="Times New Roman" w:hAnsi="Times New Roman" w:cs="Times New Roman"/>
              </w:rPr>
            </w:pPr>
          </w:p>
        </w:tc>
        <w:tc>
          <w:tcPr>
            <w:tcW w:w="1984" w:type="dxa"/>
            <w:vMerge/>
            <w:shd w:val="clear" w:color="auto" w:fill="auto"/>
          </w:tcPr>
          <w:p w14:paraId="26910E2E" w14:textId="77777777" w:rsidR="00F02EB1" w:rsidRPr="00DE65E6" w:rsidRDefault="00F02EB1" w:rsidP="009C40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25D9D514" w14:textId="77777777" w:rsidR="00F02EB1" w:rsidRPr="00DE65E6" w:rsidRDefault="00F02EB1" w:rsidP="009C40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30D015FE"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39E86DD1"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9" w:type="dxa"/>
            <w:shd w:val="clear" w:color="auto" w:fill="auto"/>
          </w:tcPr>
          <w:p w14:paraId="24C9BBC7"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A357464"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081F7665" w14:textId="77777777" w:rsidTr="009C40C2">
        <w:trPr>
          <w:trHeight w:val="204"/>
        </w:trPr>
        <w:tc>
          <w:tcPr>
            <w:tcW w:w="817" w:type="dxa"/>
            <w:vMerge/>
            <w:shd w:val="clear" w:color="auto" w:fill="auto"/>
          </w:tcPr>
          <w:p w14:paraId="019D9B1A" w14:textId="77777777" w:rsidR="00F02EB1" w:rsidRPr="00DE65E6" w:rsidRDefault="00F02EB1" w:rsidP="009C40C2">
            <w:pPr>
              <w:spacing w:line="240" w:lineRule="auto"/>
              <w:rPr>
                <w:rFonts w:ascii="Times New Roman" w:hAnsi="Times New Roman" w:cs="Times New Roman"/>
              </w:rPr>
            </w:pPr>
          </w:p>
        </w:tc>
        <w:tc>
          <w:tcPr>
            <w:tcW w:w="1984" w:type="dxa"/>
            <w:vMerge/>
            <w:shd w:val="clear" w:color="auto" w:fill="auto"/>
          </w:tcPr>
          <w:p w14:paraId="1653DA70" w14:textId="77777777" w:rsidR="00F02EB1" w:rsidRPr="00DE65E6" w:rsidRDefault="00F02EB1" w:rsidP="009C40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29EFB1B0" w14:textId="77777777" w:rsidR="00F02EB1" w:rsidRPr="00DE65E6" w:rsidRDefault="00F02EB1" w:rsidP="009C40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6B80785A"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3A95FADC"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9" w:type="dxa"/>
            <w:shd w:val="clear" w:color="auto" w:fill="auto"/>
          </w:tcPr>
          <w:p w14:paraId="26C5AA35" w14:textId="77777777" w:rsidR="00F02EB1" w:rsidRPr="00DE65E6" w:rsidRDefault="00F02EB1" w:rsidP="009C40C2">
            <w:pPr>
              <w:spacing w:after="0" w:line="240" w:lineRule="auto"/>
              <w:rPr>
                <w:rFonts w:ascii="Times New Roman" w:hAnsi="Times New Roman" w:cs="Times New Roman"/>
              </w:rPr>
            </w:pPr>
            <w:r w:rsidRPr="00DE65E6">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3A0DAA94" w14:textId="77777777" w:rsidR="006820F0" w:rsidRPr="00DE65E6" w:rsidRDefault="006820F0" w:rsidP="0066409A">
      <w:pPr>
        <w:pStyle w:val="22"/>
        <w:spacing w:before="120" w:after="200"/>
        <w:rPr>
          <w:b/>
          <w:color w:val="auto"/>
          <w:szCs w:val="24"/>
        </w:rPr>
      </w:pPr>
      <w:r w:rsidRPr="00DE65E6">
        <w:rPr>
          <w:color w:val="auto"/>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E456A9" w:rsidRPr="00DE65E6">
        <w:rPr>
          <w:color w:val="auto"/>
          <w:szCs w:val="24"/>
        </w:rPr>
        <w:t>.</w:t>
      </w:r>
    </w:p>
    <w:p w14:paraId="3955B7D9" w14:textId="77777777" w:rsidR="008D4535" w:rsidRPr="00DE65E6" w:rsidRDefault="008D4535" w:rsidP="0066409A">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СХ-3 не подлежат установлению.</w:t>
      </w:r>
    </w:p>
    <w:p w14:paraId="287ACFA2" w14:textId="77777777" w:rsidR="007740C5" w:rsidRPr="00DE65E6" w:rsidRDefault="007740C5" w:rsidP="0066409A">
      <w:pPr>
        <w:autoSpaceDE w:val="0"/>
        <w:spacing w:line="240" w:lineRule="auto"/>
        <w:ind w:firstLine="709"/>
        <w:jc w:val="both"/>
        <w:rPr>
          <w:rFonts w:ascii="Times New Roman" w:hAnsi="Times New Roman" w:cs="Times New Roman"/>
          <w:spacing w:val="-6"/>
          <w:sz w:val="24"/>
          <w:szCs w:val="24"/>
        </w:rPr>
      </w:pPr>
      <w:r w:rsidRPr="00DE65E6">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90546C" w:rsidRPr="00DE65E6">
        <w:rPr>
          <w:rFonts w:ascii="Times New Roman" w:hAnsi="Times New Roman" w:cs="Times New Roman"/>
          <w:spacing w:val="-6"/>
          <w:sz w:val="24"/>
          <w:szCs w:val="24"/>
        </w:rPr>
        <w:t>69-78</w:t>
      </w:r>
      <w:r w:rsidR="00C13117" w:rsidRPr="00DE65E6">
        <w:rPr>
          <w:rFonts w:ascii="Times New Roman" w:hAnsi="Times New Roman" w:cs="Times New Roman"/>
          <w:spacing w:val="-6"/>
          <w:sz w:val="24"/>
          <w:szCs w:val="24"/>
        </w:rPr>
        <w:t xml:space="preserve"> </w:t>
      </w:r>
      <w:r w:rsidRPr="00DE65E6">
        <w:rPr>
          <w:rFonts w:ascii="Times New Roman" w:hAnsi="Times New Roman" w:cs="Times New Roman"/>
          <w:spacing w:val="-6"/>
          <w:sz w:val="24"/>
          <w:szCs w:val="24"/>
        </w:rPr>
        <w:t>настоящих Правил.</w:t>
      </w:r>
    </w:p>
    <w:p w14:paraId="0A7C3E7D" w14:textId="77777777" w:rsidR="006031BA" w:rsidRPr="00DE65E6" w:rsidRDefault="006031BA" w:rsidP="00902C4D">
      <w:pPr>
        <w:pStyle w:val="41"/>
        <w:numPr>
          <w:ilvl w:val="0"/>
          <w:numId w:val="0"/>
        </w:numPr>
        <w:spacing w:before="0" w:after="200"/>
        <w:outlineLvl w:val="0"/>
        <w:rPr>
          <w:sz w:val="24"/>
        </w:rPr>
      </w:pPr>
      <w:r w:rsidRPr="00DE65E6">
        <w:rPr>
          <w:sz w:val="24"/>
        </w:rPr>
        <w:t>Статья</w:t>
      </w:r>
      <w:r w:rsidR="006B7D16" w:rsidRPr="00DE65E6">
        <w:rPr>
          <w:sz w:val="24"/>
        </w:rPr>
        <w:t xml:space="preserve"> 6</w:t>
      </w:r>
      <w:r w:rsidR="00084042" w:rsidRPr="00DE65E6">
        <w:rPr>
          <w:sz w:val="24"/>
        </w:rPr>
        <w:t>8</w:t>
      </w:r>
      <w:r w:rsidRPr="00DE65E6">
        <w:rPr>
          <w:sz w:val="24"/>
        </w:rPr>
        <w:t xml:space="preserve">. Градостроительный регламент </w:t>
      </w:r>
      <w:r w:rsidR="006B7D16" w:rsidRPr="00DE65E6">
        <w:rPr>
          <w:sz w:val="24"/>
        </w:rPr>
        <w:t xml:space="preserve">зоны объектов </w:t>
      </w:r>
      <w:r w:rsidRPr="00DE65E6">
        <w:rPr>
          <w:sz w:val="24"/>
        </w:rPr>
        <w:t xml:space="preserve">сельскохозяйственного </w:t>
      </w:r>
      <w:r w:rsidR="006B7D16" w:rsidRPr="00DE65E6">
        <w:rPr>
          <w:sz w:val="24"/>
        </w:rPr>
        <w:t>производства</w:t>
      </w:r>
      <w:r w:rsidR="00902C4D" w:rsidRPr="00DE65E6">
        <w:rPr>
          <w:sz w:val="24"/>
        </w:rPr>
        <w:t xml:space="preserve"> составе земель сельскохозяйственного назначения</w:t>
      </w:r>
      <w:r w:rsidRPr="00DE65E6">
        <w:rPr>
          <w:sz w:val="24"/>
        </w:rPr>
        <w:t xml:space="preserve"> (СХ-4)</w:t>
      </w:r>
      <w:r w:rsidR="0086666C" w:rsidRPr="00DE65E6">
        <w:rPr>
          <w:sz w:val="24"/>
        </w:rPr>
        <w:t>: СХ-4/1, СХ-4/2.</w:t>
      </w:r>
    </w:p>
    <w:p w14:paraId="5B760392" w14:textId="77777777" w:rsidR="006031BA" w:rsidRPr="00DE65E6" w:rsidRDefault="006031BA" w:rsidP="00902C4D">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1. Цели выделения зоны:</w:t>
      </w:r>
    </w:p>
    <w:p w14:paraId="5973E0CA" w14:textId="77777777" w:rsidR="006031BA" w:rsidRPr="00DE65E6" w:rsidRDefault="006031BA" w:rsidP="00902C4D">
      <w:pPr>
        <w:widowControl w:val="0"/>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Обеспечение правовых градостроительного размещения объектов сельскохозяйственного производства, а также сопутствующей инфраструктуры.</w:t>
      </w:r>
    </w:p>
    <w:p w14:paraId="4D837CAC" w14:textId="77777777" w:rsidR="006031BA" w:rsidRPr="00DE65E6" w:rsidRDefault="006031BA" w:rsidP="00902C4D">
      <w:pPr>
        <w:spacing w:line="240" w:lineRule="auto"/>
        <w:ind w:firstLine="709"/>
        <w:jc w:val="both"/>
        <w:rPr>
          <w:rFonts w:ascii="Times New Roman" w:hAnsi="Times New Roman" w:cs="Times New Roman"/>
          <w:sz w:val="24"/>
          <w:szCs w:val="24"/>
        </w:rPr>
      </w:pPr>
      <w:r w:rsidRPr="00DE65E6">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1985"/>
        <w:gridCol w:w="4819"/>
        <w:gridCol w:w="850"/>
        <w:gridCol w:w="1984"/>
        <w:gridCol w:w="4537"/>
      </w:tblGrid>
      <w:tr w:rsidR="00DE65E6" w:rsidRPr="00DE65E6" w14:paraId="2A2D7559" w14:textId="77777777" w:rsidTr="0086666C">
        <w:trPr>
          <w:trHeight w:val="398"/>
          <w:tblHeader/>
        </w:trPr>
        <w:tc>
          <w:tcPr>
            <w:tcW w:w="14993" w:type="dxa"/>
            <w:gridSpan w:val="6"/>
            <w:tcBorders>
              <w:top w:val="nil"/>
              <w:left w:val="nil"/>
              <w:right w:val="nil"/>
            </w:tcBorders>
            <w:vAlign w:val="center"/>
          </w:tcPr>
          <w:p w14:paraId="4852C3C7" w14:textId="77777777" w:rsidR="0086666C" w:rsidRPr="00DE65E6" w:rsidRDefault="0086666C" w:rsidP="00C1184C">
            <w:pPr>
              <w:spacing w:after="0" w:line="240" w:lineRule="auto"/>
              <w:jc w:val="right"/>
              <w:rPr>
                <w:rFonts w:ascii="Times New Roman" w:hAnsi="Times New Roman" w:cs="Times New Roman"/>
                <w:b/>
                <w:sz w:val="20"/>
                <w:szCs w:val="20"/>
              </w:rPr>
            </w:pPr>
            <w:bookmarkStart w:id="367" w:name="_Hlk85922017"/>
            <w:r w:rsidRPr="00DE65E6">
              <w:rPr>
                <w:rFonts w:ascii="Times New Roman" w:hAnsi="Times New Roman" w:cs="Times New Roman"/>
                <w:b/>
                <w:sz w:val="20"/>
                <w:szCs w:val="20"/>
              </w:rPr>
              <w:t>СХ-4. Зона объектов сельскохозяйственного производства в составе земель сельскохозяйственного назначения</w:t>
            </w:r>
          </w:p>
        </w:tc>
      </w:tr>
      <w:bookmarkEnd w:id="367"/>
      <w:tr w:rsidR="00DE65E6" w:rsidRPr="00DE65E6" w14:paraId="05AFB5F6" w14:textId="77777777" w:rsidTr="0086666C">
        <w:trPr>
          <w:trHeight w:val="398"/>
          <w:tblHeader/>
        </w:trPr>
        <w:tc>
          <w:tcPr>
            <w:tcW w:w="7622" w:type="dxa"/>
            <w:gridSpan w:val="3"/>
            <w:vAlign w:val="center"/>
          </w:tcPr>
          <w:p w14:paraId="2CFB98D2" w14:textId="77777777" w:rsidR="00902C4D" w:rsidRPr="00DE65E6" w:rsidRDefault="00902C4D" w:rsidP="00902C4D">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4B2280B0" w14:textId="77777777" w:rsidR="00902C4D" w:rsidRPr="00DE65E6" w:rsidRDefault="00902C4D" w:rsidP="00902C4D">
            <w:pPr>
              <w:spacing w:after="0"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E65E6" w:rsidRPr="00DE65E6" w14:paraId="5A124085" w14:textId="77777777" w:rsidTr="0086666C">
        <w:trPr>
          <w:trHeight w:val="144"/>
          <w:tblHeader/>
        </w:trPr>
        <w:tc>
          <w:tcPr>
            <w:tcW w:w="818" w:type="dxa"/>
            <w:vAlign w:val="center"/>
          </w:tcPr>
          <w:p w14:paraId="40E43F90" w14:textId="77777777" w:rsidR="00902C4D" w:rsidRPr="00DE65E6" w:rsidRDefault="00902C4D" w:rsidP="00902C4D">
            <w:pPr>
              <w:spacing w:line="240" w:lineRule="auto"/>
              <w:rPr>
                <w:rFonts w:ascii="Times New Roman" w:hAnsi="Times New Roman" w:cs="Times New Roman"/>
                <w:b/>
                <w:sz w:val="20"/>
                <w:szCs w:val="20"/>
              </w:rPr>
            </w:pPr>
            <w:r w:rsidRPr="00DE65E6">
              <w:rPr>
                <w:rFonts w:ascii="Times New Roman" w:hAnsi="Times New Roman" w:cs="Times New Roman"/>
                <w:b/>
                <w:sz w:val="20"/>
                <w:szCs w:val="20"/>
              </w:rPr>
              <w:t>Код *</w:t>
            </w:r>
          </w:p>
        </w:tc>
        <w:tc>
          <w:tcPr>
            <w:tcW w:w="1985" w:type="dxa"/>
            <w:vAlign w:val="center"/>
          </w:tcPr>
          <w:p w14:paraId="0F673CB3" w14:textId="77777777" w:rsidR="00902C4D" w:rsidRPr="00DE65E6" w:rsidRDefault="00902C4D" w:rsidP="00902C4D">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819" w:type="dxa"/>
            <w:vAlign w:val="center"/>
          </w:tcPr>
          <w:p w14:paraId="06905A26" w14:textId="77777777" w:rsidR="00902C4D" w:rsidRPr="00DE65E6" w:rsidRDefault="00902C4D" w:rsidP="00902C4D">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Описание вида разрешенного использования</w:t>
            </w:r>
          </w:p>
        </w:tc>
        <w:tc>
          <w:tcPr>
            <w:tcW w:w="850" w:type="dxa"/>
            <w:vAlign w:val="center"/>
          </w:tcPr>
          <w:p w14:paraId="6ADF2357" w14:textId="77777777" w:rsidR="00902C4D" w:rsidRPr="00DE65E6" w:rsidRDefault="00902C4D" w:rsidP="00902C4D">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Код *</w:t>
            </w:r>
          </w:p>
        </w:tc>
        <w:tc>
          <w:tcPr>
            <w:tcW w:w="1984" w:type="dxa"/>
            <w:vAlign w:val="center"/>
          </w:tcPr>
          <w:p w14:paraId="0D5BC203" w14:textId="77777777" w:rsidR="00902C4D" w:rsidRPr="00DE65E6" w:rsidRDefault="00902C4D" w:rsidP="00902C4D">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37" w:type="dxa"/>
            <w:vAlign w:val="center"/>
          </w:tcPr>
          <w:p w14:paraId="142E94E1" w14:textId="77777777" w:rsidR="00902C4D" w:rsidRPr="00DE65E6" w:rsidRDefault="00902C4D" w:rsidP="00902C4D">
            <w:pPr>
              <w:spacing w:line="240" w:lineRule="auto"/>
              <w:jc w:val="center"/>
              <w:rPr>
                <w:rFonts w:ascii="Times New Roman" w:hAnsi="Times New Roman" w:cs="Times New Roman"/>
                <w:b/>
                <w:sz w:val="20"/>
                <w:szCs w:val="20"/>
              </w:rPr>
            </w:pPr>
            <w:r w:rsidRPr="00DE65E6">
              <w:rPr>
                <w:rFonts w:ascii="Times New Roman" w:hAnsi="Times New Roman" w:cs="Times New Roman"/>
                <w:b/>
                <w:sz w:val="20"/>
                <w:szCs w:val="20"/>
              </w:rPr>
              <w:t>Описание вида разрешенного использования</w:t>
            </w:r>
          </w:p>
        </w:tc>
      </w:tr>
      <w:tr w:rsidR="00DE65E6" w:rsidRPr="00DE65E6" w14:paraId="7FA50F27" w14:textId="77777777" w:rsidTr="00902C4D">
        <w:trPr>
          <w:trHeight w:val="144"/>
        </w:trPr>
        <w:tc>
          <w:tcPr>
            <w:tcW w:w="818" w:type="dxa"/>
          </w:tcPr>
          <w:p w14:paraId="094224C8" w14:textId="77777777" w:rsidR="00902C4D" w:rsidRPr="00DE65E6" w:rsidRDefault="00902C4D" w:rsidP="00902C4D">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1.8</w:t>
            </w:r>
          </w:p>
        </w:tc>
        <w:tc>
          <w:tcPr>
            <w:tcW w:w="1985" w:type="dxa"/>
          </w:tcPr>
          <w:p w14:paraId="4989C6CD" w14:textId="77777777" w:rsidR="00902C4D" w:rsidRPr="00DE65E6" w:rsidRDefault="00902C4D" w:rsidP="00902C4D">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Скотоводство</w:t>
            </w:r>
          </w:p>
        </w:tc>
        <w:tc>
          <w:tcPr>
            <w:tcW w:w="4819" w:type="dxa"/>
          </w:tcPr>
          <w:p w14:paraId="459C7E83" w14:textId="77777777" w:rsidR="00902C4D" w:rsidRPr="00DE65E6" w:rsidRDefault="00902C4D" w:rsidP="00843D73">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1FAE51D7" w14:textId="77777777" w:rsidR="00902C4D" w:rsidRPr="00DE65E6" w:rsidRDefault="00902C4D" w:rsidP="00843D73">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D866E4F" w14:textId="77777777" w:rsidR="00902C4D" w:rsidRPr="00DE65E6" w:rsidRDefault="00902C4D" w:rsidP="00843D73">
            <w:pPr>
              <w:widowControl w:val="0"/>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 xml:space="preserve">разведение племенных животных, производство </w:t>
            </w:r>
            <w:r w:rsidRPr="00DE65E6">
              <w:rPr>
                <w:rFonts w:ascii="Times New Roman" w:hAnsi="Times New Roman" w:cs="Times New Roman"/>
              </w:rPr>
              <w:lastRenderedPageBreak/>
              <w:t>и использование племенной продукции (материала)</w:t>
            </w:r>
          </w:p>
        </w:tc>
        <w:tc>
          <w:tcPr>
            <w:tcW w:w="7371" w:type="dxa"/>
            <w:gridSpan w:val="3"/>
          </w:tcPr>
          <w:p w14:paraId="2942B84C" w14:textId="77777777" w:rsidR="00902C4D" w:rsidRPr="00DE65E6" w:rsidRDefault="00902C4D" w:rsidP="00902C4D">
            <w:pPr>
              <w:spacing w:line="240" w:lineRule="auto"/>
              <w:rPr>
                <w:rFonts w:ascii="Times New Roman" w:hAnsi="Times New Roman" w:cs="Times New Roman"/>
              </w:rPr>
            </w:pPr>
            <w:r w:rsidRPr="00DE65E6">
              <w:rPr>
                <w:rFonts w:ascii="Times New Roman" w:hAnsi="Times New Roman" w:cs="Times New Roman"/>
              </w:rPr>
              <w:lastRenderedPageBreak/>
              <w:t>не устанавливаются</w:t>
            </w:r>
          </w:p>
        </w:tc>
      </w:tr>
      <w:tr w:rsidR="00DE65E6" w:rsidRPr="00DE65E6" w14:paraId="622E5CAE" w14:textId="77777777" w:rsidTr="00902C4D">
        <w:trPr>
          <w:trHeight w:val="144"/>
        </w:trPr>
        <w:tc>
          <w:tcPr>
            <w:tcW w:w="818" w:type="dxa"/>
          </w:tcPr>
          <w:p w14:paraId="7A43394F" w14:textId="77777777" w:rsidR="00902C4D" w:rsidRPr="00DE65E6" w:rsidRDefault="00902C4D" w:rsidP="00902C4D">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1.10</w:t>
            </w:r>
          </w:p>
        </w:tc>
        <w:tc>
          <w:tcPr>
            <w:tcW w:w="1985" w:type="dxa"/>
          </w:tcPr>
          <w:p w14:paraId="7FFA8C7F" w14:textId="77777777" w:rsidR="00902C4D" w:rsidRPr="00DE65E6" w:rsidRDefault="00902C4D" w:rsidP="00902C4D">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Птицеводство</w:t>
            </w:r>
          </w:p>
        </w:tc>
        <w:tc>
          <w:tcPr>
            <w:tcW w:w="4819" w:type="dxa"/>
          </w:tcPr>
          <w:p w14:paraId="49ECEDA1" w14:textId="77777777" w:rsidR="00902C4D" w:rsidRPr="00DE65E6" w:rsidRDefault="00902C4D" w:rsidP="00843D73">
            <w:pPr>
              <w:widowControl w:val="0"/>
              <w:tabs>
                <w:tab w:val="left" w:pos="2025"/>
              </w:tabs>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Осуществление хозяйственной деятельности, связанной с разведением домашних пород птиц, в том числе водоплавающих;</w:t>
            </w:r>
          </w:p>
          <w:p w14:paraId="21651F51" w14:textId="77777777" w:rsidR="00902C4D" w:rsidRPr="00DE65E6" w:rsidRDefault="00902C4D" w:rsidP="00843D73">
            <w:pPr>
              <w:widowControl w:val="0"/>
              <w:tabs>
                <w:tab w:val="left" w:pos="2025"/>
              </w:tabs>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3F6F3A7F" w14:textId="77777777" w:rsidR="00902C4D" w:rsidRPr="00DE65E6" w:rsidRDefault="00902C4D" w:rsidP="00843D73">
            <w:pPr>
              <w:widowControl w:val="0"/>
              <w:tabs>
                <w:tab w:val="left" w:pos="2025"/>
              </w:tabs>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2923EC56" w14:textId="77777777" w:rsidR="00902C4D" w:rsidRPr="00DE65E6" w:rsidRDefault="00902C4D" w:rsidP="00902C4D">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06689547" w14:textId="77777777" w:rsidTr="00902C4D">
        <w:trPr>
          <w:trHeight w:val="144"/>
        </w:trPr>
        <w:tc>
          <w:tcPr>
            <w:tcW w:w="818" w:type="dxa"/>
          </w:tcPr>
          <w:p w14:paraId="27A67D51" w14:textId="77777777" w:rsidR="00902C4D" w:rsidRPr="00DE65E6" w:rsidRDefault="00902C4D" w:rsidP="00902C4D">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1.11</w:t>
            </w:r>
          </w:p>
        </w:tc>
        <w:tc>
          <w:tcPr>
            <w:tcW w:w="1985" w:type="dxa"/>
          </w:tcPr>
          <w:p w14:paraId="39225ACD" w14:textId="77777777" w:rsidR="00902C4D" w:rsidRPr="00DE65E6" w:rsidRDefault="00902C4D" w:rsidP="00902C4D">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Свиноводство</w:t>
            </w:r>
          </w:p>
        </w:tc>
        <w:tc>
          <w:tcPr>
            <w:tcW w:w="4819" w:type="dxa"/>
          </w:tcPr>
          <w:p w14:paraId="76024429" w14:textId="77777777" w:rsidR="00902C4D" w:rsidRPr="00DE65E6" w:rsidRDefault="00902C4D" w:rsidP="00843D73">
            <w:pPr>
              <w:widowControl w:val="0"/>
              <w:tabs>
                <w:tab w:val="left" w:pos="2025"/>
              </w:tabs>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Осуществление хозяйственной деятельности, связанной с разведением свиней;</w:t>
            </w:r>
          </w:p>
          <w:p w14:paraId="4FFDC2FE" w14:textId="77777777" w:rsidR="00902C4D" w:rsidRPr="00DE65E6" w:rsidRDefault="00902C4D" w:rsidP="00843D73">
            <w:pPr>
              <w:widowControl w:val="0"/>
              <w:tabs>
                <w:tab w:val="left" w:pos="2025"/>
              </w:tabs>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552E6BE7" w14:textId="77777777" w:rsidR="00902C4D" w:rsidRPr="00DE65E6" w:rsidRDefault="00902C4D" w:rsidP="00843D73">
            <w:pPr>
              <w:widowControl w:val="0"/>
              <w:tabs>
                <w:tab w:val="left" w:pos="2025"/>
              </w:tabs>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70EE70C1" w14:textId="77777777" w:rsidR="00902C4D" w:rsidRPr="00DE65E6" w:rsidRDefault="00902C4D" w:rsidP="00902C4D">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39D5B74B" w14:textId="77777777" w:rsidTr="00902C4D">
        <w:trPr>
          <w:trHeight w:val="488"/>
        </w:trPr>
        <w:tc>
          <w:tcPr>
            <w:tcW w:w="818" w:type="dxa"/>
            <w:vMerge w:val="restart"/>
          </w:tcPr>
          <w:p w14:paraId="75336D54" w14:textId="77777777" w:rsidR="00821E73" w:rsidRPr="00DE65E6" w:rsidRDefault="00821E73" w:rsidP="00902C4D">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1.15</w:t>
            </w:r>
          </w:p>
        </w:tc>
        <w:tc>
          <w:tcPr>
            <w:tcW w:w="1985" w:type="dxa"/>
            <w:vMerge w:val="restart"/>
          </w:tcPr>
          <w:p w14:paraId="50F6139E" w14:textId="77777777" w:rsidR="00821E73" w:rsidRPr="00DE65E6" w:rsidRDefault="00821E73" w:rsidP="00902C4D">
            <w:pPr>
              <w:pStyle w:val="ConsPlusNormal"/>
              <w:ind w:firstLine="0"/>
              <w:contextualSpacing/>
              <w:rPr>
                <w:rFonts w:ascii="Times New Roman" w:hAnsi="Times New Roman" w:cs="Times New Roman"/>
                <w:sz w:val="22"/>
                <w:szCs w:val="22"/>
              </w:rPr>
            </w:pPr>
            <w:r w:rsidRPr="00DE65E6">
              <w:rPr>
                <w:rFonts w:ascii="Times New Roman" w:hAnsi="Times New Roman" w:cs="Times New Roman"/>
                <w:sz w:val="22"/>
                <w:szCs w:val="22"/>
              </w:rPr>
              <w:t>Хранение и переработка сельскохозяйственной продукции</w:t>
            </w:r>
          </w:p>
        </w:tc>
        <w:tc>
          <w:tcPr>
            <w:tcW w:w="4819" w:type="dxa"/>
            <w:vMerge w:val="restart"/>
          </w:tcPr>
          <w:p w14:paraId="0B5B8804" w14:textId="77777777" w:rsidR="00821E73" w:rsidRPr="00DE65E6" w:rsidRDefault="00821E73" w:rsidP="00843D73">
            <w:pPr>
              <w:widowControl w:val="0"/>
              <w:tabs>
                <w:tab w:val="left" w:pos="2025"/>
              </w:tabs>
              <w:autoSpaceDE w:val="0"/>
              <w:autoSpaceDN w:val="0"/>
              <w:spacing w:after="0" w:line="240" w:lineRule="auto"/>
              <w:jc w:val="both"/>
              <w:rPr>
                <w:rFonts w:ascii="Times New Roman" w:hAnsi="Times New Roman" w:cs="Times New Roman"/>
              </w:rPr>
            </w:pPr>
            <w:r w:rsidRPr="00DE65E6">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tcPr>
          <w:p w14:paraId="517DBF58" w14:textId="77777777" w:rsidR="00821E73" w:rsidRPr="00DE65E6" w:rsidRDefault="00821E73" w:rsidP="00902C4D">
            <w:pPr>
              <w:spacing w:after="0" w:line="240" w:lineRule="auto"/>
              <w:rPr>
                <w:rFonts w:ascii="Times New Roman" w:hAnsi="Times New Roman" w:cs="Times New Roman"/>
              </w:rPr>
            </w:pPr>
            <w:r w:rsidRPr="00DE65E6">
              <w:rPr>
                <w:rFonts w:ascii="Times New Roman" w:hAnsi="Times New Roman" w:cs="Times New Roman"/>
              </w:rPr>
              <w:t>2.7.1</w:t>
            </w:r>
          </w:p>
        </w:tc>
        <w:tc>
          <w:tcPr>
            <w:tcW w:w="1984" w:type="dxa"/>
          </w:tcPr>
          <w:p w14:paraId="60226E28" w14:textId="77777777" w:rsidR="00821E73" w:rsidRPr="00DE65E6" w:rsidRDefault="00821E73" w:rsidP="00902C4D">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23E8D08C" w14:textId="77777777" w:rsidR="00821E73" w:rsidRPr="00DE65E6" w:rsidRDefault="00821E73" w:rsidP="00902C4D">
            <w:pPr>
              <w:spacing w:after="0" w:line="240" w:lineRule="auto"/>
              <w:rPr>
                <w:rFonts w:ascii="Times New Roman" w:hAnsi="Times New Roman" w:cs="Times New Roman"/>
              </w:rPr>
            </w:pPr>
          </w:p>
        </w:tc>
        <w:tc>
          <w:tcPr>
            <w:tcW w:w="4537" w:type="dxa"/>
          </w:tcPr>
          <w:p w14:paraId="3595406F"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09" w:history="1">
              <w:r w:rsidRPr="00DE65E6">
                <w:rPr>
                  <w:rFonts w:ascii="Times New Roman" w:hAnsi="Times New Roman" w:cs="Times New Roman"/>
                </w:rPr>
                <w:t>кодами 2.7.2, 4.9</w:t>
              </w:r>
            </w:hyperlink>
          </w:p>
        </w:tc>
      </w:tr>
      <w:tr w:rsidR="00DE65E6" w:rsidRPr="00DE65E6" w14:paraId="4D8EAAD9" w14:textId="77777777" w:rsidTr="00902C4D">
        <w:trPr>
          <w:trHeight w:val="263"/>
        </w:trPr>
        <w:tc>
          <w:tcPr>
            <w:tcW w:w="818" w:type="dxa"/>
            <w:vMerge/>
          </w:tcPr>
          <w:p w14:paraId="56E59156" w14:textId="77777777" w:rsidR="00902C4D" w:rsidRPr="00DE65E6" w:rsidRDefault="00902C4D" w:rsidP="00902C4D">
            <w:pPr>
              <w:pStyle w:val="ConsPlusNormal"/>
              <w:ind w:firstLine="0"/>
              <w:contextualSpacing/>
              <w:rPr>
                <w:rFonts w:ascii="Times New Roman" w:hAnsi="Times New Roman" w:cs="Times New Roman"/>
                <w:sz w:val="22"/>
                <w:szCs w:val="22"/>
              </w:rPr>
            </w:pPr>
          </w:p>
        </w:tc>
        <w:tc>
          <w:tcPr>
            <w:tcW w:w="1985" w:type="dxa"/>
            <w:vMerge/>
          </w:tcPr>
          <w:p w14:paraId="400568F5" w14:textId="77777777" w:rsidR="00902C4D" w:rsidRPr="00DE65E6" w:rsidRDefault="00902C4D" w:rsidP="00902C4D">
            <w:pPr>
              <w:pStyle w:val="ConsPlusNormal"/>
              <w:ind w:firstLine="0"/>
              <w:contextualSpacing/>
              <w:rPr>
                <w:rFonts w:ascii="Times New Roman" w:hAnsi="Times New Roman" w:cs="Times New Roman"/>
                <w:sz w:val="22"/>
                <w:szCs w:val="22"/>
              </w:rPr>
            </w:pPr>
          </w:p>
        </w:tc>
        <w:tc>
          <w:tcPr>
            <w:tcW w:w="4819" w:type="dxa"/>
            <w:vMerge/>
          </w:tcPr>
          <w:p w14:paraId="2A985B3E" w14:textId="77777777" w:rsidR="00902C4D" w:rsidRPr="00DE65E6" w:rsidRDefault="00902C4D" w:rsidP="00843D73">
            <w:pPr>
              <w:widowControl w:val="0"/>
              <w:tabs>
                <w:tab w:val="left" w:pos="2025"/>
              </w:tabs>
              <w:autoSpaceDE w:val="0"/>
              <w:autoSpaceDN w:val="0"/>
              <w:spacing w:after="0" w:line="240" w:lineRule="auto"/>
              <w:jc w:val="both"/>
              <w:rPr>
                <w:rFonts w:ascii="Times New Roman" w:hAnsi="Times New Roman" w:cs="Times New Roman"/>
              </w:rPr>
            </w:pPr>
          </w:p>
        </w:tc>
        <w:tc>
          <w:tcPr>
            <w:tcW w:w="850" w:type="dxa"/>
          </w:tcPr>
          <w:p w14:paraId="31F12401" w14:textId="77777777" w:rsidR="00902C4D" w:rsidRPr="00DE65E6" w:rsidRDefault="00902C4D" w:rsidP="00902C4D">
            <w:pPr>
              <w:spacing w:after="0" w:line="240" w:lineRule="auto"/>
              <w:rPr>
                <w:rFonts w:ascii="Times New Roman" w:hAnsi="Times New Roman" w:cs="Times New Roman"/>
              </w:rPr>
            </w:pPr>
            <w:r w:rsidRPr="00DE65E6">
              <w:rPr>
                <w:rFonts w:ascii="Times New Roman" w:hAnsi="Times New Roman" w:cs="Times New Roman"/>
              </w:rPr>
              <w:t>3.1.1</w:t>
            </w:r>
          </w:p>
        </w:tc>
        <w:tc>
          <w:tcPr>
            <w:tcW w:w="1984" w:type="dxa"/>
          </w:tcPr>
          <w:p w14:paraId="0AFF02F9" w14:textId="77777777" w:rsidR="00902C4D" w:rsidRPr="00DE65E6" w:rsidRDefault="00902C4D" w:rsidP="00902C4D">
            <w:pPr>
              <w:spacing w:after="0"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7" w:type="dxa"/>
          </w:tcPr>
          <w:p w14:paraId="7421BE4E" w14:textId="77777777" w:rsidR="00902C4D" w:rsidRPr="00DE65E6" w:rsidRDefault="00902C4D" w:rsidP="00902C4D">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6AC2CB9D" w14:textId="77777777" w:rsidTr="00902C4D">
        <w:trPr>
          <w:trHeight w:val="487"/>
        </w:trPr>
        <w:tc>
          <w:tcPr>
            <w:tcW w:w="818" w:type="dxa"/>
            <w:vMerge/>
          </w:tcPr>
          <w:p w14:paraId="753D320D" w14:textId="77777777" w:rsidR="00902C4D" w:rsidRPr="00DE65E6" w:rsidRDefault="00902C4D" w:rsidP="00902C4D">
            <w:pPr>
              <w:pStyle w:val="ConsPlusNormal"/>
              <w:ind w:firstLine="0"/>
              <w:contextualSpacing/>
              <w:rPr>
                <w:rFonts w:ascii="Times New Roman" w:hAnsi="Times New Roman" w:cs="Times New Roman"/>
                <w:sz w:val="22"/>
                <w:szCs w:val="22"/>
              </w:rPr>
            </w:pPr>
          </w:p>
        </w:tc>
        <w:tc>
          <w:tcPr>
            <w:tcW w:w="1985" w:type="dxa"/>
            <w:vMerge/>
          </w:tcPr>
          <w:p w14:paraId="47B61A27" w14:textId="77777777" w:rsidR="00902C4D" w:rsidRPr="00DE65E6" w:rsidRDefault="00902C4D" w:rsidP="00902C4D">
            <w:pPr>
              <w:pStyle w:val="ConsPlusNormal"/>
              <w:ind w:firstLine="0"/>
              <w:contextualSpacing/>
              <w:rPr>
                <w:rFonts w:ascii="Times New Roman" w:hAnsi="Times New Roman" w:cs="Times New Roman"/>
                <w:sz w:val="22"/>
                <w:szCs w:val="22"/>
              </w:rPr>
            </w:pPr>
          </w:p>
        </w:tc>
        <w:tc>
          <w:tcPr>
            <w:tcW w:w="4819" w:type="dxa"/>
            <w:vMerge/>
          </w:tcPr>
          <w:p w14:paraId="301626B5" w14:textId="77777777" w:rsidR="00902C4D" w:rsidRPr="00DE65E6" w:rsidRDefault="00902C4D" w:rsidP="00843D73">
            <w:pPr>
              <w:widowControl w:val="0"/>
              <w:tabs>
                <w:tab w:val="left" w:pos="2025"/>
              </w:tabs>
              <w:autoSpaceDE w:val="0"/>
              <w:autoSpaceDN w:val="0"/>
              <w:spacing w:after="0" w:line="240" w:lineRule="auto"/>
              <w:jc w:val="both"/>
              <w:rPr>
                <w:rFonts w:ascii="Times New Roman" w:hAnsi="Times New Roman" w:cs="Times New Roman"/>
              </w:rPr>
            </w:pPr>
          </w:p>
        </w:tc>
        <w:tc>
          <w:tcPr>
            <w:tcW w:w="850" w:type="dxa"/>
          </w:tcPr>
          <w:p w14:paraId="5CD7ADBE" w14:textId="77777777" w:rsidR="00902C4D" w:rsidRPr="00DE65E6" w:rsidRDefault="00902C4D" w:rsidP="00902C4D">
            <w:pPr>
              <w:spacing w:after="0" w:line="240" w:lineRule="auto"/>
              <w:rPr>
                <w:rFonts w:ascii="Times New Roman" w:hAnsi="Times New Roman" w:cs="Times New Roman"/>
              </w:rPr>
            </w:pPr>
            <w:r w:rsidRPr="00DE65E6">
              <w:rPr>
                <w:rFonts w:ascii="Times New Roman" w:hAnsi="Times New Roman" w:cs="Times New Roman"/>
              </w:rPr>
              <w:t>4.9</w:t>
            </w:r>
          </w:p>
        </w:tc>
        <w:tc>
          <w:tcPr>
            <w:tcW w:w="1984" w:type="dxa"/>
          </w:tcPr>
          <w:p w14:paraId="59313082" w14:textId="77777777" w:rsidR="00902C4D" w:rsidRPr="00DE65E6" w:rsidRDefault="00902C4D" w:rsidP="00902C4D">
            <w:pPr>
              <w:spacing w:after="0" w:line="240" w:lineRule="auto"/>
              <w:rPr>
                <w:rFonts w:ascii="Times New Roman" w:hAnsi="Times New Roman" w:cs="Times New Roman"/>
              </w:rPr>
            </w:pPr>
            <w:r w:rsidRPr="00DE65E6">
              <w:rPr>
                <w:rFonts w:ascii="Times New Roman" w:hAnsi="Times New Roman" w:cs="Times New Roman"/>
              </w:rPr>
              <w:t>Служебные гаражи</w:t>
            </w:r>
          </w:p>
        </w:tc>
        <w:tc>
          <w:tcPr>
            <w:tcW w:w="4537" w:type="dxa"/>
          </w:tcPr>
          <w:p w14:paraId="4F1EC6F0" w14:textId="77777777" w:rsidR="00902C4D" w:rsidRPr="00DE65E6" w:rsidRDefault="00902C4D" w:rsidP="00902C4D">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10"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611"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58CDDAC5" w14:textId="77777777" w:rsidTr="00902C4D">
        <w:trPr>
          <w:trHeight w:val="144"/>
        </w:trPr>
        <w:tc>
          <w:tcPr>
            <w:tcW w:w="818" w:type="dxa"/>
          </w:tcPr>
          <w:p w14:paraId="4E0A2B7D" w14:textId="77777777" w:rsidR="00902C4D" w:rsidRPr="00DE65E6" w:rsidRDefault="00902C4D" w:rsidP="00902C4D">
            <w:pPr>
              <w:spacing w:line="240" w:lineRule="auto"/>
              <w:rPr>
                <w:rFonts w:ascii="Times New Roman" w:hAnsi="Times New Roman" w:cs="Times New Roman"/>
              </w:rPr>
            </w:pPr>
            <w:r w:rsidRPr="00DE65E6">
              <w:rPr>
                <w:rFonts w:ascii="Times New Roman" w:hAnsi="Times New Roman" w:cs="Times New Roman"/>
              </w:rPr>
              <w:t>1.16</w:t>
            </w:r>
          </w:p>
        </w:tc>
        <w:tc>
          <w:tcPr>
            <w:tcW w:w="1985" w:type="dxa"/>
          </w:tcPr>
          <w:p w14:paraId="77333200" w14:textId="77777777" w:rsidR="00902C4D" w:rsidRPr="00DE65E6" w:rsidRDefault="00902C4D" w:rsidP="00902C4D">
            <w:pPr>
              <w:widowControl w:val="0"/>
              <w:autoSpaceDE w:val="0"/>
              <w:autoSpaceDN w:val="0"/>
              <w:spacing w:after="0" w:line="240" w:lineRule="auto"/>
              <w:rPr>
                <w:rFonts w:ascii="Times New Roman" w:hAnsi="Times New Roman" w:cs="Times New Roman"/>
              </w:rPr>
            </w:pPr>
            <w:r w:rsidRPr="00DE65E6">
              <w:rPr>
                <w:rFonts w:ascii="Times New Roman" w:eastAsiaTheme="minorHAnsi" w:hAnsi="Times New Roman" w:cs="Times New Roman"/>
                <w:lang w:eastAsia="en-US"/>
              </w:rPr>
              <w:t>Ведение личного подсобного хозяйства на полевых участках</w:t>
            </w:r>
          </w:p>
        </w:tc>
        <w:tc>
          <w:tcPr>
            <w:tcW w:w="4819" w:type="dxa"/>
          </w:tcPr>
          <w:p w14:paraId="021210CE" w14:textId="77777777" w:rsidR="00902C4D" w:rsidRPr="00DE65E6" w:rsidRDefault="00902C4D" w:rsidP="00843D73">
            <w:pPr>
              <w:widowControl w:val="0"/>
              <w:autoSpaceDE w:val="0"/>
              <w:autoSpaceDN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Производство сельскохозяйственной продукции без права возведения объектов капитального строительства</w:t>
            </w:r>
          </w:p>
        </w:tc>
        <w:tc>
          <w:tcPr>
            <w:tcW w:w="7371" w:type="dxa"/>
            <w:gridSpan w:val="3"/>
          </w:tcPr>
          <w:p w14:paraId="0A1B6A68" w14:textId="77777777" w:rsidR="00902C4D" w:rsidRPr="00DE65E6" w:rsidRDefault="00902C4D" w:rsidP="00902C4D">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37C9A9EA" w14:textId="77777777" w:rsidTr="00902C4D">
        <w:trPr>
          <w:trHeight w:val="144"/>
        </w:trPr>
        <w:tc>
          <w:tcPr>
            <w:tcW w:w="818" w:type="dxa"/>
          </w:tcPr>
          <w:p w14:paraId="6C4E90DF" w14:textId="77777777" w:rsidR="00902C4D" w:rsidRPr="00DE65E6" w:rsidRDefault="00902C4D" w:rsidP="00902C4D">
            <w:pPr>
              <w:spacing w:line="240" w:lineRule="auto"/>
              <w:rPr>
                <w:rFonts w:ascii="Times New Roman" w:hAnsi="Times New Roman" w:cs="Times New Roman"/>
              </w:rPr>
            </w:pPr>
            <w:r w:rsidRPr="00DE65E6">
              <w:rPr>
                <w:rFonts w:ascii="Times New Roman" w:hAnsi="Times New Roman" w:cs="Times New Roman"/>
              </w:rPr>
              <w:t>1.18</w:t>
            </w:r>
          </w:p>
        </w:tc>
        <w:tc>
          <w:tcPr>
            <w:tcW w:w="1985" w:type="dxa"/>
          </w:tcPr>
          <w:p w14:paraId="1D189959" w14:textId="77777777" w:rsidR="00902C4D" w:rsidRPr="00DE65E6" w:rsidRDefault="00902C4D" w:rsidP="00902C4D">
            <w:pPr>
              <w:widowControl w:val="0"/>
              <w:autoSpaceDE w:val="0"/>
              <w:autoSpaceDN w:val="0"/>
              <w:spacing w:line="240" w:lineRule="auto"/>
              <w:rPr>
                <w:rFonts w:ascii="Times New Roman" w:hAnsi="Times New Roman" w:cs="Times New Roman"/>
              </w:rPr>
            </w:pPr>
            <w:r w:rsidRPr="00DE65E6">
              <w:rPr>
                <w:rFonts w:ascii="Times New Roman" w:eastAsiaTheme="minorHAnsi" w:hAnsi="Times New Roman" w:cs="Times New Roman"/>
                <w:lang w:eastAsia="en-US"/>
              </w:rPr>
              <w:t>Обеспечение сельскохозяйственного производства</w:t>
            </w:r>
          </w:p>
        </w:tc>
        <w:tc>
          <w:tcPr>
            <w:tcW w:w="4819" w:type="dxa"/>
          </w:tcPr>
          <w:p w14:paraId="53BFB92F" w14:textId="77777777" w:rsidR="00902C4D" w:rsidRPr="00DE65E6" w:rsidRDefault="00902C4D" w:rsidP="00843D73">
            <w:pPr>
              <w:widowControl w:val="0"/>
              <w:autoSpaceDE w:val="0"/>
              <w:autoSpaceDN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w:t>
            </w:r>
            <w:r w:rsidRPr="00DE65E6">
              <w:rPr>
                <w:rFonts w:ascii="Times New Roman" w:eastAsiaTheme="minorHAnsi" w:hAnsi="Times New Roman" w:cs="Times New Roman"/>
                <w:lang w:eastAsia="en-US"/>
              </w:rPr>
              <w:lastRenderedPageBreak/>
              <w:t>станций и иного технического оборудования, используемого для ведения сельского хозяйства</w:t>
            </w:r>
          </w:p>
        </w:tc>
        <w:tc>
          <w:tcPr>
            <w:tcW w:w="7371" w:type="dxa"/>
            <w:gridSpan w:val="3"/>
          </w:tcPr>
          <w:p w14:paraId="7D300F58" w14:textId="77777777" w:rsidR="00902C4D" w:rsidRPr="00DE65E6" w:rsidRDefault="00902C4D" w:rsidP="00902C4D">
            <w:pPr>
              <w:spacing w:line="240" w:lineRule="auto"/>
              <w:rPr>
                <w:rFonts w:ascii="Times New Roman" w:hAnsi="Times New Roman" w:cs="Times New Roman"/>
              </w:rPr>
            </w:pPr>
            <w:r w:rsidRPr="00DE65E6">
              <w:rPr>
                <w:rFonts w:ascii="Times New Roman" w:hAnsi="Times New Roman" w:cs="Times New Roman"/>
              </w:rPr>
              <w:lastRenderedPageBreak/>
              <w:t>не устанавливаются</w:t>
            </w:r>
          </w:p>
        </w:tc>
      </w:tr>
      <w:tr w:rsidR="00DE65E6" w:rsidRPr="00DE65E6" w14:paraId="04A9243A" w14:textId="77777777" w:rsidTr="00902C4D">
        <w:trPr>
          <w:trHeight w:val="144"/>
        </w:trPr>
        <w:tc>
          <w:tcPr>
            <w:tcW w:w="818" w:type="dxa"/>
          </w:tcPr>
          <w:p w14:paraId="08F91C8E" w14:textId="0B4777A6" w:rsidR="00453451" w:rsidRPr="00DE65E6" w:rsidRDefault="00453451" w:rsidP="00453451">
            <w:pPr>
              <w:spacing w:line="240" w:lineRule="auto"/>
              <w:rPr>
                <w:rFonts w:ascii="Times New Roman" w:hAnsi="Times New Roman" w:cs="Times New Roman"/>
              </w:rPr>
            </w:pPr>
            <w:r w:rsidRPr="00DE65E6">
              <w:rPr>
                <w:rFonts w:ascii="Times New Roman" w:hAnsi="Times New Roman" w:cs="Times New Roman"/>
              </w:rPr>
              <w:t>3.1.1</w:t>
            </w:r>
          </w:p>
        </w:tc>
        <w:tc>
          <w:tcPr>
            <w:tcW w:w="1985" w:type="dxa"/>
          </w:tcPr>
          <w:p w14:paraId="57C934D9" w14:textId="4FC5D3BA" w:rsidR="00453451" w:rsidRPr="00DE65E6" w:rsidRDefault="00453451" w:rsidP="00453451">
            <w:pPr>
              <w:widowControl w:val="0"/>
              <w:autoSpaceDE w:val="0"/>
              <w:autoSpaceDN w:val="0"/>
              <w:spacing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Предоставление коммунальных услуг </w:t>
            </w:r>
          </w:p>
        </w:tc>
        <w:tc>
          <w:tcPr>
            <w:tcW w:w="4819" w:type="dxa"/>
          </w:tcPr>
          <w:p w14:paraId="5CFD4AB0" w14:textId="735857CA" w:rsidR="00453451" w:rsidRPr="00DE65E6" w:rsidRDefault="00453451" w:rsidP="00453451">
            <w:pPr>
              <w:widowControl w:val="0"/>
              <w:autoSpaceDE w:val="0"/>
              <w:autoSpaceDN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c>
          <w:tcPr>
            <w:tcW w:w="7371" w:type="dxa"/>
            <w:gridSpan w:val="3"/>
          </w:tcPr>
          <w:p w14:paraId="7C272451" w14:textId="1F2CDCB1" w:rsidR="00453451" w:rsidRPr="00DE65E6" w:rsidRDefault="00453451" w:rsidP="00453451">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DE65E6" w:rsidRPr="00DE65E6" w14:paraId="2558B1B1" w14:textId="77777777" w:rsidTr="00902C4D">
        <w:trPr>
          <w:trHeight w:val="880"/>
        </w:trPr>
        <w:tc>
          <w:tcPr>
            <w:tcW w:w="818" w:type="dxa"/>
          </w:tcPr>
          <w:p w14:paraId="4E885517" w14:textId="77777777" w:rsidR="00902C4D" w:rsidRPr="00DE65E6" w:rsidRDefault="00902C4D" w:rsidP="00902C4D">
            <w:pPr>
              <w:spacing w:line="240" w:lineRule="auto"/>
              <w:rPr>
                <w:rFonts w:ascii="Times New Roman" w:hAnsi="Times New Roman" w:cs="Times New Roman"/>
              </w:rPr>
            </w:pPr>
            <w:r w:rsidRPr="00DE65E6">
              <w:rPr>
                <w:rFonts w:ascii="Times New Roman" w:hAnsi="Times New Roman" w:cs="Times New Roman"/>
              </w:rPr>
              <w:t>11.0</w:t>
            </w:r>
          </w:p>
        </w:tc>
        <w:tc>
          <w:tcPr>
            <w:tcW w:w="1985" w:type="dxa"/>
          </w:tcPr>
          <w:p w14:paraId="5F354073" w14:textId="77777777" w:rsidR="00902C4D" w:rsidRPr="00DE65E6" w:rsidRDefault="00902C4D" w:rsidP="00902C4D">
            <w:pPr>
              <w:widowControl w:val="0"/>
              <w:autoSpaceDE w:val="0"/>
              <w:autoSpaceDN w:val="0"/>
              <w:spacing w:line="240" w:lineRule="auto"/>
              <w:rPr>
                <w:rFonts w:ascii="Times New Roman" w:hAnsi="Times New Roman" w:cs="Times New Roman"/>
              </w:rPr>
            </w:pPr>
            <w:r w:rsidRPr="00DE65E6">
              <w:rPr>
                <w:rFonts w:ascii="Times New Roman" w:eastAsiaTheme="minorHAnsi" w:hAnsi="Times New Roman" w:cs="Times New Roman"/>
                <w:lang w:eastAsia="en-US"/>
              </w:rPr>
              <w:t>Водные объекты</w:t>
            </w:r>
          </w:p>
        </w:tc>
        <w:tc>
          <w:tcPr>
            <w:tcW w:w="4819" w:type="dxa"/>
          </w:tcPr>
          <w:p w14:paraId="18F6679A" w14:textId="77777777" w:rsidR="00902C4D" w:rsidRPr="00DE65E6" w:rsidRDefault="00902C4D" w:rsidP="00843D73">
            <w:pPr>
              <w:widowControl w:val="0"/>
              <w:autoSpaceDE w:val="0"/>
              <w:autoSpaceDN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371" w:type="dxa"/>
            <w:gridSpan w:val="3"/>
          </w:tcPr>
          <w:p w14:paraId="3FF14108" w14:textId="77777777" w:rsidR="00902C4D" w:rsidRPr="00DE65E6" w:rsidRDefault="00902C4D" w:rsidP="00902C4D">
            <w:pPr>
              <w:spacing w:line="240" w:lineRule="auto"/>
              <w:rPr>
                <w:rFonts w:ascii="Times New Roman" w:hAnsi="Times New Roman" w:cs="Times New Roman"/>
              </w:rPr>
            </w:pPr>
            <w:r w:rsidRPr="00DE65E6">
              <w:rPr>
                <w:rFonts w:ascii="Times New Roman" w:hAnsi="Times New Roman" w:cs="Times New Roman"/>
              </w:rPr>
              <w:t>не устанавливаются</w:t>
            </w:r>
          </w:p>
        </w:tc>
      </w:tr>
      <w:tr w:rsidR="0067137E" w:rsidRPr="00DE65E6" w14:paraId="664312E9" w14:textId="77777777" w:rsidTr="00902C4D">
        <w:trPr>
          <w:trHeight w:val="880"/>
        </w:trPr>
        <w:tc>
          <w:tcPr>
            <w:tcW w:w="818" w:type="dxa"/>
          </w:tcPr>
          <w:p w14:paraId="56A58859" w14:textId="77777777" w:rsidR="0067137E" w:rsidRPr="00DE65E6" w:rsidRDefault="0067137E" w:rsidP="00696C35">
            <w:pPr>
              <w:spacing w:after="0" w:line="240" w:lineRule="auto"/>
              <w:rPr>
                <w:rFonts w:ascii="Times New Roman" w:hAnsi="Times New Roman" w:cs="Times New Roman"/>
              </w:rPr>
            </w:pPr>
            <w:r w:rsidRPr="00DE65E6">
              <w:rPr>
                <w:rFonts w:ascii="Times New Roman" w:hAnsi="Times New Roman" w:cs="Times New Roman"/>
              </w:rPr>
              <w:t>12.0</w:t>
            </w:r>
          </w:p>
        </w:tc>
        <w:tc>
          <w:tcPr>
            <w:tcW w:w="1985" w:type="dxa"/>
          </w:tcPr>
          <w:p w14:paraId="276CAF40" w14:textId="77777777" w:rsidR="0067137E" w:rsidRPr="00DE65E6" w:rsidRDefault="0067137E" w:rsidP="00696C35">
            <w:pPr>
              <w:suppressAutoHyphens w:val="0"/>
              <w:autoSpaceDE w:val="0"/>
              <w:autoSpaceDN w:val="0"/>
              <w:adjustRightInd w:val="0"/>
              <w:spacing w:after="0" w:line="240" w:lineRule="auto"/>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(территории) общего пользования</w:t>
            </w:r>
          </w:p>
        </w:tc>
        <w:tc>
          <w:tcPr>
            <w:tcW w:w="4819" w:type="dxa"/>
          </w:tcPr>
          <w:p w14:paraId="0F8BF9D4" w14:textId="77777777" w:rsidR="0067137E" w:rsidRPr="00DE65E6" w:rsidRDefault="0067137E" w:rsidP="00843D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DE65E6">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71" w:type="dxa"/>
            <w:gridSpan w:val="3"/>
          </w:tcPr>
          <w:p w14:paraId="07FBE9C0" w14:textId="77777777" w:rsidR="0067137E" w:rsidRPr="00DE65E6" w:rsidRDefault="0067137E" w:rsidP="00696C35">
            <w:pPr>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rPr>
              <w:t>не устанавливаются</w:t>
            </w:r>
          </w:p>
        </w:tc>
      </w:tr>
    </w:tbl>
    <w:p w14:paraId="36395C45" w14:textId="578DFE4A" w:rsidR="00076246" w:rsidRPr="00DE65E6" w:rsidRDefault="00076246" w:rsidP="00902C4D">
      <w:pPr>
        <w:pStyle w:val="22"/>
        <w:spacing w:before="120" w:after="200"/>
        <w:rPr>
          <w:color w:val="auto"/>
          <w:szCs w:val="24"/>
        </w:rPr>
      </w:pPr>
    </w:p>
    <w:p w14:paraId="7D614D0C" w14:textId="18D5C258" w:rsidR="00C22DBF" w:rsidRPr="00DE65E6" w:rsidRDefault="00C22DBF" w:rsidP="00902C4D">
      <w:pPr>
        <w:pStyle w:val="22"/>
        <w:spacing w:before="120" w:after="200"/>
        <w:rPr>
          <w:color w:val="auto"/>
          <w:szCs w:val="24"/>
        </w:rPr>
      </w:pPr>
    </w:p>
    <w:p w14:paraId="5B8D5C8B" w14:textId="77777777" w:rsidR="00C22DBF" w:rsidRPr="00DE65E6" w:rsidRDefault="00C22DBF" w:rsidP="00902C4D">
      <w:pPr>
        <w:pStyle w:val="22"/>
        <w:spacing w:before="120" w:after="200"/>
        <w:rPr>
          <w:color w:val="auto"/>
          <w:szCs w:val="24"/>
        </w:rPr>
      </w:pP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9"/>
      </w:tblGrid>
      <w:tr w:rsidR="00DE65E6" w:rsidRPr="00DE65E6" w14:paraId="74E4D41D" w14:textId="77777777" w:rsidTr="00076246">
        <w:trPr>
          <w:trHeight w:val="397"/>
          <w:tblHeader/>
        </w:trPr>
        <w:tc>
          <w:tcPr>
            <w:tcW w:w="15035" w:type="dxa"/>
            <w:gridSpan w:val="6"/>
            <w:tcBorders>
              <w:top w:val="nil"/>
              <w:left w:val="nil"/>
              <w:right w:val="nil"/>
            </w:tcBorders>
            <w:shd w:val="clear" w:color="auto" w:fill="auto"/>
            <w:vAlign w:val="center"/>
          </w:tcPr>
          <w:p w14:paraId="5195A4EC" w14:textId="77777777" w:rsidR="00076246" w:rsidRPr="00DE65E6" w:rsidRDefault="00076246" w:rsidP="00076246">
            <w:pPr>
              <w:spacing w:after="0" w:line="240" w:lineRule="auto"/>
              <w:jc w:val="right"/>
              <w:rPr>
                <w:rFonts w:ascii="Times New Roman" w:hAnsi="Times New Roman" w:cs="Times New Roman"/>
                <w:b/>
                <w:sz w:val="20"/>
                <w:szCs w:val="20"/>
              </w:rPr>
            </w:pPr>
            <w:r w:rsidRPr="00DE65E6">
              <w:rPr>
                <w:rFonts w:ascii="Times New Roman" w:hAnsi="Times New Roman" w:cs="Times New Roman"/>
                <w:b/>
                <w:sz w:val="20"/>
                <w:szCs w:val="20"/>
              </w:rPr>
              <w:lastRenderedPageBreak/>
              <w:t>СХ-4. Зона объектов сельскохозяйственного производства в составе земель сельскохозяйственного назначения</w:t>
            </w:r>
          </w:p>
        </w:tc>
      </w:tr>
      <w:tr w:rsidR="00DE65E6" w:rsidRPr="00DE65E6" w14:paraId="03D4C497" w14:textId="77777777" w:rsidTr="00076246">
        <w:trPr>
          <w:trHeight w:val="397"/>
          <w:tblHeader/>
        </w:trPr>
        <w:tc>
          <w:tcPr>
            <w:tcW w:w="7620" w:type="dxa"/>
            <w:gridSpan w:val="3"/>
            <w:shd w:val="clear" w:color="auto" w:fill="auto"/>
            <w:vAlign w:val="center"/>
          </w:tcPr>
          <w:p w14:paraId="09AA4956" w14:textId="77777777" w:rsidR="00076246" w:rsidRPr="00DE65E6" w:rsidRDefault="00076246" w:rsidP="00076246">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Условно разрешенные виды использования</w:t>
            </w:r>
          </w:p>
        </w:tc>
        <w:tc>
          <w:tcPr>
            <w:tcW w:w="7415" w:type="dxa"/>
            <w:gridSpan w:val="3"/>
            <w:shd w:val="clear" w:color="auto" w:fill="auto"/>
            <w:vAlign w:val="center"/>
          </w:tcPr>
          <w:p w14:paraId="64CC11D3" w14:textId="77777777" w:rsidR="00076246" w:rsidRPr="00DE65E6" w:rsidRDefault="00076246" w:rsidP="00076246">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Вспомогательные виды разрешенного использования</w:t>
            </w:r>
          </w:p>
        </w:tc>
      </w:tr>
      <w:tr w:rsidR="00DE65E6" w:rsidRPr="00DE65E6" w14:paraId="64DCF5D4" w14:textId="77777777" w:rsidTr="00076246">
        <w:trPr>
          <w:tblHeader/>
        </w:trPr>
        <w:tc>
          <w:tcPr>
            <w:tcW w:w="817" w:type="dxa"/>
            <w:shd w:val="clear" w:color="auto" w:fill="auto"/>
            <w:vAlign w:val="center"/>
          </w:tcPr>
          <w:p w14:paraId="14868EC7" w14:textId="77777777" w:rsidR="00076246" w:rsidRPr="00DE65E6" w:rsidRDefault="00076246" w:rsidP="00076246">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09202B6F" w14:textId="77777777" w:rsidR="00076246" w:rsidRPr="00DE65E6" w:rsidRDefault="00076246" w:rsidP="00076246">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322EEB36" w14:textId="77777777" w:rsidR="00076246" w:rsidRPr="00DE65E6" w:rsidRDefault="00076246" w:rsidP="00076246">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DE65E6">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4D023EB3" w14:textId="77777777" w:rsidR="00076246" w:rsidRPr="00DE65E6" w:rsidRDefault="00076246" w:rsidP="00076246">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Код *</w:t>
            </w:r>
          </w:p>
        </w:tc>
        <w:tc>
          <w:tcPr>
            <w:tcW w:w="1984" w:type="dxa"/>
            <w:shd w:val="clear" w:color="auto" w:fill="auto"/>
            <w:vAlign w:val="center"/>
          </w:tcPr>
          <w:p w14:paraId="6A2C28D3" w14:textId="77777777" w:rsidR="00076246" w:rsidRPr="00DE65E6" w:rsidRDefault="00076246" w:rsidP="00076246">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Наименование вида разрешенного использования</w:t>
            </w:r>
          </w:p>
        </w:tc>
        <w:tc>
          <w:tcPr>
            <w:tcW w:w="4539" w:type="dxa"/>
            <w:shd w:val="clear" w:color="auto" w:fill="auto"/>
            <w:vAlign w:val="center"/>
          </w:tcPr>
          <w:p w14:paraId="3B2711A7" w14:textId="77777777" w:rsidR="00076246" w:rsidRPr="00DE65E6" w:rsidRDefault="00076246" w:rsidP="00076246">
            <w:pPr>
              <w:spacing w:after="0" w:line="240" w:lineRule="auto"/>
              <w:jc w:val="center"/>
              <w:rPr>
                <w:rFonts w:ascii="Times New Roman" w:hAnsi="Times New Roman" w:cs="Times New Roman"/>
                <w:sz w:val="20"/>
                <w:szCs w:val="20"/>
              </w:rPr>
            </w:pPr>
            <w:r w:rsidRPr="00DE65E6">
              <w:rPr>
                <w:rFonts w:ascii="Times New Roman" w:hAnsi="Times New Roman" w:cs="Times New Roman"/>
                <w:b/>
                <w:sz w:val="20"/>
                <w:szCs w:val="20"/>
              </w:rPr>
              <w:t>Описание вида разрешенного использования</w:t>
            </w:r>
          </w:p>
        </w:tc>
      </w:tr>
      <w:tr w:rsidR="00DE65E6" w:rsidRPr="00DE65E6" w14:paraId="12D8B6ED" w14:textId="77777777" w:rsidTr="00076246">
        <w:tc>
          <w:tcPr>
            <w:tcW w:w="817" w:type="dxa"/>
            <w:vMerge w:val="restart"/>
            <w:shd w:val="clear" w:color="auto" w:fill="auto"/>
          </w:tcPr>
          <w:p w14:paraId="0BCFAEC5" w14:textId="77777777" w:rsidR="00821E73" w:rsidRPr="00DE65E6" w:rsidRDefault="00821E73" w:rsidP="00076246">
            <w:pPr>
              <w:spacing w:line="240" w:lineRule="auto"/>
              <w:rPr>
                <w:rFonts w:ascii="Times New Roman" w:hAnsi="Times New Roman" w:cs="Times New Roman"/>
              </w:rPr>
            </w:pPr>
            <w:r w:rsidRPr="00DE65E6">
              <w:rPr>
                <w:rFonts w:ascii="Times New Roman" w:hAnsi="Times New Roman" w:cs="Times New Roman"/>
              </w:rPr>
              <w:t>6.4</w:t>
            </w:r>
          </w:p>
        </w:tc>
        <w:tc>
          <w:tcPr>
            <w:tcW w:w="1984" w:type="dxa"/>
            <w:vMerge w:val="restart"/>
            <w:shd w:val="clear" w:color="auto" w:fill="auto"/>
          </w:tcPr>
          <w:p w14:paraId="39706C7F" w14:textId="77777777" w:rsidR="00821E73" w:rsidRPr="00DE65E6" w:rsidRDefault="00821E73" w:rsidP="00076246">
            <w:pPr>
              <w:widowControl w:val="0"/>
              <w:autoSpaceDE w:val="0"/>
              <w:autoSpaceDN w:val="0"/>
              <w:spacing w:line="240" w:lineRule="auto"/>
              <w:rPr>
                <w:rFonts w:ascii="Times New Roman" w:hAnsi="Times New Roman" w:cs="Times New Roman"/>
              </w:rPr>
            </w:pPr>
            <w:r w:rsidRPr="00DE65E6">
              <w:rPr>
                <w:rFonts w:ascii="Times New Roman" w:eastAsiaTheme="minorHAnsi" w:hAnsi="Times New Roman" w:cs="Times New Roman"/>
                <w:lang w:eastAsia="en-US"/>
              </w:rPr>
              <w:t>Пищевая промышленность</w:t>
            </w:r>
          </w:p>
        </w:tc>
        <w:tc>
          <w:tcPr>
            <w:tcW w:w="4819" w:type="dxa"/>
            <w:vMerge w:val="restart"/>
            <w:shd w:val="clear" w:color="auto" w:fill="auto"/>
          </w:tcPr>
          <w:p w14:paraId="28FF0F11" w14:textId="77777777" w:rsidR="00821E73" w:rsidRPr="00DE65E6" w:rsidRDefault="00821E73" w:rsidP="00EC4BD0">
            <w:pPr>
              <w:widowControl w:val="0"/>
              <w:autoSpaceDE w:val="0"/>
              <w:autoSpaceDN w:val="0"/>
              <w:spacing w:after="0" w:line="240" w:lineRule="auto"/>
              <w:jc w:val="both"/>
              <w:rPr>
                <w:rFonts w:ascii="Times New Roman" w:hAnsi="Times New Roman" w:cs="Times New Roman"/>
              </w:rPr>
            </w:pPr>
            <w:r w:rsidRPr="00DE65E6">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92" w:type="dxa"/>
            <w:shd w:val="clear" w:color="auto" w:fill="auto"/>
          </w:tcPr>
          <w:p w14:paraId="5BF1CB3A" w14:textId="77777777" w:rsidR="00821E73" w:rsidRPr="00DE65E6" w:rsidRDefault="00821E73" w:rsidP="00076246">
            <w:pPr>
              <w:spacing w:line="240" w:lineRule="auto"/>
              <w:rPr>
                <w:rFonts w:ascii="Times New Roman" w:hAnsi="Times New Roman" w:cs="Times New Roman"/>
              </w:rPr>
            </w:pPr>
            <w:r w:rsidRPr="00DE65E6">
              <w:rPr>
                <w:rFonts w:ascii="Times New Roman" w:hAnsi="Times New Roman" w:cs="Times New Roman"/>
              </w:rPr>
              <w:t>2.7.1</w:t>
            </w:r>
          </w:p>
        </w:tc>
        <w:tc>
          <w:tcPr>
            <w:tcW w:w="1984" w:type="dxa"/>
            <w:shd w:val="clear" w:color="auto" w:fill="auto"/>
          </w:tcPr>
          <w:p w14:paraId="660E57EB" w14:textId="77777777" w:rsidR="00821E73" w:rsidRPr="00DE65E6" w:rsidRDefault="00821E73" w:rsidP="00076246">
            <w:pPr>
              <w:spacing w:after="0" w:line="240" w:lineRule="auto"/>
              <w:rPr>
                <w:rFonts w:ascii="Times New Roman" w:hAnsi="Times New Roman" w:cs="Times New Roman"/>
              </w:rPr>
            </w:pPr>
            <w:r w:rsidRPr="00DE65E6">
              <w:rPr>
                <w:rFonts w:ascii="Times New Roman" w:hAnsi="Times New Roman" w:cs="Times New Roman"/>
              </w:rPr>
              <w:t>Хранение автотранспорта</w:t>
            </w:r>
          </w:p>
          <w:p w14:paraId="4F4FC922" w14:textId="77777777" w:rsidR="00821E73" w:rsidRPr="00DE65E6" w:rsidRDefault="00821E73" w:rsidP="00076246">
            <w:pPr>
              <w:spacing w:after="0" w:line="240" w:lineRule="auto"/>
              <w:rPr>
                <w:rFonts w:ascii="Times New Roman" w:hAnsi="Times New Roman" w:cs="Times New Roman"/>
              </w:rPr>
            </w:pPr>
          </w:p>
          <w:p w14:paraId="42E3F35F" w14:textId="77777777" w:rsidR="00821E73" w:rsidRPr="00DE65E6" w:rsidRDefault="00821E73" w:rsidP="00076246">
            <w:pPr>
              <w:spacing w:line="240" w:lineRule="auto"/>
              <w:rPr>
                <w:rFonts w:ascii="Times New Roman" w:hAnsi="Times New Roman" w:cs="Times New Roman"/>
              </w:rPr>
            </w:pPr>
          </w:p>
        </w:tc>
        <w:tc>
          <w:tcPr>
            <w:tcW w:w="4539" w:type="dxa"/>
            <w:shd w:val="clear" w:color="auto" w:fill="auto"/>
          </w:tcPr>
          <w:p w14:paraId="3DFC4B12" w14:textId="77777777" w:rsidR="00821E73" w:rsidRPr="00DE65E6" w:rsidRDefault="00821E73" w:rsidP="00943CD1">
            <w:pPr>
              <w:spacing w:after="0" w:line="240" w:lineRule="auto"/>
              <w:rPr>
                <w:rFonts w:ascii="Times New Roman" w:hAnsi="Times New Roman" w:cs="Times New Roman"/>
              </w:rPr>
            </w:pPr>
            <w:r w:rsidRPr="00DE65E6">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12" w:history="1">
              <w:r w:rsidRPr="00DE65E6">
                <w:rPr>
                  <w:rFonts w:ascii="Times New Roman" w:hAnsi="Times New Roman" w:cs="Times New Roman"/>
                </w:rPr>
                <w:t>кодами 2.7.2, 4.9</w:t>
              </w:r>
            </w:hyperlink>
          </w:p>
        </w:tc>
      </w:tr>
      <w:tr w:rsidR="00DE65E6" w:rsidRPr="00DE65E6" w14:paraId="7A44635A" w14:textId="77777777" w:rsidTr="00076246">
        <w:trPr>
          <w:trHeight w:val="266"/>
        </w:trPr>
        <w:tc>
          <w:tcPr>
            <w:tcW w:w="817" w:type="dxa"/>
            <w:vMerge/>
            <w:shd w:val="clear" w:color="auto" w:fill="auto"/>
          </w:tcPr>
          <w:p w14:paraId="1EEE5D38" w14:textId="77777777" w:rsidR="00076246" w:rsidRPr="00DE65E6" w:rsidRDefault="00076246" w:rsidP="00076246">
            <w:pPr>
              <w:spacing w:line="240" w:lineRule="auto"/>
              <w:rPr>
                <w:rFonts w:ascii="Times New Roman" w:hAnsi="Times New Roman" w:cs="Times New Roman"/>
              </w:rPr>
            </w:pPr>
          </w:p>
        </w:tc>
        <w:tc>
          <w:tcPr>
            <w:tcW w:w="1984" w:type="dxa"/>
            <w:vMerge/>
            <w:shd w:val="clear" w:color="auto" w:fill="auto"/>
          </w:tcPr>
          <w:p w14:paraId="397AECE2" w14:textId="77777777" w:rsidR="00076246" w:rsidRPr="00DE65E6" w:rsidRDefault="00076246" w:rsidP="00076246">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3BDE7524" w14:textId="77777777" w:rsidR="00076246" w:rsidRPr="00DE65E6" w:rsidRDefault="00076246" w:rsidP="00076246">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6040B427" w14:textId="77777777" w:rsidR="00076246" w:rsidRPr="00DE65E6" w:rsidRDefault="00076246" w:rsidP="00076246">
            <w:pPr>
              <w:spacing w:line="240" w:lineRule="auto"/>
              <w:rPr>
                <w:rFonts w:ascii="Times New Roman" w:hAnsi="Times New Roman" w:cs="Times New Roman"/>
              </w:rPr>
            </w:pPr>
            <w:r w:rsidRPr="00DE65E6">
              <w:rPr>
                <w:rFonts w:ascii="Times New Roman" w:hAnsi="Times New Roman" w:cs="Times New Roman"/>
              </w:rPr>
              <w:t>3.1.1</w:t>
            </w:r>
          </w:p>
        </w:tc>
        <w:tc>
          <w:tcPr>
            <w:tcW w:w="1984" w:type="dxa"/>
            <w:shd w:val="clear" w:color="auto" w:fill="auto"/>
          </w:tcPr>
          <w:p w14:paraId="2D4C2059" w14:textId="77777777" w:rsidR="00076246" w:rsidRPr="00DE65E6" w:rsidRDefault="00076246" w:rsidP="00076246">
            <w:pPr>
              <w:spacing w:line="240" w:lineRule="auto"/>
              <w:rPr>
                <w:rFonts w:ascii="Times New Roman" w:hAnsi="Times New Roman" w:cs="Times New Roman"/>
              </w:rPr>
            </w:pPr>
            <w:r w:rsidRPr="00DE65E6">
              <w:rPr>
                <w:rFonts w:ascii="Times New Roman" w:hAnsi="Times New Roman" w:cs="Times New Roman"/>
              </w:rPr>
              <w:t>Предоставление коммунальных услуг</w:t>
            </w:r>
          </w:p>
        </w:tc>
        <w:tc>
          <w:tcPr>
            <w:tcW w:w="4539" w:type="dxa"/>
            <w:shd w:val="clear" w:color="auto" w:fill="auto"/>
          </w:tcPr>
          <w:p w14:paraId="5C81CA8D"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E65E6" w:rsidRPr="00DE65E6" w14:paraId="44350312" w14:textId="77777777" w:rsidTr="00076246">
        <w:trPr>
          <w:trHeight w:val="266"/>
        </w:trPr>
        <w:tc>
          <w:tcPr>
            <w:tcW w:w="817" w:type="dxa"/>
            <w:vMerge/>
            <w:shd w:val="clear" w:color="auto" w:fill="auto"/>
          </w:tcPr>
          <w:p w14:paraId="2CA4759F" w14:textId="77777777" w:rsidR="00076246" w:rsidRPr="00DE65E6" w:rsidRDefault="00076246" w:rsidP="00076246">
            <w:pPr>
              <w:spacing w:line="240" w:lineRule="auto"/>
              <w:rPr>
                <w:rFonts w:ascii="Times New Roman" w:hAnsi="Times New Roman" w:cs="Times New Roman"/>
              </w:rPr>
            </w:pPr>
          </w:p>
        </w:tc>
        <w:tc>
          <w:tcPr>
            <w:tcW w:w="1984" w:type="dxa"/>
            <w:vMerge/>
            <w:shd w:val="clear" w:color="auto" w:fill="auto"/>
          </w:tcPr>
          <w:p w14:paraId="3C412D67" w14:textId="77777777" w:rsidR="00076246" w:rsidRPr="00DE65E6" w:rsidRDefault="00076246" w:rsidP="00076246">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2B779DB0" w14:textId="77777777" w:rsidR="00076246" w:rsidRPr="00DE65E6" w:rsidRDefault="00076246" w:rsidP="00076246">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26E9378A" w14:textId="77777777" w:rsidR="00076246" w:rsidRPr="00DE65E6" w:rsidRDefault="00076246" w:rsidP="00076246">
            <w:pPr>
              <w:spacing w:line="240" w:lineRule="auto"/>
              <w:rPr>
                <w:rFonts w:ascii="Times New Roman" w:hAnsi="Times New Roman" w:cs="Times New Roman"/>
              </w:rPr>
            </w:pPr>
            <w:r w:rsidRPr="00DE65E6">
              <w:rPr>
                <w:rFonts w:ascii="Times New Roman" w:hAnsi="Times New Roman" w:cs="Times New Roman"/>
              </w:rPr>
              <w:t>4.9</w:t>
            </w:r>
          </w:p>
        </w:tc>
        <w:tc>
          <w:tcPr>
            <w:tcW w:w="1984" w:type="dxa"/>
            <w:shd w:val="clear" w:color="auto" w:fill="auto"/>
          </w:tcPr>
          <w:p w14:paraId="5C04715D" w14:textId="77777777" w:rsidR="00076246" w:rsidRPr="00DE65E6" w:rsidRDefault="00076246" w:rsidP="00076246">
            <w:pPr>
              <w:spacing w:line="240" w:lineRule="auto"/>
              <w:rPr>
                <w:rFonts w:ascii="Times New Roman" w:hAnsi="Times New Roman" w:cs="Times New Roman"/>
              </w:rPr>
            </w:pPr>
            <w:r w:rsidRPr="00DE65E6">
              <w:rPr>
                <w:rFonts w:ascii="Times New Roman" w:hAnsi="Times New Roman" w:cs="Times New Roman"/>
              </w:rPr>
              <w:t>Служебные гаражи</w:t>
            </w:r>
          </w:p>
        </w:tc>
        <w:tc>
          <w:tcPr>
            <w:tcW w:w="4539" w:type="dxa"/>
            <w:shd w:val="clear" w:color="auto" w:fill="auto"/>
          </w:tcPr>
          <w:p w14:paraId="317DDA86"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13" w:history="1">
              <w:r w:rsidRPr="00DE65E6">
                <w:rPr>
                  <w:rFonts w:ascii="Times New Roman" w:hAnsi="Times New Roman" w:cs="Times New Roman"/>
                </w:rPr>
                <w:t>кодами 3.0</w:t>
              </w:r>
            </w:hyperlink>
            <w:r w:rsidRPr="00DE65E6">
              <w:rPr>
                <w:rFonts w:ascii="Times New Roman" w:hAnsi="Times New Roman" w:cs="Times New Roman"/>
              </w:rPr>
              <w:t xml:space="preserve">, </w:t>
            </w:r>
            <w:hyperlink r:id="rId614" w:history="1">
              <w:r w:rsidRPr="00DE65E6">
                <w:rPr>
                  <w:rFonts w:ascii="Times New Roman" w:hAnsi="Times New Roman" w:cs="Times New Roman"/>
                </w:rPr>
                <w:t>4.0</w:t>
              </w:r>
            </w:hyperlink>
            <w:r w:rsidRPr="00DE65E6">
              <w:rPr>
                <w:rFonts w:ascii="Times New Roman" w:hAnsi="Times New Roman" w:cs="Times New Roman"/>
              </w:rPr>
              <w:t>, а также для стоянки и хранения транспортных средств общего пользования, в том числе в депо</w:t>
            </w:r>
          </w:p>
        </w:tc>
      </w:tr>
      <w:tr w:rsidR="00DE65E6" w:rsidRPr="00DE65E6" w14:paraId="2BC46C8A" w14:textId="77777777" w:rsidTr="00076246">
        <w:trPr>
          <w:trHeight w:val="249"/>
        </w:trPr>
        <w:tc>
          <w:tcPr>
            <w:tcW w:w="817" w:type="dxa"/>
            <w:vMerge/>
            <w:shd w:val="clear" w:color="auto" w:fill="auto"/>
          </w:tcPr>
          <w:p w14:paraId="40C3B2D0" w14:textId="77777777" w:rsidR="00076246" w:rsidRPr="00DE65E6" w:rsidRDefault="00076246" w:rsidP="00076246">
            <w:pPr>
              <w:spacing w:line="240" w:lineRule="auto"/>
              <w:rPr>
                <w:rFonts w:ascii="Times New Roman" w:hAnsi="Times New Roman" w:cs="Times New Roman"/>
              </w:rPr>
            </w:pPr>
          </w:p>
        </w:tc>
        <w:tc>
          <w:tcPr>
            <w:tcW w:w="1984" w:type="dxa"/>
            <w:vMerge/>
            <w:shd w:val="clear" w:color="auto" w:fill="auto"/>
          </w:tcPr>
          <w:p w14:paraId="2EAFB745" w14:textId="77777777" w:rsidR="00076246" w:rsidRPr="00DE65E6" w:rsidRDefault="00076246" w:rsidP="00076246">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2616A683" w14:textId="77777777" w:rsidR="00076246" w:rsidRPr="00DE65E6" w:rsidRDefault="00076246" w:rsidP="00076246">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4DFEBE44" w14:textId="77777777" w:rsidR="00076246" w:rsidRPr="00DE65E6" w:rsidRDefault="00076246" w:rsidP="00076246">
            <w:pPr>
              <w:spacing w:line="240" w:lineRule="auto"/>
              <w:rPr>
                <w:rFonts w:ascii="Times New Roman" w:hAnsi="Times New Roman" w:cs="Times New Roman"/>
              </w:rPr>
            </w:pPr>
            <w:r w:rsidRPr="00DE65E6">
              <w:rPr>
                <w:rFonts w:ascii="Times New Roman" w:hAnsi="Times New Roman" w:cs="Times New Roman"/>
              </w:rPr>
              <w:t>6.9</w:t>
            </w:r>
          </w:p>
        </w:tc>
        <w:tc>
          <w:tcPr>
            <w:tcW w:w="1984" w:type="dxa"/>
            <w:shd w:val="clear" w:color="auto" w:fill="auto"/>
          </w:tcPr>
          <w:p w14:paraId="40D605E7" w14:textId="77777777" w:rsidR="00076246" w:rsidRPr="00DE65E6" w:rsidRDefault="00076246" w:rsidP="00076246">
            <w:pPr>
              <w:spacing w:line="240" w:lineRule="auto"/>
              <w:rPr>
                <w:rFonts w:ascii="Times New Roman" w:hAnsi="Times New Roman" w:cs="Times New Roman"/>
              </w:rPr>
            </w:pPr>
            <w:r w:rsidRPr="00DE65E6">
              <w:rPr>
                <w:rFonts w:ascii="Times New Roman" w:hAnsi="Times New Roman" w:cs="Times New Roman"/>
              </w:rPr>
              <w:t>Склад</w:t>
            </w:r>
          </w:p>
        </w:tc>
        <w:tc>
          <w:tcPr>
            <w:tcW w:w="4539" w:type="dxa"/>
            <w:shd w:val="clear" w:color="auto" w:fill="auto"/>
          </w:tcPr>
          <w:p w14:paraId="6DAD4888"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DE65E6" w:rsidRPr="00DE65E6" w14:paraId="624052E6" w14:textId="77777777" w:rsidTr="00076246">
        <w:trPr>
          <w:trHeight w:val="231"/>
        </w:trPr>
        <w:tc>
          <w:tcPr>
            <w:tcW w:w="817" w:type="dxa"/>
            <w:vMerge/>
            <w:shd w:val="clear" w:color="auto" w:fill="auto"/>
          </w:tcPr>
          <w:p w14:paraId="2984A999" w14:textId="77777777" w:rsidR="00076246" w:rsidRPr="00DE65E6" w:rsidRDefault="00076246" w:rsidP="00076246">
            <w:pPr>
              <w:spacing w:line="240" w:lineRule="auto"/>
              <w:rPr>
                <w:rFonts w:ascii="Times New Roman" w:hAnsi="Times New Roman" w:cs="Times New Roman"/>
              </w:rPr>
            </w:pPr>
          </w:p>
        </w:tc>
        <w:tc>
          <w:tcPr>
            <w:tcW w:w="1984" w:type="dxa"/>
            <w:vMerge/>
            <w:shd w:val="clear" w:color="auto" w:fill="auto"/>
          </w:tcPr>
          <w:p w14:paraId="616B26A6" w14:textId="77777777" w:rsidR="00076246" w:rsidRPr="00DE65E6" w:rsidRDefault="00076246" w:rsidP="00076246">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66B6A6DD" w14:textId="77777777" w:rsidR="00076246" w:rsidRPr="00DE65E6" w:rsidRDefault="00076246" w:rsidP="00076246">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082C5018"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8.3</w:t>
            </w:r>
          </w:p>
        </w:tc>
        <w:tc>
          <w:tcPr>
            <w:tcW w:w="1984" w:type="dxa"/>
            <w:shd w:val="clear" w:color="auto" w:fill="auto"/>
          </w:tcPr>
          <w:p w14:paraId="27095A19"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Обеспечение внутреннего правопорядка</w:t>
            </w:r>
          </w:p>
        </w:tc>
        <w:tc>
          <w:tcPr>
            <w:tcW w:w="4539" w:type="dxa"/>
            <w:shd w:val="clear" w:color="auto" w:fill="auto"/>
          </w:tcPr>
          <w:p w14:paraId="2CD23F75"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8D94532"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DE65E6" w:rsidRPr="00DE65E6" w14:paraId="740FD52B" w14:textId="77777777" w:rsidTr="00076246">
        <w:trPr>
          <w:trHeight w:val="204"/>
        </w:trPr>
        <w:tc>
          <w:tcPr>
            <w:tcW w:w="817" w:type="dxa"/>
            <w:vMerge/>
            <w:shd w:val="clear" w:color="auto" w:fill="auto"/>
          </w:tcPr>
          <w:p w14:paraId="58B9232F" w14:textId="77777777" w:rsidR="00076246" w:rsidRPr="00DE65E6" w:rsidRDefault="00076246" w:rsidP="00076246">
            <w:pPr>
              <w:spacing w:line="240" w:lineRule="auto"/>
              <w:rPr>
                <w:rFonts w:ascii="Times New Roman" w:hAnsi="Times New Roman" w:cs="Times New Roman"/>
              </w:rPr>
            </w:pPr>
          </w:p>
        </w:tc>
        <w:tc>
          <w:tcPr>
            <w:tcW w:w="1984" w:type="dxa"/>
            <w:vMerge/>
            <w:shd w:val="clear" w:color="auto" w:fill="auto"/>
          </w:tcPr>
          <w:p w14:paraId="5187B5EA" w14:textId="77777777" w:rsidR="00076246" w:rsidRPr="00DE65E6" w:rsidRDefault="00076246" w:rsidP="00076246">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5E5AA4CD" w14:textId="77777777" w:rsidR="00076246" w:rsidRPr="00DE65E6" w:rsidRDefault="00076246" w:rsidP="00076246">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567141A9"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12.0.2</w:t>
            </w:r>
          </w:p>
        </w:tc>
        <w:tc>
          <w:tcPr>
            <w:tcW w:w="1984" w:type="dxa"/>
            <w:shd w:val="clear" w:color="auto" w:fill="auto"/>
          </w:tcPr>
          <w:p w14:paraId="51F0CD88"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Благоустройство территории</w:t>
            </w:r>
          </w:p>
        </w:tc>
        <w:tc>
          <w:tcPr>
            <w:tcW w:w="4539" w:type="dxa"/>
            <w:shd w:val="clear" w:color="auto" w:fill="auto"/>
          </w:tcPr>
          <w:p w14:paraId="1E09ABC8" w14:textId="77777777" w:rsidR="00076246" w:rsidRPr="00DE65E6" w:rsidRDefault="00076246" w:rsidP="00076246">
            <w:pPr>
              <w:spacing w:after="0" w:line="240" w:lineRule="auto"/>
              <w:rPr>
                <w:rFonts w:ascii="Times New Roman" w:hAnsi="Times New Roman" w:cs="Times New Roman"/>
              </w:rPr>
            </w:pPr>
            <w:r w:rsidRPr="00DE65E6">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DE65E6">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bl>
    <w:p w14:paraId="1E71D7B2" w14:textId="77777777" w:rsidR="00C44882" w:rsidRPr="00DE65E6" w:rsidRDefault="00FD5ECF" w:rsidP="00902C4D">
      <w:pPr>
        <w:pStyle w:val="22"/>
        <w:spacing w:before="120" w:after="200"/>
        <w:rPr>
          <w:color w:val="auto"/>
          <w:szCs w:val="24"/>
        </w:rPr>
      </w:pPr>
      <w:r w:rsidRPr="00DE65E6">
        <w:rPr>
          <w:color w:val="auto"/>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r w:rsidR="00DF7F05" w:rsidRPr="00DE65E6">
        <w:rPr>
          <w:color w:val="auto"/>
          <w:szCs w:val="24"/>
        </w:rPr>
        <w:t>.</w:t>
      </w:r>
    </w:p>
    <w:p w14:paraId="106C91EC" w14:textId="77777777" w:rsidR="008D4535" w:rsidRPr="00DE65E6" w:rsidRDefault="008D4535" w:rsidP="00902C4D">
      <w:pPr>
        <w:autoSpaceDE w:val="0"/>
        <w:spacing w:line="240" w:lineRule="auto"/>
        <w:ind w:firstLine="709"/>
        <w:jc w:val="both"/>
        <w:rPr>
          <w:rFonts w:ascii="Times New Roman" w:hAnsi="Times New Roman" w:cs="Times New Roman"/>
          <w:strike/>
          <w:sz w:val="24"/>
          <w:szCs w:val="24"/>
        </w:rPr>
      </w:pPr>
      <w:r w:rsidRPr="00DE65E6">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СХ-4 не подлежат установлению. </w:t>
      </w:r>
    </w:p>
    <w:p w14:paraId="3026BE70" w14:textId="77777777" w:rsidR="007740C5" w:rsidRPr="00DE65E6" w:rsidRDefault="00C44882" w:rsidP="00CE72D9">
      <w:pPr>
        <w:autoSpaceDE w:val="0"/>
        <w:spacing w:line="240" w:lineRule="auto"/>
        <w:ind w:firstLine="709"/>
        <w:jc w:val="both"/>
        <w:rPr>
          <w:rFonts w:ascii="Times New Roman" w:hAnsi="Times New Roman" w:cs="Times New Roman"/>
        </w:rPr>
      </w:pPr>
      <w:r w:rsidRPr="00DE65E6">
        <w:rPr>
          <w:rFonts w:ascii="Times New Roman" w:hAnsi="Times New Roman" w:cs="Times New Roman"/>
          <w:spacing w:val="-6"/>
          <w:sz w:val="24"/>
          <w:szCs w:val="24"/>
        </w:rPr>
        <w:t xml:space="preserve">4. Ограничения использования земельных участков и объектов капитального строительства указаны в статьях </w:t>
      </w:r>
      <w:r w:rsidR="0090546C" w:rsidRPr="00DE65E6">
        <w:rPr>
          <w:rFonts w:ascii="Times New Roman" w:hAnsi="Times New Roman" w:cs="Times New Roman"/>
          <w:spacing w:val="-6"/>
          <w:sz w:val="24"/>
          <w:szCs w:val="24"/>
        </w:rPr>
        <w:t>69-78</w:t>
      </w:r>
      <w:r w:rsidR="00CE72D9" w:rsidRPr="00DE65E6">
        <w:rPr>
          <w:rFonts w:ascii="Times New Roman" w:hAnsi="Times New Roman" w:cs="Times New Roman"/>
          <w:spacing w:val="-6"/>
          <w:sz w:val="24"/>
          <w:szCs w:val="24"/>
        </w:rPr>
        <w:t xml:space="preserve"> </w:t>
      </w:r>
      <w:r w:rsidRPr="00DE65E6">
        <w:rPr>
          <w:rFonts w:ascii="Times New Roman" w:hAnsi="Times New Roman" w:cs="Times New Roman"/>
          <w:spacing w:val="-6"/>
          <w:sz w:val="24"/>
          <w:szCs w:val="24"/>
        </w:rPr>
        <w:t>настоящих Правил.</w:t>
      </w:r>
    </w:p>
    <w:p w14:paraId="59648EE6" w14:textId="77777777" w:rsidR="00F46563" w:rsidRPr="00DE65E6" w:rsidRDefault="00F46563" w:rsidP="0090085B">
      <w:pPr>
        <w:jc w:val="both"/>
        <w:rPr>
          <w:rFonts w:ascii="Times New Roman" w:hAnsi="Times New Roman" w:cs="Times New Roman"/>
        </w:rPr>
      </w:pPr>
    </w:p>
    <w:p w14:paraId="01CB00F3" w14:textId="77777777" w:rsidR="006657FB" w:rsidRPr="00DE65E6" w:rsidRDefault="006657FB" w:rsidP="0090085B">
      <w:pPr>
        <w:jc w:val="both"/>
        <w:rPr>
          <w:rFonts w:ascii="Times New Roman" w:hAnsi="Times New Roman" w:cs="Times New Roman"/>
        </w:rPr>
        <w:sectPr w:rsidR="006657FB" w:rsidRPr="00DE65E6" w:rsidSect="00393D81">
          <w:pgSz w:w="16838" w:h="11906" w:orient="landscape"/>
          <w:pgMar w:top="1701" w:right="1134" w:bottom="851" w:left="1134" w:header="142" w:footer="708" w:gutter="0"/>
          <w:cols w:space="708"/>
          <w:docGrid w:linePitch="360"/>
        </w:sectPr>
      </w:pPr>
    </w:p>
    <w:p w14:paraId="63F01343" w14:textId="77777777" w:rsidR="00392600" w:rsidRPr="00DE65E6" w:rsidRDefault="00392600" w:rsidP="0090085B">
      <w:pPr>
        <w:jc w:val="both"/>
        <w:rPr>
          <w:rFonts w:ascii="Times New Roman" w:hAnsi="Times New Roman" w:cs="Times New Roman"/>
        </w:rPr>
        <w:sectPr w:rsidR="00392600" w:rsidRPr="00DE65E6" w:rsidSect="006657FB">
          <w:type w:val="continuous"/>
          <w:pgSz w:w="16838" w:h="11906" w:orient="landscape"/>
          <w:pgMar w:top="1701" w:right="1134" w:bottom="851" w:left="1134" w:header="142" w:footer="708" w:gutter="0"/>
          <w:cols w:space="708"/>
          <w:docGrid w:linePitch="360"/>
        </w:sectPr>
      </w:pPr>
    </w:p>
    <w:p w14:paraId="0C1FD8E6" w14:textId="77777777" w:rsidR="006657FB" w:rsidRPr="00DE65E6" w:rsidRDefault="006657FB" w:rsidP="006657FB">
      <w:pPr>
        <w:spacing w:after="0"/>
        <w:ind w:left="567" w:firstLine="567"/>
        <w:jc w:val="center"/>
        <w:rPr>
          <w:rFonts w:ascii="Times New Roman" w:hAnsi="Times New Roman" w:cs="Times New Roman"/>
          <w:b/>
          <w:bCs/>
          <w:kern w:val="32"/>
          <w:sz w:val="24"/>
          <w:szCs w:val="24"/>
        </w:rPr>
      </w:pPr>
      <w:bookmarkStart w:id="368" w:name="bookmark28"/>
      <w:bookmarkStart w:id="369" w:name="bookmark29"/>
      <w:bookmarkStart w:id="370" w:name="bookmark27"/>
      <w:bookmarkStart w:id="371" w:name="_Hlk212142368"/>
      <w:r w:rsidRPr="00DE65E6">
        <w:rPr>
          <w:rFonts w:ascii="Times New Roman" w:hAnsi="Times New Roman" w:cs="Times New Roman"/>
          <w:b/>
          <w:bCs/>
          <w:kern w:val="32"/>
          <w:sz w:val="24"/>
          <w:szCs w:val="24"/>
        </w:rPr>
        <w:lastRenderedPageBreak/>
        <w:t>Статья 68.1. Градостроительные регламенты в части требований к архитектурно-градостроительному облику объекта капитального строительства</w:t>
      </w:r>
    </w:p>
    <w:p w14:paraId="3CD094B8" w14:textId="77777777" w:rsidR="006657FB" w:rsidRPr="00DE65E6" w:rsidRDefault="006657FB" w:rsidP="006657FB">
      <w:pPr>
        <w:spacing w:after="0"/>
        <w:ind w:left="567" w:firstLine="567"/>
        <w:rPr>
          <w:sz w:val="24"/>
          <w:szCs w:val="24"/>
        </w:rPr>
      </w:pPr>
    </w:p>
    <w:p w14:paraId="28E63448" w14:textId="77777777" w:rsidR="006657FB" w:rsidRPr="00DE65E6" w:rsidRDefault="006657FB" w:rsidP="006657FB">
      <w:pPr>
        <w:pStyle w:val="a5"/>
        <w:autoSpaceDE w:val="0"/>
        <w:autoSpaceDN w:val="0"/>
        <w:adjustRightInd w:val="0"/>
        <w:ind w:left="567" w:firstLine="567"/>
        <w:outlineLvl w:val="3"/>
      </w:pPr>
      <w:r w:rsidRPr="00DE65E6">
        <w:t xml:space="preserve">1. Требования к архитектурно-градостроительному облику объекта капитального строительства включают в себя: </w:t>
      </w:r>
    </w:p>
    <w:p w14:paraId="2270750A" w14:textId="77777777" w:rsidR="006657FB" w:rsidRPr="00DE65E6" w:rsidRDefault="006657FB" w:rsidP="006657FB">
      <w:pPr>
        <w:pStyle w:val="a5"/>
        <w:autoSpaceDE w:val="0"/>
        <w:autoSpaceDN w:val="0"/>
        <w:adjustRightInd w:val="0"/>
        <w:ind w:left="567" w:firstLine="567"/>
        <w:outlineLvl w:val="3"/>
      </w:pPr>
      <w:r w:rsidRPr="00DE65E6">
        <w:t xml:space="preserve">- требования к объемно-пространственным характеристикам объекта капитального строительства; </w:t>
      </w:r>
    </w:p>
    <w:p w14:paraId="4F46D407" w14:textId="77777777" w:rsidR="006657FB" w:rsidRPr="00DE65E6" w:rsidRDefault="006657FB" w:rsidP="006657FB">
      <w:pPr>
        <w:pStyle w:val="a5"/>
        <w:autoSpaceDE w:val="0"/>
        <w:autoSpaceDN w:val="0"/>
        <w:adjustRightInd w:val="0"/>
        <w:ind w:left="567" w:firstLine="567"/>
        <w:outlineLvl w:val="3"/>
      </w:pPr>
      <w:r w:rsidRPr="00DE65E6">
        <w:t>- требования к архитектурно-стилистическим характеристикам объекта капитального строительства;</w:t>
      </w:r>
    </w:p>
    <w:p w14:paraId="6B40F0C0" w14:textId="77777777" w:rsidR="006657FB" w:rsidRPr="00DE65E6" w:rsidRDefault="006657FB" w:rsidP="006657FB">
      <w:pPr>
        <w:pStyle w:val="a5"/>
        <w:autoSpaceDE w:val="0"/>
        <w:autoSpaceDN w:val="0"/>
        <w:adjustRightInd w:val="0"/>
        <w:ind w:left="567" w:firstLine="567"/>
        <w:outlineLvl w:val="3"/>
      </w:pPr>
      <w:r w:rsidRPr="00DE65E6">
        <w:t>- требования к цветовым решениям объектов капитального строительства;</w:t>
      </w:r>
    </w:p>
    <w:p w14:paraId="3560D848" w14:textId="77777777" w:rsidR="006657FB" w:rsidRPr="00DE65E6" w:rsidRDefault="006657FB" w:rsidP="006657FB">
      <w:pPr>
        <w:pStyle w:val="a5"/>
        <w:autoSpaceDE w:val="0"/>
        <w:autoSpaceDN w:val="0"/>
        <w:adjustRightInd w:val="0"/>
        <w:ind w:left="567" w:firstLine="567"/>
        <w:outlineLvl w:val="3"/>
      </w:pPr>
      <w:r w:rsidRPr="00DE65E6">
        <w:t>- требования к отделочным и (или) строительным материалам, определяющие архитектурный облик объектов капитального строительства;</w:t>
      </w:r>
    </w:p>
    <w:p w14:paraId="5F561699" w14:textId="77777777" w:rsidR="006657FB" w:rsidRPr="00DE65E6" w:rsidRDefault="006657FB" w:rsidP="006657FB">
      <w:pPr>
        <w:pStyle w:val="a5"/>
        <w:autoSpaceDE w:val="0"/>
        <w:autoSpaceDN w:val="0"/>
        <w:adjustRightInd w:val="0"/>
        <w:ind w:left="567" w:firstLine="567"/>
        <w:outlineLvl w:val="3"/>
      </w:pPr>
      <w:r w:rsidRPr="00DE65E6">
        <w:t>- требования к размещению технического и инженерного оборудования на фасадах и кровлях объектов капитального строительства;</w:t>
      </w:r>
    </w:p>
    <w:p w14:paraId="04ADE0A0" w14:textId="77777777" w:rsidR="006657FB" w:rsidRPr="00DE65E6" w:rsidRDefault="006657FB" w:rsidP="006657FB">
      <w:pPr>
        <w:pStyle w:val="a5"/>
        <w:autoSpaceDE w:val="0"/>
        <w:autoSpaceDN w:val="0"/>
        <w:adjustRightInd w:val="0"/>
        <w:ind w:left="567" w:firstLine="567"/>
        <w:outlineLvl w:val="3"/>
      </w:pPr>
      <w:r w:rsidRPr="00DE65E6">
        <w:t>- требования к подсветке фасадов объектов капитального строительства.</w:t>
      </w:r>
    </w:p>
    <w:p w14:paraId="1D8F02F7" w14:textId="77777777" w:rsidR="006657FB" w:rsidRPr="00DE65E6" w:rsidRDefault="006657FB" w:rsidP="006657FB">
      <w:pPr>
        <w:autoSpaceDE w:val="0"/>
        <w:autoSpaceDN w:val="0"/>
        <w:adjustRightInd w:val="0"/>
        <w:spacing w:after="0" w:line="240" w:lineRule="auto"/>
        <w:ind w:left="567" w:firstLine="567"/>
        <w:jc w:val="both"/>
        <w:rPr>
          <w:rFonts w:ascii="Times New Roman" w:hAnsi="Times New Roman"/>
          <w:sz w:val="24"/>
          <w:szCs w:val="24"/>
        </w:rPr>
      </w:pPr>
      <w:r w:rsidRPr="00DE65E6">
        <w:rPr>
          <w:rFonts w:ascii="Times New Roman" w:hAnsi="Times New Roman" w:cs="Times New Roman"/>
          <w:sz w:val="24"/>
          <w:szCs w:val="24"/>
        </w:rPr>
        <w:t xml:space="preserve">2. Границы территорий, предусматривающие требования к архитектурно-градостроительному облику объектов капитального строительства </w:t>
      </w:r>
      <w:r w:rsidRPr="00DE65E6">
        <w:rPr>
          <w:rFonts w:ascii="Times New Roman" w:hAnsi="Times New Roman"/>
          <w:sz w:val="24"/>
          <w:szCs w:val="24"/>
        </w:rPr>
        <w:t xml:space="preserve">отображены на «Карте зон с особыми условиями использования территории, границ территорий объектов культурного наследия Нижнегорского сельского поселения Нижнегорского района Республики Крым». </w:t>
      </w:r>
    </w:p>
    <w:p w14:paraId="127170FC" w14:textId="77777777" w:rsidR="006657FB" w:rsidRPr="00DE65E6" w:rsidRDefault="006657FB" w:rsidP="006657FB">
      <w:pPr>
        <w:autoSpaceDE w:val="0"/>
        <w:autoSpaceDN w:val="0"/>
        <w:adjustRightInd w:val="0"/>
        <w:spacing w:after="0" w:line="240" w:lineRule="auto"/>
        <w:ind w:left="567" w:firstLine="567"/>
        <w:jc w:val="both"/>
        <w:rPr>
          <w:rFonts w:ascii="Times New Roman" w:hAnsi="Times New Roman"/>
          <w:sz w:val="24"/>
          <w:szCs w:val="24"/>
        </w:rPr>
      </w:pPr>
    </w:p>
    <w:p w14:paraId="25083051" w14:textId="77777777" w:rsidR="006657FB" w:rsidRPr="00DE65E6" w:rsidRDefault="006657FB" w:rsidP="00286ECF">
      <w:pPr>
        <w:pStyle w:val="1b"/>
        <w:keepNext/>
        <w:keepLines/>
        <w:shd w:val="clear" w:color="auto" w:fill="auto"/>
        <w:tabs>
          <w:tab w:val="left" w:pos="734"/>
        </w:tabs>
        <w:spacing w:after="240"/>
        <w:ind w:left="567" w:firstLine="567"/>
        <w:jc w:val="both"/>
        <w:rPr>
          <w:rStyle w:val="1a"/>
          <w:b/>
          <w:bCs/>
          <w:sz w:val="24"/>
          <w:szCs w:val="24"/>
        </w:rPr>
      </w:pPr>
      <w:r w:rsidRPr="00DE65E6">
        <w:rPr>
          <w:rStyle w:val="1a"/>
          <w:sz w:val="24"/>
          <w:szCs w:val="24"/>
        </w:rPr>
        <w:t>3. Требования к архитектурно-градостроительному облику объектов капитального строительства применительно к виду разрешенного использования</w:t>
      </w:r>
      <w:bookmarkEnd w:id="368"/>
      <w:bookmarkEnd w:id="369"/>
      <w:bookmarkEnd w:id="370"/>
      <w:r w:rsidRPr="00DE65E6">
        <w:rPr>
          <w:rStyle w:val="1a"/>
          <w:sz w:val="24"/>
          <w:szCs w:val="24"/>
        </w:rPr>
        <w:t>:</w:t>
      </w:r>
    </w:p>
    <w:p w14:paraId="463252D1" w14:textId="77777777" w:rsidR="006657FB" w:rsidRPr="00DE65E6" w:rsidRDefault="006657FB" w:rsidP="006657FB">
      <w:pPr>
        <w:pStyle w:val="1b"/>
        <w:keepNext/>
        <w:keepLines/>
        <w:shd w:val="clear" w:color="auto" w:fill="auto"/>
        <w:tabs>
          <w:tab w:val="left" w:pos="734"/>
        </w:tabs>
        <w:spacing w:after="240"/>
        <w:ind w:left="567" w:firstLine="567"/>
        <w:jc w:val="both"/>
        <w:rPr>
          <w:rStyle w:val="afffb"/>
          <w:rFonts w:eastAsiaTheme="minorHAnsi"/>
          <w:sz w:val="24"/>
          <w:szCs w:val="24"/>
          <w:vertAlign w:val="superscript"/>
        </w:rPr>
      </w:pPr>
      <w:r w:rsidRPr="00DE65E6">
        <w:rPr>
          <w:rStyle w:val="afffb"/>
          <w:rFonts w:eastAsiaTheme="minorHAnsi"/>
          <w:sz w:val="24"/>
          <w:szCs w:val="24"/>
        </w:rPr>
        <w:t xml:space="preserve">Для вида разрешенного использования «Для индивидуального жилищного строительства» (код 2.1) </w:t>
      </w:r>
      <w:r w:rsidRPr="00DE65E6">
        <w:rPr>
          <w:rStyle w:val="afffb"/>
          <w:rFonts w:eastAsiaTheme="minorHAnsi"/>
          <w:sz w:val="24"/>
          <w:szCs w:val="24"/>
          <w:vertAlign w:val="superscript"/>
        </w:rPr>
        <w:t>«1»:</w:t>
      </w:r>
    </w:p>
    <w:p w14:paraId="139FE908" w14:textId="77777777" w:rsidR="006657FB" w:rsidRPr="00DE65E6" w:rsidRDefault="006657FB" w:rsidP="006657FB">
      <w:pPr>
        <w:pStyle w:val="afffc"/>
        <w:numPr>
          <w:ilvl w:val="0"/>
          <w:numId w:val="17"/>
        </w:numPr>
        <w:shd w:val="clear" w:color="auto" w:fill="auto"/>
        <w:tabs>
          <w:tab w:val="left" w:pos="567"/>
        </w:tabs>
        <w:spacing w:line="240" w:lineRule="auto"/>
        <w:ind w:left="567" w:firstLine="567"/>
        <w:jc w:val="both"/>
        <w:rPr>
          <w:sz w:val="24"/>
          <w:szCs w:val="24"/>
        </w:rPr>
      </w:pPr>
      <w:r w:rsidRPr="00DE65E6">
        <w:rPr>
          <w:rStyle w:val="afffb"/>
          <w:sz w:val="24"/>
          <w:szCs w:val="24"/>
        </w:rPr>
        <w:t>Рекомендуется использовать общепринятые исторически - сложившиеся архитектурные приемы, сочетающиеся с окружающей средой.</w:t>
      </w:r>
    </w:p>
    <w:p w14:paraId="78BB87DB" w14:textId="77777777" w:rsidR="006657FB" w:rsidRPr="00DE65E6" w:rsidRDefault="006657FB" w:rsidP="006657FB">
      <w:pPr>
        <w:pStyle w:val="afffc"/>
        <w:numPr>
          <w:ilvl w:val="0"/>
          <w:numId w:val="17"/>
        </w:numPr>
        <w:shd w:val="clear" w:color="auto" w:fill="auto"/>
        <w:tabs>
          <w:tab w:val="left" w:pos="269"/>
          <w:tab w:val="left" w:pos="567"/>
        </w:tabs>
        <w:spacing w:line="240" w:lineRule="auto"/>
        <w:ind w:left="567" w:firstLine="567"/>
        <w:jc w:val="both"/>
        <w:rPr>
          <w:sz w:val="24"/>
          <w:szCs w:val="24"/>
        </w:rPr>
      </w:pPr>
      <w:r w:rsidRPr="00DE65E6">
        <w:rPr>
          <w:rStyle w:val="afffb"/>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для зданий, размещаемых на второстепенных улицах (в глуби спальных районов) допускается использование иного тона цветовых градаций. Использование контрастного тона на ограждающих элементах здания, вне зависимости от их расположения, недопустимо.</w:t>
      </w:r>
    </w:p>
    <w:p w14:paraId="4D57E65A" w14:textId="77777777" w:rsidR="006657FB" w:rsidRPr="00DE65E6" w:rsidRDefault="006657FB" w:rsidP="006657FB">
      <w:pPr>
        <w:pStyle w:val="afffc"/>
        <w:numPr>
          <w:ilvl w:val="0"/>
          <w:numId w:val="17"/>
        </w:numPr>
        <w:shd w:val="clear" w:color="auto" w:fill="auto"/>
        <w:tabs>
          <w:tab w:val="left" w:pos="254"/>
          <w:tab w:val="left" w:pos="567"/>
        </w:tabs>
        <w:spacing w:line="240" w:lineRule="auto"/>
        <w:ind w:left="567" w:firstLine="567"/>
        <w:jc w:val="both"/>
        <w:rPr>
          <w:sz w:val="24"/>
          <w:szCs w:val="24"/>
        </w:rPr>
      </w:pPr>
      <w:r w:rsidRPr="00DE65E6">
        <w:rPr>
          <w:rStyle w:val="afffb"/>
          <w:sz w:val="24"/>
          <w:szCs w:val="24"/>
        </w:rPr>
        <w:t>Основные элементы окон и дверей необходимо использовать идентичные по цвету и материалам.</w:t>
      </w:r>
    </w:p>
    <w:p w14:paraId="402CE609" w14:textId="77777777" w:rsidR="006657FB" w:rsidRPr="00DE65E6" w:rsidRDefault="006657FB" w:rsidP="006657FB">
      <w:pPr>
        <w:pStyle w:val="afffc"/>
        <w:numPr>
          <w:ilvl w:val="0"/>
          <w:numId w:val="17"/>
        </w:numPr>
        <w:shd w:val="clear" w:color="auto" w:fill="auto"/>
        <w:tabs>
          <w:tab w:val="left" w:pos="250"/>
          <w:tab w:val="left" w:pos="567"/>
        </w:tabs>
        <w:spacing w:line="240" w:lineRule="auto"/>
        <w:ind w:left="567" w:firstLine="567"/>
        <w:jc w:val="both"/>
        <w:rPr>
          <w:sz w:val="24"/>
          <w:szCs w:val="24"/>
        </w:rPr>
      </w:pPr>
      <w:r w:rsidRPr="00DE65E6">
        <w:rPr>
          <w:rStyle w:val="afffb"/>
          <w:sz w:val="24"/>
          <w:szCs w:val="24"/>
        </w:rPr>
        <w:t>Не допускается использование панорамного остекления на основных фасадах зданий, расположенных на главных улицах.</w:t>
      </w:r>
    </w:p>
    <w:p w14:paraId="1581AADC" w14:textId="77777777" w:rsidR="006657FB" w:rsidRPr="00DE65E6" w:rsidRDefault="006657FB" w:rsidP="006657FB">
      <w:pPr>
        <w:pStyle w:val="afffc"/>
        <w:numPr>
          <w:ilvl w:val="0"/>
          <w:numId w:val="18"/>
        </w:numPr>
        <w:shd w:val="clear" w:color="auto" w:fill="auto"/>
        <w:tabs>
          <w:tab w:val="left" w:pos="567"/>
        </w:tabs>
        <w:spacing w:line="240" w:lineRule="auto"/>
        <w:ind w:left="567" w:firstLine="567"/>
        <w:jc w:val="both"/>
        <w:rPr>
          <w:sz w:val="24"/>
          <w:szCs w:val="24"/>
        </w:rPr>
      </w:pPr>
      <w:r w:rsidRPr="00DE65E6">
        <w:rPr>
          <w:rStyle w:val="afffb"/>
          <w:sz w:val="24"/>
          <w:szCs w:val="24"/>
        </w:rPr>
        <w:t>Цветовое решение кровли необходимо применять из серых и холодных цветов пастельных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2A846741" w14:textId="77777777" w:rsidR="006657FB" w:rsidRPr="00DE65E6" w:rsidRDefault="006657FB" w:rsidP="006657FB">
      <w:pPr>
        <w:pStyle w:val="afffc"/>
        <w:numPr>
          <w:ilvl w:val="0"/>
          <w:numId w:val="18"/>
        </w:numPr>
        <w:shd w:val="clear" w:color="auto" w:fill="auto"/>
        <w:tabs>
          <w:tab w:val="left" w:pos="567"/>
        </w:tabs>
        <w:spacing w:line="240" w:lineRule="auto"/>
        <w:ind w:left="567" w:firstLine="567"/>
        <w:jc w:val="both"/>
        <w:rPr>
          <w:sz w:val="24"/>
          <w:szCs w:val="24"/>
        </w:rPr>
      </w:pPr>
      <w:r w:rsidRPr="00DE65E6">
        <w:rPr>
          <w:rStyle w:val="afffb"/>
          <w:sz w:val="24"/>
          <w:szCs w:val="24"/>
        </w:rPr>
        <w:t>Использование металлопрофиля, профнастила, металлических листов и других подобных</w:t>
      </w:r>
      <w:r w:rsidRPr="00DE65E6">
        <w:rPr>
          <w:rStyle w:val="afffb"/>
          <w:sz w:val="24"/>
          <w:szCs w:val="24"/>
        </w:rPr>
        <w:tab/>
        <w:t>материалов</w:t>
      </w:r>
      <w:r w:rsidRPr="00DE65E6">
        <w:rPr>
          <w:rStyle w:val="afffb"/>
          <w:sz w:val="24"/>
          <w:szCs w:val="24"/>
        </w:rPr>
        <w:tab/>
        <w:t>в</w:t>
      </w:r>
      <w:r w:rsidRPr="00DE65E6">
        <w:rPr>
          <w:rStyle w:val="afffb"/>
          <w:sz w:val="24"/>
          <w:szCs w:val="24"/>
        </w:rPr>
        <w:tab/>
        <w:t>качестве</w:t>
      </w:r>
      <w:r w:rsidRPr="00DE65E6">
        <w:rPr>
          <w:rStyle w:val="afffb"/>
          <w:sz w:val="24"/>
          <w:szCs w:val="24"/>
        </w:rPr>
        <w:tab/>
        <w:t>облицовки</w:t>
      </w:r>
      <w:r w:rsidRPr="00DE65E6">
        <w:rPr>
          <w:rStyle w:val="afffb"/>
          <w:sz w:val="24"/>
          <w:szCs w:val="24"/>
        </w:rPr>
        <w:tab/>
        <w:t>не допускается.</w:t>
      </w:r>
    </w:p>
    <w:p w14:paraId="3479FE55" w14:textId="77777777" w:rsidR="006657FB" w:rsidRPr="00DE65E6" w:rsidRDefault="006657FB" w:rsidP="006657FB">
      <w:pPr>
        <w:pStyle w:val="afffc"/>
        <w:numPr>
          <w:ilvl w:val="0"/>
          <w:numId w:val="18"/>
        </w:numPr>
        <w:shd w:val="clear" w:color="auto" w:fill="auto"/>
        <w:tabs>
          <w:tab w:val="left" w:pos="240"/>
          <w:tab w:val="left" w:pos="567"/>
        </w:tabs>
        <w:spacing w:line="240" w:lineRule="auto"/>
        <w:ind w:left="567" w:firstLine="567"/>
        <w:jc w:val="both"/>
        <w:rPr>
          <w:sz w:val="24"/>
          <w:szCs w:val="24"/>
        </w:rPr>
      </w:pPr>
      <w:r w:rsidRPr="00DE65E6">
        <w:rPr>
          <w:rStyle w:val="afffb"/>
          <w:sz w:val="24"/>
          <w:szCs w:val="24"/>
        </w:rPr>
        <w:t xml:space="preserve">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w:t>
      </w:r>
      <w:r w:rsidRPr="00DE65E6">
        <w:rPr>
          <w:rStyle w:val="afffb"/>
          <w:sz w:val="24"/>
          <w:szCs w:val="24"/>
        </w:rPr>
        <w:lastRenderedPageBreak/>
        <w:t>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471ED4ED" w14:textId="77777777" w:rsidR="006657FB" w:rsidRPr="00DE65E6" w:rsidRDefault="006657FB" w:rsidP="006657FB">
      <w:pPr>
        <w:pStyle w:val="afffc"/>
        <w:numPr>
          <w:ilvl w:val="0"/>
          <w:numId w:val="18"/>
        </w:numPr>
        <w:shd w:val="clear" w:color="auto" w:fill="auto"/>
        <w:tabs>
          <w:tab w:val="left" w:pos="288"/>
          <w:tab w:val="left" w:pos="567"/>
        </w:tabs>
        <w:spacing w:line="240" w:lineRule="auto"/>
        <w:ind w:left="567" w:firstLine="567"/>
        <w:jc w:val="both"/>
        <w:rPr>
          <w:sz w:val="24"/>
          <w:szCs w:val="24"/>
        </w:rPr>
      </w:pPr>
      <w:r w:rsidRPr="00DE65E6">
        <w:rPr>
          <w:rStyle w:val="afffb"/>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04DB5DF8" w14:textId="77777777" w:rsidR="006657FB" w:rsidRPr="00DE65E6" w:rsidRDefault="006657FB" w:rsidP="006657FB">
      <w:pPr>
        <w:pStyle w:val="afffc"/>
        <w:numPr>
          <w:ilvl w:val="0"/>
          <w:numId w:val="18"/>
        </w:numPr>
        <w:shd w:val="clear" w:color="auto" w:fill="auto"/>
        <w:tabs>
          <w:tab w:val="left" w:pos="250"/>
        </w:tabs>
        <w:spacing w:line="240" w:lineRule="auto"/>
        <w:ind w:left="567" w:firstLine="567"/>
        <w:jc w:val="both"/>
        <w:rPr>
          <w:sz w:val="24"/>
          <w:szCs w:val="24"/>
        </w:rPr>
      </w:pPr>
      <w:r w:rsidRPr="00DE65E6">
        <w:rPr>
          <w:rStyle w:val="afffb"/>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6EB0ACB6" w14:textId="77777777" w:rsidR="006657FB" w:rsidRPr="00DE65E6" w:rsidRDefault="006657FB" w:rsidP="006657FB">
      <w:pPr>
        <w:pStyle w:val="afffc"/>
        <w:numPr>
          <w:ilvl w:val="0"/>
          <w:numId w:val="18"/>
        </w:numPr>
        <w:shd w:val="clear" w:color="auto" w:fill="auto"/>
        <w:tabs>
          <w:tab w:val="left" w:pos="398"/>
        </w:tabs>
        <w:spacing w:line="240" w:lineRule="auto"/>
        <w:ind w:left="567" w:firstLine="567"/>
        <w:jc w:val="both"/>
        <w:rPr>
          <w:sz w:val="24"/>
          <w:szCs w:val="24"/>
        </w:rPr>
      </w:pPr>
      <w:r w:rsidRPr="00DE65E6">
        <w:rPr>
          <w:rStyle w:val="afffb"/>
          <w:sz w:val="24"/>
          <w:szCs w:val="24"/>
        </w:rPr>
        <w:t>Козырьки, навесы, и иные кровельные части выступающих элементов здания не допустимо использовать в разных цветовых решениях. Также недопустимо отличие цвета кровли отдельно стоящих и пристроенных вспомогательных сооружений.</w:t>
      </w:r>
    </w:p>
    <w:p w14:paraId="0ADEB61C" w14:textId="77777777" w:rsidR="006657FB" w:rsidRPr="00DE65E6" w:rsidRDefault="006657FB" w:rsidP="006657FB">
      <w:pPr>
        <w:pStyle w:val="1b"/>
        <w:keepNext/>
        <w:keepLines/>
        <w:numPr>
          <w:ilvl w:val="0"/>
          <w:numId w:val="18"/>
        </w:numPr>
        <w:shd w:val="clear" w:color="auto" w:fill="auto"/>
        <w:tabs>
          <w:tab w:val="left" w:pos="734"/>
        </w:tabs>
        <w:spacing w:after="240"/>
        <w:ind w:left="567" w:firstLine="567"/>
        <w:jc w:val="both"/>
        <w:rPr>
          <w:rStyle w:val="afffb"/>
          <w:rFonts w:eastAsiaTheme="minorHAnsi"/>
          <w:b w:val="0"/>
          <w:sz w:val="24"/>
          <w:szCs w:val="24"/>
          <w:vertAlign w:val="superscript"/>
        </w:rPr>
      </w:pPr>
      <w:r w:rsidRPr="00DE65E6">
        <w:rPr>
          <w:rStyle w:val="afffb"/>
          <w:rFonts w:eastAsiaTheme="minorHAnsi"/>
          <w:b w:val="0"/>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1CFD0A8B" w14:textId="77777777" w:rsidR="006657FB" w:rsidRPr="00DE65E6" w:rsidRDefault="006657FB" w:rsidP="006657FB">
      <w:pPr>
        <w:pStyle w:val="a5"/>
        <w:autoSpaceDE w:val="0"/>
        <w:autoSpaceDN w:val="0"/>
        <w:adjustRightInd w:val="0"/>
        <w:ind w:left="567" w:firstLine="567"/>
        <w:jc w:val="center"/>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фасады</w:t>
      </w:r>
      <w:r w:rsidRPr="00DE65E6">
        <w:t>) (RAL)</w:t>
      </w:r>
    </w:p>
    <w:p w14:paraId="328A3D14" w14:textId="77777777" w:rsidR="006657FB" w:rsidRPr="00DE65E6" w:rsidRDefault="006657FB" w:rsidP="006657FB">
      <w:pPr>
        <w:pStyle w:val="a5"/>
        <w:autoSpaceDE w:val="0"/>
        <w:autoSpaceDN w:val="0"/>
        <w:adjustRightInd w:val="0"/>
        <w:ind w:left="567" w:firstLine="567"/>
        <w:outlineLvl w:val="3"/>
      </w:pPr>
      <w:r w:rsidRPr="00DE65E6">
        <w:rPr>
          <w:rFonts w:hint="eastAsia"/>
        </w:rPr>
        <w:t>Основные</w:t>
      </w:r>
      <w:r w:rsidRPr="00DE65E6">
        <w:t xml:space="preserve"> </w:t>
      </w:r>
      <w:r w:rsidRPr="00DE65E6">
        <w:rPr>
          <w:rFonts w:hint="eastAsia"/>
        </w:rPr>
        <w:t>цвета</w:t>
      </w:r>
      <w:r w:rsidRPr="00DE65E6">
        <w:t>:</w:t>
      </w:r>
    </w:p>
    <w:p w14:paraId="7C560626" w14:textId="77777777" w:rsidR="006657FB" w:rsidRPr="00DE65E6" w:rsidRDefault="006657FB" w:rsidP="00286ECF">
      <w:pPr>
        <w:pStyle w:val="a5"/>
        <w:autoSpaceDE w:val="0"/>
        <w:autoSpaceDN w:val="0"/>
        <w:adjustRightInd w:val="0"/>
        <w:ind w:left="567" w:firstLine="0"/>
        <w:outlineLvl w:val="3"/>
        <w:rPr>
          <w:b/>
        </w:rPr>
      </w:pPr>
      <w:r w:rsidRPr="00DE65E6">
        <w:rPr>
          <w:b/>
          <w:noProof/>
          <w:lang w:eastAsia="ru-RU"/>
        </w:rPr>
        <w:drawing>
          <wp:inline distT="0" distB="0" distL="0" distR="0" wp14:anchorId="690FC047" wp14:editId="1C5048F3">
            <wp:extent cx="6118860" cy="925830"/>
            <wp:effectExtent l="0" t="0" r="0" b="0"/>
            <wp:docPr id="24" name="Рисунок 24"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0B36D080" w14:textId="77777777" w:rsidR="006657FB" w:rsidRPr="00DE65E6" w:rsidRDefault="006657FB" w:rsidP="006657FB">
      <w:pPr>
        <w:pStyle w:val="a5"/>
        <w:autoSpaceDE w:val="0"/>
        <w:autoSpaceDN w:val="0"/>
        <w:adjustRightInd w:val="0"/>
        <w:ind w:left="567" w:firstLine="567"/>
        <w:outlineLvl w:val="3"/>
      </w:pPr>
      <w:r w:rsidRPr="00DE65E6">
        <w:rPr>
          <w:rFonts w:hint="eastAsia"/>
        </w:rPr>
        <w:t>Дополнительные</w:t>
      </w:r>
      <w:r w:rsidRPr="00DE65E6">
        <w:t xml:space="preserve"> </w:t>
      </w:r>
      <w:r w:rsidRPr="00DE65E6">
        <w:rPr>
          <w:rFonts w:hint="eastAsia"/>
        </w:rPr>
        <w:t>цвета</w:t>
      </w:r>
      <w:r w:rsidRPr="00DE65E6">
        <w:t>:</w:t>
      </w:r>
    </w:p>
    <w:p w14:paraId="50E9792B" w14:textId="77777777" w:rsidR="006657FB" w:rsidRPr="00DE65E6" w:rsidRDefault="006657FB" w:rsidP="00286ECF">
      <w:pPr>
        <w:pStyle w:val="a5"/>
        <w:autoSpaceDE w:val="0"/>
        <w:autoSpaceDN w:val="0"/>
        <w:adjustRightInd w:val="0"/>
        <w:ind w:left="567" w:firstLine="0"/>
        <w:outlineLvl w:val="3"/>
      </w:pPr>
      <w:r w:rsidRPr="00DE65E6">
        <w:rPr>
          <w:noProof/>
          <w:lang w:eastAsia="ru-RU"/>
        </w:rPr>
        <w:drawing>
          <wp:inline distT="0" distB="0" distL="0" distR="0" wp14:anchorId="4F0B4DFF" wp14:editId="7FBC008E">
            <wp:extent cx="4493260" cy="104965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6" cstate="print">
                      <a:extLst>
                        <a:ext uri="{28A0092B-C50C-407E-A947-70E740481C1C}">
                          <a14:useLocalDpi xmlns:a14="http://schemas.microsoft.com/office/drawing/2010/main" val="0"/>
                        </a:ext>
                      </a:extLst>
                    </a:blip>
                    <a:srcRect/>
                    <a:stretch>
                      <a:fillRect/>
                    </a:stretch>
                  </pic:blipFill>
                  <pic:spPr bwMode="auto">
                    <a:xfrm>
                      <a:off x="0" y="0"/>
                      <a:ext cx="4493260" cy="1049655"/>
                    </a:xfrm>
                    <a:prstGeom prst="rect">
                      <a:avLst/>
                    </a:prstGeom>
                    <a:noFill/>
                    <a:ln>
                      <a:noFill/>
                    </a:ln>
                  </pic:spPr>
                </pic:pic>
              </a:graphicData>
            </a:graphic>
          </wp:inline>
        </w:drawing>
      </w:r>
    </w:p>
    <w:p w14:paraId="27DA4914" w14:textId="77777777" w:rsidR="006657FB" w:rsidRPr="00DE65E6" w:rsidRDefault="006657FB" w:rsidP="006657FB">
      <w:pPr>
        <w:pStyle w:val="a5"/>
        <w:autoSpaceDE w:val="0"/>
        <w:autoSpaceDN w:val="0"/>
        <w:adjustRightInd w:val="0"/>
        <w:ind w:left="567" w:firstLine="567"/>
        <w:outlineLvl w:val="3"/>
      </w:pPr>
    </w:p>
    <w:p w14:paraId="7C3251AA" w14:textId="77777777" w:rsidR="006657FB" w:rsidRPr="00DE65E6" w:rsidRDefault="006657FB" w:rsidP="006657FB">
      <w:pPr>
        <w:pStyle w:val="a5"/>
        <w:autoSpaceDE w:val="0"/>
        <w:autoSpaceDN w:val="0"/>
        <w:adjustRightInd w:val="0"/>
        <w:ind w:left="567" w:firstLine="567"/>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кровля</w:t>
      </w:r>
      <w:r w:rsidRPr="00DE65E6">
        <w:t xml:space="preserve"> (RAL))</w:t>
      </w:r>
    </w:p>
    <w:p w14:paraId="3173D8F3" w14:textId="77777777" w:rsidR="006657FB" w:rsidRPr="00DE65E6" w:rsidRDefault="006657FB" w:rsidP="006657FB">
      <w:pPr>
        <w:pStyle w:val="1b"/>
        <w:keepNext/>
        <w:keepLines/>
        <w:shd w:val="clear" w:color="auto" w:fill="auto"/>
        <w:tabs>
          <w:tab w:val="left" w:pos="734"/>
        </w:tabs>
        <w:spacing w:after="240"/>
        <w:ind w:left="567" w:firstLine="0"/>
        <w:jc w:val="both"/>
        <w:rPr>
          <w:rStyle w:val="afffb"/>
          <w:rFonts w:eastAsiaTheme="minorHAnsi"/>
          <w:b w:val="0"/>
          <w:vertAlign w:val="superscript"/>
        </w:rPr>
      </w:pPr>
      <w:r w:rsidRPr="00DE65E6">
        <w:rPr>
          <w:noProof/>
          <w:lang w:eastAsia="ru-RU"/>
        </w:rPr>
        <w:lastRenderedPageBreak/>
        <w:drawing>
          <wp:inline distT="0" distB="0" distL="0" distR="0" wp14:anchorId="6A6E4E61" wp14:editId="24C1D6C0">
            <wp:extent cx="5859145" cy="2099945"/>
            <wp:effectExtent l="0" t="0" r="0" b="0"/>
            <wp:docPr id="22" name="Рисунок 22" descr="Описание: C:\Users\Svetlana\Downloads\05-07-2023_14-56-1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C:\Users\Svetlana\Downloads\05-07-2023_14-56-19\3.jpg"/>
                    <pic:cNvPicPr>
                      <a:picLocks noChangeAspect="1" noChangeArrowheads="1"/>
                    </pic:cNvPicPr>
                  </pic:nvPicPr>
                  <pic:blipFill>
                    <a:blip r:embed="rId617">
                      <a:extLst>
                        <a:ext uri="{28A0092B-C50C-407E-A947-70E740481C1C}">
                          <a14:useLocalDpi xmlns:a14="http://schemas.microsoft.com/office/drawing/2010/main" val="0"/>
                        </a:ext>
                      </a:extLst>
                    </a:blip>
                    <a:srcRect/>
                    <a:stretch>
                      <a:fillRect/>
                    </a:stretch>
                  </pic:blipFill>
                  <pic:spPr bwMode="auto">
                    <a:xfrm>
                      <a:off x="0" y="0"/>
                      <a:ext cx="5859145" cy="2099945"/>
                    </a:xfrm>
                    <a:prstGeom prst="rect">
                      <a:avLst/>
                    </a:prstGeom>
                    <a:noFill/>
                    <a:ln>
                      <a:noFill/>
                    </a:ln>
                  </pic:spPr>
                </pic:pic>
              </a:graphicData>
            </a:graphic>
          </wp:inline>
        </w:drawing>
      </w:r>
    </w:p>
    <w:p w14:paraId="4D732878" w14:textId="77777777" w:rsidR="006657FB" w:rsidRPr="00DE65E6" w:rsidRDefault="006657FB" w:rsidP="006657FB">
      <w:pPr>
        <w:pStyle w:val="24"/>
        <w:shd w:val="clear" w:color="auto" w:fill="auto"/>
        <w:spacing w:after="0" w:line="257" w:lineRule="auto"/>
        <w:ind w:left="567"/>
        <w:jc w:val="both"/>
      </w:pPr>
      <w:r w:rsidRPr="00DE65E6">
        <w:rPr>
          <w:rStyle w:val="23"/>
          <w:vertAlign w:val="superscript"/>
        </w:rPr>
        <w:t>«1»</w:t>
      </w:r>
      <w:r w:rsidRPr="00DE65E6">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55E4587D" w14:textId="77777777" w:rsidR="006657FB" w:rsidRPr="00DE65E6" w:rsidRDefault="006657FB" w:rsidP="006657FB">
      <w:pPr>
        <w:pStyle w:val="1b"/>
        <w:keepNext/>
        <w:keepLines/>
        <w:shd w:val="clear" w:color="auto" w:fill="auto"/>
        <w:tabs>
          <w:tab w:val="left" w:pos="734"/>
        </w:tabs>
        <w:spacing w:after="240"/>
        <w:ind w:left="567" w:firstLine="0"/>
        <w:jc w:val="both"/>
        <w:rPr>
          <w:rStyle w:val="afffb"/>
          <w:rFonts w:eastAsiaTheme="minorHAnsi"/>
        </w:rPr>
      </w:pPr>
    </w:p>
    <w:p w14:paraId="34238588" w14:textId="77777777" w:rsidR="006657FB" w:rsidRPr="00DE65E6" w:rsidRDefault="006657FB" w:rsidP="006657FB">
      <w:pPr>
        <w:pStyle w:val="1b"/>
        <w:keepNext/>
        <w:keepLines/>
        <w:shd w:val="clear" w:color="auto" w:fill="auto"/>
        <w:tabs>
          <w:tab w:val="left" w:pos="734"/>
        </w:tabs>
        <w:spacing w:after="240"/>
        <w:ind w:left="567" w:firstLine="567"/>
        <w:jc w:val="both"/>
        <w:rPr>
          <w:rStyle w:val="afffb"/>
          <w:rFonts w:eastAsiaTheme="minorHAnsi"/>
          <w:sz w:val="24"/>
          <w:szCs w:val="24"/>
        </w:rPr>
      </w:pPr>
      <w:r w:rsidRPr="00DE65E6">
        <w:rPr>
          <w:rStyle w:val="afffb"/>
          <w:rFonts w:eastAsiaTheme="minorHAnsi"/>
          <w:sz w:val="24"/>
          <w:szCs w:val="24"/>
        </w:rPr>
        <w:t>Для вида разрешенного использования «Малоэтажная многоквартирная жилая застройка» (код 2.1.1):</w:t>
      </w:r>
    </w:p>
    <w:p w14:paraId="51C68F3E" w14:textId="77777777" w:rsidR="006657FB" w:rsidRPr="00DE65E6" w:rsidRDefault="006657FB" w:rsidP="006657FB">
      <w:pPr>
        <w:pStyle w:val="afffc"/>
        <w:numPr>
          <w:ilvl w:val="0"/>
          <w:numId w:val="19"/>
        </w:numPr>
        <w:shd w:val="clear" w:color="auto" w:fill="auto"/>
        <w:spacing w:line="240" w:lineRule="auto"/>
        <w:ind w:left="567" w:firstLine="567"/>
        <w:jc w:val="both"/>
        <w:rPr>
          <w:sz w:val="24"/>
          <w:szCs w:val="24"/>
        </w:rPr>
      </w:pPr>
      <w:r w:rsidRPr="00DE65E6">
        <w:rPr>
          <w:rStyle w:val="afffb"/>
          <w:sz w:val="24"/>
          <w:szCs w:val="24"/>
        </w:rPr>
        <w:t>Для вновь возводимых объектов МКД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МКД.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49721963" w14:textId="77777777" w:rsidR="006657FB" w:rsidRPr="00DE65E6" w:rsidRDefault="006657FB" w:rsidP="006657FB">
      <w:pPr>
        <w:pStyle w:val="afffc"/>
        <w:numPr>
          <w:ilvl w:val="0"/>
          <w:numId w:val="19"/>
        </w:numPr>
        <w:shd w:val="clear" w:color="auto" w:fill="auto"/>
        <w:tabs>
          <w:tab w:val="left" w:pos="259"/>
        </w:tabs>
        <w:spacing w:line="240" w:lineRule="auto"/>
        <w:ind w:left="567" w:firstLine="567"/>
        <w:jc w:val="both"/>
        <w:rPr>
          <w:sz w:val="24"/>
          <w:szCs w:val="24"/>
        </w:rPr>
      </w:pPr>
      <w:r w:rsidRPr="00DE65E6">
        <w:rPr>
          <w:rStyle w:val="afffb"/>
          <w:sz w:val="24"/>
          <w:szCs w:val="24"/>
        </w:rPr>
        <w:t>Фасады здания жилого дома необходимо вписывать в окружающую среду используя теплые цвета пастельных тонов.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w:t>
      </w:r>
    </w:p>
    <w:p w14:paraId="3944B8F7" w14:textId="77777777" w:rsidR="006657FB" w:rsidRPr="00DE65E6" w:rsidRDefault="006657FB" w:rsidP="006657FB">
      <w:pPr>
        <w:pStyle w:val="afffc"/>
        <w:numPr>
          <w:ilvl w:val="0"/>
          <w:numId w:val="19"/>
        </w:numPr>
        <w:shd w:val="clear" w:color="auto" w:fill="auto"/>
        <w:tabs>
          <w:tab w:val="left" w:pos="226"/>
        </w:tabs>
        <w:spacing w:line="240" w:lineRule="auto"/>
        <w:ind w:left="567" w:firstLine="567"/>
        <w:jc w:val="both"/>
        <w:rPr>
          <w:sz w:val="24"/>
          <w:szCs w:val="24"/>
        </w:rPr>
      </w:pPr>
      <w:r w:rsidRPr="00DE65E6">
        <w:rPr>
          <w:rStyle w:val="afffb"/>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w:t>
      </w:r>
    </w:p>
    <w:p w14:paraId="1C78B8F2" w14:textId="77777777" w:rsidR="006657FB" w:rsidRPr="00DE65E6" w:rsidRDefault="006657FB" w:rsidP="006657FB">
      <w:pPr>
        <w:pStyle w:val="afffc"/>
        <w:numPr>
          <w:ilvl w:val="0"/>
          <w:numId w:val="19"/>
        </w:numPr>
        <w:shd w:val="clear" w:color="auto" w:fill="auto"/>
        <w:tabs>
          <w:tab w:val="left" w:pos="254"/>
        </w:tabs>
        <w:spacing w:line="240" w:lineRule="auto"/>
        <w:ind w:left="567" w:firstLine="567"/>
        <w:jc w:val="both"/>
        <w:rPr>
          <w:sz w:val="24"/>
          <w:szCs w:val="24"/>
        </w:rPr>
      </w:pPr>
      <w:r w:rsidRPr="00DE65E6">
        <w:rPr>
          <w:rStyle w:val="afffb"/>
          <w:sz w:val="24"/>
          <w:szCs w:val="24"/>
        </w:rPr>
        <w:t>Основные элементы окон и дверей необходимо использовать идентичные по цвету и материалам.</w:t>
      </w:r>
    </w:p>
    <w:p w14:paraId="5E5BCDE4" w14:textId="77777777" w:rsidR="006657FB" w:rsidRPr="00DE65E6" w:rsidRDefault="006657FB" w:rsidP="006657FB">
      <w:pPr>
        <w:pStyle w:val="a5"/>
        <w:numPr>
          <w:ilvl w:val="0"/>
          <w:numId w:val="19"/>
        </w:numPr>
        <w:autoSpaceDE w:val="0"/>
        <w:autoSpaceDN w:val="0"/>
        <w:adjustRightInd w:val="0"/>
        <w:ind w:left="567" w:firstLine="567"/>
        <w:outlineLvl w:val="3"/>
      </w:pPr>
      <w:r w:rsidRPr="00DE65E6">
        <w:rPr>
          <w:rStyle w:val="afffb"/>
          <w:sz w:val="24"/>
          <w:szCs w:val="24"/>
        </w:rPr>
        <w:t>Использование панорамных остеклений на балконах или лоджиях допускается при соблюдении технических регламентов.</w:t>
      </w:r>
      <w:r w:rsidRPr="00DE65E6">
        <w:t xml:space="preserve"> Процент остекления первого этажа с помещениями, предназначенными для общественного использования и обращенными к территориям общего пользования, должен составлять не менее 30%.</w:t>
      </w:r>
    </w:p>
    <w:p w14:paraId="02F68397" w14:textId="77777777" w:rsidR="006657FB" w:rsidRPr="00DE65E6" w:rsidRDefault="006657FB" w:rsidP="006657FB">
      <w:pPr>
        <w:pStyle w:val="afffc"/>
        <w:numPr>
          <w:ilvl w:val="0"/>
          <w:numId w:val="19"/>
        </w:numPr>
        <w:shd w:val="clear" w:color="auto" w:fill="auto"/>
        <w:tabs>
          <w:tab w:val="left" w:pos="293"/>
        </w:tabs>
        <w:spacing w:line="240" w:lineRule="auto"/>
        <w:ind w:left="567" w:firstLine="567"/>
        <w:jc w:val="both"/>
        <w:rPr>
          <w:sz w:val="24"/>
          <w:szCs w:val="24"/>
        </w:rPr>
      </w:pPr>
      <w:r w:rsidRPr="00DE65E6">
        <w:rPr>
          <w:rStyle w:val="afffb"/>
          <w:sz w:val="24"/>
          <w:szCs w:val="24"/>
        </w:rPr>
        <w:t xml:space="preserve">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w:t>
      </w:r>
      <w:r w:rsidRPr="00DE65E6">
        <w:rPr>
          <w:rStyle w:val="afffb"/>
          <w:sz w:val="24"/>
          <w:szCs w:val="24"/>
        </w:rPr>
        <w:lastRenderedPageBreak/>
        <w:t>отводов осуществляется в соответствии с техническим регламентом.</w:t>
      </w:r>
    </w:p>
    <w:p w14:paraId="4622F093" w14:textId="77777777" w:rsidR="006657FB" w:rsidRPr="00DE65E6" w:rsidRDefault="006657FB" w:rsidP="006657FB">
      <w:pPr>
        <w:pStyle w:val="afffc"/>
        <w:numPr>
          <w:ilvl w:val="0"/>
          <w:numId w:val="19"/>
        </w:numPr>
        <w:shd w:val="clear" w:color="auto" w:fill="auto"/>
        <w:tabs>
          <w:tab w:val="left" w:pos="230"/>
        </w:tabs>
        <w:spacing w:line="240" w:lineRule="auto"/>
        <w:ind w:left="567" w:firstLine="567"/>
        <w:jc w:val="both"/>
        <w:rPr>
          <w:sz w:val="24"/>
          <w:szCs w:val="24"/>
        </w:rPr>
      </w:pPr>
      <w:r w:rsidRPr="00DE65E6">
        <w:rPr>
          <w:rStyle w:val="afffb"/>
          <w:sz w:val="24"/>
          <w:szCs w:val="24"/>
        </w:rPr>
        <w:t>При ограждении зданий и территорий МКД применяются декоративные металлические ограждения высотой не более 2 м, дли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45742480" w14:textId="77777777" w:rsidR="006657FB" w:rsidRPr="00DE65E6" w:rsidRDefault="006657FB" w:rsidP="006657FB">
      <w:pPr>
        <w:pStyle w:val="afffc"/>
        <w:shd w:val="clear" w:color="auto" w:fill="auto"/>
        <w:ind w:left="567" w:firstLine="567"/>
        <w:jc w:val="both"/>
        <w:rPr>
          <w:sz w:val="24"/>
          <w:szCs w:val="24"/>
        </w:rPr>
      </w:pPr>
      <w:r w:rsidRPr="00DE65E6">
        <w:rPr>
          <w:rStyle w:val="afffb"/>
          <w:sz w:val="24"/>
          <w:szCs w:val="24"/>
        </w:rPr>
        <w:t>8. Размещение рекламных и информационных вывесок на фасаде здания допускается при условии соответствия цвета фона рекламы цвету фасада или при полном отсутствии фона рекламы (только объемные буквы). Шрифт и стиль текстовых частей рекламного устройства 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13A91EF7" w14:textId="77777777" w:rsidR="006657FB" w:rsidRPr="00DE65E6" w:rsidRDefault="006657FB" w:rsidP="006657FB">
      <w:pPr>
        <w:pStyle w:val="1b"/>
        <w:keepNext/>
        <w:keepLines/>
        <w:shd w:val="clear" w:color="auto" w:fill="auto"/>
        <w:tabs>
          <w:tab w:val="left" w:pos="734"/>
        </w:tabs>
        <w:spacing w:after="240"/>
        <w:ind w:left="567" w:firstLine="567"/>
        <w:jc w:val="both"/>
        <w:rPr>
          <w:rStyle w:val="afffb"/>
          <w:rFonts w:eastAsiaTheme="minorHAnsi"/>
          <w:b w:val="0"/>
          <w:sz w:val="24"/>
          <w:szCs w:val="24"/>
        </w:rPr>
      </w:pPr>
      <w:r w:rsidRPr="00DE65E6">
        <w:rPr>
          <w:rStyle w:val="afffb"/>
          <w:rFonts w:eastAsiaTheme="minorHAnsi"/>
          <w:b w:val="0"/>
          <w:sz w:val="24"/>
          <w:szCs w:val="24"/>
        </w:rPr>
        <w:t>9. 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5A15A2C0" w14:textId="77777777" w:rsidR="006657FB" w:rsidRPr="00DE65E6" w:rsidRDefault="006657FB" w:rsidP="006657FB">
      <w:pPr>
        <w:pStyle w:val="a5"/>
        <w:autoSpaceDE w:val="0"/>
        <w:autoSpaceDN w:val="0"/>
        <w:adjustRightInd w:val="0"/>
        <w:ind w:left="567" w:firstLine="567"/>
        <w:outlineLvl w:val="3"/>
      </w:pPr>
    </w:p>
    <w:p w14:paraId="0B11825C" w14:textId="77777777" w:rsidR="006657FB" w:rsidRPr="00DE65E6" w:rsidRDefault="006657FB" w:rsidP="006657FB">
      <w:pPr>
        <w:pStyle w:val="a5"/>
        <w:autoSpaceDE w:val="0"/>
        <w:autoSpaceDN w:val="0"/>
        <w:adjustRightInd w:val="0"/>
        <w:ind w:left="567" w:firstLine="567"/>
        <w:jc w:val="center"/>
        <w:outlineLvl w:val="3"/>
      </w:pPr>
      <w:r w:rsidRPr="00DE65E6">
        <w:t>Требования к цветовым решениям объектов капитального строительства (фасады) (RAL)</w:t>
      </w:r>
    </w:p>
    <w:p w14:paraId="39C2B866" w14:textId="77777777" w:rsidR="006657FB" w:rsidRPr="00DE65E6" w:rsidRDefault="006657FB" w:rsidP="006657FB">
      <w:pPr>
        <w:pStyle w:val="a5"/>
        <w:autoSpaceDE w:val="0"/>
        <w:autoSpaceDN w:val="0"/>
        <w:adjustRightInd w:val="0"/>
        <w:ind w:left="567" w:firstLine="567"/>
        <w:outlineLvl w:val="3"/>
      </w:pPr>
    </w:p>
    <w:p w14:paraId="7E28E4A3" w14:textId="77777777" w:rsidR="006657FB" w:rsidRPr="00DE65E6" w:rsidRDefault="006657FB" w:rsidP="006657FB">
      <w:pPr>
        <w:pStyle w:val="a5"/>
        <w:autoSpaceDE w:val="0"/>
        <w:autoSpaceDN w:val="0"/>
        <w:adjustRightInd w:val="0"/>
        <w:ind w:left="567" w:firstLine="567"/>
        <w:outlineLvl w:val="3"/>
      </w:pPr>
      <w:r w:rsidRPr="00DE65E6">
        <w:t>Основные цвета:</w:t>
      </w:r>
    </w:p>
    <w:p w14:paraId="01D83B47" w14:textId="77777777" w:rsidR="006657FB" w:rsidRPr="00DE65E6" w:rsidRDefault="006657FB" w:rsidP="00191ADA">
      <w:pPr>
        <w:pStyle w:val="a5"/>
        <w:autoSpaceDE w:val="0"/>
        <w:autoSpaceDN w:val="0"/>
        <w:adjustRightInd w:val="0"/>
        <w:ind w:left="567" w:firstLine="0"/>
        <w:jc w:val="center"/>
        <w:outlineLvl w:val="3"/>
        <w:rPr>
          <w:b/>
        </w:rPr>
      </w:pPr>
      <w:r w:rsidRPr="00DE65E6">
        <w:rPr>
          <w:b/>
          <w:noProof/>
          <w:lang w:eastAsia="ru-RU"/>
        </w:rPr>
        <w:drawing>
          <wp:inline distT="0" distB="0" distL="0" distR="0" wp14:anchorId="3B5852BA" wp14:editId="466A6E48">
            <wp:extent cx="6120130" cy="933617"/>
            <wp:effectExtent l="19050" t="0" r="0" b="0"/>
            <wp:docPr id="25"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615" cstate="print"/>
                    <a:srcRect/>
                    <a:stretch>
                      <a:fillRect/>
                    </a:stretch>
                  </pic:blipFill>
                  <pic:spPr bwMode="auto">
                    <a:xfrm>
                      <a:off x="0" y="0"/>
                      <a:ext cx="6120130" cy="933617"/>
                    </a:xfrm>
                    <a:prstGeom prst="rect">
                      <a:avLst/>
                    </a:prstGeom>
                    <a:noFill/>
                    <a:ln w="9525">
                      <a:noFill/>
                      <a:miter lim="800000"/>
                      <a:headEnd/>
                      <a:tailEnd/>
                    </a:ln>
                  </pic:spPr>
                </pic:pic>
              </a:graphicData>
            </a:graphic>
          </wp:inline>
        </w:drawing>
      </w:r>
    </w:p>
    <w:p w14:paraId="5F66C239" w14:textId="77777777" w:rsidR="006657FB" w:rsidRPr="00DE65E6" w:rsidRDefault="006657FB" w:rsidP="006657FB">
      <w:pPr>
        <w:pStyle w:val="a5"/>
        <w:autoSpaceDE w:val="0"/>
        <w:autoSpaceDN w:val="0"/>
        <w:adjustRightInd w:val="0"/>
        <w:ind w:left="567" w:firstLine="567"/>
        <w:outlineLvl w:val="3"/>
      </w:pPr>
    </w:p>
    <w:p w14:paraId="0435DDBA" w14:textId="77777777" w:rsidR="006657FB" w:rsidRPr="00DE65E6" w:rsidRDefault="006657FB" w:rsidP="006657FB">
      <w:pPr>
        <w:pStyle w:val="a5"/>
        <w:autoSpaceDE w:val="0"/>
        <w:autoSpaceDN w:val="0"/>
        <w:adjustRightInd w:val="0"/>
        <w:ind w:left="567" w:firstLine="567"/>
        <w:outlineLvl w:val="3"/>
      </w:pPr>
      <w:r w:rsidRPr="00DE65E6">
        <w:t>Дополнительные цвета:</w:t>
      </w:r>
    </w:p>
    <w:p w14:paraId="2187EAF5"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7C158948" wp14:editId="61409A26">
            <wp:extent cx="4508500" cy="1062990"/>
            <wp:effectExtent l="19050" t="0" r="6350" b="0"/>
            <wp:docPr id="26" name="Рисунок 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
                    <pic:cNvPicPr>
                      <a:picLocks noChangeAspect="1" noChangeArrowheads="1"/>
                    </pic:cNvPicPr>
                  </pic:nvPicPr>
                  <pic:blipFill>
                    <a:blip r:embed="rId618" cstate="print"/>
                    <a:srcRect/>
                    <a:stretch>
                      <a:fillRect/>
                    </a:stretch>
                  </pic:blipFill>
                  <pic:spPr bwMode="auto">
                    <a:xfrm>
                      <a:off x="0" y="0"/>
                      <a:ext cx="4508500" cy="1062990"/>
                    </a:xfrm>
                    <a:prstGeom prst="rect">
                      <a:avLst/>
                    </a:prstGeom>
                    <a:noFill/>
                    <a:ln w="9525">
                      <a:noFill/>
                      <a:miter lim="800000"/>
                      <a:headEnd/>
                      <a:tailEnd/>
                    </a:ln>
                  </pic:spPr>
                </pic:pic>
              </a:graphicData>
            </a:graphic>
          </wp:inline>
        </w:drawing>
      </w:r>
    </w:p>
    <w:p w14:paraId="764D904B" w14:textId="77777777" w:rsidR="006657FB" w:rsidRPr="00DE65E6" w:rsidRDefault="006657FB" w:rsidP="006657FB">
      <w:pPr>
        <w:pStyle w:val="a5"/>
        <w:autoSpaceDE w:val="0"/>
        <w:autoSpaceDN w:val="0"/>
        <w:adjustRightInd w:val="0"/>
        <w:ind w:left="567" w:firstLine="567"/>
        <w:outlineLvl w:val="3"/>
      </w:pPr>
      <w:r w:rsidRPr="00DE65E6">
        <w:t>Требования к цветовым решениям объектов капитального строительства (кровля (RAL))</w:t>
      </w:r>
    </w:p>
    <w:p w14:paraId="18A57E8A" w14:textId="77777777" w:rsidR="006657FB" w:rsidRPr="00DE65E6" w:rsidRDefault="006657FB" w:rsidP="00191ADA">
      <w:pPr>
        <w:autoSpaceDE w:val="0"/>
        <w:autoSpaceDN w:val="0"/>
        <w:adjustRightInd w:val="0"/>
        <w:ind w:left="567"/>
        <w:jc w:val="center"/>
        <w:outlineLvl w:val="3"/>
        <w:rPr>
          <w:sz w:val="24"/>
          <w:szCs w:val="24"/>
          <w:lang w:val="en-US"/>
        </w:rPr>
      </w:pPr>
      <w:r w:rsidRPr="00DE65E6">
        <w:rPr>
          <w:noProof/>
          <w:sz w:val="24"/>
          <w:szCs w:val="24"/>
          <w:lang w:eastAsia="ru-RU"/>
        </w:rPr>
        <w:drawing>
          <wp:inline distT="0" distB="0" distL="0" distR="0" wp14:anchorId="06667B8D" wp14:editId="249E783D">
            <wp:extent cx="6118860" cy="902970"/>
            <wp:effectExtent l="0" t="0" r="0" b="0"/>
            <wp:docPr id="27" name="Рисунок 2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
                    <pic:cNvPicPr>
                      <a:picLocks noChangeAspect="1" noChangeArrowheads="1"/>
                    </pic:cNvPicPr>
                  </pic:nvPicPr>
                  <pic:blipFill>
                    <a:blip r:embed="rId619" cstate="print">
                      <a:extLst>
                        <a:ext uri="{28A0092B-C50C-407E-A947-70E740481C1C}">
                          <a14:useLocalDpi xmlns:a14="http://schemas.microsoft.com/office/drawing/2010/main" val="0"/>
                        </a:ext>
                      </a:extLst>
                    </a:blip>
                    <a:srcRect b="49681"/>
                    <a:stretch>
                      <a:fillRect/>
                    </a:stretch>
                  </pic:blipFill>
                  <pic:spPr bwMode="auto">
                    <a:xfrm>
                      <a:off x="0" y="0"/>
                      <a:ext cx="6118860" cy="902970"/>
                    </a:xfrm>
                    <a:prstGeom prst="rect">
                      <a:avLst/>
                    </a:prstGeom>
                    <a:noFill/>
                    <a:ln>
                      <a:noFill/>
                    </a:ln>
                  </pic:spPr>
                </pic:pic>
              </a:graphicData>
            </a:graphic>
          </wp:inline>
        </w:drawing>
      </w:r>
    </w:p>
    <w:p w14:paraId="1FF44030" w14:textId="77777777" w:rsidR="006657FB" w:rsidRPr="00DE65E6" w:rsidRDefault="006657FB" w:rsidP="006657FB">
      <w:pPr>
        <w:pStyle w:val="a5"/>
        <w:autoSpaceDE w:val="0"/>
        <w:autoSpaceDN w:val="0"/>
        <w:adjustRightInd w:val="0"/>
        <w:ind w:left="567" w:firstLine="567"/>
        <w:outlineLvl w:val="3"/>
      </w:pPr>
    </w:p>
    <w:p w14:paraId="784F32EC" w14:textId="77777777" w:rsidR="006657FB" w:rsidRPr="00DE65E6" w:rsidRDefault="006657FB" w:rsidP="006657FB">
      <w:pPr>
        <w:pStyle w:val="1b"/>
        <w:keepNext/>
        <w:keepLines/>
        <w:shd w:val="clear" w:color="auto" w:fill="auto"/>
        <w:tabs>
          <w:tab w:val="left" w:pos="734"/>
        </w:tabs>
        <w:spacing w:after="240"/>
        <w:ind w:left="567" w:firstLine="567"/>
        <w:jc w:val="both"/>
        <w:rPr>
          <w:rStyle w:val="afffb"/>
          <w:rFonts w:eastAsiaTheme="minorHAnsi"/>
          <w:sz w:val="24"/>
          <w:szCs w:val="24"/>
        </w:rPr>
      </w:pPr>
      <w:r w:rsidRPr="00DE65E6">
        <w:rPr>
          <w:rStyle w:val="afffb"/>
          <w:rFonts w:eastAsiaTheme="minorHAnsi"/>
          <w:sz w:val="24"/>
          <w:szCs w:val="24"/>
        </w:rPr>
        <w:lastRenderedPageBreak/>
        <w:t>Для вида разрешенного использования «Блокированная жилая застройка»  (код 2.3.):</w:t>
      </w:r>
    </w:p>
    <w:p w14:paraId="11617E80" w14:textId="77777777" w:rsidR="006657FB" w:rsidRPr="00DE65E6" w:rsidRDefault="006657FB" w:rsidP="006657FB">
      <w:pPr>
        <w:pStyle w:val="afffc"/>
        <w:numPr>
          <w:ilvl w:val="0"/>
          <w:numId w:val="20"/>
        </w:numPr>
        <w:shd w:val="clear" w:color="auto" w:fill="auto"/>
        <w:tabs>
          <w:tab w:val="left" w:pos="274"/>
        </w:tabs>
        <w:spacing w:line="240" w:lineRule="auto"/>
        <w:ind w:left="567" w:firstLine="567"/>
        <w:jc w:val="both"/>
        <w:rPr>
          <w:sz w:val="24"/>
          <w:szCs w:val="24"/>
        </w:rPr>
      </w:pPr>
      <w:r w:rsidRPr="00DE65E6">
        <w:rPr>
          <w:rStyle w:val="afffb"/>
          <w:sz w:val="24"/>
          <w:szCs w:val="24"/>
        </w:rPr>
        <w:t>Для жилых домов блокированного типа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усадебного характера в радиусе 200 м от испрашиваемого объекта блокированного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643EA43A" w14:textId="77777777" w:rsidR="006657FB" w:rsidRPr="00DE65E6" w:rsidRDefault="006657FB" w:rsidP="006657FB">
      <w:pPr>
        <w:pStyle w:val="afffc"/>
        <w:numPr>
          <w:ilvl w:val="0"/>
          <w:numId w:val="20"/>
        </w:numPr>
        <w:shd w:val="clear" w:color="auto" w:fill="auto"/>
        <w:tabs>
          <w:tab w:val="left" w:pos="269"/>
        </w:tabs>
        <w:spacing w:line="240" w:lineRule="auto"/>
        <w:ind w:left="567" w:firstLine="567"/>
        <w:jc w:val="both"/>
        <w:rPr>
          <w:sz w:val="24"/>
          <w:szCs w:val="24"/>
        </w:rPr>
      </w:pPr>
      <w:r w:rsidRPr="00DE65E6">
        <w:rPr>
          <w:rStyle w:val="afffb"/>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Допустимо использование контрастного тона на ограждающих элементах здания, вне зависимости от их расположения.</w:t>
      </w:r>
    </w:p>
    <w:p w14:paraId="522F39F5" w14:textId="77777777" w:rsidR="006657FB" w:rsidRPr="00DE65E6" w:rsidRDefault="006657FB" w:rsidP="006657FB">
      <w:pPr>
        <w:pStyle w:val="afffc"/>
        <w:numPr>
          <w:ilvl w:val="0"/>
          <w:numId w:val="20"/>
        </w:numPr>
        <w:shd w:val="clear" w:color="auto" w:fill="auto"/>
        <w:tabs>
          <w:tab w:val="left" w:pos="254"/>
        </w:tabs>
        <w:spacing w:line="240" w:lineRule="auto"/>
        <w:ind w:left="567" w:firstLine="567"/>
        <w:jc w:val="both"/>
        <w:rPr>
          <w:sz w:val="24"/>
          <w:szCs w:val="24"/>
        </w:rPr>
      </w:pPr>
      <w:r w:rsidRPr="00DE65E6">
        <w:rPr>
          <w:rStyle w:val="afffb"/>
          <w:sz w:val="24"/>
          <w:szCs w:val="24"/>
        </w:rPr>
        <w:t>Основные элементы окон и дверей необходимо использовать идентичные по цвету и материалам.</w:t>
      </w:r>
    </w:p>
    <w:p w14:paraId="78CF53A0" w14:textId="77777777" w:rsidR="006657FB" w:rsidRPr="00DE65E6" w:rsidRDefault="006657FB" w:rsidP="006657FB">
      <w:pPr>
        <w:pStyle w:val="afffc"/>
        <w:numPr>
          <w:ilvl w:val="0"/>
          <w:numId w:val="20"/>
        </w:numPr>
        <w:shd w:val="clear" w:color="auto" w:fill="auto"/>
        <w:tabs>
          <w:tab w:val="left" w:pos="173"/>
        </w:tabs>
        <w:spacing w:line="240" w:lineRule="auto"/>
        <w:ind w:left="567" w:firstLine="567"/>
        <w:jc w:val="both"/>
        <w:rPr>
          <w:sz w:val="24"/>
          <w:szCs w:val="24"/>
        </w:rPr>
      </w:pPr>
      <w:r w:rsidRPr="00DE65E6">
        <w:rPr>
          <w:rStyle w:val="afffb"/>
          <w:sz w:val="24"/>
          <w:szCs w:val="24"/>
        </w:rPr>
        <w:t>Не допускается использование панорамного остекления на основных фасадах зданий, расположенных на главных улицах. На других имеющихся фасадах допустимо использование панорамного остекления при условии соблюдения норм инсоляции.</w:t>
      </w:r>
    </w:p>
    <w:p w14:paraId="44C82958" w14:textId="77777777" w:rsidR="006657FB" w:rsidRPr="00DE65E6" w:rsidRDefault="006657FB" w:rsidP="006657FB">
      <w:pPr>
        <w:pStyle w:val="afffc"/>
        <w:numPr>
          <w:ilvl w:val="0"/>
          <w:numId w:val="21"/>
        </w:numPr>
        <w:shd w:val="clear" w:color="auto" w:fill="auto"/>
        <w:spacing w:line="240" w:lineRule="auto"/>
        <w:ind w:left="567" w:firstLine="567"/>
        <w:jc w:val="both"/>
        <w:rPr>
          <w:sz w:val="24"/>
          <w:szCs w:val="24"/>
        </w:rPr>
      </w:pPr>
      <w:r w:rsidRPr="00DE65E6">
        <w:rPr>
          <w:rStyle w:val="afffb"/>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которой планируется возведение испрашиваемого здания, расположено здание, построенное до принятия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w:t>
      </w:r>
    </w:p>
    <w:p w14:paraId="4DE6F780" w14:textId="77777777" w:rsidR="006657FB" w:rsidRPr="00DE65E6" w:rsidRDefault="006657FB" w:rsidP="006657FB">
      <w:pPr>
        <w:pStyle w:val="afffc"/>
        <w:numPr>
          <w:ilvl w:val="0"/>
          <w:numId w:val="21"/>
        </w:numPr>
        <w:shd w:val="clear" w:color="auto" w:fill="auto"/>
        <w:tabs>
          <w:tab w:val="left" w:pos="350"/>
        </w:tabs>
        <w:spacing w:line="240" w:lineRule="auto"/>
        <w:ind w:left="567" w:firstLine="567"/>
        <w:jc w:val="both"/>
        <w:rPr>
          <w:sz w:val="24"/>
          <w:szCs w:val="24"/>
        </w:rPr>
      </w:pPr>
      <w:r w:rsidRPr="00DE65E6">
        <w:rPr>
          <w:rStyle w:val="afffb"/>
          <w:sz w:val="24"/>
          <w:szCs w:val="24"/>
        </w:rPr>
        <w:t>Использование металлопрофиля, профнастила, металлических листов и других подобных</w:t>
      </w:r>
      <w:r w:rsidRPr="00DE65E6">
        <w:rPr>
          <w:rStyle w:val="afffb"/>
          <w:sz w:val="24"/>
          <w:szCs w:val="24"/>
        </w:rPr>
        <w:tab/>
        <w:t>материалов</w:t>
      </w:r>
      <w:r w:rsidRPr="00DE65E6">
        <w:rPr>
          <w:rStyle w:val="afffb"/>
          <w:sz w:val="24"/>
          <w:szCs w:val="24"/>
        </w:rPr>
        <w:tab/>
        <w:t>в</w:t>
      </w:r>
      <w:r w:rsidRPr="00DE65E6">
        <w:rPr>
          <w:rStyle w:val="afffb"/>
          <w:sz w:val="24"/>
          <w:szCs w:val="24"/>
        </w:rPr>
        <w:tab/>
        <w:t>качестве</w:t>
      </w:r>
      <w:r w:rsidRPr="00DE65E6">
        <w:rPr>
          <w:rStyle w:val="afffb"/>
          <w:sz w:val="24"/>
          <w:szCs w:val="24"/>
        </w:rPr>
        <w:tab/>
        <w:t>облицовки</w:t>
      </w:r>
      <w:r w:rsidRPr="00DE65E6">
        <w:rPr>
          <w:rStyle w:val="afffb"/>
          <w:sz w:val="24"/>
          <w:szCs w:val="24"/>
        </w:rPr>
        <w:tab/>
        <w:t>не</w:t>
      </w:r>
      <w:r w:rsidRPr="00DE65E6">
        <w:rPr>
          <w:rStyle w:val="afffb"/>
          <w:sz w:val="24"/>
          <w:szCs w:val="24"/>
        </w:rPr>
        <w:tab/>
        <w:t>допускается.</w:t>
      </w:r>
    </w:p>
    <w:p w14:paraId="30B1BDDF" w14:textId="77777777" w:rsidR="006657FB" w:rsidRPr="00DE65E6" w:rsidRDefault="006657FB" w:rsidP="006657FB">
      <w:pPr>
        <w:pStyle w:val="afffc"/>
        <w:numPr>
          <w:ilvl w:val="0"/>
          <w:numId w:val="21"/>
        </w:numPr>
        <w:shd w:val="clear" w:color="auto" w:fill="auto"/>
        <w:tabs>
          <w:tab w:val="left" w:pos="240"/>
        </w:tabs>
        <w:spacing w:line="240" w:lineRule="auto"/>
        <w:ind w:left="567" w:firstLine="567"/>
        <w:jc w:val="both"/>
        <w:rPr>
          <w:sz w:val="24"/>
          <w:szCs w:val="24"/>
        </w:rPr>
      </w:pPr>
      <w:r w:rsidRPr="00DE65E6">
        <w:rPr>
          <w:rStyle w:val="afffb"/>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2DCDDBB8" w14:textId="77777777" w:rsidR="006657FB" w:rsidRPr="00DE65E6" w:rsidRDefault="006657FB" w:rsidP="006657FB">
      <w:pPr>
        <w:pStyle w:val="afffc"/>
        <w:numPr>
          <w:ilvl w:val="0"/>
          <w:numId w:val="21"/>
        </w:numPr>
        <w:shd w:val="clear" w:color="auto" w:fill="auto"/>
        <w:tabs>
          <w:tab w:val="left" w:pos="288"/>
        </w:tabs>
        <w:spacing w:line="240" w:lineRule="auto"/>
        <w:ind w:left="567" w:firstLine="567"/>
        <w:jc w:val="both"/>
        <w:rPr>
          <w:sz w:val="24"/>
          <w:szCs w:val="24"/>
        </w:rPr>
      </w:pPr>
      <w:r w:rsidRPr="00DE65E6">
        <w:rPr>
          <w:rStyle w:val="afffb"/>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Отличие цветовых решений фронтальных ограждений между секционными земельными участками не допустимы.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4D72F52A" w14:textId="77777777" w:rsidR="006657FB" w:rsidRPr="00DE65E6" w:rsidRDefault="006657FB" w:rsidP="006657FB">
      <w:pPr>
        <w:pStyle w:val="afffc"/>
        <w:numPr>
          <w:ilvl w:val="0"/>
          <w:numId w:val="21"/>
        </w:numPr>
        <w:shd w:val="clear" w:color="auto" w:fill="auto"/>
        <w:tabs>
          <w:tab w:val="left" w:pos="250"/>
        </w:tabs>
        <w:spacing w:line="240" w:lineRule="auto"/>
        <w:ind w:left="567" w:firstLine="567"/>
        <w:jc w:val="both"/>
        <w:rPr>
          <w:sz w:val="24"/>
          <w:szCs w:val="24"/>
        </w:rPr>
      </w:pPr>
      <w:r w:rsidRPr="00DE65E6">
        <w:rPr>
          <w:rStyle w:val="afffb"/>
          <w:sz w:val="24"/>
          <w:szCs w:val="24"/>
        </w:rPr>
        <w:t xml:space="preserve">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w:t>
      </w:r>
      <w:r w:rsidRPr="00DE65E6">
        <w:rPr>
          <w:rStyle w:val="afffb"/>
          <w:sz w:val="24"/>
          <w:szCs w:val="24"/>
        </w:rPr>
        <w:lastRenderedPageBreak/>
        <w:t>ночное время суток.</w:t>
      </w:r>
    </w:p>
    <w:p w14:paraId="4E34257F" w14:textId="77777777" w:rsidR="006657FB" w:rsidRPr="00DE65E6" w:rsidRDefault="006657FB" w:rsidP="006657FB">
      <w:pPr>
        <w:pStyle w:val="afffc"/>
        <w:numPr>
          <w:ilvl w:val="0"/>
          <w:numId w:val="21"/>
        </w:numPr>
        <w:shd w:val="clear" w:color="auto" w:fill="auto"/>
        <w:tabs>
          <w:tab w:val="left" w:pos="398"/>
        </w:tabs>
        <w:spacing w:line="240" w:lineRule="auto"/>
        <w:ind w:left="567" w:firstLine="567"/>
        <w:jc w:val="both"/>
        <w:rPr>
          <w:sz w:val="24"/>
          <w:szCs w:val="24"/>
        </w:rPr>
      </w:pPr>
      <w:r w:rsidRPr="00DE65E6">
        <w:rPr>
          <w:rStyle w:val="afffb"/>
          <w:sz w:val="24"/>
          <w:szCs w:val="24"/>
        </w:rPr>
        <w:t>Козырьки, навесы, и иные кровельные части выступающих элементов здания не допустимо использовать в разных цветовых решениях. В случае каскадного или разноуровневого размещения секции блокированного дома допускается отличие цветовых решений по насыщенности.</w:t>
      </w:r>
    </w:p>
    <w:p w14:paraId="418F5FCA" w14:textId="77777777" w:rsidR="006657FB" w:rsidRPr="00DE65E6" w:rsidRDefault="006657FB" w:rsidP="006657FB">
      <w:pPr>
        <w:pStyle w:val="1b"/>
        <w:keepNext/>
        <w:keepLines/>
        <w:numPr>
          <w:ilvl w:val="0"/>
          <w:numId w:val="21"/>
        </w:numPr>
        <w:shd w:val="clear" w:color="auto" w:fill="auto"/>
        <w:tabs>
          <w:tab w:val="left" w:pos="734"/>
        </w:tabs>
        <w:spacing w:after="240"/>
        <w:ind w:left="567" w:firstLine="567"/>
        <w:jc w:val="both"/>
        <w:rPr>
          <w:rStyle w:val="afffb"/>
          <w:rFonts w:eastAsiaTheme="minorHAnsi"/>
          <w:b w:val="0"/>
          <w:sz w:val="24"/>
          <w:szCs w:val="24"/>
        </w:rPr>
      </w:pPr>
      <w:r w:rsidRPr="00DE65E6">
        <w:rPr>
          <w:rStyle w:val="afffb"/>
          <w:rFonts w:eastAsiaTheme="minorHAnsi"/>
          <w:b w:val="0"/>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345A9C61" w14:textId="77777777" w:rsidR="006657FB" w:rsidRPr="00DE65E6" w:rsidRDefault="006657FB" w:rsidP="006657FB">
      <w:pPr>
        <w:pStyle w:val="a5"/>
        <w:autoSpaceDE w:val="0"/>
        <w:autoSpaceDN w:val="0"/>
        <w:adjustRightInd w:val="0"/>
        <w:ind w:left="567" w:firstLine="567"/>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фасады</w:t>
      </w:r>
      <w:r w:rsidRPr="00DE65E6">
        <w:t>) (RAL)</w:t>
      </w:r>
    </w:p>
    <w:p w14:paraId="132E0078" w14:textId="77777777" w:rsidR="006657FB" w:rsidRPr="00DE65E6" w:rsidRDefault="006657FB" w:rsidP="006657FB">
      <w:pPr>
        <w:pStyle w:val="a5"/>
        <w:autoSpaceDE w:val="0"/>
        <w:autoSpaceDN w:val="0"/>
        <w:adjustRightInd w:val="0"/>
        <w:ind w:left="567" w:firstLine="567"/>
        <w:outlineLvl w:val="3"/>
      </w:pPr>
    </w:p>
    <w:p w14:paraId="66D4BD27" w14:textId="77777777" w:rsidR="006657FB" w:rsidRPr="00DE65E6" w:rsidRDefault="006657FB" w:rsidP="006657FB">
      <w:pPr>
        <w:pStyle w:val="a5"/>
        <w:autoSpaceDE w:val="0"/>
        <w:autoSpaceDN w:val="0"/>
        <w:adjustRightInd w:val="0"/>
        <w:ind w:left="567" w:firstLine="567"/>
        <w:outlineLvl w:val="3"/>
      </w:pPr>
      <w:r w:rsidRPr="00DE65E6">
        <w:rPr>
          <w:rFonts w:hint="eastAsia"/>
        </w:rPr>
        <w:t>Основные</w:t>
      </w:r>
      <w:r w:rsidRPr="00DE65E6">
        <w:t xml:space="preserve"> </w:t>
      </w:r>
      <w:r w:rsidRPr="00DE65E6">
        <w:rPr>
          <w:rFonts w:hint="eastAsia"/>
        </w:rPr>
        <w:t>цвета</w:t>
      </w:r>
      <w:r w:rsidRPr="00DE65E6">
        <w:t>:</w:t>
      </w:r>
    </w:p>
    <w:p w14:paraId="0A697EE7" w14:textId="77777777" w:rsidR="006657FB" w:rsidRPr="00DE65E6" w:rsidRDefault="006657FB" w:rsidP="00191ADA">
      <w:pPr>
        <w:pStyle w:val="a5"/>
        <w:autoSpaceDE w:val="0"/>
        <w:autoSpaceDN w:val="0"/>
        <w:adjustRightInd w:val="0"/>
        <w:ind w:left="567" w:firstLine="0"/>
        <w:outlineLvl w:val="3"/>
        <w:rPr>
          <w:b/>
        </w:rPr>
      </w:pPr>
      <w:r w:rsidRPr="00DE65E6">
        <w:rPr>
          <w:b/>
          <w:noProof/>
          <w:lang w:eastAsia="ru-RU"/>
        </w:rPr>
        <w:drawing>
          <wp:inline distT="0" distB="0" distL="0" distR="0" wp14:anchorId="6E776F7C" wp14:editId="76FCD224">
            <wp:extent cx="6118860" cy="925830"/>
            <wp:effectExtent l="0" t="0" r="0" b="0"/>
            <wp:docPr id="21" name="Рисунок 21"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0C360F74" w14:textId="77777777" w:rsidR="006657FB" w:rsidRPr="00DE65E6" w:rsidRDefault="006657FB" w:rsidP="006657FB">
      <w:pPr>
        <w:pStyle w:val="a5"/>
        <w:autoSpaceDE w:val="0"/>
        <w:autoSpaceDN w:val="0"/>
        <w:adjustRightInd w:val="0"/>
        <w:ind w:left="567" w:firstLine="567"/>
        <w:outlineLvl w:val="3"/>
      </w:pPr>
    </w:p>
    <w:p w14:paraId="10FB9D13" w14:textId="77777777" w:rsidR="006657FB" w:rsidRPr="00DE65E6" w:rsidRDefault="006657FB" w:rsidP="006657FB">
      <w:pPr>
        <w:pStyle w:val="a5"/>
        <w:autoSpaceDE w:val="0"/>
        <w:autoSpaceDN w:val="0"/>
        <w:adjustRightInd w:val="0"/>
        <w:ind w:left="567" w:firstLine="567"/>
        <w:outlineLvl w:val="3"/>
      </w:pPr>
      <w:r w:rsidRPr="00DE65E6">
        <w:rPr>
          <w:rFonts w:hint="eastAsia"/>
        </w:rPr>
        <w:t>Дополнительные</w:t>
      </w:r>
      <w:r w:rsidRPr="00DE65E6">
        <w:t xml:space="preserve"> </w:t>
      </w:r>
      <w:r w:rsidRPr="00DE65E6">
        <w:rPr>
          <w:rFonts w:hint="eastAsia"/>
        </w:rPr>
        <w:t>цвета</w:t>
      </w:r>
      <w:r w:rsidRPr="00DE65E6">
        <w:t>:</w:t>
      </w:r>
    </w:p>
    <w:p w14:paraId="1FC5A3C4"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5C16B712" wp14:editId="6E7A2173">
            <wp:extent cx="4504055" cy="1049655"/>
            <wp:effectExtent l="0" t="0" r="0" b="0"/>
            <wp:docPr id="20" name="Рисунок 20"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7C286314" w14:textId="77777777" w:rsidR="006657FB" w:rsidRPr="00DE65E6" w:rsidRDefault="006657FB" w:rsidP="006657FB">
      <w:pPr>
        <w:pStyle w:val="a5"/>
        <w:autoSpaceDE w:val="0"/>
        <w:autoSpaceDN w:val="0"/>
        <w:adjustRightInd w:val="0"/>
        <w:ind w:left="567" w:firstLine="567"/>
        <w:jc w:val="center"/>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w:t>
      </w:r>
      <w:r w:rsidRPr="00DE65E6">
        <w:rPr>
          <w:rFonts w:hint="eastAsia"/>
        </w:rPr>
        <w:t>кровля</w:t>
      </w:r>
      <w:r w:rsidRPr="00DE65E6">
        <w:t xml:space="preserve"> (RAL)</w:t>
      </w:r>
    </w:p>
    <w:p w14:paraId="346DDE0B" w14:textId="77777777" w:rsidR="006657FB" w:rsidRPr="00DE65E6" w:rsidRDefault="006657FB" w:rsidP="006657FB">
      <w:pPr>
        <w:autoSpaceDE w:val="0"/>
        <w:autoSpaceDN w:val="0"/>
        <w:adjustRightInd w:val="0"/>
        <w:ind w:left="567"/>
        <w:jc w:val="center"/>
        <w:outlineLvl w:val="3"/>
      </w:pPr>
      <w:r w:rsidRPr="00DE65E6">
        <w:rPr>
          <w:noProof/>
          <w:lang w:eastAsia="ru-RU"/>
        </w:rPr>
        <w:drawing>
          <wp:inline distT="0" distB="0" distL="0" distR="0" wp14:anchorId="5E6238E7" wp14:editId="792DE722">
            <wp:extent cx="6118860" cy="3691255"/>
            <wp:effectExtent l="0" t="0" r="0" b="0"/>
            <wp:docPr id="2" name="Рисунок 2"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620">
                      <a:extLst>
                        <a:ext uri="{28A0092B-C50C-407E-A947-70E740481C1C}">
                          <a14:useLocalDpi xmlns:a14="http://schemas.microsoft.com/office/drawing/2010/main" val="0"/>
                        </a:ext>
                      </a:extLst>
                    </a:blip>
                    <a:srcRect/>
                    <a:stretch>
                      <a:fillRect/>
                    </a:stretch>
                  </pic:blipFill>
                  <pic:spPr bwMode="auto">
                    <a:xfrm>
                      <a:off x="0" y="0"/>
                      <a:ext cx="6118860" cy="3691255"/>
                    </a:xfrm>
                    <a:prstGeom prst="rect">
                      <a:avLst/>
                    </a:prstGeom>
                    <a:noFill/>
                    <a:ln>
                      <a:noFill/>
                    </a:ln>
                  </pic:spPr>
                </pic:pic>
              </a:graphicData>
            </a:graphic>
          </wp:inline>
        </w:drawing>
      </w:r>
    </w:p>
    <w:p w14:paraId="75EC157F" w14:textId="77777777" w:rsidR="006657FB" w:rsidRPr="00DE65E6" w:rsidRDefault="006657FB" w:rsidP="006657FB">
      <w:pPr>
        <w:pStyle w:val="a5"/>
        <w:autoSpaceDE w:val="0"/>
        <w:autoSpaceDN w:val="0"/>
        <w:adjustRightInd w:val="0"/>
        <w:ind w:left="567" w:firstLine="0"/>
        <w:outlineLvl w:val="3"/>
      </w:pPr>
    </w:p>
    <w:p w14:paraId="7D01B09B" w14:textId="77777777" w:rsidR="006657FB" w:rsidRPr="00DE65E6" w:rsidRDefault="006657FB" w:rsidP="006657FB">
      <w:pPr>
        <w:pStyle w:val="1b"/>
        <w:keepNext/>
        <w:keepLines/>
        <w:shd w:val="clear" w:color="auto" w:fill="auto"/>
        <w:tabs>
          <w:tab w:val="left" w:pos="734"/>
        </w:tabs>
        <w:spacing w:after="240"/>
        <w:ind w:left="567" w:firstLine="567"/>
        <w:jc w:val="both"/>
        <w:rPr>
          <w:rStyle w:val="afffb"/>
          <w:rFonts w:eastAsiaTheme="minorHAnsi"/>
          <w:sz w:val="24"/>
          <w:szCs w:val="24"/>
        </w:rPr>
      </w:pPr>
      <w:r w:rsidRPr="00DE65E6">
        <w:rPr>
          <w:rStyle w:val="afffb"/>
          <w:rFonts w:eastAsiaTheme="minorHAnsi"/>
          <w:sz w:val="24"/>
          <w:szCs w:val="24"/>
        </w:rPr>
        <w:lastRenderedPageBreak/>
        <w:t>Для вида разрешенного использования «Среднеэтажная жилая застройка» (код 2.5):</w:t>
      </w:r>
    </w:p>
    <w:p w14:paraId="44E113BC" w14:textId="77777777" w:rsidR="006657FB" w:rsidRPr="00DE65E6" w:rsidRDefault="006657FB" w:rsidP="006657FB">
      <w:pPr>
        <w:pStyle w:val="afffc"/>
        <w:shd w:val="clear" w:color="auto" w:fill="auto"/>
        <w:spacing w:line="240" w:lineRule="auto"/>
        <w:ind w:left="567" w:firstLine="567"/>
        <w:jc w:val="both"/>
        <w:rPr>
          <w:sz w:val="24"/>
          <w:szCs w:val="24"/>
        </w:rPr>
      </w:pPr>
      <w:r w:rsidRPr="00DE65E6">
        <w:rPr>
          <w:rStyle w:val="afffb"/>
          <w:sz w:val="24"/>
          <w:szCs w:val="24"/>
        </w:rPr>
        <w:t>1. Для вновь возводимых среднеэтажных жилых домов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среднеэтажного жилого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09BEDCA8" w14:textId="77777777" w:rsidR="006657FB" w:rsidRPr="00DE65E6" w:rsidRDefault="006657FB" w:rsidP="006657FB">
      <w:pPr>
        <w:pStyle w:val="afffc"/>
        <w:shd w:val="clear" w:color="auto" w:fill="auto"/>
        <w:spacing w:line="240" w:lineRule="auto"/>
        <w:ind w:left="567" w:firstLine="567"/>
        <w:jc w:val="both"/>
        <w:rPr>
          <w:sz w:val="24"/>
          <w:szCs w:val="24"/>
        </w:rPr>
      </w:pPr>
      <w:r w:rsidRPr="00DE65E6">
        <w:rPr>
          <w:rStyle w:val="afffb"/>
          <w:sz w:val="24"/>
          <w:szCs w:val="24"/>
        </w:rPr>
        <w:t>2. Фасады здания среднеэтажного жилого дома необходимо вписывать в окружающую среду используя цвета пастельных тонов, также допустимо использование контрастных цветов на отдельных элементах такого фасада (антаблемент, фризы, молдинги, рустики, портики и т.д.).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 Также допустимы изображения в пределах эстетики и цензуры, в том числе с использованием традиционных техник создания изображений и декорирования (мозаика, лепнина и т. д.).</w:t>
      </w:r>
    </w:p>
    <w:p w14:paraId="7A23C5D6" w14:textId="77777777" w:rsidR="006657FB" w:rsidRPr="00DE65E6" w:rsidRDefault="006657FB" w:rsidP="006657FB">
      <w:pPr>
        <w:pStyle w:val="afffc"/>
        <w:shd w:val="clear" w:color="auto" w:fill="auto"/>
        <w:spacing w:line="240" w:lineRule="auto"/>
        <w:ind w:left="567" w:firstLine="567"/>
        <w:jc w:val="both"/>
        <w:rPr>
          <w:sz w:val="24"/>
          <w:szCs w:val="24"/>
        </w:rPr>
      </w:pPr>
      <w:r w:rsidRPr="00DE65E6">
        <w:rPr>
          <w:rStyle w:val="afffb"/>
          <w:sz w:val="24"/>
          <w:szCs w:val="24"/>
        </w:rPr>
        <w:t>3. При проектировании следует предусматривать конструктивные элементы на фасадах здания, предназначенные для размещения климатического оборудования собственниками. Самостоятельное устройство таких элементов собственниками недопустимо.</w:t>
      </w:r>
    </w:p>
    <w:p w14:paraId="49699468" w14:textId="77777777" w:rsidR="006657FB" w:rsidRPr="00DE65E6" w:rsidRDefault="006657FB" w:rsidP="006657FB">
      <w:pPr>
        <w:pStyle w:val="afffc"/>
        <w:shd w:val="clear" w:color="auto" w:fill="auto"/>
        <w:spacing w:line="240" w:lineRule="auto"/>
        <w:ind w:left="567" w:firstLine="567"/>
        <w:jc w:val="both"/>
        <w:rPr>
          <w:sz w:val="24"/>
          <w:szCs w:val="24"/>
        </w:rPr>
      </w:pPr>
      <w:r w:rsidRPr="00DE65E6">
        <w:rPr>
          <w:rStyle w:val="afffb"/>
          <w:sz w:val="24"/>
          <w:szCs w:val="24"/>
        </w:rPr>
        <w:t>4. 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726F48BF" w14:textId="77777777" w:rsidR="006657FB" w:rsidRPr="00DE65E6" w:rsidRDefault="006657FB" w:rsidP="006657FB">
      <w:pPr>
        <w:pStyle w:val="afffc"/>
        <w:shd w:val="clear" w:color="auto" w:fill="auto"/>
        <w:spacing w:line="240" w:lineRule="auto"/>
        <w:ind w:left="567" w:firstLine="567"/>
        <w:jc w:val="both"/>
        <w:rPr>
          <w:sz w:val="24"/>
          <w:szCs w:val="24"/>
        </w:rPr>
      </w:pPr>
      <w:r w:rsidRPr="00DE65E6">
        <w:rPr>
          <w:rStyle w:val="afffb"/>
          <w:sz w:val="24"/>
          <w:szCs w:val="24"/>
        </w:rPr>
        <w:t>5. Основные элементы окон и дверей необходимо использовать идентичные по цвету и материалам. Допускается сочетание цветового решения элементов окон и дверей цветовому решению того фасада, на котором они расположены.</w:t>
      </w:r>
    </w:p>
    <w:p w14:paraId="3246C7F7" w14:textId="77777777" w:rsidR="006657FB" w:rsidRPr="00DE65E6" w:rsidRDefault="006657FB" w:rsidP="006657FB">
      <w:pPr>
        <w:pStyle w:val="afffc"/>
        <w:shd w:val="clear" w:color="auto" w:fill="auto"/>
        <w:spacing w:line="240" w:lineRule="auto"/>
        <w:ind w:left="567" w:firstLine="567"/>
        <w:jc w:val="both"/>
        <w:rPr>
          <w:sz w:val="24"/>
          <w:szCs w:val="24"/>
        </w:rPr>
      </w:pPr>
      <w:r w:rsidRPr="00DE65E6">
        <w:rPr>
          <w:rStyle w:val="afffb"/>
          <w:sz w:val="24"/>
          <w:szCs w:val="24"/>
        </w:rPr>
        <w:t>6. Использование панорамных остеклений на балконах или лоджиях допускается при соблюдении требований инсоляции и технических регламентов.</w:t>
      </w:r>
    </w:p>
    <w:p w14:paraId="60721CE1" w14:textId="77777777" w:rsidR="006657FB" w:rsidRPr="00DE65E6" w:rsidRDefault="006657FB" w:rsidP="006657FB">
      <w:pPr>
        <w:pStyle w:val="afffc"/>
        <w:shd w:val="clear" w:color="auto" w:fill="auto"/>
        <w:spacing w:line="240" w:lineRule="auto"/>
        <w:ind w:left="567" w:firstLine="567"/>
        <w:jc w:val="both"/>
        <w:rPr>
          <w:sz w:val="24"/>
          <w:szCs w:val="24"/>
        </w:rPr>
      </w:pPr>
      <w:r w:rsidRPr="00DE65E6">
        <w:rPr>
          <w:rStyle w:val="afffb"/>
          <w:sz w:val="24"/>
          <w:szCs w:val="24"/>
        </w:rPr>
        <w:t>7. 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14CACEE4" w14:textId="77777777" w:rsidR="006657FB" w:rsidRPr="00DE65E6" w:rsidRDefault="006657FB" w:rsidP="006657FB">
      <w:pPr>
        <w:pStyle w:val="afffc"/>
        <w:shd w:val="clear" w:color="auto" w:fill="auto"/>
        <w:spacing w:line="240" w:lineRule="auto"/>
        <w:ind w:left="567" w:firstLine="567"/>
        <w:jc w:val="both"/>
        <w:rPr>
          <w:sz w:val="24"/>
          <w:szCs w:val="24"/>
        </w:rPr>
      </w:pPr>
      <w:r w:rsidRPr="00DE65E6">
        <w:rPr>
          <w:rStyle w:val="afffb"/>
          <w:sz w:val="24"/>
          <w:szCs w:val="24"/>
        </w:rPr>
        <w:t>8. При ограждении зданий и территорий МКД применяются декоративные металлические ограждения высотой не более 2 м, для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436FAA90" w14:textId="77777777" w:rsidR="006657FB" w:rsidRPr="00DE65E6" w:rsidRDefault="006657FB" w:rsidP="006657FB">
      <w:pPr>
        <w:pStyle w:val="afffc"/>
        <w:numPr>
          <w:ilvl w:val="0"/>
          <w:numId w:val="22"/>
        </w:numPr>
        <w:shd w:val="clear" w:color="auto" w:fill="auto"/>
        <w:tabs>
          <w:tab w:val="left" w:pos="235"/>
        </w:tabs>
        <w:spacing w:line="240" w:lineRule="auto"/>
        <w:ind w:left="567" w:firstLine="567"/>
        <w:jc w:val="both"/>
        <w:rPr>
          <w:sz w:val="24"/>
          <w:szCs w:val="24"/>
        </w:rPr>
      </w:pPr>
      <w:r w:rsidRPr="00DE65E6">
        <w:rPr>
          <w:rStyle w:val="afffb"/>
          <w:sz w:val="24"/>
          <w:szCs w:val="24"/>
        </w:rPr>
        <w:t xml:space="preserve">Размещение рекламных и информационных вывесок на фасаде здания допускается при условии соответствия цвета фона рекламы цвету фасада или при полном отсутствии фона рекламы (только объемные буквы). Шрифт и стиль текстовых частей рекламного устройства </w:t>
      </w:r>
      <w:r w:rsidRPr="00DE65E6">
        <w:rPr>
          <w:rStyle w:val="afffb"/>
          <w:sz w:val="24"/>
          <w:szCs w:val="24"/>
        </w:rPr>
        <w:lastRenderedPageBreak/>
        <w:t>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2DEF36D2" w14:textId="77777777" w:rsidR="006657FB" w:rsidRPr="00DE65E6" w:rsidRDefault="006657FB" w:rsidP="006657FB">
      <w:pPr>
        <w:pStyle w:val="afffc"/>
        <w:numPr>
          <w:ilvl w:val="0"/>
          <w:numId w:val="22"/>
        </w:numPr>
        <w:shd w:val="clear" w:color="auto" w:fill="auto"/>
        <w:tabs>
          <w:tab w:val="left" w:pos="350"/>
        </w:tabs>
        <w:spacing w:line="240" w:lineRule="auto"/>
        <w:ind w:left="567" w:firstLine="567"/>
        <w:jc w:val="both"/>
        <w:rPr>
          <w:sz w:val="24"/>
          <w:szCs w:val="24"/>
        </w:rPr>
      </w:pPr>
      <w:r w:rsidRPr="00DE65E6">
        <w:rPr>
          <w:rStyle w:val="afffb"/>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4D16EE54" w14:textId="77777777" w:rsidR="006657FB" w:rsidRPr="00DE65E6" w:rsidRDefault="006657FB" w:rsidP="006657FB">
      <w:pPr>
        <w:pStyle w:val="afffc"/>
        <w:numPr>
          <w:ilvl w:val="0"/>
          <w:numId w:val="22"/>
        </w:numPr>
        <w:shd w:val="clear" w:color="auto" w:fill="auto"/>
        <w:spacing w:line="240" w:lineRule="auto"/>
        <w:ind w:left="567" w:firstLine="567"/>
        <w:rPr>
          <w:rStyle w:val="afffb"/>
          <w:b/>
          <w:sz w:val="24"/>
          <w:szCs w:val="24"/>
        </w:rPr>
      </w:pPr>
      <w:r w:rsidRPr="00DE65E6">
        <w:rPr>
          <w:rStyle w:val="afffb"/>
          <w:sz w:val="24"/>
          <w:szCs w:val="24"/>
        </w:rPr>
        <w:t>Размещение на фасадах цифровых щитов и светодиодных экранов допустимо с учетом их световых свойств. Следует устанавливать конструкцию исключая попадания прямых световых лучей на встречу движущегося транспорта.</w:t>
      </w:r>
    </w:p>
    <w:p w14:paraId="03C1F6C5" w14:textId="77777777" w:rsidR="006657FB" w:rsidRPr="00DE65E6" w:rsidRDefault="006657FB" w:rsidP="006657FB">
      <w:pPr>
        <w:pStyle w:val="a5"/>
        <w:autoSpaceDE w:val="0"/>
        <w:autoSpaceDN w:val="0"/>
        <w:adjustRightInd w:val="0"/>
        <w:ind w:left="567" w:firstLine="567"/>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фасады</w:t>
      </w:r>
      <w:r w:rsidRPr="00DE65E6">
        <w:t xml:space="preserve"> (RAL))</w:t>
      </w:r>
    </w:p>
    <w:p w14:paraId="43248668" w14:textId="77777777" w:rsidR="006657FB" w:rsidRPr="00DE65E6" w:rsidRDefault="006657FB" w:rsidP="006657FB">
      <w:pPr>
        <w:pStyle w:val="a5"/>
        <w:autoSpaceDE w:val="0"/>
        <w:autoSpaceDN w:val="0"/>
        <w:adjustRightInd w:val="0"/>
        <w:ind w:left="567" w:firstLine="567"/>
        <w:outlineLvl w:val="3"/>
      </w:pPr>
    </w:p>
    <w:p w14:paraId="6B452F60" w14:textId="77777777" w:rsidR="006657FB" w:rsidRPr="00DE65E6" w:rsidRDefault="006657FB" w:rsidP="006657FB">
      <w:pPr>
        <w:pStyle w:val="a5"/>
        <w:autoSpaceDE w:val="0"/>
        <w:autoSpaceDN w:val="0"/>
        <w:adjustRightInd w:val="0"/>
        <w:ind w:left="567" w:firstLine="567"/>
        <w:outlineLvl w:val="3"/>
      </w:pPr>
      <w:r w:rsidRPr="00DE65E6">
        <w:rPr>
          <w:rFonts w:hint="eastAsia"/>
        </w:rPr>
        <w:t>Основные</w:t>
      </w:r>
      <w:r w:rsidRPr="00DE65E6">
        <w:t xml:space="preserve"> </w:t>
      </w:r>
      <w:r w:rsidRPr="00DE65E6">
        <w:rPr>
          <w:rFonts w:hint="eastAsia"/>
        </w:rPr>
        <w:t>цвета</w:t>
      </w:r>
      <w:r w:rsidRPr="00DE65E6">
        <w:t>:</w:t>
      </w:r>
    </w:p>
    <w:p w14:paraId="58376FC8" w14:textId="77777777" w:rsidR="006657FB" w:rsidRPr="00DE65E6" w:rsidRDefault="006657FB" w:rsidP="00191ADA">
      <w:pPr>
        <w:pStyle w:val="a5"/>
        <w:autoSpaceDE w:val="0"/>
        <w:autoSpaceDN w:val="0"/>
        <w:adjustRightInd w:val="0"/>
        <w:ind w:left="567" w:firstLine="0"/>
        <w:outlineLvl w:val="3"/>
        <w:rPr>
          <w:b/>
        </w:rPr>
      </w:pPr>
      <w:r w:rsidRPr="00DE65E6">
        <w:rPr>
          <w:b/>
          <w:noProof/>
          <w:lang w:eastAsia="ru-RU"/>
        </w:rPr>
        <w:drawing>
          <wp:inline distT="0" distB="0" distL="0" distR="0" wp14:anchorId="7108EECC" wp14:editId="7EBDF43A">
            <wp:extent cx="6118860" cy="925830"/>
            <wp:effectExtent l="0" t="0" r="0" b="0"/>
            <wp:docPr id="18" name="Рисунок 18"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61C839E0" w14:textId="77777777" w:rsidR="006657FB" w:rsidRPr="00DE65E6" w:rsidRDefault="006657FB" w:rsidP="006657FB">
      <w:pPr>
        <w:pStyle w:val="a5"/>
        <w:autoSpaceDE w:val="0"/>
        <w:autoSpaceDN w:val="0"/>
        <w:adjustRightInd w:val="0"/>
        <w:ind w:left="567" w:firstLine="567"/>
        <w:outlineLvl w:val="3"/>
      </w:pPr>
    </w:p>
    <w:p w14:paraId="596127A1" w14:textId="77777777" w:rsidR="006657FB" w:rsidRPr="00DE65E6" w:rsidRDefault="006657FB" w:rsidP="006657FB">
      <w:pPr>
        <w:pStyle w:val="a5"/>
        <w:autoSpaceDE w:val="0"/>
        <w:autoSpaceDN w:val="0"/>
        <w:adjustRightInd w:val="0"/>
        <w:ind w:left="567" w:firstLine="567"/>
        <w:outlineLvl w:val="3"/>
      </w:pPr>
      <w:r w:rsidRPr="00DE65E6">
        <w:rPr>
          <w:rFonts w:hint="eastAsia"/>
        </w:rPr>
        <w:t>Дополнительные</w:t>
      </w:r>
      <w:r w:rsidRPr="00DE65E6">
        <w:t xml:space="preserve"> </w:t>
      </w:r>
      <w:r w:rsidRPr="00DE65E6">
        <w:rPr>
          <w:rFonts w:hint="eastAsia"/>
        </w:rPr>
        <w:t>цвета</w:t>
      </w:r>
      <w:r w:rsidRPr="00DE65E6">
        <w:t>:</w:t>
      </w:r>
    </w:p>
    <w:p w14:paraId="7F3A42D8"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584F5978" wp14:editId="772828EE">
            <wp:extent cx="4504055" cy="1049655"/>
            <wp:effectExtent l="0" t="0" r="0" b="0"/>
            <wp:docPr id="17" name="Рисунок 17"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7923663B" w14:textId="77777777" w:rsidR="006657FB" w:rsidRPr="00DE65E6" w:rsidRDefault="006657FB" w:rsidP="006657FB">
      <w:pPr>
        <w:pStyle w:val="a5"/>
        <w:autoSpaceDE w:val="0"/>
        <w:autoSpaceDN w:val="0"/>
        <w:adjustRightInd w:val="0"/>
        <w:ind w:left="567" w:firstLine="567"/>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кровля</w:t>
      </w:r>
      <w:r w:rsidRPr="00DE65E6">
        <w:t xml:space="preserve"> ) (RAL)</w:t>
      </w:r>
    </w:p>
    <w:p w14:paraId="5E15D8BF" w14:textId="77777777" w:rsidR="006657FB" w:rsidRPr="00DE65E6" w:rsidRDefault="006657FB" w:rsidP="00191ADA">
      <w:pPr>
        <w:pStyle w:val="afffc"/>
        <w:shd w:val="clear" w:color="auto" w:fill="auto"/>
        <w:spacing w:line="240" w:lineRule="auto"/>
        <w:ind w:left="567"/>
        <w:rPr>
          <w:rStyle w:val="afffb"/>
          <w:b/>
          <w:sz w:val="24"/>
          <w:szCs w:val="24"/>
        </w:rPr>
      </w:pPr>
      <w:r w:rsidRPr="00DE65E6">
        <w:rPr>
          <w:noProof/>
          <w:sz w:val="24"/>
          <w:szCs w:val="24"/>
          <w:lang w:eastAsia="ru-RU"/>
        </w:rPr>
        <w:drawing>
          <wp:inline distT="0" distB="0" distL="0" distR="0" wp14:anchorId="5AB73895" wp14:editId="42028B5D">
            <wp:extent cx="5926666" cy="3127022"/>
            <wp:effectExtent l="0" t="0" r="0" b="0"/>
            <wp:docPr id="28" name="Рисунок 28"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621" cstate="print">
                      <a:extLst>
                        <a:ext uri="{28A0092B-C50C-407E-A947-70E740481C1C}">
                          <a14:useLocalDpi xmlns:a14="http://schemas.microsoft.com/office/drawing/2010/main" val="0"/>
                        </a:ext>
                      </a:extLst>
                    </a:blip>
                    <a:srcRect/>
                    <a:stretch>
                      <a:fillRect/>
                    </a:stretch>
                  </pic:blipFill>
                  <pic:spPr bwMode="auto">
                    <a:xfrm>
                      <a:off x="0" y="0"/>
                      <a:ext cx="5940425" cy="3134282"/>
                    </a:xfrm>
                    <a:prstGeom prst="rect">
                      <a:avLst/>
                    </a:prstGeom>
                    <a:noFill/>
                    <a:ln>
                      <a:noFill/>
                    </a:ln>
                  </pic:spPr>
                </pic:pic>
              </a:graphicData>
            </a:graphic>
          </wp:inline>
        </w:drawing>
      </w:r>
    </w:p>
    <w:p w14:paraId="07290636" w14:textId="77777777" w:rsidR="006657FB" w:rsidRPr="00DE65E6" w:rsidRDefault="006657FB" w:rsidP="006657FB">
      <w:pPr>
        <w:pStyle w:val="afffc"/>
        <w:shd w:val="clear" w:color="auto" w:fill="auto"/>
        <w:spacing w:line="240" w:lineRule="auto"/>
        <w:ind w:left="567" w:firstLine="567"/>
        <w:jc w:val="both"/>
        <w:rPr>
          <w:rStyle w:val="1a"/>
          <w:b w:val="0"/>
          <w:bCs w:val="0"/>
          <w:sz w:val="24"/>
          <w:szCs w:val="24"/>
        </w:rPr>
      </w:pPr>
      <w:r w:rsidRPr="00DE65E6">
        <w:rPr>
          <w:rStyle w:val="afffb"/>
          <w:b/>
          <w:sz w:val="24"/>
          <w:szCs w:val="24"/>
        </w:rPr>
        <w:lastRenderedPageBreak/>
        <w:t>Для видов разрешенного использования: «Социальное обслуживание»  (код 3.2),  «Дома социального обслуживания» (код 3.2.1), «Оказание социальной помощи населению» (код 3.2.2), «Оказание услуг связи» (код 3.2.3), «Общежития» (код 3.2.4):</w:t>
      </w:r>
    </w:p>
    <w:p w14:paraId="4BDFEB88" w14:textId="77777777" w:rsidR="006657FB" w:rsidRPr="00DE65E6" w:rsidRDefault="006657FB" w:rsidP="006657FB">
      <w:pPr>
        <w:pStyle w:val="afffc"/>
        <w:numPr>
          <w:ilvl w:val="0"/>
          <w:numId w:val="23"/>
        </w:numPr>
        <w:shd w:val="clear" w:color="auto" w:fill="auto"/>
        <w:tabs>
          <w:tab w:val="left" w:pos="298"/>
        </w:tabs>
        <w:spacing w:line="240" w:lineRule="auto"/>
        <w:ind w:left="567" w:firstLine="567"/>
        <w:jc w:val="both"/>
        <w:rPr>
          <w:sz w:val="24"/>
          <w:szCs w:val="24"/>
        </w:rPr>
      </w:pPr>
      <w:r w:rsidRPr="00DE65E6">
        <w:rPr>
          <w:rStyle w:val="afffb"/>
          <w:sz w:val="24"/>
          <w:szCs w:val="24"/>
        </w:rPr>
        <w:t>При проектировании зданий социального обслуживания, в том числе общежитий рекомендуется принимать во внимание их территориальное размещение. В случае размещения общежитий на территориях образовательных учреждений следует применять при их проектировании требования, учитывающие все социальные нужды и обеспечивающие такие объекты техническими и санитарными факторами.</w:t>
      </w:r>
    </w:p>
    <w:p w14:paraId="685B96CC" w14:textId="77777777" w:rsidR="006657FB" w:rsidRPr="00DE65E6" w:rsidRDefault="006657FB" w:rsidP="006657FB">
      <w:pPr>
        <w:pStyle w:val="afffc"/>
        <w:numPr>
          <w:ilvl w:val="0"/>
          <w:numId w:val="23"/>
        </w:numPr>
        <w:shd w:val="clear" w:color="auto" w:fill="auto"/>
        <w:tabs>
          <w:tab w:val="left" w:pos="264"/>
        </w:tabs>
        <w:spacing w:line="240" w:lineRule="auto"/>
        <w:ind w:left="567" w:firstLine="567"/>
        <w:jc w:val="both"/>
        <w:rPr>
          <w:sz w:val="24"/>
          <w:szCs w:val="24"/>
        </w:rPr>
      </w:pPr>
      <w:r w:rsidRPr="00DE65E6">
        <w:rPr>
          <w:rStyle w:val="afffb"/>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1CB4FA83" w14:textId="77777777" w:rsidR="006657FB" w:rsidRPr="00DE65E6" w:rsidRDefault="006657FB" w:rsidP="006657FB">
      <w:pPr>
        <w:pStyle w:val="afffc"/>
        <w:numPr>
          <w:ilvl w:val="0"/>
          <w:numId w:val="23"/>
        </w:numPr>
        <w:shd w:val="clear" w:color="auto" w:fill="auto"/>
        <w:tabs>
          <w:tab w:val="left" w:pos="283"/>
        </w:tabs>
        <w:spacing w:line="240" w:lineRule="auto"/>
        <w:ind w:left="567" w:firstLine="567"/>
        <w:jc w:val="both"/>
        <w:rPr>
          <w:sz w:val="24"/>
          <w:szCs w:val="24"/>
        </w:rPr>
      </w:pPr>
      <w:r w:rsidRPr="00DE65E6">
        <w:rPr>
          <w:rStyle w:val="afffb"/>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65FB245E" w14:textId="77777777" w:rsidR="006657FB" w:rsidRPr="00DE65E6" w:rsidRDefault="006657FB" w:rsidP="006657FB">
      <w:pPr>
        <w:pStyle w:val="afffc"/>
        <w:numPr>
          <w:ilvl w:val="0"/>
          <w:numId w:val="23"/>
        </w:numPr>
        <w:shd w:val="clear" w:color="auto" w:fill="auto"/>
        <w:tabs>
          <w:tab w:val="left" w:pos="173"/>
        </w:tabs>
        <w:spacing w:line="240" w:lineRule="auto"/>
        <w:ind w:left="567" w:firstLine="567"/>
        <w:jc w:val="both"/>
        <w:rPr>
          <w:rStyle w:val="afffb"/>
          <w:sz w:val="24"/>
          <w:szCs w:val="24"/>
        </w:rPr>
      </w:pPr>
      <w:r w:rsidRPr="00DE65E6">
        <w:rPr>
          <w:rStyle w:val="afffb"/>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На других имеющихся фасадах допустимо использование панорамного остекления, исключительно в целях обеспечения дополнительных входных групп.</w:t>
      </w:r>
    </w:p>
    <w:p w14:paraId="6EAF0D80" w14:textId="77777777" w:rsidR="006657FB" w:rsidRPr="00DE65E6" w:rsidRDefault="006657FB" w:rsidP="006657FB">
      <w:pPr>
        <w:pStyle w:val="afffc"/>
        <w:numPr>
          <w:ilvl w:val="0"/>
          <w:numId w:val="23"/>
        </w:numPr>
        <w:shd w:val="clear" w:color="auto" w:fill="auto"/>
        <w:tabs>
          <w:tab w:val="left" w:pos="173"/>
        </w:tabs>
        <w:spacing w:line="240" w:lineRule="auto"/>
        <w:ind w:left="567" w:firstLine="567"/>
        <w:jc w:val="both"/>
        <w:rPr>
          <w:sz w:val="24"/>
          <w:szCs w:val="24"/>
        </w:rPr>
      </w:pPr>
      <w:r w:rsidRPr="00DE65E6">
        <w:rPr>
          <w:rStyle w:val="afffb"/>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4CA5E228" w14:textId="77777777" w:rsidR="006657FB" w:rsidRPr="00DE65E6" w:rsidRDefault="006657FB" w:rsidP="006657FB">
      <w:pPr>
        <w:pStyle w:val="afffc"/>
        <w:numPr>
          <w:ilvl w:val="0"/>
          <w:numId w:val="24"/>
        </w:numPr>
        <w:shd w:val="clear" w:color="auto" w:fill="auto"/>
        <w:tabs>
          <w:tab w:val="left" w:pos="350"/>
        </w:tabs>
        <w:spacing w:line="240" w:lineRule="auto"/>
        <w:ind w:left="567" w:firstLine="567"/>
        <w:jc w:val="both"/>
        <w:rPr>
          <w:sz w:val="24"/>
          <w:szCs w:val="24"/>
        </w:rPr>
      </w:pPr>
      <w:r w:rsidRPr="00DE65E6">
        <w:rPr>
          <w:rStyle w:val="afffb"/>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т. д.).</w:t>
      </w:r>
    </w:p>
    <w:p w14:paraId="12E1FFB6" w14:textId="77777777" w:rsidR="006657FB" w:rsidRPr="00DE65E6" w:rsidRDefault="006657FB" w:rsidP="006657FB">
      <w:pPr>
        <w:pStyle w:val="afffc"/>
        <w:numPr>
          <w:ilvl w:val="0"/>
          <w:numId w:val="24"/>
        </w:numPr>
        <w:shd w:val="clear" w:color="auto" w:fill="auto"/>
        <w:tabs>
          <w:tab w:val="left" w:pos="240"/>
        </w:tabs>
        <w:spacing w:line="240" w:lineRule="auto"/>
        <w:ind w:left="567" w:firstLine="567"/>
        <w:jc w:val="both"/>
        <w:rPr>
          <w:sz w:val="24"/>
          <w:szCs w:val="24"/>
        </w:rPr>
      </w:pPr>
      <w:r w:rsidRPr="00DE65E6">
        <w:rPr>
          <w:rStyle w:val="afffb"/>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031BA12B" w14:textId="77777777" w:rsidR="006657FB" w:rsidRPr="00DE65E6" w:rsidRDefault="006657FB" w:rsidP="006657FB">
      <w:pPr>
        <w:pStyle w:val="afffc"/>
        <w:numPr>
          <w:ilvl w:val="0"/>
          <w:numId w:val="24"/>
        </w:numPr>
        <w:shd w:val="clear" w:color="auto" w:fill="auto"/>
        <w:tabs>
          <w:tab w:val="left" w:pos="288"/>
        </w:tabs>
        <w:spacing w:line="240" w:lineRule="auto"/>
        <w:ind w:left="567" w:firstLine="567"/>
        <w:jc w:val="both"/>
        <w:rPr>
          <w:sz w:val="24"/>
          <w:szCs w:val="24"/>
        </w:rPr>
      </w:pPr>
      <w:r w:rsidRPr="00DE65E6">
        <w:rPr>
          <w:rStyle w:val="afffb"/>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56029D00" w14:textId="77777777" w:rsidR="006657FB" w:rsidRPr="00DE65E6" w:rsidRDefault="006657FB" w:rsidP="006657FB">
      <w:pPr>
        <w:pStyle w:val="afffc"/>
        <w:numPr>
          <w:ilvl w:val="0"/>
          <w:numId w:val="24"/>
        </w:numPr>
        <w:shd w:val="clear" w:color="auto" w:fill="auto"/>
        <w:tabs>
          <w:tab w:val="left" w:pos="245"/>
        </w:tabs>
        <w:spacing w:line="240" w:lineRule="auto"/>
        <w:ind w:left="567" w:firstLine="567"/>
        <w:jc w:val="both"/>
        <w:rPr>
          <w:sz w:val="24"/>
          <w:szCs w:val="24"/>
        </w:rPr>
      </w:pPr>
      <w:r w:rsidRPr="00DE65E6">
        <w:rPr>
          <w:rStyle w:val="afffb"/>
          <w:sz w:val="24"/>
          <w:szCs w:val="24"/>
        </w:rPr>
        <w:t xml:space="preserve">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w:t>
      </w:r>
      <w:r w:rsidRPr="00DE65E6">
        <w:rPr>
          <w:rStyle w:val="afffb"/>
          <w:sz w:val="24"/>
          <w:szCs w:val="24"/>
        </w:rPr>
        <w:lastRenderedPageBreak/>
        <w:t>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3D4DF38D" w14:textId="77777777" w:rsidR="006657FB" w:rsidRPr="00DE65E6" w:rsidRDefault="006657FB" w:rsidP="006657FB">
      <w:pPr>
        <w:pStyle w:val="afffc"/>
        <w:numPr>
          <w:ilvl w:val="0"/>
          <w:numId w:val="24"/>
        </w:numPr>
        <w:shd w:val="clear" w:color="auto" w:fill="auto"/>
        <w:tabs>
          <w:tab w:val="left" w:pos="398"/>
        </w:tabs>
        <w:spacing w:line="240" w:lineRule="auto"/>
        <w:ind w:left="567" w:firstLine="567"/>
        <w:jc w:val="both"/>
        <w:rPr>
          <w:sz w:val="24"/>
          <w:szCs w:val="24"/>
        </w:rPr>
      </w:pPr>
      <w:r w:rsidRPr="00DE65E6">
        <w:rPr>
          <w:rStyle w:val="afffb"/>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72853DF0" w14:textId="77777777" w:rsidR="006657FB" w:rsidRPr="00DE65E6" w:rsidRDefault="006657FB" w:rsidP="006657FB">
      <w:pPr>
        <w:pStyle w:val="afffc"/>
        <w:numPr>
          <w:ilvl w:val="0"/>
          <w:numId w:val="24"/>
        </w:numPr>
        <w:shd w:val="clear" w:color="auto" w:fill="auto"/>
        <w:spacing w:line="240" w:lineRule="auto"/>
        <w:ind w:left="567" w:firstLine="567"/>
        <w:jc w:val="both"/>
        <w:rPr>
          <w:sz w:val="24"/>
          <w:szCs w:val="24"/>
        </w:rPr>
      </w:pPr>
      <w:r w:rsidRPr="00DE65E6">
        <w:rPr>
          <w:rStyle w:val="afffb"/>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7CA61898" w14:textId="77777777" w:rsidR="006657FB" w:rsidRPr="00DE65E6" w:rsidRDefault="006657FB" w:rsidP="006657FB">
      <w:pPr>
        <w:pStyle w:val="a5"/>
        <w:widowControl w:val="0"/>
        <w:numPr>
          <w:ilvl w:val="0"/>
          <w:numId w:val="24"/>
        </w:numPr>
        <w:suppressAutoHyphens w:val="0"/>
        <w:ind w:left="567" w:firstLine="567"/>
        <w:rPr>
          <w:rStyle w:val="afffb"/>
          <w:rFonts w:eastAsia="Calibri"/>
          <w:sz w:val="24"/>
          <w:szCs w:val="24"/>
        </w:rPr>
      </w:pPr>
      <w:r w:rsidRPr="00DE65E6">
        <w:rPr>
          <w:rStyle w:val="afffb"/>
          <w:rFonts w:eastAsia="Calibri"/>
          <w:sz w:val="24"/>
          <w:szCs w:val="24"/>
        </w:rPr>
        <w:t xml:space="preserve"> 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общежития допускаются размещения информационных конструкций текстового характера на элементах кровли козырьков (навесов) входных групп.</w:t>
      </w:r>
    </w:p>
    <w:p w14:paraId="0B0A7B87" w14:textId="77777777" w:rsidR="006657FB" w:rsidRPr="00DE65E6" w:rsidRDefault="006657FB" w:rsidP="006657FB">
      <w:pPr>
        <w:pStyle w:val="a5"/>
        <w:widowControl w:val="0"/>
        <w:numPr>
          <w:ilvl w:val="0"/>
          <w:numId w:val="24"/>
        </w:numPr>
        <w:suppressAutoHyphens w:val="0"/>
        <w:ind w:left="567" w:firstLine="567"/>
      </w:pPr>
      <w:r w:rsidRPr="00DE65E6">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2C31AAB5" w14:textId="77777777" w:rsidR="006657FB" w:rsidRPr="00DE65E6" w:rsidRDefault="006657FB" w:rsidP="006657FB">
      <w:pPr>
        <w:pStyle w:val="a5"/>
        <w:widowControl w:val="0"/>
        <w:numPr>
          <w:ilvl w:val="0"/>
          <w:numId w:val="24"/>
        </w:numPr>
        <w:suppressAutoHyphens w:val="0"/>
        <w:ind w:left="567" w:firstLine="567"/>
      </w:pPr>
      <w:r w:rsidRPr="00DE65E6">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086EB23B" w14:textId="77777777" w:rsidR="006657FB" w:rsidRPr="00DE65E6" w:rsidRDefault="006657FB" w:rsidP="006657FB">
      <w:pPr>
        <w:pStyle w:val="a5"/>
        <w:widowControl w:val="0"/>
        <w:numPr>
          <w:ilvl w:val="0"/>
          <w:numId w:val="24"/>
        </w:numPr>
        <w:suppressAutoHyphens w:val="0"/>
        <w:ind w:left="567" w:firstLine="567"/>
      </w:pPr>
      <w:r w:rsidRPr="00DE65E6">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19B8380F" w14:textId="77777777" w:rsidR="006657FB" w:rsidRPr="00DE65E6" w:rsidRDefault="006657FB" w:rsidP="006657FB">
      <w:pPr>
        <w:pStyle w:val="a5"/>
        <w:widowControl w:val="0"/>
        <w:numPr>
          <w:ilvl w:val="0"/>
          <w:numId w:val="24"/>
        </w:numPr>
        <w:suppressAutoHyphens w:val="0"/>
        <w:ind w:left="567" w:firstLine="567"/>
      </w:pPr>
      <w:r w:rsidRPr="00DE65E6">
        <w:t xml:space="preserve"> Использование более трех акцентных цветов запрещено.</w:t>
      </w:r>
    </w:p>
    <w:p w14:paraId="4B4B5AE2" w14:textId="77777777" w:rsidR="006657FB" w:rsidRPr="00DE65E6" w:rsidRDefault="006657FB" w:rsidP="006657FB">
      <w:pPr>
        <w:pStyle w:val="a5"/>
        <w:widowControl w:val="0"/>
        <w:numPr>
          <w:ilvl w:val="0"/>
          <w:numId w:val="24"/>
        </w:numPr>
        <w:suppressAutoHyphens w:val="0"/>
        <w:ind w:left="567" w:firstLine="567"/>
      </w:pPr>
      <w:r w:rsidRPr="00DE65E6">
        <w:t xml:space="preserve"> Требования к входным группам:</w:t>
      </w:r>
    </w:p>
    <w:p w14:paraId="24EA7C3A" w14:textId="77777777" w:rsidR="006657FB" w:rsidRPr="00DE65E6" w:rsidRDefault="006657FB" w:rsidP="006657FB">
      <w:pPr>
        <w:spacing w:after="0" w:line="240" w:lineRule="auto"/>
        <w:ind w:left="567" w:firstLine="567"/>
        <w:jc w:val="both"/>
        <w:rPr>
          <w:rFonts w:ascii="Times New Roman" w:hAnsi="Times New Roman" w:cs="Times New Roman"/>
          <w:sz w:val="24"/>
          <w:szCs w:val="24"/>
        </w:rPr>
      </w:pPr>
      <w:r w:rsidRPr="00DE65E6">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52AC74AB" w14:textId="77777777" w:rsidR="006657FB" w:rsidRPr="00DE65E6" w:rsidRDefault="006657FB" w:rsidP="006657FB">
      <w:pPr>
        <w:spacing w:after="0" w:line="240" w:lineRule="auto"/>
        <w:ind w:left="567" w:firstLine="567"/>
        <w:jc w:val="both"/>
        <w:rPr>
          <w:rFonts w:ascii="Times New Roman" w:hAnsi="Times New Roman" w:cs="Times New Roman"/>
          <w:sz w:val="24"/>
          <w:szCs w:val="24"/>
        </w:rPr>
      </w:pPr>
      <w:r w:rsidRPr="00DE65E6">
        <w:rPr>
          <w:rFonts w:ascii="Times New Roman" w:hAnsi="Times New Roman" w:cs="Times New Roman"/>
          <w:sz w:val="24"/>
          <w:szCs w:val="24"/>
        </w:rPr>
        <w:t xml:space="preserve">- не менее 50 % плоскости дверного полотна должно быть светопрозрачным.  </w:t>
      </w:r>
    </w:p>
    <w:p w14:paraId="3D04956B" w14:textId="77777777" w:rsidR="006657FB" w:rsidRPr="00DE65E6" w:rsidRDefault="006657FB" w:rsidP="006657FB">
      <w:pPr>
        <w:pStyle w:val="a5"/>
        <w:widowControl w:val="0"/>
        <w:numPr>
          <w:ilvl w:val="0"/>
          <w:numId w:val="24"/>
        </w:numPr>
        <w:suppressAutoHyphens w:val="0"/>
        <w:ind w:left="567" w:firstLine="567"/>
      </w:pPr>
      <w:r w:rsidRPr="00DE65E6">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73E506C8" w14:textId="77777777" w:rsidR="006657FB" w:rsidRPr="00DE65E6" w:rsidRDefault="006657FB" w:rsidP="006657FB">
      <w:pPr>
        <w:spacing w:after="0" w:line="240" w:lineRule="auto"/>
        <w:ind w:left="567" w:firstLine="567"/>
        <w:rPr>
          <w:sz w:val="24"/>
          <w:szCs w:val="24"/>
        </w:rPr>
      </w:pPr>
    </w:p>
    <w:p w14:paraId="3442097D" w14:textId="77777777" w:rsidR="006657FB" w:rsidRPr="00DE65E6" w:rsidRDefault="006657FB" w:rsidP="006657FB">
      <w:pPr>
        <w:pStyle w:val="a5"/>
        <w:autoSpaceDE w:val="0"/>
        <w:autoSpaceDN w:val="0"/>
        <w:adjustRightInd w:val="0"/>
        <w:ind w:left="567" w:firstLine="567"/>
        <w:jc w:val="center"/>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фасады</w:t>
      </w:r>
      <w:r w:rsidRPr="00DE65E6">
        <w:t>) (RAL)</w:t>
      </w:r>
    </w:p>
    <w:p w14:paraId="6472CA5D" w14:textId="77777777" w:rsidR="006657FB" w:rsidRPr="00DE65E6" w:rsidRDefault="006657FB" w:rsidP="006657FB">
      <w:pPr>
        <w:pStyle w:val="a5"/>
        <w:autoSpaceDE w:val="0"/>
        <w:autoSpaceDN w:val="0"/>
        <w:adjustRightInd w:val="0"/>
        <w:ind w:left="567" w:firstLine="567"/>
        <w:outlineLvl w:val="3"/>
      </w:pPr>
    </w:p>
    <w:p w14:paraId="22CA3657" w14:textId="77777777" w:rsidR="006657FB" w:rsidRPr="00DE65E6" w:rsidRDefault="006657FB" w:rsidP="006657FB">
      <w:pPr>
        <w:pStyle w:val="a5"/>
        <w:autoSpaceDE w:val="0"/>
        <w:autoSpaceDN w:val="0"/>
        <w:adjustRightInd w:val="0"/>
        <w:ind w:left="567" w:firstLine="567"/>
        <w:outlineLvl w:val="3"/>
      </w:pPr>
      <w:r w:rsidRPr="00DE65E6">
        <w:rPr>
          <w:rFonts w:hint="eastAsia"/>
        </w:rPr>
        <w:t>Основные</w:t>
      </w:r>
      <w:r w:rsidRPr="00DE65E6">
        <w:t xml:space="preserve"> </w:t>
      </w:r>
      <w:r w:rsidRPr="00DE65E6">
        <w:rPr>
          <w:rFonts w:hint="eastAsia"/>
        </w:rPr>
        <w:t>цвета</w:t>
      </w:r>
      <w:r w:rsidRPr="00DE65E6">
        <w:t>:</w:t>
      </w:r>
    </w:p>
    <w:p w14:paraId="4293784E" w14:textId="77777777" w:rsidR="006657FB" w:rsidRPr="00DE65E6" w:rsidRDefault="006657FB" w:rsidP="00191ADA">
      <w:pPr>
        <w:pStyle w:val="a5"/>
        <w:autoSpaceDE w:val="0"/>
        <w:autoSpaceDN w:val="0"/>
        <w:adjustRightInd w:val="0"/>
        <w:ind w:left="567" w:firstLine="0"/>
        <w:outlineLvl w:val="3"/>
        <w:rPr>
          <w:b/>
        </w:rPr>
      </w:pPr>
      <w:r w:rsidRPr="00DE65E6">
        <w:rPr>
          <w:b/>
          <w:noProof/>
          <w:lang w:eastAsia="ru-RU"/>
        </w:rPr>
        <w:drawing>
          <wp:inline distT="0" distB="0" distL="0" distR="0" wp14:anchorId="76A94373" wp14:editId="568D9CB8">
            <wp:extent cx="5960533" cy="925689"/>
            <wp:effectExtent l="0" t="0" r="0" b="0"/>
            <wp:docPr id="15" name="Рисунок 15"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622" cstate="print">
                      <a:extLst>
                        <a:ext uri="{28A0092B-C50C-407E-A947-70E740481C1C}">
                          <a14:useLocalDpi xmlns:a14="http://schemas.microsoft.com/office/drawing/2010/main" val="0"/>
                        </a:ext>
                      </a:extLst>
                    </a:blip>
                    <a:srcRect/>
                    <a:stretch>
                      <a:fillRect/>
                    </a:stretch>
                  </pic:blipFill>
                  <pic:spPr bwMode="auto">
                    <a:xfrm>
                      <a:off x="0" y="0"/>
                      <a:ext cx="5961441" cy="925830"/>
                    </a:xfrm>
                    <a:prstGeom prst="rect">
                      <a:avLst/>
                    </a:prstGeom>
                    <a:noFill/>
                    <a:ln>
                      <a:noFill/>
                    </a:ln>
                  </pic:spPr>
                </pic:pic>
              </a:graphicData>
            </a:graphic>
          </wp:inline>
        </w:drawing>
      </w:r>
    </w:p>
    <w:p w14:paraId="2E7B13DD" w14:textId="77777777" w:rsidR="006657FB" w:rsidRPr="00DE65E6" w:rsidRDefault="006657FB" w:rsidP="006657FB">
      <w:pPr>
        <w:pStyle w:val="a5"/>
        <w:autoSpaceDE w:val="0"/>
        <w:autoSpaceDN w:val="0"/>
        <w:adjustRightInd w:val="0"/>
        <w:ind w:left="567" w:firstLine="567"/>
        <w:outlineLvl w:val="3"/>
      </w:pPr>
    </w:p>
    <w:p w14:paraId="42B5E2B9" w14:textId="77777777" w:rsidR="006657FB" w:rsidRPr="00DE65E6" w:rsidRDefault="006657FB" w:rsidP="006657FB">
      <w:pPr>
        <w:pStyle w:val="a5"/>
        <w:autoSpaceDE w:val="0"/>
        <w:autoSpaceDN w:val="0"/>
        <w:adjustRightInd w:val="0"/>
        <w:ind w:left="567" w:firstLine="567"/>
        <w:outlineLvl w:val="3"/>
        <w:rPr>
          <w:lang w:val="en-US"/>
        </w:rPr>
      </w:pPr>
    </w:p>
    <w:p w14:paraId="6886B077" w14:textId="77777777" w:rsidR="00191ADA" w:rsidRPr="00DE65E6" w:rsidRDefault="00191ADA" w:rsidP="006657FB">
      <w:pPr>
        <w:pStyle w:val="a5"/>
        <w:autoSpaceDE w:val="0"/>
        <w:autoSpaceDN w:val="0"/>
        <w:adjustRightInd w:val="0"/>
        <w:ind w:left="567" w:firstLine="567"/>
        <w:outlineLvl w:val="3"/>
      </w:pPr>
    </w:p>
    <w:p w14:paraId="595D137B" w14:textId="77777777" w:rsidR="00191ADA" w:rsidRPr="00DE65E6" w:rsidRDefault="00191ADA" w:rsidP="006657FB">
      <w:pPr>
        <w:pStyle w:val="a5"/>
        <w:autoSpaceDE w:val="0"/>
        <w:autoSpaceDN w:val="0"/>
        <w:adjustRightInd w:val="0"/>
        <w:ind w:left="567" w:firstLine="567"/>
        <w:outlineLvl w:val="3"/>
      </w:pPr>
    </w:p>
    <w:p w14:paraId="2865B80F" w14:textId="77777777" w:rsidR="00191ADA" w:rsidRPr="00DE65E6" w:rsidRDefault="00191ADA" w:rsidP="006657FB">
      <w:pPr>
        <w:pStyle w:val="a5"/>
        <w:autoSpaceDE w:val="0"/>
        <w:autoSpaceDN w:val="0"/>
        <w:adjustRightInd w:val="0"/>
        <w:ind w:left="567" w:firstLine="567"/>
        <w:outlineLvl w:val="3"/>
      </w:pPr>
    </w:p>
    <w:p w14:paraId="4580FB3F" w14:textId="77777777" w:rsidR="00191ADA" w:rsidRPr="00DE65E6" w:rsidRDefault="00191ADA" w:rsidP="006657FB">
      <w:pPr>
        <w:pStyle w:val="a5"/>
        <w:autoSpaceDE w:val="0"/>
        <w:autoSpaceDN w:val="0"/>
        <w:adjustRightInd w:val="0"/>
        <w:ind w:left="567" w:firstLine="567"/>
        <w:outlineLvl w:val="3"/>
      </w:pPr>
    </w:p>
    <w:p w14:paraId="56C79A17" w14:textId="6152EDFD" w:rsidR="006657FB" w:rsidRPr="00DE65E6" w:rsidRDefault="006657FB" w:rsidP="006657FB">
      <w:pPr>
        <w:pStyle w:val="a5"/>
        <w:autoSpaceDE w:val="0"/>
        <w:autoSpaceDN w:val="0"/>
        <w:adjustRightInd w:val="0"/>
        <w:ind w:left="567" w:firstLine="567"/>
        <w:outlineLvl w:val="3"/>
      </w:pPr>
      <w:r w:rsidRPr="00DE65E6">
        <w:rPr>
          <w:rFonts w:hint="eastAsia"/>
        </w:rPr>
        <w:lastRenderedPageBreak/>
        <w:t>Дополнительные</w:t>
      </w:r>
      <w:r w:rsidRPr="00DE65E6">
        <w:t xml:space="preserve"> </w:t>
      </w:r>
      <w:r w:rsidRPr="00DE65E6">
        <w:rPr>
          <w:rFonts w:hint="eastAsia"/>
        </w:rPr>
        <w:t>цвета</w:t>
      </w:r>
      <w:r w:rsidRPr="00DE65E6">
        <w:t>:</w:t>
      </w:r>
    </w:p>
    <w:p w14:paraId="426F37C0"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11C2281F" wp14:editId="6089E89A">
            <wp:extent cx="4504055" cy="1049655"/>
            <wp:effectExtent l="0" t="0" r="0" b="0"/>
            <wp:docPr id="14" name="Рисунок 14"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3FBAA0F5" w14:textId="77777777" w:rsidR="006657FB" w:rsidRPr="00DE65E6" w:rsidRDefault="006657FB" w:rsidP="006657FB">
      <w:pPr>
        <w:pStyle w:val="a5"/>
        <w:autoSpaceDE w:val="0"/>
        <w:autoSpaceDN w:val="0"/>
        <w:adjustRightInd w:val="0"/>
        <w:ind w:left="567" w:firstLine="567"/>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кровля</w:t>
      </w:r>
      <w:r w:rsidRPr="00DE65E6">
        <w:t xml:space="preserve"> (RAL))</w:t>
      </w:r>
    </w:p>
    <w:p w14:paraId="75BDB988" w14:textId="77777777" w:rsidR="006657FB" w:rsidRPr="00DE65E6" w:rsidRDefault="006657FB" w:rsidP="006657FB">
      <w:pPr>
        <w:pStyle w:val="a5"/>
        <w:autoSpaceDE w:val="0"/>
        <w:autoSpaceDN w:val="0"/>
        <w:adjustRightInd w:val="0"/>
        <w:ind w:left="567" w:firstLine="0"/>
        <w:outlineLvl w:val="3"/>
      </w:pPr>
      <w:r w:rsidRPr="00DE65E6">
        <w:rPr>
          <w:noProof/>
          <w:lang w:eastAsia="ru-RU"/>
        </w:rPr>
        <w:drawing>
          <wp:inline distT="0" distB="0" distL="0" distR="0" wp14:anchorId="25AD56C1" wp14:editId="05E5F8CB">
            <wp:extent cx="5746115" cy="3657600"/>
            <wp:effectExtent l="0" t="0" r="0" b="0"/>
            <wp:docPr id="13" name="Рисунок 13"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623" cstate="print">
                      <a:extLst>
                        <a:ext uri="{28A0092B-C50C-407E-A947-70E740481C1C}">
                          <a14:useLocalDpi xmlns:a14="http://schemas.microsoft.com/office/drawing/2010/main" val="0"/>
                        </a:ext>
                      </a:extLst>
                    </a:blip>
                    <a:srcRect/>
                    <a:stretch>
                      <a:fillRect/>
                    </a:stretch>
                  </pic:blipFill>
                  <pic:spPr bwMode="auto">
                    <a:xfrm>
                      <a:off x="0" y="0"/>
                      <a:ext cx="5746115" cy="3657600"/>
                    </a:xfrm>
                    <a:prstGeom prst="rect">
                      <a:avLst/>
                    </a:prstGeom>
                    <a:noFill/>
                    <a:ln>
                      <a:noFill/>
                    </a:ln>
                  </pic:spPr>
                </pic:pic>
              </a:graphicData>
            </a:graphic>
          </wp:inline>
        </w:drawing>
      </w:r>
    </w:p>
    <w:p w14:paraId="0A839124" w14:textId="77777777" w:rsidR="006657FB" w:rsidRPr="00DE65E6" w:rsidRDefault="006657FB" w:rsidP="006657FB">
      <w:pPr>
        <w:pStyle w:val="a5"/>
        <w:ind w:left="567" w:firstLine="0"/>
        <w:rPr>
          <w:sz w:val="28"/>
          <w:szCs w:val="28"/>
        </w:rPr>
      </w:pPr>
    </w:p>
    <w:p w14:paraId="7463D9EE" w14:textId="77777777" w:rsidR="006657FB" w:rsidRPr="00DE65E6" w:rsidRDefault="006657FB" w:rsidP="006657FB">
      <w:pPr>
        <w:pStyle w:val="24"/>
        <w:shd w:val="clear" w:color="auto" w:fill="auto"/>
        <w:tabs>
          <w:tab w:val="left" w:pos="580"/>
        </w:tabs>
        <w:spacing w:line="240" w:lineRule="auto"/>
        <w:ind w:left="567" w:firstLine="567"/>
        <w:rPr>
          <w:rStyle w:val="afffb"/>
          <w:rFonts w:eastAsiaTheme="minorHAnsi"/>
          <w:b/>
          <w:sz w:val="24"/>
          <w:szCs w:val="24"/>
        </w:rPr>
      </w:pPr>
      <w:r w:rsidRPr="00DE65E6">
        <w:rPr>
          <w:rStyle w:val="23"/>
          <w:sz w:val="24"/>
          <w:szCs w:val="24"/>
        </w:rPr>
        <w:tab/>
      </w:r>
      <w:r w:rsidRPr="00DE65E6">
        <w:rPr>
          <w:rStyle w:val="afffb"/>
          <w:rFonts w:eastAsiaTheme="minorHAnsi"/>
          <w:b/>
          <w:sz w:val="24"/>
          <w:szCs w:val="24"/>
        </w:rPr>
        <w:t>Для вида разрешенного использования: «Бытовое обслуживание»  (код 3.3):</w:t>
      </w:r>
    </w:p>
    <w:p w14:paraId="35AC8715" w14:textId="77777777" w:rsidR="006657FB" w:rsidRPr="00DE65E6" w:rsidRDefault="006657FB" w:rsidP="006657FB">
      <w:pPr>
        <w:pStyle w:val="afffc"/>
        <w:numPr>
          <w:ilvl w:val="0"/>
          <w:numId w:val="25"/>
        </w:numPr>
        <w:shd w:val="clear" w:color="auto" w:fill="auto"/>
        <w:tabs>
          <w:tab w:val="left" w:pos="269"/>
        </w:tabs>
        <w:spacing w:line="240" w:lineRule="auto"/>
        <w:ind w:left="567" w:firstLine="567"/>
        <w:jc w:val="both"/>
        <w:rPr>
          <w:sz w:val="24"/>
          <w:szCs w:val="24"/>
        </w:rPr>
      </w:pPr>
      <w:r w:rsidRPr="00DE65E6">
        <w:rPr>
          <w:rStyle w:val="afffb"/>
          <w:sz w:val="24"/>
          <w:szCs w:val="24"/>
        </w:rPr>
        <w:t>При проектировании объектов бытового обслуживания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36C701C7" w14:textId="77777777" w:rsidR="006657FB" w:rsidRPr="00DE65E6" w:rsidRDefault="006657FB" w:rsidP="006657FB">
      <w:pPr>
        <w:pStyle w:val="afffc"/>
        <w:numPr>
          <w:ilvl w:val="0"/>
          <w:numId w:val="25"/>
        </w:numPr>
        <w:shd w:val="clear" w:color="auto" w:fill="auto"/>
        <w:tabs>
          <w:tab w:val="left" w:pos="331"/>
        </w:tabs>
        <w:spacing w:line="240" w:lineRule="auto"/>
        <w:ind w:left="567" w:firstLine="567"/>
        <w:jc w:val="both"/>
        <w:rPr>
          <w:sz w:val="24"/>
          <w:szCs w:val="24"/>
        </w:rPr>
      </w:pPr>
      <w:r w:rsidRPr="00DE65E6">
        <w:rPr>
          <w:rStyle w:val="afffb"/>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0B9BFE45" w14:textId="77777777" w:rsidR="006657FB" w:rsidRPr="00DE65E6" w:rsidRDefault="006657FB" w:rsidP="006657FB">
      <w:pPr>
        <w:pStyle w:val="afffc"/>
        <w:numPr>
          <w:ilvl w:val="0"/>
          <w:numId w:val="25"/>
        </w:numPr>
        <w:shd w:val="clear" w:color="auto" w:fill="auto"/>
        <w:tabs>
          <w:tab w:val="left" w:pos="283"/>
        </w:tabs>
        <w:spacing w:line="240" w:lineRule="auto"/>
        <w:ind w:left="567" w:firstLine="567"/>
        <w:jc w:val="both"/>
        <w:rPr>
          <w:sz w:val="24"/>
          <w:szCs w:val="24"/>
        </w:rPr>
      </w:pPr>
      <w:r w:rsidRPr="00DE65E6">
        <w:rPr>
          <w:rStyle w:val="afffb"/>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7A7661C6" w14:textId="77777777" w:rsidR="006657FB" w:rsidRPr="00DE65E6" w:rsidRDefault="006657FB" w:rsidP="006657FB">
      <w:pPr>
        <w:pStyle w:val="afffc"/>
        <w:numPr>
          <w:ilvl w:val="0"/>
          <w:numId w:val="25"/>
        </w:numPr>
        <w:shd w:val="clear" w:color="auto" w:fill="auto"/>
        <w:tabs>
          <w:tab w:val="left" w:pos="173"/>
        </w:tabs>
        <w:spacing w:line="240" w:lineRule="auto"/>
        <w:ind w:left="567" w:firstLine="567"/>
        <w:jc w:val="both"/>
        <w:rPr>
          <w:sz w:val="24"/>
          <w:szCs w:val="24"/>
        </w:rPr>
      </w:pPr>
      <w:r w:rsidRPr="00DE65E6">
        <w:rPr>
          <w:rStyle w:val="afffb"/>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2A91D86D" w14:textId="77777777" w:rsidR="006657FB" w:rsidRPr="00DE65E6" w:rsidRDefault="006657FB" w:rsidP="006657FB">
      <w:pPr>
        <w:pStyle w:val="afffc"/>
        <w:numPr>
          <w:ilvl w:val="0"/>
          <w:numId w:val="25"/>
        </w:numPr>
        <w:shd w:val="clear" w:color="auto" w:fill="auto"/>
        <w:tabs>
          <w:tab w:val="left" w:pos="216"/>
        </w:tabs>
        <w:spacing w:line="240" w:lineRule="auto"/>
        <w:ind w:left="567" w:firstLine="567"/>
        <w:jc w:val="both"/>
        <w:rPr>
          <w:sz w:val="24"/>
          <w:szCs w:val="24"/>
        </w:rPr>
      </w:pPr>
      <w:r w:rsidRPr="00DE65E6">
        <w:rPr>
          <w:rStyle w:val="afffb"/>
          <w:sz w:val="24"/>
          <w:szCs w:val="24"/>
        </w:rPr>
        <w:t xml:space="preserve">Цветовое решение кровли необходимо применять из серых и теплых цветов </w:t>
      </w:r>
      <w:r w:rsidRPr="00DE65E6">
        <w:rPr>
          <w:rStyle w:val="afffb"/>
          <w:sz w:val="24"/>
          <w:szCs w:val="24"/>
        </w:rPr>
        <w:lastRenderedPageBreak/>
        <w:t>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38288BDD" w14:textId="77777777" w:rsidR="006657FB" w:rsidRPr="00DE65E6" w:rsidRDefault="006657FB" w:rsidP="006657FB">
      <w:pPr>
        <w:pStyle w:val="afffc"/>
        <w:shd w:val="clear" w:color="auto" w:fill="auto"/>
        <w:tabs>
          <w:tab w:val="left" w:pos="1843"/>
          <w:tab w:val="left" w:pos="3571"/>
          <w:tab w:val="left" w:pos="5880"/>
          <w:tab w:val="left" w:pos="7661"/>
        </w:tabs>
        <w:spacing w:line="240" w:lineRule="auto"/>
        <w:ind w:left="567" w:firstLine="567"/>
        <w:jc w:val="both"/>
        <w:rPr>
          <w:sz w:val="24"/>
          <w:szCs w:val="24"/>
        </w:rPr>
      </w:pPr>
      <w:r w:rsidRPr="00DE65E6">
        <w:rPr>
          <w:rStyle w:val="afffb"/>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Рекомендуется применять в облицовке материалы, приближенные к натуральной текстуре древесины светлых оттенков, выделяющие цветовыми пятнами объемы входных групп, торцевые</w:t>
      </w:r>
      <w:r w:rsidRPr="00DE65E6">
        <w:rPr>
          <w:rStyle w:val="afffb"/>
          <w:sz w:val="24"/>
          <w:szCs w:val="24"/>
        </w:rPr>
        <w:tab/>
        <w:t>фасады, декоративную</w:t>
      </w:r>
      <w:r w:rsidRPr="00DE65E6">
        <w:rPr>
          <w:rStyle w:val="afffb"/>
          <w:sz w:val="24"/>
          <w:szCs w:val="24"/>
        </w:rPr>
        <w:tab/>
        <w:t>реечную</w:t>
      </w:r>
      <w:r w:rsidRPr="00DE65E6">
        <w:rPr>
          <w:rStyle w:val="afffb"/>
          <w:sz w:val="24"/>
          <w:szCs w:val="24"/>
        </w:rPr>
        <w:tab/>
        <w:t>обшивку.</w:t>
      </w:r>
    </w:p>
    <w:p w14:paraId="068A74F5" w14:textId="77777777" w:rsidR="006657FB" w:rsidRPr="00DE65E6" w:rsidRDefault="006657FB" w:rsidP="006657FB">
      <w:pPr>
        <w:pStyle w:val="afffc"/>
        <w:numPr>
          <w:ilvl w:val="0"/>
          <w:numId w:val="26"/>
        </w:numPr>
        <w:shd w:val="clear" w:color="auto" w:fill="auto"/>
        <w:tabs>
          <w:tab w:val="left" w:pos="226"/>
        </w:tabs>
        <w:spacing w:line="240" w:lineRule="auto"/>
        <w:ind w:left="567" w:firstLine="567"/>
        <w:rPr>
          <w:sz w:val="24"/>
          <w:szCs w:val="24"/>
        </w:rPr>
      </w:pPr>
      <w:r w:rsidRPr="00DE65E6">
        <w:rPr>
          <w:rStyle w:val="afffb"/>
          <w:sz w:val="24"/>
          <w:szCs w:val="24"/>
        </w:rPr>
        <w:t>Ограждения территорий на объектах бытового обслуживания не допускаются.</w:t>
      </w:r>
    </w:p>
    <w:p w14:paraId="08B57C0D" w14:textId="77777777" w:rsidR="006657FB" w:rsidRPr="00DE65E6" w:rsidRDefault="006657FB" w:rsidP="006657FB">
      <w:pPr>
        <w:pStyle w:val="afffc"/>
        <w:numPr>
          <w:ilvl w:val="0"/>
          <w:numId w:val="26"/>
        </w:numPr>
        <w:shd w:val="clear" w:color="auto" w:fill="auto"/>
        <w:tabs>
          <w:tab w:val="left" w:pos="245"/>
        </w:tabs>
        <w:spacing w:line="240" w:lineRule="auto"/>
        <w:ind w:left="567" w:firstLine="567"/>
        <w:jc w:val="both"/>
        <w:rPr>
          <w:sz w:val="24"/>
          <w:szCs w:val="24"/>
        </w:rPr>
      </w:pPr>
      <w:r w:rsidRPr="00DE65E6">
        <w:rPr>
          <w:rStyle w:val="afffb"/>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3564B62C" w14:textId="77777777" w:rsidR="006657FB" w:rsidRPr="00DE65E6" w:rsidRDefault="006657FB" w:rsidP="006657FB">
      <w:pPr>
        <w:pStyle w:val="afffc"/>
        <w:numPr>
          <w:ilvl w:val="0"/>
          <w:numId w:val="26"/>
        </w:numPr>
        <w:shd w:val="clear" w:color="auto" w:fill="auto"/>
        <w:tabs>
          <w:tab w:val="left" w:pos="221"/>
        </w:tabs>
        <w:spacing w:line="240" w:lineRule="auto"/>
        <w:ind w:left="567" w:firstLine="567"/>
        <w:jc w:val="both"/>
        <w:rPr>
          <w:sz w:val="24"/>
          <w:szCs w:val="24"/>
        </w:rPr>
      </w:pPr>
      <w:r w:rsidRPr="00DE65E6">
        <w:rPr>
          <w:rStyle w:val="afffb"/>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73AD7958" w14:textId="77777777" w:rsidR="006657FB" w:rsidRPr="00DE65E6" w:rsidRDefault="006657FB" w:rsidP="006657FB">
      <w:pPr>
        <w:pStyle w:val="afffc"/>
        <w:numPr>
          <w:ilvl w:val="0"/>
          <w:numId w:val="26"/>
        </w:numPr>
        <w:shd w:val="clear" w:color="auto" w:fill="auto"/>
        <w:tabs>
          <w:tab w:val="left" w:pos="475"/>
        </w:tabs>
        <w:spacing w:line="240" w:lineRule="auto"/>
        <w:ind w:left="567" w:firstLine="567"/>
        <w:jc w:val="both"/>
        <w:rPr>
          <w:sz w:val="24"/>
          <w:szCs w:val="24"/>
        </w:rPr>
      </w:pPr>
      <w:r w:rsidRPr="00DE65E6">
        <w:rPr>
          <w:rStyle w:val="afffb"/>
          <w:sz w:val="24"/>
          <w:szCs w:val="24"/>
        </w:rPr>
        <w:t>Сезонное озеленение главных фасадов предусматривается с использованием мобильных наземных, настенных, подвесных устройств. Элементы озеленения на всех фасадах должны размещаться упорядоченно, без ущерба для архитектурного облика здания. При устройстве элементов озеленения должны быть обеспечены их надежное крепление к поверхностям фасада и необходимая гидроизоляция таких поверхностей.</w:t>
      </w:r>
    </w:p>
    <w:p w14:paraId="61150A1F" w14:textId="77777777" w:rsidR="006657FB" w:rsidRPr="00DE65E6" w:rsidRDefault="006657FB" w:rsidP="006657FB">
      <w:pPr>
        <w:pStyle w:val="afffc"/>
        <w:numPr>
          <w:ilvl w:val="0"/>
          <w:numId w:val="26"/>
        </w:numPr>
        <w:shd w:val="clear" w:color="auto" w:fill="auto"/>
        <w:tabs>
          <w:tab w:val="left" w:pos="403"/>
        </w:tabs>
        <w:spacing w:line="240" w:lineRule="auto"/>
        <w:ind w:left="567" w:firstLine="567"/>
        <w:jc w:val="both"/>
        <w:rPr>
          <w:sz w:val="24"/>
          <w:szCs w:val="24"/>
        </w:rPr>
      </w:pPr>
      <w:r w:rsidRPr="00DE65E6">
        <w:rPr>
          <w:rStyle w:val="afffb"/>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7F32297D" w14:textId="77777777" w:rsidR="006657FB" w:rsidRPr="00DE65E6" w:rsidRDefault="006657FB" w:rsidP="006657FB">
      <w:pPr>
        <w:pStyle w:val="24"/>
        <w:shd w:val="clear" w:color="auto" w:fill="auto"/>
        <w:tabs>
          <w:tab w:val="left" w:pos="580"/>
        </w:tabs>
        <w:spacing w:after="0" w:line="240" w:lineRule="auto"/>
        <w:ind w:left="567" w:firstLine="567"/>
        <w:rPr>
          <w:rStyle w:val="afffb"/>
          <w:rFonts w:eastAsiaTheme="minorHAnsi"/>
          <w:b/>
          <w:sz w:val="24"/>
          <w:szCs w:val="24"/>
        </w:rPr>
      </w:pPr>
      <w:r w:rsidRPr="00DE65E6">
        <w:rPr>
          <w:rStyle w:val="afffb"/>
          <w:rFonts w:eastAsiaTheme="minorHAnsi"/>
          <w:sz w:val="24"/>
          <w:szCs w:val="24"/>
        </w:rPr>
        <w:t>Размещение рекламных и информационных вывесок на фасаде здания допускается при соответствии отображающейся информации назначению такого объекта.</w:t>
      </w:r>
    </w:p>
    <w:p w14:paraId="426EA5A2" w14:textId="77777777" w:rsidR="006657FB" w:rsidRPr="00DE65E6" w:rsidRDefault="006657FB" w:rsidP="006657FB">
      <w:pPr>
        <w:pStyle w:val="a5"/>
        <w:autoSpaceDE w:val="0"/>
        <w:autoSpaceDN w:val="0"/>
        <w:adjustRightInd w:val="0"/>
        <w:ind w:left="567" w:firstLine="567"/>
        <w:jc w:val="center"/>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фасады</w:t>
      </w:r>
      <w:r w:rsidRPr="00DE65E6">
        <w:t>) (RAL)</w:t>
      </w:r>
    </w:p>
    <w:p w14:paraId="29D51032" w14:textId="77777777" w:rsidR="006657FB" w:rsidRPr="00DE65E6" w:rsidRDefault="006657FB" w:rsidP="006657FB">
      <w:pPr>
        <w:pStyle w:val="a5"/>
        <w:autoSpaceDE w:val="0"/>
        <w:autoSpaceDN w:val="0"/>
        <w:adjustRightInd w:val="0"/>
        <w:ind w:left="567" w:firstLine="567"/>
        <w:outlineLvl w:val="3"/>
      </w:pPr>
    </w:p>
    <w:p w14:paraId="6DDB078F"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62862C95" wp14:editId="506929BE">
            <wp:extent cx="5940425" cy="1052336"/>
            <wp:effectExtent l="0" t="0" r="0" b="0"/>
            <wp:docPr id="30" name="Рисунок 3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6"/>
                    <pic:cNvPicPr>
                      <a:picLocks noChangeAspect="1" noChangeArrowheads="1"/>
                    </pic:cNvPicPr>
                  </pic:nvPicPr>
                  <pic:blipFill>
                    <a:blip r:embed="rId624" cstate="print">
                      <a:extLst>
                        <a:ext uri="{28A0092B-C50C-407E-A947-70E740481C1C}">
                          <a14:useLocalDpi xmlns:a14="http://schemas.microsoft.com/office/drawing/2010/main" val="0"/>
                        </a:ext>
                      </a:extLst>
                    </a:blip>
                    <a:srcRect b="39731"/>
                    <a:stretch>
                      <a:fillRect/>
                    </a:stretch>
                  </pic:blipFill>
                  <pic:spPr bwMode="auto">
                    <a:xfrm>
                      <a:off x="0" y="0"/>
                      <a:ext cx="5940425" cy="1052336"/>
                    </a:xfrm>
                    <a:prstGeom prst="rect">
                      <a:avLst/>
                    </a:prstGeom>
                    <a:noFill/>
                    <a:ln>
                      <a:noFill/>
                    </a:ln>
                  </pic:spPr>
                </pic:pic>
              </a:graphicData>
            </a:graphic>
          </wp:inline>
        </w:drawing>
      </w:r>
    </w:p>
    <w:p w14:paraId="06BDD809" w14:textId="77777777" w:rsidR="006657FB" w:rsidRPr="00DE65E6" w:rsidRDefault="006657FB" w:rsidP="006657FB">
      <w:pPr>
        <w:pStyle w:val="a5"/>
        <w:autoSpaceDE w:val="0"/>
        <w:autoSpaceDN w:val="0"/>
        <w:adjustRightInd w:val="0"/>
        <w:ind w:left="567" w:firstLine="567"/>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кровля</w:t>
      </w:r>
      <w:r w:rsidRPr="00DE65E6">
        <w:t>) (RAL)</w:t>
      </w:r>
    </w:p>
    <w:p w14:paraId="3C159814" w14:textId="77777777" w:rsidR="006657FB" w:rsidRPr="00DE65E6" w:rsidRDefault="006657FB" w:rsidP="00191ADA">
      <w:pPr>
        <w:pStyle w:val="a5"/>
        <w:autoSpaceDE w:val="0"/>
        <w:autoSpaceDN w:val="0"/>
        <w:adjustRightInd w:val="0"/>
        <w:ind w:left="567" w:firstLine="0"/>
        <w:outlineLvl w:val="3"/>
      </w:pPr>
      <w:r w:rsidRPr="00DE65E6">
        <w:rPr>
          <w:noProof/>
          <w:lang w:eastAsia="ru-RU"/>
        </w:rPr>
        <w:lastRenderedPageBreak/>
        <w:drawing>
          <wp:inline distT="0" distB="0" distL="0" distR="0" wp14:anchorId="6D734127" wp14:editId="79975AEB">
            <wp:extent cx="5940425" cy="1749831"/>
            <wp:effectExtent l="0" t="0" r="0" b="0"/>
            <wp:docPr id="29"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625" cstate="print"/>
                    <a:srcRect/>
                    <a:stretch>
                      <a:fillRect/>
                    </a:stretch>
                  </pic:blipFill>
                  <pic:spPr bwMode="auto">
                    <a:xfrm>
                      <a:off x="0" y="0"/>
                      <a:ext cx="5940425" cy="1749831"/>
                    </a:xfrm>
                    <a:prstGeom prst="rect">
                      <a:avLst/>
                    </a:prstGeom>
                    <a:noFill/>
                    <a:ln w="9525">
                      <a:noFill/>
                      <a:miter lim="800000"/>
                      <a:headEnd/>
                      <a:tailEnd/>
                    </a:ln>
                  </pic:spPr>
                </pic:pic>
              </a:graphicData>
            </a:graphic>
          </wp:inline>
        </w:drawing>
      </w:r>
    </w:p>
    <w:p w14:paraId="237803B2" w14:textId="77777777" w:rsidR="006657FB" w:rsidRPr="00DE65E6" w:rsidRDefault="006657FB" w:rsidP="006657FB">
      <w:pPr>
        <w:pStyle w:val="24"/>
        <w:shd w:val="clear" w:color="auto" w:fill="auto"/>
        <w:tabs>
          <w:tab w:val="left" w:pos="580"/>
        </w:tabs>
        <w:spacing w:after="0" w:line="240" w:lineRule="auto"/>
        <w:ind w:left="567" w:firstLine="567"/>
        <w:rPr>
          <w:rStyle w:val="afffb"/>
          <w:rFonts w:eastAsiaTheme="minorHAnsi"/>
          <w:b/>
          <w:sz w:val="24"/>
          <w:szCs w:val="24"/>
        </w:rPr>
      </w:pPr>
    </w:p>
    <w:p w14:paraId="4E3281A1" w14:textId="77777777" w:rsidR="006657FB" w:rsidRPr="00DE65E6" w:rsidRDefault="006657FB" w:rsidP="006657FB">
      <w:pPr>
        <w:pStyle w:val="24"/>
        <w:shd w:val="clear" w:color="auto" w:fill="auto"/>
        <w:tabs>
          <w:tab w:val="left" w:pos="580"/>
        </w:tabs>
        <w:spacing w:line="240" w:lineRule="auto"/>
        <w:ind w:left="567" w:firstLine="567"/>
        <w:rPr>
          <w:rStyle w:val="afffb"/>
          <w:rFonts w:eastAsiaTheme="minorHAnsi"/>
          <w:b/>
          <w:sz w:val="24"/>
          <w:szCs w:val="24"/>
        </w:rPr>
      </w:pPr>
    </w:p>
    <w:p w14:paraId="02A3DFA6" w14:textId="77777777" w:rsidR="006657FB" w:rsidRPr="00DE65E6" w:rsidRDefault="006657FB" w:rsidP="00191ADA">
      <w:pPr>
        <w:pStyle w:val="24"/>
        <w:shd w:val="clear" w:color="auto" w:fill="auto"/>
        <w:tabs>
          <w:tab w:val="left" w:pos="580"/>
        </w:tabs>
        <w:spacing w:line="240" w:lineRule="auto"/>
        <w:ind w:left="567" w:firstLine="567"/>
        <w:jc w:val="both"/>
        <w:rPr>
          <w:rStyle w:val="afffb"/>
          <w:rFonts w:eastAsiaTheme="minorHAnsi"/>
          <w:b/>
          <w:sz w:val="24"/>
          <w:szCs w:val="24"/>
        </w:rPr>
      </w:pPr>
      <w:r w:rsidRPr="00DE65E6">
        <w:rPr>
          <w:rStyle w:val="afffb"/>
          <w:rFonts w:eastAsiaTheme="minorHAnsi"/>
          <w:b/>
          <w:sz w:val="24"/>
          <w:szCs w:val="24"/>
        </w:rPr>
        <w:t>Для видов разрешенного использования: «Здравоохранение»  (код 3.4), «Амбулаторно-</w:t>
      </w:r>
      <w:r w:rsidRPr="00DE65E6">
        <w:rPr>
          <w:rStyle w:val="afffb"/>
          <w:rFonts w:eastAsiaTheme="minorHAnsi"/>
          <w:b/>
          <w:sz w:val="24"/>
          <w:szCs w:val="24"/>
        </w:rPr>
        <w:softHyphen/>
        <w:t>поликлиническое обслуживание» (код 3.4.1), «Стационарное медицинское обслуживание» (код 3.4.2):</w:t>
      </w:r>
    </w:p>
    <w:p w14:paraId="63C794D5" w14:textId="77777777" w:rsidR="006657FB" w:rsidRPr="00DE65E6" w:rsidRDefault="006657FB" w:rsidP="006657FB">
      <w:pPr>
        <w:pStyle w:val="afffc"/>
        <w:numPr>
          <w:ilvl w:val="0"/>
          <w:numId w:val="27"/>
        </w:numPr>
        <w:shd w:val="clear" w:color="auto" w:fill="auto"/>
        <w:tabs>
          <w:tab w:val="left" w:pos="264"/>
        </w:tabs>
        <w:spacing w:line="240" w:lineRule="auto"/>
        <w:ind w:left="567" w:firstLine="567"/>
        <w:jc w:val="both"/>
        <w:rPr>
          <w:sz w:val="24"/>
          <w:szCs w:val="24"/>
        </w:rPr>
      </w:pPr>
      <w:r w:rsidRPr="00DE65E6">
        <w:rPr>
          <w:rStyle w:val="afffb"/>
          <w:sz w:val="24"/>
          <w:szCs w:val="24"/>
        </w:rPr>
        <w:t>Проектирование зданий здравоохранения, в том числе оздоровительных учреждений рекомендуется осуществлять в соответствии с требованиями градостроительной, проектной</w:t>
      </w:r>
      <w:r w:rsidRPr="00DE65E6">
        <w:rPr>
          <w:rStyle w:val="afffb"/>
          <w:sz w:val="24"/>
          <w:szCs w:val="24"/>
        </w:rPr>
        <w:tab/>
        <w:t>документации,санитарно- эпидемиологическими,</w:t>
      </w:r>
      <w:r w:rsidRPr="00DE65E6">
        <w:rPr>
          <w:rStyle w:val="afffb"/>
          <w:sz w:val="24"/>
          <w:szCs w:val="24"/>
        </w:rPr>
        <w:tab/>
        <w:t>гигиеническими требованиями, требованиями по обеспечению пожарной безопасности.</w:t>
      </w:r>
    </w:p>
    <w:p w14:paraId="7AA58BB1" w14:textId="77777777" w:rsidR="006657FB" w:rsidRPr="00DE65E6" w:rsidRDefault="006657FB" w:rsidP="006657FB">
      <w:pPr>
        <w:pStyle w:val="afffc"/>
        <w:shd w:val="clear" w:color="auto" w:fill="auto"/>
        <w:spacing w:line="240" w:lineRule="auto"/>
        <w:ind w:left="567" w:firstLine="567"/>
        <w:jc w:val="both"/>
        <w:rPr>
          <w:sz w:val="24"/>
          <w:szCs w:val="24"/>
        </w:rPr>
      </w:pPr>
      <w:r w:rsidRPr="00DE65E6">
        <w:rPr>
          <w:rStyle w:val="afffb"/>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здравоохранения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3BECEDC0" w14:textId="77777777" w:rsidR="006657FB" w:rsidRPr="00DE65E6" w:rsidRDefault="006657FB" w:rsidP="006657FB">
      <w:pPr>
        <w:pStyle w:val="afffc"/>
        <w:numPr>
          <w:ilvl w:val="0"/>
          <w:numId w:val="28"/>
        </w:numPr>
        <w:shd w:val="clear" w:color="auto" w:fill="auto"/>
        <w:tabs>
          <w:tab w:val="left" w:pos="283"/>
        </w:tabs>
        <w:spacing w:line="240" w:lineRule="auto"/>
        <w:ind w:left="567" w:firstLine="567"/>
        <w:jc w:val="both"/>
        <w:rPr>
          <w:sz w:val="24"/>
          <w:szCs w:val="24"/>
        </w:rPr>
      </w:pPr>
      <w:r w:rsidRPr="00DE65E6">
        <w:rPr>
          <w:rStyle w:val="afffb"/>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0B69C0AF" w14:textId="77777777" w:rsidR="006657FB" w:rsidRPr="00DE65E6" w:rsidRDefault="006657FB" w:rsidP="006657FB">
      <w:pPr>
        <w:pStyle w:val="afffc"/>
        <w:numPr>
          <w:ilvl w:val="0"/>
          <w:numId w:val="28"/>
        </w:numPr>
        <w:shd w:val="clear" w:color="auto" w:fill="auto"/>
        <w:tabs>
          <w:tab w:val="left" w:pos="173"/>
        </w:tabs>
        <w:spacing w:line="240" w:lineRule="auto"/>
        <w:ind w:left="567" w:firstLine="567"/>
        <w:jc w:val="both"/>
        <w:rPr>
          <w:sz w:val="24"/>
          <w:szCs w:val="24"/>
        </w:rPr>
      </w:pPr>
      <w:r w:rsidRPr="00DE65E6">
        <w:rPr>
          <w:rStyle w:val="afffb"/>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и для их возможности ожидания при неблагоприятных условиях погоды. На других имеющихся фасадах допустимо использование панорамного исключительно в целях обеспечения дополнительных входных групп.</w:t>
      </w:r>
    </w:p>
    <w:p w14:paraId="7311BC8F" w14:textId="77777777" w:rsidR="006657FB" w:rsidRPr="00DE65E6" w:rsidRDefault="006657FB" w:rsidP="006657FB">
      <w:pPr>
        <w:pStyle w:val="afffc"/>
        <w:numPr>
          <w:ilvl w:val="0"/>
          <w:numId w:val="28"/>
        </w:numPr>
        <w:shd w:val="clear" w:color="auto" w:fill="auto"/>
        <w:tabs>
          <w:tab w:val="left" w:pos="226"/>
        </w:tabs>
        <w:spacing w:line="240" w:lineRule="auto"/>
        <w:ind w:left="567" w:firstLine="567"/>
        <w:jc w:val="both"/>
        <w:rPr>
          <w:sz w:val="24"/>
          <w:szCs w:val="24"/>
        </w:rPr>
      </w:pPr>
      <w:r w:rsidRPr="00DE65E6">
        <w:rPr>
          <w:rStyle w:val="afffb"/>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произведено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0A7BA2A1" w14:textId="77777777" w:rsidR="006657FB" w:rsidRPr="00DE65E6" w:rsidRDefault="006657FB" w:rsidP="006657FB">
      <w:pPr>
        <w:pStyle w:val="afffc"/>
        <w:numPr>
          <w:ilvl w:val="0"/>
          <w:numId w:val="28"/>
        </w:numPr>
        <w:shd w:val="clear" w:color="auto" w:fill="auto"/>
        <w:tabs>
          <w:tab w:val="left" w:pos="350"/>
        </w:tabs>
        <w:spacing w:line="240" w:lineRule="auto"/>
        <w:ind w:left="567" w:firstLine="567"/>
        <w:jc w:val="both"/>
        <w:rPr>
          <w:sz w:val="24"/>
          <w:szCs w:val="24"/>
        </w:rPr>
      </w:pPr>
      <w:r w:rsidRPr="00DE65E6">
        <w:rPr>
          <w:rStyle w:val="afffb"/>
          <w:sz w:val="24"/>
          <w:szCs w:val="24"/>
        </w:rPr>
        <w:t xml:space="preserve">Использование металлопрофиля, профнастила, металлических листов и других </w:t>
      </w:r>
      <w:r w:rsidRPr="00DE65E6">
        <w:rPr>
          <w:rStyle w:val="afffb"/>
          <w:sz w:val="24"/>
          <w:szCs w:val="24"/>
        </w:rPr>
        <w:lastRenderedPageBreak/>
        <w:t>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для зданий быстровозводимого характера типа ФАП).</w:t>
      </w:r>
    </w:p>
    <w:p w14:paraId="441AA486" w14:textId="77777777" w:rsidR="006657FB" w:rsidRPr="00DE65E6" w:rsidRDefault="006657FB" w:rsidP="006657FB">
      <w:pPr>
        <w:pStyle w:val="24"/>
        <w:numPr>
          <w:ilvl w:val="0"/>
          <w:numId w:val="29"/>
        </w:numPr>
        <w:shd w:val="clear" w:color="auto" w:fill="auto"/>
        <w:tabs>
          <w:tab w:val="left" w:pos="0"/>
        </w:tabs>
        <w:spacing w:after="0" w:line="240" w:lineRule="auto"/>
        <w:ind w:left="567" w:firstLine="567"/>
        <w:jc w:val="both"/>
        <w:rPr>
          <w:rStyle w:val="afffb"/>
          <w:rFonts w:eastAsiaTheme="minorHAnsi"/>
          <w:sz w:val="24"/>
          <w:szCs w:val="24"/>
        </w:rPr>
      </w:pPr>
      <w:r w:rsidRPr="00DE65E6">
        <w:rPr>
          <w:rStyle w:val="afffb"/>
          <w:rFonts w:eastAsiaTheme="minorHAnsi"/>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4D267EB2" w14:textId="77777777" w:rsidR="006657FB" w:rsidRPr="00DE65E6" w:rsidRDefault="006657FB" w:rsidP="006657FB">
      <w:pPr>
        <w:pStyle w:val="afffc"/>
        <w:numPr>
          <w:ilvl w:val="0"/>
          <w:numId w:val="29"/>
        </w:numPr>
        <w:shd w:val="clear" w:color="auto" w:fill="auto"/>
        <w:tabs>
          <w:tab w:val="left" w:pos="288"/>
        </w:tabs>
        <w:spacing w:line="240" w:lineRule="auto"/>
        <w:ind w:left="567" w:firstLine="567"/>
        <w:jc w:val="both"/>
        <w:rPr>
          <w:sz w:val="24"/>
          <w:szCs w:val="24"/>
        </w:rPr>
      </w:pPr>
      <w:r w:rsidRPr="00DE65E6">
        <w:rPr>
          <w:rStyle w:val="afffb"/>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58D76095" w14:textId="77777777" w:rsidR="006657FB" w:rsidRPr="00DE65E6" w:rsidRDefault="006657FB" w:rsidP="006657FB">
      <w:pPr>
        <w:pStyle w:val="afffc"/>
        <w:numPr>
          <w:ilvl w:val="0"/>
          <w:numId w:val="29"/>
        </w:numPr>
        <w:shd w:val="clear" w:color="auto" w:fill="auto"/>
        <w:tabs>
          <w:tab w:val="left" w:pos="245"/>
        </w:tabs>
        <w:spacing w:line="240" w:lineRule="auto"/>
        <w:ind w:left="567" w:firstLine="567"/>
        <w:jc w:val="both"/>
        <w:rPr>
          <w:sz w:val="24"/>
          <w:szCs w:val="24"/>
        </w:rPr>
      </w:pPr>
      <w:r w:rsidRPr="00DE65E6">
        <w:rPr>
          <w:rStyle w:val="afffb"/>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59A11FE0" w14:textId="77777777" w:rsidR="006657FB" w:rsidRPr="00DE65E6" w:rsidRDefault="006657FB" w:rsidP="006657FB">
      <w:pPr>
        <w:pStyle w:val="afffc"/>
        <w:numPr>
          <w:ilvl w:val="0"/>
          <w:numId w:val="29"/>
        </w:numPr>
        <w:shd w:val="clear" w:color="auto" w:fill="auto"/>
        <w:tabs>
          <w:tab w:val="left" w:pos="398"/>
        </w:tabs>
        <w:spacing w:line="240" w:lineRule="auto"/>
        <w:ind w:left="567" w:firstLine="567"/>
        <w:jc w:val="both"/>
        <w:rPr>
          <w:sz w:val="24"/>
          <w:szCs w:val="24"/>
        </w:rPr>
      </w:pPr>
      <w:r w:rsidRPr="00DE65E6">
        <w:rPr>
          <w:rStyle w:val="afffb"/>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1550B5DC" w14:textId="77777777" w:rsidR="006657FB" w:rsidRPr="00DE65E6" w:rsidRDefault="006657FB" w:rsidP="006657FB">
      <w:pPr>
        <w:pStyle w:val="afffc"/>
        <w:numPr>
          <w:ilvl w:val="0"/>
          <w:numId w:val="29"/>
        </w:numPr>
        <w:shd w:val="clear" w:color="auto" w:fill="auto"/>
        <w:tabs>
          <w:tab w:val="left" w:pos="403"/>
        </w:tabs>
        <w:spacing w:line="240" w:lineRule="auto"/>
        <w:ind w:left="567" w:firstLine="567"/>
        <w:jc w:val="both"/>
        <w:rPr>
          <w:sz w:val="24"/>
          <w:szCs w:val="24"/>
        </w:rPr>
      </w:pPr>
      <w:r w:rsidRPr="00DE65E6">
        <w:rPr>
          <w:rStyle w:val="afffb"/>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545D7876" w14:textId="77777777" w:rsidR="006657FB" w:rsidRPr="00DE65E6" w:rsidRDefault="006657FB" w:rsidP="006657FB">
      <w:pPr>
        <w:pStyle w:val="24"/>
        <w:numPr>
          <w:ilvl w:val="0"/>
          <w:numId w:val="29"/>
        </w:numPr>
        <w:shd w:val="clear" w:color="auto" w:fill="auto"/>
        <w:tabs>
          <w:tab w:val="left" w:pos="580"/>
        </w:tabs>
        <w:spacing w:after="0" w:line="240" w:lineRule="auto"/>
        <w:ind w:left="567" w:firstLine="567"/>
        <w:jc w:val="both"/>
        <w:rPr>
          <w:rStyle w:val="afffb"/>
          <w:rFonts w:eastAsiaTheme="minorHAnsi"/>
          <w:sz w:val="24"/>
          <w:szCs w:val="24"/>
        </w:rPr>
      </w:pPr>
      <w:r w:rsidRPr="00DE65E6">
        <w:rPr>
          <w:rStyle w:val="afffb"/>
          <w:rFonts w:eastAsiaTheme="minorHAnsi"/>
          <w:sz w:val="24"/>
          <w:szCs w:val="24"/>
        </w:rPr>
        <w:t>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ФАП и Скорой помощи допускаются размещения информационных конструкций текстового характера на элементах кровли козырьков (навесов) входных групп.</w:t>
      </w:r>
    </w:p>
    <w:p w14:paraId="20E321E8" w14:textId="77777777" w:rsidR="006657FB" w:rsidRPr="00DE65E6" w:rsidRDefault="006657FB" w:rsidP="006657FB">
      <w:pPr>
        <w:pStyle w:val="a5"/>
        <w:widowControl w:val="0"/>
        <w:numPr>
          <w:ilvl w:val="0"/>
          <w:numId w:val="29"/>
        </w:numPr>
        <w:suppressAutoHyphens w:val="0"/>
        <w:ind w:left="567" w:firstLine="567"/>
      </w:pPr>
      <w:r w:rsidRPr="00DE65E6">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44988F5B" w14:textId="77777777" w:rsidR="006657FB" w:rsidRPr="00DE65E6" w:rsidRDefault="006657FB" w:rsidP="006657FB">
      <w:pPr>
        <w:pStyle w:val="a5"/>
        <w:widowControl w:val="0"/>
        <w:numPr>
          <w:ilvl w:val="0"/>
          <w:numId w:val="29"/>
        </w:numPr>
        <w:suppressAutoHyphens w:val="0"/>
        <w:ind w:left="567" w:firstLine="567"/>
      </w:pPr>
      <w:r w:rsidRPr="00DE65E6">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2BC07A3D" w14:textId="77777777" w:rsidR="006657FB" w:rsidRPr="00DE65E6" w:rsidRDefault="006657FB" w:rsidP="006657FB">
      <w:pPr>
        <w:pStyle w:val="a5"/>
        <w:widowControl w:val="0"/>
        <w:numPr>
          <w:ilvl w:val="0"/>
          <w:numId w:val="29"/>
        </w:numPr>
        <w:suppressAutoHyphens w:val="0"/>
        <w:ind w:left="567" w:firstLine="567"/>
      </w:pPr>
      <w:r w:rsidRPr="00DE65E6">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121E4A62" w14:textId="77777777" w:rsidR="006657FB" w:rsidRPr="00DE65E6" w:rsidRDefault="006657FB" w:rsidP="006657FB">
      <w:pPr>
        <w:pStyle w:val="a5"/>
        <w:widowControl w:val="0"/>
        <w:numPr>
          <w:ilvl w:val="0"/>
          <w:numId w:val="29"/>
        </w:numPr>
        <w:suppressAutoHyphens w:val="0"/>
        <w:ind w:left="567" w:firstLine="567"/>
      </w:pPr>
      <w:r w:rsidRPr="00DE65E6">
        <w:t xml:space="preserve"> Использование более трех акцентных цветов запрещено.</w:t>
      </w:r>
    </w:p>
    <w:p w14:paraId="2F184B5F" w14:textId="77777777" w:rsidR="006657FB" w:rsidRPr="00DE65E6" w:rsidRDefault="006657FB" w:rsidP="006657FB">
      <w:pPr>
        <w:pStyle w:val="a5"/>
        <w:widowControl w:val="0"/>
        <w:numPr>
          <w:ilvl w:val="0"/>
          <w:numId w:val="29"/>
        </w:numPr>
        <w:suppressAutoHyphens w:val="0"/>
        <w:ind w:left="567" w:firstLine="567"/>
      </w:pPr>
      <w:r w:rsidRPr="00DE65E6">
        <w:t xml:space="preserve"> Требования к входным группам:</w:t>
      </w:r>
    </w:p>
    <w:p w14:paraId="52105713" w14:textId="77777777" w:rsidR="006657FB" w:rsidRPr="00DE65E6" w:rsidRDefault="006657FB" w:rsidP="006657FB">
      <w:pPr>
        <w:spacing w:after="0" w:line="240" w:lineRule="auto"/>
        <w:ind w:left="567" w:firstLine="567"/>
        <w:jc w:val="both"/>
        <w:rPr>
          <w:rFonts w:ascii="Times New Roman" w:hAnsi="Times New Roman" w:cs="Times New Roman"/>
          <w:sz w:val="24"/>
          <w:szCs w:val="24"/>
        </w:rPr>
      </w:pPr>
      <w:r w:rsidRPr="00DE65E6">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57E94C64" w14:textId="77777777" w:rsidR="006657FB" w:rsidRPr="00DE65E6" w:rsidRDefault="006657FB" w:rsidP="006657FB">
      <w:pPr>
        <w:spacing w:after="0" w:line="240" w:lineRule="auto"/>
        <w:ind w:left="567" w:firstLine="567"/>
        <w:jc w:val="both"/>
        <w:rPr>
          <w:rFonts w:ascii="Times New Roman" w:hAnsi="Times New Roman" w:cs="Times New Roman"/>
          <w:sz w:val="24"/>
          <w:szCs w:val="24"/>
        </w:rPr>
      </w:pPr>
      <w:r w:rsidRPr="00DE65E6">
        <w:rPr>
          <w:rFonts w:ascii="Times New Roman" w:hAnsi="Times New Roman" w:cs="Times New Roman"/>
          <w:sz w:val="24"/>
          <w:szCs w:val="24"/>
        </w:rPr>
        <w:lastRenderedPageBreak/>
        <w:t xml:space="preserve">- не менее 50 % плоскости дверного полотна должно быть светопрозрачным.  </w:t>
      </w:r>
    </w:p>
    <w:p w14:paraId="2C248606" w14:textId="77777777" w:rsidR="006657FB" w:rsidRPr="00DE65E6" w:rsidRDefault="006657FB" w:rsidP="006657FB">
      <w:pPr>
        <w:pStyle w:val="a5"/>
        <w:widowControl w:val="0"/>
        <w:numPr>
          <w:ilvl w:val="0"/>
          <w:numId w:val="29"/>
        </w:numPr>
        <w:suppressAutoHyphens w:val="0"/>
        <w:ind w:left="567" w:firstLine="567"/>
      </w:pPr>
      <w:r w:rsidRPr="00DE65E6">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10366B06" w14:textId="77777777" w:rsidR="006657FB" w:rsidRPr="00DE65E6" w:rsidRDefault="006657FB" w:rsidP="006657FB">
      <w:pPr>
        <w:pStyle w:val="a5"/>
        <w:autoSpaceDE w:val="0"/>
        <w:autoSpaceDN w:val="0"/>
        <w:adjustRightInd w:val="0"/>
        <w:ind w:left="567" w:firstLine="567"/>
        <w:jc w:val="center"/>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фасады</w:t>
      </w:r>
      <w:r w:rsidRPr="00DE65E6">
        <w:t>)(RAL)</w:t>
      </w:r>
    </w:p>
    <w:p w14:paraId="12B48CAA" w14:textId="77777777" w:rsidR="006657FB" w:rsidRPr="00DE65E6" w:rsidRDefault="006657FB" w:rsidP="006657FB">
      <w:pPr>
        <w:pStyle w:val="a5"/>
        <w:autoSpaceDE w:val="0"/>
        <w:autoSpaceDN w:val="0"/>
        <w:adjustRightInd w:val="0"/>
        <w:ind w:left="567" w:firstLine="567"/>
        <w:outlineLvl w:val="3"/>
      </w:pPr>
    </w:p>
    <w:p w14:paraId="3385142D" w14:textId="77777777" w:rsidR="006657FB" w:rsidRPr="00DE65E6" w:rsidRDefault="006657FB" w:rsidP="006657FB">
      <w:pPr>
        <w:pStyle w:val="a5"/>
        <w:autoSpaceDE w:val="0"/>
        <w:autoSpaceDN w:val="0"/>
        <w:adjustRightInd w:val="0"/>
        <w:ind w:left="567" w:firstLine="567"/>
        <w:outlineLvl w:val="3"/>
      </w:pPr>
      <w:r w:rsidRPr="00DE65E6">
        <w:rPr>
          <w:rFonts w:hint="eastAsia"/>
        </w:rPr>
        <w:t>Основные</w:t>
      </w:r>
      <w:r w:rsidRPr="00DE65E6">
        <w:t xml:space="preserve"> </w:t>
      </w:r>
      <w:r w:rsidRPr="00DE65E6">
        <w:rPr>
          <w:rFonts w:hint="eastAsia"/>
        </w:rPr>
        <w:t>цвета</w:t>
      </w:r>
      <w:r w:rsidRPr="00DE65E6">
        <w:t>:</w:t>
      </w:r>
    </w:p>
    <w:p w14:paraId="1363C197" w14:textId="77777777" w:rsidR="006657FB" w:rsidRPr="00DE65E6" w:rsidRDefault="006657FB" w:rsidP="00191ADA">
      <w:pPr>
        <w:pStyle w:val="a5"/>
        <w:autoSpaceDE w:val="0"/>
        <w:autoSpaceDN w:val="0"/>
        <w:adjustRightInd w:val="0"/>
        <w:ind w:left="567" w:firstLine="0"/>
        <w:outlineLvl w:val="3"/>
        <w:rPr>
          <w:b/>
        </w:rPr>
      </w:pPr>
      <w:r w:rsidRPr="00DE65E6">
        <w:rPr>
          <w:b/>
          <w:noProof/>
          <w:lang w:eastAsia="ru-RU"/>
        </w:rPr>
        <w:drawing>
          <wp:inline distT="0" distB="0" distL="0" distR="0" wp14:anchorId="3E87DCFC" wp14:editId="7D3593DF">
            <wp:extent cx="5971822" cy="925689"/>
            <wp:effectExtent l="0" t="0" r="0" b="0"/>
            <wp:docPr id="9" name="Рисунок 9"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615" cstate="print">
                      <a:extLst>
                        <a:ext uri="{28A0092B-C50C-407E-A947-70E740481C1C}">
                          <a14:useLocalDpi xmlns:a14="http://schemas.microsoft.com/office/drawing/2010/main" val="0"/>
                        </a:ext>
                      </a:extLst>
                    </a:blip>
                    <a:srcRect/>
                    <a:stretch>
                      <a:fillRect/>
                    </a:stretch>
                  </pic:blipFill>
                  <pic:spPr bwMode="auto">
                    <a:xfrm>
                      <a:off x="0" y="0"/>
                      <a:ext cx="5972732" cy="925830"/>
                    </a:xfrm>
                    <a:prstGeom prst="rect">
                      <a:avLst/>
                    </a:prstGeom>
                    <a:noFill/>
                    <a:ln>
                      <a:noFill/>
                    </a:ln>
                  </pic:spPr>
                </pic:pic>
              </a:graphicData>
            </a:graphic>
          </wp:inline>
        </w:drawing>
      </w:r>
    </w:p>
    <w:p w14:paraId="75067D04" w14:textId="77777777" w:rsidR="006657FB" w:rsidRPr="00DE65E6" w:rsidRDefault="006657FB" w:rsidP="006657FB">
      <w:pPr>
        <w:pStyle w:val="a5"/>
        <w:autoSpaceDE w:val="0"/>
        <w:autoSpaceDN w:val="0"/>
        <w:adjustRightInd w:val="0"/>
        <w:ind w:left="567" w:firstLine="567"/>
        <w:outlineLvl w:val="3"/>
      </w:pPr>
    </w:p>
    <w:p w14:paraId="14F70761" w14:textId="77777777" w:rsidR="006657FB" w:rsidRPr="00DE65E6" w:rsidRDefault="006657FB" w:rsidP="006657FB">
      <w:pPr>
        <w:pStyle w:val="a5"/>
        <w:autoSpaceDE w:val="0"/>
        <w:autoSpaceDN w:val="0"/>
        <w:adjustRightInd w:val="0"/>
        <w:ind w:left="567" w:firstLine="567"/>
        <w:outlineLvl w:val="3"/>
      </w:pPr>
      <w:r w:rsidRPr="00DE65E6">
        <w:rPr>
          <w:rFonts w:hint="eastAsia"/>
        </w:rPr>
        <w:t>Дополнительные</w:t>
      </w:r>
      <w:r w:rsidRPr="00DE65E6">
        <w:t xml:space="preserve"> </w:t>
      </w:r>
      <w:r w:rsidRPr="00DE65E6">
        <w:rPr>
          <w:rFonts w:hint="eastAsia"/>
        </w:rPr>
        <w:t>цвета</w:t>
      </w:r>
      <w:r w:rsidRPr="00DE65E6">
        <w:t>:</w:t>
      </w:r>
    </w:p>
    <w:p w14:paraId="63E2D0B4"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0B76DA89" wp14:editId="69AA6B72">
            <wp:extent cx="4504055" cy="1049655"/>
            <wp:effectExtent l="0" t="0" r="0" b="0"/>
            <wp:docPr id="8" name="Рисунок 8"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0F6D79A3" w14:textId="77777777" w:rsidR="006657FB" w:rsidRPr="00DE65E6" w:rsidRDefault="006657FB" w:rsidP="006657FB">
      <w:pPr>
        <w:pStyle w:val="a5"/>
        <w:autoSpaceDE w:val="0"/>
        <w:autoSpaceDN w:val="0"/>
        <w:adjustRightInd w:val="0"/>
        <w:ind w:left="567" w:firstLine="567"/>
        <w:outlineLvl w:val="3"/>
      </w:pPr>
    </w:p>
    <w:p w14:paraId="75E0196F" w14:textId="77777777" w:rsidR="006657FB" w:rsidRPr="00DE65E6" w:rsidRDefault="006657FB" w:rsidP="006657FB">
      <w:pPr>
        <w:pStyle w:val="a5"/>
        <w:autoSpaceDE w:val="0"/>
        <w:autoSpaceDN w:val="0"/>
        <w:adjustRightInd w:val="0"/>
        <w:ind w:left="567" w:firstLine="567"/>
        <w:jc w:val="center"/>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кровля</w:t>
      </w:r>
      <w:r w:rsidRPr="00DE65E6">
        <w:t>) (RAL)</w:t>
      </w:r>
    </w:p>
    <w:p w14:paraId="313CB282"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49E8DEA9" wp14:editId="05B2E8F7">
            <wp:extent cx="5565140" cy="3657600"/>
            <wp:effectExtent l="0" t="0" r="0" b="0"/>
            <wp:docPr id="7" name="Рисунок 7"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5565140" cy="3657600"/>
                    </a:xfrm>
                    <a:prstGeom prst="rect">
                      <a:avLst/>
                    </a:prstGeom>
                    <a:noFill/>
                    <a:ln>
                      <a:noFill/>
                    </a:ln>
                  </pic:spPr>
                </pic:pic>
              </a:graphicData>
            </a:graphic>
          </wp:inline>
        </w:drawing>
      </w:r>
    </w:p>
    <w:p w14:paraId="0098F062" w14:textId="77777777" w:rsidR="006657FB" w:rsidRPr="00DE65E6" w:rsidRDefault="006657FB" w:rsidP="006657FB">
      <w:pPr>
        <w:pStyle w:val="a5"/>
        <w:autoSpaceDE w:val="0"/>
        <w:autoSpaceDN w:val="0"/>
        <w:adjustRightInd w:val="0"/>
        <w:ind w:left="567" w:firstLine="567"/>
        <w:outlineLvl w:val="3"/>
      </w:pPr>
    </w:p>
    <w:p w14:paraId="064A9A33" w14:textId="77777777" w:rsidR="006657FB" w:rsidRPr="00DE65E6" w:rsidRDefault="006657FB" w:rsidP="00031D69">
      <w:pPr>
        <w:pStyle w:val="24"/>
        <w:shd w:val="clear" w:color="auto" w:fill="auto"/>
        <w:tabs>
          <w:tab w:val="left" w:pos="580"/>
        </w:tabs>
        <w:spacing w:line="240" w:lineRule="auto"/>
        <w:ind w:left="567" w:firstLine="567"/>
        <w:jc w:val="both"/>
        <w:rPr>
          <w:rFonts w:eastAsia="Times New Roman"/>
          <w:b/>
          <w:sz w:val="24"/>
          <w:szCs w:val="24"/>
        </w:rPr>
      </w:pPr>
      <w:r w:rsidRPr="00DE65E6">
        <w:rPr>
          <w:rStyle w:val="afffb"/>
          <w:rFonts w:eastAsiaTheme="minorHAnsi"/>
          <w:b/>
          <w:sz w:val="24"/>
          <w:szCs w:val="24"/>
        </w:rPr>
        <w:t>Для вида разрешенного использования</w:t>
      </w:r>
      <w:r w:rsidRPr="00DE65E6">
        <w:rPr>
          <w:rStyle w:val="afffb"/>
          <w:rFonts w:eastAsiaTheme="minorHAnsi"/>
          <w:sz w:val="24"/>
          <w:szCs w:val="24"/>
        </w:rPr>
        <w:t>: «</w:t>
      </w:r>
      <w:r w:rsidRPr="00DE65E6">
        <w:rPr>
          <w:rFonts w:eastAsia="Times New Roman"/>
          <w:b/>
          <w:sz w:val="24"/>
          <w:szCs w:val="24"/>
        </w:rPr>
        <w:t>Дошкольное, начальное и среднее общее образование» (код 3.5.1):</w:t>
      </w:r>
    </w:p>
    <w:p w14:paraId="770A4BA6" w14:textId="77777777" w:rsidR="006657FB" w:rsidRPr="00DE65E6" w:rsidRDefault="006657FB" w:rsidP="00031D69">
      <w:pPr>
        <w:pStyle w:val="afffc"/>
        <w:numPr>
          <w:ilvl w:val="0"/>
          <w:numId w:val="30"/>
        </w:numPr>
        <w:shd w:val="clear" w:color="auto" w:fill="auto"/>
        <w:tabs>
          <w:tab w:val="left" w:pos="317"/>
        </w:tabs>
        <w:spacing w:line="240" w:lineRule="auto"/>
        <w:ind w:left="567" w:firstLine="567"/>
        <w:jc w:val="both"/>
        <w:rPr>
          <w:sz w:val="24"/>
          <w:szCs w:val="24"/>
        </w:rPr>
      </w:pPr>
      <w:r w:rsidRPr="00DE65E6">
        <w:rPr>
          <w:rStyle w:val="afffb"/>
          <w:sz w:val="24"/>
          <w:szCs w:val="24"/>
        </w:rPr>
        <w:t xml:space="preserve">Проектирование зданий образования и просвещения, в том числе дошкольного, начального и среднего общего образования и прочих учебных учреждений, рекомендуется </w:t>
      </w:r>
      <w:r w:rsidRPr="00DE65E6">
        <w:rPr>
          <w:rStyle w:val="afffb"/>
          <w:sz w:val="24"/>
          <w:szCs w:val="24"/>
        </w:rPr>
        <w:lastRenderedPageBreak/>
        <w:t>осуществлять в соответствии с требованиями градостроительной, проектной документации, санитарно-эпидемиологическими, гигиеническими требованиями, требованиями по обеспечению пожарной безопасности.</w:t>
      </w:r>
    </w:p>
    <w:p w14:paraId="610522AF" w14:textId="77777777" w:rsidR="006657FB" w:rsidRPr="00DE65E6" w:rsidRDefault="006657FB" w:rsidP="00031D69">
      <w:pPr>
        <w:pStyle w:val="afffc"/>
        <w:shd w:val="clear" w:color="auto" w:fill="auto"/>
        <w:spacing w:line="240" w:lineRule="auto"/>
        <w:ind w:left="567" w:firstLine="567"/>
        <w:jc w:val="both"/>
        <w:rPr>
          <w:sz w:val="24"/>
          <w:szCs w:val="24"/>
        </w:rPr>
      </w:pPr>
      <w:r w:rsidRPr="00DE65E6">
        <w:rPr>
          <w:rStyle w:val="afffb"/>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учебного заведения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1D108C70" w14:textId="77777777" w:rsidR="006657FB" w:rsidRPr="00DE65E6" w:rsidRDefault="006657FB" w:rsidP="00031D69">
      <w:pPr>
        <w:pStyle w:val="afffc"/>
        <w:numPr>
          <w:ilvl w:val="0"/>
          <w:numId w:val="31"/>
        </w:numPr>
        <w:shd w:val="clear" w:color="auto" w:fill="auto"/>
        <w:tabs>
          <w:tab w:val="left" w:pos="283"/>
        </w:tabs>
        <w:spacing w:line="240" w:lineRule="auto"/>
        <w:ind w:left="567" w:firstLine="567"/>
        <w:jc w:val="both"/>
        <w:rPr>
          <w:sz w:val="24"/>
          <w:szCs w:val="24"/>
        </w:rPr>
      </w:pPr>
      <w:r w:rsidRPr="00DE65E6">
        <w:rPr>
          <w:rStyle w:val="afffb"/>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1EE857A4" w14:textId="77777777" w:rsidR="006657FB" w:rsidRPr="00DE65E6" w:rsidRDefault="006657FB" w:rsidP="00031D69">
      <w:pPr>
        <w:pStyle w:val="afffc"/>
        <w:numPr>
          <w:ilvl w:val="0"/>
          <w:numId w:val="31"/>
        </w:numPr>
        <w:shd w:val="clear" w:color="auto" w:fill="auto"/>
        <w:tabs>
          <w:tab w:val="left" w:pos="173"/>
        </w:tabs>
        <w:spacing w:line="240" w:lineRule="auto"/>
        <w:ind w:left="567" w:firstLine="567"/>
        <w:jc w:val="both"/>
        <w:rPr>
          <w:sz w:val="24"/>
          <w:szCs w:val="24"/>
        </w:rPr>
      </w:pPr>
      <w:r w:rsidRPr="00DE65E6">
        <w:rPr>
          <w:rStyle w:val="afffb"/>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5276F5D6" w14:textId="77777777" w:rsidR="006657FB" w:rsidRPr="00DE65E6" w:rsidRDefault="006657FB" w:rsidP="00031D69">
      <w:pPr>
        <w:pStyle w:val="afffc"/>
        <w:numPr>
          <w:ilvl w:val="0"/>
          <w:numId w:val="31"/>
        </w:numPr>
        <w:shd w:val="clear" w:color="auto" w:fill="auto"/>
        <w:tabs>
          <w:tab w:val="left" w:pos="226"/>
        </w:tabs>
        <w:spacing w:line="240" w:lineRule="auto"/>
        <w:ind w:left="567" w:firstLine="567"/>
        <w:jc w:val="both"/>
        <w:rPr>
          <w:sz w:val="24"/>
          <w:szCs w:val="24"/>
        </w:rPr>
      </w:pPr>
      <w:r w:rsidRPr="00DE65E6">
        <w:rPr>
          <w:rStyle w:val="afffb"/>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38C1E29E" w14:textId="77777777" w:rsidR="006657FB" w:rsidRPr="00DE65E6" w:rsidRDefault="006657FB" w:rsidP="00031D69">
      <w:pPr>
        <w:pStyle w:val="afffc"/>
        <w:numPr>
          <w:ilvl w:val="0"/>
          <w:numId w:val="31"/>
        </w:numPr>
        <w:shd w:val="clear" w:color="auto" w:fill="auto"/>
        <w:tabs>
          <w:tab w:val="left" w:pos="226"/>
        </w:tabs>
        <w:spacing w:line="240" w:lineRule="auto"/>
        <w:ind w:left="567" w:firstLine="567"/>
        <w:jc w:val="both"/>
        <w:rPr>
          <w:sz w:val="24"/>
          <w:szCs w:val="24"/>
        </w:rPr>
      </w:pPr>
      <w:r w:rsidRPr="00DE65E6">
        <w:rPr>
          <w:rStyle w:val="afffb"/>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011F9301" w14:textId="77777777" w:rsidR="006657FB" w:rsidRPr="00DE65E6" w:rsidRDefault="006657FB" w:rsidP="00031D69">
      <w:pPr>
        <w:pStyle w:val="afffc"/>
        <w:numPr>
          <w:ilvl w:val="0"/>
          <w:numId w:val="31"/>
        </w:numPr>
        <w:shd w:val="clear" w:color="auto" w:fill="auto"/>
        <w:tabs>
          <w:tab w:val="left" w:pos="240"/>
        </w:tabs>
        <w:spacing w:line="240" w:lineRule="auto"/>
        <w:ind w:left="567" w:firstLine="567"/>
        <w:jc w:val="both"/>
        <w:rPr>
          <w:sz w:val="24"/>
          <w:szCs w:val="24"/>
        </w:rPr>
      </w:pPr>
      <w:r w:rsidRPr="00DE65E6">
        <w:rPr>
          <w:rStyle w:val="afffb"/>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33574B68" w14:textId="77777777" w:rsidR="006657FB" w:rsidRPr="00DE65E6" w:rsidRDefault="006657FB" w:rsidP="00031D69">
      <w:pPr>
        <w:pStyle w:val="afffc"/>
        <w:shd w:val="clear" w:color="auto" w:fill="auto"/>
        <w:spacing w:line="240" w:lineRule="auto"/>
        <w:ind w:left="567" w:firstLine="567"/>
        <w:jc w:val="both"/>
        <w:rPr>
          <w:sz w:val="24"/>
          <w:szCs w:val="24"/>
        </w:rPr>
      </w:pPr>
      <w:r w:rsidRPr="00DE65E6">
        <w:rPr>
          <w:rStyle w:val="afffb"/>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 Не допускаются применение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36F4978B" w14:textId="77777777" w:rsidR="006657FB" w:rsidRPr="00DE65E6" w:rsidRDefault="006657FB" w:rsidP="00031D69">
      <w:pPr>
        <w:pStyle w:val="afffc"/>
        <w:numPr>
          <w:ilvl w:val="0"/>
          <w:numId w:val="32"/>
        </w:numPr>
        <w:shd w:val="clear" w:color="auto" w:fill="auto"/>
        <w:tabs>
          <w:tab w:val="left" w:pos="245"/>
        </w:tabs>
        <w:spacing w:line="240" w:lineRule="auto"/>
        <w:ind w:left="567" w:firstLine="567"/>
        <w:jc w:val="both"/>
        <w:rPr>
          <w:sz w:val="24"/>
          <w:szCs w:val="24"/>
        </w:rPr>
      </w:pPr>
      <w:r w:rsidRPr="00DE65E6">
        <w:rPr>
          <w:rStyle w:val="afffb"/>
          <w:sz w:val="24"/>
          <w:szCs w:val="24"/>
        </w:rPr>
        <w:t xml:space="preserve">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w:t>
      </w:r>
      <w:r w:rsidRPr="00DE65E6">
        <w:rPr>
          <w:rStyle w:val="afffb"/>
          <w:sz w:val="24"/>
          <w:szCs w:val="24"/>
        </w:rPr>
        <w:lastRenderedPageBreak/>
        <w:t>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60668EC4" w14:textId="77777777" w:rsidR="006657FB" w:rsidRPr="00DE65E6" w:rsidRDefault="006657FB" w:rsidP="00031D69">
      <w:pPr>
        <w:pStyle w:val="afffc"/>
        <w:numPr>
          <w:ilvl w:val="0"/>
          <w:numId w:val="32"/>
        </w:numPr>
        <w:shd w:val="clear" w:color="auto" w:fill="auto"/>
        <w:tabs>
          <w:tab w:val="left" w:pos="398"/>
        </w:tabs>
        <w:spacing w:line="240" w:lineRule="auto"/>
        <w:ind w:left="567" w:firstLine="567"/>
        <w:jc w:val="both"/>
        <w:rPr>
          <w:sz w:val="24"/>
          <w:szCs w:val="24"/>
        </w:rPr>
      </w:pPr>
      <w:r w:rsidRPr="00DE65E6">
        <w:rPr>
          <w:rStyle w:val="afffb"/>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597FE080" w14:textId="77777777" w:rsidR="006657FB" w:rsidRPr="00DE65E6" w:rsidRDefault="006657FB" w:rsidP="00031D69">
      <w:pPr>
        <w:pStyle w:val="afffc"/>
        <w:numPr>
          <w:ilvl w:val="0"/>
          <w:numId w:val="32"/>
        </w:numPr>
        <w:shd w:val="clear" w:color="auto" w:fill="auto"/>
        <w:tabs>
          <w:tab w:val="left" w:pos="403"/>
        </w:tabs>
        <w:spacing w:line="240" w:lineRule="auto"/>
        <w:ind w:left="567" w:firstLine="567"/>
        <w:jc w:val="both"/>
        <w:rPr>
          <w:sz w:val="24"/>
          <w:szCs w:val="24"/>
        </w:rPr>
      </w:pPr>
      <w:r w:rsidRPr="00DE65E6">
        <w:rPr>
          <w:rStyle w:val="afffb"/>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19D46C8A" w14:textId="77777777" w:rsidR="006657FB" w:rsidRPr="00DE65E6" w:rsidRDefault="006657FB" w:rsidP="00031D69">
      <w:pPr>
        <w:pStyle w:val="24"/>
        <w:numPr>
          <w:ilvl w:val="0"/>
          <w:numId w:val="32"/>
        </w:numPr>
        <w:shd w:val="clear" w:color="auto" w:fill="auto"/>
        <w:tabs>
          <w:tab w:val="left" w:pos="580"/>
        </w:tabs>
        <w:spacing w:after="0" w:line="240" w:lineRule="auto"/>
        <w:ind w:left="567" w:firstLine="567"/>
        <w:jc w:val="both"/>
        <w:rPr>
          <w:sz w:val="24"/>
          <w:szCs w:val="24"/>
        </w:rPr>
      </w:pPr>
      <w:r w:rsidRPr="00DE65E6">
        <w:rPr>
          <w:rStyle w:val="afffb"/>
          <w:rFonts w:eastAsiaTheme="minorHAnsi"/>
          <w:sz w:val="24"/>
          <w:szCs w:val="24"/>
        </w:rPr>
        <w:t>Размещение рекламных и информационных вывесок на фасаде здания не допускается. Для зданий среднего и высшего профессионального образования учебных заведений помощи допускаются размещения информационных конструкций текстового характера на элементах кровли козырьков (навесов) входных групп.</w:t>
      </w:r>
      <w:r w:rsidRPr="00DE65E6">
        <w:rPr>
          <w:rFonts w:eastAsia="Times New Roman"/>
          <w:sz w:val="24"/>
          <w:szCs w:val="24"/>
        </w:rPr>
        <w:t xml:space="preserve"> </w:t>
      </w:r>
    </w:p>
    <w:p w14:paraId="05549C0A" w14:textId="77777777" w:rsidR="006657FB" w:rsidRPr="00DE65E6" w:rsidRDefault="006657FB" w:rsidP="00031D69">
      <w:pPr>
        <w:pStyle w:val="a5"/>
        <w:widowControl w:val="0"/>
        <w:numPr>
          <w:ilvl w:val="0"/>
          <w:numId w:val="32"/>
        </w:numPr>
        <w:suppressAutoHyphens w:val="0"/>
        <w:ind w:left="567" w:firstLine="567"/>
      </w:pPr>
      <w:r w:rsidRPr="00DE65E6">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19F2DE10" w14:textId="77777777" w:rsidR="006657FB" w:rsidRPr="00DE65E6" w:rsidRDefault="006657FB" w:rsidP="00031D69">
      <w:pPr>
        <w:pStyle w:val="a5"/>
        <w:widowControl w:val="0"/>
        <w:numPr>
          <w:ilvl w:val="0"/>
          <w:numId w:val="32"/>
        </w:numPr>
        <w:suppressAutoHyphens w:val="0"/>
        <w:ind w:left="567" w:firstLine="567"/>
      </w:pPr>
      <w:r w:rsidRPr="00DE65E6">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153DC8A8" w14:textId="77777777" w:rsidR="006657FB" w:rsidRPr="00DE65E6" w:rsidRDefault="006657FB" w:rsidP="00031D69">
      <w:pPr>
        <w:pStyle w:val="a5"/>
        <w:widowControl w:val="0"/>
        <w:numPr>
          <w:ilvl w:val="0"/>
          <w:numId w:val="32"/>
        </w:numPr>
        <w:suppressAutoHyphens w:val="0"/>
        <w:ind w:left="567" w:firstLine="567"/>
      </w:pPr>
      <w:r w:rsidRPr="00DE65E6">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7E479B63" w14:textId="77777777" w:rsidR="006657FB" w:rsidRPr="00DE65E6" w:rsidRDefault="006657FB" w:rsidP="00031D69">
      <w:pPr>
        <w:pStyle w:val="a5"/>
        <w:widowControl w:val="0"/>
        <w:numPr>
          <w:ilvl w:val="0"/>
          <w:numId w:val="32"/>
        </w:numPr>
        <w:suppressAutoHyphens w:val="0"/>
        <w:ind w:left="567" w:firstLine="567"/>
      </w:pPr>
      <w:r w:rsidRPr="00DE65E6">
        <w:t xml:space="preserve"> Использование более трех акцентных цветов запрещено.</w:t>
      </w:r>
    </w:p>
    <w:p w14:paraId="1C211450" w14:textId="77777777" w:rsidR="006657FB" w:rsidRPr="00DE65E6" w:rsidRDefault="006657FB" w:rsidP="00031D69">
      <w:pPr>
        <w:pStyle w:val="a5"/>
        <w:widowControl w:val="0"/>
        <w:numPr>
          <w:ilvl w:val="0"/>
          <w:numId w:val="32"/>
        </w:numPr>
        <w:suppressAutoHyphens w:val="0"/>
        <w:ind w:left="567" w:firstLine="567"/>
      </w:pPr>
      <w:r w:rsidRPr="00DE65E6">
        <w:t xml:space="preserve"> Требования к входным группам:</w:t>
      </w:r>
    </w:p>
    <w:p w14:paraId="3C14F18B" w14:textId="77777777" w:rsidR="006657FB" w:rsidRPr="00DE65E6" w:rsidRDefault="006657FB" w:rsidP="00031D69">
      <w:pPr>
        <w:spacing w:after="0" w:line="240" w:lineRule="auto"/>
        <w:ind w:left="567" w:firstLine="567"/>
        <w:jc w:val="both"/>
        <w:rPr>
          <w:rFonts w:ascii="Times New Roman" w:hAnsi="Times New Roman" w:cs="Times New Roman"/>
          <w:sz w:val="24"/>
          <w:szCs w:val="24"/>
        </w:rPr>
      </w:pPr>
      <w:r w:rsidRPr="00DE65E6">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0A8328FB" w14:textId="77777777" w:rsidR="006657FB" w:rsidRPr="00DE65E6" w:rsidRDefault="006657FB" w:rsidP="00031D69">
      <w:pPr>
        <w:spacing w:after="0" w:line="240" w:lineRule="auto"/>
        <w:ind w:left="567" w:firstLine="567"/>
        <w:jc w:val="both"/>
        <w:rPr>
          <w:rFonts w:ascii="Times New Roman" w:hAnsi="Times New Roman" w:cs="Times New Roman"/>
          <w:sz w:val="24"/>
          <w:szCs w:val="24"/>
        </w:rPr>
      </w:pPr>
      <w:r w:rsidRPr="00DE65E6">
        <w:rPr>
          <w:rFonts w:ascii="Times New Roman" w:hAnsi="Times New Roman" w:cs="Times New Roman"/>
          <w:sz w:val="24"/>
          <w:szCs w:val="24"/>
        </w:rPr>
        <w:t xml:space="preserve">- не менее 50 % плоскости дверного полотна должно быть светопрозрачным.  </w:t>
      </w:r>
    </w:p>
    <w:p w14:paraId="64C7E399" w14:textId="77777777" w:rsidR="006657FB" w:rsidRPr="00DE65E6" w:rsidRDefault="006657FB" w:rsidP="00031D69">
      <w:pPr>
        <w:pStyle w:val="a5"/>
        <w:widowControl w:val="0"/>
        <w:numPr>
          <w:ilvl w:val="0"/>
          <w:numId w:val="32"/>
        </w:numPr>
        <w:suppressAutoHyphens w:val="0"/>
        <w:ind w:left="567" w:firstLine="567"/>
      </w:pPr>
      <w:r w:rsidRPr="00DE65E6">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63734A2F" w14:textId="77777777" w:rsidR="006657FB" w:rsidRPr="00DE65E6" w:rsidRDefault="006657FB" w:rsidP="00031D69">
      <w:pPr>
        <w:pStyle w:val="24"/>
        <w:shd w:val="clear" w:color="auto" w:fill="auto"/>
        <w:tabs>
          <w:tab w:val="left" w:pos="580"/>
        </w:tabs>
        <w:spacing w:after="0" w:line="240" w:lineRule="auto"/>
        <w:ind w:left="567" w:firstLine="567"/>
        <w:jc w:val="both"/>
        <w:rPr>
          <w:sz w:val="24"/>
          <w:szCs w:val="24"/>
        </w:rPr>
      </w:pPr>
    </w:p>
    <w:p w14:paraId="58F1D29A" w14:textId="77777777" w:rsidR="006657FB" w:rsidRPr="00DE65E6" w:rsidRDefault="006657FB" w:rsidP="00031D69">
      <w:pPr>
        <w:pStyle w:val="a5"/>
        <w:autoSpaceDE w:val="0"/>
        <w:autoSpaceDN w:val="0"/>
        <w:adjustRightInd w:val="0"/>
        <w:ind w:left="567" w:firstLine="567"/>
        <w:jc w:val="center"/>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фасады</w:t>
      </w:r>
      <w:r w:rsidRPr="00DE65E6">
        <w:t>) (RAL)</w:t>
      </w:r>
    </w:p>
    <w:p w14:paraId="50293C81" w14:textId="77777777" w:rsidR="006657FB" w:rsidRPr="00DE65E6" w:rsidRDefault="006657FB" w:rsidP="00031D69">
      <w:pPr>
        <w:pStyle w:val="a5"/>
        <w:autoSpaceDE w:val="0"/>
        <w:autoSpaceDN w:val="0"/>
        <w:adjustRightInd w:val="0"/>
        <w:ind w:left="567" w:firstLine="567"/>
        <w:outlineLvl w:val="3"/>
      </w:pPr>
    </w:p>
    <w:p w14:paraId="5903038B" w14:textId="77777777" w:rsidR="006657FB" w:rsidRPr="00DE65E6" w:rsidRDefault="006657FB" w:rsidP="00031D69">
      <w:pPr>
        <w:pStyle w:val="a5"/>
        <w:autoSpaceDE w:val="0"/>
        <w:autoSpaceDN w:val="0"/>
        <w:adjustRightInd w:val="0"/>
        <w:ind w:left="567" w:firstLine="567"/>
        <w:outlineLvl w:val="3"/>
      </w:pPr>
      <w:r w:rsidRPr="00DE65E6">
        <w:rPr>
          <w:rFonts w:hint="eastAsia"/>
        </w:rPr>
        <w:t>Основные</w:t>
      </w:r>
      <w:r w:rsidRPr="00DE65E6">
        <w:t xml:space="preserve"> </w:t>
      </w:r>
      <w:r w:rsidRPr="00DE65E6">
        <w:rPr>
          <w:rFonts w:hint="eastAsia"/>
        </w:rPr>
        <w:t>цвета</w:t>
      </w:r>
      <w:r w:rsidRPr="00DE65E6">
        <w:t>:</w:t>
      </w:r>
    </w:p>
    <w:p w14:paraId="63ABCDCD" w14:textId="77777777" w:rsidR="006657FB" w:rsidRPr="00DE65E6" w:rsidRDefault="006657FB" w:rsidP="00191ADA">
      <w:pPr>
        <w:pStyle w:val="a5"/>
        <w:autoSpaceDE w:val="0"/>
        <w:autoSpaceDN w:val="0"/>
        <w:adjustRightInd w:val="0"/>
        <w:ind w:left="567" w:firstLine="0"/>
        <w:outlineLvl w:val="3"/>
        <w:rPr>
          <w:b/>
        </w:rPr>
      </w:pPr>
      <w:r w:rsidRPr="00DE65E6">
        <w:rPr>
          <w:b/>
          <w:noProof/>
          <w:lang w:eastAsia="ru-RU"/>
        </w:rPr>
        <w:drawing>
          <wp:inline distT="0" distB="0" distL="0" distR="0" wp14:anchorId="3BA010F7" wp14:editId="06B7A748">
            <wp:extent cx="5915378" cy="925689"/>
            <wp:effectExtent l="0" t="0" r="0" b="0"/>
            <wp:docPr id="6" name="Рисунок 6"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627" cstate="print">
                      <a:extLst>
                        <a:ext uri="{28A0092B-C50C-407E-A947-70E740481C1C}">
                          <a14:useLocalDpi xmlns:a14="http://schemas.microsoft.com/office/drawing/2010/main" val="0"/>
                        </a:ext>
                      </a:extLst>
                    </a:blip>
                    <a:srcRect/>
                    <a:stretch>
                      <a:fillRect/>
                    </a:stretch>
                  </pic:blipFill>
                  <pic:spPr bwMode="auto">
                    <a:xfrm>
                      <a:off x="0" y="0"/>
                      <a:ext cx="5916279" cy="925830"/>
                    </a:xfrm>
                    <a:prstGeom prst="rect">
                      <a:avLst/>
                    </a:prstGeom>
                    <a:noFill/>
                    <a:ln>
                      <a:noFill/>
                    </a:ln>
                  </pic:spPr>
                </pic:pic>
              </a:graphicData>
            </a:graphic>
          </wp:inline>
        </w:drawing>
      </w:r>
    </w:p>
    <w:p w14:paraId="5103174D" w14:textId="77777777" w:rsidR="006657FB" w:rsidRPr="00DE65E6" w:rsidRDefault="006657FB" w:rsidP="00031D69">
      <w:pPr>
        <w:pStyle w:val="a5"/>
        <w:autoSpaceDE w:val="0"/>
        <w:autoSpaceDN w:val="0"/>
        <w:adjustRightInd w:val="0"/>
        <w:ind w:left="567" w:firstLine="567"/>
        <w:outlineLvl w:val="3"/>
      </w:pPr>
    </w:p>
    <w:p w14:paraId="27405BE8" w14:textId="77777777" w:rsidR="00191ADA" w:rsidRPr="00DE65E6" w:rsidRDefault="00191ADA" w:rsidP="00031D69">
      <w:pPr>
        <w:pStyle w:val="a5"/>
        <w:autoSpaceDE w:val="0"/>
        <w:autoSpaceDN w:val="0"/>
        <w:adjustRightInd w:val="0"/>
        <w:ind w:left="567" w:firstLine="567"/>
        <w:outlineLvl w:val="3"/>
      </w:pPr>
    </w:p>
    <w:p w14:paraId="461DF4B8" w14:textId="77777777" w:rsidR="00191ADA" w:rsidRPr="00DE65E6" w:rsidRDefault="00191ADA" w:rsidP="00031D69">
      <w:pPr>
        <w:pStyle w:val="a5"/>
        <w:autoSpaceDE w:val="0"/>
        <w:autoSpaceDN w:val="0"/>
        <w:adjustRightInd w:val="0"/>
        <w:ind w:left="567" w:firstLine="567"/>
        <w:outlineLvl w:val="3"/>
      </w:pPr>
    </w:p>
    <w:p w14:paraId="2F531D93" w14:textId="77777777" w:rsidR="00191ADA" w:rsidRPr="00DE65E6" w:rsidRDefault="00191ADA" w:rsidP="00031D69">
      <w:pPr>
        <w:pStyle w:val="a5"/>
        <w:autoSpaceDE w:val="0"/>
        <w:autoSpaceDN w:val="0"/>
        <w:adjustRightInd w:val="0"/>
        <w:ind w:left="567" w:firstLine="567"/>
        <w:outlineLvl w:val="3"/>
      </w:pPr>
    </w:p>
    <w:p w14:paraId="7EA1B90A" w14:textId="06420F57" w:rsidR="006657FB" w:rsidRPr="00DE65E6" w:rsidRDefault="006657FB" w:rsidP="00031D69">
      <w:pPr>
        <w:pStyle w:val="a5"/>
        <w:autoSpaceDE w:val="0"/>
        <w:autoSpaceDN w:val="0"/>
        <w:adjustRightInd w:val="0"/>
        <w:ind w:left="567" w:firstLine="567"/>
        <w:outlineLvl w:val="3"/>
      </w:pPr>
      <w:r w:rsidRPr="00DE65E6">
        <w:rPr>
          <w:rFonts w:hint="eastAsia"/>
        </w:rPr>
        <w:lastRenderedPageBreak/>
        <w:t>Дополнительные</w:t>
      </w:r>
      <w:r w:rsidRPr="00DE65E6">
        <w:t xml:space="preserve"> </w:t>
      </w:r>
      <w:r w:rsidRPr="00DE65E6">
        <w:rPr>
          <w:rFonts w:hint="eastAsia"/>
        </w:rPr>
        <w:t>цвета</w:t>
      </w:r>
      <w:r w:rsidRPr="00DE65E6">
        <w:t>:</w:t>
      </w:r>
    </w:p>
    <w:p w14:paraId="1D44AD32"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4E991693" wp14:editId="6203DFB0">
            <wp:extent cx="4504055" cy="1049655"/>
            <wp:effectExtent l="0" t="0" r="0" b="0"/>
            <wp:docPr id="5" name="Рисунок 5"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61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6EB514AD" w14:textId="77777777" w:rsidR="006657FB" w:rsidRPr="00DE65E6" w:rsidRDefault="006657FB" w:rsidP="00031D69">
      <w:pPr>
        <w:pStyle w:val="a5"/>
        <w:autoSpaceDE w:val="0"/>
        <w:autoSpaceDN w:val="0"/>
        <w:adjustRightInd w:val="0"/>
        <w:ind w:left="567" w:firstLine="567"/>
        <w:outlineLvl w:val="3"/>
      </w:pPr>
    </w:p>
    <w:p w14:paraId="33E735EC" w14:textId="77777777" w:rsidR="006657FB" w:rsidRPr="00DE65E6" w:rsidRDefault="006657FB" w:rsidP="00031D69">
      <w:pPr>
        <w:pStyle w:val="a5"/>
        <w:autoSpaceDE w:val="0"/>
        <w:autoSpaceDN w:val="0"/>
        <w:adjustRightInd w:val="0"/>
        <w:ind w:left="567" w:firstLine="567"/>
        <w:jc w:val="center"/>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кровля</w:t>
      </w:r>
      <w:r w:rsidRPr="00DE65E6">
        <w:t>) (RAL)</w:t>
      </w:r>
    </w:p>
    <w:p w14:paraId="480C68FD"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49A95E6B" wp14:editId="019815E7">
            <wp:extent cx="5633085" cy="3657600"/>
            <wp:effectExtent l="0" t="0" r="0" b="0"/>
            <wp:docPr id="4" name="Рисунок 4"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628" cstate="print">
                      <a:extLst>
                        <a:ext uri="{28A0092B-C50C-407E-A947-70E740481C1C}">
                          <a14:useLocalDpi xmlns:a14="http://schemas.microsoft.com/office/drawing/2010/main" val="0"/>
                        </a:ext>
                      </a:extLst>
                    </a:blip>
                    <a:srcRect/>
                    <a:stretch>
                      <a:fillRect/>
                    </a:stretch>
                  </pic:blipFill>
                  <pic:spPr bwMode="auto">
                    <a:xfrm>
                      <a:off x="0" y="0"/>
                      <a:ext cx="5633085" cy="3657600"/>
                    </a:xfrm>
                    <a:prstGeom prst="rect">
                      <a:avLst/>
                    </a:prstGeom>
                    <a:noFill/>
                    <a:ln>
                      <a:noFill/>
                    </a:ln>
                  </pic:spPr>
                </pic:pic>
              </a:graphicData>
            </a:graphic>
          </wp:inline>
        </w:drawing>
      </w:r>
    </w:p>
    <w:p w14:paraId="1F248BFA" w14:textId="77777777" w:rsidR="006657FB" w:rsidRPr="00DE65E6" w:rsidRDefault="006657FB" w:rsidP="006657FB">
      <w:pPr>
        <w:pStyle w:val="a5"/>
        <w:autoSpaceDE w:val="0"/>
        <w:autoSpaceDN w:val="0"/>
        <w:adjustRightInd w:val="0"/>
        <w:ind w:left="567" w:firstLine="0"/>
        <w:outlineLvl w:val="3"/>
      </w:pPr>
    </w:p>
    <w:p w14:paraId="581AB608" w14:textId="1D78FCCE" w:rsidR="006657FB" w:rsidRPr="00DE65E6" w:rsidRDefault="006657FB" w:rsidP="00191ADA">
      <w:pPr>
        <w:pStyle w:val="afffc"/>
        <w:shd w:val="clear" w:color="auto" w:fill="auto"/>
        <w:spacing w:line="240" w:lineRule="auto"/>
        <w:ind w:left="567" w:firstLine="567"/>
        <w:jc w:val="both"/>
        <w:rPr>
          <w:b/>
          <w:sz w:val="24"/>
          <w:szCs w:val="24"/>
        </w:rPr>
      </w:pPr>
      <w:r w:rsidRPr="00DE65E6">
        <w:rPr>
          <w:rStyle w:val="afffb"/>
          <w:b/>
          <w:sz w:val="24"/>
          <w:szCs w:val="24"/>
        </w:rPr>
        <w:t>Для видов разрешенного использования: «Религиозное использование» (код 3.7); «</w:t>
      </w:r>
      <w:r w:rsidRPr="00DE65E6">
        <w:rPr>
          <w:b/>
          <w:sz w:val="24"/>
          <w:szCs w:val="24"/>
        </w:rPr>
        <w:t>Осуществление религиозных обрядов» (код 3.7.1):</w:t>
      </w:r>
    </w:p>
    <w:p w14:paraId="45872CEC" w14:textId="77777777" w:rsidR="00191ADA" w:rsidRPr="00DE65E6" w:rsidRDefault="00191ADA" w:rsidP="00191ADA">
      <w:pPr>
        <w:pStyle w:val="afffc"/>
        <w:shd w:val="clear" w:color="auto" w:fill="auto"/>
        <w:spacing w:line="240" w:lineRule="auto"/>
        <w:ind w:left="567" w:firstLine="567"/>
        <w:jc w:val="both"/>
        <w:rPr>
          <w:b/>
          <w:sz w:val="24"/>
          <w:szCs w:val="24"/>
        </w:rPr>
      </w:pPr>
    </w:p>
    <w:p w14:paraId="13C6444D" w14:textId="77777777" w:rsidR="006657FB" w:rsidRPr="00DE65E6" w:rsidRDefault="006657FB" w:rsidP="00031D69">
      <w:pPr>
        <w:pStyle w:val="afffc"/>
        <w:numPr>
          <w:ilvl w:val="0"/>
          <w:numId w:val="33"/>
        </w:numPr>
        <w:shd w:val="clear" w:color="auto" w:fill="auto"/>
        <w:tabs>
          <w:tab w:val="left" w:pos="274"/>
        </w:tabs>
        <w:spacing w:line="240" w:lineRule="auto"/>
        <w:ind w:left="567" w:firstLine="567"/>
        <w:jc w:val="both"/>
        <w:rPr>
          <w:sz w:val="24"/>
          <w:szCs w:val="24"/>
        </w:rPr>
      </w:pPr>
      <w:r w:rsidRPr="00DE65E6">
        <w:rPr>
          <w:rStyle w:val="afffb"/>
          <w:sz w:val="24"/>
          <w:szCs w:val="24"/>
        </w:rPr>
        <w:t>Проектирование зданий религиозного использования рекомендуется осуществлять в соответствии с требованиями градостроительной, проектной документации, санитарно</w:t>
      </w:r>
      <w:r w:rsidRPr="00DE65E6">
        <w:rPr>
          <w:rStyle w:val="afffb"/>
          <w:sz w:val="24"/>
          <w:szCs w:val="24"/>
        </w:rPr>
        <w:softHyphen/>
        <w:t>эпидемиологическими, гигиеническими требованиями, требованиями по обеспечению пожарной безопасности. Также в проектировании зданий религиозного использования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культового и религиозного характера в радиусе 200 м от испрашиваемого объекта.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3836E6F6" w14:textId="77777777" w:rsidR="006657FB" w:rsidRPr="00DE65E6" w:rsidRDefault="006657FB" w:rsidP="00031D69">
      <w:pPr>
        <w:pStyle w:val="afffc"/>
        <w:numPr>
          <w:ilvl w:val="0"/>
          <w:numId w:val="34"/>
        </w:numPr>
        <w:shd w:val="clear" w:color="auto" w:fill="auto"/>
        <w:spacing w:line="240" w:lineRule="auto"/>
        <w:ind w:left="567" w:firstLine="567"/>
        <w:jc w:val="both"/>
        <w:rPr>
          <w:rStyle w:val="afffb"/>
          <w:sz w:val="24"/>
          <w:szCs w:val="24"/>
          <w:shd w:val="clear" w:color="auto" w:fill="auto"/>
        </w:rPr>
      </w:pPr>
      <w:r w:rsidRPr="00DE65E6">
        <w:rPr>
          <w:rStyle w:val="afffb"/>
          <w:sz w:val="24"/>
          <w:szCs w:val="24"/>
        </w:rPr>
        <w:t xml:space="preserve">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религиозного </w:t>
      </w:r>
      <w:r w:rsidRPr="00DE65E6">
        <w:rPr>
          <w:rStyle w:val="afffb"/>
          <w:sz w:val="24"/>
          <w:szCs w:val="24"/>
        </w:rPr>
        <w:lastRenderedPageBreak/>
        <w:t>значения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2D472C8E" w14:textId="77777777" w:rsidR="006657FB" w:rsidRPr="00DE65E6" w:rsidRDefault="006657FB" w:rsidP="00031D69">
      <w:pPr>
        <w:pStyle w:val="a5"/>
        <w:numPr>
          <w:ilvl w:val="0"/>
          <w:numId w:val="34"/>
        </w:numPr>
        <w:ind w:left="567" w:firstLine="567"/>
      </w:pPr>
      <w:r w:rsidRPr="00DE65E6">
        <w:rPr>
          <w:bCs/>
          <w:bdr w:val="none" w:sz="0" w:space="0" w:color="auto" w:frame="1"/>
          <w:lang w:eastAsia="ru-RU"/>
        </w:rPr>
        <w:t>Объекты религиозного назначения сл</w:t>
      </w:r>
      <w:r w:rsidR="00031D69" w:rsidRPr="00DE65E6">
        <w:rPr>
          <w:bCs/>
          <w:bdr w:val="none" w:sz="0" w:space="0" w:color="auto" w:frame="1"/>
          <w:lang w:eastAsia="ru-RU"/>
        </w:rPr>
        <w:t xml:space="preserve">едует проектировать с учетом </w:t>
      </w:r>
      <w:r w:rsidRPr="00DE65E6">
        <w:t>СП 118.13330.2022 Общественные здания и сооружения. СН</w:t>
      </w:r>
      <w:r w:rsidR="00031D69" w:rsidRPr="00DE65E6">
        <w:t>иП 31-06-2009,</w:t>
      </w:r>
      <w:r w:rsidRPr="00DE65E6">
        <w:t xml:space="preserve"> СП 391.1325800.2017 «Храмы православные. Правила проектирования». </w:t>
      </w:r>
    </w:p>
    <w:p w14:paraId="1E851E7A" w14:textId="77777777" w:rsidR="006657FB" w:rsidRPr="00DE65E6" w:rsidRDefault="006657FB" w:rsidP="00031D69">
      <w:pPr>
        <w:pStyle w:val="a5"/>
        <w:numPr>
          <w:ilvl w:val="0"/>
          <w:numId w:val="34"/>
        </w:numPr>
        <w:ind w:left="567" w:firstLine="567"/>
      </w:pPr>
      <w:r w:rsidRPr="00DE65E6">
        <w:t xml:space="preserve">Объемно-пространственные, архитектурно-стилистические и цветовые характеристики объектов религиозного назначения определяются в зависимости от типа  и функционального назначения объекта. Необходимо соблюдать канонические требования соответствующих конфессий, локальную национальную специфику архитектурных деталей и приёмов, строительных и отделочных материалов и т.д. </w:t>
      </w:r>
    </w:p>
    <w:p w14:paraId="73EEEE75" w14:textId="77777777" w:rsidR="006657FB" w:rsidRPr="00DE65E6" w:rsidRDefault="006657FB" w:rsidP="00031D69">
      <w:pPr>
        <w:pStyle w:val="afffc"/>
        <w:numPr>
          <w:ilvl w:val="0"/>
          <w:numId w:val="34"/>
        </w:numPr>
        <w:shd w:val="clear" w:color="auto" w:fill="auto"/>
        <w:spacing w:line="240" w:lineRule="auto"/>
        <w:ind w:left="567" w:firstLine="567"/>
        <w:jc w:val="both"/>
        <w:rPr>
          <w:sz w:val="24"/>
          <w:szCs w:val="24"/>
        </w:rPr>
      </w:pPr>
      <w:r w:rsidRPr="00DE65E6">
        <w:rPr>
          <w:rStyle w:val="afffb"/>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303EEAED" w14:textId="77777777" w:rsidR="006657FB" w:rsidRPr="00DE65E6" w:rsidRDefault="006657FB" w:rsidP="00031D69">
      <w:pPr>
        <w:pStyle w:val="afffc"/>
        <w:numPr>
          <w:ilvl w:val="0"/>
          <w:numId w:val="34"/>
        </w:numPr>
        <w:shd w:val="clear" w:color="auto" w:fill="auto"/>
        <w:tabs>
          <w:tab w:val="left" w:pos="173"/>
        </w:tabs>
        <w:spacing w:line="240" w:lineRule="auto"/>
        <w:ind w:left="567" w:firstLine="567"/>
        <w:jc w:val="both"/>
        <w:rPr>
          <w:sz w:val="24"/>
          <w:szCs w:val="24"/>
        </w:rPr>
      </w:pPr>
      <w:r w:rsidRPr="00DE65E6">
        <w:rPr>
          <w:rStyle w:val="afffb"/>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78C759A4" w14:textId="77777777" w:rsidR="006657FB" w:rsidRPr="00DE65E6" w:rsidRDefault="006657FB" w:rsidP="00031D69">
      <w:pPr>
        <w:pStyle w:val="afffc"/>
        <w:numPr>
          <w:ilvl w:val="0"/>
          <w:numId w:val="34"/>
        </w:numPr>
        <w:shd w:val="clear" w:color="auto" w:fill="auto"/>
        <w:tabs>
          <w:tab w:val="left" w:pos="274"/>
        </w:tabs>
        <w:spacing w:line="240" w:lineRule="auto"/>
        <w:ind w:left="567" w:firstLine="567"/>
        <w:jc w:val="both"/>
        <w:rPr>
          <w:sz w:val="24"/>
          <w:szCs w:val="24"/>
        </w:rPr>
      </w:pPr>
      <w:r w:rsidRPr="00DE65E6">
        <w:rPr>
          <w:rStyle w:val="afffb"/>
          <w:sz w:val="24"/>
          <w:szCs w:val="24"/>
        </w:rPr>
        <w:t>Цветовое решение и тип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цветового решения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12C6D6BA" w14:textId="77777777" w:rsidR="006657FB" w:rsidRPr="00DE65E6" w:rsidRDefault="006657FB" w:rsidP="00031D69">
      <w:pPr>
        <w:pStyle w:val="afffc"/>
        <w:shd w:val="clear" w:color="auto" w:fill="auto"/>
        <w:spacing w:line="240" w:lineRule="auto"/>
        <w:ind w:left="567" w:firstLine="567"/>
        <w:jc w:val="both"/>
        <w:rPr>
          <w:sz w:val="24"/>
          <w:szCs w:val="24"/>
        </w:rPr>
      </w:pPr>
      <w:r w:rsidRPr="00DE65E6">
        <w:rPr>
          <w:rStyle w:val="afffb"/>
          <w:sz w:val="24"/>
          <w:szCs w:val="24"/>
        </w:rPr>
        <w:t>В случае использования купольных и иных подобных художественных приемов культовых сооружений допустимо использование металлических элементов в качестве облицовки таких элементов кровли.</w:t>
      </w:r>
    </w:p>
    <w:p w14:paraId="712851A5" w14:textId="77777777" w:rsidR="006657FB" w:rsidRPr="00DE65E6" w:rsidRDefault="006657FB" w:rsidP="00031D69">
      <w:pPr>
        <w:pStyle w:val="afffc"/>
        <w:numPr>
          <w:ilvl w:val="0"/>
          <w:numId w:val="34"/>
        </w:numPr>
        <w:shd w:val="clear" w:color="auto" w:fill="auto"/>
        <w:tabs>
          <w:tab w:val="left" w:pos="226"/>
        </w:tabs>
        <w:spacing w:line="240" w:lineRule="auto"/>
        <w:ind w:left="567" w:firstLine="567"/>
        <w:jc w:val="both"/>
        <w:rPr>
          <w:sz w:val="24"/>
          <w:szCs w:val="24"/>
        </w:rPr>
      </w:pPr>
      <w:r w:rsidRPr="00DE65E6">
        <w:rPr>
          <w:rStyle w:val="afffb"/>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32D109FF" w14:textId="77777777" w:rsidR="006657FB" w:rsidRPr="00DE65E6" w:rsidRDefault="006657FB" w:rsidP="00031D69">
      <w:pPr>
        <w:pStyle w:val="afffc"/>
        <w:numPr>
          <w:ilvl w:val="0"/>
          <w:numId w:val="35"/>
        </w:numPr>
        <w:shd w:val="clear" w:color="auto" w:fill="auto"/>
        <w:spacing w:line="240" w:lineRule="auto"/>
        <w:ind w:left="567" w:firstLine="567"/>
        <w:jc w:val="both"/>
        <w:rPr>
          <w:sz w:val="24"/>
          <w:szCs w:val="24"/>
        </w:rPr>
      </w:pPr>
      <w:r w:rsidRPr="00DE65E6">
        <w:rPr>
          <w:rStyle w:val="afffb"/>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18795A93" w14:textId="77777777" w:rsidR="006657FB" w:rsidRPr="00DE65E6" w:rsidRDefault="006657FB" w:rsidP="00031D69">
      <w:pPr>
        <w:pStyle w:val="afffc"/>
        <w:numPr>
          <w:ilvl w:val="0"/>
          <w:numId w:val="35"/>
        </w:numPr>
        <w:shd w:val="clear" w:color="auto" w:fill="auto"/>
        <w:tabs>
          <w:tab w:val="left" w:pos="288"/>
        </w:tabs>
        <w:spacing w:line="240" w:lineRule="auto"/>
        <w:ind w:left="567" w:firstLine="567"/>
        <w:jc w:val="both"/>
        <w:rPr>
          <w:sz w:val="24"/>
          <w:szCs w:val="24"/>
        </w:rPr>
      </w:pPr>
      <w:r w:rsidRPr="00DE65E6">
        <w:rPr>
          <w:rStyle w:val="afffb"/>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02947234" w14:textId="77777777" w:rsidR="006657FB" w:rsidRPr="00DE65E6" w:rsidRDefault="006657FB" w:rsidP="00031D69">
      <w:pPr>
        <w:pStyle w:val="afffc"/>
        <w:numPr>
          <w:ilvl w:val="0"/>
          <w:numId w:val="35"/>
        </w:numPr>
        <w:shd w:val="clear" w:color="auto" w:fill="auto"/>
        <w:tabs>
          <w:tab w:val="left" w:pos="245"/>
        </w:tabs>
        <w:spacing w:line="240" w:lineRule="auto"/>
        <w:ind w:left="567" w:firstLine="567"/>
        <w:jc w:val="both"/>
        <w:rPr>
          <w:sz w:val="24"/>
          <w:szCs w:val="24"/>
        </w:rPr>
      </w:pPr>
      <w:r w:rsidRPr="00DE65E6">
        <w:rPr>
          <w:rStyle w:val="afffb"/>
          <w:sz w:val="24"/>
          <w:szCs w:val="24"/>
        </w:rPr>
        <w:lastRenderedPageBreak/>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13EDDC3B" w14:textId="77777777" w:rsidR="006657FB" w:rsidRPr="00DE65E6" w:rsidRDefault="006657FB" w:rsidP="00031D69">
      <w:pPr>
        <w:pStyle w:val="afffc"/>
        <w:numPr>
          <w:ilvl w:val="0"/>
          <w:numId w:val="35"/>
        </w:numPr>
        <w:shd w:val="clear" w:color="auto" w:fill="auto"/>
        <w:tabs>
          <w:tab w:val="left" w:pos="398"/>
        </w:tabs>
        <w:spacing w:line="240" w:lineRule="auto"/>
        <w:ind w:left="567" w:firstLine="567"/>
        <w:jc w:val="both"/>
        <w:rPr>
          <w:sz w:val="24"/>
          <w:szCs w:val="24"/>
        </w:rPr>
      </w:pPr>
      <w:r w:rsidRPr="00DE65E6">
        <w:rPr>
          <w:rStyle w:val="afffb"/>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272684C6" w14:textId="77777777" w:rsidR="006657FB" w:rsidRPr="00DE65E6" w:rsidRDefault="006657FB" w:rsidP="00031D69">
      <w:pPr>
        <w:pStyle w:val="afffc"/>
        <w:numPr>
          <w:ilvl w:val="0"/>
          <w:numId w:val="35"/>
        </w:numPr>
        <w:shd w:val="clear" w:color="auto" w:fill="auto"/>
        <w:tabs>
          <w:tab w:val="left" w:pos="403"/>
        </w:tabs>
        <w:spacing w:line="240" w:lineRule="auto"/>
        <w:ind w:left="567" w:firstLine="567"/>
        <w:jc w:val="both"/>
        <w:rPr>
          <w:sz w:val="24"/>
          <w:szCs w:val="24"/>
        </w:rPr>
      </w:pPr>
      <w:r w:rsidRPr="00DE65E6">
        <w:rPr>
          <w:rStyle w:val="afffb"/>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0BC07966" w14:textId="77777777" w:rsidR="006657FB" w:rsidRPr="00DE65E6" w:rsidRDefault="006657FB" w:rsidP="00031D69">
      <w:pPr>
        <w:pStyle w:val="afffc"/>
        <w:numPr>
          <w:ilvl w:val="0"/>
          <w:numId w:val="35"/>
        </w:numPr>
        <w:shd w:val="clear" w:color="auto" w:fill="auto"/>
        <w:spacing w:line="240" w:lineRule="auto"/>
        <w:ind w:left="567" w:firstLine="567"/>
        <w:jc w:val="both"/>
        <w:rPr>
          <w:rStyle w:val="afffb"/>
          <w:sz w:val="24"/>
          <w:szCs w:val="24"/>
        </w:rPr>
      </w:pPr>
      <w:r w:rsidRPr="00DE65E6">
        <w:rPr>
          <w:rStyle w:val="afffb"/>
          <w:sz w:val="24"/>
          <w:szCs w:val="24"/>
        </w:rPr>
        <w:t>Размещение рекламных и информационных вывесок на фасаде здания не допускается. Для зданий религиозного назначения допускаются размещения информационных конструкций текстового характера на элементах кровли козырьков (навесов) входных групп.</w:t>
      </w:r>
    </w:p>
    <w:p w14:paraId="71FDECE2" w14:textId="77777777" w:rsidR="006657FB" w:rsidRPr="00DE65E6" w:rsidRDefault="006657FB" w:rsidP="00031D69">
      <w:pPr>
        <w:pStyle w:val="afffc"/>
        <w:numPr>
          <w:ilvl w:val="0"/>
          <w:numId w:val="35"/>
        </w:numPr>
        <w:shd w:val="clear" w:color="auto" w:fill="auto"/>
        <w:spacing w:line="240" w:lineRule="auto"/>
        <w:ind w:left="567" w:firstLine="567"/>
        <w:jc w:val="both"/>
        <w:rPr>
          <w:rStyle w:val="afffb"/>
          <w:sz w:val="24"/>
          <w:szCs w:val="24"/>
        </w:rPr>
      </w:pPr>
      <w:r w:rsidRPr="00DE65E6">
        <w:rPr>
          <w:sz w:val="24"/>
          <w:szCs w:val="24"/>
        </w:rPr>
        <w:t>В случаях проведения архитектурного конкурса на проектирование объекта религиозного назначения, требования к архитектурно-градостроительному облику определяются в техническом задании на проектирование с учетом настоящих Правил.</w:t>
      </w:r>
    </w:p>
    <w:p w14:paraId="35758819" w14:textId="77777777" w:rsidR="00031D69" w:rsidRPr="00DE65E6" w:rsidRDefault="00031D69" w:rsidP="006657FB">
      <w:pPr>
        <w:pStyle w:val="afffc"/>
        <w:shd w:val="clear" w:color="auto" w:fill="auto"/>
        <w:spacing w:after="240"/>
        <w:ind w:left="567"/>
        <w:rPr>
          <w:rStyle w:val="afffb"/>
          <w:sz w:val="28"/>
          <w:szCs w:val="28"/>
        </w:rPr>
      </w:pPr>
    </w:p>
    <w:p w14:paraId="78F2F36E" w14:textId="77777777" w:rsidR="006657FB" w:rsidRPr="00DE65E6" w:rsidRDefault="006657FB" w:rsidP="00191ADA">
      <w:pPr>
        <w:pStyle w:val="afffc"/>
        <w:shd w:val="clear" w:color="auto" w:fill="auto"/>
        <w:spacing w:after="240" w:line="240" w:lineRule="auto"/>
        <w:ind w:left="567" w:firstLine="567"/>
        <w:jc w:val="both"/>
        <w:rPr>
          <w:b/>
          <w:sz w:val="24"/>
          <w:szCs w:val="24"/>
        </w:rPr>
      </w:pPr>
      <w:r w:rsidRPr="00DE65E6">
        <w:rPr>
          <w:rStyle w:val="afffb"/>
          <w:b/>
          <w:sz w:val="24"/>
          <w:szCs w:val="24"/>
        </w:rPr>
        <w:t>Для видов разрешенного использования: «Магазины» (код 4.4), «Общественное питание» (код 4.6), «Деловое управление» (код 4.1), «Гостиничное обслуживание» (код 4.7), «Объекты дорожного сервиса» (код 4.9.1)</w:t>
      </w:r>
      <w:r w:rsidRPr="00DE65E6">
        <w:rPr>
          <w:b/>
          <w:sz w:val="24"/>
          <w:szCs w:val="24"/>
        </w:rPr>
        <w:t>:</w:t>
      </w:r>
    </w:p>
    <w:p w14:paraId="1B71C6B0" w14:textId="77777777" w:rsidR="006657FB" w:rsidRPr="00DE65E6" w:rsidRDefault="006657FB" w:rsidP="00031D69">
      <w:pPr>
        <w:pStyle w:val="afffc"/>
        <w:numPr>
          <w:ilvl w:val="0"/>
          <w:numId w:val="36"/>
        </w:numPr>
        <w:shd w:val="clear" w:color="auto" w:fill="auto"/>
        <w:tabs>
          <w:tab w:val="left" w:pos="336"/>
        </w:tabs>
        <w:spacing w:line="240" w:lineRule="auto"/>
        <w:ind w:left="567" w:firstLine="567"/>
        <w:jc w:val="both"/>
        <w:rPr>
          <w:sz w:val="24"/>
          <w:szCs w:val="24"/>
        </w:rPr>
      </w:pPr>
      <w:r w:rsidRPr="00DE65E6">
        <w:rPr>
          <w:rStyle w:val="afffb"/>
          <w:sz w:val="24"/>
          <w:szCs w:val="24"/>
        </w:rPr>
        <w:t>При проектировании объектов предпринимательского назначения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76E00E00" w14:textId="77777777" w:rsidR="006657FB" w:rsidRPr="00DE65E6" w:rsidRDefault="006657FB" w:rsidP="00031D69">
      <w:pPr>
        <w:pStyle w:val="afffc"/>
        <w:numPr>
          <w:ilvl w:val="0"/>
          <w:numId w:val="36"/>
        </w:numPr>
        <w:shd w:val="clear" w:color="auto" w:fill="auto"/>
        <w:spacing w:line="240" w:lineRule="auto"/>
        <w:ind w:left="567" w:firstLine="567"/>
        <w:jc w:val="both"/>
        <w:rPr>
          <w:b/>
          <w:sz w:val="24"/>
          <w:szCs w:val="24"/>
        </w:rPr>
      </w:pPr>
      <w:r w:rsidRPr="00DE65E6">
        <w:rPr>
          <w:rStyle w:val="afffb"/>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w:t>
      </w:r>
      <w:r w:rsidRPr="00DE65E6">
        <w:rPr>
          <w:rStyle w:val="23"/>
          <w:b/>
          <w:sz w:val="24"/>
          <w:szCs w:val="24"/>
        </w:rPr>
        <w:t xml:space="preserve"> </w:t>
      </w:r>
      <w:r w:rsidRPr="00DE65E6">
        <w:rPr>
          <w:rStyle w:val="afffb"/>
          <w:sz w:val="24"/>
          <w:szCs w:val="24"/>
        </w:rPr>
        <w:t>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0C85FB75" w14:textId="77777777" w:rsidR="006657FB" w:rsidRPr="00DE65E6" w:rsidRDefault="006657FB" w:rsidP="00031D69">
      <w:pPr>
        <w:pStyle w:val="afffc"/>
        <w:numPr>
          <w:ilvl w:val="0"/>
          <w:numId w:val="37"/>
        </w:numPr>
        <w:shd w:val="clear" w:color="auto" w:fill="auto"/>
        <w:tabs>
          <w:tab w:val="left" w:pos="283"/>
        </w:tabs>
        <w:spacing w:line="240" w:lineRule="auto"/>
        <w:ind w:left="567" w:firstLine="567"/>
        <w:jc w:val="both"/>
        <w:rPr>
          <w:sz w:val="24"/>
          <w:szCs w:val="24"/>
        </w:rPr>
      </w:pPr>
      <w:r w:rsidRPr="00DE65E6">
        <w:rPr>
          <w:rStyle w:val="afffb"/>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0B0C68E3" w14:textId="77777777" w:rsidR="006657FB" w:rsidRPr="00DE65E6" w:rsidRDefault="006657FB" w:rsidP="00031D69">
      <w:pPr>
        <w:pStyle w:val="afffc"/>
        <w:numPr>
          <w:ilvl w:val="0"/>
          <w:numId w:val="37"/>
        </w:numPr>
        <w:shd w:val="clear" w:color="auto" w:fill="auto"/>
        <w:tabs>
          <w:tab w:val="left" w:pos="173"/>
        </w:tabs>
        <w:spacing w:line="240" w:lineRule="auto"/>
        <w:ind w:left="567" w:firstLine="567"/>
        <w:jc w:val="both"/>
        <w:rPr>
          <w:sz w:val="24"/>
          <w:szCs w:val="24"/>
        </w:rPr>
      </w:pPr>
      <w:r w:rsidRPr="00DE65E6">
        <w:rPr>
          <w:rStyle w:val="afffb"/>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76207479" w14:textId="77777777" w:rsidR="006657FB" w:rsidRPr="00DE65E6" w:rsidRDefault="006657FB" w:rsidP="00031D69">
      <w:pPr>
        <w:pStyle w:val="afffc"/>
        <w:numPr>
          <w:ilvl w:val="0"/>
          <w:numId w:val="37"/>
        </w:numPr>
        <w:shd w:val="clear" w:color="auto" w:fill="auto"/>
        <w:tabs>
          <w:tab w:val="left" w:pos="216"/>
        </w:tabs>
        <w:spacing w:line="240" w:lineRule="auto"/>
        <w:ind w:left="567" w:firstLine="567"/>
        <w:jc w:val="both"/>
        <w:rPr>
          <w:sz w:val="24"/>
          <w:szCs w:val="24"/>
        </w:rPr>
      </w:pPr>
      <w:r w:rsidRPr="00DE65E6">
        <w:rPr>
          <w:rStyle w:val="afffb"/>
          <w:sz w:val="24"/>
          <w:szCs w:val="24"/>
        </w:rPr>
        <w:t xml:space="preserve">Цветовое решение кровли необходимо применять из серых и теплых цветов 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w:t>
      </w:r>
      <w:r w:rsidRPr="00DE65E6">
        <w:rPr>
          <w:rStyle w:val="afffb"/>
          <w:sz w:val="24"/>
          <w:szCs w:val="24"/>
        </w:rPr>
        <w:lastRenderedPageBreak/>
        <w:t>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56214602" w14:textId="77777777" w:rsidR="006657FB" w:rsidRPr="00DE65E6" w:rsidRDefault="006657FB" w:rsidP="00031D69">
      <w:pPr>
        <w:pStyle w:val="afffc"/>
        <w:numPr>
          <w:ilvl w:val="0"/>
          <w:numId w:val="37"/>
        </w:numPr>
        <w:shd w:val="clear" w:color="auto" w:fill="auto"/>
        <w:tabs>
          <w:tab w:val="left" w:pos="350"/>
        </w:tabs>
        <w:spacing w:line="240" w:lineRule="auto"/>
        <w:ind w:left="567" w:firstLine="567"/>
        <w:jc w:val="both"/>
        <w:rPr>
          <w:sz w:val="24"/>
          <w:szCs w:val="24"/>
        </w:rPr>
      </w:pPr>
      <w:r w:rsidRPr="00DE65E6">
        <w:rPr>
          <w:rStyle w:val="afffb"/>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Рекомендуется применять в облицовке материалы, приближенные к натуральной текстуре древесины светлых оттенков, а также текстурированные под природные материалы, выделяющие цветовыми пятнами объемы входных групп, торцевые фасады, декоративную реечную обшивку.</w:t>
      </w:r>
    </w:p>
    <w:p w14:paraId="5587A4E6" w14:textId="77777777" w:rsidR="006657FB" w:rsidRPr="00DE65E6" w:rsidRDefault="006657FB" w:rsidP="00031D69">
      <w:pPr>
        <w:pStyle w:val="afffc"/>
        <w:numPr>
          <w:ilvl w:val="0"/>
          <w:numId w:val="37"/>
        </w:numPr>
        <w:shd w:val="clear" w:color="auto" w:fill="auto"/>
        <w:tabs>
          <w:tab w:val="left" w:pos="226"/>
        </w:tabs>
        <w:spacing w:line="240" w:lineRule="auto"/>
        <w:ind w:left="567" w:firstLine="567"/>
        <w:jc w:val="both"/>
        <w:rPr>
          <w:sz w:val="24"/>
          <w:szCs w:val="24"/>
        </w:rPr>
      </w:pPr>
      <w:r w:rsidRPr="00DE65E6">
        <w:rPr>
          <w:rStyle w:val="afffb"/>
          <w:sz w:val="24"/>
          <w:szCs w:val="24"/>
        </w:rPr>
        <w:t>Ограждения территорий допускается при соблюдении технических норм и требований.</w:t>
      </w:r>
    </w:p>
    <w:p w14:paraId="4FCDF427" w14:textId="77777777" w:rsidR="006657FB" w:rsidRPr="00DE65E6" w:rsidRDefault="006657FB" w:rsidP="00031D69">
      <w:pPr>
        <w:pStyle w:val="24"/>
        <w:numPr>
          <w:ilvl w:val="0"/>
          <w:numId w:val="38"/>
        </w:numPr>
        <w:shd w:val="clear" w:color="auto" w:fill="auto"/>
        <w:tabs>
          <w:tab w:val="left" w:pos="240"/>
        </w:tabs>
        <w:spacing w:after="0" w:line="240" w:lineRule="auto"/>
        <w:ind w:left="567" w:firstLine="567"/>
        <w:jc w:val="both"/>
        <w:rPr>
          <w:rStyle w:val="23"/>
          <w:sz w:val="24"/>
          <w:szCs w:val="24"/>
        </w:rPr>
      </w:pPr>
      <w:r w:rsidRPr="00DE65E6">
        <w:rPr>
          <w:rStyle w:val="afffb"/>
          <w:rFonts w:eastAsiaTheme="minorHAnsi"/>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2B1C6BE3" w14:textId="77777777" w:rsidR="006657FB" w:rsidRPr="00DE65E6" w:rsidRDefault="006657FB" w:rsidP="00031D69">
      <w:pPr>
        <w:pStyle w:val="afffc"/>
        <w:numPr>
          <w:ilvl w:val="0"/>
          <w:numId w:val="38"/>
        </w:numPr>
        <w:shd w:val="clear" w:color="auto" w:fill="auto"/>
        <w:tabs>
          <w:tab w:val="left" w:pos="221"/>
        </w:tabs>
        <w:spacing w:line="240" w:lineRule="auto"/>
        <w:ind w:left="567" w:firstLine="567"/>
        <w:jc w:val="both"/>
        <w:rPr>
          <w:sz w:val="24"/>
          <w:szCs w:val="24"/>
        </w:rPr>
      </w:pPr>
      <w:r w:rsidRPr="00DE65E6">
        <w:rPr>
          <w:rStyle w:val="23"/>
          <w:sz w:val="24"/>
          <w:szCs w:val="24"/>
        </w:rPr>
        <w:tab/>
      </w:r>
      <w:r w:rsidRPr="00DE65E6">
        <w:rPr>
          <w:rStyle w:val="afffb"/>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7C63B6A2" w14:textId="77777777" w:rsidR="006657FB" w:rsidRPr="00DE65E6" w:rsidRDefault="00031D69" w:rsidP="00031D69">
      <w:pPr>
        <w:pStyle w:val="afffc"/>
        <w:numPr>
          <w:ilvl w:val="0"/>
          <w:numId w:val="38"/>
        </w:numPr>
        <w:shd w:val="clear" w:color="auto" w:fill="auto"/>
        <w:tabs>
          <w:tab w:val="left" w:pos="408"/>
        </w:tabs>
        <w:spacing w:line="240" w:lineRule="auto"/>
        <w:ind w:left="567" w:firstLine="567"/>
        <w:jc w:val="both"/>
        <w:rPr>
          <w:sz w:val="24"/>
          <w:szCs w:val="24"/>
        </w:rPr>
      </w:pPr>
      <w:r w:rsidRPr="00DE65E6">
        <w:rPr>
          <w:rStyle w:val="afffb"/>
          <w:sz w:val="24"/>
          <w:szCs w:val="24"/>
        </w:rPr>
        <w:t xml:space="preserve"> </w:t>
      </w:r>
      <w:r w:rsidR="006657FB" w:rsidRPr="00DE65E6">
        <w:rPr>
          <w:rStyle w:val="afffb"/>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18625685" w14:textId="77777777" w:rsidR="006657FB" w:rsidRPr="00DE65E6" w:rsidRDefault="00031D69" w:rsidP="00031D69">
      <w:pPr>
        <w:pStyle w:val="24"/>
        <w:numPr>
          <w:ilvl w:val="0"/>
          <w:numId w:val="38"/>
        </w:numPr>
        <w:shd w:val="clear" w:color="auto" w:fill="auto"/>
        <w:tabs>
          <w:tab w:val="left" w:pos="400"/>
        </w:tabs>
        <w:spacing w:after="0" w:line="240" w:lineRule="auto"/>
        <w:ind w:left="567" w:firstLine="567"/>
        <w:rPr>
          <w:rStyle w:val="afffb"/>
          <w:rFonts w:eastAsiaTheme="minorHAnsi"/>
          <w:sz w:val="24"/>
          <w:szCs w:val="24"/>
        </w:rPr>
      </w:pPr>
      <w:r w:rsidRPr="00DE65E6">
        <w:rPr>
          <w:rStyle w:val="afffb"/>
          <w:rFonts w:eastAsiaTheme="minorHAnsi"/>
          <w:sz w:val="24"/>
          <w:szCs w:val="24"/>
        </w:rPr>
        <w:t xml:space="preserve"> </w:t>
      </w:r>
      <w:r w:rsidR="006657FB" w:rsidRPr="00DE65E6">
        <w:rPr>
          <w:rStyle w:val="afffb"/>
          <w:rFonts w:eastAsiaTheme="minorHAnsi"/>
          <w:sz w:val="24"/>
          <w:szCs w:val="24"/>
        </w:rPr>
        <w:t>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НТО допускаются размещения информационных конструкций текстового характера на элементах кровли козырьков (навесов) входных групп.</w:t>
      </w:r>
    </w:p>
    <w:p w14:paraId="0F9DF4ED" w14:textId="77777777" w:rsidR="006657FB" w:rsidRPr="00DE65E6" w:rsidRDefault="006657FB" w:rsidP="00031D69">
      <w:pPr>
        <w:pStyle w:val="a5"/>
        <w:autoSpaceDE w:val="0"/>
        <w:autoSpaceDN w:val="0"/>
        <w:adjustRightInd w:val="0"/>
        <w:ind w:left="567" w:firstLine="567"/>
        <w:jc w:val="center"/>
        <w:outlineLvl w:val="3"/>
      </w:pPr>
      <w:r w:rsidRPr="00DE65E6">
        <w:rPr>
          <w:rFonts w:hint="eastAsia"/>
        </w:rPr>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фасады</w:t>
      </w:r>
      <w:r w:rsidRPr="00DE65E6">
        <w:t>) (RAL)</w:t>
      </w:r>
    </w:p>
    <w:p w14:paraId="39C9DBF3" w14:textId="77777777" w:rsidR="006657FB" w:rsidRPr="00DE65E6" w:rsidRDefault="006657FB" w:rsidP="00031D69">
      <w:pPr>
        <w:pStyle w:val="a5"/>
        <w:autoSpaceDE w:val="0"/>
        <w:autoSpaceDN w:val="0"/>
        <w:adjustRightInd w:val="0"/>
        <w:ind w:left="567" w:firstLine="567"/>
        <w:outlineLvl w:val="3"/>
      </w:pPr>
    </w:p>
    <w:p w14:paraId="1007C76E"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428CE907" wp14:editId="32D48E88">
            <wp:extent cx="5870222" cy="1049361"/>
            <wp:effectExtent l="0" t="0" r="0" b="0"/>
            <wp:docPr id="31" name="Рисунок 15" descr="C:\Users\Svetlana\AppData\Local\Microsoft\Windows\INetCache\Content.Wor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vetlana\AppData\Local\Microsoft\Windows\INetCache\Content.Word\6.jpg"/>
                    <pic:cNvPicPr>
                      <a:picLocks noChangeAspect="1" noChangeArrowheads="1"/>
                    </pic:cNvPicPr>
                  </pic:nvPicPr>
                  <pic:blipFill>
                    <a:blip r:embed="rId629" cstate="print"/>
                    <a:srcRect b="39731"/>
                    <a:stretch>
                      <a:fillRect/>
                    </a:stretch>
                  </pic:blipFill>
                  <pic:spPr bwMode="auto">
                    <a:xfrm>
                      <a:off x="0" y="0"/>
                      <a:ext cx="5872664" cy="1049798"/>
                    </a:xfrm>
                    <a:prstGeom prst="rect">
                      <a:avLst/>
                    </a:prstGeom>
                    <a:noFill/>
                    <a:ln w="9525">
                      <a:noFill/>
                      <a:miter lim="800000"/>
                      <a:headEnd/>
                      <a:tailEnd/>
                    </a:ln>
                  </pic:spPr>
                </pic:pic>
              </a:graphicData>
            </a:graphic>
          </wp:inline>
        </w:drawing>
      </w:r>
    </w:p>
    <w:p w14:paraId="157A8BBF"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1F6CC64F" wp14:editId="2B008271">
            <wp:extent cx="3567298" cy="938150"/>
            <wp:effectExtent l="19050" t="0" r="0" b="0"/>
            <wp:docPr id="32"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615" cstate="print"/>
                    <a:srcRect r="41716"/>
                    <a:stretch>
                      <a:fillRect/>
                    </a:stretch>
                  </pic:blipFill>
                  <pic:spPr bwMode="auto">
                    <a:xfrm>
                      <a:off x="0" y="0"/>
                      <a:ext cx="3567298" cy="938150"/>
                    </a:xfrm>
                    <a:prstGeom prst="rect">
                      <a:avLst/>
                    </a:prstGeom>
                    <a:noFill/>
                    <a:ln w="9525">
                      <a:noFill/>
                      <a:miter lim="800000"/>
                      <a:headEnd/>
                      <a:tailEnd/>
                    </a:ln>
                  </pic:spPr>
                </pic:pic>
              </a:graphicData>
            </a:graphic>
          </wp:inline>
        </w:drawing>
      </w:r>
    </w:p>
    <w:p w14:paraId="194FEE7D" w14:textId="77777777" w:rsidR="006657FB" w:rsidRPr="00DE65E6" w:rsidRDefault="006657FB" w:rsidP="00031D69">
      <w:pPr>
        <w:pStyle w:val="a5"/>
        <w:autoSpaceDE w:val="0"/>
        <w:autoSpaceDN w:val="0"/>
        <w:adjustRightInd w:val="0"/>
        <w:ind w:left="567" w:firstLine="567"/>
        <w:outlineLvl w:val="3"/>
      </w:pPr>
    </w:p>
    <w:p w14:paraId="19E0FDDD" w14:textId="77777777" w:rsidR="00191ADA" w:rsidRPr="00DE65E6" w:rsidRDefault="00191ADA" w:rsidP="00031D69">
      <w:pPr>
        <w:pStyle w:val="a5"/>
        <w:autoSpaceDE w:val="0"/>
        <w:autoSpaceDN w:val="0"/>
        <w:adjustRightInd w:val="0"/>
        <w:ind w:left="567" w:firstLine="567"/>
        <w:outlineLvl w:val="3"/>
      </w:pPr>
    </w:p>
    <w:p w14:paraId="7B1E9026" w14:textId="77777777" w:rsidR="00191ADA" w:rsidRPr="00DE65E6" w:rsidRDefault="00191ADA" w:rsidP="00031D69">
      <w:pPr>
        <w:pStyle w:val="a5"/>
        <w:autoSpaceDE w:val="0"/>
        <w:autoSpaceDN w:val="0"/>
        <w:adjustRightInd w:val="0"/>
        <w:ind w:left="567" w:firstLine="567"/>
        <w:outlineLvl w:val="3"/>
      </w:pPr>
    </w:p>
    <w:p w14:paraId="6364AEF5" w14:textId="77777777" w:rsidR="00191ADA" w:rsidRPr="00DE65E6" w:rsidRDefault="00191ADA" w:rsidP="00031D69">
      <w:pPr>
        <w:pStyle w:val="a5"/>
        <w:autoSpaceDE w:val="0"/>
        <w:autoSpaceDN w:val="0"/>
        <w:adjustRightInd w:val="0"/>
        <w:ind w:left="567" w:firstLine="567"/>
        <w:outlineLvl w:val="3"/>
      </w:pPr>
    </w:p>
    <w:p w14:paraId="08E8B472" w14:textId="77777777" w:rsidR="00191ADA" w:rsidRPr="00DE65E6" w:rsidRDefault="00191ADA" w:rsidP="00031D69">
      <w:pPr>
        <w:pStyle w:val="a5"/>
        <w:autoSpaceDE w:val="0"/>
        <w:autoSpaceDN w:val="0"/>
        <w:adjustRightInd w:val="0"/>
        <w:ind w:left="567" w:firstLine="567"/>
        <w:outlineLvl w:val="3"/>
      </w:pPr>
    </w:p>
    <w:p w14:paraId="77E55D06" w14:textId="77777777" w:rsidR="00191ADA" w:rsidRPr="00DE65E6" w:rsidRDefault="00191ADA" w:rsidP="00031D69">
      <w:pPr>
        <w:pStyle w:val="a5"/>
        <w:autoSpaceDE w:val="0"/>
        <w:autoSpaceDN w:val="0"/>
        <w:adjustRightInd w:val="0"/>
        <w:ind w:left="567" w:firstLine="567"/>
        <w:outlineLvl w:val="3"/>
      </w:pPr>
    </w:p>
    <w:p w14:paraId="2A7CEB8E" w14:textId="625F2A44" w:rsidR="006657FB" w:rsidRPr="00DE65E6" w:rsidRDefault="006657FB" w:rsidP="00031D69">
      <w:pPr>
        <w:pStyle w:val="a5"/>
        <w:autoSpaceDE w:val="0"/>
        <w:autoSpaceDN w:val="0"/>
        <w:adjustRightInd w:val="0"/>
        <w:ind w:left="567" w:firstLine="567"/>
        <w:outlineLvl w:val="3"/>
      </w:pPr>
      <w:r w:rsidRPr="00DE65E6">
        <w:rPr>
          <w:rFonts w:hint="eastAsia"/>
        </w:rPr>
        <w:lastRenderedPageBreak/>
        <w:t>Требования</w:t>
      </w:r>
      <w:r w:rsidRPr="00DE65E6">
        <w:t xml:space="preserve"> </w:t>
      </w:r>
      <w:r w:rsidRPr="00DE65E6">
        <w:rPr>
          <w:rFonts w:hint="eastAsia"/>
        </w:rPr>
        <w:t>к</w:t>
      </w:r>
      <w:r w:rsidRPr="00DE65E6">
        <w:t xml:space="preserve"> </w:t>
      </w:r>
      <w:r w:rsidRPr="00DE65E6">
        <w:rPr>
          <w:rFonts w:hint="eastAsia"/>
        </w:rPr>
        <w:t>цветовым</w:t>
      </w:r>
      <w:r w:rsidRPr="00DE65E6">
        <w:t xml:space="preserve"> </w:t>
      </w:r>
      <w:r w:rsidRPr="00DE65E6">
        <w:rPr>
          <w:rFonts w:hint="eastAsia"/>
        </w:rPr>
        <w:t>решениям</w:t>
      </w:r>
      <w:r w:rsidRPr="00DE65E6">
        <w:t xml:space="preserve"> </w:t>
      </w:r>
      <w:r w:rsidRPr="00DE65E6">
        <w:rPr>
          <w:rFonts w:hint="eastAsia"/>
        </w:rPr>
        <w:t>объектов</w:t>
      </w:r>
      <w:r w:rsidRPr="00DE65E6">
        <w:t xml:space="preserve"> </w:t>
      </w:r>
      <w:r w:rsidRPr="00DE65E6">
        <w:rPr>
          <w:rFonts w:hint="eastAsia"/>
        </w:rPr>
        <w:t>капитального</w:t>
      </w:r>
      <w:r w:rsidRPr="00DE65E6">
        <w:t xml:space="preserve"> </w:t>
      </w:r>
      <w:r w:rsidRPr="00DE65E6">
        <w:rPr>
          <w:rFonts w:hint="eastAsia"/>
        </w:rPr>
        <w:t>строительства</w:t>
      </w:r>
      <w:r w:rsidRPr="00DE65E6">
        <w:t xml:space="preserve"> (</w:t>
      </w:r>
      <w:r w:rsidRPr="00DE65E6">
        <w:rPr>
          <w:rFonts w:hint="eastAsia"/>
        </w:rPr>
        <w:t>кровля</w:t>
      </w:r>
      <w:r w:rsidRPr="00DE65E6">
        <w:t xml:space="preserve"> ) (RAL)</w:t>
      </w:r>
    </w:p>
    <w:p w14:paraId="15657EA1" w14:textId="77777777" w:rsidR="006657FB" w:rsidRPr="00DE65E6" w:rsidRDefault="006657FB" w:rsidP="00191ADA">
      <w:pPr>
        <w:pStyle w:val="a5"/>
        <w:autoSpaceDE w:val="0"/>
        <w:autoSpaceDN w:val="0"/>
        <w:adjustRightInd w:val="0"/>
        <w:ind w:left="567" w:firstLine="0"/>
        <w:outlineLvl w:val="3"/>
      </w:pPr>
      <w:r w:rsidRPr="00DE65E6">
        <w:rPr>
          <w:noProof/>
          <w:lang w:eastAsia="ru-RU"/>
        </w:rPr>
        <w:drawing>
          <wp:inline distT="0" distB="0" distL="0" distR="0" wp14:anchorId="4D98F64D" wp14:editId="002DCC3B">
            <wp:extent cx="5949244" cy="1749103"/>
            <wp:effectExtent l="0" t="0" r="0" b="0"/>
            <wp:docPr id="33"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625" cstate="print"/>
                    <a:srcRect/>
                    <a:stretch>
                      <a:fillRect/>
                    </a:stretch>
                  </pic:blipFill>
                  <pic:spPr bwMode="auto">
                    <a:xfrm>
                      <a:off x="0" y="0"/>
                      <a:ext cx="5951719" cy="1749831"/>
                    </a:xfrm>
                    <a:prstGeom prst="rect">
                      <a:avLst/>
                    </a:prstGeom>
                    <a:noFill/>
                    <a:ln w="9525">
                      <a:noFill/>
                      <a:miter lim="800000"/>
                      <a:headEnd/>
                      <a:tailEnd/>
                    </a:ln>
                  </pic:spPr>
                </pic:pic>
              </a:graphicData>
            </a:graphic>
          </wp:inline>
        </w:drawing>
      </w:r>
    </w:p>
    <w:p w14:paraId="71B7AA5F" w14:textId="77777777" w:rsidR="006657FB" w:rsidRPr="00DE65E6" w:rsidRDefault="006657FB" w:rsidP="00031D69">
      <w:pPr>
        <w:pStyle w:val="a5"/>
        <w:autoSpaceDE w:val="0"/>
        <w:autoSpaceDN w:val="0"/>
        <w:adjustRightInd w:val="0"/>
        <w:ind w:left="567" w:firstLine="567"/>
        <w:outlineLvl w:val="3"/>
        <w:rPr>
          <w:b/>
        </w:rPr>
      </w:pPr>
      <w:r w:rsidRPr="00DE65E6">
        <w:rPr>
          <w:b/>
        </w:rPr>
        <w:t xml:space="preserve">       </w:t>
      </w:r>
      <w:r w:rsidRPr="00DE65E6">
        <w:rPr>
          <w:rFonts w:hint="eastAsia"/>
          <w:b/>
        </w:rPr>
        <w:t>Для</w:t>
      </w:r>
      <w:r w:rsidRPr="00DE65E6">
        <w:rPr>
          <w:b/>
        </w:rPr>
        <w:t xml:space="preserve"> </w:t>
      </w:r>
      <w:r w:rsidRPr="00DE65E6">
        <w:rPr>
          <w:rFonts w:hint="eastAsia"/>
          <w:b/>
        </w:rPr>
        <w:t>остальных</w:t>
      </w:r>
      <w:r w:rsidRPr="00DE65E6">
        <w:rPr>
          <w:b/>
        </w:rPr>
        <w:t xml:space="preserve"> </w:t>
      </w:r>
      <w:r w:rsidRPr="00DE65E6">
        <w:rPr>
          <w:rFonts w:hint="eastAsia"/>
          <w:b/>
        </w:rPr>
        <w:t>видов</w:t>
      </w:r>
      <w:r w:rsidRPr="00DE65E6">
        <w:rPr>
          <w:b/>
        </w:rPr>
        <w:t xml:space="preserve"> </w:t>
      </w:r>
      <w:r w:rsidRPr="00DE65E6">
        <w:rPr>
          <w:rFonts w:hint="eastAsia"/>
          <w:b/>
        </w:rPr>
        <w:t>разрешенного</w:t>
      </w:r>
      <w:r w:rsidRPr="00DE65E6">
        <w:rPr>
          <w:b/>
        </w:rPr>
        <w:t xml:space="preserve"> </w:t>
      </w:r>
      <w:r w:rsidRPr="00DE65E6">
        <w:rPr>
          <w:rFonts w:hint="eastAsia"/>
          <w:b/>
        </w:rPr>
        <w:t>использования</w:t>
      </w:r>
      <w:r w:rsidRPr="00DE65E6">
        <w:rPr>
          <w:b/>
        </w:rPr>
        <w:t>:</w:t>
      </w:r>
    </w:p>
    <w:p w14:paraId="2E0FEE15" w14:textId="77777777" w:rsidR="006657FB" w:rsidRPr="00DE65E6" w:rsidRDefault="006657FB" w:rsidP="00031D69">
      <w:pPr>
        <w:pStyle w:val="a5"/>
        <w:autoSpaceDE w:val="0"/>
        <w:autoSpaceDN w:val="0"/>
        <w:adjustRightInd w:val="0"/>
        <w:ind w:left="567" w:firstLine="567"/>
        <w:outlineLvl w:val="3"/>
      </w:pPr>
      <w:r w:rsidRPr="00DE65E6">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342D60F0" w14:textId="77777777" w:rsidR="006657FB" w:rsidRPr="00DE65E6" w:rsidRDefault="006657FB" w:rsidP="00031D69">
      <w:pPr>
        <w:pStyle w:val="24"/>
        <w:shd w:val="clear" w:color="auto" w:fill="auto"/>
        <w:spacing w:after="0" w:line="240" w:lineRule="auto"/>
        <w:ind w:left="567" w:firstLine="567"/>
        <w:rPr>
          <w:rStyle w:val="23"/>
          <w:sz w:val="24"/>
          <w:szCs w:val="24"/>
        </w:rPr>
      </w:pPr>
    </w:p>
    <w:p w14:paraId="4BECB1B3" w14:textId="77777777" w:rsidR="006657FB" w:rsidRPr="00DE65E6" w:rsidRDefault="006657FB" w:rsidP="006657FB">
      <w:pPr>
        <w:pStyle w:val="24"/>
        <w:shd w:val="clear" w:color="auto" w:fill="auto"/>
        <w:spacing w:after="0" w:line="257" w:lineRule="auto"/>
        <w:ind w:left="567"/>
        <w:jc w:val="both"/>
      </w:pPr>
      <w:r w:rsidRPr="00DE65E6">
        <w:rPr>
          <w:rStyle w:val="23"/>
          <w:vertAlign w:val="superscript"/>
        </w:rPr>
        <w:t>«1»</w:t>
      </w:r>
      <w:r w:rsidRPr="00DE65E6">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526A0A0D" w14:textId="77777777" w:rsidR="006657FB" w:rsidRPr="00DE65E6" w:rsidRDefault="006657FB" w:rsidP="006657FB">
      <w:pPr>
        <w:pStyle w:val="a5"/>
        <w:autoSpaceDE w:val="0"/>
        <w:autoSpaceDN w:val="0"/>
        <w:adjustRightInd w:val="0"/>
        <w:ind w:left="567" w:firstLine="0"/>
        <w:outlineLvl w:val="3"/>
      </w:pPr>
    </w:p>
    <w:p w14:paraId="49106F63" w14:textId="77777777" w:rsidR="006657FB" w:rsidRPr="00DE65E6" w:rsidRDefault="006657FB" w:rsidP="006657FB">
      <w:pPr>
        <w:pStyle w:val="a5"/>
        <w:autoSpaceDE w:val="0"/>
        <w:autoSpaceDN w:val="0"/>
        <w:adjustRightInd w:val="0"/>
        <w:ind w:left="567" w:firstLine="0"/>
        <w:outlineLvl w:val="3"/>
      </w:pPr>
      <w:r w:rsidRPr="00DE65E6">
        <w:t>Для остальных видов разрешенного использования:</w:t>
      </w:r>
    </w:p>
    <w:p w14:paraId="168DFA91" w14:textId="77777777" w:rsidR="006657FB" w:rsidRPr="00DE65E6" w:rsidRDefault="006657FB" w:rsidP="006657FB">
      <w:pPr>
        <w:pStyle w:val="a5"/>
        <w:autoSpaceDE w:val="0"/>
        <w:autoSpaceDN w:val="0"/>
        <w:adjustRightInd w:val="0"/>
        <w:ind w:left="567" w:firstLine="0"/>
        <w:outlineLvl w:val="3"/>
      </w:pPr>
      <w:r w:rsidRPr="00DE65E6">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5FD238BB" w14:textId="77777777" w:rsidR="006657FB" w:rsidRPr="00DE65E6" w:rsidRDefault="006657FB" w:rsidP="006657FB">
      <w:pPr>
        <w:ind w:left="567"/>
      </w:pPr>
    </w:p>
    <w:p w14:paraId="1ED756A5" w14:textId="77777777" w:rsidR="006657FB" w:rsidRPr="00DE65E6" w:rsidRDefault="00031D69" w:rsidP="006657FB">
      <w:pPr>
        <w:spacing w:line="240" w:lineRule="auto"/>
        <w:ind w:left="567"/>
        <w:jc w:val="both"/>
        <w:rPr>
          <w:rFonts w:ascii="Times New Roman" w:hAnsi="Times New Roman" w:cs="Times New Roman"/>
          <w:sz w:val="24"/>
          <w:szCs w:val="24"/>
        </w:rPr>
      </w:pPr>
      <w:r w:rsidRPr="00DE65E6">
        <w:rPr>
          <w:rFonts w:ascii="Times New Roman" w:hAnsi="Times New Roman" w:cs="Times New Roman"/>
          <w:bCs/>
          <w:sz w:val="24"/>
          <w:szCs w:val="24"/>
        </w:rPr>
        <w:t xml:space="preserve">     </w:t>
      </w:r>
      <w:r w:rsidR="006657FB" w:rsidRPr="00DE65E6">
        <w:rPr>
          <w:rFonts w:ascii="Times New Roman" w:hAnsi="Times New Roman" w:cs="Times New Roman"/>
          <w:bCs/>
          <w:sz w:val="24"/>
          <w:szCs w:val="24"/>
        </w:rPr>
        <w:t>4.</w:t>
      </w:r>
      <w:r w:rsidR="006657FB" w:rsidRPr="00DE65E6">
        <w:rPr>
          <w:rFonts w:ascii="Times New Roman" w:hAnsi="Times New Roman" w:cs="Times New Roman"/>
          <w:sz w:val="24"/>
          <w:szCs w:val="24"/>
        </w:rPr>
        <w:t xml:space="preserve"> Требования к архитектурно-градостроительному облику объектов капитального строительства, указанные в пункте 3 «</w:t>
      </w:r>
      <w:r w:rsidR="006657FB" w:rsidRPr="00DE65E6">
        <w:rPr>
          <w:rStyle w:val="1a"/>
          <w:sz w:val="24"/>
          <w:szCs w:val="24"/>
        </w:rPr>
        <w:t>Требования к архитектурно-градостроительному облику объектов капитального строительства применительно к виду разрешенного использования»</w:t>
      </w:r>
      <w:r w:rsidR="006657FB" w:rsidRPr="00DE65E6">
        <w:rPr>
          <w:rFonts w:ascii="Times New Roman" w:hAnsi="Times New Roman" w:cs="Times New Roman"/>
          <w:sz w:val="24"/>
          <w:szCs w:val="24"/>
        </w:rPr>
        <w:t xml:space="preserve">, распространяются на объекты капитального строительства, полностью или частично расположенные в границах такой зоны. </w:t>
      </w:r>
    </w:p>
    <w:bookmarkEnd w:id="371"/>
    <w:p w14:paraId="4623C352" w14:textId="77777777" w:rsidR="00031D69" w:rsidRPr="00DE65E6" w:rsidRDefault="00031D69" w:rsidP="00A5291B">
      <w:pPr>
        <w:keepNext/>
        <w:spacing w:after="360" w:line="240" w:lineRule="auto"/>
        <w:jc w:val="center"/>
        <w:outlineLvl w:val="0"/>
        <w:rPr>
          <w:rFonts w:ascii="Times New Roman" w:hAnsi="Times New Roman" w:cs="Times New Roman"/>
          <w:b/>
          <w:bCs/>
          <w:kern w:val="32"/>
          <w:sz w:val="24"/>
          <w:szCs w:val="24"/>
        </w:rPr>
      </w:pPr>
    </w:p>
    <w:p w14:paraId="6508F049" w14:textId="77777777" w:rsidR="00031D69" w:rsidRPr="00DE65E6" w:rsidRDefault="00031D69" w:rsidP="00A5291B">
      <w:pPr>
        <w:keepNext/>
        <w:spacing w:after="360" w:line="240" w:lineRule="auto"/>
        <w:jc w:val="center"/>
        <w:outlineLvl w:val="0"/>
        <w:rPr>
          <w:rFonts w:ascii="Times New Roman" w:hAnsi="Times New Roman" w:cs="Times New Roman"/>
          <w:b/>
          <w:bCs/>
          <w:kern w:val="32"/>
          <w:sz w:val="24"/>
          <w:szCs w:val="24"/>
        </w:rPr>
      </w:pPr>
    </w:p>
    <w:p w14:paraId="3BA3AD40" w14:textId="77777777" w:rsidR="00286ECF" w:rsidRPr="00DE65E6" w:rsidRDefault="00286ECF">
      <w:pPr>
        <w:suppressAutoHyphens w:val="0"/>
        <w:rPr>
          <w:rFonts w:ascii="Times New Roman" w:hAnsi="Times New Roman" w:cs="Times New Roman"/>
          <w:b/>
          <w:bCs/>
          <w:kern w:val="32"/>
          <w:sz w:val="24"/>
          <w:szCs w:val="24"/>
        </w:rPr>
      </w:pPr>
      <w:r w:rsidRPr="00DE65E6">
        <w:rPr>
          <w:rFonts w:ascii="Times New Roman" w:hAnsi="Times New Roman" w:cs="Times New Roman"/>
          <w:b/>
          <w:bCs/>
          <w:kern w:val="32"/>
          <w:sz w:val="24"/>
          <w:szCs w:val="24"/>
        </w:rPr>
        <w:br w:type="page"/>
      </w:r>
    </w:p>
    <w:p w14:paraId="22F71602" w14:textId="09CDEA56" w:rsidR="00392600" w:rsidRPr="00DE65E6" w:rsidRDefault="00392600" w:rsidP="00A5291B">
      <w:pPr>
        <w:keepNext/>
        <w:spacing w:after="360" w:line="240" w:lineRule="auto"/>
        <w:jc w:val="center"/>
        <w:outlineLvl w:val="0"/>
        <w:rPr>
          <w:rFonts w:ascii="Times New Roman" w:hAnsi="Times New Roman" w:cs="Times New Roman"/>
          <w:b/>
          <w:bCs/>
          <w:kern w:val="32"/>
          <w:sz w:val="24"/>
          <w:szCs w:val="24"/>
        </w:rPr>
      </w:pPr>
      <w:r w:rsidRPr="00DE65E6">
        <w:rPr>
          <w:rFonts w:ascii="Times New Roman" w:hAnsi="Times New Roman" w:cs="Times New Roman"/>
          <w:b/>
          <w:bCs/>
          <w:kern w:val="32"/>
          <w:sz w:val="24"/>
          <w:szCs w:val="24"/>
        </w:rPr>
        <w:lastRenderedPageBreak/>
        <w:t>ГЛАВА 9. ОГРАНИЧЕНИЯ ИСПОЛЬЗОВАНИЯ ЗЕМЕЛЬНЫХ УЧАСТКОВ И ОБЪЕКТОВ КАПИТАЛЬНОГО СТРОИТЕЛЬСТВА</w:t>
      </w:r>
    </w:p>
    <w:p w14:paraId="7C141D5E" w14:textId="77777777" w:rsidR="00392600" w:rsidRPr="00DE65E6" w:rsidRDefault="00392600" w:rsidP="00A5291B">
      <w:pPr>
        <w:spacing w:line="240" w:lineRule="auto"/>
        <w:outlineLvl w:val="0"/>
        <w:rPr>
          <w:rFonts w:ascii="Times New Roman" w:hAnsi="Times New Roman" w:cs="Times New Roman"/>
          <w:sz w:val="24"/>
          <w:szCs w:val="24"/>
          <w:lang w:eastAsia="ru-RU"/>
        </w:rPr>
      </w:pPr>
      <w:r w:rsidRPr="00DE65E6">
        <w:rPr>
          <w:rFonts w:ascii="Times New Roman" w:hAnsi="Times New Roman" w:cs="Times New Roman"/>
          <w:b/>
          <w:sz w:val="24"/>
          <w:szCs w:val="24"/>
          <w:lang w:eastAsia="ru-RU"/>
        </w:rPr>
        <w:t xml:space="preserve">Статья </w:t>
      </w:r>
      <w:r w:rsidR="00ED091D" w:rsidRPr="00DE65E6">
        <w:rPr>
          <w:rFonts w:ascii="Times New Roman" w:hAnsi="Times New Roman" w:cs="Times New Roman"/>
          <w:b/>
          <w:sz w:val="24"/>
          <w:szCs w:val="24"/>
          <w:lang w:eastAsia="ru-RU"/>
        </w:rPr>
        <w:t>6</w:t>
      </w:r>
      <w:r w:rsidR="00084042" w:rsidRPr="00DE65E6">
        <w:rPr>
          <w:rFonts w:ascii="Times New Roman" w:hAnsi="Times New Roman" w:cs="Times New Roman"/>
          <w:b/>
          <w:sz w:val="24"/>
          <w:szCs w:val="24"/>
          <w:lang w:eastAsia="ru-RU"/>
        </w:rPr>
        <w:t>9</w:t>
      </w:r>
      <w:r w:rsidRPr="00DE65E6">
        <w:rPr>
          <w:rFonts w:ascii="Times New Roman" w:hAnsi="Times New Roman" w:cs="Times New Roman"/>
          <w:b/>
          <w:sz w:val="24"/>
          <w:szCs w:val="24"/>
          <w:lang w:eastAsia="ru-RU"/>
        </w:rPr>
        <w:t>.</w:t>
      </w:r>
      <w:r w:rsidR="00625245" w:rsidRPr="00DE65E6">
        <w:rPr>
          <w:rFonts w:ascii="Times New Roman" w:hAnsi="Times New Roman" w:cs="Times New Roman"/>
          <w:b/>
          <w:sz w:val="24"/>
          <w:szCs w:val="24"/>
          <w:lang w:eastAsia="ru-RU"/>
        </w:rPr>
        <w:t xml:space="preserve"> </w:t>
      </w:r>
      <w:r w:rsidRPr="00DE65E6">
        <w:rPr>
          <w:rFonts w:ascii="Times New Roman" w:hAnsi="Times New Roman" w:cs="Times New Roman"/>
          <w:b/>
          <w:sz w:val="24"/>
          <w:szCs w:val="24"/>
          <w:lang w:eastAsia="ru-RU"/>
        </w:rPr>
        <w:t>Общие положения</w:t>
      </w:r>
      <w:r w:rsidRPr="00DE65E6">
        <w:rPr>
          <w:rFonts w:ascii="Times New Roman" w:hAnsi="Times New Roman" w:cs="Times New Roman"/>
          <w:sz w:val="24"/>
          <w:szCs w:val="24"/>
          <w:lang w:eastAsia="ru-RU"/>
        </w:rPr>
        <w:t>.</w:t>
      </w:r>
    </w:p>
    <w:p w14:paraId="2AB7ACC4"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1. Ограничения использования земельных участков и объектов капитального строительства действуют в границах зон с особыми условиями использования территорий, установленных в соответствии с законодательством Российской Федерации.</w:t>
      </w:r>
    </w:p>
    <w:p w14:paraId="636B9A5E"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2. Границы зон с особыми условиями использования территорий отображены на Карте градостроительного зонирования.</w:t>
      </w:r>
    </w:p>
    <w:p w14:paraId="320DE6B6"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3. В случае установления (изменения) границ зон с особыми условиями использования территорий настоящие</w:t>
      </w:r>
      <w:r w:rsidR="003709B7" w:rsidRPr="00DE65E6">
        <w:rPr>
          <w:rFonts w:ascii="Times New Roman" w:hAnsi="Times New Roman" w:cs="Times New Roman"/>
          <w:sz w:val="24"/>
          <w:szCs w:val="24"/>
        </w:rPr>
        <w:t xml:space="preserve"> </w:t>
      </w:r>
      <w:r w:rsidRPr="00DE65E6">
        <w:rPr>
          <w:rFonts w:ascii="Times New Roman" w:hAnsi="Times New Roman" w:cs="Times New Roman"/>
          <w:sz w:val="24"/>
          <w:szCs w:val="24"/>
        </w:rPr>
        <w:t>Правила применяются с учетом установленных границ и режимом зон с особыми условиями использования территорий.</w:t>
      </w:r>
    </w:p>
    <w:p w14:paraId="5A58906F" w14:textId="77777777" w:rsidR="00392600" w:rsidRPr="00DE65E6" w:rsidRDefault="00392600" w:rsidP="008A3CE6">
      <w:pPr>
        <w:spacing w:line="240" w:lineRule="auto"/>
        <w:ind w:firstLine="708"/>
        <w:jc w:val="both"/>
        <w:rPr>
          <w:rFonts w:ascii="Times New Roman" w:hAnsi="Times New Roman" w:cs="Times New Roman"/>
          <w:sz w:val="24"/>
          <w:szCs w:val="24"/>
        </w:rPr>
      </w:pPr>
    </w:p>
    <w:p w14:paraId="12A9D4A2" w14:textId="77777777" w:rsidR="00392600" w:rsidRPr="00DE65E6" w:rsidRDefault="00392600" w:rsidP="008A3CE6">
      <w:pPr>
        <w:keepNext/>
        <w:spacing w:line="240" w:lineRule="auto"/>
        <w:outlineLvl w:val="0"/>
        <w:rPr>
          <w:rFonts w:ascii="Times New Roman" w:hAnsi="Times New Roman" w:cs="Times New Roman"/>
          <w:b/>
          <w:bCs/>
          <w:kern w:val="32"/>
          <w:sz w:val="24"/>
          <w:szCs w:val="24"/>
        </w:rPr>
      </w:pPr>
      <w:bookmarkStart w:id="372" w:name="_Toc447289259"/>
      <w:bookmarkStart w:id="373" w:name="_Toc453321885"/>
      <w:bookmarkStart w:id="374" w:name="_Toc494378625"/>
      <w:bookmarkStart w:id="375" w:name="_Toc535417356"/>
      <w:r w:rsidRPr="00DE65E6">
        <w:rPr>
          <w:rFonts w:ascii="Times New Roman" w:hAnsi="Times New Roman" w:cs="Times New Roman"/>
          <w:b/>
          <w:bCs/>
          <w:kern w:val="32"/>
          <w:sz w:val="24"/>
          <w:szCs w:val="24"/>
        </w:rPr>
        <w:t xml:space="preserve">Статья </w:t>
      </w:r>
      <w:r w:rsidR="00084042" w:rsidRPr="00DE65E6">
        <w:rPr>
          <w:rFonts w:ascii="Times New Roman" w:hAnsi="Times New Roman" w:cs="Times New Roman"/>
          <w:b/>
          <w:bCs/>
          <w:kern w:val="32"/>
          <w:sz w:val="24"/>
          <w:szCs w:val="24"/>
        </w:rPr>
        <w:t>70</w:t>
      </w:r>
      <w:r w:rsidRPr="00DE65E6">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санитарно-защитных зон </w:t>
      </w:r>
      <w:bookmarkEnd w:id="372"/>
      <w:bookmarkEnd w:id="373"/>
      <w:r w:rsidRPr="00DE65E6">
        <w:rPr>
          <w:rFonts w:ascii="Times New Roman" w:hAnsi="Times New Roman" w:cs="Times New Roman"/>
          <w:b/>
          <w:bCs/>
          <w:kern w:val="32"/>
          <w:sz w:val="24"/>
          <w:szCs w:val="24"/>
        </w:rPr>
        <w:t>и санитарных разрывов</w:t>
      </w:r>
      <w:bookmarkEnd w:id="374"/>
      <w:bookmarkEnd w:id="375"/>
    </w:p>
    <w:p w14:paraId="184F0A52" w14:textId="77777777" w:rsidR="00392600" w:rsidRPr="00DE65E6" w:rsidRDefault="00392600" w:rsidP="008A3CE6">
      <w:pPr>
        <w:spacing w:line="240" w:lineRule="auto"/>
        <w:ind w:firstLine="708"/>
        <w:jc w:val="both"/>
        <w:rPr>
          <w:rFonts w:ascii="Times New Roman" w:hAnsi="Times New Roman" w:cs="Times New Roman"/>
          <w:sz w:val="24"/>
          <w:szCs w:val="24"/>
        </w:rPr>
      </w:pPr>
      <w:bookmarkStart w:id="376" w:name="_Toc332130451"/>
      <w:bookmarkStart w:id="377" w:name="_Toc149744363"/>
      <w:bookmarkStart w:id="378" w:name="_Toc167454695"/>
      <w:bookmarkStart w:id="379" w:name="_Toc172695910"/>
      <w:bookmarkStart w:id="380" w:name="_Toc181080405"/>
      <w:r w:rsidRPr="00DE65E6">
        <w:rPr>
          <w:rFonts w:ascii="Times New Roman" w:hAnsi="Times New Roman" w:cs="Times New Roman"/>
          <w:sz w:val="24"/>
          <w:szCs w:val="24"/>
        </w:rPr>
        <w:t xml:space="preserve">1. На территории </w:t>
      </w:r>
      <w:r w:rsidRPr="00DE65E6">
        <w:rPr>
          <w:rFonts w:ascii="Times New Roman" w:hAnsi="Times New Roman" w:cs="Times New Roman"/>
          <w:bCs/>
          <w:sz w:val="24"/>
          <w:szCs w:val="24"/>
        </w:rPr>
        <w:t>санитарно-защитных зон</w:t>
      </w:r>
      <w:r w:rsidRPr="00DE65E6">
        <w:rPr>
          <w:rFonts w:ascii="Times New Roman" w:hAnsi="Times New Roman" w:cs="Times New Roman"/>
          <w:sz w:val="24"/>
          <w:szCs w:val="24"/>
        </w:rPr>
        <w:t xml:space="preserve"> (далее – СЗЗ) в соответствии с законодательством Российской Федерации устанавливается специальный режим использования земельных участков и объектов капитального строительства. Содержание указанного режима определено в соответствии с </w:t>
      </w:r>
      <w:hyperlink r:id="rId630" w:history="1">
        <w:r w:rsidRPr="00DE65E6">
          <w:rPr>
            <w:rFonts w:ascii="Times New Roman" w:hAnsi="Times New Roman" w:cs="Times New Roman"/>
            <w:sz w:val="24"/>
            <w:szCs w:val="24"/>
          </w:rPr>
          <w:t>СанПиН 2.2.1/2.1.1.1200-03</w:t>
        </w:r>
      </w:hyperlink>
      <w:r w:rsidRPr="00DE65E6">
        <w:rPr>
          <w:rFonts w:ascii="Times New Roman" w:hAnsi="Times New Roman" w:cs="Times New Roman"/>
          <w:sz w:val="24"/>
          <w:szCs w:val="24"/>
        </w:rPr>
        <w:t xml:space="preserve">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2B4B997F" w14:textId="77777777" w:rsidR="00392600" w:rsidRPr="00DE65E6" w:rsidRDefault="00392600" w:rsidP="008A3CE6">
      <w:pPr>
        <w:spacing w:line="240" w:lineRule="auto"/>
        <w:ind w:firstLine="708"/>
        <w:jc w:val="both"/>
        <w:rPr>
          <w:rFonts w:ascii="Times New Roman" w:hAnsi="Times New Roman" w:cs="Times New Roman"/>
          <w:sz w:val="24"/>
          <w:szCs w:val="24"/>
          <w:u w:color="FFFFFF"/>
        </w:rPr>
      </w:pPr>
      <w:r w:rsidRPr="00DE65E6">
        <w:rPr>
          <w:rFonts w:ascii="Times New Roman" w:hAnsi="Times New Roman" w:cs="Times New Roman"/>
          <w:sz w:val="24"/>
          <w:szCs w:val="24"/>
        </w:rPr>
        <w:t xml:space="preserve">2. СЗЗ устанавливаются от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 </w:t>
      </w:r>
    </w:p>
    <w:p w14:paraId="0E4C6F56"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3.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2557F3AF"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4. Установление размеров СЗЗ для промышленных объектов и производств проводится при наличии проектов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 </w:t>
      </w:r>
    </w:p>
    <w:p w14:paraId="3A2C5851"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Установление, изменение размеров установленных СЗЗ для промышленных объектов и производств осуществляется:</w:t>
      </w:r>
    </w:p>
    <w:p w14:paraId="5244E9C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постановлением Главного государственного санитарного врача Российской Федерации (для объектов I и II класса опасности);</w:t>
      </w:r>
    </w:p>
    <w:p w14:paraId="38CA372A"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на основании решения и санитарно-эпидемиологического заключения Главного государственного санитарного врача субъекта Российской Федерации или его заместителя (для объектов III, IV и V классов опасности).</w:t>
      </w:r>
    </w:p>
    <w:p w14:paraId="40B309FE" w14:textId="77777777" w:rsidR="00392600" w:rsidRPr="00DE65E6" w:rsidRDefault="00392600" w:rsidP="008A3CE6">
      <w:pPr>
        <w:spacing w:line="240" w:lineRule="auto"/>
        <w:ind w:firstLine="708"/>
        <w:jc w:val="both"/>
        <w:rPr>
          <w:rFonts w:ascii="Times New Roman" w:hAnsi="Times New Roman" w:cs="Times New Roman"/>
          <w:sz w:val="24"/>
          <w:szCs w:val="24"/>
          <w:u w:color="FFFFFF"/>
        </w:rPr>
      </w:pPr>
      <w:r w:rsidRPr="00DE65E6">
        <w:rPr>
          <w:rFonts w:ascii="Times New Roman" w:hAnsi="Times New Roman" w:cs="Times New Roman"/>
          <w:sz w:val="24"/>
          <w:szCs w:val="24"/>
        </w:rPr>
        <w:lastRenderedPageBreak/>
        <w:t xml:space="preserve">5. Требования к </w:t>
      </w:r>
      <w:r w:rsidRPr="00DE65E6">
        <w:rPr>
          <w:rFonts w:ascii="Times New Roman" w:hAnsi="Times New Roman" w:cs="Times New Roman"/>
          <w:bCs/>
          <w:sz w:val="24"/>
          <w:szCs w:val="24"/>
        </w:rPr>
        <w:t>санитарным разрывам</w:t>
      </w:r>
      <w:r w:rsidRPr="00DE65E6">
        <w:rPr>
          <w:rFonts w:ascii="Times New Roman" w:hAnsi="Times New Roman" w:cs="Times New Roman"/>
          <w:sz w:val="24"/>
          <w:szCs w:val="24"/>
        </w:rPr>
        <w:t xml:space="preserve"> опасных коммуникаций (автомобильных, железнодорожных, авиационных, трубопроводных и др.) установлены СанПиН 2.2.1/2.1.1.1200-03 «Санитарно-защитные зоны и санитарная классификация предприятий, сооружений и иных объектов», СП 42.13330.2016 «Градостроительство. Планировка и застройка городских и сельских поселений» (актуализированная редакция СНиП 2.07.01-89*).</w:t>
      </w:r>
    </w:p>
    <w:p w14:paraId="2F9336E8"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6. До установления СЗЗ в соответствии с СанПиН 2.2.1/2.1.1.1200-03, ограничения на использование земельных участков и объектов капитального строительства действуют в границах нормативных СЗЗ.</w:t>
      </w:r>
    </w:p>
    <w:p w14:paraId="3DAE2FC2" w14:textId="77777777" w:rsidR="00392600" w:rsidRPr="00DE65E6" w:rsidRDefault="00392600" w:rsidP="008A3CE6">
      <w:pPr>
        <w:spacing w:line="240" w:lineRule="auto"/>
        <w:ind w:firstLine="708"/>
        <w:jc w:val="both"/>
        <w:rPr>
          <w:rFonts w:ascii="Times New Roman" w:hAnsi="Times New Roman" w:cs="Times New Roman"/>
          <w:sz w:val="24"/>
          <w:szCs w:val="24"/>
        </w:rPr>
      </w:pPr>
      <w:bookmarkStart w:id="381" w:name="_Toc494378628"/>
    </w:p>
    <w:p w14:paraId="5E6AF845" w14:textId="77777777" w:rsidR="00392600" w:rsidRPr="00DE65E6" w:rsidRDefault="00ED091D" w:rsidP="008A3CE6">
      <w:pPr>
        <w:keepNext/>
        <w:spacing w:line="240" w:lineRule="auto"/>
        <w:outlineLvl w:val="0"/>
        <w:rPr>
          <w:rFonts w:ascii="Times New Roman" w:hAnsi="Times New Roman" w:cs="Times New Roman"/>
          <w:b/>
          <w:bCs/>
          <w:kern w:val="32"/>
          <w:sz w:val="24"/>
          <w:szCs w:val="24"/>
        </w:rPr>
      </w:pPr>
      <w:bookmarkStart w:id="382" w:name="_Toc535417357"/>
      <w:r w:rsidRPr="00DE65E6">
        <w:rPr>
          <w:rFonts w:ascii="Times New Roman" w:hAnsi="Times New Roman" w:cs="Times New Roman"/>
          <w:b/>
          <w:bCs/>
          <w:kern w:val="32"/>
          <w:sz w:val="24"/>
          <w:szCs w:val="24"/>
        </w:rPr>
        <w:t xml:space="preserve">Статья </w:t>
      </w:r>
      <w:r w:rsidR="003A390E" w:rsidRPr="00DE65E6">
        <w:rPr>
          <w:rFonts w:ascii="Times New Roman" w:hAnsi="Times New Roman" w:cs="Times New Roman"/>
          <w:b/>
          <w:bCs/>
          <w:kern w:val="32"/>
          <w:sz w:val="24"/>
          <w:szCs w:val="24"/>
        </w:rPr>
        <w:t>7</w:t>
      </w:r>
      <w:r w:rsidR="00084042" w:rsidRPr="00DE65E6">
        <w:rPr>
          <w:rFonts w:ascii="Times New Roman" w:hAnsi="Times New Roman" w:cs="Times New Roman"/>
          <w:b/>
          <w:bCs/>
          <w:kern w:val="32"/>
          <w:sz w:val="24"/>
          <w:szCs w:val="24"/>
        </w:rPr>
        <w:t>1</w:t>
      </w:r>
      <w:r w:rsidR="00392600" w:rsidRPr="00DE65E6">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bookmarkEnd w:id="381"/>
      <w:bookmarkEnd w:id="382"/>
    </w:p>
    <w:p w14:paraId="48C36441"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1. Зоны санитарной охраны </w:t>
      </w:r>
      <w:r w:rsidRPr="00DE65E6">
        <w:rPr>
          <w:rFonts w:ascii="Times New Roman" w:hAnsi="Times New Roman" w:cs="Times New Roman"/>
          <w:bCs/>
          <w:sz w:val="24"/>
          <w:szCs w:val="24"/>
        </w:rPr>
        <w:t>источников водоснабжения</w:t>
      </w:r>
      <w:r w:rsidR="007C1C2B" w:rsidRPr="00DE65E6">
        <w:rPr>
          <w:rFonts w:ascii="Times New Roman" w:hAnsi="Times New Roman" w:cs="Times New Roman"/>
          <w:bCs/>
          <w:sz w:val="24"/>
          <w:szCs w:val="24"/>
        </w:rPr>
        <w:t xml:space="preserve"> </w:t>
      </w:r>
      <w:r w:rsidRPr="00DE65E6">
        <w:rPr>
          <w:rFonts w:ascii="Times New Roman" w:hAnsi="Times New Roman" w:cs="Times New Roman"/>
          <w:sz w:val="24"/>
          <w:szCs w:val="24"/>
        </w:rPr>
        <w:t xml:space="preserve">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 </w:t>
      </w:r>
    </w:p>
    <w:p w14:paraId="0AE9EEC1"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установлены следующими документами:</w:t>
      </w:r>
    </w:p>
    <w:p w14:paraId="4B790D1F"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Водный кодекс Российской Федерации;</w:t>
      </w:r>
    </w:p>
    <w:p w14:paraId="7DF94223"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Федеральный закон от 30.03.1999 № 52-ФЗ «О санитарно-эпидемиологическом благополучии населения»;</w:t>
      </w:r>
    </w:p>
    <w:p w14:paraId="5E6B3DC9"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3) СанПиН 2.1.4.1110-02 «Зоны санитарной охраны источников водоснабжения и водопроводов питьевого назначения»;</w:t>
      </w:r>
    </w:p>
    <w:p w14:paraId="532E38A3"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4) СП 2.1.5.1059-01 «Гигиенические требования к охране подземных вод от загрязнения»;</w:t>
      </w:r>
    </w:p>
    <w:p w14:paraId="2F3F9F48"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5) СП 31.13330.2012 Водоснабжение. Наружные сети и сооружения. Актуализированная редакция СНиП 2.04.02-84 (с изменениями).</w:t>
      </w:r>
    </w:p>
    <w:p w14:paraId="36CE4D5F"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2. Границы Зоны санитарной охраны </w:t>
      </w:r>
      <w:r w:rsidRPr="00DE65E6">
        <w:rPr>
          <w:rFonts w:ascii="Times New Roman" w:hAnsi="Times New Roman" w:cs="Times New Roman"/>
          <w:bCs/>
          <w:sz w:val="24"/>
          <w:szCs w:val="24"/>
        </w:rPr>
        <w:t>источников водоснабжения</w:t>
      </w:r>
      <w:r w:rsidRPr="00DE65E6">
        <w:rPr>
          <w:rFonts w:ascii="Times New Roman" w:hAnsi="Times New Roman" w:cs="Times New Roman"/>
          <w:sz w:val="24"/>
          <w:szCs w:val="24"/>
        </w:rPr>
        <w:t xml:space="preserve">(ЗСО) устанавливаются на основании проекта, который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 </w:t>
      </w:r>
    </w:p>
    <w:p w14:paraId="237B028A"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3. Отсутствие утвержденного проекта ЗСО не является основанием для освобождения владельцев водопровода, владельцев объектов, расположенных в границах ЗСО, организаций, индивидуальных предпринимателей, а также граждан от выполнения требований, предъявляемых санитарными правилами и нормами. Размеры зон санитарной охраны для подземных источников водоснабжения, для которых не разработаны проекты ЗСО в соответствии с СанПиН 2.1.4.1110-02 «Зоны санитарной охраны источников водоснабжения и водопроводов питьевого назначения» составляют:</w:t>
      </w:r>
    </w:p>
    <w:p w14:paraId="411D377B"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первого пояса – не менее 30 м при использовании защищенных подземных вод и на расстоянии не менее 50 м – при использовании недостаточно защищенных подземных вод;</w:t>
      </w:r>
    </w:p>
    <w:p w14:paraId="18E6513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lastRenderedPageBreak/>
        <w:t>2) граница второго и третьего пояса ЗСО определяется гидродинамическими расчетами.</w:t>
      </w:r>
    </w:p>
    <w:p w14:paraId="56C745AF"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4. В соответствии с требованиями пункта 1.15 СанПиН 2.1.4.1110-02 санитарные мероприятия должны выполняться в пределах первого пояса ЗСО – органами коммунального хозяйства или другими владельцами водопроводов; в пределах второго и третьего поясов ЗСО – владельцами объектов, оказывающих (или могущих оказать) отрицательное влияние на качество воды источников водоснабжения.</w:t>
      </w:r>
    </w:p>
    <w:p w14:paraId="35C93114"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5. Зона санитарной охраны </w:t>
      </w:r>
      <w:r w:rsidRPr="00DE65E6">
        <w:rPr>
          <w:rFonts w:ascii="Times New Roman" w:hAnsi="Times New Roman" w:cs="Times New Roman"/>
          <w:bCs/>
          <w:sz w:val="24"/>
          <w:szCs w:val="24"/>
        </w:rPr>
        <w:t>водопроводных сооружений</w:t>
      </w:r>
      <w:r w:rsidRPr="00DE65E6">
        <w:rPr>
          <w:rFonts w:ascii="Times New Roman" w:hAnsi="Times New Roman" w:cs="Times New Roman"/>
          <w:sz w:val="24"/>
          <w:szCs w:val="24"/>
        </w:rPr>
        <w:t>, расположенных вне территории водозабора, представлена первым поясом (строгого режима). Граница первого пояса ЗСО водопроводных сооружений принимается на расстоянии:</w:t>
      </w:r>
    </w:p>
    <w:p w14:paraId="026C9254"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от стен запасных и регулирующих емкостей, фильтров и контактных осветлителей – не менее 30 м;</w:t>
      </w:r>
    </w:p>
    <w:p w14:paraId="1A364DA0"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от водонапорных башен – не менее 10 м;</w:t>
      </w:r>
    </w:p>
    <w:p w14:paraId="304CB3F1"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3) от остальных помещений (отстойники, реагентное хозяйство</w:t>
      </w:r>
      <w:r w:rsidRPr="00DE65E6">
        <w:rPr>
          <w:rFonts w:ascii="Times New Roman" w:hAnsi="Times New Roman" w:cs="Times New Roman"/>
          <w:b/>
          <w:bCs/>
          <w:sz w:val="24"/>
          <w:szCs w:val="24"/>
        </w:rPr>
        <w:t xml:space="preserve">, </w:t>
      </w:r>
      <w:r w:rsidRPr="00DE65E6">
        <w:rPr>
          <w:rFonts w:ascii="Times New Roman" w:hAnsi="Times New Roman" w:cs="Times New Roman"/>
          <w:sz w:val="24"/>
          <w:szCs w:val="24"/>
        </w:rPr>
        <w:t xml:space="preserve">склад хлора, насосные станции и др.) – не менее 15 м. </w:t>
      </w:r>
    </w:p>
    <w:p w14:paraId="099FF39B"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6. Ширину </w:t>
      </w:r>
      <w:r w:rsidRPr="00DE65E6">
        <w:rPr>
          <w:rFonts w:ascii="Times New Roman" w:hAnsi="Times New Roman" w:cs="Times New Roman"/>
          <w:bCs/>
          <w:sz w:val="24"/>
          <w:szCs w:val="24"/>
        </w:rPr>
        <w:t>санитарно-защитной полосы водовода</w:t>
      </w:r>
      <w:r w:rsidRPr="00DE65E6">
        <w:rPr>
          <w:rFonts w:ascii="Times New Roman" w:hAnsi="Times New Roman" w:cs="Times New Roman"/>
          <w:sz w:val="24"/>
          <w:szCs w:val="24"/>
        </w:rPr>
        <w:t xml:space="preserve"> следует принимать по обе стороны от крайних линий водопровода:</w:t>
      </w:r>
    </w:p>
    <w:p w14:paraId="5851269F"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а) при отсутствии грунтовых вод не менее 10 м при диаметре водоводов до 1000 мм и не менее 20 м при диаметре водоводов более 1000 мм;</w:t>
      </w:r>
    </w:p>
    <w:p w14:paraId="3C438D22"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б) при наличии грунтовых вод – не менее 50 м вне зависимости от диаметра водоводов.</w:t>
      </w:r>
    </w:p>
    <w:p w14:paraId="068A365C"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14:paraId="7F541533"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7. Требования к содержанию и эксплуатации </w:t>
      </w:r>
      <w:r w:rsidRPr="00DE65E6">
        <w:rPr>
          <w:rFonts w:ascii="Times New Roman" w:hAnsi="Times New Roman" w:cs="Times New Roman"/>
          <w:bCs/>
          <w:sz w:val="24"/>
          <w:szCs w:val="24"/>
        </w:rPr>
        <w:t>водозаборных сооружений нецентрализованного водоснабжения</w:t>
      </w:r>
      <w:r w:rsidRPr="00DE65E6">
        <w:rPr>
          <w:rFonts w:ascii="Times New Roman" w:hAnsi="Times New Roman" w:cs="Times New Roman"/>
          <w:sz w:val="24"/>
          <w:szCs w:val="24"/>
        </w:rPr>
        <w:t xml:space="preserve"> установлены СанПиН 2.1.4.544-96 «Питьевая вода и водоснабжение населенных мест. Требования к качеству воды нецентрализованного водоснабжения. Санитарная охрана источников». В радиусе ближе 20 м от колодца (каптажа) не допускается мытье автомашин, водопой животных, стирка и полоскание белья, а также осуществление других видов деятельности, способствующих загрязнению воды.</w:t>
      </w:r>
    </w:p>
    <w:p w14:paraId="2F5DB236" w14:textId="77777777" w:rsidR="008A3CE6" w:rsidRPr="00DE65E6" w:rsidRDefault="008A3CE6" w:rsidP="008A3CE6">
      <w:pPr>
        <w:spacing w:line="240" w:lineRule="auto"/>
        <w:ind w:firstLine="708"/>
        <w:jc w:val="both"/>
        <w:rPr>
          <w:rFonts w:ascii="Times New Roman" w:hAnsi="Times New Roman" w:cs="Times New Roman"/>
          <w:sz w:val="24"/>
          <w:szCs w:val="24"/>
        </w:rPr>
      </w:pPr>
    </w:p>
    <w:p w14:paraId="388A8774" w14:textId="77777777" w:rsidR="00392600" w:rsidRPr="00DE65E6" w:rsidRDefault="00ED091D" w:rsidP="008A3CE6">
      <w:pPr>
        <w:keepNext/>
        <w:spacing w:line="240" w:lineRule="auto"/>
        <w:outlineLvl w:val="0"/>
        <w:rPr>
          <w:rFonts w:ascii="Times New Roman" w:hAnsi="Times New Roman" w:cs="Times New Roman"/>
          <w:b/>
          <w:bCs/>
          <w:kern w:val="32"/>
          <w:sz w:val="24"/>
          <w:szCs w:val="24"/>
        </w:rPr>
      </w:pPr>
      <w:bookmarkStart w:id="383" w:name="_Toc447289262"/>
      <w:bookmarkStart w:id="384" w:name="_Toc453321888"/>
      <w:bookmarkStart w:id="385" w:name="_Toc494378629"/>
      <w:bookmarkStart w:id="386" w:name="_Toc498098768"/>
      <w:bookmarkStart w:id="387" w:name="_Toc535417358"/>
      <w:r w:rsidRPr="00DE65E6">
        <w:rPr>
          <w:rFonts w:ascii="Times New Roman" w:hAnsi="Times New Roman" w:cs="Times New Roman"/>
          <w:b/>
          <w:bCs/>
          <w:kern w:val="32"/>
          <w:sz w:val="24"/>
          <w:szCs w:val="24"/>
        </w:rPr>
        <w:t>Статья 7</w:t>
      </w:r>
      <w:r w:rsidR="00084042" w:rsidRPr="00DE65E6">
        <w:rPr>
          <w:rFonts w:ascii="Times New Roman" w:hAnsi="Times New Roman" w:cs="Times New Roman"/>
          <w:b/>
          <w:bCs/>
          <w:kern w:val="32"/>
          <w:sz w:val="24"/>
          <w:szCs w:val="24"/>
        </w:rPr>
        <w:t>2</w:t>
      </w:r>
      <w:r w:rsidR="00392600" w:rsidRPr="00DE65E6">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охранных зон </w:t>
      </w:r>
      <w:bookmarkEnd w:id="383"/>
      <w:bookmarkEnd w:id="384"/>
      <w:r w:rsidR="00392600" w:rsidRPr="00DE65E6">
        <w:rPr>
          <w:rFonts w:ascii="Times New Roman" w:hAnsi="Times New Roman" w:cs="Times New Roman"/>
          <w:b/>
          <w:bCs/>
          <w:kern w:val="32"/>
          <w:sz w:val="24"/>
          <w:szCs w:val="24"/>
        </w:rPr>
        <w:t>объектов инженерной инфраструктуры</w:t>
      </w:r>
      <w:bookmarkEnd w:id="385"/>
      <w:bookmarkEnd w:id="386"/>
      <w:bookmarkEnd w:id="387"/>
    </w:p>
    <w:p w14:paraId="357B3735"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1. В целях обеспечения безопасного и безаварийного функционирования, безопасной эксплуатации объектов электроэнергетики устанавливаются </w:t>
      </w:r>
      <w:r w:rsidRPr="00DE65E6">
        <w:rPr>
          <w:rFonts w:ascii="Times New Roman" w:hAnsi="Times New Roman" w:cs="Times New Roman"/>
          <w:b/>
          <w:bCs/>
          <w:sz w:val="24"/>
          <w:szCs w:val="24"/>
        </w:rPr>
        <w:t>охранные зоны объектов электросетевого хозяйства</w:t>
      </w:r>
      <w:r w:rsidRPr="00DE65E6">
        <w:rPr>
          <w:rFonts w:ascii="Times New Roman" w:hAnsi="Times New Roman" w:cs="Times New Roman"/>
          <w:sz w:val="24"/>
          <w:szCs w:val="24"/>
        </w:rPr>
        <w:t>, размеры и ограничения использования земельных участков, находящихся в границах охранных зон, устанавливаются в соответствии со следующими документами:</w:t>
      </w:r>
    </w:p>
    <w:p w14:paraId="5301C81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(с изменениями и дополнениями);</w:t>
      </w:r>
    </w:p>
    <w:p w14:paraId="0666F4E7"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lastRenderedPageBreak/>
        <w:t xml:space="preserve">2) Постановление Правительства Российской Федерации от 18.11.2013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w:t>
      </w:r>
    </w:p>
    <w:p w14:paraId="36CDF8C4"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2. В пределах охранных зон объектов электросетевого хозяйства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16CD4F8C"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5D716741"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629307B2"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3)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3D9B24C3"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4) размещать свалки;</w:t>
      </w:r>
    </w:p>
    <w:p w14:paraId="03DE124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5)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7970D60E"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3. В пределах охранных зон объектов электросетевого хозяйства без письменного решения о согласовании сетевых организаций юридическим и физическим лицам запрещаются:</w:t>
      </w:r>
    </w:p>
    <w:p w14:paraId="78D0DF3A"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строительство, капитальный ремонт, реконструкция или снос зданий и сооружений;</w:t>
      </w:r>
    </w:p>
    <w:p w14:paraId="0010B5E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горные, взрывные, мелиоративные работы, в том числе связанные с временным затоплением земель;</w:t>
      </w:r>
    </w:p>
    <w:p w14:paraId="1C1FF055"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3) посадка и вырубка деревьев и кустарников;</w:t>
      </w:r>
    </w:p>
    <w:p w14:paraId="1053BF4E"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4)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77DECCF4"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5)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3969A0A1"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6) проезд машин и механизмов, имеющих общую высоту с грузом или без груза от поверхности дороги более 4,5 м (в охранных зонах воздушных линий электропередачи);</w:t>
      </w:r>
    </w:p>
    <w:p w14:paraId="24442139"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lastRenderedPageBreak/>
        <w:t>7) земляные работы на глубине более 0,3 м (на вспахиваемых землях на глубине более 0,45 м), а также планировка грунта (в охранных зонах подземных кабельных линий электропередачи);</w:t>
      </w:r>
    </w:p>
    <w:p w14:paraId="64BB4E4A"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8) полив сельскохозяйственных культур в случае, если высота струи воды может составить свыше 3 м (в охранных зонах воздушных линий электропередачи);</w:t>
      </w:r>
    </w:p>
    <w:p w14:paraId="00B74AC6"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9) полевые сельскохозяйственные работы с применением сельскохозяйственных машин и оборудования высотой более 4 м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12BC31E6"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4. Охранные зоны объектов электросетевого хозяйства устанавливаются: </w:t>
      </w:r>
    </w:p>
    <w:p w14:paraId="58D2FF39"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расстоянии в соответствии с таблицей 1</w:t>
      </w:r>
    </w:p>
    <w:p w14:paraId="0BE48250"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Таблица 1</w:t>
      </w:r>
    </w:p>
    <w:tbl>
      <w:tblPr>
        <w:tblW w:w="5000" w:type="pct"/>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2992"/>
        <w:gridCol w:w="7384"/>
      </w:tblGrid>
      <w:tr w:rsidR="00DE65E6" w:rsidRPr="00DE65E6" w14:paraId="72C8EE02" w14:textId="77777777" w:rsidTr="00392600">
        <w:trPr>
          <w:tblHeader/>
        </w:trPr>
        <w:tc>
          <w:tcPr>
            <w:tcW w:w="1442" w:type="pct"/>
            <w:tcBorders>
              <w:top w:val="outset" w:sz="6" w:space="0" w:color="auto"/>
              <w:bottom w:val="outset" w:sz="6" w:space="0" w:color="auto"/>
              <w:right w:val="outset" w:sz="6" w:space="0" w:color="auto"/>
            </w:tcBorders>
            <w:vAlign w:val="center"/>
          </w:tcPr>
          <w:p w14:paraId="5867ECF0"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Проектный номинальный класс напряжения</w:t>
            </w:r>
          </w:p>
        </w:tc>
        <w:tc>
          <w:tcPr>
            <w:tcW w:w="3558" w:type="pct"/>
            <w:tcBorders>
              <w:top w:val="outset" w:sz="6" w:space="0" w:color="auto"/>
              <w:left w:val="outset" w:sz="6" w:space="0" w:color="auto"/>
              <w:bottom w:val="outset" w:sz="6" w:space="0" w:color="auto"/>
            </w:tcBorders>
            <w:vAlign w:val="center"/>
          </w:tcPr>
          <w:p w14:paraId="25F994A9"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Расстояние, метров</w:t>
            </w:r>
          </w:p>
        </w:tc>
      </w:tr>
      <w:tr w:rsidR="00DE65E6" w:rsidRPr="00DE65E6" w14:paraId="273638ED" w14:textId="77777777" w:rsidTr="00392600">
        <w:tc>
          <w:tcPr>
            <w:tcW w:w="1442" w:type="pct"/>
            <w:tcBorders>
              <w:top w:val="outset" w:sz="6" w:space="0" w:color="auto"/>
              <w:bottom w:val="outset" w:sz="6" w:space="0" w:color="auto"/>
              <w:right w:val="outset" w:sz="6" w:space="0" w:color="auto"/>
            </w:tcBorders>
          </w:tcPr>
          <w:p w14:paraId="215FC208"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до 1 кВ</w:t>
            </w:r>
          </w:p>
        </w:tc>
        <w:tc>
          <w:tcPr>
            <w:tcW w:w="3558" w:type="pct"/>
            <w:tcBorders>
              <w:top w:val="outset" w:sz="6" w:space="0" w:color="auto"/>
              <w:left w:val="outset" w:sz="6" w:space="0" w:color="auto"/>
              <w:bottom w:val="outset" w:sz="6" w:space="0" w:color="auto"/>
            </w:tcBorders>
          </w:tcPr>
          <w:p w14:paraId="71A377C2"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DE65E6" w:rsidRPr="00DE65E6" w14:paraId="0050BB9E" w14:textId="77777777" w:rsidTr="00392600">
        <w:tc>
          <w:tcPr>
            <w:tcW w:w="1442" w:type="pct"/>
            <w:tcBorders>
              <w:top w:val="outset" w:sz="6" w:space="0" w:color="auto"/>
              <w:bottom w:val="outset" w:sz="6" w:space="0" w:color="auto"/>
              <w:right w:val="outset" w:sz="6" w:space="0" w:color="auto"/>
            </w:tcBorders>
          </w:tcPr>
          <w:p w14:paraId="6632A1DB"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1 - 20 кВ</w:t>
            </w:r>
          </w:p>
        </w:tc>
        <w:tc>
          <w:tcPr>
            <w:tcW w:w="3558" w:type="pct"/>
            <w:tcBorders>
              <w:top w:val="outset" w:sz="6" w:space="0" w:color="auto"/>
              <w:left w:val="outset" w:sz="6" w:space="0" w:color="auto"/>
              <w:bottom w:val="outset" w:sz="6" w:space="0" w:color="auto"/>
            </w:tcBorders>
          </w:tcPr>
          <w:p w14:paraId="3F782C85"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10 (5 - для линий с самонесущими или изолированными проводами, размещенных в границах населенных пунктов)</w:t>
            </w:r>
          </w:p>
        </w:tc>
      </w:tr>
      <w:tr w:rsidR="00DE65E6" w:rsidRPr="00DE65E6" w14:paraId="05FCA7A8" w14:textId="77777777" w:rsidTr="00392600">
        <w:tc>
          <w:tcPr>
            <w:tcW w:w="1442" w:type="pct"/>
            <w:tcBorders>
              <w:top w:val="outset" w:sz="6" w:space="0" w:color="auto"/>
              <w:bottom w:val="outset" w:sz="6" w:space="0" w:color="auto"/>
              <w:right w:val="outset" w:sz="6" w:space="0" w:color="auto"/>
            </w:tcBorders>
          </w:tcPr>
          <w:p w14:paraId="343A52F3"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35 кВ</w:t>
            </w:r>
          </w:p>
        </w:tc>
        <w:tc>
          <w:tcPr>
            <w:tcW w:w="3558" w:type="pct"/>
            <w:tcBorders>
              <w:top w:val="outset" w:sz="6" w:space="0" w:color="auto"/>
              <w:left w:val="outset" w:sz="6" w:space="0" w:color="auto"/>
              <w:bottom w:val="outset" w:sz="6" w:space="0" w:color="auto"/>
            </w:tcBorders>
            <w:vAlign w:val="center"/>
          </w:tcPr>
          <w:p w14:paraId="3C8CF0BF"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15</w:t>
            </w:r>
          </w:p>
        </w:tc>
      </w:tr>
      <w:tr w:rsidR="00DE65E6" w:rsidRPr="00DE65E6" w14:paraId="45DD457A" w14:textId="77777777" w:rsidTr="00392600">
        <w:tc>
          <w:tcPr>
            <w:tcW w:w="1442" w:type="pct"/>
            <w:tcBorders>
              <w:top w:val="outset" w:sz="6" w:space="0" w:color="auto"/>
              <w:bottom w:val="outset" w:sz="6" w:space="0" w:color="auto"/>
              <w:right w:val="outset" w:sz="6" w:space="0" w:color="auto"/>
            </w:tcBorders>
          </w:tcPr>
          <w:p w14:paraId="48B88A75"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110 кВ</w:t>
            </w:r>
          </w:p>
        </w:tc>
        <w:tc>
          <w:tcPr>
            <w:tcW w:w="3558" w:type="pct"/>
            <w:tcBorders>
              <w:top w:val="outset" w:sz="6" w:space="0" w:color="auto"/>
              <w:left w:val="outset" w:sz="6" w:space="0" w:color="auto"/>
              <w:bottom w:val="outset" w:sz="6" w:space="0" w:color="auto"/>
            </w:tcBorders>
            <w:vAlign w:val="center"/>
          </w:tcPr>
          <w:p w14:paraId="6AA48DB5"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20</w:t>
            </w:r>
          </w:p>
        </w:tc>
      </w:tr>
      <w:tr w:rsidR="00DE65E6" w:rsidRPr="00DE65E6" w14:paraId="156CEBAB" w14:textId="77777777" w:rsidTr="00392600">
        <w:tc>
          <w:tcPr>
            <w:tcW w:w="1442" w:type="pct"/>
            <w:tcBorders>
              <w:top w:val="outset" w:sz="6" w:space="0" w:color="auto"/>
              <w:bottom w:val="outset" w:sz="6" w:space="0" w:color="auto"/>
              <w:right w:val="outset" w:sz="6" w:space="0" w:color="auto"/>
            </w:tcBorders>
            <w:vAlign w:val="bottom"/>
          </w:tcPr>
          <w:p w14:paraId="54BF224D"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150, 220 кВ</w:t>
            </w:r>
          </w:p>
        </w:tc>
        <w:tc>
          <w:tcPr>
            <w:tcW w:w="3558" w:type="pct"/>
            <w:tcBorders>
              <w:top w:val="outset" w:sz="6" w:space="0" w:color="auto"/>
              <w:left w:val="outset" w:sz="6" w:space="0" w:color="auto"/>
              <w:bottom w:val="outset" w:sz="6" w:space="0" w:color="auto"/>
            </w:tcBorders>
            <w:vAlign w:val="center"/>
          </w:tcPr>
          <w:p w14:paraId="4393BAAA"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25</w:t>
            </w:r>
          </w:p>
        </w:tc>
      </w:tr>
      <w:tr w:rsidR="00DE65E6" w:rsidRPr="00DE65E6" w14:paraId="48EDA003" w14:textId="77777777" w:rsidTr="00392600">
        <w:tc>
          <w:tcPr>
            <w:tcW w:w="1442" w:type="pct"/>
            <w:tcBorders>
              <w:top w:val="outset" w:sz="6" w:space="0" w:color="auto"/>
              <w:bottom w:val="outset" w:sz="6" w:space="0" w:color="auto"/>
              <w:right w:val="outset" w:sz="6" w:space="0" w:color="auto"/>
            </w:tcBorders>
            <w:vAlign w:val="bottom"/>
          </w:tcPr>
          <w:p w14:paraId="0E99C5C8"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300, 500, +/-400 кВ</w:t>
            </w:r>
          </w:p>
        </w:tc>
        <w:tc>
          <w:tcPr>
            <w:tcW w:w="3558" w:type="pct"/>
            <w:tcBorders>
              <w:top w:val="outset" w:sz="6" w:space="0" w:color="auto"/>
              <w:left w:val="outset" w:sz="6" w:space="0" w:color="auto"/>
              <w:bottom w:val="outset" w:sz="6" w:space="0" w:color="auto"/>
            </w:tcBorders>
            <w:vAlign w:val="center"/>
          </w:tcPr>
          <w:p w14:paraId="3C454826"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30</w:t>
            </w:r>
          </w:p>
        </w:tc>
      </w:tr>
      <w:tr w:rsidR="00DE65E6" w:rsidRPr="00DE65E6" w14:paraId="640F90B2" w14:textId="77777777" w:rsidTr="00392600">
        <w:tc>
          <w:tcPr>
            <w:tcW w:w="1442" w:type="pct"/>
            <w:tcBorders>
              <w:top w:val="outset" w:sz="6" w:space="0" w:color="auto"/>
              <w:bottom w:val="outset" w:sz="6" w:space="0" w:color="auto"/>
              <w:right w:val="outset" w:sz="6" w:space="0" w:color="auto"/>
            </w:tcBorders>
            <w:vAlign w:val="bottom"/>
          </w:tcPr>
          <w:p w14:paraId="5F20747F"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750,+/-750 кВ</w:t>
            </w:r>
          </w:p>
        </w:tc>
        <w:tc>
          <w:tcPr>
            <w:tcW w:w="3558" w:type="pct"/>
            <w:tcBorders>
              <w:top w:val="outset" w:sz="6" w:space="0" w:color="auto"/>
              <w:left w:val="outset" w:sz="6" w:space="0" w:color="auto"/>
              <w:bottom w:val="outset" w:sz="6" w:space="0" w:color="auto"/>
            </w:tcBorders>
            <w:vAlign w:val="center"/>
          </w:tcPr>
          <w:p w14:paraId="7B220B11" w14:textId="77777777" w:rsidR="00392600" w:rsidRPr="00DE65E6" w:rsidRDefault="00392600" w:rsidP="008A3CE6">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40</w:t>
            </w:r>
          </w:p>
        </w:tc>
      </w:tr>
    </w:tbl>
    <w:p w14:paraId="442EF0E1" w14:textId="77777777" w:rsidR="008A3CE6" w:rsidRPr="00DE65E6" w:rsidRDefault="008A3CE6" w:rsidP="00392600">
      <w:pPr>
        <w:ind w:left="708"/>
        <w:jc w:val="both"/>
        <w:rPr>
          <w:rFonts w:ascii="Times New Roman" w:hAnsi="Times New Roman" w:cs="Times New Roman"/>
          <w:sz w:val="24"/>
          <w:szCs w:val="24"/>
        </w:rPr>
      </w:pPr>
    </w:p>
    <w:p w14:paraId="57DBB703"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 (при прохождении кабельных линий напряжением до 1 киловольта в городах под тротуарами – на 0,6 м в сторону зданий и сооружений и на 1 м в сторону проезжей части улицы); </w:t>
      </w:r>
    </w:p>
    <w:p w14:paraId="2308CEA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lastRenderedPageBreak/>
        <w:t xml:space="preserve">3)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 </w:t>
      </w:r>
    </w:p>
    <w:p w14:paraId="23ED7B7F"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4)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неотклоненном их положении для судоходных водоемов на расстоянии 100 м, для несудоходных водоемов – на расстоянии, предусмотренном для установления охранных зон вдоль воздушных линий электропередачи.</w:t>
      </w:r>
    </w:p>
    <w:p w14:paraId="68A776E6"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5) вокруг подстанций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w:t>
      </w:r>
    </w:p>
    <w:p w14:paraId="7B89457F" w14:textId="77777777" w:rsidR="00392600" w:rsidRPr="00DE65E6" w:rsidRDefault="00392600" w:rsidP="00C311F7">
      <w:pPr>
        <w:spacing w:line="240" w:lineRule="auto"/>
        <w:ind w:left="567" w:firstLine="141"/>
        <w:jc w:val="both"/>
        <w:rPr>
          <w:rFonts w:ascii="Times New Roman" w:hAnsi="Times New Roman" w:cs="Times New Roman"/>
          <w:b/>
          <w:sz w:val="24"/>
          <w:szCs w:val="24"/>
        </w:rPr>
      </w:pPr>
      <w:r w:rsidRPr="00DE65E6">
        <w:rPr>
          <w:rFonts w:ascii="Times New Roman" w:hAnsi="Times New Roman" w:cs="Times New Roman"/>
          <w:sz w:val="24"/>
          <w:szCs w:val="24"/>
        </w:rPr>
        <w:t xml:space="preserve">5. Согласно «Правилам охраны газораспределительных сетей» (утвержденным постановлением Правительства Российской Федерации от 20.11.2000 № 878) </w:t>
      </w:r>
      <w:r w:rsidRPr="00DE65E6">
        <w:rPr>
          <w:rFonts w:ascii="Times New Roman" w:hAnsi="Times New Roman" w:cs="Times New Roman"/>
          <w:b/>
          <w:bCs/>
          <w:sz w:val="24"/>
          <w:szCs w:val="24"/>
        </w:rPr>
        <w:t>для газораспределительных сетей устанавливаются следующие охранные зоны</w:t>
      </w:r>
      <w:r w:rsidRPr="00DE65E6">
        <w:rPr>
          <w:rFonts w:ascii="Times New Roman" w:hAnsi="Times New Roman" w:cs="Times New Roman"/>
          <w:b/>
          <w:sz w:val="24"/>
          <w:szCs w:val="24"/>
        </w:rPr>
        <w:t>:</w:t>
      </w:r>
    </w:p>
    <w:p w14:paraId="5C3C0136"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вдоль трасс наружных газопроводов – в виде территории, ограниченной условными линиями, проходящими на расстоянии 2 м с каждой стороны газопровода;</w:t>
      </w:r>
    </w:p>
    <w:p w14:paraId="05075A00"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 – с противоположной стороны;</w:t>
      </w:r>
    </w:p>
    <w:p w14:paraId="06145C43"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3)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 с каждой стороны газопровода;</w:t>
      </w:r>
    </w:p>
    <w:p w14:paraId="56243AE6"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4) вокруг отдельно стоящих газорегуляторных пунктов – в виде территории, ограниченной замкнутой линией, проведенной на расстоянии 10 м от границ этих объектов. Для газорегуляторных пунктов, пристроенных к зданиям, охранная зона не регламентируется;</w:t>
      </w:r>
    </w:p>
    <w:p w14:paraId="46F46B1C"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5)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29BDFE0B"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6) вдоль трасс межпоселковых газопроводов, проходящих по лесам и древесно-кустарниковой растительности, – в виде просек шириной 6 м, по 3 м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78C7C2E9" w14:textId="77777777" w:rsidR="00392600" w:rsidRPr="00DE65E6" w:rsidRDefault="00392600" w:rsidP="00C311F7">
      <w:pPr>
        <w:spacing w:line="240" w:lineRule="auto"/>
        <w:ind w:left="567" w:firstLine="141"/>
        <w:jc w:val="both"/>
        <w:rPr>
          <w:rFonts w:ascii="Times New Roman" w:hAnsi="Times New Roman" w:cs="Times New Roman"/>
          <w:sz w:val="24"/>
          <w:szCs w:val="24"/>
        </w:rPr>
      </w:pPr>
      <w:r w:rsidRPr="00DE65E6">
        <w:rPr>
          <w:rFonts w:ascii="Times New Roman" w:hAnsi="Times New Roman" w:cs="Times New Roman"/>
          <w:sz w:val="24"/>
          <w:szCs w:val="24"/>
        </w:rPr>
        <w:t>6. 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228D5976"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строить объекты жилищно-гражданского и производственного назначения;</w:t>
      </w:r>
    </w:p>
    <w:p w14:paraId="23ADBE3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lastRenderedPageBreak/>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5B67F0BE"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3D8B86E9"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2CC362FA"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5) устраивать свалки и склады, разливать растворы кислот, солей, щелочей и других химически активных веществ;</w:t>
      </w:r>
    </w:p>
    <w:p w14:paraId="5EB8CB7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72635CD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7) разводить огонь и размещать источники огня;</w:t>
      </w:r>
    </w:p>
    <w:p w14:paraId="68EE7E0C"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8) рыть погреба, копать и обрабатывать почву сельскохозяйственными и мелиоративными орудиями и механизмами на глубину более 0,3 м;</w:t>
      </w:r>
    </w:p>
    <w:p w14:paraId="206684A1"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9)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17FAC80B"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10)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0AD90047"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11) самовольно подключаться к газораспределительным сетям.</w:t>
      </w:r>
    </w:p>
    <w:p w14:paraId="41EC52B3" w14:textId="77777777" w:rsidR="00392600" w:rsidRPr="00DE65E6" w:rsidRDefault="00392600" w:rsidP="00C311F7">
      <w:pPr>
        <w:spacing w:line="240" w:lineRule="auto"/>
        <w:ind w:left="567" w:firstLine="141"/>
        <w:jc w:val="both"/>
        <w:rPr>
          <w:rFonts w:ascii="Times New Roman" w:hAnsi="Times New Roman" w:cs="Times New Roman"/>
          <w:sz w:val="24"/>
          <w:szCs w:val="24"/>
        </w:rPr>
      </w:pPr>
      <w:r w:rsidRPr="00DE65E6">
        <w:rPr>
          <w:rFonts w:ascii="Times New Roman" w:hAnsi="Times New Roman" w:cs="Times New Roman"/>
          <w:sz w:val="24"/>
          <w:szCs w:val="24"/>
        </w:rPr>
        <w:t xml:space="preserve">7. В соответствии «Типовыми правилами охраны коммунальных тепловых сетей», утвержденными Приказом Минстроя России от 17.08.1992 № 197 </w:t>
      </w:r>
      <w:r w:rsidRPr="00DE65E6">
        <w:rPr>
          <w:rFonts w:ascii="Times New Roman" w:hAnsi="Times New Roman" w:cs="Times New Roman"/>
          <w:b/>
          <w:bCs/>
          <w:sz w:val="24"/>
          <w:szCs w:val="24"/>
        </w:rPr>
        <w:t>охранные зоны тепловых сетей</w:t>
      </w:r>
      <w:r w:rsidRPr="00DE65E6">
        <w:rPr>
          <w:rFonts w:ascii="Times New Roman" w:hAnsi="Times New Roman" w:cs="Times New Roman"/>
          <w:sz w:val="24"/>
          <w:szCs w:val="24"/>
        </w:rPr>
        <w:t>устанавливаются вдоль трасс прокладки тепловых сетей в виде земельных участков шириной, определяемой углом естественного откоса грунта, но не менее 3 м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14:paraId="222D6BA1" w14:textId="77777777" w:rsidR="00392600" w:rsidRPr="00DE65E6" w:rsidRDefault="00392600" w:rsidP="00C311F7">
      <w:pPr>
        <w:spacing w:line="240" w:lineRule="auto"/>
        <w:ind w:left="567" w:firstLine="141"/>
        <w:jc w:val="both"/>
        <w:rPr>
          <w:rFonts w:ascii="Times New Roman" w:hAnsi="Times New Roman" w:cs="Times New Roman"/>
          <w:sz w:val="24"/>
          <w:szCs w:val="24"/>
        </w:rPr>
      </w:pPr>
      <w:r w:rsidRPr="00DE65E6">
        <w:rPr>
          <w:rFonts w:ascii="Times New Roman" w:hAnsi="Times New Roman" w:cs="Times New Roman"/>
          <w:sz w:val="24"/>
          <w:szCs w:val="24"/>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СНиП 2.04.07-86 «Тепловые сети».</w:t>
      </w:r>
    </w:p>
    <w:p w14:paraId="4386C7B8" w14:textId="77777777" w:rsidR="00392600" w:rsidRPr="00DE65E6" w:rsidRDefault="00392600" w:rsidP="00C311F7">
      <w:pPr>
        <w:spacing w:line="240" w:lineRule="auto"/>
        <w:ind w:left="567" w:firstLine="141"/>
        <w:jc w:val="both"/>
        <w:rPr>
          <w:rFonts w:ascii="Times New Roman" w:hAnsi="Times New Roman" w:cs="Times New Roman"/>
          <w:sz w:val="24"/>
          <w:szCs w:val="24"/>
        </w:rPr>
      </w:pPr>
      <w:r w:rsidRPr="00DE65E6">
        <w:rPr>
          <w:rFonts w:ascii="Times New Roman" w:hAnsi="Times New Roman" w:cs="Times New Roman"/>
          <w:sz w:val="24"/>
          <w:szCs w:val="24"/>
        </w:rPr>
        <w:t>8. 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24A8BB95"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размещать автозаправочные станции, хранилища горюче-смазочных материалов, складировать агрессивные химические материалы;</w:t>
      </w:r>
    </w:p>
    <w:p w14:paraId="7830FF85"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0AC77A98"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lastRenderedPageBreak/>
        <w:t>3)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21B6D4A4"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4) устраивать всякого рода свалки, разжигать костры, сжигать бытовой мусор или промышленные отходы;</w:t>
      </w:r>
    </w:p>
    <w:p w14:paraId="7E084CA0"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5) производить работы ударными механизмами, производить сброс и слив едких и коррозионно-активных веществ и горюче-смазочных материалов;</w:t>
      </w:r>
    </w:p>
    <w:p w14:paraId="1F70870B"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6) 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3AF980A5"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7) 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10C91701"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8) 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0D844BC5" w14:textId="77777777" w:rsidR="00392600" w:rsidRPr="00DE65E6" w:rsidRDefault="00392600" w:rsidP="00C311F7">
      <w:pPr>
        <w:spacing w:line="240" w:lineRule="auto"/>
        <w:ind w:left="567" w:firstLine="141"/>
        <w:jc w:val="both"/>
        <w:rPr>
          <w:rFonts w:ascii="Times New Roman" w:hAnsi="Times New Roman" w:cs="Times New Roman"/>
          <w:sz w:val="24"/>
          <w:szCs w:val="24"/>
        </w:rPr>
      </w:pPr>
      <w:r w:rsidRPr="00DE65E6">
        <w:rPr>
          <w:rFonts w:ascii="Times New Roman" w:hAnsi="Times New Roman" w:cs="Times New Roman"/>
          <w:sz w:val="24"/>
          <w:szCs w:val="24"/>
        </w:rPr>
        <w:t>9. В пределах территории охранных зон тепловых сетей без письменного согласие предприятий и организаций, в ведении которых находятся эти сети, запрещается:</w:t>
      </w:r>
    </w:p>
    <w:p w14:paraId="275B8635"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производить строительство, капитальный ремонт, реконструкцию или снос любых зданий и сооружений;</w:t>
      </w:r>
    </w:p>
    <w:p w14:paraId="7D385739"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производить земляные работы, планировку грунта, посадку деревьев и кустарников, устраивать монументальные клумбы;</w:t>
      </w:r>
    </w:p>
    <w:p w14:paraId="757719D8"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3) производить погрузочно-разгрузочные работы, а также работы, связанные с разбиванием грунта и дорожных покрытий;</w:t>
      </w:r>
    </w:p>
    <w:p w14:paraId="75276249"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4) сооружать переезды и переходы через трубопроводы тепловых сетей.</w:t>
      </w:r>
    </w:p>
    <w:p w14:paraId="02F27D3D" w14:textId="77777777" w:rsidR="00392600" w:rsidRPr="00DE65E6" w:rsidRDefault="00392600" w:rsidP="00C311F7">
      <w:pPr>
        <w:spacing w:line="240" w:lineRule="auto"/>
        <w:ind w:left="567"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10. </w:t>
      </w:r>
      <w:r w:rsidRPr="00DE65E6">
        <w:rPr>
          <w:rFonts w:ascii="Times New Roman" w:hAnsi="Times New Roman" w:cs="Times New Roman"/>
          <w:b/>
          <w:bCs/>
          <w:sz w:val="24"/>
          <w:szCs w:val="24"/>
        </w:rPr>
        <w:t>Охранные зоны линий и сооружений связи и линий и сооружений радиофикации</w:t>
      </w:r>
      <w:r w:rsidRPr="00DE65E6">
        <w:rPr>
          <w:rFonts w:ascii="Times New Roman" w:hAnsi="Times New Roman" w:cs="Times New Roman"/>
          <w:sz w:val="24"/>
          <w:szCs w:val="24"/>
        </w:rPr>
        <w:t xml:space="preserve"> устанавливаются в соответствии с постановлением Правительства Российской Федерации от 09.06.1995 № 578 «Об утверждении Правил охраны линий и сооружений связи Российской Федерации»: </w:t>
      </w:r>
    </w:p>
    <w:p w14:paraId="2BBB443C"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 с каждой стороны;</w:t>
      </w:r>
    </w:p>
    <w:p w14:paraId="4A3578AE"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 с каждой стороны;</w:t>
      </w:r>
    </w:p>
    <w:p w14:paraId="0063959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lastRenderedPageBreak/>
        <w:t>3) 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 и от контуров заземления не менее чем на 2 м;</w:t>
      </w:r>
    </w:p>
    <w:p w14:paraId="076F58D1"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4) на трассах радиорелейных линий связи эксплуатирующие предприятия определяют участки земли, на которых запрещается возведение зданий и сооружений, а также посадка деревьев. Расположение и границы таких участков предусматриваются в проектах строительства радиорелейных линий связи и согласовываются с органами местного самоуправления.</w:t>
      </w:r>
    </w:p>
    <w:p w14:paraId="55AF06EB" w14:textId="77777777" w:rsidR="00392600" w:rsidRPr="00DE65E6" w:rsidRDefault="00392600" w:rsidP="008A3CE6">
      <w:pPr>
        <w:spacing w:line="240" w:lineRule="auto"/>
        <w:ind w:left="708"/>
        <w:jc w:val="both"/>
        <w:rPr>
          <w:rFonts w:ascii="Times New Roman" w:hAnsi="Times New Roman" w:cs="Times New Roman"/>
          <w:b/>
          <w:bCs/>
          <w:kern w:val="32"/>
          <w:sz w:val="24"/>
          <w:szCs w:val="24"/>
        </w:rPr>
      </w:pPr>
    </w:p>
    <w:p w14:paraId="36A9480B" w14:textId="77777777" w:rsidR="00392600" w:rsidRPr="00DE65E6" w:rsidRDefault="00392600" w:rsidP="00C311F7">
      <w:pPr>
        <w:keepNext/>
        <w:spacing w:line="240" w:lineRule="auto"/>
        <w:ind w:left="567" w:firstLine="426"/>
        <w:outlineLvl w:val="0"/>
        <w:rPr>
          <w:rFonts w:ascii="Times New Roman" w:hAnsi="Times New Roman" w:cs="Times New Roman"/>
          <w:b/>
          <w:bCs/>
          <w:kern w:val="32"/>
          <w:sz w:val="24"/>
          <w:szCs w:val="24"/>
        </w:rPr>
      </w:pPr>
      <w:bookmarkStart w:id="388" w:name="_Toc535417359"/>
      <w:r w:rsidRPr="00DE65E6">
        <w:rPr>
          <w:rFonts w:ascii="Times New Roman" w:hAnsi="Times New Roman" w:cs="Times New Roman"/>
          <w:b/>
          <w:bCs/>
          <w:kern w:val="32"/>
          <w:sz w:val="24"/>
          <w:szCs w:val="24"/>
        </w:rPr>
        <w:t>Статья 7</w:t>
      </w:r>
      <w:r w:rsidR="00084042" w:rsidRPr="00DE65E6">
        <w:rPr>
          <w:rFonts w:ascii="Times New Roman" w:hAnsi="Times New Roman" w:cs="Times New Roman"/>
          <w:b/>
          <w:bCs/>
          <w:kern w:val="32"/>
          <w:sz w:val="24"/>
          <w:szCs w:val="24"/>
        </w:rPr>
        <w:t>3</w:t>
      </w:r>
      <w:r w:rsidRPr="00DE65E6">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придорожной полосы автомобильных дорог</w:t>
      </w:r>
      <w:bookmarkEnd w:id="388"/>
    </w:p>
    <w:p w14:paraId="173DA105" w14:textId="77777777" w:rsidR="00392600" w:rsidRPr="00DE65E6" w:rsidRDefault="00392600" w:rsidP="00C311F7">
      <w:pPr>
        <w:shd w:val="clear" w:color="auto" w:fill="FFFFFF"/>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1. Для автомобильных дорог, за исключением автомобильных дорог, расположенных в границах населенных пунктов, устанавливаются придорожные полосы. Ограничения использования земельных участков и объектов капитального строительства установлены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3256FA2F" w14:textId="77777777" w:rsidR="00392600" w:rsidRPr="00DE65E6" w:rsidRDefault="00392600" w:rsidP="00C311F7">
      <w:pPr>
        <w:shd w:val="clear" w:color="auto" w:fill="FFFFFF"/>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2. Порядок использования придорожных полос автомобильных дорог федерального, регионального или межмуниципального значения устанавливается соответствующими нормативными правовыми актами. Порядок использования придорожных полос автомобильных дорог федерального значения установлен приказом Министерства транспорта Российской Федерации от 13.01.2010 № 4 «Об установлении и использовании придорожных полос автомобильных дорог федерального значения».</w:t>
      </w:r>
    </w:p>
    <w:p w14:paraId="4DC8ADD9" w14:textId="77777777" w:rsidR="00392600" w:rsidRPr="00DE65E6" w:rsidRDefault="00392600" w:rsidP="00C311F7">
      <w:pPr>
        <w:shd w:val="clear" w:color="auto" w:fill="FFFFFF"/>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3. Ширина придорожной полосы устанавливается в зависимости от категории автомобильной дороги в размере:</w:t>
      </w:r>
    </w:p>
    <w:p w14:paraId="26C23054" w14:textId="77777777" w:rsidR="00392600" w:rsidRPr="00DE65E6" w:rsidRDefault="00392600" w:rsidP="00C311F7">
      <w:pPr>
        <w:shd w:val="clear" w:color="auto" w:fill="FFFFFF"/>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1) для автомобильных дорог II категории – 75 м;</w:t>
      </w:r>
    </w:p>
    <w:p w14:paraId="02C4DFD6" w14:textId="77777777" w:rsidR="00392600" w:rsidRPr="00DE65E6" w:rsidRDefault="00392600" w:rsidP="00C311F7">
      <w:pPr>
        <w:shd w:val="clear" w:color="auto" w:fill="FFFFFF"/>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2) для автомобильных дорог III и IV категорий – 50 м;</w:t>
      </w:r>
    </w:p>
    <w:p w14:paraId="55CBB5A2" w14:textId="77777777" w:rsidR="00392600" w:rsidRPr="00DE65E6" w:rsidRDefault="00392600" w:rsidP="00C311F7">
      <w:pPr>
        <w:shd w:val="clear" w:color="auto" w:fill="FFFFFF"/>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3) для автомобильных дорог V категории – 25 м;</w:t>
      </w:r>
    </w:p>
    <w:p w14:paraId="0303FE18" w14:textId="77777777" w:rsidR="00392600" w:rsidRPr="00DE65E6" w:rsidRDefault="00392600" w:rsidP="00C311F7">
      <w:pPr>
        <w:shd w:val="clear" w:color="auto" w:fill="FFFFFF"/>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4)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 – 100 м.</w:t>
      </w:r>
    </w:p>
    <w:p w14:paraId="4B379AF6" w14:textId="77777777" w:rsidR="00392600" w:rsidRPr="00DE65E6" w:rsidRDefault="00392600" w:rsidP="00C311F7">
      <w:pPr>
        <w:spacing w:line="240" w:lineRule="auto"/>
        <w:ind w:left="567" w:firstLine="426"/>
        <w:jc w:val="both"/>
        <w:rPr>
          <w:rFonts w:ascii="Times New Roman" w:hAnsi="Times New Roman" w:cs="Times New Roman"/>
          <w:b/>
          <w:bCs/>
          <w:kern w:val="32"/>
          <w:sz w:val="24"/>
          <w:szCs w:val="24"/>
        </w:rPr>
      </w:pPr>
      <w:bookmarkStart w:id="389" w:name="_Toc494378630"/>
      <w:bookmarkStart w:id="390" w:name="_Toc499902863"/>
      <w:bookmarkEnd w:id="376"/>
      <w:bookmarkEnd w:id="377"/>
      <w:bookmarkEnd w:id="378"/>
      <w:bookmarkEnd w:id="379"/>
      <w:bookmarkEnd w:id="380"/>
    </w:p>
    <w:p w14:paraId="2F40AAB5" w14:textId="77777777" w:rsidR="00392600" w:rsidRPr="00DE65E6" w:rsidRDefault="00392600" w:rsidP="00C311F7">
      <w:pPr>
        <w:keepNext/>
        <w:spacing w:line="240" w:lineRule="auto"/>
        <w:ind w:left="567" w:firstLine="426"/>
        <w:outlineLvl w:val="0"/>
        <w:rPr>
          <w:rFonts w:ascii="Times New Roman" w:hAnsi="Times New Roman" w:cs="Times New Roman"/>
          <w:b/>
          <w:bCs/>
          <w:kern w:val="32"/>
          <w:sz w:val="24"/>
          <w:szCs w:val="24"/>
        </w:rPr>
      </w:pPr>
      <w:bookmarkStart w:id="391" w:name="_Toc535417360"/>
      <w:r w:rsidRPr="00DE65E6">
        <w:rPr>
          <w:rFonts w:ascii="Times New Roman" w:hAnsi="Times New Roman" w:cs="Times New Roman"/>
          <w:b/>
          <w:bCs/>
          <w:kern w:val="32"/>
          <w:sz w:val="24"/>
          <w:szCs w:val="24"/>
        </w:rPr>
        <w:t>Статья 7</w:t>
      </w:r>
      <w:r w:rsidR="00084042" w:rsidRPr="00DE65E6">
        <w:rPr>
          <w:rFonts w:ascii="Times New Roman" w:hAnsi="Times New Roman" w:cs="Times New Roman"/>
          <w:b/>
          <w:bCs/>
          <w:kern w:val="32"/>
          <w:sz w:val="24"/>
          <w:szCs w:val="24"/>
        </w:rPr>
        <w:t>4</w:t>
      </w:r>
      <w:r w:rsidRPr="00DE65E6">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охранных зон железных дорог</w:t>
      </w:r>
      <w:bookmarkEnd w:id="389"/>
      <w:bookmarkEnd w:id="390"/>
      <w:bookmarkEnd w:id="391"/>
    </w:p>
    <w:p w14:paraId="5EE1BC57"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 xml:space="preserve">1. В соответствии с частью 2 статьи 9 Федерального закона от 10.01.2003 № 17-ФЗ «О железнодорожном транспорте в Российской Федерации»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w:t>
      </w:r>
      <w:r w:rsidRPr="00DE65E6">
        <w:rPr>
          <w:rFonts w:ascii="Times New Roman" w:hAnsi="Times New Roman" w:cs="Times New Roman"/>
          <w:sz w:val="24"/>
          <w:szCs w:val="24"/>
        </w:rPr>
        <w:lastRenderedPageBreak/>
        <w:t xml:space="preserve">местах, подверженных оползням, обвалам, размывам, селям и другим негативным воздействиям, и в местах движения скоростных поездов. Охранные зоны от железных дорог устанавливаются в соответствии с постановлением Правительства Российской Федерации от 12.10.2006 № 611 (в ред. от 04.04.2011) «О порядке установления и использования полос отвода и охранных зон железных дорог», приказом Минтранса России от 6.08.2008 №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 </w:t>
      </w:r>
    </w:p>
    <w:p w14:paraId="1503469A"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2. Охранная зона устанавливается Решением Федерального агентства железнодорожного транспорта об установлении границ охранной зоны. В настоящее время охранные зоны от объектов железнодорожного транспорта ОАО «РЖД», расположенных в границах муниципального образования, не установлены.</w:t>
      </w:r>
    </w:p>
    <w:p w14:paraId="39B83220"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3. Ширина охранной зоны включает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должна быть:</w:t>
      </w:r>
    </w:p>
    <w:p w14:paraId="6A67C798"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1) не менее 500 метров в пустынных и полупустынных районах;</w:t>
      </w:r>
    </w:p>
    <w:p w14:paraId="2A61077C"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2) не менее 100 метров в остальных районах.</w:t>
      </w:r>
    </w:p>
    <w:p w14:paraId="6768DDC9"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4. 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D115BA2"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1)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5DF53A1B"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2) распашка земель;</w:t>
      </w:r>
    </w:p>
    <w:p w14:paraId="23C2F900"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3) выпас скота;</w:t>
      </w:r>
    </w:p>
    <w:p w14:paraId="09D72AA7"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4) выпуск поверхностных и хозяйственно-бытовых вод.</w:t>
      </w:r>
    </w:p>
    <w:p w14:paraId="1E8BFE3E" w14:textId="77777777" w:rsidR="00392600" w:rsidRPr="00DE65E6" w:rsidRDefault="00392600" w:rsidP="008A3CE6">
      <w:pPr>
        <w:spacing w:line="240" w:lineRule="auto"/>
        <w:jc w:val="both"/>
        <w:rPr>
          <w:rFonts w:ascii="Times New Roman" w:hAnsi="Times New Roman" w:cs="Times New Roman"/>
          <w:sz w:val="24"/>
          <w:szCs w:val="24"/>
        </w:rPr>
      </w:pPr>
    </w:p>
    <w:p w14:paraId="17CEC687" w14:textId="77777777" w:rsidR="0052070C" w:rsidRPr="00DE65E6" w:rsidRDefault="0052070C">
      <w:pPr>
        <w:suppressAutoHyphens w:val="0"/>
        <w:rPr>
          <w:rFonts w:ascii="Times New Roman" w:hAnsi="Times New Roman" w:cs="Times New Roman"/>
          <w:b/>
          <w:bCs/>
          <w:kern w:val="32"/>
          <w:sz w:val="24"/>
          <w:szCs w:val="24"/>
        </w:rPr>
      </w:pPr>
      <w:bookmarkStart w:id="392" w:name="_Toc447289263"/>
      <w:bookmarkStart w:id="393" w:name="_Toc453321889"/>
      <w:bookmarkStart w:id="394" w:name="_Toc494378633"/>
      <w:bookmarkStart w:id="395" w:name="_Toc535417361"/>
      <w:r w:rsidRPr="00DE65E6">
        <w:rPr>
          <w:rFonts w:ascii="Times New Roman" w:hAnsi="Times New Roman" w:cs="Times New Roman"/>
          <w:b/>
          <w:bCs/>
          <w:kern w:val="32"/>
          <w:sz w:val="24"/>
          <w:szCs w:val="24"/>
        </w:rPr>
        <w:br w:type="page"/>
      </w:r>
    </w:p>
    <w:p w14:paraId="7BA5657D" w14:textId="008C0CAC" w:rsidR="00392600" w:rsidRPr="00DE65E6" w:rsidRDefault="00392600" w:rsidP="00C311F7">
      <w:pPr>
        <w:keepNext/>
        <w:spacing w:line="240" w:lineRule="auto"/>
        <w:ind w:left="567"/>
        <w:outlineLvl w:val="0"/>
        <w:rPr>
          <w:rFonts w:ascii="Times New Roman" w:hAnsi="Times New Roman" w:cs="Times New Roman"/>
          <w:b/>
          <w:bCs/>
          <w:kern w:val="32"/>
          <w:sz w:val="24"/>
          <w:szCs w:val="24"/>
        </w:rPr>
      </w:pPr>
      <w:r w:rsidRPr="00DE65E6">
        <w:rPr>
          <w:rFonts w:ascii="Times New Roman" w:hAnsi="Times New Roman" w:cs="Times New Roman"/>
          <w:b/>
          <w:bCs/>
          <w:kern w:val="32"/>
          <w:sz w:val="24"/>
          <w:szCs w:val="24"/>
        </w:rPr>
        <w:lastRenderedPageBreak/>
        <w:t>Статья 7</w:t>
      </w:r>
      <w:r w:rsidR="00084042" w:rsidRPr="00DE65E6">
        <w:rPr>
          <w:rFonts w:ascii="Times New Roman" w:hAnsi="Times New Roman" w:cs="Times New Roman"/>
          <w:b/>
          <w:bCs/>
          <w:kern w:val="32"/>
          <w:sz w:val="24"/>
          <w:szCs w:val="24"/>
        </w:rPr>
        <w:t>5</w:t>
      </w:r>
      <w:r w:rsidRPr="00DE65E6">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w:t>
      </w:r>
      <w:bookmarkEnd w:id="392"/>
      <w:bookmarkEnd w:id="393"/>
      <w:r w:rsidRPr="00DE65E6">
        <w:rPr>
          <w:rFonts w:ascii="Times New Roman" w:hAnsi="Times New Roman" w:cs="Times New Roman"/>
          <w:b/>
          <w:bCs/>
          <w:kern w:val="32"/>
          <w:sz w:val="24"/>
          <w:szCs w:val="24"/>
        </w:rPr>
        <w:t>по условиям охраны объектов культурного наследия</w:t>
      </w:r>
      <w:bookmarkEnd w:id="394"/>
      <w:bookmarkEnd w:id="395"/>
    </w:p>
    <w:p w14:paraId="13336BDE" w14:textId="77777777" w:rsidR="00392600" w:rsidRPr="00DE65E6" w:rsidRDefault="00392600" w:rsidP="007E7FB8">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 xml:space="preserve">1. В соответствии с требованиями Федерального закона от 25.06.2002 № 73-ФЗ «Об объектах культурного наследия (памятниках истории и культуры) народов Российской Федерации» с 03.10.2016 вступили в силу ограничения градостроительной деятельности на территориях, прилегающих к объектам культурного наследия: </w:t>
      </w:r>
      <w:r w:rsidRPr="00DE65E6">
        <w:rPr>
          <w:rFonts w:ascii="Times New Roman" w:hAnsi="Times New Roman" w:cs="Times New Roman"/>
          <w:b/>
          <w:bCs/>
          <w:sz w:val="24"/>
          <w:szCs w:val="24"/>
        </w:rPr>
        <w:t xml:space="preserve">защитные зоны объектов культурного наследия </w:t>
      </w:r>
      <w:r w:rsidRPr="00DE65E6">
        <w:rPr>
          <w:rFonts w:ascii="Times New Roman" w:hAnsi="Times New Roman" w:cs="Times New Roman"/>
          <w:sz w:val="24"/>
          <w:szCs w:val="24"/>
        </w:rPr>
        <w:t xml:space="preserve">– территории, которые прилегают к включенным в реестр памятникам и ансамблям (за исключением указанных в пункте 2 статьи 34.1 Федерального закона от 25.06.2002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w:t>
      </w:r>
    </w:p>
    <w:p w14:paraId="36BDD613" w14:textId="77777777" w:rsidR="00392600" w:rsidRPr="00DE65E6" w:rsidRDefault="00392600" w:rsidP="007E7FB8">
      <w:pPr>
        <w:spacing w:line="240" w:lineRule="auto"/>
        <w:ind w:left="567" w:firstLine="567"/>
        <w:jc w:val="both"/>
        <w:rPr>
          <w:rFonts w:ascii="Times New Roman" w:hAnsi="Times New Roman" w:cs="Times New Roman"/>
          <w:sz w:val="24"/>
          <w:szCs w:val="24"/>
        </w:rPr>
      </w:pPr>
      <w:r w:rsidRPr="00DE65E6">
        <w:rPr>
          <w:rFonts w:ascii="Times New Roman" w:hAnsi="Times New Roman" w:cs="Times New Roman"/>
          <w:sz w:val="24"/>
          <w:szCs w:val="24"/>
        </w:rPr>
        <w:t>2. Устанавливаются следующие размеры защитных зон объектов культурного наследия:</w:t>
      </w:r>
    </w:p>
    <w:p w14:paraId="2BCA7A1C"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1)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w:t>
      </w:r>
    </w:p>
    <w:p w14:paraId="11BB4A88"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59270C63"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3) В случае утверждения границ территории объекта культурного наследия в установленном законом порядке защитные зоны сокращаются и устанавливаются от внешних границ территории памятника или ансамбля: </w:t>
      </w:r>
    </w:p>
    <w:p w14:paraId="4A1308A8"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а) для памятника, расположенного в границах населенного пункта – 100 м;</w:t>
      </w:r>
    </w:p>
    <w:p w14:paraId="573FF4F0"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б) для памятника, расположенного вне границ населенного пункта – 200 м; </w:t>
      </w:r>
    </w:p>
    <w:p w14:paraId="4BA48835"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в) для ансамбля, расположенного в границах населенного пункта – 150 м;</w:t>
      </w:r>
    </w:p>
    <w:p w14:paraId="020A3E1D"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г) для ансамбля, расположенного вне границ населенного пункта – 250 м.</w:t>
      </w:r>
    </w:p>
    <w:p w14:paraId="5DFD7E61"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3.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ином расстоянии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60E630A5"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 xml:space="preserve">4.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настоящего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w:t>
      </w:r>
      <w:r w:rsidRPr="00DE65E6">
        <w:rPr>
          <w:rFonts w:ascii="Times New Roman" w:hAnsi="Times New Roman" w:cs="Times New Roman"/>
          <w:sz w:val="24"/>
          <w:szCs w:val="24"/>
        </w:rPr>
        <w:lastRenderedPageBreak/>
        <w:t>народов Российской Федерации. При этом принятие решения о прекращении существования такой зоны не требуется.</w:t>
      </w:r>
    </w:p>
    <w:p w14:paraId="79E51FE0"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 xml:space="preserve">5. В соответствии с Федеральным законом Российской Федерации от 25.06.2002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могут быть установлены </w:t>
      </w:r>
      <w:r w:rsidRPr="00DE65E6">
        <w:rPr>
          <w:rFonts w:ascii="Times New Roman" w:hAnsi="Times New Roman" w:cs="Times New Roman"/>
          <w:b/>
          <w:bCs/>
          <w:sz w:val="24"/>
          <w:szCs w:val="24"/>
        </w:rPr>
        <w:t>зоны охраны объектов культурного наследия</w:t>
      </w:r>
      <w:r w:rsidRPr="00DE65E6">
        <w:rPr>
          <w:rFonts w:ascii="Times New Roman" w:hAnsi="Times New Roman" w:cs="Times New Roman"/>
          <w:sz w:val="24"/>
          <w:szCs w:val="24"/>
        </w:rPr>
        <w:t xml:space="preserve"> (памятников истории и культуры) народов Российской Федерации, включающие охранные зоны, зоны регулирования застройки и хозяйственной деятельности, зоны охраняемого природного ландшафта. </w:t>
      </w:r>
    </w:p>
    <w:p w14:paraId="6604D0D4" w14:textId="77777777" w:rsidR="00392600" w:rsidRPr="00DE65E6" w:rsidRDefault="00392600" w:rsidP="00C311F7">
      <w:pPr>
        <w:spacing w:line="240" w:lineRule="auto"/>
        <w:ind w:left="567" w:firstLine="426"/>
        <w:jc w:val="both"/>
        <w:rPr>
          <w:rFonts w:ascii="Times New Roman" w:hAnsi="Times New Roman" w:cs="Times New Roman"/>
          <w:sz w:val="24"/>
          <w:szCs w:val="24"/>
        </w:rPr>
      </w:pPr>
      <w:r w:rsidRPr="00DE65E6">
        <w:rPr>
          <w:rFonts w:ascii="Times New Roman" w:hAnsi="Times New Roman" w:cs="Times New Roman"/>
          <w:sz w:val="24"/>
          <w:szCs w:val="24"/>
        </w:rPr>
        <w:t>В случае утверждения проекта зон охраны объектов культурного наследия в установленном законом порядке ограничения использования земельных участков и объектов капитального строительства по условиям охраны объектов культурного наследия должны быть включены в настоящие Правила.</w:t>
      </w:r>
    </w:p>
    <w:p w14:paraId="61CC49FA" w14:textId="77777777" w:rsidR="00C311F7" w:rsidRPr="00DE65E6" w:rsidRDefault="007E7FB8" w:rsidP="00C311F7">
      <w:pPr>
        <w:pStyle w:val="33"/>
        <w:shd w:val="clear" w:color="auto" w:fill="auto"/>
        <w:ind w:left="567" w:firstLine="426"/>
        <w:jc w:val="both"/>
        <w:rPr>
          <w:sz w:val="24"/>
          <w:szCs w:val="24"/>
          <w:lang w:eastAsia="ru-RU" w:bidi="ru-RU"/>
        </w:rPr>
      </w:pPr>
      <w:bookmarkStart w:id="396" w:name="_Hlk212194663"/>
      <w:r w:rsidRPr="00DE65E6">
        <w:rPr>
          <w:sz w:val="24"/>
          <w:szCs w:val="24"/>
          <w:lang w:eastAsia="ru-RU" w:bidi="ru-RU"/>
        </w:rPr>
        <w:t xml:space="preserve">6. </w:t>
      </w:r>
      <w:r w:rsidR="00C311F7" w:rsidRPr="00DE65E6">
        <w:rPr>
          <w:sz w:val="24"/>
          <w:szCs w:val="24"/>
          <w:lang w:eastAsia="ru-RU" w:bidi="ru-RU"/>
        </w:rPr>
        <w:t>Приказом Министерства культуры Республики Крым от 02.12.2021 года №557-ОКН «Об утверждении границ территории</w:t>
      </w:r>
      <w:r w:rsidR="00C311F7" w:rsidRPr="00DE65E6">
        <w:rPr>
          <w:b/>
          <w:bCs/>
          <w:sz w:val="20"/>
          <w:szCs w:val="20"/>
          <w:lang w:eastAsia="ru-RU" w:bidi="ru-RU"/>
        </w:rPr>
        <w:t xml:space="preserve">, </w:t>
      </w:r>
      <w:r w:rsidR="00C311F7" w:rsidRPr="00DE65E6">
        <w:rPr>
          <w:sz w:val="24"/>
          <w:szCs w:val="24"/>
          <w:lang w:eastAsia="ru-RU" w:bidi="ru-RU"/>
        </w:rPr>
        <w:t>режимов использования земель в границах территории объекта культурного наследия регионального значения «Памятник В.И. Ленину (скульпторы: Н.В. Можаев, Г.К Слепцов, Н.Н Щербаков; архитекторы: М.Г Булкин, ВТ. Десятничук), 1970 год», расположенного по адресу: Республика Крым, Нижнегорский район, сельское поселение Нижнегорское, п. Нижнегорский» утверждены границы территории объекта культурного наследия</w:t>
      </w:r>
      <w:r w:rsidRPr="00DE65E6">
        <w:rPr>
          <w:sz w:val="24"/>
          <w:szCs w:val="24"/>
          <w:lang w:eastAsia="ru-RU" w:bidi="ru-RU"/>
        </w:rPr>
        <w:t xml:space="preserve"> и режим использования земель в границах территории объекта культурного наследия регионального значения:</w:t>
      </w:r>
    </w:p>
    <w:bookmarkEnd w:id="396"/>
    <w:p w14:paraId="753EEA69" w14:textId="77777777" w:rsidR="00C311F7" w:rsidRPr="00DE65E6" w:rsidRDefault="00C311F7" w:rsidP="00C311F7">
      <w:pPr>
        <w:spacing w:after="0" w:line="240" w:lineRule="auto"/>
        <w:jc w:val="center"/>
        <w:rPr>
          <w:rFonts w:ascii="Times New Roman" w:hAnsi="Times New Roman" w:cs="Times New Roman"/>
          <w:sz w:val="24"/>
          <w:szCs w:val="24"/>
        </w:rPr>
      </w:pPr>
      <w:r w:rsidRPr="00DE65E6">
        <w:rPr>
          <w:rFonts w:ascii="Times New Roman" w:hAnsi="Times New Roman" w:cs="Times New Roman"/>
          <w:sz w:val="24"/>
          <w:szCs w:val="24"/>
          <w:lang w:eastAsia="ru-RU" w:bidi="ru-RU"/>
        </w:rPr>
        <w:t>Границы</w:t>
      </w:r>
    </w:p>
    <w:p w14:paraId="09B3C23F" w14:textId="77777777" w:rsidR="00C311F7" w:rsidRPr="00DE65E6" w:rsidRDefault="00C311F7" w:rsidP="00C311F7">
      <w:pPr>
        <w:spacing w:after="0" w:line="240" w:lineRule="auto"/>
        <w:ind w:left="567"/>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территории объекта культурного наследия регионального значения «Памятник В.И. Ленину (скульпторы: Н.В. Можаев, Г.К. Слепцов, Н.Н. Щербаков; архитекторы: М.Г. Булкин, В.Г. Десятничук), 1970 год», расположенного по адресу: Республика Крым, Нижнегорский район, сельское поселение Нижнегорское, п. Нижнегорский</w:t>
      </w:r>
    </w:p>
    <w:p w14:paraId="502FA75A" w14:textId="77777777" w:rsidR="00C311F7" w:rsidRPr="00DE65E6" w:rsidRDefault="00C311F7" w:rsidP="00811F13">
      <w:pPr>
        <w:pStyle w:val="27"/>
        <w:keepNext/>
        <w:keepLines/>
        <w:shd w:val="clear" w:color="auto" w:fill="auto"/>
        <w:spacing w:before="240"/>
        <w:rPr>
          <w:sz w:val="24"/>
          <w:szCs w:val="24"/>
        </w:rPr>
      </w:pPr>
      <w:bookmarkStart w:id="397" w:name="bookmark2"/>
      <w:bookmarkStart w:id="398" w:name="bookmark3"/>
      <w:r w:rsidRPr="00DE65E6">
        <w:rPr>
          <w:sz w:val="24"/>
          <w:szCs w:val="24"/>
          <w:lang w:eastAsia="ru-RU" w:bidi="ru-RU"/>
        </w:rPr>
        <w:t>Текстовое описание границ территории</w:t>
      </w:r>
      <w:bookmarkEnd w:id="397"/>
      <w:bookmarkEnd w:id="398"/>
    </w:p>
    <w:p w14:paraId="4F3417F0" w14:textId="77777777" w:rsidR="00C311F7" w:rsidRPr="00DE65E6" w:rsidRDefault="00C311F7" w:rsidP="00C311F7">
      <w:pPr>
        <w:widowControl w:val="0"/>
        <w:numPr>
          <w:ilvl w:val="0"/>
          <w:numId w:val="16"/>
        </w:numPr>
        <w:tabs>
          <w:tab w:val="left" w:pos="741"/>
        </w:tabs>
        <w:suppressAutoHyphens w:val="0"/>
        <w:spacing w:after="0" w:line="240" w:lineRule="auto"/>
        <w:ind w:left="720" w:hanging="3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1-2 - от точки 1, расположенной на северном углу тротуара, примыкающего к ул. Коммунальной, в южном направлении вдоль ул. Коммунальная, до точки 2, расположенной на восточном углу тротуара;</w:t>
      </w:r>
    </w:p>
    <w:p w14:paraId="1C872FC7" w14:textId="77777777" w:rsidR="00C311F7" w:rsidRPr="00DE65E6" w:rsidRDefault="00C311F7" w:rsidP="00C311F7">
      <w:pPr>
        <w:widowControl w:val="0"/>
        <w:numPr>
          <w:ilvl w:val="0"/>
          <w:numId w:val="16"/>
        </w:numPr>
        <w:tabs>
          <w:tab w:val="left" w:pos="741"/>
        </w:tabs>
        <w:suppressAutoHyphens w:val="0"/>
        <w:spacing w:after="0" w:line="240" w:lineRule="auto"/>
        <w:ind w:left="720" w:hanging="3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2-5 - от точки 2 в юго-западном направлении по внешнему контуру бордюра тротуара и площади вокруг памятника В.И. Ленина с поворотами в точках 3, 4 до точки 5, расположенной на южном углу площади;</w:t>
      </w:r>
    </w:p>
    <w:p w14:paraId="094093C1" w14:textId="77777777" w:rsidR="00C311F7" w:rsidRPr="00DE65E6" w:rsidRDefault="00C311F7" w:rsidP="00C311F7">
      <w:pPr>
        <w:widowControl w:val="0"/>
        <w:numPr>
          <w:ilvl w:val="0"/>
          <w:numId w:val="16"/>
        </w:numPr>
        <w:tabs>
          <w:tab w:val="left" w:pos="741"/>
        </w:tabs>
        <w:suppressAutoHyphens w:val="0"/>
        <w:spacing w:after="0" w:line="240" w:lineRule="auto"/>
        <w:ind w:left="720" w:hanging="3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5-6 - от точки 5 северо-западном направлении вдоль площади до точки 6, расположенной на западном углу площади;</w:t>
      </w:r>
    </w:p>
    <w:p w14:paraId="0D70F7E8" w14:textId="77777777" w:rsidR="00C311F7" w:rsidRPr="00DE65E6" w:rsidRDefault="00C311F7" w:rsidP="00C311F7">
      <w:pPr>
        <w:widowControl w:val="0"/>
        <w:numPr>
          <w:ilvl w:val="0"/>
          <w:numId w:val="16"/>
        </w:numPr>
        <w:tabs>
          <w:tab w:val="left" w:pos="741"/>
        </w:tabs>
        <w:suppressAutoHyphens w:val="0"/>
        <w:spacing w:after="0" w:line="240" w:lineRule="auto"/>
        <w:ind w:left="720" w:hanging="3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6-7 - от точки 6 в восточном направлении вдоль площади до точки 7, расположенной на северном углу площади;</w:t>
      </w:r>
    </w:p>
    <w:p w14:paraId="41E339E0" w14:textId="77777777" w:rsidR="00C311F7" w:rsidRPr="00DE65E6" w:rsidRDefault="00C311F7" w:rsidP="00C311F7">
      <w:pPr>
        <w:widowControl w:val="0"/>
        <w:numPr>
          <w:ilvl w:val="0"/>
          <w:numId w:val="16"/>
        </w:numPr>
        <w:tabs>
          <w:tab w:val="left" w:pos="741"/>
        </w:tabs>
        <w:suppressAutoHyphens w:val="0"/>
        <w:spacing w:after="220" w:line="240" w:lineRule="auto"/>
        <w:ind w:left="720" w:hanging="3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7-8-1 - от точки 7 в юго-восточном направлении по внешнему контуру площади вокруг памятника В.И. Ленина через точку 8 до первоначальной точки 1.</w:t>
      </w:r>
    </w:p>
    <w:p w14:paraId="453021DD" w14:textId="77777777" w:rsidR="00C311F7" w:rsidRPr="00DE65E6" w:rsidRDefault="00C311F7" w:rsidP="00C311F7">
      <w:pPr>
        <w:pStyle w:val="27"/>
        <w:keepNext/>
        <w:keepLines/>
        <w:shd w:val="clear" w:color="auto" w:fill="auto"/>
        <w:spacing w:after="380"/>
        <w:rPr>
          <w:sz w:val="24"/>
          <w:szCs w:val="24"/>
        </w:rPr>
      </w:pPr>
      <w:bookmarkStart w:id="399" w:name="bookmark4"/>
      <w:bookmarkStart w:id="400" w:name="bookmark5"/>
      <w:r w:rsidRPr="00DE65E6">
        <w:rPr>
          <w:sz w:val="24"/>
          <w:szCs w:val="24"/>
          <w:lang w:eastAsia="ru-RU" w:bidi="ru-RU"/>
        </w:rPr>
        <w:t>Перечень координат характерных поворотных точек границ территории</w:t>
      </w:r>
      <w:bookmarkEnd w:id="399"/>
      <w:bookmarkEnd w:id="400"/>
    </w:p>
    <w:tbl>
      <w:tblPr>
        <w:tblOverlap w:val="never"/>
        <w:tblW w:w="0" w:type="auto"/>
        <w:jc w:val="center"/>
        <w:tblLayout w:type="fixed"/>
        <w:tblCellMar>
          <w:left w:w="10" w:type="dxa"/>
          <w:right w:w="10" w:type="dxa"/>
        </w:tblCellMar>
        <w:tblLook w:val="04A0" w:firstRow="1" w:lastRow="0" w:firstColumn="1" w:lastColumn="0" w:noHBand="0" w:noVBand="1"/>
      </w:tblPr>
      <w:tblGrid>
        <w:gridCol w:w="1488"/>
        <w:gridCol w:w="2208"/>
        <w:gridCol w:w="2218"/>
        <w:gridCol w:w="1378"/>
      </w:tblGrid>
      <w:tr w:rsidR="00DE65E6" w:rsidRPr="00DE65E6" w14:paraId="467C8CA7" w14:textId="77777777" w:rsidTr="00942F69">
        <w:trPr>
          <w:trHeight w:hRule="exact" w:val="302"/>
          <w:jc w:val="center"/>
        </w:trPr>
        <w:tc>
          <w:tcPr>
            <w:tcW w:w="7292" w:type="dxa"/>
            <w:gridSpan w:val="4"/>
            <w:tcBorders>
              <w:top w:val="single" w:sz="4" w:space="0" w:color="auto"/>
              <w:left w:val="single" w:sz="4" w:space="0" w:color="auto"/>
              <w:right w:val="single" w:sz="4" w:space="0" w:color="auto"/>
            </w:tcBorders>
            <w:shd w:val="clear" w:color="auto" w:fill="FFFFFF"/>
            <w:vAlign w:val="bottom"/>
          </w:tcPr>
          <w:p w14:paraId="628FECCE"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Система координат «СК-63»</w:t>
            </w:r>
          </w:p>
        </w:tc>
      </w:tr>
      <w:tr w:rsidR="00DE65E6" w:rsidRPr="00DE65E6" w14:paraId="3EACA73A" w14:textId="77777777" w:rsidTr="00942F69">
        <w:trPr>
          <w:trHeight w:hRule="exact" w:val="581"/>
          <w:jc w:val="center"/>
        </w:trPr>
        <w:tc>
          <w:tcPr>
            <w:tcW w:w="1488" w:type="dxa"/>
            <w:tcBorders>
              <w:top w:val="single" w:sz="4" w:space="0" w:color="auto"/>
              <w:left w:val="single" w:sz="4" w:space="0" w:color="auto"/>
            </w:tcBorders>
            <w:shd w:val="clear" w:color="auto" w:fill="FFFFFF"/>
            <w:vAlign w:val="bottom"/>
          </w:tcPr>
          <w:p w14:paraId="332CB923"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lastRenderedPageBreak/>
              <w:t>Имя точки</w:t>
            </w:r>
          </w:p>
        </w:tc>
        <w:tc>
          <w:tcPr>
            <w:tcW w:w="2208" w:type="dxa"/>
            <w:tcBorders>
              <w:top w:val="single" w:sz="4" w:space="0" w:color="auto"/>
              <w:left w:val="single" w:sz="4" w:space="0" w:color="auto"/>
            </w:tcBorders>
            <w:shd w:val="clear" w:color="auto" w:fill="FFFFFF"/>
          </w:tcPr>
          <w:p w14:paraId="55C73EB8" w14:textId="77777777" w:rsidR="00C311F7" w:rsidRPr="00DE65E6" w:rsidRDefault="00C311F7" w:rsidP="00C311F7">
            <w:pPr>
              <w:pStyle w:val="afffc"/>
              <w:shd w:val="clear" w:color="auto" w:fill="auto"/>
              <w:spacing w:line="240" w:lineRule="auto"/>
              <w:ind w:firstLine="680"/>
              <w:rPr>
                <w:sz w:val="24"/>
                <w:szCs w:val="24"/>
              </w:rPr>
            </w:pPr>
            <w:r w:rsidRPr="00DE65E6">
              <w:rPr>
                <w:sz w:val="24"/>
                <w:szCs w:val="24"/>
                <w:lang w:eastAsia="ru-RU" w:bidi="ru-RU"/>
              </w:rPr>
              <w:t>X, м</w:t>
            </w:r>
          </w:p>
        </w:tc>
        <w:tc>
          <w:tcPr>
            <w:tcW w:w="2218" w:type="dxa"/>
            <w:tcBorders>
              <w:top w:val="single" w:sz="4" w:space="0" w:color="auto"/>
              <w:left w:val="single" w:sz="4" w:space="0" w:color="auto"/>
            </w:tcBorders>
            <w:shd w:val="clear" w:color="auto" w:fill="FFFFFF"/>
          </w:tcPr>
          <w:p w14:paraId="57BDEBDD"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val="en-US" w:bidi="en-US"/>
              </w:rPr>
              <w:t xml:space="preserve">Y, </w:t>
            </w:r>
            <w:r w:rsidRPr="00DE65E6">
              <w:rPr>
                <w:sz w:val="24"/>
                <w:szCs w:val="24"/>
                <w:lang w:eastAsia="ru-RU" w:bidi="ru-RU"/>
              </w:rPr>
              <w:t>м</w:t>
            </w:r>
          </w:p>
        </w:tc>
        <w:tc>
          <w:tcPr>
            <w:tcW w:w="1378" w:type="dxa"/>
            <w:tcBorders>
              <w:top w:val="single" w:sz="4" w:space="0" w:color="auto"/>
              <w:left w:val="single" w:sz="4" w:space="0" w:color="auto"/>
              <w:right w:val="single" w:sz="4" w:space="0" w:color="auto"/>
            </w:tcBorders>
            <w:shd w:val="clear" w:color="auto" w:fill="FFFFFF"/>
          </w:tcPr>
          <w:p w14:paraId="2C0E6104" w14:textId="77777777" w:rsidR="00C311F7" w:rsidRPr="00DE65E6" w:rsidRDefault="00C311F7" w:rsidP="00C311F7">
            <w:pPr>
              <w:pStyle w:val="afffc"/>
              <w:shd w:val="clear" w:color="auto" w:fill="auto"/>
              <w:spacing w:line="240" w:lineRule="auto"/>
              <w:ind w:firstLine="280"/>
              <w:jc w:val="both"/>
              <w:rPr>
                <w:sz w:val="24"/>
                <w:szCs w:val="24"/>
              </w:rPr>
            </w:pPr>
            <w:r w:rsidRPr="00DE65E6">
              <w:rPr>
                <w:sz w:val="24"/>
                <w:szCs w:val="24"/>
                <w:lang w:val="en-US" w:bidi="en-US"/>
              </w:rPr>
              <w:t xml:space="preserve">S, </w:t>
            </w:r>
            <w:r w:rsidRPr="00DE65E6">
              <w:rPr>
                <w:sz w:val="24"/>
                <w:szCs w:val="24"/>
                <w:lang w:eastAsia="ru-RU" w:bidi="ru-RU"/>
              </w:rPr>
              <w:t>м</w:t>
            </w:r>
          </w:p>
        </w:tc>
      </w:tr>
      <w:tr w:rsidR="00DE65E6" w:rsidRPr="00DE65E6" w14:paraId="5C0E6AF8" w14:textId="77777777" w:rsidTr="00942F69">
        <w:trPr>
          <w:trHeight w:hRule="exact" w:val="278"/>
          <w:jc w:val="center"/>
        </w:trPr>
        <w:tc>
          <w:tcPr>
            <w:tcW w:w="1488" w:type="dxa"/>
            <w:tcBorders>
              <w:top w:val="single" w:sz="4" w:space="0" w:color="auto"/>
              <w:left w:val="single" w:sz="4" w:space="0" w:color="auto"/>
            </w:tcBorders>
            <w:shd w:val="clear" w:color="auto" w:fill="FFFFFF"/>
            <w:vAlign w:val="bottom"/>
          </w:tcPr>
          <w:p w14:paraId="00982E92"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1</w:t>
            </w:r>
          </w:p>
        </w:tc>
        <w:tc>
          <w:tcPr>
            <w:tcW w:w="2208" w:type="dxa"/>
            <w:tcBorders>
              <w:top w:val="single" w:sz="4" w:space="0" w:color="auto"/>
              <w:left w:val="single" w:sz="4" w:space="0" w:color="auto"/>
            </w:tcBorders>
            <w:shd w:val="clear" w:color="auto" w:fill="FFFFFF"/>
            <w:vAlign w:val="bottom"/>
          </w:tcPr>
          <w:p w14:paraId="693F49FD"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5026008.83</w:t>
            </w:r>
          </w:p>
        </w:tc>
        <w:tc>
          <w:tcPr>
            <w:tcW w:w="2218" w:type="dxa"/>
            <w:tcBorders>
              <w:top w:val="single" w:sz="4" w:space="0" w:color="auto"/>
              <w:left w:val="single" w:sz="4" w:space="0" w:color="auto"/>
            </w:tcBorders>
            <w:shd w:val="clear" w:color="auto" w:fill="FFFFFF"/>
            <w:vAlign w:val="bottom"/>
          </w:tcPr>
          <w:p w14:paraId="3C065C88"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5240018.78</w:t>
            </w:r>
          </w:p>
        </w:tc>
        <w:tc>
          <w:tcPr>
            <w:tcW w:w="1378" w:type="dxa"/>
            <w:tcBorders>
              <w:top w:val="single" w:sz="4" w:space="0" w:color="auto"/>
              <w:left w:val="single" w:sz="4" w:space="0" w:color="auto"/>
              <w:right w:val="single" w:sz="4" w:space="0" w:color="auto"/>
            </w:tcBorders>
            <w:shd w:val="clear" w:color="auto" w:fill="FFFFFF"/>
          </w:tcPr>
          <w:p w14:paraId="5B18A8BE" w14:textId="77777777" w:rsidR="00C311F7" w:rsidRPr="00DE65E6" w:rsidRDefault="00C311F7" w:rsidP="00C311F7">
            <w:pPr>
              <w:spacing w:line="240" w:lineRule="auto"/>
              <w:rPr>
                <w:rFonts w:ascii="Times New Roman" w:hAnsi="Times New Roman" w:cs="Times New Roman"/>
                <w:sz w:val="24"/>
                <w:szCs w:val="24"/>
              </w:rPr>
            </w:pPr>
          </w:p>
        </w:tc>
      </w:tr>
      <w:tr w:rsidR="00DE65E6" w:rsidRPr="00DE65E6" w14:paraId="4E7B705B" w14:textId="77777777" w:rsidTr="00942F69">
        <w:trPr>
          <w:trHeight w:hRule="exact" w:val="283"/>
          <w:jc w:val="center"/>
        </w:trPr>
        <w:tc>
          <w:tcPr>
            <w:tcW w:w="1488" w:type="dxa"/>
            <w:tcBorders>
              <w:top w:val="single" w:sz="4" w:space="0" w:color="auto"/>
              <w:left w:val="single" w:sz="4" w:space="0" w:color="auto"/>
            </w:tcBorders>
            <w:shd w:val="clear" w:color="auto" w:fill="FFFFFF"/>
          </w:tcPr>
          <w:p w14:paraId="302AA627" w14:textId="77777777" w:rsidR="00C311F7" w:rsidRPr="00DE65E6" w:rsidRDefault="00C311F7" w:rsidP="00C311F7">
            <w:pPr>
              <w:spacing w:line="240" w:lineRule="auto"/>
              <w:rPr>
                <w:rFonts w:ascii="Times New Roman" w:hAnsi="Times New Roman" w:cs="Times New Roman"/>
                <w:sz w:val="24"/>
                <w:szCs w:val="24"/>
              </w:rPr>
            </w:pPr>
          </w:p>
        </w:tc>
        <w:tc>
          <w:tcPr>
            <w:tcW w:w="2208" w:type="dxa"/>
            <w:tcBorders>
              <w:top w:val="single" w:sz="4" w:space="0" w:color="auto"/>
              <w:left w:val="single" w:sz="4" w:space="0" w:color="auto"/>
            </w:tcBorders>
            <w:shd w:val="clear" w:color="auto" w:fill="FFFFFF"/>
          </w:tcPr>
          <w:p w14:paraId="6F34FBE2" w14:textId="77777777" w:rsidR="00C311F7" w:rsidRPr="00DE65E6" w:rsidRDefault="00C311F7" w:rsidP="00C311F7">
            <w:pPr>
              <w:spacing w:line="240" w:lineRule="auto"/>
              <w:rPr>
                <w:rFonts w:ascii="Times New Roman" w:hAnsi="Times New Roman" w:cs="Times New Roman"/>
                <w:sz w:val="24"/>
                <w:szCs w:val="24"/>
              </w:rPr>
            </w:pPr>
          </w:p>
        </w:tc>
        <w:tc>
          <w:tcPr>
            <w:tcW w:w="2218" w:type="dxa"/>
            <w:tcBorders>
              <w:top w:val="single" w:sz="4" w:space="0" w:color="auto"/>
              <w:left w:val="single" w:sz="4" w:space="0" w:color="auto"/>
            </w:tcBorders>
            <w:shd w:val="clear" w:color="auto" w:fill="FFFFFF"/>
          </w:tcPr>
          <w:p w14:paraId="5EB00583" w14:textId="77777777" w:rsidR="00C311F7" w:rsidRPr="00DE65E6" w:rsidRDefault="00C311F7" w:rsidP="00C311F7">
            <w:pPr>
              <w:spacing w:line="240" w:lineRule="auto"/>
              <w:rPr>
                <w:rFonts w:ascii="Times New Roman" w:hAnsi="Times New Roman" w:cs="Times New Roman"/>
                <w:sz w:val="24"/>
                <w:szCs w:val="24"/>
              </w:rPr>
            </w:pPr>
          </w:p>
        </w:tc>
        <w:tc>
          <w:tcPr>
            <w:tcW w:w="1378" w:type="dxa"/>
            <w:tcBorders>
              <w:top w:val="single" w:sz="4" w:space="0" w:color="auto"/>
              <w:left w:val="single" w:sz="4" w:space="0" w:color="auto"/>
              <w:right w:val="single" w:sz="4" w:space="0" w:color="auto"/>
            </w:tcBorders>
            <w:shd w:val="clear" w:color="auto" w:fill="FFFFFF"/>
          </w:tcPr>
          <w:p w14:paraId="21D04889" w14:textId="77777777" w:rsidR="00C311F7" w:rsidRPr="00DE65E6" w:rsidRDefault="00C311F7" w:rsidP="00C311F7">
            <w:pPr>
              <w:pStyle w:val="afffc"/>
              <w:shd w:val="clear" w:color="auto" w:fill="auto"/>
              <w:spacing w:line="240" w:lineRule="auto"/>
              <w:ind w:firstLine="380"/>
              <w:jc w:val="both"/>
              <w:rPr>
                <w:sz w:val="24"/>
                <w:szCs w:val="24"/>
              </w:rPr>
            </w:pPr>
            <w:r w:rsidRPr="00DE65E6">
              <w:rPr>
                <w:sz w:val="24"/>
                <w:szCs w:val="24"/>
                <w:lang w:eastAsia="ru-RU" w:bidi="ru-RU"/>
              </w:rPr>
              <w:t>22.78</w:t>
            </w:r>
          </w:p>
        </w:tc>
      </w:tr>
      <w:tr w:rsidR="00DE65E6" w:rsidRPr="00DE65E6" w14:paraId="1432D6F5" w14:textId="77777777" w:rsidTr="00942F69">
        <w:trPr>
          <w:trHeight w:hRule="exact" w:val="283"/>
          <w:jc w:val="center"/>
        </w:trPr>
        <w:tc>
          <w:tcPr>
            <w:tcW w:w="1488" w:type="dxa"/>
            <w:tcBorders>
              <w:top w:val="single" w:sz="4" w:space="0" w:color="auto"/>
              <w:left w:val="single" w:sz="4" w:space="0" w:color="auto"/>
            </w:tcBorders>
            <w:shd w:val="clear" w:color="auto" w:fill="FFFFFF"/>
            <w:vAlign w:val="bottom"/>
          </w:tcPr>
          <w:p w14:paraId="709242ED"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2</w:t>
            </w:r>
          </w:p>
        </w:tc>
        <w:tc>
          <w:tcPr>
            <w:tcW w:w="2208" w:type="dxa"/>
            <w:tcBorders>
              <w:top w:val="single" w:sz="4" w:space="0" w:color="auto"/>
              <w:left w:val="single" w:sz="4" w:space="0" w:color="auto"/>
            </w:tcBorders>
            <w:shd w:val="clear" w:color="auto" w:fill="FFFFFF"/>
            <w:vAlign w:val="bottom"/>
          </w:tcPr>
          <w:p w14:paraId="361E5F35"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5025988.66</w:t>
            </w:r>
          </w:p>
        </w:tc>
        <w:tc>
          <w:tcPr>
            <w:tcW w:w="2218" w:type="dxa"/>
            <w:tcBorders>
              <w:top w:val="single" w:sz="4" w:space="0" w:color="auto"/>
              <w:left w:val="single" w:sz="4" w:space="0" w:color="auto"/>
            </w:tcBorders>
            <w:shd w:val="clear" w:color="auto" w:fill="FFFFFF"/>
            <w:vAlign w:val="bottom"/>
          </w:tcPr>
          <w:p w14:paraId="46373751"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5240029.37</w:t>
            </w:r>
          </w:p>
        </w:tc>
        <w:tc>
          <w:tcPr>
            <w:tcW w:w="1378" w:type="dxa"/>
            <w:tcBorders>
              <w:top w:val="single" w:sz="4" w:space="0" w:color="auto"/>
              <w:left w:val="single" w:sz="4" w:space="0" w:color="auto"/>
              <w:right w:val="single" w:sz="4" w:space="0" w:color="auto"/>
            </w:tcBorders>
            <w:shd w:val="clear" w:color="auto" w:fill="FFFFFF"/>
          </w:tcPr>
          <w:p w14:paraId="4F51E7B4" w14:textId="77777777" w:rsidR="00C311F7" w:rsidRPr="00DE65E6" w:rsidRDefault="00C311F7" w:rsidP="00C311F7">
            <w:pPr>
              <w:spacing w:line="240" w:lineRule="auto"/>
              <w:rPr>
                <w:rFonts w:ascii="Times New Roman" w:hAnsi="Times New Roman" w:cs="Times New Roman"/>
                <w:sz w:val="24"/>
                <w:szCs w:val="24"/>
              </w:rPr>
            </w:pPr>
          </w:p>
        </w:tc>
      </w:tr>
      <w:tr w:rsidR="00DE65E6" w:rsidRPr="00DE65E6" w14:paraId="5D3C0EA4" w14:textId="77777777" w:rsidTr="00942F69">
        <w:trPr>
          <w:trHeight w:hRule="exact" w:val="288"/>
          <w:jc w:val="center"/>
        </w:trPr>
        <w:tc>
          <w:tcPr>
            <w:tcW w:w="1488" w:type="dxa"/>
            <w:tcBorders>
              <w:top w:val="single" w:sz="4" w:space="0" w:color="auto"/>
              <w:left w:val="single" w:sz="4" w:space="0" w:color="auto"/>
            </w:tcBorders>
            <w:shd w:val="clear" w:color="auto" w:fill="FFFFFF"/>
          </w:tcPr>
          <w:p w14:paraId="7D6D446D" w14:textId="77777777" w:rsidR="00C311F7" w:rsidRPr="00DE65E6" w:rsidRDefault="00C311F7" w:rsidP="00C311F7">
            <w:pPr>
              <w:spacing w:line="240" w:lineRule="auto"/>
              <w:rPr>
                <w:rFonts w:ascii="Times New Roman" w:hAnsi="Times New Roman" w:cs="Times New Roman"/>
                <w:sz w:val="24"/>
                <w:szCs w:val="24"/>
              </w:rPr>
            </w:pPr>
          </w:p>
        </w:tc>
        <w:tc>
          <w:tcPr>
            <w:tcW w:w="2208" w:type="dxa"/>
            <w:tcBorders>
              <w:top w:val="single" w:sz="4" w:space="0" w:color="auto"/>
              <w:left w:val="single" w:sz="4" w:space="0" w:color="auto"/>
            </w:tcBorders>
            <w:shd w:val="clear" w:color="auto" w:fill="FFFFFF"/>
          </w:tcPr>
          <w:p w14:paraId="63E6F81D" w14:textId="77777777" w:rsidR="00C311F7" w:rsidRPr="00DE65E6" w:rsidRDefault="00C311F7" w:rsidP="00C311F7">
            <w:pPr>
              <w:spacing w:line="240" w:lineRule="auto"/>
              <w:rPr>
                <w:rFonts w:ascii="Times New Roman" w:hAnsi="Times New Roman" w:cs="Times New Roman"/>
                <w:sz w:val="24"/>
                <w:szCs w:val="24"/>
              </w:rPr>
            </w:pPr>
          </w:p>
        </w:tc>
        <w:tc>
          <w:tcPr>
            <w:tcW w:w="2218" w:type="dxa"/>
            <w:tcBorders>
              <w:top w:val="single" w:sz="4" w:space="0" w:color="auto"/>
              <w:left w:val="single" w:sz="4" w:space="0" w:color="auto"/>
            </w:tcBorders>
            <w:shd w:val="clear" w:color="auto" w:fill="FFFFFF"/>
          </w:tcPr>
          <w:p w14:paraId="2EC96DBE" w14:textId="77777777" w:rsidR="00C311F7" w:rsidRPr="00DE65E6" w:rsidRDefault="00C311F7" w:rsidP="00C311F7">
            <w:pPr>
              <w:spacing w:line="240" w:lineRule="auto"/>
              <w:rPr>
                <w:rFonts w:ascii="Times New Roman" w:hAnsi="Times New Roman" w:cs="Times New Roman"/>
                <w:sz w:val="24"/>
                <w:szCs w:val="24"/>
              </w:rPr>
            </w:pPr>
          </w:p>
        </w:tc>
        <w:tc>
          <w:tcPr>
            <w:tcW w:w="1378" w:type="dxa"/>
            <w:tcBorders>
              <w:top w:val="single" w:sz="4" w:space="0" w:color="auto"/>
              <w:left w:val="single" w:sz="4" w:space="0" w:color="auto"/>
              <w:right w:val="single" w:sz="4" w:space="0" w:color="auto"/>
            </w:tcBorders>
            <w:shd w:val="clear" w:color="auto" w:fill="FFFFFF"/>
          </w:tcPr>
          <w:p w14:paraId="0083D982"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38.99</w:t>
            </w:r>
          </w:p>
        </w:tc>
      </w:tr>
      <w:tr w:rsidR="00DE65E6" w:rsidRPr="00DE65E6" w14:paraId="3BE9AA29" w14:textId="77777777" w:rsidTr="00942F69">
        <w:trPr>
          <w:trHeight w:hRule="exact" w:val="288"/>
          <w:jc w:val="center"/>
        </w:trPr>
        <w:tc>
          <w:tcPr>
            <w:tcW w:w="1488" w:type="dxa"/>
            <w:tcBorders>
              <w:top w:val="single" w:sz="4" w:space="0" w:color="auto"/>
              <w:left w:val="single" w:sz="4" w:space="0" w:color="auto"/>
            </w:tcBorders>
            <w:shd w:val="clear" w:color="auto" w:fill="FFFFFF"/>
            <w:vAlign w:val="bottom"/>
          </w:tcPr>
          <w:p w14:paraId="640A8F2E"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3</w:t>
            </w:r>
          </w:p>
        </w:tc>
        <w:tc>
          <w:tcPr>
            <w:tcW w:w="2208" w:type="dxa"/>
            <w:tcBorders>
              <w:top w:val="single" w:sz="4" w:space="0" w:color="auto"/>
              <w:left w:val="single" w:sz="4" w:space="0" w:color="auto"/>
            </w:tcBorders>
            <w:shd w:val="clear" w:color="auto" w:fill="FFFFFF"/>
            <w:vAlign w:val="bottom"/>
          </w:tcPr>
          <w:p w14:paraId="0423C8B5"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5025969.65</w:t>
            </w:r>
          </w:p>
        </w:tc>
        <w:tc>
          <w:tcPr>
            <w:tcW w:w="2218" w:type="dxa"/>
            <w:tcBorders>
              <w:top w:val="single" w:sz="4" w:space="0" w:color="auto"/>
              <w:left w:val="single" w:sz="4" w:space="0" w:color="auto"/>
            </w:tcBorders>
            <w:shd w:val="clear" w:color="auto" w:fill="FFFFFF"/>
            <w:vAlign w:val="bottom"/>
          </w:tcPr>
          <w:p w14:paraId="6BD777EE"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5239995.33</w:t>
            </w:r>
          </w:p>
        </w:tc>
        <w:tc>
          <w:tcPr>
            <w:tcW w:w="1378" w:type="dxa"/>
            <w:tcBorders>
              <w:top w:val="single" w:sz="4" w:space="0" w:color="auto"/>
              <w:left w:val="single" w:sz="4" w:space="0" w:color="auto"/>
              <w:right w:val="single" w:sz="4" w:space="0" w:color="auto"/>
            </w:tcBorders>
            <w:shd w:val="clear" w:color="auto" w:fill="FFFFFF"/>
          </w:tcPr>
          <w:p w14:paraId="4420DDCC" w14:textId="77777777" w:rsidR="00C311F7" w:rsidRPr="00DE65E6" w:rsidRDefault="00C311F7" w:rsidP="00C311F7">
            <w:pPr>
              <w:spacing w:line="240" w:lineRule="auto"/>
              <w:rPr>
                <w:rFonts w:ascii="Times New Roman" w:hAnsi="Times New Roman" w:cs="Times New Roman"/>
                <w:sz w:val="24"/>
                <w:szCs w:val="24"/>
              </w:rPr>
            </w:pPr>
          </w:p>
        </w:tc>
      </w:tr>
      <w:tr w:rsidR="00DE65E6" w:rsidRPr="00DE65E6" w14:paraId="6C3F4B71" w14:textId="77777777" w:rsidTr="00942F69">
        <w:trPr>
          <w:trHeight w:hRule="exact" w:val="278"/>
          <w:jc w:val="center"/>
        </w:trPr>
        <w:tc>
          <w:tcPr>
            <w:tcW w:w="1488" w:type="dxa"/>
            <w:tcBorders>
              <w:top w:val="single" w:sz="4" w:space="0" w:color="auto"/>
              <w:left w:val="single" w:sz="4" w:space="0" w:color="auto"/>
            </w:tcBorders>
            <w:shd w:val="clear" w:color="auto" w:fill="FFFFFF"/>
          </w:tcPr>
          <w:p w14:paraId="0E31B293" w14:textId="77777777" w:rsidR="00C311F7" w:rsidRPr="00DE65E6" w:rsidRDefault="00C311F7" w:rsidP="00C311F7">
            <w:pPr>
              <w:spacing w:line="240" w:lineRule="auto"/>
              <w:rPr>
                <w:rFonts w:ascii="Times New Roman" w:hAnsi="Times New Roman" w:cs="Times New Roman"/>
                <w:sz w:val="24"/>
                <w:szCs w:val="24"/>
              </w:rPr>
            </w:pPr>
          </w:p>
        </w:tc>
        <w:tc>
          <w:tcPr>
            <w:tcW w:w="2208" w:type="dxa"/>
            <w:tcBorders>
              <w:top w:val="single" w:sz="4" w:space="0" w:color="auto"/>
              <w:left w:val="single" w:sz="4" w:space="0" w:color="auto"/>
            </w:tcBorders>
            <w:shd w:val="clear" w:color="auto" w:fill="FFFFFF"/>
          </w:tcPr>
          <w:p w14:paraId="239C766A" w14:textId="77777777" w:rsidR="00C311F7" w:rsidRPr="00DE65E6" w:rsidRDefault="00C311F7" w:rsidP="00C311F7">
            <w:pPr>
              <w:spacing w:line="240" w:lineRule="auto"/>
              <w:rPr>
                <w:rFonts w:ascii="Times New Roman" w:hAnsi="Times New Roman" w:cs="Times New Roman"/>
                <w:sz w:val="24"/>
                <w:szCs w:val="24"/>
              </w:rPr>
            </w:pPr>
          </w:p>
        </w:tc>
        <w:tc>
          <w:tcPr>
            <w:tcW w:w="2218" w:type="dxa"/>
            <w:tcBorders>
              <w:top w:val="single" w:sz="4" w:space="0" w:color="auto"/>
              <w:left w:val="single" w:sz="4" w:space="0" w:color="auto"/>
            </w:tcBorders>
            <w:shd w:val="clear" w:color="auto" w:fill="FFFFFF"/>
          </w:tcPr>
          <w:p w14:paraId="44777F26" w14:textId="77777777" w:rsidR="00C311F7" w:rsidRPr="00DE65E6" w:rsidRDefault="00C311F7" w:rsidP="00C311F7">
            <w:pPr>
              <w:spacing w:line="240" w:lineRule="auto"/>
              <w:rPr>
                <w:rFonts w:ascii="Times New Roman" w:hAnsi="Times New Roman" w:cs="Times New Roman"/>
                <w:sz w:val="24"/>
                <w:szCs w:val="24"/>
              </w:rPr>
            </w:pPr>
          </w:p>
        </w:tc>
        <w:tc>
          <w:tcPr>
            <w:tcW w:w="1378" w:type="dxa"/>
            <w:tcBorders>
              <w:top w:val="single" w:sz="4" w:space="0" w:color="auto"/>
              <w:left w:val="single" w:sz="4" w:space="0" w:color="auto"/>
              <w:right w:val="single" w:sz="4" w:space="0" w:color="auto"/>
            </w:tcBorders>
            <w:shd w:val="clear" w:color="auto" w:fill="FFFFFF"/>
          </w:tcPr>
          <w:p w14:paraId="3755A8F3"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4.29</w:t>
            </w:r>
          </w:p>
        </w:tc>
      </w:tr>
      <w:tr w:rsidR="00DE65E6" w:rsidRPr="00DE65E6" w14:paraId="61F36AE5" w14:textId="77777777" w:rsidTr="00942F69">
        <w:trPr>
          <w:trHeight w:hRule="exact" w:val="283"/>
          <w:jc w:val="center"/>
        </w:trPr>
        <w:tc>
          <w:tcPr>
            <w:tcW w:w="1488" w:type="dxa"/>
            <w:tcBorders>
              <w:top w:val="single" w:sz="4" w:space="0" w:color="auto"/>
              <w:left w:val="single" w:sz="4" w:space="0" w:color="auto"/>
            </w:tcBorders>
            <w:shd w:val="clear" w:color="auto" w:fill="FFFFFF"/>
          </w:tcPr>
          <w:p w14:paraId="533E0DBC"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4</w:t>
            </w:r>
          </w:p>
        </w:tc>
        <w:tc>
          <w:tcPr>
            <w:tcW w:w="2208" w:type="dxa"/>
            <w:tcBorders>
              <w:top w:val="single" w:sz="4" w:space="0" w:color="auto"/>
              <w:left w:val="single" w:sz="4" w:space="0" w:color="auto"/>
            </w:tcBorders>
            <w:shd w:val="clear" w:color="auto" w:fill="FFFFFF"/>
          </w:tcPr>
          <w:p w14:paraId="0EA1BD7E"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5025965.85</w:t>
            </w:r>
          </w:p>
        </w:tc>
        <w:tc>
          <w:tcPr>
            <w:tcW w:w="2218" w:type="dxa"/>
            <w:tcBorders>
              <w:top w:val="single" w:sz="4" w:space="0" w:color="auto"/>
              <w:left w:val="single" w:sz="4" w:space="0" w:color="auto"/>
            </w:tcBorders>
            <w:shd w:val="clear" w:color="auto" w:fill="FFFFFF"/>
          </w:tcPr>
          <w:p w14:paraId="6DEF363B"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5239997.33</w:t>
            </w:r>
          </w:p>
        </w:tc>
        <w:tc>
          <w:tcPr>
            <w:tcW w:w="1378" w:type="dxa"/>
            <w:tcBorders>
              <w:top w:val="single" w:sz="4" w:space="0" w:color="auto"/>
              <w:left w:val="single" w:sz="4" w:space="0" w:color="auto"/>
              <w:right w:val="single" w:sz="4" w:space="0" w:color="auto"/>
            </w:tcBorders>
            <w:shd w:val="clear" w:color="auto" w:fill="FFFFFF"/>
          </w:tcPr>
          <w:p w14:paraId="0D005CC3" w14:textId="77777777" w:rsidR="00C311F7" w:rsidRPr="00DE65E6" w:rsidRDefault="00C311F7" w:rsidP="00C311F7">
            <w:pPr>
              <w:spacing w:line="240" w:lineRule="auto"/>
              <w:rPr>
                <w:rFonts w:ascii="Times New Roman" w:hAnsi="Times New Roman" w:cs="Times New Roman"/>
                <w:sz w:val="24"/>
                <w:szCs w:val="24"/>
              </w:rPr>
            </w:pPr>
          </w:p>
        </w:tc>
      </w:tr>
      <w:tr w:rsidR="00DE65E6" w:rsidRPr="00DE65E6" w14:paraId="7B9F04C9" w14:textId="77777777" w:rsidTr="00942F69">
        <w:trPr>
          <w:trHeight w:hRule="exact" w:val="283"/>
          <w:jc w:val="center"/>
        </w:trPr>
        <w:tc>
          <w:tcPr>
            <w:tcW w:w="1488" w:type="dxa"/>
            <w:tcBorders>
              <w:top w:val="single" w:sz="4" w:space="0" w:color="auto"/>
              <w:left w:val="single" w:sz="4" w:space="0" w:color="auto"/>
            </w:tcBorders>
            <w:shd w:val="clear" w:color="auto" w:fill="FFFFFF"/>
          </w:tcPr>
          <w:p w14:paraId="5258CD06" w14:textId="77777777" w:rsidR="00C311F7" w:rsidRPr="00DE65E6" w:rsidRDefault="00C311F7" w:rsidP="00C311F7">
            <w:pPr>
              <w:spacing w:line="240" w:lineRule="auto"/>
              <w:rPr>
                <w:rFonts w:ascii="Times New Roman" w:hAnsi="Times New Roman" w:cs="Times New Roman"/>
                <w:sz w:val="24"/>
                <w:szCs w:val="24"/>
              </w:rPr>
            </w:pPr>
          </w:p>
        </w:tc>
        <w:tc>
          <w:tcPr>
            <w:tcW w:w="2208" w:type="dxa"/>
            <w:tcBorders>
              <w:top w:val="single" w:sz="4" w:space="0" w:color="auto"/>
              <w:left w:val="single" w:sz="4" w:space="0" w:color="auto"/>
            </w:tcBorders>
            <w:shd w:val="clear" w:color="auto" w:fill="FFFFFF"/>
          </w:tcPr>
          <w:p w14:paraId="33BE465B" w14:textId="77777777" w:rsidR="00C311F7" w:rsidRPr="00DE65E6" w:rsidRDefault="00C311F7" w:rsidP="00C311F7">
            <w:pPr>
              <w:spacing w:line="240" w:lineRule="auto"/>
              <w:rPr>
                <w:rFonts w:ascii="Times New Roman" w:hAnsi="Times New Roman" w:cs="Times New Roman"/>
                <w:sz w:val="24"/>
                <w:szCs w:val="24"/>
              </w:rPr>
            </w:pPr>
          </w:p>
        </w:tc>
        <w:tc>
          <w:tcPr>
            <w:tcW w:w="2218" w:type="dxa"/>
            <w:tcBorders>
              <w:top w:val="single" w:sz="4" w:space="0" w:color="auto"/>
              <w:left w:val="single" w:sz="4" w:space="0" w:color="auto"/>
            </w:tcBorders>
            <w:shd w:val="clear" w:color="auto" w:fill="FFFFFF"/>
          </w:tcPr>
          <w:p w14:paraId="259DEF78" w14:textId="77777777" w:rsidR="00C311F7" w:rsidRPr="00DE65E6" w:rsidRDefault="00C311F7" w:rsidP="00C311F7">
            <w:pPr>
              <w:spacing w:line="240" w:lineRule="auto"/>
              <w:rPr>
                <w:rFonts w:ascii="Times New Roman" w:hAnsi="Times New Roman" w:cs="Times New Roman"/>
                <w:sz w:val="24"/>
                <w:szCs w:val="24"/>
              </w:rPr>
            </w:pPr>
          </w:p>
        </w:tc>
        <w:tc>
          <w:tcPr>
            <w:tcW w:w="1378" w:type="dxa"/>
            <w:tcBorders>
              <w:top w:val="single" w:sz="4" w:space="0" w:color="auto"/>
              <w:left w:val="single" w:sz="4" w:space="0" w:color="auto"/>
              <w:right w:val="single" w:sz="4" w:space="0" w:color="auto"/>
            </w:tcBorders>
            <w:shd w:val="clear" w:color="auto" w:fill="FFFFFF"/>
          </w:tcPr>
          <w:p w14:paraId="36F8A357"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26.42</w:t>
            </w:r>
          </w:p>
        </w:tc>
      </w:tr>
      <w:tr w:rsidR="00DE65E6" w:rsidRPr="00DE65E6" w14:paraId="5A69F0DC" w14:textId="77777777" w:rsidTr="00942F69">
        <w:trPr>
          <w:trHeight w:hRule="exact" w:val="288"/>
          <w:jc w:val="center"/>
        </w:trPr>
        <w:tc>
          <w:tcPr>
            <w:tcW w:w="1488" w:type="dxa"/>
            <w:tcBorders>
              <w:top w:val="single" w:sz="4" w:space="0" w:color="auto"/>
              <w:left w:val="single" w:sz="4" w:space="0" w:color="auto"/>
            </w:tcBorders>
            <w:shd w:val="clear" w:color="auto" w:fill="FFFFFF"/>
            <w:vAlign w:val="bottom"/>
          </w:tcPr>
          <w:p w14:paraId="1E879E77"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w:t>
            </w:r>
          </w:p>
        </w:tc>
        <w:tc>
          <w:tcPr>
            <w:tcW w:w="2208" w:type="dxa"/>
            <w:tcBorders>
              <w:top w:val="single" w:sz="4" w:space="0" w:color="auto"/>
              <w:left w:val="single" w:sz="4" w:space="0" w:color="auto"/>
            </w:tcBorders>
            <w:shd w:val="clear" w:color="auto" w:fill="FFFFFF"/>
            <w:vAlign w:val="bottom"/>
          </w:tcPr>
          <w:p w14:paraId="53D6F00E"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5025953.10</w:t>
            </w:r>
          </w:p>
        </w:tc>
        <w:tc>
          <w:tcPr>
            <w:tcW w:w="2218" w:type="dxa"/>
            <w:tcBorders>
              <w:top w:val="single" w:sz="4" w:space="0" w:color="auto"/>
              <w:left w:val="single" w:sz="4" w:space="0" w:color="auto"/>
            </w:tcBorders>
            <w:shd w:val="clear" w:color="auto" w:fill="FFFFFF"/>
            <w:vAlign w:val="bottom"/>
          </w:tcPr>
          <w:p w14:paraId="77C42518"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5239974.19</w:t>
            </w:r>
          </w:p>
        </w:tc>
        <w:tc>
          <w:tcPr>
            <w:tcW w:w="1378" w:type="dxa"/>
            <w:tcBorders>
              <w:top w:val="single" w:sz="4" w:space="0" w:color="auto"/>
              <w:left w:val="single" w:sz="4" w:space="0" w:color="auto"/>
              <w:right w:val="single" w:sz="4" w:space="0" w:color="auto"/>
            </w:tcBorders>
            <w:shd w:val="clear" w:color="auto" w:fill="FFFFFF"/>
          </w:tcPr>
          <w:p w14:paraId="3AD00C05" w14:textId="77777777" w:rsidR="00C311F7" w:rsidRPr="00DE65E6" w:rsidRDefault="00C311F7" w:rsidP="00C311F7">
            <w:pPr>
              <w:spacing w:line="240" w:lineRule="auto"/>
              <w:rPr>
                <w:rFonts w:ascii="Times New Roman" w:hAnsi="Times New Roman" w:cs="Times New Roman"/>
                <w:sz w:val="24"/>
                <w:szCs w:val="24"/>
              </w:rPr>
            </w:pPr>
          </w:p>
        </w:tc>
      </w:tr>
      <w:tr w:rsidR="00DE65E6" w:rsidRPr="00DE65E6" w14:paraId="687B0786" w14:textId="77777777" w:rsidTr="00942F69">
        <w:trPr>
          <w:trHeight w:hRule="exact" w:val="288"/>
          <w:jc w:val="center"/>
        </w:trPr>
        <w:tc>
          <w:tcPr>
            <w:tcW w:w="1488" w:type="dxa"/>
            <w:tcBorders>
              <w:top w:val="single" w:sz="4" w:space="0" w:color="auto"/>
              <w:left w:val="single" w:sz="4" w:space="0" w:color="auto"/>
            </w:tcBorders>
            <w:shd w:val="clear" w:color="auto" w:fill="FFFFFF"/>
          </w:tcPr>
          <w:p w14:paraId="2D4A07FB" w14:textId="77777777" w:rsidR="00C311F7" w:rsidRPr="00DE65E6" w:rsidRDefault="00C311F7" w:rsidP="00C311F7">
            <w:pPr>
              <w:spacing w:line="240" w:lineRule="auto"/>
              <w:rPr>
                <w:rFonts w:ascii="Times New Roman" w:hAnsi="Times New Roman" w:cs="Times New Roman"/>
                <w:sz w:val="24"/>
                <w:szCs w:val="24"/>
              </w:rPr>
            </w:pPr>
          </w:p>
        </w:tc>
        <w:tc>
          <w:tcPr>
            <w:tcW w:w="2208" w:type="dxa"/>
            <w:tcBorders>
              <w:top w:val="single" w:sz="4" w:space="0" w:color="auto"/>
              <w:left w:val="single" w:sz="4" w:space="0" w:color="auto"/>
            </w:tcBorders>
            <w:shd w:val="clear" w:color="auto" w:fill="FFFFFF"/>
          </w:tcPr>
          <w:p w14:paraId="0C20FCC8" w14:textId="77777777" w:rsidR="00C311F7" w:rsidRPr="00DE65E6" w:rsidRDefault="00C311F7" w:rsidP="00C311F7">
            <w:pPr>
              <w:spacing w:line="240" w:lineRule="auto"/>
              <w:rPr>
                <w:rFonts w:ascii="Times New Roman" w:hAnsi="Times New Roman" w:cs="Times New Roman"/>
                <w:sz w:val="24"/>
                <w:szCs w:val="24"/>
              </w:rPr>
            </w:pPr>
          </w:p>
        </w:tc>
        <w:tc>
          <w:tcPr>
            <w:tcW w:w="2218" w:type="dxa"/>
            <w:tcBorders>
              <w:top w:val="single" w:sz="4" w:space="0" w:color="auto"/>
              <w:left w:val="single" w:sz="4" w:space="0" w:color="auto"/>
            </w:tcBorders>
            <w:shd w:val="clear" w:color="auto" w:fill="FFFFFF"/>
          </w:tcPr>
          <w:p w14:paraId="688E3AE7" w14:textId="77777777" w:rsidR="00C311F7" w:rsidRPr="00DE65E6" w:rsidRDefault="00C311F7" w:rsidP="00C311F7">
            <w:pPr>
              <w:spacing w:line="240" w:lineRule="auto"/>
              <w:rPr>
                <w:rFonts w:ascii="Times New Roman" w:hAnsi="Times New Roman" w:cs="Times New Roman"/>
                <w:sz w:val="24"/>
                <w:szCs w:val="24"/>
              </w:rPr>
            </w:pPr>
          </w:p>
        </w:tc>
        <w:tc>
          <w:tcPr>
            <w:tcW w:w="1378" w:type="dxa"/>
            <w:tcBorders>
              <w:top w:val="single" w:sz="4" w:space="0" w:color="auto"/>
              <w:left w:val="single" w:sz="4" w:space="0" w:color="auto"/>
              <w:right w:val="single" w:sz="4" w:space="0" w:color="auto"/>
            </w:tcBorders>
            <w:shd w:val="clear" w:color="auto" w:fill="FFFFFF"/>
          </w:tcPr>
          <w:p w14:paraId="33769D3D"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31.28</w:t>
            </w:r>
          </w:p>
        </w:tc>
      </w:tr>
      <w:tr w:rsidR="00DE65E6" w:rsidRPr="00DE65E6" w14:paraId="2D342439" w14:textId="77777777" w:rsidTr="00942F69">
        <w:trPr>
          <w:trHeight w:hRule="exact" w:val="288"/>
          <w:jc w:val="center"/>
        </w:trPr>
        <w:tc>
          <w:tcPr>
            <w:tcW w:w="1488" w:type="dxa"/>
            <w:tcBorders>
              <w:top w:val="single" w:sz="4" w:space="0" w:color="auto"/>
              <w:left w:val="single" w:sz="4" w:space="0" w:color="auto"/>
            </w:tcBorders>
            <w:shd w:val="clear" w:color="auto" w:fill="FFFFFF"/>
            <w:vAlign w:val="bottom"/>
          </w:tcPr>
          <w:p w14:paraId="52DC7BC4" w14:textId="77777777" w:rsidR="00C311F7" w:rsidRPr="00DE65E6" w:rsidRDefault="00C311F7" w:rsidP="00C311F7">
            <w:pPr>
              <w:pStyle w:val="afffc"/>
              <w:shd w:val="clear" w:color="auto" w:fill="auto"/>
              <w:spacing w:line="240" w:lineRule="auto"/>
              <w:ind w:firstLine="660"/>
              <w:jc w:val="both"/>
              <w:rPr>
                <w:sz w:val="24"/>
                <w:szCs w:val="24"/>
              </w:rPr>
            </w:pPr>
            <w:r w:rsidRPr="00DE65E6">
              <w:rPr>
                <w:sz w:val="24"/>
                <w:szCs w:val="24"/>
                <w:lang w:eastAsia="ru-RU" w:bidi="ru-RU"/>
              </w:rPr>
              <w:t>6</w:t>
            </w:r>
          </w:p>
        </w:tc>
        <w:tc>
          <w:tcPr>
            <w:tcW w:w="2208" w:type="dxa"/>
            <w:tcBorders>
              <w:top w:val="single" w:sz="4" w:space="0" w:color="auto"/>
              <w:left w:val="single" w:sz="4" w:space="0" w:color="auto"/>
            </w:tcBorders>
            <w:shd w:val="clear" w:color="auto" w:fill="FFFFFF"/>
            <w:vAlign w:val="bottom"/>
          </w:tcPr>
          <w:p w14:paraId="6F84F11B"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5025980.82</w:t>
            </w:r>
          </w:p>
        </w:tc>
        <w:tc>
          <w:tcPr>
            <w:tcW w:w="2218" w:type="dxa"/>
            <w:tcBorders>
              <w:top w:val="single" w:sz="4" w:space="0" w:color="auto"/>
              <w:left w:val="single" w:sz="4" w:space="0" w:color="auto"/>
            </w:tcBorders>
            <w:shd w:val="clear" w:color="auto" w:fill="FFFFFF"/>
            <w:vAlign w:val="bottom"/>
          </w:tcPr>
          <w:p w14:paraId="5A229005"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5239959.70</w:t>
            </w:r>
          </w:p>
        </w:tc>
        <w:tc>
          <w:tcPr>
            <w:tcW w:w="1378" w:type="dxa"/>
            <w:tcBorders>
              <w:top w:val="single" w:sz="4" w:space="0" w:color="auto"/>
              <w:left w:val="single" w:sz="4" w:space="0" w:color="auto"/>
              <w:right w:val="single" w:sz="4" w:space="0" w:color="auto"/>
            </w:tcBorders>
            <w:shd w:val="clear" w:color="auto" w:fill="FFFFFF"/>
          </w:tcPr>
          <w:p w14:paraId="7AFBE95A" w14:textId="77777777" w:rsidR="00C311F7" w:rsidRPr="00DE65E6" w:rsidRDefault="00C311F7" w:rsidP="00C311F7">
            <w:pPr>
              <w:spacing w:line="240" w:lineRule="auto"/>
              <w:rPr>
                <w:rFonts w:ascii="Times New Roman" w:hAnsi="Times New Roman" w:cs="Times New Roman"/>
                <w:sz w:val="24"/>
                <w:szCs w:val="24"/>
              </w:rPr>
            </w:pPr>
          </w:p>
        </w:tc>
      </w:tr>
      <w:tr w:rsidR="00DE65E6" w:rsidRPr="00DE65E6" w14:paraId="417EE7B8" w14:textId="77777777" w:rsidTr="00942F69">
        <w:trPr>
          <w:trHeight w:hRule="exact" w:val="288"/>
          <w:jc w:val="center"/>
        </w:trPr>
        <w:tc>
          <w:tcPr>
            <w:tcW w:w="1488" w:type="dxa"/>
            <w:tcBorders>
              <w:top w:val="single" w:sz="4" w:space="0" w:color="auto"/>
              <w:left w:val="single" w:sz="4" w:space="0" w:color="auto"/>
            </w:tcBorders>
            <w:shd w:val="clear" w:color="auto" w:fill="FFFFFF"/>
          </w:tcPr>
          <w:p w14:paraId="445E625E" w14:textId="77777777" w:rsidR="00C311F7" w:rsidRPr="00DE65E6" w:rsidRDefault="00C311F7" w:rsidP="00C311F7">
            <w:pPr>
              <w:spacing w:line="240" w:lineRule="auto"/>
              <w:rPr>
                <w:rFonts w:ascii="Times New Roman" w:hAnsi="Times New Roman" w:cs="Times New Roman"/>
                <w:sz w:val="24"/>
                <w:szCs w:val="24"/>
              </w:rPr>
            </w:pPr>
          </w:p>
        </w:tc>
        <w:tc>
          <w:tcPr>
            <w:tcW w:w="2208" w:type="dxa"/>
            <w:tcBorders>
              <w:top w:val="single" w:sz="4" w:space="0" w:color="auto"/>
              <w:left w:val="single" w:sz="4" w:space="0" w:color="auto"/>
            </w:tcBorders>
            <w:shd w:val="clear" w:color="auto" w:fill="FFFFFF"/>
          </w:tcPr>
          <w:p w14:paraId="73F08ACF" w14:textId="77777777" w:rsidR="00C311F7" w:rsidRPr="00DE65E6" w:rsidRDefault="00C311F7" w:rsidP="00C311F7">
            <w:pPr>
              <w:spacing w:line="240" w:lineRule="auto"/>
              <w:rPr>
                <w:rFonts w:ascii="Times New Roman" w:hAnsi="Times New Roman" w:cs="Times New Roman"/>
                <w:sz w:val="24"/>
                <w:szCs w:val="24"/>
              </w:rPr>
            </w:pPr>
          </w:p>
        </w:tc>
        <w:tc>
          <w:tcPr>
            <w:tcW w:w="2218" w:type="dxa"/>
            <w:tcBorders>
              <w:top w:val="single" w:sz="4" w:space="0" w:color="auto"/>
              <w:left w:val="single" w:sz="4" w:space="0" w:color="auto"/>
            </w:tcBorders>
            <w:shd w:val="clear" w:color="auto" w:fill="FFFFFF"/>
          </w:tcPr>
          <w:p w14:paraId="6E0A1F28" w14:textId="77777777" w:rsidR="00C311F7" w:rsidRPr="00DE65E6" w:rsidRDefault="00C311F7" w:rsidP="00C311F7">
            <w:pPr>
              <w:spacing w:line="240" w:lineRule="auto"/>
              <w:rPr>
                <w:rFonts w:ascii="Times New Roman" w:hAnsi="Times New Roman" w:cs="Times New Roman"/>
                <w:sz w:val="24"/>
                <w:szCs w:val="24"/>
              </w:rPr>
            </w:pPr>
          </w:p>
        </w:tc>
        <w:tc>
          <w:tcPr>
            <w:tcW w:w="1378" w:type="dxa"/>
            <w:tcBorders>
              <w:top w:val="single" w:sz="4" w:space="0" w:color="auto"/>
              <w:left w:val="single" w:sz="4" w:space="0" w:color="auto"/>
              <w:right w:val="single" w:sz="4" w:space="0" w:color="auto"/>
            </w:tcBorders>
            <w:shd w:val="clear" w:color="auto" w:fill="FFFFFF"/>
          </w:tcPr>
          <w:p w14:paraId="155A3A65" w14:textId="77777777" w:rsidR="00C311F7" w:rsidRPr="00DE65E6" w:rsidRDefault="00C311F7" w:rsidP="00C311F7">
            <w:pPr>
              <w:pStyle w:val="afffc"/>
              <w:shd w:val="clear" w:color="auto" w:fill="auto"/>
              <w:spacing w:line="240" w:lineRule="auto"/>
              <w:ind w:firstLine="380"/>
              <w:jc w:val="both"/>
              <w:rPr>
                <w:sz w:val="24"/>
                <w:szCs w:val="24"/>
              </w:rPr>
            </w:pPr>
            <w:r w:rsidRPr="00DE65E6">
              <w:rPr>
                <w:sz w:val="24"/>
                <w:szCs w:val="24"/>
                <w:lang w:eastAsia="ru-RU" w:bidi="ru-RU"/>
              </w:rPr>
              <w:t>26.36</w:t>
            </w:r>
          </w:p>
        </w:tc>
      </w:tr>
      <w:tr w:rsidR="00DE65E6" w:rsidRPr="00DE65E6" w14:paraId="3832A71E" w14:textId="77777777" w:rsidTr="00942F69">
        <w:trPr>
          <w:trHeight w:hRule="exact" w:val="283"/>
          <w:jc w:val="center"/>
        </w:trPr>
        <w:tc>
          <w:tcPr>
            <w:tcW w:w="1488" w:type="dxa"/>
            <w:tcBorders>
              <w:top w:val="single" w:sz="4" w:space="0" w:color="auto"/>
              <w:left w:val="single" w:sz="4" w:space="0" w:color="auto"/>
            </w:tcBorders>
            <w:shd w:val="clear" w:color="auto" w:fill="FFFFFF"/>
            <w:vAlign w:val="bottom"/>
          </w:tcPr>
          <w:p w14:paraId="3C8C4C12" w14:textId="77777777" w:rsidR="00C311F7" w:rsidRPr="00DE65E6" w:rsidRDefault="00C311F7" w:rsidP="00C311F7">
            <w:pPr>
              <w:pStyle w:val="afffc"/>
              <w:shd w:val="clear" w:color="auto" w:fill="auto"/>
              <w:spacing w:line="240" w:lineRule="auto"/>
              <w:ind w:firstLine="660"/>
              <w:jc w:val="both"/>
              <w:rPr>
                <w:sz w:val="24"/>
                <w:szCs w:val="24"/>
              </w:rPr>
            </w:pPr>
            <w:r w:rsidRPr="00DE65E6">
              <w:rPr>
                <w:sz w:val="24"/>
                <w:szCs w:val="24"/>
                <w:lang w:eastAsia="ru-RU" w:bidi="ru-RU"/>
              </w:rPr>
              <w:t>7</w:t>
            </w:r>
          </w:p>
        </w:tc>
        <w:tc>
          <w:tcPr>
            <w:tcW w:w="2208" w:type="dxa"/>
            <w:tcBorders>
              <w:top w:val="single" w:sz="4" w:space="0" w:color="auto"/>
              <w:left w:val="single" w:sz="4" w:space="0" w:color="auto"/>
            </w:tcBorders>
            <w:shd w:val="clear" w:color="auto" w:fill="FFFFFF"/>
            <w:vAlign w:val="bottom"/>
          </w:tcPr>
          <w:p w14:paraId="6D4F1A4A"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5025993.82</w:t>
            </w:r>
          </w:p>
        </w:tc>
        <w:tc>
          <w:tcPr>
            <w:tcW w:w="2218" w:type="dxa"/>
            <w:tcBorders>
              <w:top w:val="single" w:sz="4" w:space="0" w:color="auto"/>
              <w:left w:val="single" w:sz="4" w:space="0" w:color="auto"/>
            </w:tcBorders>
            <w:shd w:val="clear" w:color="auto" w:fill="FFFFFF"/>
            <w:vAlign w:val="bottom"/>
          </w:tcPr>
          <w:p w14:paraId="0EB07B3A"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5239982.63</w:t>
            </w:r>
          </w:p>
        </w:tc>
        <w:tc>
          <w:tcPr>
            <w:tcW w:w="1378" w:type="dxa"/>
            <w:tcBorders>
              <w:top w:val="single" w:sz="4" w:space="0" w:color="auto"/>
              <w:left w:val="single" w:sz="4" w:space="0" w:color="auto"/>
              <w:right w:val="single" w:sz="4" w:space="0" w:color="auto"/>
            </w:tcBorders>
            <w:shd w:val="clear" w:color="auto" w:fill="FFFFFF"/>
          </w:tcPr>
          <w:p w14:paraId="23741ABE" w14:textId="77777777" w:rsidR="00C311F7" w:rsidRPr="00DE65E6" w:rsidRDefault="00C311F7" w:rsidP="00C311F7">
            <w:pPr>
              <w:spacing w:line="240" w:lineRule="auto"/>
              <w:rPr>
                <w:rFonts w:ascii="Times New Roman" w:hAnsi="Times New Roman" w:cs="Times New Roman"/>
                <w:sz w:val="24"/>
                <w:szCs w:val="24"/>
              </w:rPr>
            </w:pPr>
          </w:p>
        </w:tc>
      </w:tr>
      <w:tr w:rsidR="00DE65E6" w:rsidRPr="00DE65E6" w14:paraId="518EBFBF" w14:textId="77777777" w:rsidTr="00942F69">
        <w:trPr>
          <w:trHeight w:hRule="exact" w:val="283"/>
          <w:jc w:val="center"/>
        </w:trPr>
        <w:tc>
          <w:tcPr>
            <w:tcW w:w="1488" w:type="dxa"/>
            <w:tcBorders>
              <w:top w:val="single" w:sz="4" w:space="0" w:color="auto"/>
              <w:left w:val="single" w:sz="4" w:space="0" w:color="auto"/>
            </w:tcBorders>
            <w:shd w:val="clear" w:color="auto" w:fill="FFFFFF"/>
          </w:tcPr>
          <w:p w14:paraId="0A41F74E" w14:textId="77777777" w:rsidR="00C311F7" w:rsidRPr="00DE65E6" w:rsidRDefault="00C311F7" w:rsidP="00C311F7">
            <w:pPr>
              <w:spacing w:line="240" w:lineRule="auto"/>
              <w:rPr>
                <w:rFonts w:ascii="Times New Roman" w:hAnsi="Times New Roman" w:cs="Times New Roman"/>
                <w:sz w:val="24"/>
                <w:szCs w:val="24"/>
              </w:rPr>
            </w:pPr>
          </w:p>
        </w:tc>
        <w:tc>
          <w:tcPr>
            <w:tcW w:w="2208" w:type="dxa"/>
            <w:tcBorders>
              <w:top w:val="single" w:sz="4" w:space="0" w:color="auto"/>
              <w:left w:val="single" w:sz="4" w:space="0" w:color="auto"/>
            </w:tcBorders>
            <w:shd w:val="clear" w:color="auto" w:fill="FFFFFF"/>
          </w:tcPr>
          <w:p w14:paraId="1FB910CD" w14:textId="77777777" w:rsidR="00C311F7" w:rsidRPr="00DE65E6" w:rsidRDefault="00C311F7" w:rsidP="00C311F7">
            <w:pPr>
              <w:spacing w:line="240" w:lineRule="auto"/>
              <w:rPr>
                <w:rFonts w:ascii="Times New Roman" w:hAnsi="Times New Roman" w:cs="Times New Roman"/>
                <w:sz w:val="24"/>
                <w:szCs w:val="24"/>
              </w:rPr>
            </w:pPr>
          </w:p>
        </w:tc>
        <w:tc>
          <w:tcPr>
            <w:tcW w:w="2218" w:type="dxa"/>
            <w:tcBorders>
              <w:top w:val="single" w:sz="4" w:space="0" w:color="auto"/>
              <w:left w:val="single" w:sz="4" w:space="0" w:color="auto"/>
            </w:tcBorders>
            <w:shd w:val="clear" w:color="auto" w:fill="FFFFFF"/>
          </w:tcPr>
          <w:p w14:paraId="19C65B6C" w14:textId="77777777" w:rsidR="00C311F7" w:rsidRPr="00DE65E6" w:rsidRDefault="00C311F7" w:rsidP="00C311F7">
            <w:pPr>
              <w:spacing w:line="240" w:lineRule="auto"/>
              <w:rPr>
                <w:rFonts w:ascii="Times New Roman" w:hAnsi="Times New Roman" w:cs="Times New Roman"/>
                <w:sz w:val="24"/>
                <w:szCs w:val="24"/>
              </w:rPr>
            </w:pPr>
          </w:p>
        </w:tc>
        <w:tc>
          <w:tcPr>
            <w:tcW w:w="1378" w:type="dxa"/>
            <w:tcBorders>
              <w:top w:val="single" w:sz="4" w:space="0" w:color="auto"/>
              <w:left w:val="single" w:sz="4" w:space="0" w:color="auto"/>
              <w:right w:val="single" w:sz="4" w:space="0" w:color="auto"/>
            </w:tcBorders>
            <w:shd w:val="clear" w:color="auto" w:fill="FFFFFF"/>
          </w:tcPr>
          <w:p w14:paraId="69ADF4A1"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4.74</w:t>
            </w:r>
          </w:p>
        </w:tc>
      </w:tr>
      <w:tr w:rsidR="00DE65E6" w:rsidRPr="00DE65E6" w14:paraId="1C3132F0" w14:textId="77777777" w:rsidTr="00942F69">
        <w:trPr>
          <w:trHeight w:hRule="exact" w:val="283"/>
          <w:jc w:val="center"/>
        </w:trPr>
        <w:tc>
          <w:tcPr>
            <w:tcW w:w="1488" w:type="dxa"/>
            <w:tcBorders>
              <w:top w:val="single" w:sz="4" w:space="0" w:color="auto"/>
              <w:left w:val="single" w:sz="4" w:space="0" w:color="auto"/>
            </w:tcBorders>
            <w:shd w:val="clear" w:color="auto" w:fill="FFFFFF"/>
            <w:vAlign w:val="bottom"/>
          </w:tcPr>
          <w:p w14:paraId="6C5ED481" w14:textId="77777777" w:rsidR="00C311F7" w:rsidRPr="00DE65E6" w:rsidRDefault="00C311F7" w:rsidP="00C311F7">
            <w:pPr>
              <w:pStyle w:val="afffc"/>
              <w:shd w:val="clear" w:color="auto" w:fill="auto"/>
              <w:spacing w:line="240" w:lineRule="auto"/>
              <w:ind w:firstLine="660"/>
              <w:jc w:val="both"/>
              <w:rPr>
                <w:sz w:val="24"/>
                <w:szCs w:val="24"/>
              </w:rPr>
            </w:pPr>
            <w:r w:rsidRPr="00DE65E6">
              <w:rPr>
                <w:sz w:val="24"/>
                <w:szCs w:val="24"/>
                <w:lang w:eastAsia="ru-RU" w:bidi="ru-RU"/>
              </w:rPr>
              <w:t>8</w:t>
            </w:r>
          </w:p>
        </w:tc>
        <w:tc>
          <w:tcPr>
            <w:tcW w:w="2208" w:type="dxa"/>
            <w:tcBorders>
              <w:top w:val="single" w:sz="4" w:space="0" w:color="auto"/>
              <w:left w:val="single" w:sz="4" w:space="0" w:color="auto"/>
            </w:tcBorders>
            <w:shd w:val="clear" w:color="auto" w:fill="FFFFFF"/>
            <w:vAlign w:val="bottom"/>
          </w:tcPr>
          <w:p w14:paraId="0D0B5C11"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5025989.62</w:t>
            </w:r>
          </w:p>
        </w:tc>
        <w:tc>
          <w:tcPr>
            <w:tcW w:w="2218" w:type="dxa"/>
            <w:tcBorders>
              <w:top w:val="single" w:sz="4" w:space="0" w:color="auto"/>
              <w:left w:val="single" w:sz="4" w:space="0" w:color="auto"/>
            </w:tcBorders>
            <w:shd w:val="clear" w:color="auto" w:fill="FFFFFF"/>
            <w:vAlign w:val="bottom"/>
          </w:tcPr>
          <w:p w14:paraId="07D7ADC1"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5239984.83</w:t>
            </w:r>
          </w:p>
        </w:tc>
        <w:tc>
          <w:tcPr>
            <w:tcW w:w="1378" w:type="dxa"/>
            <w:tcBorders>
              <w:top w:val="single" w:sz="4" w:space="0" w:color="auto"/>
              <w:left w:val="single" w:sz="4" w:space="0" w:color="auto"/>
              <w:right w:val="single" w:sz="4" w:space="0" w:color="auto"/>
            </w:tcBorders>
            <w:shd w:val="clear" w:color="auto" w:fill="FFFFFF"/>
          </w:tcPr>
          <w:p w14:paraId="783173B7" w14:textId="77777777" w:rsidR="00C311F7" w:rsidRPr="00DE65E6" w:rsidRDefault="00C311F7" w:rsidP="00C311F7">
            <w:pPr>
              <w:spacing w:line="240" w:lineRule="auto"/>
              <w:rPr>
                <w:rFonts w:ascii="Times New Roman" w:hAnsi="Times New Roman" w:cs="Times New Roman"/>
                <w:sz w:val="24"/>
                <w:szCs w:val="24"/>
              </w:rPr>
            </w:pPr>
          </w:p>
        </w:tc>
      </w:tr>
      <w:tr w:rsidR="00DE65E6" w:rsidRPr="00DE65E6" w14:paraId="5B746C44" w14:textId="77777777" w:rsidTr="00942F69">
        <w:trPr>
          <w:trHeight w:hRule="exact" w:val="283"/>
          <w:jc w:val="center"/>
        </w:trPr>
        <w:tc>
          <w:tcPr>
            <w:tcW w:w="1488" w:type="dxa"/>
            <w:tcBorders>
              <w:top w:val="single" w:sz="4" w:space="0" w:color="auto"/>
              <w:left w:val="single" w:sz="4" w:space="0" w:color="auto"/>
            </w:tcBorders>
            <w:shd w:val="clear" w:color="auto" w:fill="FFFFFF"/>
          </w:tcPr>
          <w:p w14:paraId="267BD39E" w14:textId="77777777" w:rsidR="00C311F7" w:rsidRPr="00DE65E6" w:rsidRDefault="00C311F7" w:rsidP="00C311F7">
            <w:pPr>
              <w:spacing w:line="240" w:lineRule="auto"/>
              <w:rPr>
                <w:rFonts w:ascii="Times New Roman" w:hAnsi="Times New Roman" w:cs="Times New Roman"/>
                <w:sz w:val="24"/>
                <w:szCs w:val="24"/>
              </w:rPr>
            </w:pPr>
          </w:p>
        </w:tc>
        <w:tc>
          <w:tcPr>
            <w:tcW w:w="2208" w:type="dxa"/>
            <w:tcBorders>
              <w:top w:val="single" w:sz="4" w:space="0" w:color="auto"/>
              <w:left w:val="single" w:sz="4" w:space="0" w:color="auto"/>
            </w:tcBorders>
            <w:shd w:val="clear" w:color="auto" w:fill="FFFFFF"/>
          </w:tcPr>
          <w:p w14:paraId="7772113D" w14:textId="77777777" w:rsidR="00C311F7" w:rsidRPr="00DE65E6" w:rsidRDefault="00C311F7" w:rsidP="00C311F7">
            <w:pPr>
              <w:spacing w:line="240" w:lineRule="auto"/>
              <w:rPr>
                <w:rFonts w:ascii="Times New Roman" w:hAnsi="Times New Roman" w:cs="Times New Roman"/>
                <w:sz w:val="24"/>
                <w:szCs w:val="24"/>
              </w:rPr>
            </w:pPr>
          </w:p>
        </w:tc>
        <w:tc>
          <w:tcPr>
            <w:tcW w:w="2218" w:type="dxa"/>
            <w:tcBorders>
              <w:top w:val="single" w:sz="4" w:space="0" w:color="auto"/>
              <w:left w:val="single" w:sz="4" w:space="0" w:color="auto"/>
            </w:tcBorders>
            <w:shd w:val="clear" w:color="auto" w:fill="FFFFFF"/>
          </w:tcPr>
          <w:p w14:paraId="6E0C3DE1" w14:textId="77777777" w:rsidR="00C311F7" w:rsidRPr="00DE65E6" w:rsidRDefault="00C311F7" w:rsidP="00C311F7">
            <w:pPr>
              <w:spacing w:line="240" w:lineRule="auto"/>
              <w:rPr>
                <w:rFonts w:ascii="Times New Roman" w:hAnsi="Times New Roman" w:cs="Times New Roman"/>
                <w:sz w:val="24"/>
                <w:szCs w:val="24"/>
              </w:rPr>
            </w:pPr>
          </w:p>
        </w:tc>
        <w:tc>
          <w:tcPr>
            <w:tcW w:w="1378" w:type="dxa"/>
            <w:tcBorders>
              <w:top w:val="single" w:sz="4" w:space="0" w:color="auto"/>
              <w:left w:val="single" w:sz="4" w:space="0" w:color="auto"/>
              <w:right w:val="single" w:sz="4" w:space="0" w:color="auto"/>
            </w:tcBorders>
            <w:shd w:val="clear" w:color="auto" w:fill="FFFFFF"/>
          </w:tcPr>
          <w:p w14:paraId="66AED028"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39.01</w:t>
            </w:r>
          </w:p>
        </w:tc>
      </w:tr>
      <w:tr w:rsidR="00DE65E6" w:rsidRPr="00DE65E6" w14:paraId="491DF017" w14:textId="77777777" w:rsidTr="00942F69">
        <w:trPr>
          <w:trHeight w:hRule="exact" w:val="298"/>
          <w:jc w:val="center"/>
        </w:trPr>
        <w:tc>
          <w:tcPr>
            <w:tcW w:w="1488" w:type="dxa"/>
            <w:tcBorders>
              <w:top w:val="single" w:sz="4" w:space="0" w:color="auto"/>
              <w:left w:val="single" w:sz="4" w:space="0" w:color="auto"/>
              <w:bottom w:val="single" w:sz="4" w:space="0" w:color="auto"/>
            </w:tcBorders>
            <w:shd w:val="clear" w:color="auto" w:fill="FFFFFF"/>
            <w:vAlign w:val="bottom"/>
          </w:tcPr>
          <w:p w14:paraId="1C6A4F76"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1</w:t>
            </w:r>
          </w:p>
        </w:tc>
        <w:tc>
          <w:tcPr>
            <w:tcW w:w="2208" w:type="dxa"/>
            <w:tcBorders>
              <w:top w:val="single" w:sz="4" w:space="0" w:color="auto"/>
              <w:left w:val="single" w:sz="4" w:space="0" w:color="auto"/>
              <w:bottom w:val="single" w:sz="4" w:space="0" w:color="auto"/>
            </w:tcBorders>
            <w:shd w:val="clear" w:color="auto" w:fill="FFFFFF"/>
          </w:tcPr>
          <w:p w14:paraId="357724C7"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5026008.83</w:t>
            </w:r>
          </w:p>
        </w:tc>
        <w:tc>
          <w:tcPr>
            <w:tcW w:w="2218" w:type="dxa"/>
            <w:tcBorders>
              <w:top w:val="single" w:sz="4" w:space="0" w:color="auto"/>
              <w:left w:val="single" w:sz="4" w:space="0" w:color="auto"/>
              <w:bottom w:val="single" w:sz="4" w:space="0" w:color="auto"/>
            </w:tcBorders>
            <w:shd w:val="clear" w:color="auto" w:fill="FFFFFF"/>
          </w:tcPr>
          <w:p w14:paraId="36CAC800" w14:textId="77777777" w:rsidR="00C311F7" w:rsidRPr="00DE65E6" w:rsidRDefault="00C311F7" w:rsidP="00C311F7">
            <w:pPr>
              <w:pStyle w:val="afffc"/>
              <w:shd w:val="clear" w:color="auto" w:fill="auto"/>
              <w:spacing w:line="240" w:lineRule="auto"/>
              <w:jc w:val="center"/>
              <w:rPr>
                <w:sz w:val="24"/>
                <w:szCs w:val="24"/>
              </w:rPr>
            </w:pPr>
            <w:r w:rsidRPr="00DE65E6">
              <w:rPr>
                <w:sz w:val="24"/>
                <w:szCs w:val="24"/>
                <w:lang w:eastAsia="ru-RU" w:bidi="ru-RU"/>
              </w:rPr>
              <w:t>5240018.78</w:t>
            </w:r>
          </w:p>
        </w:tc>
        <w:tc>
          <w:tcPr>
            <w:tcW w:w="1378" w:type="dxa"/>
            <w:tcBorders>
              <w:top w:val="single" w:sz="4" w:space="0" w:color="auto"/>
              <w:left w:val="single" w:sz="4" w:space="0" w:color="auto"/>
              <w:bottom w:val="single" w:sz="4" w:space="0" w:color="auto"/>
              <w:right w:val="single" w:sz="4" w:space="0" w:color="auto"/>
            </w:tcBorders>
            <w:shd w:val="clear" w:color="auto" w:fill="FFFFFF"/>
          </w:tcPr>
          <w:p w14:paraId="1C677C72" w14:textId="77777777" w:rsidR="00C311F7" w:rsidRPr="00DE65E6" w:rsidRDefault="00C311F7" w:rsidP="00C311F7">
            <w:pPr>
              <w:spacing w:line="240" w:lineRule="auto"/>
              <w:rPr>
                <w:rFonts w:ascii="Times New Roman" w:hAnsi="Times New Roman" w:cs="Times New Roman"/>
                <w:sz w:val="24"/>
                <w:szCs w:val="24"/>
              </w:rPr>
            </w:pPr>
          </w:p>
        </w:tc>
      </w:tr>
    </w:tbl>
    <w:p w14:paraId="1C90718F" w14:textId="77777777" w:rsidR="00C311F7" w:rsidRPr="00DE65E6" w:rsidRDefault="00C311F7" w:rsidP="00C311F7">
      <w:pPr>
        <w:spacing w:line="240" w:lineRule="auto"/>
        <w:rPr>
          <w:rFonts w:ascii="Times New Roman" w:hAnsi="Times New Roman" w:cs="Times New Roman"/>
          <w:sz w:val="24"/>
          <w:szCs w:val="24"/>
        </w:rPr>
        <w:sectPr w:rsidR="00C311F7" w:rsidRPr="00DE65E6" w:rsidSect="006657FB">
          <w:pgSz w:w="11900" w:h="16840"/>
          <w:pgMar w:top="1432" w:right="560" w:bottom="1435" w:left="980" w:header="0" w:footer="3" w:gutter="0"/>
          <w:cols w:space="720"/>
          <w:noEndnote/>
          <w:docGrid w:linePitch="360"/>
        </w:sectPr>
      </w:pPr>
    </w:p>
    <w:p w14:paraId="6C612E33" w14:textId="77777777" w:rsidR="00C311F7" w:rsidRPr="00DE65E6" w:rsidRDefault="00C311F7" w:rsidP="00C311F7">
      <w:pPr>
        <w:pStyle w:val="27"/>
        <w:keepNext/>
        <w:keepLines/>
        <w:shd w:val="clear" w:color="auto" w:fill="auto"/>
        <w:spacing w:after="0"/>
        <w:rPr>
          <w:sz w:val="24"/>
          <w:szCs w:val="24"/>
        </w:rPr>
      </w:pPr>
      <w:bookmarkStart w:id="401" w:name="bookmark6"/>
      <w:bookmarkStart w:id="402" w:name="bookmark7"/>
      <w:r w:rsidRPr="00DE65E6">
        <w:rPr>
          <w:sz w:val="24"/>
          <w:szCs w:val="24"/>
          <w:lang w:eastAsia="ru-RU" w:bidi="ru-RU"/>
        </w:rPr>
        <w:lastRenderedPageBreak/>
        <w:t>Схема границ территории</w:t>
      </w:r>
      <w:bookmarkEnd w:id="401"/>
      <w:bookmarkEnd w:id="402"/>
    </w:p>
    <w:p w14:paraId="67363DA8" w14:textId="77777777" w:rsidR="00C311F7" w:rsidRPr="00DE65E6" w:rsidRDefault="00C311F7" w:rsidP="00C311F7">
      <w:pPr>
        <w:spacing w:line="1" w:lineRule="exact"/>
      </w:pPr>
      <w:r w:rsidRPr="00DE65E6">
        <w:rPr>
          <w:noProof/>
          <w:lang w:eastAsia="ru-RU"/>
        </w:rPr>
        <w:drawing>
          <wp:anchor distT="177800" distB="255905" distL="0" distR="0" simplePos="0" relativeHeight="251658240" behindDoc="0" locked="0" layoutInCell="1" allowOverlap="1" wp14:anchorId="7800A841" wp14:editId="4C43C7FD">
            <wp:simplePos x="0" y="0"/>
            <wp:positionH relativeFrom="page">
              <wp:posOffset>1172845</wp:posOffset>
            </wp:positionH>
            <wp:positionV relativeFrom="paragraph">
              <wp:posOffset>177800</wp:posOffset>
            </wp:positionV>
            <wp:extent cx="5382895" cy="6870065"/>
            <wp:effectExtent l="0" t="0" r="0" b="0"/>
            <wp:wrapTopAndBottom/>
            <wp:docPr id="19" name="Shape 19"/>
            <wp:cNvGraphicFramePr/>
            <a:graphic xmlns:a="http://schemas.openxmlformats.org/drawingml/2006/main">
              <a:graphicData uri="http://schemas.openxmlformats.org/drawingml/2006/picture">
                <pic:pic xmlns:pic="http://schemas.openxmlformats.org/drawingml/2006/picture">
                  <pic:nvPicPr>
                    <pic:cNvPr id="20" name="Picture box 20"/>
                    <pic:cNvPicPr/>
                  </pic:nvPicPr>
                  <pic:blipFill>
                    <a:blip r:embed="rId631"/>
                    <a:stretch/>
                  </pic:blipFill>
                  <pic:spPr>
                    <a:xfrm>
                      <a:off x="0" y="0"/>
                      <a:ext cx="5382895" cy="6870065"/>
                    </a:xfrm>
                    <a:prstGeom prst="rect">
                      <a:avLst/>
                    </a:prstGeom>
                  </pic:spPr>
                </pic:pic>
              </a:graphicData>
            </a:graphic>
          </wp:anchor>
        </w:drawing>
      </w:r>
      <w:bookmarkStart w:id="403" w:name="_Hlk78196451"/>
      <w:bookmarkEnd w:id="403"/>
      <w:r w:rsidR="00DB213B" w:rsidRPr="00DE65E6">
        <w:rPr>
          <w:noProof/>
        </w:rPr>
        <w:pict w14:anchorId="5F5C1F3B">
          <v:shapetype id="_x0000_t202" coordsize="21600,21600" o:spt="202" path="m,l,21600r21600,l21600,xe">
            <v:stroke joinstyle="miter"/>
            <v:path gradientshapeok="t" o:connecttype="rect"/>
          </v:shapetype>
          <v:shape id="Shape 21" o:spid="_x0000_s1040" type="#_x0000_t202" style="position:absolute;margin-left:170.85pt;margin-top:561.7pt;width:110.4pt;height:13.45pt;z-index:2516725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" filled="f" stroked="f">
            <v:textbox inset="0,0,0,0">
              <w:txbxContent>
                <w:p w14:paraId="28676CFE" w14:textId="77777777" w:rsidR="00651FCD" w:rsidRDefault="00651FCD" w:rsidP="00C311F7">
                  <w:pPr>
                    <w:pStyle w:val="afffe"/>
                    <w:shd w:val="clear" w:color="auto" w:fill="auto"/>
                  </w:pPr>
                </w:p>
              </w:txbxContent>
            </v:textbox>
            <w10:wrap anchorx="page"/>
          </v:shape>
        </w:pict>
      </w:r>
    </w:p>
    <w:p w14:paraId="364D3AFE" w14:textId="77777777" w:rsidR="00C311F7" w:rsidRPr="00DE65E6" w:rsidRDefault="00C311F7" w:rsidP="00C311F7">
      <w:pPr>
        <w:spacing w:line="240" w:lineRule="auto"/>
        <w:jc w:val="center"/>
        <w:rPr>
          <w:rFonts w:ascii="Times New Roman" w:hAnsi="Times New Roman" w:cs="Times New Roman"/>
          <w:sz w:val="24"/>
          <w:szCs w:val="24"/>
        </w:rPr>
      </w:pPr>
      <w:r w:rsidRPr="00DE65E6">
        <w:tab/>
      </w:r>
      <w:r w:rsidRPr="00DE65E6">
        <w:rPr>
          <w:rFonts w:ascii="Times New Roman" w:hAnsi="Times New Roman" w:cs="Times New Roman"/>
          <w:sz w:val="24"/>
          <w:szCs w:val="24"/>
          <w:lang w:eastAsia="ru-RU" w:bidi="ru-RU"/>
        </w:rPr>
        <w:t>Режимы</w:t>
      </w:r>
    </w:p>
    <w:p w14:paraId="4BDCF478" w14:textId="77777777" w:rsidR="00C311F7" w:rsidRPr="00DE65E6" w:rsidRDefault="00C311F7" w:rsidP="00C311F7">
      <w:pPr>
        <w:spacing w:line="240" w:lineRule="auto"/>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использования земель в границах территории объекта культурного наследия регионального значения «Памятник В.И. Ленину (скульпторы: Н.В. Можаев, Г.К. Слепцов, Н.Н. Щербаков; архитекторы: М.Г. Булкин, В.Г. Десятничук), 1970 год», расположенного по адресу: Республика Крым, Нижнегорский район, сельское поселение Нижнегорское, п. Нижнегорский</w:t>
      </w:r>
    </w:p>
    <w:p w14:paraId="769B8365" w14:textId="77777777" w:rsidR="00C311F7" w:rsidRPr="00DE65E6" w:rsidRDefault="00C311F7" w:rsidP="00811F13">
      <w:pPr>
        <w:pStyle w:val="27"/>
        <w:keepNext/>
        <w:keepLines/>
        <w:shd w:val="clear" w:color="auto" w:fill="auto"/>
        <w:spacing w:after="120"/>
        <w:ind w:firstLine="567"/>
        <w:jc w:val="both"/>
        <w:rPr>
          <w:sz w:val="24"/>
          <w:szCs w:val="24"/>
        </w:rPr>
      </w:pPr>
      <w:bookmarkStart w:id="404" w:name="bookmark8"/>
      <w:bookmarkStart w:id="405" w:name="bookmark9"/>
      <w:r w:rsidRPr="00DE65E6">
        <w:rPr>
          <w:sz w:val="24"/>
          <w:szCs w:val="24"/>
          <w:lang w:eastAsia="ru-RU" w:bidi="ru-RU"/>
        </w:rPr>
        <w:lastRenderedPageBreak/>
        <w:t>В границах территории запрещается:</w:t>
      </w:r>
      <w:bookmarkEnd w:id="404"/>
      <w:bookmarkEnd w:id="405"/>
    </w:p>
    <w:p w14:paraId="470CB7CC" w14:textId="34864A4C" w:rsidR="00C311F7" w:rsidRPr="00DE65E6" w:rsidRDefault="005F7ABF" w:rsidP="005F7ABF">
      <w:pPr>
        <w:widowControl w:val="0"/>
        <w:tabs>
          <w:tab w:val="left" w:pos="428"/>
        </w:tabs>
        <w:suppressAutoHyphens w:val="0"/>
        <w:spacing w:after="0" w:line="240" w:lineRule="auto"/>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ab/>
        <w:t xml:space="preserve">- </w:t>
      </w:r>
      <w:r w:rsidR="00C311F7" w:rsidRPr="00DE65E6">
        <w:rPr>
          <w:rFonts w:ascii="Times New Roman" w:hAnsi="Times New Roman" w:cs="Times New Roman"/>
          <w:sz w:val="24"/>
          <w:szCs w:val="24"/>
          <w:lang w:eastAsia="ru-RU" w:bidi="ru-RU"/>
        </w:rPr>
        <w:t>снос объекта культурного наследия и его элементов;</w:t>
      </w:r>
    </w:p>
    <w:p w14:paraId="4DF3DB8F" w14:textId="1EDD1410" w:rsidR="00C311F7" w:rsidRPr="00DE65E6" w:rsidRDefault="005F7ABF" w:rsidP="005F7ABF">
      <w:pPr>
        <w:widowControl w:val="0"/>
        <w:tabs>
          <w:tab w:val="left" w:pos="428"/>
        </w:tabs>
        <w:suppressAutoHyphens w:val="0"/>
        <w:spacing w:after="0" w:line="240" w:lineRule="auto"/>
        <w:rPr>
          <w:rFonts w:ascii="Times New Roman" w:hAnsi="Times New Roman" w:cs="Times New Roman"/>
          <w:sz w:val="24"/>
          <w:szCs w:val="24"/>
        </w:rPr>
      </w:pPr>
      <w:r w:rsidRPr="00DE65E6">
        <w:rPr>
          <w:rFonts w:ascii="Times New Roman" w:hAnsi="Times New Roman" w:cs="Times New Roman"/>
          <w:sz w:val="24"/>
          <w:szCs w:val="24"/>
          <w:lang w:eastAsia="ru-RU" w:bidi="ru-RU"/>
        </w:rPr>
        <w:tab/>
        <w:t xml:space="preserve">- </w:t>
      </w:r>
      <w:r w:rsidR="00C311F7" w:rsidRPr="00DE65E6">
        <w:rPr>
          <w:rFonts w:ascii="Times New Roman" w:hAnsi="Times New Roman" w:cs="Times New Roman"/>
          <w:sz w:val="24"/>
          <w:szCs w:val="24"/>
          <w:lang w:eastAsia="ru-RU" w:bidi="ru-RU"/>
        </w:rPr>
        <w:t>строительство новых объектов капитального строительства;</w:t>
      </w:r>
    </w:p>
    <w:p w14:paraId="1F3ADD9C" w14:textId="77777777" w:rsidR="00C311F7" w:rsidRPr="00DE65E6" w:rsidRDefault="00C311F7" w:rsidP="00C311F7">
      <w:pPr>
        <w:widowControl w:val="0"/>
        <w:numPr>
          <w:ilvl w:val="0"/>
          <w:numId w:val="16"/>
        </w:numPr>
        <w:tabs>
          <w:tab w:val="left" w:pos="428"/>
        </w:tabs>
        <w:suppressAutoHyphens w:val="0"/>
        <w:spacing w:after="0" w:line="240" w:lineRule="auto"/>
        <w:ind w:left="4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строительство новых и увеличение объемно-пространственных характеристик существующих сооружений;</w:t>
      </w:r>
    </w:p>
    <w:p w14:paraId="3054694A" w14:textId="77777777" w:rsidR="00C311F7" w:rsidRPr="00DE65E6" w:rsidRDefault="00C311F7" w:rsidP="005F7ABF">
      <w:pPr>
        <w:widowControl w:val="0"/>
        <w:tabs>
          <w:tab w:val="left" w:pos="428"/>
        </w:tabs>
        <w:suppressAutoHyphens w:val="0"/>
        <w:spacing w:after="0" w:line="240" w:lineRule="auto"/>
        <w:rPr>
          <w:rFonts w:ascii="Times New Roman" w:hAnsi="Times New Roman" w:cs="Times New Roman"/>
          <w:sz w:val="24"/>
          <w:szCs w:val="24"/>
        </w:rPr>
      </w:pPr>
      <w:r w:rsidRPr="00DE65E6">
        <w:rPr>
          <w:rFonts w:ascii="Times New Roman" w:hAnsi="Times New Roman" w:cs="Times New Roman"/>
          <w:sz w:val="24"/>
          <w:szCs w:val="24"/>
          <w:lang w:eastAsia="ru-RU" w:bidi="ru-RU"/>
        </w:rPr>
        <w:t>размещение некапитальных сооружений;</w:t>
      </w:r>
    </w:p>
    <w:p w14:paraId="3157F787" w14:textId="77777777" w:rsidR="00C311F7" w:rsidRPr="00DE65E6" w:rsidRDefault="00C311F7" w:rsidP="00C311F7">
      <w:pPr>
        <w:widowControl w:val="0"/>
        <w:numPr>
          <w:ilvl w:val="0"/>
          <w:numId w:val="16"/>
        </w:numPr>
        <w:tabs>
          <w:tab w:val="left" w:pos="428"/>
        </w:tabs>
        <w:suppressAutoHyphens w:val="0"/>
        <w:spacing w:after="0" w:line="240" w:lineRule="auto"/>
        <w:ind w:left="4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проведение землеустроительных, земляных, строительных, мелиоративных, хозяйственных и иных работ, не связанных с сохранением памятника и его территории;</w:t>
      </w:r>
    </w:p>
    <w:p w14:paraId="16BFC000" w14:textId="77777777" w:rsidR="00C311F7" w:rsidRPr="00DE65E6" w:rsidRDefault="00C311F7" w:rsidP="00C311F7">
      <w:pPr>
        <w:widowControl w:val="0"/>
        <w:numPr>
          <w:ilvl w:val="0"/>
          <w:numId w:val="16"/>
        </w:numPr>
        <w:tabs>
          <w:tab w:val="left" w:pos="428"/>
        </w:tabs>
        <w:suppressAutoHyphens w:val="0"/>
        <w:spacing w:after="0" w:line="240" w:lineRule="auto"/>
        <w:ind w:left="4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хозяйственная деятельность, ведущая к разрушению, искажению внешнего облика объекта культурного наследия, нарушающая его целостность и создающая угрозу его повреждения, разрушения или уничтожения;</w:t>
      </w:r>
    </w:p>
    <w:p w14:paraId="55357E31" w14:textId="77777777" w:rsidR="00C311F7" w:rsidRPr="00DE65E6" w:rsidRDefault="00C311F7" w:rsidP="005F7ABF">
      <w:pPr>
        <w:widowControl w:val="0"/>
        <w:tabs>
          <w:tab w:val="left" w:pos="428"/>
        </w:tabs>
        <w:suppressAutoHyphens w:val="0"/>
        <w:spacing w:after="0" w:line="240" w:lineRule="auto"/>
        <w:rPr>
          <w:rFonts w:ascii="Times New Roman" w:hAnsi="Times New Roman" w:cs="Times New Roman"/>
          <w:sz w:val="24"/>
          <w:szCs w:val="24"/>
        </w:rPr>
      </w:pPr>
      <w:r w:rsidRPr="00DE65E6">
        <w:rPr>
          <w:rFonts w:ascii="Times New Roman" w:hAnsi="Times New Roman" w:cs="Times New Roman"/>
          <w:sz w:val="24"/>
          <w:szCs w:val="24"/>
          <w:lang w:eastAsia="ru-RU" w:bidi="ru-RU"/>
        </w:rPr>
        <w:t>прокладка инженерных коммуникаций надземным или наземным способом;</w:t>
      </w:r>
    </w:p>
    <w:p w14:paraId="0036EE81" w14:textId="77777777" w:rsidR="00C311F7" w:rsidRPr="00DE65E6" w:rsidRDefault="00C311F7" w:rsidP="00C311F7">
      <w:pPr>
        <w:widowControl w:val="0"/>
        <w:numPr>
          <w:ilvl w:val="0"/>
          <w:numId w:val="16"/>
        </w:numPr>
        <w:tabs>
          <w:tab w:val="left" w:pos="428"/>
        </w:tabs>
        <w:suppressAutoHyphens w:val="0"/>
        <w:spacing w:after="0" w:line="240" w:lineRule="auto"/>
        <w:ind w:left="440"/>
        <w:rPr>
          <w:rFonts w:ascii="Times New Roman" w:hAnsi="Times New Roman" w:cs="Times New Roman"/>
          <w:sz w:val="24"/>
          <w:szCs w:val="24"/>
        </w:rPr>
      </w:pPr>
      <w:r w:rsidRPr="00DE65E6">
        <w:rPr>
          <w:rFonts w:ascii="Times New Roman" w:hAnsi="Times New Roman" w:cs="Times New Roman"/>
          <w:sz w:val="24"/>
          <w:szCs w:val="24"/>
          <w:lang w:eastAsia="ru-RU" w:bidi="ru-RU"/>
        </w:rPr>
        <w:t>прокладка инженерных коммуникаций подземным способом, не связанных с обеспечением функционирования объекта культурного наследия;</w:t>
      </w:r>
    </w:p>
    <w:p w14:paraId="56687007" w14:textId="77777777" w:rsidR="00C311F7" w:rsidRPr="00DE65E6" w:rsidRDefault="00C311F7" w:rsidP="00C311F7">
      <w:pPr>
        <w:widowControl w:val="0"/>
        <w:numPr>
          <w:ilvl w:val="0"/>
          <w:numId w:val="16"/>
        </w:numPr>
        <w:tabs>
          <w:tab w:val="left" w:pos="428"/>
        </w:tabs>
        <w:suppressAutoHyphens w:val="0"/>
        <w:spacing w:after="0" w:line="240" w:lineRule="auto"/>
        <w:ind w:left="440"/>
        <w:rPr>
          <w:rFonts w:ascii="Times New Roman" w:hAnsi="Times New Roman" w:cs="Times New Roman"/>
          <w:sz w:val="24"/>
          <w:szCs w:val="24"/>
        </w:rPr>
      </w:pPr>
      <w:r w:rsidRPr="00DE65E6">
        <w:rPr>
          <w:rFonts w:ascii="Times New Roman" w:hAnsi="Times New Roman" w:cs="Times New Roman"/>
          <w:sz w:val="24"/>
          <w:szCs w:val="24"/>
          <w:lang w:eastAsia="ru-RU" w:bidi="ru-RU"/>
        </w:rPr>
        <w:t>размещение любых рекламных конструкций на объекте культурного наследия и на территории объекта культурного наследия;</w:t>
      </w:r>
    </w:p>
    <w:p w14:paraId="7F9E99FA" w14:textId="77777777" w:rsidR="00C311F7" w:rsidRPr="00DE65E6" w:rsidRDefault="00C311F7" w:rsidP="00C311F7">
      <w:pPr>
        <w:widowControl w:val="0"/>
        <w:numPr>
          <w:ilvl w:val="0"/>
          <w:numId w:val="16"/>
        </w:numPr>
        <w:tabs>
          <w:tab w:val="left" w:pos="428"/>
        </w:tabs>
        <w:suppressAutoHyphens w:val="0"/>
        <w:spacing w:after="0" w:line="240" w:lineRule="auto"/>
        <w:ind w:left="440"/>
        <w:rPr>
          <w:rFonts w:ascii="Times New Roman" w:hAnsi="Times New Roman" w:cs="Times New Roman"/>
          <w:sz w:val="24"/>
          <w:szCs w:val="24"/>
        </w:rPr>
      </w:pPr>
      <w:r w:rsidRPr="00DE65E6">
        <w:rPr>
          <w:rFonts w:ascii="Times New Roman" w:hAnsi="Times New Roman" w:cs="Times New Roman"/>
          <w:sz w:val="24"/>
          <w:szCs w:val="24"/>
          <w:lang w:eastAsia="ru-RU" w:bidi="ru-RU"/>
        </w:rPr>
        <w:t>создание разрушающих вибрационных нагрузок динамическим воздействием на грунты в зоне их взаимодействия с объектом культурного наследия;</w:t>
      </w:r>
    </w:p>
    <w:p w14:paraId="02860775" w14:textId="77777777" w:rsidR="00C311F7" w:rsidRPr="00DE65E6" w:rsidRDefault="00C311F7" w:rsidP="00C311F7">
      <w:pPr>
        <w:widowControl w:val="0"/>
        <w:numPr>
          <w:ilvl w:val="0"/>
          <w:numId w:val="16"/>
        </w:numPr>
        <w:tabs>
          <w:tab w:val="left" w:pos="428"/>
        </w:tabs>
        <w:suppressAutoHyphens w:val="0"/>
        <w:spacing w:after="240" w:line="240" w:lineRule="auto"/>
        <w:ind w:left="440"/>
        <w:rPr>
          <w:rFonts w:ascii="Times New Roman" w:hAnsi="Times New Roman" w:cs="Times New Roman"/>
          <w:sz w:val="24"/>
          <w:szCs w:val="24"/>
        </w:rPr>
      </w:pPr>
      <w:r w:rsidRPr="00DE65E6">
        <w:rPr>
          <w:rFonts w:ascii="Times New Roman" w:hAnsi="Times New Roman" w:cs="Times New Roman"/>
          <w:sz w:val="24"/>
          <w:szCs w:val="24"/>
          <w:lang w:eastAsia="ru-RU" w:bidi="ru-RU"/>
        </w:rPr>
        <w:t>засорение территории объекта культурного наследия бытовыми отходами любого вида и форм.</w:t>
      </w:r>
    </w:p>
    <w:p w14:paraId="6AD8BBE3" w14:textId="77777777" w:rsidR="00C311F7" w:rsidRPr="00DE65E6" w:rsidRDefault="00C311F7" w:rsidP="00811F13">
      <w:pPr>
        <w:pStyle w:val="27"/>
        <w:keepNext/>
        <w:keepLines/>
        <w:shd w:val="clear" w:color="auto" w:fill="auto"/>
        <w:spacing w:after="320"/>
        <w:ind w:firstLine="567"/>
        <w:jc w:val="left"/>
        <w:rPr>
          <w:sz w:val="24"/>
          <w:szCs w:val="24"/>
        </w:rPr>
      </w:pPr>
      <w:bookmarkStart w:id="406" w:name="bookmark10"/>
      <w:bookmarkStart w:id="407" w:name="bookmark11"/>
      <w:r w:rsidRPr="00DE65E6">
        <w:rPr>
          <w:sz w:val="24"/>
          <w:szCs w:val="24"/>
          <w:lang w:eastAsia="ru-RU" w:bidi="ru-RU"/>
        </w:rPr>
        <w:t>В границах территории разрешается:</w:t>
      </w:r>
      <w:bookmarkEnd w:id="406"/>
      <w:bookmarkEnd w:id="407"/>
    </w:p>
    <w:p w14:paraId="17ACF000" w14:textId="77777777" w:rsidR="00C311F7" w:rsidRPr="00DE65E6" w:rsidRDefault="00C311F7" w:rsidP="00C311F7">
      <w:pPr>
        <w:widowControl w:val="0"/>
        <w:numPr>
          <w:ilvl w:val="0"/>
          <w:numId w:val="16"/>
        </w:numPr>
        <w:tabs>
          <w:tab w:val="left" w:pos="428"/>
        </w:tabs>
        <w:suppressAutoHyphens w:val="0"/>
        <w:spacing w:after="0" w:line="240" w:lineRule="auto"/>
        <w:ind w:left="4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проведение работ по сохранению объекта культурного наследия и его территории (реставрация, ремонт, консервация, воссоздание (в слу</w:t>
      </w:r>
      <w:r w:rsidR="00811F13" w:rsidRPr="00DE65E6">
        <w:rPr>
          <w:rFonts w:ascii="Times New Roman" w:hAnsi="Times New Roman" w:cs="Times New Roman"/>
          <w:sz w:val="24"/>
          <w:szCs w:val="24"/>
          <w:lang w:eastAsia="ru-RU" w:bidi="ru-RU"/>
        </w:rPr>
        <w:t>чае утрат</w:t>
      </w:r>
      <w:r w:rsidRPr="00DE65E6">
        <w:rPr>
          <w:rFonts w:ascii="Times New Roman" w:hAnsi="Times New Roman" w:cs="Times New Roman"/>
          <w:sz w:val="24"/>
          <w:szCs w:val="24"/>
          <w:lang w:eastAsia="ru-RU" w:bidi="ru-RU"/>
        </w:rPr>
        <w:t>ы) в порядке, предусмотренном законодательством Российской Федерации, а также регенерации историко-градостроительной и природной среды объекта культурного наследия по согласованию с уполномоченным органом в области охраны объектов культурного наследия;</w:t>
      </w:r>
    </w:p>
    <w:p w14:paraId="607FF635" w14:textId="77777777" w:rsidR="00C311F7" w:rsidRPr="00DE65E6" w:rsidRDefault="00C311F7" w:rsidP="00811F13">
      <w:pPr>
        <w:widowControl w:val="0"/>
        <w:numPr>
          <w:ilvl w:val="0"/>
          <w:numId w:val="16"/>
        </w:numPr>
        <w:tabs>
          <w:tab w:val="left" w:pos="428"/>
        </w:tabs>
        <w:suppressAutoHyphens w:val="0"/>
        <w:spacing w:after="0" w:line="240" w:lineRule="auto"/>
        <w:ind w:firstLine="567"/>
        <w:rPr>
          <w:rFonts w:ascii="Times New Roman" w:hAnsi="Times New Roman" w:cs="Times New Roman"/>
          <w:sz w:val="24"/>
          <w:szCs w:val="24"/>
        </w:rPr>
      </w:pPr>
      <w:r w:rsidRPr="00DE65E6">
        <w:rPr>
          <w:rFonts w:ascii="Times New Roman" w:hAnsi="Times New Roman" w:cs="Times New Roman"/>
          <w:sz w:val="24"/>
          <w:szCs w:val="24"/>
          <w:lang w:eastAsia="ru-RU" w:bidi="ru-RU"/>
        </w:rPr>
        <w:t>проведение в установленном порядке археологических (полевых) работ;</w:t>
      </w:r>
    </w:p>
    <w:p w14:paraId="281530AA" w14:textId="77777777" w:rsidR="00C311F7" w:rsidRPr="00DE65E6" w:rsidRDefault="00C311F7" w:rsidP="00C311F7">
      <w:pPr>
        <w:widowControl w:val="0"/>
        <w:numPr>
          <w:ilvl w:val="0"/>
          <w:numId w:val="16"/>
        </w:numPr>
        <w:tabs>
          <w:tab w:val="left" w:pos="428"/>
        </w:tabs>
        <w:suppressAutoHyphens w:val="0"/>
        <w:spacing w:after="0" w:line="240" w:lineRule="auto"/>
        <w:ind w:left="4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хозяйственная деятельность (в том числе реконструкция дорожных и инженерных коммуникаций), осуществля</w:t>
      </w:r>
      <w:r w:rsidR="00811F13" w:rsidRPr="00DE65E6">
        <w:rPr>
          <w:rFonts w:ascii="Times New Roman" w:hAnsi="Times New Roman" w:cs="Times New Roman"/>
          <w:sz w:val="24"/>
          <w:szCs w:val="24"/>
          <w:lang w:eastAsia="ru-RU" w:bidi="ru-RU"/>
        </w:rPr>
        <w:t>е</w:t>
      </w:r>
      <w:r w:rsidRPr="00DE65E6">
        <w:rPr>
          <w:rFonts w:ascii="Times New Roman" w:hAnsi="Times New Roman" w:cs="Times New Roman"/>
          <w:sz w:val="24"/>
          <w:szCs w:val="24"/>
          <w:lang w:eastAsia="ru-RU" w:bidi="ru-RU"/>
        </w:rPr>
        <w:t>м</w:t>
      </w:r>
      <w:r w:rsidR="00811F13" w:rsidRPr="00DE65E6">
        <w:rPr>
          <w:rFonts w:ascii="Times New Roman" w:hAnsi="Times New Roman" w:cs="Times New Roman"/>
          <w:sz w:val="24"/>
          <w:szCs w:val="24"/>
          <w:lang w:eastAsia="ru-RU" w:bidi="ru-RU"/>
        </w:rPr>
        <w:t>а</w:t>
      </w:r>
      <w:r w:rsidRPr="00DE65E6">
        <w:rPr>
          <w:rFonts w:ascii="Times New Roman" w:hAnsi="Times New Roman" w:cs="Times New Roman"/>
          <w:sz w:val="24"/>
          <w:szCs w:val="24"/>
          <w:lang w:eastAsia="ru-RU" w:bidi="ru-RU"/>
        </w:rPr>
        <w:t>я при пр</w:t>
      </w:r>
      <w:r w:rsidR="00811F13" w:rsidRPr="00DE65E6">
        <w:rPr>
          <w:rFonts w:ascii="Times New Roman" w:hAnsi="Times New Roman" w:cs="Times New Roman"/>
          <w:sz w:val="24"/>
          <w:szCs w:val="24"/>
          <w:lang w:eastAsia="ru-RU" w:bidi="ru-RU"/>
        </w:rPr>
        <w:t>о</w:t>
      </w:r>
      <w:r w:rsidRPr="00DE65E6">
        <w:rPr>
          <w:rFonts w:ascii="Times New Roman" w:hAnsi="Times New Roman" w:cs="Times New Roman"/>
          <w:sz w:val="24"/>
          <w:szCs w:val="24"/>
          <w:lang w:eastAsia="ru-RU" w:bidi="ru-RU"/>
        </w:rPr>
        <w:t xml:space="preserve">ведении работ по </w:t>
      </w:r>
      <w:r w:rsidR="00811F13" w:rsidRPr="00DE65E6">
        <w:rPr>
          <w:rFonts w:ascii="Times New Roman" w:hAnsi="Times New Roman" w:cs="Times New Roman"/>
          <w:sz w:val="24"/>
          <w:szCs w:val="24"/>
          <w:lang w:eastAsia="ru-RU" w:bidi="ru-RU"/>
        </w:rPr>
        <w:t>с</w:t>
      </w:r>
      <w:r w:rsidRPr="00DE65E6">
        <w:rPr>
          <w:rFonts w:ascii="Times New Roman" w:hAnsi="Times New Roman" w:cs="Times New Roman"/>
          <w:sz w:val="24"/>
          <w:szCs w:val="24"/>
          <w:lang w:eastAsia="ru-RU" w:bidi="ru-RU"/>
        </w:rPr>
        <w:t>о</w:t>
      </w:r>
      <w:r w:rsidR="00811F13" w:rsidRPr="00DE65E6">
        <w:rPr>
          <w:rFonts w:ascii="Times New Roman" w:hAnsi="Times New Roman" w:cs="Times New Roman"/>
          <w:sz w:val="24"/>
          <w:szCs w:val="24"/>
          <w:lang w:eastAsia="ru-RU" w:bidi="ru-RU"/>
        </w:rPr>
        <w:t>хран</w:t>
      </w:r>
      <w:r w:rsidRPr="00DE65E6">
        <w:rPr>
          <w:rFonts w:ascii="Times New Roman" w:hAnsi="Times New Roman" w:cs="Times New Roman"/>
          <w:sz w:val="24"/>
          <w:szCs w:val="24"/>
          <w:lang w:eastAsia="ru-RU" w:bidi="ru-RU"/>
        </w:rPr>
        <w:t>ению о</w:t>
      </w:r>
      <w:r w:rsidR="00811F13" w:rsidRPr="00DE65E6">
        <w:rPr>
          <w:rFonts w:ascii="Times New Roman" w:hAnsi="Times New Roman" w:cs="Times New Roman"/>
          <w:sz w:val="24"/>
          <w:szCs w:val="24"/>
          <w:lang w:eastAsia="ru-RU" w:bidi="ru-RU"/>
        </w:rPr>
        <w:t>б</w:t>
      </w:r>
      <w:r w:rsidRPr="00DE65E6">
        <w:rPr>
          <w:rFonts w:ascii="Times New Roman" w:hAnsi="Times New Roman" w:cs="Times New Roman"/>
          <w:sz w:val="24"/>
          <w:szCs w:val="24"/>
          <w:lang w:eastAsia="ru-RU" w:bidi="ru-RU"/>
        </w:rPr>
        <w:t>ъ</w:t>
      </w:r>
      <w:r w:rsidR="00811F13" w:rsidRPr="00DE65E6">
        <w:rPr>
          <w:rFonts w:ascii="Times New Roman" w:hAnsi="Times New Roman" w:cs="Times New Roman"/>
          <w:sz w:val="24"/>
          <w:szCs w:val="24"/>
          <w:lang w:eastAsia="ru-RU" w:bidi="ru-RU"/>
        </w:rPr>
        <w:t>е</w:t>
      </w:r>
      <w:r w:rsidRPr="00DE65E6">
        <w:rPr>
          <w:rFonts w:ascii="Times New Roman" w:hAnsi="Times New Roman" w:cs="Times New Roman"/>
          <w:sz w:val="24"/>
          <w:szCs w:val="24"/>
          <w:lang w:eastAsia="ru-RU" w:bidi="ru-RU"/>
        </w:rPr>
        <w:t>кта культурного наследия и не создающая угрозы повреждения, разрушения или уничтожения памятника, не нарушающая целостности объекта культурного наследия и его территории по согласованию с уполномоченным органом в области охраны объектов культурного наследия;</w:t>
      </w:r>
    </w:p>
    <w:p w14:paraId="4FF8A254" w14:textId="08EDCD63" w:rsidR="00C311F7" w:rsidRPr="00DE65E6" w:rsidRDefault="00C311F7" w:rsidP="00C311F7">
      <w:pPr>
        <w:widowControl w:val="0"/>
        <w:numPr>
          <w:ilvl w:val="0"/>
          <w:numId w:val="16"/>
        </w:numPr>
        <w:tabs>
          <w:tab w:val="left" w:pos="428"/>
        </w:tabs>
        <w:suppressAutoHyphens w:val="0"/>
        <w:spacing w:after="0" w:line="240" w:lineRule="auto"/>
        <w:ind w:left="440"/>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 xml:space="preserve">реконструкция, ремонт и устройство сетей и оборудования инженерно-технического обеспечения с целью обеспечения функционирования объекта культурного наследия и окружающей исторической </w:t>
      </w:r>
      <w:r w:rsidR="00811F13" w:rsidRPr="00DE65E6">
        <w:rPr>
          <w:rFonts w:ascii="Times New Roman" w:hAnsi="Times New Roman" w:cs="Times New Roman"/>
          <w:sz w:val="24"/>
          <w:szCs w:val="24"/>
          <w:lang w:eastAsia="ru-RU" w:bidi="ru-RU"/>
        </w:rPr>
        <w:t>градостроительной</w:t>
      </w:r>
      <w:r w:rsidRPr="00DE65E6">
        <w:rPr>
          <w:rFonts w:ascii="Times New Roman" w:hAnsi="Times New Roman" w:cs="Times New Roman"/>
          <w:sz w:val="24"/>
          <w:szCs w:val="24"/>
          <w:lang w:eastAsia="ru-RU" w:bidi="ru-RU"/>
        </w:rPr>
        <w:t xml:space="preserve"> среды </w:t>
      </w:r>
      <w:r w:rsidR="000912A8" w:rsidRPr="00DE65E6">
        <w:rPr>
          <w:rFonts w:ascii="Times New Roman" w:hAnsi="Times New Roman" w:cs="Times New Roman"/>
          <w:sz w:val="24"/>
          <w:szCs w:val="24"/>
          <w:lang w:eastAsia="ru-RU" w:bidi="ru-RU"/>
        </w:rPr>
        <w:t>согласно</w:t>
      </w:r>
      <w:r w:rsidRPr="00DE65E6">
        <w:rPr>
          <w:rFonts w:ascii="Times New Roman" w:hAnsi="Times New Roman" w:cs="Times New Roman"/>
          <w:sz w:val="24"/>
          <w:szCs w:val="24"/>
          <w:lang w:eastAsia="ru-RU" w:bidi="ru-RU"/>
        </w:rPr>
        <w:t xml:space="preserve"> современному функциональному назначению, при условии отсутствия необратимых последствий</w:t>
      </w:r>
      <w:r w:rsidR="007E7FB8" w:rsidRPr="00DE65E6">
        <w:rPr>
          <w:rFonts w:ascii="Times New Roman" w:hAnsi="Times New Roman" w:cs="Times New Roman"/>
          <w:sz w:val="24"/>
          <w:szCs w:val="24"/>
          <w:lang w:eastAsia="ru-RU" w:bidi="ru-RU"/>
        </w:rPr>
        <w:t>.</w:t>
      </w:r>
    </w:p>
    <w:p w14:paraId="794B8E61" w14:textId="2B6D78A7" w:rsidR="003A5519" w:rsidRPr="00DE65E6" w:rsidRDefault="003A5519" w:rsidP="003A5519">
      <w:pPr>
        <w:pStyle w:val="33"/>
        <w:shd w:val="clear" w:color="auto" w:fill="auto"/>
        <w:ind w:left="567" w:firstLine="426"/>
        <w:jc w:val="both"/>
        <w:rPr>
          <w:sz w:val="24"/>
          <w:szCs w:val="24"/>
          <w:lang w:eastAsia="ru-RU" w:bidi="ru-RU"/>
        </w:rPr>
      </w:pPr>
      <w:r w:rsidRPr="00DE65E6">
        <w:rPr>
          <w:sz w:val="24"/>
          <w:szCs w:val="24"/>
          <w:lang w:eastAsia="ru-RU" w:bidi="ru-RU"/>
        </w:rPr>
        <w:t>7. Приказом Министерства культуры Республики Крым «Об утверждении границ территории</w:t>
      </w:r>
      <w:r w:rsidRPr="00DE65E6">
        <w:rPr>
          <w:b/>
          <w:bCs/>
          <w:sz w:val="20"/>
          <w:szCs w:val="20"/>
          <w:lang w:eastAsia="ru-RU" w:bidi="ru-RU"/>
        </w:rPr>
        <w:t xml:space="preserve">, </w:t>
      </w:r>
      <w:r w:rsidRPr="00DE65E6">
        <w:rPr>
          <w:sz w:val="24"/>
          <w:szCs w:val="24"/>
          <w:lang w:eastAsia="ru-RU" w:bidi="ru-RU"/>
        </w:rPr>
        <w:t>режимов использования земель в границах территории объекта культурного наследия регионального значения «</w:t>
      </w:r>
      <w:r w:rsidR="00CB44CA" w:rsidRPr="00DE65E6">
        <w:rPr>
          <w:sz w:val="24"/>
          <w:szCs w:val="24"/>
          <w:lang w:eastAsia="ru-RU" w:bidi="ru-RU"/>
        </w:rPr>
        <w:t>Памятный знак в честь воинов-интернационалистов», 1999 год, расположенного по адресу: Республика Крым, Нижнегорский район, сельское поселение Нижнегорское, п. Нижнегорский, ул. Фонтанная, сквер</w:t>
      </w:r>
      <w:r w:rsidRPr="00DE65E6">
        <w:rPr>
          <w:sz w:val="24"/>
          <w:szCs w:val="24"/>
          <w:lang w:eastAsia="ru-RU" w:bidi="ru-RU"/>
        </w:rPr>
        <w:t xml:space="preserve">», расположенного по адресу: </w:t>
      </w:r>
      <w:r w:rsidR="00CB44CA" w:rsidRPr="00DE65E6">
        <w:rPr>
          <w:sz w:val="24"/>
          <w:szCs w:val="24"/>
          <w:lang w:eastAsia="ru-RU" w:bidi="ru-RU"/>
        </w:rPr>
        <w:t xml:space="preserve">Республика Крым, Нижнегорский район, сельское поселение Нижнегорское, п. Нижнегорский, ул. Фонтанная, сквер (№ п/п 1529), </w:t>
      </w:r>
      <w:r w:rsidRPr="00DE65E6">
        <w:rPr>
          <w:sz w:val="24"/>
          <w:szCs w:val="24"/>
          <w:lang w:eastAsia="ru-RU" w:bidi="ru-RU"/>
        </w:rPr>
        <w:t>утверждены границы территории объекта культурного наследия и режим использования земель в границах территории объекта культурного наследия регионального значения:</w:t>
      </w:r>
    </w:p>
    <w:p w14:paraId="3E41C525" w14:textId="0277C93A" w:rsidR="006730EB" w:rsidRPr="00DE65E6" w:rsidRDefault="006730EB" w:rsidP="006730EB">
      <w:pPr>
        <w:spacing w:after="0" w:line="240" w:lineRule="auto"/>
        <w:jc w:val="center"/>
        <w:rPr>
          <w:rFonts w:ascii="Times New Roman" w:hAnsi="Times New Roman" w:cs="Times New Roman"/>
          <w:sz w:val="24"/>
          <w:szCs w:val="24"/>
        </w:rPr>
      </w:pPr>
      <w:r w:rsidRPr="00DE65E6">
        <w:rPr>
          <w:rFonts w:ascii="Times New Roman" w:hAnsi="Times New Roman" w:cs="Times New Roman"/>
          <w:sz w:val="24"/>
          <w:szCs w:val="24"/>
          <w:lang w:eastAsia="ru-RU" w:bidi="ru-RU"/>
        </w:rPr>
        <w:lastRenderedPageBreak/>
        <w:t>Границы</w:t>
      </w:r>
    </w:p>
    <w:p w14:paraId="7C34FCA5" w14:textId="3CCDD803" w:rsidR="006730EB" w:rsidRPr="00DE65E6" w:rsidRDefault="006730EB" w:rsidP="006730EB">
      <w:pPr>
        <w:spacing w:after="0" w:line="240" w:lineRule="auto"/>
        <w:ind w:left="567"/>
        <w:jc w:val="both"/>
        <w:rPr>
          <w:rFonts w:ascii="Times New Roman" w:hAnsi="Times New Roman" w:cs="Times New Roman"/>
          <w:sz w:val="24"/>
          <w:szCs w:val="24"/>
        </w:rPr>
      </w:pPr>
      <w:r w:rsidRPr="00DE65E6">
        <w:rPr>
          <w:rFonts w:ascii="Times New Roman" w:hAnsi="Times New Roman" w:cs="Times New Roman"/>
          <w:sz w:val="24"/>
          <w:szCs w:val="24"/>
          <w:lang w:eastAsia="ru-RU" w:bidi="ru-RU"/>
        </w:rPr>
        <w:t>территории объекта культурного наследия регионального значения «Памятный знак в честь воинов-интернационалистов», 1999 год, расположенного по адресу: Республика Крым, Нижнегорский район, сельское поселение Нижнегорское, п. Нижнегорский, ул. Фонтанная, сквер (№ п/п 1529)</w:t>
      </w:r>
    </w:p>
    <w:p w14:paraId="17CD4ED7" w14:textId="77777777" w:rsidR="006730EB" w:rsidRPr="00DE65E6" w:rsidRDefault="006730EB" w:rsidP="006730EB">
      <w:pPr>
        <w:pStyle w:val="27"/>
        <w:keepNext/>
        <w:keepLines/>
        <w:shd w:val="clear" w:color="auto" w:fill="auto"/>
        <w:spacing w:before="240"/>
        <w:rPr>
          <w:sz w:val="24"/>
          <w:szCs w:val="24"/>
        </w:rPr>
      </w:pPr>
      <w:r w:rsidRPr="00DE65E6">
        <w:rPr>
          <w:sz w:val="24"/>
          <w:szCs w:val="24"/>
          <w:lang w:eastAsia="ru-RU" w:bidi="ru-RU"/>
        </w:rPr>
        <w:t>Текстовое описание границ территории</w:t>
      </w:r>
    </w:p>
    <w:p w14:paraId="25ADD8CB" w14:textId="44FC998A" w:rsidR="006730EB" w:rsidRPr="00DE65E6" w:rsidRDefault="006730EB" w:rsidP="005F7ABF">
      <w:pPr>
        <w:pStyle w:val="Default"/>
        <w:ind w:left="426"/>
        <w:rPr>
          <w:rFonts w:ascii="Times New Roman" w:hAnsi="Times New Roman" w:cs="Times New Roman"/>
          <w:color w:val="auto"/>
        </w:rPr>
      </w:pPr>
      <w:r w:rsidRPr="00DE65E6">
        <w:rPr>
          <w:rFonts w:ascii="Times New Roman" w:hAnsi="Times New Roman" w:cs="Times New Roman"/>
          <w:color w:val="auto"/>
        </w:rPr>
        <w:t xml:space="preserve">− От точки 1 в северо-восточном направлении 12,77 м до точки 2. </w:t>
      </w:r>
    </w:p>
    <w:p w14:paraId="1962A90F" w14:textId="77777777" w:rsidR="006730EB" w:rsidRPr="00DE65E6" w:rsidRDefault="006730EB" w:rsidP="005F7ABF">
      <w:pPr>
        <w:pStyle w:val="Default"/>
        <w:ind w:left="426"/>
        <w:rPr>
          <w:rFonts w:ascii="Times New Roman" w:hAnsi="Times New Roman" w:cs="Times New Roman"/>
          <w:color w:val="auto"/>
        </w:rPr>
      </w:pPr>
      <w:r w:rsidRPr="00DE65E6">
        <w:rPr>
          <w:rFonts w:ascii="Times New Roman" w:hAnsi="Times New Roman" w:cs="Times New Roman"/>
          <w:color w:val="auto"/>
        </w:rPr>
        <w:t xml:space="preserve">− От точки 2 в юго-восточном направлении 11,52 м до точки 3. </w:t>
      </w:r>
    </w:p>
    <w:p w14:paraId="78FC5899" w14:textId="77777777" w:rsidR="006730EB" w:rsidRPr="00DE65E6" w:rsidRDefault="006730EB" w:rsidP="005F7ABF">
      <w:pPr>
        <w:pStyle w:val="Default"/>
        <w:ind w:left="426"/>
        <w:rPr>
          <w:rFonts w:ascii="Times New Roman" w:hAnsi="Times New Roman" w:cs="Times New Roman"/>
          <w:color w:val="auto"/>
        </w:rPr>
      </w:pPr>
      <w:r w:rsidRPr="00DE65E6">
        <w:rPr>
          <w:rFonts w:ascii="Times New Roman" w:hAnsi="Times New Roman" w:cs="Times New Roman"/>
          <w:color w:val="auto"/>
        </w:rPr>
        <w:t xml:space="preserve">− От точки 3 в юго-восточном направлении 4,85 м до точки 4. </w:t>
      </w:r>
    </w:p>
    <w:p w14:paraId="03DFCF9C" w14:textId="77777777" w:rsidR="006730EB" w:rsidRPr="00DE65E6" w:rsidRDefault="006730EB" w:rsidP="005F7ABF">
      <w:pPr>
        <w:pStyle w:val="Default"/>
        <w:ind w:left="426"/>
        <w:rPr>
          <w:rFonts w:ascii="Times New Roman" w:hAnsi="Times New Roman" w:cs="Times New Roman"/>
          <w:color w:val="auto"/>
        </w:rPr>
      </w:pPr>
      <w:r w:rsidRPr="00DE65E6">
        <w:rPr>
          <w:rFonts w:ascii="Times New Roman" w:hAnsi="Times New Roman" w:cs="Times New Roman"/>
          <w:color w:val="auto"/>
        </w:rPr>
        <w:t xml:space="preserve">− От точки 4 в юго-восточном направлении 10,49 м до точки 5. </w:t>
      </w:r>
    </w:p>
    <w:p w14:paraId="3C2C480C" w14:textId="77777777" w:rsidR="006730EB" w:rsidRPr="00DE65E6" w:rsidRDefault="006730EB" w:rsidP="005F7ABF">
      <w:pPr>
        <w:pStyle w:val="Default"/>
        <w:ind w:left="426"/>
        <w:rPr>
          <w:rFonts w:ascii="Times New Roman" w:hAnsi="Times New Roman" w:cs="Times New Roman"/>
          <w:color w:val="auto"/>
        </w:rPr>
      </w:pPr>
      <w:r w:rsidRPr="00DE65E6">
        <w:rPr>
          <w:rFonts w:ascii="Times New Roman" w:hAnsi="Times New Roman" w:cs="Times New Roman"/>
          <w:color w:val="auto"/>
        </w:rPr>
        <w:t xml:space="preserve">− От точки 5 в юго-западном направлении 12,64 м до точки 6. </w:t>
      </w:r>
    </w:p>
    <w:p w14:paraId="09D4CCEE" w14:textId="77777777" w:rsidR="006730EB" w:rsidRPr="00DE65E6" w:rsidRDefault="006730EB" w:rsidP="005F7ABF">
      <w:pPr>
        <w:pStyle w:val="Default"/>
        <w:ind w:left="426"/>
        <w:rPr>
          <w:rFonts w:ascii="Times New Roman" w:hAnsi="Times New Roman" w:cs="Times New Roman"/>
          <w:color w:val="auto"/>
        </w:rPr>
      </w:pPr>
      <w:r w:rsidRPr="00DE65E6">
        <w:rPr>
          <w:rFonts w:ascii="Times New Roman" w:hAnsi="Times New Roman" w:cs="Times New Roman"/>
          <w:color w:val="auto"/>
        </w:rPr>
        <w:t xml:space="preserve">− От точки 6 в северо-западном направлении 11,37 м до точки 7. </w:t>
      </w:r>
    </w:p>
    <w:p w14:paraId="43C66E66" w14:textId="77777777" w:rsidR="006730EB" w:rsidRPr="00DE65E6" w:rsidRDefault="006730EB" w:rsidP="005F7ABF">
      <w:pPr>
        <w:pStyle w:val="Default"/>
        <w:ind w:left="426"/>
        <w:rPr>
          <w:rFonts w:ascii="Times New Roman" w:hAnsi="Times New Roman" w:cs="Times New Roman"/>
          <w:color w:val="auto"/>
        </w:rPr>
      </w:pPr>
      <w:r w:rsidRPr="00DE65E6">
        <w:rPr>
          <w:rFonts w:ascii="Times New Roman" w:hAnsi="Times New Roman" w:cs="Times New Roman"/>
          <w:color w:val="auto"/>
        </w:rPr>
        <w:t xml:space="preserve">− От точки 7 в северо-западном направлении 4,28 м до точки 8. </w:t>
      </w:r>
    </w:p>
    <w:p w14:paraId="2E8611C7" w14:textId="2D37DB3C" w:rsidR="006730EB" w:rsidRPr="00DE65E6" w:rsidRDefault="006730EB" w:rsidP="005F7ABF">
      <w:pPr>
        <w:pStyle w:val="Default"/>
        <w:ind w:left="426"/>
        <w:rPr>
          <w:rFonts w:ascii="Times New Roman" w:hAnsi="Times New Roman" w:cs="Times New Roman"/>
          <w:color w:val="auto"/>
        </w:rPr>
      </w:pPr>
      <w:r w:rsidRPr="00DE65E6">
        <w:rPr>
          <w:rFonts w:ascii="Times New Roman" w:hAnsi="Times New Roman" w:cs="Times New Roman"/>
          <w:color w:val="auto"/>
        </w:rPr>
        <w:t xml:space="preserve">− От точки 8 в северо-западном направлении 11,78 м до точки 1. </w:t>
      </w:r>
    </w:p>
    <w:p w14:paraId="52E244EB" w14:textId="77777777" w:rsidR="006730EB" w:rsidRPr="00DE65E6" w:rsidRDefault="006730EB" w:rsidP="006730EB">
      <w:pPr>
        <w:pStyle w:val="Default"/>
        <w:rPr>
          <w:rFonts w:ascii="Times New Roman" w:hAnsi="Times New Roman" w:cs="Times New Roman"/>
          <w:color w:val="auto"/>
          <w:sz w:val="23"/>
          <w:szCs w:val="23"/>
        </w:rPr>
      </w:pPr>
    </w:p>
    <w:p w14:paraId="42E346C2" w14:textId="77777777" w:rsidR="006730EB" w:rsidRPr="00DE65E6" w:rsidRDefault="006730EB" w:rsidP="006730EB">
      <w:pPr>
        <w:pStyle w:val="27"/>
        <w:keepNext/>
        <w:keepLines/>
        <w:shd w:val="clear" w:color="auto" w:fill="auto"/>
        <w:spacing w:after="380"/>
        <w:rPr>
          <w:sz w:val="24"/>
          <w:szCs w:val="24"/>
        </w:rPr>
      </w:pPr>
      <w:r w:rsidRPr="00DE65E6">
        <w:rPr>
          <w:sz w:val="24"/>
          <w:szCs w:val="24"/>
          <w:lang w:eastAsia="ru-RU" w:bidi="ru-RU"/>
        </w:rPr>
        <w:t>Перечень координат характерных поворотных точек границ территории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488"/>
        <w:gridCol w:w="2208"/>
        <w:gridCol w:w="2218"/>
        <w:gridCol w:w="2050"/>
      </w:tblGrid>
      <w:tr w:rsidR="00DE65E6" w:rsidRPr="00DE65E6" w14:paraId="3A9E510E" w14:textId="77777777" w:rsidTr="00196182">
        <w:trPr>
          <w:trHeight w:hRule="exact" w:val="302"/>
          <w:jc w:val="center"/>
        </w:trPr>
        <w:tc>
          <w:tcPr>
            <w:tcW w:w="7964" w:type="dxa"/>
            <w:gridSpan w:val="4"/>
            <w:shd w:val="clear" w:color="auto" w:fill="FFFFFF"/>
            <w:vAlign w:val="bottom"/>
          </w:tcPr>
          <w:p w14:paraId="693F7A1A" w14:textId="77777777" w:rsidR="00196182" w:rsidRPr="00DE65E6" w:rsidRDefault="00196182" w:rsidP="00196182">
            <w:pPr>
              <w:suppressAutoHyphens w:val="0"/>
              <w:autoSpaceDE w:val="0"/>
              <w:autoSpaceDN w:val="0"/>
              <w:adjustRightInd w:val="0"/>
              <w:spacing w:after="0" w:line="240" w:lineRule="auto"/>
              <w:rPr>
                <w:rFonts w:ascii="Times New Roman" w:eastAsiaTheme="minorHAnsi" w:hAnsi="Times New Roman" w:cs="Times New Roman"/>
                <w:sz w:val="23"/>
                <w:szCs w:val="23"/>
                <w:lang w:eastAsia="en-US"/>
              </w:rPr>
            </w:pPr>
            <w:r w:rsidRPr="00DE65E6">
              <w:rPr>
                <w:rFonts w:ascii="Times New Roman" w:eastAsiaTheme="minorHAnsi" w:hAnsi="Times New Roman" w:cs="Times New Roman"/>
                <w:sz w:val="23"/>
                <w:szCs w:val="23"/>
                <w:lang w:eastAsia="en-US"/>
              </w:rPr>
              <w:t xml:space="preserve">Обозначение границ территории культурного наследия: ТОКН (СК-63 (зона 5)) </w:t>
            </w:r>
          </w:p>
          <w:p w14:paraId="241E548C" w14:textId="674550F3" w:rsidR="006730EB" w:rsidRPr="00DE65E6" w:rsidRDefault="006730EB" w:rsidP="0009533E">
            <w:pPr>
              <w:pStyle w:val="afffc"/>
              <w:shd w:val="clear" w:color="auto" w:fill="auto"/>
              <w:spacing w:line="240" w:lineRule="auto"/>
              <w:jc w:val="center"/>
              <w:rPr>
                <w:sz w:val="24"/>
                <w:szCs w:val="24"/>
              </w:rPr>
            </w:pPr>
          </w:p>
        </w:tc>
      </w:tr>
      <w:tr w:rsidR="00DE65E6" w:rsidRPr="00DE65E6" w14:paraId="4F02ECA6" w14:textId="77777777" w:rsidTr="00196182">
        <w:trPr>
          <w:trHeight w:hRule="exact" w:val="350"/>
          <w:jc w:val="center"/>
        </w:trPr>
        <w:tc>
          <w:tcPr>
            <w:tcW w:w="1488" w:type="dxa"/>
            <w:vMerge w:val="restart"/>
            <w:shd w:val="clear" w:color="auto" w:fill="FFFFFF"/>
            <w:vAlign w:val="bottom"/>
          </w:tcPr>
          <w:p w14:paraId="669869E3" w14:textId="6C710BE0" w:rsidR="00196182" w:rsidRPr="00DE65E6" w:rsidRDefault="00196182" w:rsidP="0009533E">
            <w:pPr>
              <w:pStyle w:val="afffc"/>
              <w:shd w:val="clear" w:color="auto" w:fill="auto"/>
              <w:spacing w:line="240" w:lineRule="auto"/>
              <w:jc w:val="center"/>
              <w:rPr>
                <w:sz w:val="24"/>
                <w:szCs w:val="24"/>
              </w:rPr>
            </w:pPr>
            <w:r w:rsidRPr="00DE65E6">
              <w:rPr>
                <w:sz w:val="24"/>
                <w:szCs w:val="24"/>
                <w:lang w:eastAsia="ru-RU" w:bidi="ru-RU"/>
              </w:rPr>
              <w:t>Обозначение характерных точек границ</w:t>
            </w:r>
          </w:p>
        </w:tc>
        <w:tc>
          <w:tcPr>
            <w:tcW w:w="4426" w:type="dxa"/>
            <w:gridSpan w:val="2"/>
            <w:shd w:val="clear" w:color="auto" w:fill="FFFFFF"/>
          </w:tcPr>
          <w:p w14:paraId="5FB1DA6A" w14:textId="65AA0907" w:rsidR="00196182" w:rsidRPr="00DE65E6" w:rsidRDefault="00196182" w:rsidP="0009533E">
            <w:pPr>
              <w:pStyle w:val="afffc"/>
              <w:shd w:val="clear" w:color="auto" w:fill="auto"/>
              <w:spacing w:line="240" w:lineRule="auto"/>
              <w:jc w:val="center"/>
              <w:rPr>
                <w:sz w:val="24"/>
                <w:szCs w:val="24"/>
              </w:rPr>
            </w:pPr>
            <w:r w:rsidRPr="00DE65E6">
              <w:rPr>
                <w:sz w:val="24"/>
                <w:szCs w:val="24"/>
              </w:rPr>
              <w:t>Координаты</w:t>
            </w:r>
          </w:p>
        </w:tc>
        <w:tc>
          <w:tcPr>
            <w:tcW w:w="2050" w:type="dxa"/>
            <w:vMerge w:val="restart"/>
            <w:shd w:val="clear" w:color="auto" w:fill="FFFFFF"/>
          </w:tcPr>
          <w:p w14:paraId="4514EE33" w14:textId="0F7EB4EA" w:rsidR="00196182" w:rsidRPr="00DE65E6" w:rsidRDefault="00196182" w:rsidP="00196182">
            <w:pPr>
              <w:pStyle w:val="afffc"/>
              <w:shd w:val="clear" w:color="auto" w:fill="auto"/>
              <w:spacing w:line="240" w:lineRule="auto"/>
              <w:jc w:val="center"/>
              <w:rPr>
                <w:sz w:val="24"/>
                <w:szCs w:val="24"/>
              </w:rPr>
            </w:pPr>
            <w:r w:rsidRPr="00DE65E6">
              <w:rPr>
                <w:sz w:val="24"/>
                <w:szCs w:val="24"/>
                <w:lang w:val="en-US" w:bidi="en-US"/>
              </w:rPr>
              <w:t>Горизонтальное проложение (S), м</w:t>
            </w:r>
          </w:p>
        </w:tc>
      </w:tr>
      <w:tr w:rsidR="00DE65E6" w:rsidRPr="00DE65E6" w14:paraId="4822AFCE" w14:textId="77777777" w:rsidTr="00196182">
        <w:trPr>
          <w:trHeight w:hRule="exact" w:val="774"/>
          <w:jc w:val="center"/>
        </w:trPr>
        <w:tc>
          <w:tcPr>
            <w:tcW w:w="1488" w:type="dxa"/>
            <w:vMerge/>
            <w:shd w:val="clear" w:color="auto" w:fill="FFFFFF"/>
            <w:vAlign w:val="bottom"/>
          </w:tcPr>
          <w:p w14:paraId="29579B9D" w14:textId="77777777" w:rsidR="00196182" w:rsidRPr="00DE65E6" w:rsidRDefault="00196182" w:rsidP="00196182">
            <w:pPr>
              <w:pStyle w:val="afffc"/>
              <w:shd w:val="clear" w:color="auto" w:fill="auto"/>
              <w:spacing w:line="240" w:lineRule="auto"/>
              <w:jc w:val="center"/>
              <w:rPr>
                <w:sz w:val="24"/>
                <w:szCs w:val="24"/>
                <w:lang w:eastAsia="ru-RU" w:bidi="ru-RU"/>
              </w:rPr>
            </w:pPr>
          </w:p>
        </w:tc>
        <w:tc>
          <w:tcPr>
            <w:tcW w:w="2208" w:type="dxa"/>
            <w:shd w:val="clear" w:color="auto" w:fill="FFFFFF"/>
          </w:tcPr>
          <w:p w14:paraId="20F9A5D6" w14:textId="515D92F1" w:rsidR="00196182" w:rsidRPr="00DE65E6" w:rsidRDefault="00196182" w:rsidP="00196182">
            <w:pPr>
              <w:pStyle w:val="afffc"/>
              <w:spacing w:line="240" w:lineRule="auto"/>
              <w:ind w:firstLine="680"/>
              <w:rPr>
                <w:sz w:val="24"/>
                <w:szCs w:val="24"/>
                <w:lang w:eastAsia="ru-RU" w:bidi="ru-RU"/>
              </w:rPr>
            </w:pPr>
            <w:r w:rsidRPr="00DE65E6">
              <w:rPr>
                <w:sz w:val="24"/>
                <w:szCs w:val="24"/>
                <w:lang w:eastAsia="ru-RU" w:bidi="ru-RU"/>
              </w:rPr>
              <w:t>X, м</w:t>
            </w:r>
          </w:p>
        </w:tc>
        <w:tc>
          <w:tcPr>
            <w:tcW w:w="2218" w:type="dxa"/>
            <w:shd w:val="clear" w:color="auto" w:fill="FFFFFF"/>
          </w:tcPr>
          <w:p w14:paraId="245BC761" w14:textId="0DDAFEFF" w:rsidR="00196182" w:rsidRPr="00DE65E6" w:rsidRDefault="00196182" w:rsidP="00196182">
            <w:pPr>
              <w:pStyle w:val="afffc"/>
              <w:spacing w:line="240" w:lineRule="auto"/>
              <w:jc w:val="center"/>
              <w:rPr>
                <w:sz w:val="24"/>
                <w:szCs w:val="24"/>
                <w:lang w:val="en-US" w:bidi="en-US"/>
              </w:rPr>
            </w:pPr>
            <w:r w:rsidRPr="00DE65E6">
              <w:rPr>
                <w:sz w:val="24"/>
                <w:szCs w:val="24"/>
                <w:lang w:val="en-US" w:bidi="en-US"/>
              </w:rPr>
              <w:t xml:space="preserve">Y, </w:t>
            </w:r>
            <w:r w:rsidRPr="00DE65E6">
              <w:rPr>
                <w:sz w:val="24"/>
                <w:szCs w:val="24"/>
                <w:lang w:eastAsia="ru-RU" w:bidi="ru-RU"/>
              </w:rPr>
              <w:t>м</w:t>
            </w:r>
          </w:p>
        </w:tc>
        <w:tc>
          <w:tcPr>
            <w:tcW w:w="2050" w:type="dxa"/>
            <w:vMerge/>
            <w:shd w:val="clear" w:color="auto" w:fill="FFFFFF"/>
          </w:tcPr>
          <w:p w14:paraId="6FFC9666" w14:textId="77777777" w:rsidR="00196182" w:rsidRPr="00DE65E6" w:rsidRDefault="00196182" w:rsidP="00196182">
            <w:pPr>
              <w:pStyle w:val="afffc"/>
              <w:shd w:val="clear" w:color="auto" w:fill="auto"/>
              <w:spacing w:line="240" w:lineRule="auto"/>
              <w:ind w:firstLine="280"/>
              <w:jc w:val="both"/>
              <w:rPr>
                <w:sz w:val="24"/>
                <w:szCs w:val="24"/>
                <w:lang w:val="en-US" w:bidi="en-US"/>
              </w:rPr>
            </w:pPr>
          </w:p>
        </w:tc>
      </w:tr>
      <w:tr w:rsidR="00DE65E6" w:rsidRPr="00DE65E6" w14:paraId="034C4CAB" w14:textId="77777777" w:rsidTr="00196182">
        <w:trPr>
          <w:trHeight w:hRule="exact" w:val="278"/>
          <w:jc w:val="center"/>
        </w:trPr>
        <w:tc>
          <w:tcPr>
            <w:tcW w:w="1488" w:type="dxa"/>
            <w:shd w:val="clear" w:color="auto" w:fill="FFFFFF"/>
            <w:vAlign w:val="bottom"/>
          </w:tcPr>
          <w:p w14:paraId="3E3D7924" w14:textId="65C5A9C6" w:rsidR="00196182" w:rsidRPr="00DE65E6" w:rsidRDefault="00196182" w:rsidP="00196182">
            <w:pPr>
              <w:pStyle w:val="afffc"/>
              <w:shd w:val="clear" w:color="auto" w:fill="auto"/>
              <w:spacing w:line="240" w:lineRule="auto"/>
              <w:jc w:val="center"/>
              <w:rPr>
                <w:sz w:val="24"/>
                <w:szCs w:val="24"/>
              </w:rPr>
            </w:pPr>
            <w:r w:rsidRPr="00DE65E6">
              <w:rPr>
                <w:sz w:val="24"/>
                <w:szCs w:val="24"/>
              </w:rPr>
              <w:t>1</w:t>
            </w:r>
          </w:p>
        </w:tc>
        <w:tc>
          <w:tcPr>
            <w:tcW w:w="2208" w:type="dxa"/>
            <w:shd w:val="clear" w:color="auto" w:fill="FFFFFF"/>
            <w:vAlign w:val="bottom"/>
          </w:tcPr>
          <w:p w14:paraId="6E692B43"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575D35F0" w14:textId="5507BDBB" w:rsidR="00196182" w:rsidRPr="00DE65E6" w:rsidRDefault="00196182" w:rsidP="005F7ABF">
            <w:pPr>
              <w:pStyle w:val="afffc"/>
              <w:shd w:val="clear" w:color="auto" w:fill="auto"/>
              <w:spacing w:line="240" w:lineRule="auto"/>
              <w:jc w:val="center"/>
              <w:rPr>
                <w:sz w:val="24"/>
                <w:szCs w:val="24"/>
              </w:rPr>
            </w:pPr>
          </w:p>
        </w:tc>
        <w:tc>
          <w:tcPr>
            <w:tcW w:w="2218" w:type="dxa"/>
            <w:shd w:val="clear" w:color="auto" w:fill="FFFFFF"/>
            <w:vAlign w:val="bottom"/>
          </w:tcPr>
          <w:p w14:paraId="02553753"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2DEB2C8D" w14:textId="5E9353EE" w:rsidR="00196182" w:rsidRPr="00DE65E6" w:rsidRDefault="00196182" w:rsidP="005F7ABF">
            <w:pPr>
              <w:pStyle w:val="afffc"/>
              <w:shd w:val="clear" w:color="auto" w:fill="auto"/>
              <w:spacing w:line="240" w:lineRule="auto"/>
              <w:jc w:val="center"/>
              <w:rPr>
                <w:sz w:val="24"/>
                <w:szCs w:val="24"/>
              </w:rPr>
            </w:pPr>
          </w:p>
        </w:tc>
        <w:tc>
          <w:tcPr>
            <w:tcW w:w="2050" w:type="dxa"/>
            <w:shd w:val="clear" w:color="auto" w:fill="FFFFFF"/>
          </w:tcPr>
          <w:p w14:paraId="7C51C6D4"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3218FA6F" w14:textId="77777777" w:rsidR="00196182" w:rsidRPr="00DE65E6" w:rsidRDefault="00196182" w:rsidP="005F7ABF">
            <w:pPr>
              <w:spacing w:line="240" w:lineRule="auto"/>
              <w:jc w:val="center"/>
              <w:rPr>
                <w:rFonts w:ascii="Times New Roman" w:hAnsi="Times New Roman" w:cs="Times New Roman"/>
                <w:sz w:val="24"/>
                <w:szCs w:val="24"/>
              </w:rPr>
            </w:pPr>
          </w:p>
        </w:tc>
      </w:tr>
      <w:tr w:rsidR="00DE65E6" w:rsidRPr="00DE65E6" w14:paraId="5566EC31" w14:textId="77777777" w:rsidTr="00196182">
        <w:trPr>
          <w:trHeight w:hRule="exact" w:val="283"/>
          <w:jc w:val="center"/>
        </w:trPr>
        <w:tc>
          <w:tcPr>
            <w:tcW w:w="1488" w:type="dxa"/>
            <w:shd w:val="clear" w:color="auto" w:fill="FFFFFF"/>
          </w:tcPr>
          <w:p w14:paraId="2125F585" w14:textId="6B0EF315" w:rsidR="00196182" w:rsidRPr="00DE65E6" w:rsidRDefault="00196182" w:rsidP="00196182">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2</w:t>
            </w:r>
          </w:p>
        </w:tc>
        <w:tc>
          <w:tcPr>
            <w:tcW w:w="2208" w:type="dxa"/>
            <w:shd w:val="clear" w:color="auto" w:fill="FFFFFF"/>
          </w:tcPr>
          <w:p w14:paraId="2E8A2967"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4848A80A" w14:textId="77777777" w:rsidR="00196182" w:rsidRPr="00DE65E6" w:rsidRDefault="00196182" w:rsidP="005F7ABF">
            <w:pPr>
              <w:spacing w:line="240" w:lineRule="auto"/>
              <w:jc w:val="center"/>
              <w:rPr>
                <w:rFonts w:ascii="Times New Roman" w:hAnsi="Times New Roman" w:cs="Times New Roman"/>
                <w:sz w:val="24"/>
                <w:szCs w:val="24"/>
              </w:rPr>
            </w:pPr>
          </w:p>
        </w:tc>
        <w:tc>
          <w:tcPr>
            <w:tcW w:w="2218" w:type="dxa"/>
            <w:shd w:val="clear" w:color="auto" w:fill="FFFFFF"/>
          </w:tcPr>
          <w:p w14:paraId="058DA0C7"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2663655F" w14:textId="77777777" w:rsidR="00196182" w:rsidRPr="00DE65E6" w:rsidRDefault="00196182" w:rsidP="005F7ABF">
            <w:pPr>
              <w:spacing w:line="240" w:lineRule="auto"/>
              <w:jc w:val="center"/>
              <w:rPr>
                <w:rFonts w:ascii="Times New Roman" w:hAnsi="Times New Roman" w:cs="Times New Roman"/>
                <w:sz w:val="24"/>
                <w:szCs w:val="24"/>
              </w:rPr>
            </w:pPr>
          </w:p>
        </w:tc>
        <w:tc>
          <w:tcPr>
            <w:tcW w:w="2050" w:type="dxa"/>
            <w:shd w:val="clear" w:color="auto" w:fill="FFFFFF"/>
          </w:tcPr>
          <w:p w14:paraId="13E51CC7"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4E34A9E7" w14:textId="096EA670" w:rsidR="00196182" w:rsidRPr="00DE65E6" w:rsidRDefault="00196182" w:rsidP="005F7ABF">
            <w:pPr>
              <w:pStyle w:val="afffc"/>
              <w:shd w:val="clear" w:color="auto" w:fill="auto"/>
              <w:spacing w:line="240" w:lineRule="auto"/>
              <w:ind w:firstLine="380"/>
              <w:jc w:val="center"/>
              <w:rPr>
                <w:sz w:val="24"/>
                <w:szCs w:val="24"/>
              </w:rPr>
            </w:pPr>
          </w:p>
        </w:tc>
      </w:tr>
      <w:tr w:rsidR="00DE65E6" w:rsidRPr="00DE65E6" w14:paraId="07DAA356" w14:textId="77777777" w:rsidTr="00196182">
        <w:trPr>
          <w:trHeight w:hRule="exact" w:val="283"/>
          <w:jc w:val="center"/>
        </w:trPr>
        <w:tc>
          <w:tcPr>
            <w:tcW w:w="1488" w:type="dxa"/>
            <w:shd w:val="clear" w:color="auto" w:fill="FFFFFF"/>
            <w:vAlign w:val="bottom"/>
          </w:tcPr>
          <w:p w14:paraId="687FF581" w14:textId="37906AE2" w:rsidR="00196182" w:rsidRPr="00DE65E6" w:rsidRDefault="00196182" w:rsidP="00196182">
            <w:pPr>
              <w:pStyle w:val="afffc"/>
              <w:shd w:val="clear" w:color="auto" w:fill="auto"/>
              <w:spacing w:line="240" w:lineRule="auto"/>
              <w:jc w:val="center"/>
              <w:rPr>
                <w:sz w:val="24"/>
                <w:szCs w:val="24"/>
              </w:rPr>
            </w:pPr>
            <w:r w:rsidRPr="00DE65E6">
              <w:rPr>
                <w:sz w:val="24"/>
                <w:szCs w:val="24"/>
              </w:rPr>
              <w:t>3</w:t>
            </w:r>
          </w:p>
        </w:tc>
        <w:tc>
          <w:tcPr>
            <w:tcW w:w="2208" w:type="dxa"/>
            <w:shd w:val="clear" w:color="auto" w:fill="FFFFFF"/>
            <w:vAlign w:val="bottom"/>
          </w:tcPr>
          <w:p w14:paraId="47C7355D"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0FFA50AD" w14:textId="48321855" w:rsidR="00196182" w:rsidRPr="00DE65E6" w:rsidRDefault="00196182" w:rsidP="005F7ABF">
            <w:pPr>
              <w:pStyle w:val="afffc"/>
              <w:shd w:val="clear" w:color="auto" w:fill="auto"/>
              <w:spacing w:line="240" w:lineRule="auto"/>
              <w:jc w:val="center"/>
              <w:rPr>
                <w:sz w:val="24"/>
                <w:szCs w:val="24"/>
              </w:rPr>
            </w:pPr>
          </w:p>
        </w:tc>
        <w:tc>
          <w:tcPr>
            <w:tcW w:w="2218" w:type="dxa"/>
            <w:shd w:val="clear" w:color="auto" w:fill="FFFFFF"/>
            <w:vAlign w:val="bottom"/>
          </w:tcPr>
          <w:p w14:paraId="623E63D2"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10F5A52A" w14:textId="74F3CDFB" w:rsidR="00196182" w:rsidRPr="00DE65E6" w:rsidRDefault="00196182" w:rsidP="005F7ABF">
            <w:pPr>
              <w:pStyle w:val="afffc"/>
              <w:shd w:val="clear" w:color="auto" w:fill="auto"/>
              <w:spacing w:line="240" w:lineRule="auto"/>
              <w:jc w:val="center"/>
              <w:rPr>
                <w:sz w:val="24"/>
                <w:szCs w:val="24"/>
              </w:rPr>
            </w:pPr>
          </w:p>
        </w:tc>
        <w:tc>
          <w:tcPr>
            <w:tcW w:w="2050" w:type="dxa"/>
            <w:shd w:val="clear" w:color="auto" w:fill="FFFFFF"/>
          </w:tcPr>
          <w:p w14:paraId="577049F0"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3ACDE518" w14:textId="77777777" w:rsidR="00196182" w:rsidRPr="00DE65E6" w:rsidRDefault="00196182" w:rsidP="005F7ABF">
            <w:pPr>
              <w:spacing w:line="240" w:lineRule="auto"/>
              <w:jc w:val="center"/>
              <w:rPr>
                <w:rFonts w:ascii="Times New Roman" w:hAnsi="Times New Roman" w:cs="Times New Roman"/>
                <w:sz w:val="24"/>
                <w:szCs w:val="24"/>
              </w:rPr>
            </w:pPr>
          </w:p>
        </w:tc>
      </w:tr>
      <w:tr w:rsidR="00DE65E6" w:rsidRPr="00DE65E6" w14:paraId="53E47B8B" w14:textId="77777777" w:rsidTr="00196182">
        <w:trPr>
          <w:trHeight w:hRule="exact" w:val="288"/>
          <w:jc w:val="center"/>
        </w:trPr>
        <w:tc>
          <w:tcPr>
            <w:tcW w:w="1488" w:type="dxa"/>
            <w:shd w:val="clear" w:color="auto" w:fill="FFFFFF"/>
          </w:tcPr>
          <w:p w14:paraId="69B8D702" w14:textId="3A613C7D" w:rsidR="00196182" w:rsidRPr="00DE65E6" w:rsidRDefault="00196182" w:rsidP="00196182">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4</w:t>
            </w:r>
          </w:p>
        </w:tc>
        <w:tc>
          <w:tcPr>
            <w:tcW w:w="2208" w:type="dxa"/>
            <w:shd w:val="clear" w:color="auto" w:fill="FFFFFF"/>
          </w:tcPr>
          <w:p w14:paraId="4498E1B3"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731D4D7A" w14:textId="77777777" w:rsidR="00196182" w:rsidRPr="00DE65E6" w:rsidRDefault="00196182" w:rsidP="005F7ABF">
            <w:pPr>
              <w:spacing w:line="240" w:lineRule="auto"/>
              <w:jc w:val="center"/>
              <w:rPr>
                <w:rFonts w:ascii="Times New Roman" w:hAnsi="Times New Roman" w:cs="Times New Roman"/>
                <w:sz w:val="24"/>
                <w:szCs w:val="24"/>
              </w:rPr>
            </w:pPr>
          </w:p>
        </w:tc>
        <w:tc>
          <w:tcPr>
            <w:tcW w:w="2218" w:type="dxa"/>
            <w:shd w:val="clear" w:color="auto" w:fill="FFFFFF"/>
          </w:tcPr>
          <w:p w14:paraId="6DED7743"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463234C9" w14:textId="77777777" w:rsidR="00196182" w:rsidRPr="00DE65E6" w:rsidRDefault="00196182" w:rsidP="005F7ABF">
            <w:pPr>
              <w:spacing w:line="240" w:lineRule="auto"/>
              <w:jc w:val="center"/>
              <w:rPr>
                <w:rFonts w:ascii="Times New Roman" w:hAnsi="Times New Roman" w:cs="Times New Roman"/>
                <w:sz w:val="24"/>
                <w:szCs w:val="24"/>
              </w:rPr>
            </w:pPr>
          </w:p>
        </w:tc>
        <w:tc>
          <w:tcPr>
            <w:tcW w:w="2050" w:type="dxa"/>
            <w:shd w:val="clear" w:color="auto" w:fill="FFFFFF"/>
          </w:tcPr>
          <w:p w14:paraId="3583AA74"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0F1FD96A" w14:textId="55B5D8A2" w:rsidR="00196182" w:rsidRPr="00DE65E6" w:rsidRDefault="00196182" w:rsidP="005F7ABF">
            <w:pPr>
              <w:pStyle w:val="afffc"/>
              <w:shd w:val="clear" w:color="auto" w:fill="auto"/>
              <w:spacing w:line="240" w:lineRule="auto"/>
              <w:jc w:val="center"/>
              <w:rPr>
                <w:sz w:val="24"/>
                <w:szCs w:val="24"/>
              </w:rPr>
            </w:pPr>
          </w:p>
        </w:tc>
      </w:tr>
      <w:tr w:rsidR="00DE65E6" w:rsidRPr="00DE65E6" w14:paraId="5680A668" w14:textId="77777777" w:rsidTr="00196182">
        <w:trPr>
          <w:trHeight w:hRule="exact" w:val="288"/>
          <w:jc w:val="center"/>
        </w:trPr>
        <w:tc>
          <w:tcPr>
            <w:tcW w:w="1488" w:type="dxa"/>
            <w:shd w:val="clear" w:color="auto" w:fill="FFFFFF"/>
            <w:vAlign w:val="bottom"/>
          </w:tcPr>
          <w:p w14:paraId="7F645AA2" w14:textId="3F5A5FD3" w:rsidR="00196182" w:rsidRPr="00DE65E6" w:rsidRDefault="00196182" w:rsidP="00196182">
            <w:pPr>
              <w:pStyle w:val="afffc"/>
              <w:shd w:val="clear" w:color="auto" w:fill="auto"/>
              <w:spacing w:line="240" w:lineRule="auto"/>
              <w:jc w:val="center"/>
              <w:rPr>
                <w:sz w:val="24"/>
                <w:szCs w:val="24"/>
              </w:rPr>
            </w:pPr>
            <w:r w:rsidRPr="00DE65E6">
              <w:rPr>
                <w:sz w:val="24"/>
                <w:szCs w:val="24"/>
              </w:rPr>
              <w:t>5</w:t>
            </w:r>
          </w:p>
        </w:tc>
        <w:tc>
          <w:tcPr>
            <w:tcW w:w="2208" w:type="dxa"/>
            <w:shd w:val="clear" w:color="auto" w:fill="FFFFFF"/>
            <w:vAlign w:val="bottom"/>
          </w:tcPr>
          <w:p w14:paraId="461F4D54"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47F60292" w14:textId="2DBC9A52" w:rsidR="00196182" w:rsidRPr="00DE65E6" w:rsidRDefault="00196182" w:rsidP="005F7ABF">
            <w:pPr>
              <w:pStyle w:val="afffc"/>
              <w:shd w:val="clear" w:color="auto" w:fill="auto"/>
              <w:spacing w:line="240" w:lineRule="auto"/>
              <w:jc w:val="center"/>
              <w:rPr>
                <w:sz w:val="24"/>
                <w:szCs w:val="24"/>
              </w:rPr>
            </w:pPr>
          </w:p>
        </w:tc>
        <w:tc>
          <w:tcPr>
            <w:tcW w:w="2218" w:type="dxa"/>
            <w:shd w:val="clear" w:color="auto" w:fill="FFFFFF"/>
            <w:vAlign w:val="bottom"/>
          </w:tcPr>
          <w:p w14:paraId="1C87AADD"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43CD6F7C" w14:textId="3C4492B2" w:rsidR="00196182" w:rsidRPr="00DE65E6" w:rsidRDefault="00196182" w:rsidP="005F7ABF">
            <w:pPr>
              <w:pStyle w:val="afffc"/>
              <w:shd w:val="clear" w:color="auto" w:fill="auto"/>
              <w:spacing w:line="240" w:lineRule="auto"/>
              <w:jc w:val="center"/>
              <w:rPr>
                <w:sz w:val="24"/>
                <w:szCs w:val="24"/>
              </w:rPr>
            </w:pPr>
          </w:p>
        </w:tc>
        <w:tc>
          <w:tcPr>
            <w:tcW w:w="2050" w:type="dxa"/>
            <w:shd w:val="clear" w:color="auto" w:fill="FFFFFF"/>
          </w:tcPr>
          <w:p w14:paraId="23145C6C"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3B3AB6B9" w14:textId="77777777" w:rsidR="00196182" w:rsidRPr="00DE65E6" w:rsidRDefault="00196182" w:rsidP="005F7ABF">
            <w:pPr>
              <w:spacing w:line="240" w:lineRule="auto"/>
              <w:jc w:val="center"/>
              <w:rPr>
                <w:rFonts w:ascii="Times New Roman" w:hAnsi="Times New Roman" w:cs="Times New Roman"/>
                <w:sz w:val="24"/>
                <w:szCs w:val="24"/>
              </w:rPr>
            </w:pPr>
          </w:p>
        </w:tc>
      </w:tr>
      <w:tr w:rsidR="00DE65E6" w:rsidRPr="00DE65E6" w14:paraId="2DF95024" w14:textId="77777777" w:rsidTr="00196182">
        <w:trPr>
          <w:trHeight w:hRule="exact" w:val="278"/>
          <w:jc w:val="center"/>
        </w:trPr>
        <w:tc>
          <w:tcPr>
            <w:tcW w:w="1488" w:type="dxa"/>
            <w:shd w:val="clear" w:color="auto" w:fill="FFFFFF"/>
          </w:tcPr>
          <w:p w14:paraId="207CBD66" w14:textId="091B0862" w:rsidR="00196182" w:rsidRPr="00DE65E6" w:rsidRDefault="00196182" w:rsidP="00196182">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6</w:t>
            </w:r>
          </w:p>
        </w:tc>
        <w:tc>
          <w:tcPr>
            <w:tcW w:w="2208" w:type="dxa"/>
            <w:shd w:val="clear" w:color="auto" w:fill="FFFFFF"/>
          </w:tcPr>
          <w:p w14:paraId="01EA2FCE"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38DA3D4B"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6C7AAED2" w14:textId="77777777" w:rsidR="00196182" w:rsidRPr="00DE65E6" w:rsidRDefault="00196182" w:rsidP="005F7ABF">
            <w:pPr>
              <w:spacing w:line="240" w:lineRule="auto"/>
              <w:jc w:val="center"/>
              <w:rPr>
                <w:rFonts w:ascii="Times New Roman" w:hAnsi="Times New Roman" w:cs="Times New Roman"/>
                <w:sz w:val="24"/>
                <w:szCs w:val="24"/>
              </w:rPr>
            </w:pPr>
          </w:p>
        </w:tc>
        <w:tc>
          <w:tcPr>
            <w:tcW w:w="2218" w:type="dxa"/>
            <w:shd w:val="clear" w:color="auto" w:fill="FFFFFF"/>
          </w:tcPr>
          <w:p w14:paraId="23E8FB21"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3991940B" w14:textId="77777777" w:rsidR="00196182" w:rsidRPr="00DE65E6" w:rsidRDefault="00196182" w:rsidP="005F7ABF">
            <w:pPr>
              <w:spacing w:line="240" w:lineRule="auto"/>
              <w:jc w:val="center"/>
              <w:rPr>
                <w:rFonts w:ascii="Times New Roman" w:hAnsi="Times New Roman" w:cs="Times New Roman"/>
                <w:sz w:val="24"/>
                <w:szCs w:val="24"/>
              </w:rPr>
            </w:pPr>
          </w:p>
        </w:tc>
        <w:tc>
          <w:tcPr>
            <w:tcW w:w="2050" w:type="dxa"/>
            <w:shd w:val="clear" w:color="auto" w:fill="FFFFFF"/>
          </w:tcPr>
          <w:p w14:paraId="5781C896"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20E93740" w14:textId="38D86ED6" w:rsidR="00196182" w:rsidRPr="00DE65E6" w:rsidRDefault="00196182" w:rsidP="005F7ABF">
            <w:pPr>
              <w:pStyle w:val="afffc"/>
              <w:shd w:val="clear" w:color="auto" w:fill="auto"/>
              <w:spacing w:line="240" w:lineRule="auto"/>
              <w:jc w:val="center"/>
              <w:rPr>
                <w:sz w:val="24"/>
                <w:szCs w:val="24"/>
              </w:rPr>
            </w:pPr>
          </w:p>
        </w:tc>
      </w:tr>
      <w:tr w:rsidR="00DE65E6" w:rsidRPr="00DE65E6" w14:paraId="6A4B4E23" w14:textId="77777777" w:rsidTr="00196182">
        <w:trPr>
          <w:trHeight w:hRule="exact" w:val="283"/>
          <w:jc w:val="center"/>
        </w:trPr>
        <w:tc>
          <w:tcPr>
            <w:tcW w:w="1488" w:type="dxa"/>
            <w:shd w:val="clear" w:color="auto" w:fill="FFFFFF"/>
          </w:tcPr>
          <w:p w14:paraId="50845044" w14:textId="6D1D4C33" w:rsidR="00196182" w:rsidRPr="00DE65E6" w:rsidRDefault="00196182" w:rsidP="00196182">
            <w:pPr>
              <w:pStyle w:val="afffc"/>
              <w:shd w:val="clear" w:color="auto" w:fill="auto"/>
              <w:spacing w:line="240" w:lineRule="auto"/>
              <w:jc w:val="center"/>
              <w:rPr>
                <w:sz w:val="24"/>
                <w:szCs w:val="24"/>
              </w:rPr>
            </w:pPr>
            <w:r w:rsidRPr="00DE65E6">
              <w:rPr>
                <w:sz w:val="24"/>
                <w:szCs w:val="24"/>
              </w:rPr>
              <w:t>7</w:t>
            </w:r>
          </w:p>
        </w:tc>
        <w:tc>
          <w:tcPr>
            <w:tcW w:w="2208" w:type="dxa"/>
            <w:shd w:val="clear" w:color="auto" w:fill="FFFFFF"/>
          </w:tcPr>
          <w:p w14:paraId="0DD33D39"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7F081CB6" w14:textId="2258645B" w:rsidR="00196182" w:rsidRPr="00DE65E6" w:rsidRDefault="00196182" w:rsidP="005F7ABF">
            <w:pPr>
              <w:pStyle w:val="afffc"/>
              <w:shd w:val="clear" w:color="auto" w:fill="auto"/>
              <w:spacing w:line="240" w:lineRule="auto"/>
              <w:jc w:val="center"/>
              <w:rPr>
                <w:sz w:val="24"/>
                <w:szCs w:val="24"/>
              </w:rPr>
            </w:pPr>
          </w:p>
        </w:tc>
        <w:tc>
          <w:tcPr>
            <w:tcW w:w="2218" w:type="dxa"/>
            <w:shd w:val="clear" w:color="auto" w:fill="FFFFFF"/>
          </w:tcPr>
          <w:p w14:paraId="565534A8"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7542746A" w14:textId="6220E0AE" w:rsidR="00196182" w:rsidRPr="00DE65E6" w:rsidRDefault="00196182" w:rsidP="005F7ABF">
            <w:pPr>
              <w:pStyle w:val="afffc"/>
              <w:shd w:val="clear" w:color="auto" w:fill="auto"/>
              <w:spacing w:line="240" w:lineRule="auto"/>
              <w:jc w:val="center"/>
              <w:rPr>
                <w:sz w:val="24"/>
                <w:szCs w:val="24"/>
              </w:rPr>
            </w:pPr>
          </w:p>
        </w:tc>
        <w:tc>
          <w:tcPr>
            <w:tcW w:w="2050" w:type="dxa"/>
            <w:shd w:val="clear" w:color="auto" w:fill="FFFFFF"/>
          </w:tcPr>
          <w:p w14:paraId="6DF6798F"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117901EB" w14:textId="77777777" w:rsidR="00196182" w:rsidRPr="00DE65E6" w:rsidRDefault="00196182" w:rsidP="005F7ABF">
            <w:pPr>
              <w:spacing w:line="240" w:lineRule="auto"/>
              <w:jc w:val="center"/>
              <w:rPr>
                <w:rFonts w:ascii="Times New Roman" w:hAnsi="Times New Roman" w:cs="Times New Roman"/>
                <w:sz w:val="24"/>
                <w:szCs w:val="24"/>
              </w:rPr>
            </w:pPr>
          </w:p>
        </w:tc>
      </w:tr>
      <w:tr w:rsidR="00DE65E6" w:rsidRPr="00DE65E6" w14:paraId="3DDCC90A" w14:textId="77777777" w:rsidTr="00196182">
        <w:trPr>
          <w:trHeight w:hRule="exact" w:val="283"/>
          <w:jc w:val="center"/>
        </w:trPr>
        <w:tc>
          <w:tcPr>
            <w:tcW w:w="1488" w:type="dxa"/>
            <w:shd w:val="clear" w:color="auto" w:fill="FFFFFF"/>
          </w:tcPr>
          <w:p w14:paraId="660196A3" w14:textId="18012E00" w:rsidR="00196182" w:rsidRPr="00DE65E6" w:rsidRDefault="00196182" w:rsidP="00196182">
            <w:pPr>
              <w:spacing w:line="240" w:lineRule="auto"/>
              <w:jc w:val="center"/>
              <w:rPr>
                <w:rFonts w:ascii="Times New Roman" w:hAnsi="Times New Roman" w:cs="Times New Roman"/>
                <w:sz w:val="24"/>
                <w:szCs w:val="24"/>
              </w:rPr>
            </w:pPr>
            <w:r w:rsidRPr="00DE65E6">
              <w:rPr>
                <w:rFonts w:ascii="Times New Roman" w:hAnsi="Times New Roman" w:cs="Times New Roman"/>
                <w:sz w:val="24"/>
                <w:szCs w:val="24"/>
              </w:rPr>
              <w:t>8</w:t>
            </w:r>
          </w:p>
        </w:tc>
        <w:tc>
          <w:tcPr>
            <w:tcW w:w="2208" w:type="dxa"/>
            <w:shd w:val="clear" w:color="auto" w:fill="FFFFFF"/>
          </w:tcPr>
          <w:p w14:paraId="4A83CFCD"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65FCEA11" w14:textId="77777777" w:rsidR="00196182" w:rsidRPr="00DE65E6" w:rsidRDefault="00196182" w:rsidP="005F7ABF">
            <w:pPr>
              <w:spacing w:line="240" w:lineRule="auto"/>
              <w:jc w:val="center"/>
              <w:rPr>
                <w:rFonts w:ascii="Times New Roman" w:hAnsi="Times New Roman" w:cs="Times New Roman"/>
                <w:sz w:val="24"/>
                <w:szCs w:val="24"/>
              </w:rPr>
            </w:pPr>
          </w:p>
        </w:tc>
        <w:tc>
          <w:tcPr>
            <w:tcW w:w="2218" w:type="dxa"/>
            <w:shd w:val="clear" w:color="auto" w:fill="FFFFFF"/>
          </w:tcPr>
          <w:p w14:paraId="654281E1"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32AC7BDF" w14:textId="77777777" w:rsidR="00196182" w:rsidRPr="00DE65E6" w:rsidRDefault="00196182" w:rsidP="005F7ABF">
            <w:pPr>
              <w:spacing w:line="240" w:lineRule="auto"/>
              <w:jc w:val="center"/>
              <w:rPr>
                <w:rFonts w:ascii="Times New Roman" w:hAnsi="Times New Roman" w:cs="Times New Roman"/>
                <w:sz w:val="24"/>
                <w:szCs w:val="24"/>
              </w:rPr>
            </w:pPr>
          </w:p>
        </w:tc>
        <w:tc>
          <w:tcPr>
            <w:tcW w:w="2050" w:type="dxa"/>
            <w:shd w:val="clear" w:color="auto" w:fill="FFFFFF"/>
          </w:tcPr>
          <w:p w14:paraId="20E036FD"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1E18F0DB" w14:textId="33494914" w:rsidR="00196182" w:rsidRPr="00DE65E6" w:rsidRDefault="00196182" w:rsidP="005F7ABF">
            <w:pPr>
              <w:pStyle w:val="afffc"/>
              <w:shd w:val="clear" w:color="auto" w:fill="auto"/>
              <w:spacing w:line="240" w:lineRule="auto"/>
              <w:jc w:val="center"/>
              <w:rPr>
                <w:sz w:val="24"/>
                <w:szCs w:val="24"/>
              </w:rPr>
            </w:pPr>
          </w:p>
        </w:tc>
      </w:tr>
      <w:tr w:rsidR="00DE65E6" w:rsidRPr="00DE65E6" w14:paraId="0F67F25C" w14:textId="77777777" w:rsidTr="00196182">
        <w:trPr>
          <w:trHeight w:hRule="exact" w:val="288"/>
          <w:jc w:val="center"/>
        </w:trPr>
        <w:tc>
          <w:tcPr>
            <w:tcW w:w="1488" w:type="dxa"/>
            <w:shd w:val="clear" w:color="auto" w:fill="FFFFFF"/>
            <w:vAlign w:val="bottom"/>
          </w:tcPr>
          <w:p w14:paraId="5A196969" w14:textId="51139E0E" w:rsidR="00196182" w:rsidRPr="00DE65E6" w:rsidRDefault="00196182" w:rsidP="00196182">
            <w:pPr>
              <w:pStyle w:val="afffc"/>
              <w:shd w:val="clear" w:color="auto" w:fill="auto"/>
              <w:spacing w:line="240" w:lineRule="auto"/>
              <w:jc w:val="center"/>
              <w:rPr>
                <w:sz w:val="24"/>
                <w:szCs w:val="24"/>
              </w:rPr>
            </w:pPr>
            <w:r w:rsidRPr="00DE65E6">
              <w:rPr>
                <w:sz w:val="24"/>
                <w:szCs w:val="24"/>
              </w:rPr>
              <w:t>1</w:t>
            </w:r>
          </w:p>
        </w:tc>
        <w:tc>
          <w:tcPr>
            <w:tcW w:w="2208" w:type="dxa"/>
            <w:shd w:val="clear" w:color="auto" w:fill="FFFFFF"/>
            <w:vAlign w:val="bottom"/>
          </w:tcPr>
          <w:p w14:paraId="46611D82" w14:textId="77777777" w:rsidR="00196182" w:rsidRPr="00DE65E6" w:rsidRDefault="00196182"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1BEDC6C0" w14:textId="1EF11512" w:rsidR="00196182" w:rsidRPr="00DE65E6" w:rsidRDefault="00196182" w:rsidP="005F7ABF">
            <w:pPr>
              <w:pStyle w:val="afffc"/>
              <w:shd w:val="clear" w:color="auto" w:fill="auto"/>
              <w:spacing w:line="240" w:lineRule="auto"/>
              <w:jc w:val="center"/>
              <w:rPr>
                <w:sz w:val="24"/>
                <w:szCs w:val="24"/>
              </w:rPr>
            </w:pPr>
          </w:p>
        </w:tc>
        <w:tc>
          <w:tcPr>
            <w:tcW w:w="2218" w:type="dxa"/>
            <w:shd w:val="clear" w:color="auto" w:fill="FFFFFF"/>
            <w:vAlign w:val="bottom"/>
          </w:tcPr>
          <w:p w14:paraId="294B2802" w14:textId="77777777" w:rsidR="005F7ABF" w:rsidRPr="00DE65E6" w:rsidRDefault="005F7ABF" w:rsidP="005F7ABF">
            <w:pPr>
              <w:pStyle w:val="Default"/>
              <w:jc w:val="center"/>
              <w:rPr>
                <w:color w:val="auto"/>
                <w:sz w:val="23"/>
                <w:szCs w:val="23"/>
              </w:rPr>
            </w:pP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r w:rsidRPr="00DE65E6">
              <w:rPr>
                <w:color w:val="auto"/>
                <w:sz w:val="23"/>
                <w:szCs w:val="23"/>
              </w:rPr>
              <w:t></w:t>
            </w:r>
          </w:p>
          <w:p w14:paraId="0BEE72EB" w14:textId="1D8553EB" w:rsidR="00196182" w:rsidRPr="00DE65E6" w:rsidRDefault="00196182" w:rsidP="005F7ABF">
            <w:pPr>
              <w:pStyle w:val="afffc"/>
              <w:shd w:val="clear" w:color="auto" w:fill="auto"/>
              <w:spacing w:line="240" w:lineRule="auto"/>
              <w:jc w:val="center"/>
              <w:rPr>
                <w:sz w:val="24"/>
                <w:szCs w:val="24"/>
              </w:rPr>
            </w:pPr>
          </w:p>
        </w:tc>
        <w:tc>
          <w:tcPr>
            <w:tcW w:w="2050" w:type="dxa"/>
            <w:shd w:val="clear" w:color="auto" w:fill="FFFFFF"/>
          </w:tcPr>
          <w:p w14:paraId="55BB5991" w14:textId="77777777" w:rsidR="00196182" w:rsidRPr="00DE65E6" w:rsidRDefault="00196182" w:rsidP="005F7ABF">
            <w:pPr>
              <w:spacing w:line="240" w:lineRule="auto"/>
              <w:jc w:val="center"/>
              <w:rPr>
                <w:rFonts w:ascii="Times New Roman" w:hAnsi="Times New Roman" w:cs="Times New Roman"/>
                <w:sz w:val="24"/>
                <w:szCs w:val="24"/>
              </w:rPr>
            </w:pPr>
          </w:p>
        </w:tc>
      </w:tr>
      <w:tr w:rsidR="00DE65E6" w:rsidRPr="00DE65E6" w14:paraId="7E2EECA1" w14:textId="77777777" w:rsidTr="00196182">
        <w:trPr>
          <w:trHeight w:hRule="exact" w:val="288"/>
          <w:jc w:val="center"/>
        </w:trPr>
        <w:tc>
          <w:tcPr>
            <w:tcW w:w="1488" w:type="dxa"/>
            <w:shd w:val="clear" w:color="auto" w:fill="FFFFFF"/>
            <w:vAlign w:val="bottom"/>
          </w:tcPr>
          <w:p w14:paraId="084EFAA2" w14:textId="5D259437" w:rsidR="00196182" w:rsidRPr="00DE65E6" w:rsidRDefault="00196182" w:rsidP="00196182">
            <w:pPr>
              <w:pStyle w:val="afffc"/>
              <w:shd w:val="clear" w:color="auto" w:fill="auto"/>
              <w:spacing w:line="240" w:lineRule="auto"/>
              <w:jc w:val="center"/>
              <w:rPr>
                <w:sz w:val="24"/>
                <w:szCs w:val="24"/>
              </w:rPr>
            </w:pPr>
            <w:r w:rsidRPr="00DE65E6">
              <w:rPr>
                <w:sz w:val="24"/>
                <w:szCs w:val="24"/>
              </w:rPr>
              <w:t>Площадь</w:t>
            </w:r>
          </w:p>
        </w:tc>
        <w:tc>
          <w:tcPr>
            <w:tcW w:w="2208" w:type="dxa"/>
            <w:shd w:val="clear" w:color="auto" w:fill="FFFFFF"/>
            <w:vAlign w:val="bottom"/>
          </w:tcPr>
          <w:p w14:paraId="58F1BBD8" w14:textId="392485D7" w:rsidR="00196182" w:rsidRPr="00DE65E6" w:rsidRDefault="00196182" w:rsidP="00196182">
            <w:pPr>
              <w:pStyle w:val="afffc"/>
              <w:shd w:val="clear" w:color="auto" w:fill="auto"/>
              <w:spacing w:line="240" w:lineRule="auto"/>
              <w:jc w:val="center"/>
              <w:rPr>
                <w:sz w:val="24"/>
                <w:szCs w:val="24"/>
              </w:rPr>
            </w:pPr>
            <w:r w:rsidRPr="00DE65E6">
              <w:rPr>
                <w:sz w:val="24"/>
                <w:szCs w:val="24"/>
              </w:rPr>
              <w:t>436 кв.м</w:t>
            </w:r>
          </w:p>
        </w:tc>
        <w:tc>
          <w:tcPr>
            <w:tcW w:w="2218" w:type="dxa"/>
            <w:shd w:val="clear" w:color="auto" w:fill="FFFFFF"/>
            <w:vAlign w:val="bottom"/>
          </w:tcPr>
          <w:p w14:paraId="4CC020A4" w14:textId="77777777" w:rsidR="00196182" w:rsidRPr="00DE65E6" w:rsidRDefault="00196182" w:rsidP="00196182">
            <w:pPr>
              <w:pStyle w:val="afffc"/>
              <w:shd w:val="clear" w:color="auto" w:fill="auto"/>
              <w:spacing w:line="240" w:lineRule="auto"/>
              <w:jc w:val="center"/>
              <w:rPr>
                <w:sz w:val="24"/>
                <w:szCs w:val="24"/>
              </w:rPr>
            </w:pPr>
          </w:p>
        </w:tc>
        <w:tc>
          <w:tcPr>
            <w:tcW w:w="2050" w:type="dxa"/>
            <w:shd w:val="clear" w:color="auto" w:fill="FFFFFF"/>
          </w:tcPr>
          <w:p w14:paraId="01B0FEE3" w14:textId="77777777" w:rsidR="00196182" w:rsidRPr="00DE65E6" w:rsidRDefault="00196182" w:rsidP="00196182">
            <w:pPr>
              <w:spacing w:line="240" w:lineRule="auto"/>
              <w:rPr>
                <w:rFonts w:ascii="Times New Roman" w:hAnsi="Times New Roman" w:cs="Times New Roman"/>
                <w:sz w:val="24"/>
                <w:szCs w:val="24"/>
              </w:rPr>
            </w:pPr>
          </w:p>
        </w:tc>
      </w:tr>
    </w:tbl>
    <w:p w14:paraId="2DF7958D" w14:textId="77777777" w:rsidR="006730EB" w:rsidRPr="00DE65E6" w:rsidRDefault="006730EB" w:rsidP="006730EB">
      <w:pPr>
        <w:spacing w:line="240" w:lineRule="auto"/>
        <w:rPr>
          <w:rFonts w:ascii="Times New Roman" w:hAnsi="Times New Roman" w:cs="Times New Roman"/>
          <w:sz w:val="24"/>
          <w:szCs w:val="24"/>
        </w:rPr>
        <w:sectPr w:rsidR="006730EB" w:rsidRPr="00DE65E6" w:rsidSect="006657FB">
          <w:pgSz w:w="11900" w:h="16840"/>
          <w:pgMar w:top="1432" w:right="560" w:bottom="1435" w:left="980" w:header="0" w:footer="3" w:gutter="0"/>
          <w:cols w:space="720"/>
          <w:noEndnote/>
          <w:docGrid w:linePitch="360"/>
        </w:sectPr>
      </w:pPr>
    </w:p>
    <w:p w14:paraId="0E30FE3E" w14:textId="77777777" w:rsidR="006730EB" w:rsidRPr="00DE65E6" w:rsidRDefault="006730EB" w:rsidP="006730EB">
      <w:pPr>
        <w:pStyle w:val="27"/>
        <w:keepNext/>
        <w:keepLines/>
        <w:shd w:val="clear" w:color="auto" w:fill="auto"/>
        <w:spacing w:after="0"/>
        <w:rPr>
          <w:sz w:val="24"/>
          <w:szCs w:val="24"/>
        </w:rPr>
      </w:pPr>
      <w:r w:rsidRPr="00DE65E6">
        <w:rPr>
          <w:sz w:val="24"/>
          <w:szCs w:val="24"/>
          <w:lang w:eastAsia="ru-RU" w:bidi="ru-RU"/>
        </w:rPr>
        <w:lastRenderedPageBreak/>
        <w:t>Схема границ территории</w:t>
      </w:r>
    </w:p>
    <w:p w14:paraId="089656F6" w14:textId="391531BE" w:rsidR="006730EB" w:rsidRPr="00DE65E6" w:rsidRDefault="00DB213B" w:rsidP="006730EB">
      <w:pPr>
        <w:spacing w:line="1" w:lineRule="exact"/>
      </w:pPr>
      <w:r w:rsidRPr="00DE65E6">
        <w:rPr>
          <w:noProof/>
        </w:rPr>
        <w:pict w14:anchorId="3CFCA1BE">
          <v:shape id="_x0000_s1042" type="#_x0000_t202" style="position:absolute;margin-left:170.85pt;margin-top:561.7pt;width:110.4pt;height:13.45pt;z-index:2516797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" filled="f" stroked="f">
            <v:textbox inset="0,0,0,0">
              <w:txbxContent>
                <w:p w14:paraId="42D5D376" w14:textId="77777777" w:rsidR="00651FCD" w:rsidRDefault="00651FCD" w:rsidP="006730EB">
                  <w:pPr>
                    <w:pStyle w:val="afffe"/>
                    <w:shd w:val="clear" w:color="auto" w:fill="auto"/>
                  </w:pPr>
                </w:p>
              </w:txbxContent>
            </v:textbox>
            <w10:wrap anchorx="page"/>
          </v:shape>
        </w:pict>
      </w:r>
    </w:p>
    <w:p w14:paraId="0A92C4F5" w14:textId="1356B981" w:rsidR="006730EB" w:rsidRPr="00DE65E6" w:rsidRDefault="005F7ABF" w:rsidP="006730EB">
      <w:r w:rsidRPr="00DE65E6">
        <w:rPr>
          <w:noProof/>
          <w:lang w:eastAsia="ru-RU"/>
        </w:rPr>
        <w:drawing>
          <wp:inline distT="0" distB="0" distL="0" distR="0" wp14:anchorId="011751E0" wp14:editId="7B235BF6">
            <wp:extent cx="5940425" cy="639826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2"/>
                    <a:stretch>
                      <a:fillRect/>
                    </a:stretch>
                  </pic:blipFill>
                  <pic:spPr>
                    <a:xfrm>
                      <a:off x="0" y="0"/>
                      <a:ext cx="5940425" cy="6398260"/>
                    </a:xfrm>
                    <a:prstGeom prst="rect">
                      <a:avLst/>
                    </a:prstGeom>
                  </pic:spPr>
                </pic:pic>
              </a:graphicData>
            </a:graphic>
          </wp:inline>
        </w:drawing>
      </w:r>
    </w:p>
    <w:p w14:paraId="3B9A9736" w14:textId="77777777" w:rsidR="006730EB" w:rsidRPr="00DE65E6" w:rsidRDefault="006730EB" w:rsidP="006730EB">
      <w:pPr>
        <w:spacing w:line="240" w:lineRule="auto"/>
        <w:jc w:val="center"/>
        <w:rPr>
          <w:rFonts w:ascii="Times New Roman" w:hAnsi="Times New Roman" w:cs="Times New Roman"/>
          <w:sz w:val="24"/>
          <w:szCs w:val="24"/>
        </w:rPr>
      </w:pPr>
      <w:r w:rsidRPr="00DE65E6">
        <w:tab/>
      </w:r>
      <w:r w:rsidRPr="00DE65E6">
        <w:rPr>
          <w:rFonts w:ascii="Times New Roman" w:hAnsi="Times New Roman" w:cs="Times New Roman"/>
          <w:sz w:val="24"/>
          <w:szCs w:val="24"/>
          <w:lang w:eastAsia="ru-RU" w:bidi="ru-RU"/>
        </w:rPr>
        <w:t>Режимы</w:t>
      </w:r>
    </w:p>
    <w:p w14:paraId="327B5BAB" w14:textId="77777777" w:rsidR="005F7ABF" w:rsidRPr="00DE65E6" w:rsidRDefault="005F7ABF" w:rsidP="005F7ABF">
      <w:pPr>
        <w:pStyle w:val="27"/>
        <w:keepNext/>
        <w:keepLines/>
        <w:shd w:val="clear" w:color="auto" w:fill="auto"/>
        <w:spacing w:after="120"/>
        <w:jc w:val="both"/>
        <w:rPr>
          <w:b w:val="0"/>
          <w:bCs w:val="0"/>
          <w:sz w:val="24"/>
          <w:szCs w:val="24"/>
        </w:rPr>
      </w:pPr>
      <w:r w:rsidRPr="00DE65E6">
        <w:rPr>
          <w:b w:val="0"/>
          <w:bCs w:val="0"/>
          <w:sz w:val="24"/>
          <w:szCs w:val="24"/>
        </w:rPr>
        <w:t xml:space="preserve">использования земель в границах территории объекта культурного наследия регионального значения «Памятный знак в честь воинов-интернационалистов», 1999 год, расположенного по адресу: Республика Крым, Нижнегорский район, сельское поселение Нижнегорское, п. Нижнегорский, ул. Фонтанная, сквер (№ п/п 1529) </w:t>
      </w:r>
    </w:p>
    <w:p w14:paraId="2552AB0E" w14:textId="4178757B" w:rsidR="006730EB" w:rsidRPr="00DE65E6" w:rsidRDefault="006730EB" w:rsidP="005D497C">
      <w:pPr>
        <w:pStyle w:val="27"/>
        <w:keepNext/>
        <w:keepLines/>
        <w:shd w:val="clear" w:color="auto" w:fill="auto"/>
        <w:spacing w:after="100" w:afterAutospacing="1"/>
        <w:ind w:firstLine="567"/>
        <w:jc w:val="both"/>
        <w:rPr>
          <w:sz w:val="24"/>
          <w:szCs w:val="24"/>
        </w:rPr>
      </w:pPr>
      <w:r w:rsidRPr="00DE65E6">
        <w:rPr>
          <w:sz w:val="24"/>
          <w:szCs w:val="24"/>
          <w:lang w:eastAsia="ru-RU" w:bidi="ru-RU"/>
        </w:rPr>
        <w:t>В границах территории запрещается:</w:t>
      </w:r>
    </w:p>
    <w:p w14:paraId="52BB2C6E" w14:textId="0F737462"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w:t>
      </w:r>
      <w:r w:rsidRPr="00DE65E6">
        <w:rPr>
          <w:rFonts w:ascii="Symbol" w:eastAsiaTheme="minorHAnsi" w:hAnsi="Symbol" w:cs="Symbol"/>
          <w:sz w:val="24"/>
          <w:szCs w:val="24"/>
          <w:lang w:eastAsia="en-US"/>
        </w:rPr>
        <w:t></w:t>
      </w:r>
      <w:r w:rsidRPr="00DE65E6">
        <w:rPr>
          <w:rFonts w:ascii="Times New Roman" w:eastAsiaTheme="minorHAnsi" w:hAnsi="Times New Roman" w:cs="Times New Roman"/>
          <w:sz w:val="24"/>
          <w:szCs w:val="24"/>
          <w:lang w:eastAsia="en-US"/>
        </w:rPr>
        <w:t xml:space="preserve">снос объекта культурного наследия и его элементов; </w:t>
      </w:r>
    </w:p>
    <w:p w14:paraId="71A45099"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строительство новых объектов капитального строительства; </w:t>
      </w:r>
    </w:p>
    <w:p w14:paraId="47B4F937"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размещение некапитальных сооружений; </w:t>
      </w:r>
    </w:p>
    <w:p w14:paraId="04C981BC"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проведение землеустроительных, земляных, строительных, мелиоративных, хозяйственных и иных работ, не связанных с сохранением памятника и его территории; </w:t>
      </w:r>
    </w:p>
    <w:p w14:paraId="4182B91A"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lastRenderedPageBreak/>
        <w:t xml:space="preserve">− хозяйственная деятельность, ведущая к разрушению, искажению внешнего облика объекта культурного наследия, нарушающая его целостность и создающая угрозу его повреждения, разрушения или уничтожения; </w:t>
      </w:r>
    </w:p>
    <w:p w14:paraId="4F03EFF0"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прокладка инженерных коммуникаций надземным или наземным способом; </w:t>
      </w:r>
    </w:p>
    <w:p w14:paraId="6518ADB1"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прокладка инженерных коммуникаций подземным способом, не связанных с обеспечением функционирования объекта культурного наследия; </w:t>
      </w:r>
    </w:p>
    <w:p w14:paraId="7ECC4187"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создание разрушающих вибрационных нагрузок динамическим воздействием на грунты в зоне их взаимодействия с объектом культурного наследия; </w:t>
      </w:r>
    </w:p>
    <w:p w14:paraId="7CFADD43" w14:textId="77777777" w:rsidR="005F7ABF" w:rsidRPr="00DE65E6" w:rsidRDefault="005F7ABF" w:rsidP="005D497C">
      <w:pPr>
        <w:suppressAutoHyphens w:val="0"/>
        <w:autoSpaceDE w:val="0"/>
        <w:autoSpaceDN w:val="0"/>
        <w:adjustRightInd w:val="0"/>
        <w:spacing w:after="100" w:afterAutospacing="1"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засорение территории объекта культурного наследия бытовыми отходами любого вида и форм. </w:t>
      </w:r>
    </w:p>
    <w:p w14:paraId="21BFEDA0" w14:textId="0020A871" w:rsidR="005F7ABF" w:rsidRPr="00DE65E6" w:rsidRDefault="006730EB" w:rsidP="005D497C">
      <w:pPr>
        <w:pStyle w:val="27"/>
        <w:keepNext/>
        <w:keepLines/>
        <w:shd w:val="clear" w:color="auto" w:fill="auto"/>
        <w:spacing w:after="100" w:afterAutospacing="1"/>
        <w:ind w:firstLine="567"/>
        <w:jc w:val="left"/>
        <w:rPr>
          <w:rFonts w:ascii="Symbol" w:eastAsiaTheme="minorHAnsi" w:hAnsi="Symbol" w:cs="Symbol"/>
          <w:sz w:val="24"/>
          <w:szCs w:val="24"/>
        </w:rPr>
      </w:pPr>
      <w:r w:rsidRPr="00DE65E6">
        <w:rPr>
          <w:sz w:val="24"/>
          <w:szCs w:val="24"/>
          <w:lang w:eastAsia="ru-RU" w:bidi="ru-RU"/>
        </w:rPr>
        <w:t>В границах территории разрешается:</w:t>
      </w:r>
    </w:p>
    <w:p w14:paraId="5B0BD416" w14:textId="41BC5E19" w:rsidR="005F7ABF" w:rsidRPr="00DE65E6" w:rsidRDefault="005F7ABF" w:rsidP="005D497C">
      <w:pPr>
        <w:suppressAutoHyphens w:val="0"/>
        <w:autoSpaceDE w:val="0"/>
        <w:autoSpaceDN w:val="0"/>
        <w:adjustRightInd w:val="0"/>
        <w:spacing w:after="100" w:afterAutospacing="1"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w:t>
      </w:r>
      <w:r w:rsidRPr="00DE65E6">
        <w:rPr>
          <w:rFonts w:ascii="Symbol" w:eastAsiaTheme="minorHAnsi" w:hAnsi="Symbol" w:cs="Symbol"/>
          <w:sz w:val="24"/>
          <w:szCs w:val="24"/>
          <w:lang w:eastAsia="en-US"/>
        </w:rPr>
        <w:t></w:t>
      </w:r>
      <w:r w:rsidRPr="00DE65E6">
        <w:rPr>
          <w:rFonts w:ascii="Times New Roman" w:eastAsiaTheme="minorHAnsi" w:hAnsi="Times New Roman" w:cs="Times New Roman"/>
          <w:sz w:val="24"/>
          <w:szCs w:val="24"/>
          <w:lang w:eastAsia="en-US"/>
        </w:rPr>
        <w:t xml:space="preserve">проведение работ по сохранению объекта культурного наследия и его территории (реставрация, ремонт, консервация, воссоздание (в случае утраты) в порядке, предусмотренном законодательством Российской Федерации, а также регенерации историко-градостроительной и природной среды объекта культурного наследия по согласованию с уполномоченным органом в области охраны объектов культурного наследия; </w:t>
      </w:r>
    </w:p>
    <w:p w14:paraId="6FD43C56"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проведение в установленном порядке археологических (полевых) работ; </w:t>
      </w:r>
    </w:p>
    <w:p w14:paraId="3C1BA21C"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хозяйственная деятельность, осуществляемая при проведении работ по сохранению объекта культурного наследия и не создающая угрозы повреждения, разрушения или уничтожения памятника, не нарушающая целостности объекта культурного наследия и его территории по согласованию с уполномоченным органом в области охраны объектов культурного наследия; </w:t>
      </w:r>
    </w:p>
    <w:p w14:paraId="0B26D12F"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проведение работ по озеленению и благоустройству территории; </w:t>
      </w:r>
    </w:p>
    <w:p w14:paraId="6B33B6B6"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обеспечение доступа к объекту культурного наследия; </w:t>
      </w:r>
    </w:p>
    <w:p w14:paraId="39F55EA0" w14:textId="77777777" w:rsidR="005F7ABF" w:rsidRPr="00DE65E6" w:rsidRDefault="005F7ABF" w:rsidP="005F7ABF">
      <w:pPr>
        <w:suppressAutoHyphens w:val="0"/>
        <w:autoSpaceDE w:val="0"/>
        <w:autoSpaceDN w:val="0"/>
        <w:adjustRightInd w:val="0"/>
        <w:spacing w:after="0" w:line="240" w:lineRule="auto"/>
        <w:jc w:val="both"/>
        <w:rPr>
          <w:rFonts w:ascii="Times New Roman" w:eastAsiaTheme="minorHAnsi" w:hAnsi="Times New Roman" w:cs="Times New Roman"/>
          <w:sz w:val="24"/>
          <w:szCs w:val="24"/>
          <w:lang w:eastAsia="en-US"/>
        </w:rPr>
      </w:pPr>
      <w:r w:rsidRPr="00DE65E6">
        <w:rPr>
          <w:rFonts w:ascii="Times New Roman" w:eastAsiaTheme="minorHAnsi" w:hAnsi="Times New Roman" w:cs="Times New Roman"/>
          <w:sz w:val="24"/>
          <w:szCs w:val="24"/>
          <w:lang w:eastAsia="en-US"/>
        </w:rPr>
        <w:t xml:space="preserve">− обеспечение мер пожарной безопасности. </w:t>
      </w:r>
    </w:p>
    <w:p w14:paraId="7B1CBD9D" w14:textId="77777777" w:rsidR="006730EB" w:rsidRPr="00DE65E6" w:rsidRDefault="006730EB" w:rsidP="00C311F7">
      <w:pPr>
        <w:tabs>
          <w:tab w:val="left" w:pos="1476"/>
        </w:tabs>
        <w:rPr>
          <w:sz w:val="24"/>
          <w:szCs w:val="24"/>
        </w:rPr>
      </w:pPr>
    </w:p>
    <w:p w14:paraId="72956D8C" w14:textId="77777777" w:rsidR="00392600" w:rsidRPr="00DE65E6" w:rsidRDefault="00392600" w:rsidP="008A3CE6">
      <w:pPr>
        <w:keepNext/>
        <w:spacing w:line="240" w:lineRule="auto"/>
        <w:outlineLvl w:val="0"/>
        <w:rPr>
          <w:rFonts w:ascii="Times New Roman" w:hAnsi="Times New Roman" w:cs="Times New Roman"/>
          <w:b/>
          <w:bCs/>
          <w:kern w:val="32"/>
          <w:sz w:val="24"/>
          <w:szCs w:val="24"/>
        </w:rPr>
      </w:pPr>
      <w:bookmarkStart w:id="408" w:name="_Toc447289260"/>
      <w:bookmarkStart w:id="409" w:name="_Toc453321886"/>
      <w:bookmarkStart w:id="410" w:name="_Toc494378626"/>
      <w:bookmarkStart w:id="411" w:name="_Toc535417362"/>
      <w:bookmarkStart w:id="412" w:name="_Toc494378634"/>
      <w:r w:rsidRPr="00DE65E6">
        <w:rPr>
          <w:rFonts w:ascii="Times New Roman" w:hAnsi="Times New Roman" w:cs="Times New Roman"/>
          <w:b/>
          <w:bCs/>
          <w:kern w:val="32"/>
          <w:sz w:val="24"/>
          <w:szCs w:val="24"/>
        </w:rPr>
        <w:t>Статья 7</w:t>
      </w:r>
      <w:r w:rsidR="00084042" w:rsidRPr="00DE65E6">
        <w:rPr>
          <w:rFonts w:ascii="Times New Roman" w:hAnsi="Times New Roman" w:cs="Times New Roman"/>
          <w:b/>
          <w:bCs/>
          <w:kern w:val="32"/>
          <w:sz w:val="24"/>
          <w:szCs w:val="24"/>
        </w:rPr>
        <w:t>6</w:t>
      </w:r>
      <w:r w:rsidRPr="00DE65E6">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водоохранных зон</w:t>
      </w:r>
      <w:bookmarkEnd w:id="408"/>
      <w:bookmarkEnd w:id="409"/>
      <w:r w:rsidRPr="00DE65E6">
        <w:rPr>
          <w:rFonts w:ascii="Times New Roman" w:hAnsi="Times New Roman" w:cs="Times New Roman"/>
          <w:b/>
          <w:bCs/>
          <w:kern w:val="32"/>
          <w:sz w:val="24"/>
          <w:szCs w:val="24"/>
        </w:rPr>
        <w:t xml:space="preserve"> и прибрежных защитных полос</w:t>
      </w:r>
      <w:bookmarkEnd w:id="410"/>
      <w:bookmarkEnd w:id="411"/>
    </w:p>
    <w:p w14:paraId="69987B8F"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1. Водоохранными зонами являются территории, которые примыкают к береговой линии рек, ручьев, каналов, озер и на которых устанавливается специальный режим осуществления хозяйственной и иной деятельности в соответствии с Водным кодексом Российской Федерации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19C905C7" w14:textId="77777777" w:rsidR="009D449D" w:rsidRPr="00DE65E6" w:rsidRDefault="009D449D" w:rsidP="009D449D">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2. На территории водоохранных зон запрещается:</w:t>
      </w:r>
    </w:p>
    <w:p w14:paraId="4FEF5B30" w14:textId="77777777" w:rsidR="009D449D" w:rsidRPr="00DE65E6" w:rsidRDefault="009D449D" w:rsidP="009D449D">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1) </w:t>
      </w:r>
      <w:r w:rsidRPr="00DE65E6">
        <w:rPr>
          <w:rFonts w:ascii="Times New Roman" w:hAnsi="Times New Roman" w:cs="Times New Roman"/>
          <w:bCs/>
          <w:kern w:val="36"/>
          <w:sz w:val="24"/>
          <w:szCs w:val="24"/>
        </w:rPr>
        <w:t>использование сточных вод в целях повышения почвенного плодородия</w:t>
      </w:r>
      <w:r w:rsidRPr="00DE65E6">
        <w:rPr>
          <w:rFonts w:ascii="Times New Roman" w:hAnsi="Times New Roman" w:cs="Times New Roman"/>
          <w:sz w:val="24"/>
          <w:szCs w:val="24"/>
        </w:rPr>
        <w:t>;</w:t>
      </w:r>
    </w:p>
    <w:p w14:paraId="2C8A2D9C" w14:textId="77777777" w:rsidR="009D449D" w:rsidRPr="00DE65E6" w:rsidRDefault="009D449D" w:rsidP="009D449D">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2) </w:t>
      </w:r>
      <w:r w:rsidRPr="00DE65E6">
        <w:rPr>
          <w:rFonts w:ascii="Times New Roman" w:hAnsi="Times New Roman" w:cs="Times New Roman"/>
          <w:sz w:val="24"/>
          <w:szCs w:val="24"/>
          <w:shd w:val="clear" w:color="auto" w:fill="FFFFFF"/>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w:t>
      </w:r>
      <w:r w:rsidRPr="00DE65E6">
        <w:rPr>
          <w:rStyle w:val="afffa"/>
          <w:rFonts w:ascii="Times New Roman" w:hAnsi="Times New Roman" w:cs="Times New Roman"/>
          <w:i w:val="0"/>
          <w:sz w:val="24"/>
          <w:szCs w:val="24"/>
        </w:rPr>
        <w:t>водных</w:t>
      </w:r>
      <w:r w:rsidRPr="00DE65E6">
        <w:rPr>
          <w:rFonts w:ascii="Times New Roman" w:hAnsi="Times New Roman" w:cs="Times New Roman"/>
          <w:i/>
          <w:sz w:val="24"/>
          <w:szCs w:val="24"/>
        </w:rPr>
        <w:t> </w:t>
      </w:r>
      <w:r w:rsidRPr="00DE65E6">
        <w:rPr>
          <w:rFonts w:ascii="Times New Roman" w:hAnsi="Times New Roman" w:cs="Times New Roman"/>
          <w:sz w:val="24"/>
          <w:szCs w:val="24"/>
          <w:shd w:val="clear" w:color="auto" w:fill="FFFFFF"/>
        </w:rPr>
        <w:t>объектов рыбохозяйственного значения не установлены</w:t>
      </w:r>
      <w:r w:rsidRPr="00DE65E6">
        <w:rPr>
          <w:rFonts w:ascii="Times New Roman" w:hAnsi="Times New Roman" w:cs="Times New Roman"/>
          <w:sz w:val="24"/>
          <w:szCs w:val="24"/>
        </w:rPr>
        <w:t>;</w:t>
      </w:r>
    </w:p>
    <w:p w14:paraId="4C048619" w14:textId="77777777" w:rsidR="009D449D" w:rsidRPr="00DE65E6" w:rsidRDefault="009D449D" w:rsidP="009D449D">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3) осуществление авиационных мер по борьбе с вредными организмами;</w:t>
      </w:r>
    </w:p>
    <w:p w14:paraId="64995169" w14:textId="77777777" w:rsidR="009D449D" w:rsidRPr="00DE65E6" w:rsidRDefault="009D449D" w:rsidP="009D449D">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lastRenderedPageBreak/>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8D50B4C" w14:textId="77777777" w:rsidR="009D449D" w:rsidRPr="00DE65E6" w:rsidRDefault="009D449D" w:rsidP="009D449D">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5) </w:t>
      </w:r>
      <w:r w:rsidRPr="00DE65E6">
        <w:rPr>
          <w:rFonts w:ascii="Times New Roman" w:hAnsi="Times New Roman" w:cs="Times New Roman"/>
          <w:sz w:val="24"/>
          <w:szCs w:val="24"/>
          <w:shd w:val="clear" w:color="auto" w:fill="FFFFFF"/>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w:t>
      </w:r>
      <w:r w:rsidRPr="00DE65E6">
        <w:rPr>
          <w:rStyle w:val="afffa"/>
          <w:rFonts w:ascii="Times New Roman" w:hAnsi="Times New Roman" w:cs="Times New Roman"/>
          <w:i w:val="0"/>
          <w:sz w:val="24"/>
          <w:szCs w:val="24"/>
        </w:rPr>
        <w:t>водных</w:t>
      </w:r>
      <w:r w:rsidRPr="00DE65E6">
        <w:rPr>
          <w:rFonts w:ascii="Times New Roman" w:hAnsi="Times New Roman" w:cs="Times New Roman"/>
          <w:sz w:val="24"/>
          <w:szCs w:val="24"/>
          <w:shd w:val="clear" w:color="auto" w:fill="FFFFFF"/>
        </w:rPr>
        <w:t>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501F60DD" w14:textId="77777777" w:rsidR="009D449D" w:rsidRPr="00DE65E6" w:rsidRDefault="009D449D" w:rsidP="009D449D">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 xml:space="preserve">6) </w:t>
      </w:r>
      <w:r w:rsidRPr="00DE65E6">
        <w:rPr>
          <w:rFonts w:ascii="Times New Roman" w:hAnsi="Times New Roman" w:cs="Times New Roman"/>
          <w:sz w:val="24"/>
          <w:szCs w:val="24"/>
          <w:shd w:val="clear" w:color="auto" w:fill="FFFFFF"/>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5ED3DA98" w14:textId="77777777" w:rsidR="009D449D" w:rsidRPr="00DE65E6" w:rsidRDefault="009D449D" w:rsidP="009D449D">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7) сброс сточных, в том числе дренажных, вод;</w:t>
      </w:r>
    </w:p>
    <w:p w14:paraId="0075F109" w14:textId="77777777" w:rsidR="009D449D" w:rsidRPr="00DE65E6" w:rsidRDefault="009D449D" w:rsidP="009D449D">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21.02.1992 № 2395-1 «О недрах»).</w:t>
      </w:r>
    </w:p>
    <w:p w14:paraId="47AC8464"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3. В границах водоохранных зон допускается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14:paraId="405FCAEB"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4.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633" w:history="1">
        <w:r w:rsidRPr="00DE65E6">
          <w:rPr>
            <w:rFonts w:ascii="Times New Roman" w:hAnsi="Times New Roman" w:cs="Times New Roman"/>
            <w:sz w:val="24"/>
            <w:szCs w:val="24"/>
          </w:rPr>
          <w:t>порядке</w:t>
        </w:r>
      </w:hyperlink>
      <w:r w:rsidRPr="00DE65E6">
        <w:rPr>
          <w:rFonts w:ascii="Times New Roman" w:hAnsi="Times New Roman" w:cs="Times New Roman"/>
          <w:sz w:val="24"/>
          <w:szCs w:val="24"/>
        </w:rPr>
        <w:t>, установленном Правительством Российской Федерации.</w:t>
      </w:r>
    </w:p>
    <w:p w14:paraId="35F86F77"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5.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В границах прибрежных защитных полос, наряду с вышеперечисленными ограничениями, запрещается:</w:t>
      </w:r>
    </w:p>
    <w:p w14:paraId="16D8F6C2"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1) распашка земель;</w:t>
      </w:r>
    </w:p>
    <w:p w14:paraId="1C7F31BE"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2) размещение отвалов размываемых грунтов;</w:t>
      </w:r>
    </w:p>
    <w:p w14:paraId="56A40184" w14:textId="77777777" w:rsidR="00392600" w:rsidRPr="00DE65E6" w:rsidRDefault="00392600" w:rsidP="008A3CE6">
      <w:pPr>
        <w:spacing w:line="240" w:lineRule="auto"/>
        <w:ind w:left="708"/>
        <w:jc w:val="both"/>
        <w:rPr>
          <w:rFonts w:ascii="Times New Roman" w:hAnsi="Times New Roman" w:cs="Times New Roman"/>
          <w:sz w:val="24"/>
          <w:szCs w:val="24"/>
        </w:rPr>
      </w:pPr>
      <w:r w:rsidRPr="00DE65E6">
        <w:rPr>
          <w:rFonts w:ascii="Times New Roman" w:hAnsi="Times New Roman" w:cs="Times New Roman"/>
          <w:sz w:val="24"/>
          <w:szCs w:val="24"/>
        </w:rPr>
        <w:t>3) выпас сельскохозяйственных животных и организация для них летних лагерей, ванн.</w:t>
      </w:r>
    </w:p>
    <w:p w14:paraId="6CDB0755"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6. За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w:t>
      </w:r>
      <w:r w:rsidRPr="00DE65E6">
        <w:rPr>
          <w:rFonts w:ascii="Times New Roman" w:hAnsi="Times New Roman" w:cs="Times New Roman"/>
          <w:sz w:val="24"/>
          <w:szCs w:val="24"/>
        </w:rPr>
        <w:lastRenderedPageBreak/>
        <w:t>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29B534AD"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7. Ширина водоохранной зоны рек или ручьев устанавливается от их истока для рек или ручьев протяженностью:</w:t>
      </w:r>
    </w:p>
    <w:p w14:paraId="27B2A0CC"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1) до десяти километров - в размере пятидесяти метров;</w:t>
      </w:r>
    </w:p>
    <w:p w14:paraId="0ACF84AF"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2) от десяти до пятидесяти километров - в размере ста метров;</w:t>
      </w:r>
    </w:p>
    <w:p w14:paraId="5621E77E"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3) от пятидесяти километров и более - в размере двухсот метров.</w:t>
      </w:r>
    </w:p>
    <w:p w14:paraId="6DBAB645"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8.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2EEF6BAE"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9.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3202BA5E"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10. Ширина водоохранной зоны моря составляет пятьсот метров.</w:t>
      </w:r>
    </w:p>
    <w:p w14:paraId="2DB47EEB"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11. Водоохранные зоны магистральных или межхозяйственных каналов совпадают по ширине с полосами отводов таких каналов.</w:t>
      </w:r>
    </w:p>
    <w:p w14:paraId="0075BDE3"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12. Водоохранные зоны рек, их частей, помещенных в закрытые коллекторы, не устанавливаются.</w:t>
      </w:r>
    </w:p>
    <w:p w14:paraId="40027000"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13.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388F953B" w14:textId="77777777" w:rsidR="00392600" w:rsidRPr="00DE65E6" w:rsidRDefault="00392600" w:rsidP="008A3CE6">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14. 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775CC695" w14:textId="77777777" w:rsidR="00392600" w:rsidRPr="00DE65E6" w:rsidRDefault="00392600" w:rsidP="008A3CE6">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15. Береговая полоса болот, ледников, снежников, природных выходов подземных вод (родников, гейзеров) и иных предусмотренных федеральными законами водных объектов не определяется.</w:t>
      </w:r>
    </w:p>
    <w:p w14:paraId="3D3B2D47" w14:textId="77777777" w:rsidR="00392600" w:rsidRPr="00DE65E6" w:rsidRDefault="00392600" w:rsidP="008A3CE6">
      <w:pPr>
        <w:spacing w:line="240" w:lineRule="auto"/>
        <w:ind w:firstLine="547"/>
        <w:jc w:val="both"/>
        <w:rPr>
          <w:rFonts w:ascii="Times New Roman" w:hAnsi="Times New Roman" w:cs="Times New Roman"/>
          <w:sz w:val="24"/>
          <w:szCs w:val="24"/>
        </w:rPr>
      </w:pPr>
      <w:r w:rsidRPr="00DE65E6">
        <w:rPr>
          <w:rFonts w:ascii="Times New Roman" w:hAnsi="Times New Roman" w:cs="Times New Roman"/>
          <w:sz w:val="24"/>
          <w:szCs w:val="24"/>
        </w:rPr>
        <w:t>16.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2244CD0B" w14:textId="77777777" w:rsidR="00392600" w:rsidRPr="00DE65E6" w:rsidRDefault="00392600" w:rsidP="008A3CE6">
      <w:pPr>
        <w:spacing w:line="240" w:lineRule="auto"/>
        <w:ind w:firstLine="708"/>
        <w:jc w:val="both"/>
        <w:rPr>
          <w:rFonts w:ascii="Times New Roman" w:hAnsi="Times New Roman" w:cs="Times New Roman"/>
          <w:b/>
          <w:bCs/>
          <w:kern w:val="32"/>
          <w:sz w:val="24"/>
          <w:szCs w:val="24"/>
        </w:rPr>
      </w:pPr>
    </w:p>
    <w:p w14:paraId="447AE714" w14:textId="77777777" w:rsidR="00392600" w:rsidRPr="00DE65E6" w:rsidRDefault="00392600" w:rsidP="008A3CE6">
      <w:pPr>
        <w:keepNext/>
        <w:spacing w:line="240" w:lineRule="auto"/>
        <w:outlineLvl w:val="0"/>
        <w:rPr>
          <w:rFonts w:ascii="Times New Roman" w:hAnsi="Times New Roman" w:cs="Times New Roman"/>
          <w:b/>
          <w:bCs/>
          <w:kern w:val="32"/>
          <w:sz w:val="24"/>
          <w:szCs w:val="24"/>
        </w:rPr>
      </w:pPr>
      <w:bookmarkStart w:id="413" w:name="_Toc535417363"/>
      <w:bookmarkEnd w:id="412"/>
      <w:r w:rsidRPr="00DE65E6">
        <w:rPr>
          <w:rFonts w:ascii="Times New Roman" w:hAnsi="Times New Roman" w:cs="Times New Roman"/>
          <w:b/>
          <w:bCs/>
          <w:kern w:val="32"/>
          <w:sz w:val="24"/>
          <w:szCs w:val="24"/>
        </w:rPr>
        <w:lastRenderedPageBreak/>
        <w:t>Статья 7</w:t>
      </w:r>
      <w:r w:rsidR="00084042" w:rsidRPr="00DE65E6">
        <w:rPr>
          <w:rFonts w:ascii="Times New Roman" w:hAnsi="Times New Roman" w:cs="Times New Roman"/>
          <w:b/>
          <w:bCs/>
          <w:kern w:val="32"/>
          <w:sz w:val="24"/>
          <w:szCs w:val="24"/>
        </w:rPr>
        <w:t>7</w:t>
      </w:r>
      <w:r w:rsidRPr="00DE65E6">
        <w:rPr>
          <w:rFonts w:ascii="Times New Roman" w:hAnsi="Times New Roman" w:cs="Times New Roman"/>
          <w:b/>
          <w:bCs/>
          <w:kern w:val="32"/>
          <w:sz w:val="24"/>
          <w:szCs w:val="24"/>
        </w:rPr>
        <w:t>. Иные ограничения использования земельных участков и объектов капитального строительства</w:t>
      </w:r>
      <w:bookmarkEnd w:id="413"/>
    </w:p>
    <w:p w14:paraId="39FFBA11"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по условиям эксплуатации </w:t>
      </w:r>
      <w:r w:rsidRPr="00DE65E6">
        <w:rPr>
          <w:rFonts w:ascii="Times New Roman" w:hAnsi="Times New Roman" w:cs="Times New Roman"/>
          <w:b/>
          <w:bCs/>
          <w:sz w:val="24"/>
          <w:szCs w:val="24"/>
        </w:rPr>
        <w:t xml:space="preserve">месторождений полезных ископаемых </w:t>
      </w:r>
      <w:r w:rsidRPr="00DE65E6">
        <w:rPr>
          <w:rFonts w:ascii="Times New Roman" w:hAnsi="Times New Roman" w:cs="Times New Roman"/>
          <w:sz w:val="24"/>
          <w:szCs w:val="24"/>
        </w:rPr>
        <w:t>установлены следующими документами: Федеральный закон Российской Федерации от 21.02.1992 № 2395-1 «О недрах», Водный кодекс Российской Федерации, Свод правил 42.13330.2016 «Градостроительство. Планировка и застройка городских и сельских поселений» (актуализированная редакция СНиП 2.07.01-89*).</w:t>
      </w:r>
    </w:p>
    <w:p w14:paraId="2291E2D0"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Виды и режим использования недвижимости и земельных участков определяется по согласованию со специально уполномоченными органами в соответствии с законодательством о недрах, государственными градостроительными нормативами и правилами, специальными нормативами.</w:t>
      </w:r>
    </w:p>
    <w:p w14:paraId="51B707B9" w14:textId="77777777" w:rsidR="00392600" w:rsidRPr="00DE65E6" w:rsidRDefault="00392600" w:rsidP="008A3CE6">
      <w:pPr>
        <w:spacing w:line="240" w:lineRule="auto"/>
        <w:ind w:firstLine="708"/>
        <w:jc w:val="both"/>
        <w:rPr>
          <w:rFonts w:ascii="Times New Roman" w:hAnsi="Times New Roman" w:cs="Times New Roman"/>
          <w:sz w:val="24"/>
          <w:szCs w:val="24"/>
        </w:rPr>
      </w:pPr>
      <w:r w:rsidRPr="00DE65E6">
        <w:rPr>
          <w:rFonts w:ascii="Times New Roman" w:hAnsi="Times New Roman" w:cs="Times New Roman"/>
          <w:sz w:val="24"/>
          <w:szCs w:val="24"/>
        </w:rPr>
        <w:t>Застройка площадей залегания полезных ископаемых, а также размещение в местах их залегания подземных сооружений допускаются с разрешения органов управления государственным фондом недр и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14:paraId="75B02CF4" w14:textId="77777777" w:rsidR="009D449D" w:rsidRPr="00DE65E6" w:rsidRDefault="009D449D" w:rsidP="009D449D">
      <w:pPr>
        <w:spacing w:line="240" w:lineRule="auto"/>
        <w:ind w:firstLine="708"/>
        <w:jc w:val="both"/>
        <w:rPr>
          <w:rFonts w:ascii="Times New Roman" w:hAnsi="Times New Roman" w:cs="Times New Roman"/>
          <w:sz w:val="24"/>
          <w:szCs w:val="24"/>
        </w:rPr>
      </w:pPr>
      <w:bookmarkStart w:id="414" w:name="_Toc494378627"/>
      <w:bookmarkStart w:id="415" w:name="_Toc478486440"/>
    </w:p>
    <w:p w14:paraId="02B98A4D" w14:textId="77777777" w:rsidR="009D449D" w:rsidRPr="00DE65E6" w:rsidRDefault="009D449D" w:rsidP="009D449D">
      <w:pPr>
        <w:spacing w:line="240" w:lineRule="auto"/>
        <w:ind w:firstLine="547"/>
        <w:jc w:val="both"/>
        <w:rPr>
          <w:rFonts w:ascii="Times New Roman" w:hAnsi="Times New Roman" w:cs="Times New Roman"/>
          <w:b/>
          <w:sz w:val="24"/>
          <w:szCs w:val="24"/>
        </w:rPr>
      </w:pPr>
      <w:r w:rsidRPr="00DE65E6">
        <w:rPr>
          <w:rFonts w:ascii="Times New Roman" w:hAnsi="Times New Roman" w:cs="Times New Roman"/>
          <w:b/>
          <w:bCs/>
          <w:kern w:val="32"/>
          <w:sz w:val="24"/>
          <w:szCs w:val="24"/>
        </w:rPr>
        <w:t xml:space="preserve">Статья 78. Ограничения использования земельных участков и объектов капитального строительства в границах </w:t>
      </w:r>
      <w:r w:rsidRPr="00DE65E6">
        <w:rPr>
          <w:rFonts w:ascii="Times New Roman" w:hAnsi="Times New Roman" w:cs="Times New Roman"/>
          <w:b/>
          <w:sz w:val="24"/>
          <w:szCs w:val="24"/>
        </w:rPr>
        <w:t>зон затопления, подтопления</w:t>
      </w:r>
    </w:p>
    <w:p w14:paraId="22FB509D" w14:textId="77777777" w:rsidR="009D449D" w:rsidRPr="00DE65E6" w:rsidRDefault="009D449D" w:rsidP="009D449D">
      <w:pPr>
        <w:pStyle w:val="s1"/>
        <w:shd w:val="clear" w:color="auto" w:fill="FFFFFF"/>
        <w:spacing w:before="0" w:beforeAutospacing="0"/>
        <w:ind w:firstLine="567"/>
        <w:jc w:val="both"/>
      </w:pPr>
      <w:r w:rsidRPr="00DE65E6">
        <w:t xml:space="preserve"> 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указанными в </w:t>
      </w:r>
      <w:hyperlink r:id="rId634" w:anchor="/document/12147594/entry/67114" w:history="1">
        <w:r w:rsidRPr="00DE65E6">
          <w:rPr>
            <w:rStyle w:val="a4"/>
            <w:color w:val="auto"/>
          </w:rPr>
          <w:t>части 4</w:t>
        </w:r>
      </w:hyperlink>
      <w:r w:rsidRPr="00DE65E6">
        <w:t> настоящей статьи,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14:paraId="1E506A0F" w14:textId="77777777" w:rsidR="009D449D" w:rsidRPr="00DE65E6" w:rsidRDefault="009D449D" w:rsidP="009D449D">
      <w:pPr>
        <w:pStyle w:val="s1"/>
        <w:shd w:val="clear" w:color="auto" w:fill="FFFFFF"/>
        <w:spacing w:after="0" w:afterAutospacing="0"/>
        <w:ind w:firstLine="567"/>
        <w:jc w:val="both"/>
      </w:pPr>
      <w:r w:rsidRPr="00DE65E6">
        <w:t>В границах зон затопления, подтопления запрещаются:</w:t>
      </w:r>
    </w:p>
    <w:p w14:paraId="0E0195D2" w14:textId="77777777" w:rsidR="009D449D" w:rsidRPr="00DE65E6" w:rsidRDefault="009D449D" w:rsidP="009D449D">
      <w:pPr>
        <w:pStyle w:val="s1"/>
        <w:shd w:val="clear" w:color="auto" w:fill="FFFFFF"/>
        <w:ind w:firstLine="567"/>
        <w:jc w:val="both"/>
      </w:pPr>
      <w:r w:rsidRPr="00DE65E6">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6DDD60FE" w14:textId="77777777" w:rsidR="009D449D" w:rsidRPr="00DE65E6" w:rsidRDefault="009D449D" w:rsidP="009D449D">
      <w:pPr>
        <w:pStyle w:val="s1"/>
        <w:shd w:val="clear" w:color="auto" w:fill="FFFFFF"/>
        <w:ind w:firstLine="567"/>
        <w:jc w:val="both"/>
      </w:pPr>
      <w:r w:rsidRPr="00DE65E6">
        <w:t>2) использование сточных вод в целях повышения почвенного плодородия;</w:t>
      </w:r>
    </w:p>
    <w:p w14:paraId="60DEE9F5" w14:textId="77777777" w:rsidR="009D449D" w:rsidRPr="00DE65E6" w:rsidRDefault="009D449D" w:rsidP="009D449D">
      <w:pPr>
        <w:pStyle w:val="s1"/>
        <w:shd w:val="clear" w:color="auto" w:fill="FFFFFF"/>
        <w:ind w:firstLine="567"/>
        <w:jc w:val="both"/>
      </w:pPr>
      <w:r w:rsidRPr="00DE65E6">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62C2353E" w14:textId="77777777" w:rsidR="009D449D" w:rsidRPr="00DE65E6" w:rsidRDefault="009D449D" w:rsidP="009D449D">
      <w:pPr>
        <w:pStyle w:val="s1"/>
        <w:shd w:val="clear" w:color="auto" w:fill="FFFFFF"/>
        <w:ind w:firstLine="567"/>
        <w:jc w:val="both"/>
      </w:pPr>
      <w:r w:rsidRPr="00DE65E6">
        <w:t>4) осуществление авиационных мер по борьбе с вредными организмами.</w:t>
      </w:r>
    </w:p>
    <w:p w14:paraId="4F81722D" w14:textId="77777777" w:rsidR="009D449D" w:rsidRPr="00DE65E6" w:rsidRDefault="009D449D" w:rsidP="009D449D">
      <w:pPr>
        <w:spacing w:line="240" w:lineRule="auto"/>
        <w:ind w:firstLine="708"/>
        <w:jc w:val="both"/>
        <w:rPr>
          <w:rFonts w:ascii="Times New Roman" w:hAnsi="Times New Roman" w:cs="Times New Roman"/>
          <w:sz w:val="24"/>
          <w:szCs w:val="24"/>
        </w:rPr>
        <w:sectPr w:rsidR="009D449D" w:rsidRPr="00DE65E6" w:rsidSect="00392600">
          <w:pgSz w:w="11906" w:h="16838"/>
          <w:pgMar w:top="1134" w:right="850" w:bottom="1134" w:left="1701" w:header="708" w:footer="708" w:gutter="0"/>
          <w:cols w:space="708"/>
          <w:docGrid w:linePitch="360"/>
        </w:sectPr>
      </w:pPr>
      <w:r w:rsidRPr="00DE65E6">
        <w:rPr>
          <w:rFonts w:ascii="Times New Roman" w:hAnsi="Times New Roman" w:cs="Times New Roman"/>
          <w:sz w:val="24"/>
          <w:szCs w:val="24"/>
        </w:rPr>
        <w:t>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w:t>
      </w:r>
      <w:r w:rsidRPr="00DE65E6">
        <w:rPr>
          <w:rStyle w:val="afffa"/>
          <w:rFonts w:ascii="Times New Roman" w:hAnsi="Times New Roman" w:cs="Times New Roman"/>
          <w:i w:val="0"/>
          <w:sz w:val="24"/>
          <w:szCs w:val="24"/>
        </w:rPr>
        <w:t>водных</w:t>
      </w:r>
      <w:r w:rsidRPr="00DE65E6">
        <w:rPr>
          <w:rFonts w:ascii="Times New Roman" w:hAnsi="Times New Roman" w:cs="Times New Roman"/>
          <w:sz w:val="24"/>
          <w:szCs w:val="24"/>
        </w:rPr>
        <w:t>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w:t>
      </w:r>
      <w:hyperlink r:id="rId635" w:anchor="/document/12138258/entry/3" w:history="1">
        <w:r w:rsidRPr="00DE65E6">
          <w:rPr>
            <w:rStyle w:val="a4"/>
            <w:rFonts w:ascii="Times New Roman" w:hAnsi="Times New Roman" w:cs="Times New Roman"/>
            <w:color w:val="auto"/>
            <w:sz w:val="24"/>
            <w:szCs w:val="24"/>
          </w:rPr>
          <w:t>законодательством</w:t>
        </w:r>
      </w:hyperlink>
      <w:r w:rsidRPr="00DE65E6">
        <w:rPr>
          <w:rFonts w:ascii="Times New Roman" w:hAnsi="Times New Roman" w:cs="Times New Roman"/>
          <w:sz w:val="24"/>
          <w:szCs w:val="24"/>
        </w:rPr>
        <w:t xml:space="preserve"> Российской Федерации о градостроительной </w:t>
      </w:r>
      <w:r w:rsidRPr="00DE65E6">
        <w:rPr>
          <w:rFonts w:ascii="Times New Roman" w:hAnsi="Times New Roman" w:cs="Times New Roman"/>
          <w:sz w:val="24"/>
          <w:szCs w:val="24"/>
        </w:rPr>
        <w:lastRenderedPageBreak/>
        <w:t>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14:paraId="3405FC58" w14:textId="77777777" w:rsidR="00392600" w:rsidRPr="00DE65E6" w:rsidRDefault="00392600" w:rsidP="00245F8E">
      <w:pPr>
        <w:pStyle w:val="1"/>
        <w:spacing w:before="0" w:after="360" w:line="240" w:lineRule="auto"/>
        <w:jc w:val="center"/>
        <w:rPr>
          <w:rFonts w:ascii="Times New Roman" w:hAnsi="Times New Roman" w:cs="Times New Roman"/>
          <w:color w:val="auto"/>
          <w:sz w:val="24"/>
          <w:szCs w:val="24"/>
          <w:u w:val="single"/>
        </w:rPr>
      </w:pPr>
      <w:bookmarkStart w:id="416" w:name="_Toc535417364"/>
      <w:bookmarkStart w:id="417" w:name="_Toc494378589"/>
      <w:bookmarkEnd w:id="414"/>
      <w:bookmarkEnd w:id="415"/>
      <w:r w:rsidRPr="00DE65E6">
        <w:rPr>
          <w:rFonts w:ascii="Times New Roman" w:hAnsi="Times New Roman" w:cs="Times New Roman"/>
          <w:color w:val="auto"/>
          <w:sz w:val="24"/>
          <w:szCs w:val="24"/>
          <w:u w:val="single"/>
        </w:rPr>
        <w:lastRenderedPageBreak/>
        <w:t xml:space="preserve">РАЗДЕЛ III. </w:t>
      </w:r>
      <w:r w:rsidRPr="00DE65E6">
        <w:rPr>
          <w:rFonts w:ascii="Times New Roman" w:hAnsi="Times New Roman" w:cs="Times New Roman"/>
          <w:color w:val="auto"/>
          <w:sz w:val="24"/>
          <w:szCs w:val="24"/>
          <w:u w:val="single"/>
        </w:rPr>
        <w:tab/>
        <w:t>КАРТА ГРАДОСТРОИТЕЛЬНОГО ЗОНИРОВАНИЯ</w:t>
      </w:r>
      <w:bookmarkEnd w:id="416"/>
    </w:p>
    <w:p w14:paraId="64AE8732" w14:textId="1F020B9C" w:rsidR="00D7556E" w:rsidRPr="00DE65E6" w:rsidRDefault="00D7556E" w:rsidP="0012258E">
      <w:pPr>
        <w:pStyle w:val="a5"/>
        <w:numPr>
          <w:ilvl w:val="0"/>
          <w:numId w:val="13"/>
        </w:numPr>
        <w:spacing w:after="200"/>
        <w:ind w:left="765" w:hanging="357"/>
      </w:pPr>
      <w:r w:rsidRPr="00DE65E6">
        <w:t xml:space="preserve">Карта </w:t>
      </w:r>
      <w:r w:rsidR="00334464" w:rsidRPr="00DE65E6">
        <w:t>градостроительного зонирования</w:t>
      </w:r>
      <w:r w:rsidRPr="00DE65E6">
        <w:t xml:space="preserve"> Нижнегорского сельского поселения Нижнегорского района Республики Крым.  М 1:10 000 </w:t>
      </w:r>
    </w:p>
    <w:p w14:paraId="16857118" w14:textId="704A2FDC" w:rsidR="00392600" w:rsidRPr="00DE65E6" w:rsidRDefault="00D7556E" w:rsidP="0012258E">
      <w:pPr>
        <w:pStyle w:val="a5"/>
        <w:numPr>
          <w:ilvl w:val="0"/>
          <w:numId w:val="13"/>
        </w:numPr>
        <w:spacing w:after="200"/>
        <w:ind w:left="765" w:hanging="357"/>
      </w:pPr>
      <w:r w:rsidRPr="00DE65E6">
        <w:t xml:space="preserve">Карта </w:t>
      </w:r>
      <w:r w:rsidR="00334464" w:rsidRPr="00DE65E6">
        <w:t xml:space="preserve">градостроительного зонирования </w:t>
      </w:r>
      <w:r w:rsidR="003D4752" w:rsidRPr="00DE65E6">
        <w:t xml:space="preserve">(применительно к территории </w:t>
      </w:r>
      <w:r w:rsidR="003D4752" w:rsidRPr="00DE65E6">
        <w:br/>
        <w:t xml:space="preserve">пгт. Нижнегорский, с. Зеленое, с. Линейное) </w:t>
      </w:r>
      <w:r w:rsidRPr="00DE65E6">
        <w:t>Нижнегорского сельского поселения Нижнегорского района Республики Крым</w:t>
      </w:r>
      <w:r w:rsidR="00334464" w:rsidRPr="00DE65E6">
        <w:t>.</w:t>
      </w:r>
      <w:r w:rsidRPr="00DE65E6">
        <w:t xml:space="preserve">   М 1:5 000 </w:t>
      </w:r>
    </w:p>
    <w:p w14:paraId="185056B9" w14:textId="77777777" w:rsidR="00D7556E" w:rsidRPr="00DE65E6" w:rsidRDefault="00D7556E" w:rsidP="0012258E">
      <w:pPr>
        <w:pStyle w:val="a5"/>
        <w:numPr>
          <w:ilvl w:val="0"/>
          <w:numId w:val="13"/>
        </w:numPr>
        <w:spacing w:after="200"/>
        <w:ind w:left="765" w:hanging="357"/>
      </w:pPr>
      <w:r w:rsidRPr="00DE65E6">
        <w:t xml:space="preserve">Карта зон с особыми условиями использования территории Нижнегорского сельского поселения Нижнегорского района Республики Крым. М 1:10 000  </w:t>
      </w:r>
    </w:p>
    <w:bookmarkEnd w:id="417"/>
    <w:p w14:paraId="5D1BC91A" w14:textId="77777777" w:rsidR="00F46563" w:rsidRPr="00DE65E6" w:rsidRDefault="00F46563" w:rsidP="008A3CE6">
      <w:pPr>
        <w:jc w:val="both"/>
        <w:rPr>
          <w:rFonts w:ascii="Times New Roman" w:hAnsi="Times New Roman" w:cs="Times New Roman"/>
        </w:rPr>
      </w:pPr>
    </w:p>
    <w:p w14:paraId="0DFED8BE" w14:textId="77777777" w:rsidR="00567BD3" w:rsidRPr="00DE65E6" w:rsidRDefault="00567BD3">
      <w:pPr>
        <w:jc w:val="both"/>
        <w:rPr>
          <w:rFonts w:ascii="Times New Roman" w:hAnsi="Times New Roman" w:cs="Times New Roman"/>
        </w:rPr>
      </w:pPr>
    </w:p>
    <w:sectPr w:rsidR="00567BD3" w:rsidRPr="00DE65E6" w:rsidSect="00F06D86">
      <w:pgSz w:w="11906" w:h="16838"/>
      <w:pgMar w:top="1134" w:right="851" w:bottom="1134" w:left="1701" w:header="14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BEF7AC" w14:textId="77777777" w:rsidR="00DB213B" w:rsidRDefault="00DB213B" w:rsidP="003635C5">
      <w:pPr>
        <w:spacing w:after="0" w:line="240" w:lineRule="auto"/>
      </w:pPr>
      <w:r>
        <w:separator/>
      </w:r>
    </w:p>
  </w:endnote>
  <w:endnote w:type="continuationSeparator" w:id="0">
    <w:p w14:paraId="72B18FEF" w14:textId="77777777" w:rsidR="00DB213B" w:rsidRDefault="00DB213B" w:rsidP="003635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Italic">
    <w:altName w:val="Times New Roman"/>
    <w:panose1 w:val="00000400000000000000"/>
    <w:charset w:val="CC"/>
    <w:family w:val="auto"/>
    <w:pitch w:val="variable"/>
    <w:sig w:usb0="20002A87" w:usb1="00000000" w:usb2="00000000"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MS ??">
    <w:altName w:val="MS Mincho"/>
    <w:panose1 w:val="00000000000000000000"/>
    <w:charset w:val="80"/>
    <w:family w:val="auto"/>
    <w:notTrueType/>
    <w:pitch w:val="variable"/>
    <w:sig w:usb0="00000000" w:usb1="08070000" w:usb2="00000010" w:usb3="00000000" w:csb0="00020000" w:csb1="00000000"/>
  </w:font>
  <w:font w:name="MS Mincho">
    <w:altName w:val="ＭＳ 明朝"/>
    <w:panose1 w:val="02020609040205080304"/>
    <w:charset w:val="80"/>
    <w:family w:val="roman"/>
    <w:notTrueType/>
    <w:pitch w:val="fixed"/>
    <w:sig w:usb0="00000000" w:usb1="08070000" w:usb2="00000010" w:usb3="00000000" w:csb0="00020000" w:csb1="00000000"/>
  </w:font>
  <w:font w:name="Times New Roman CYR">
    <w:panose1 w:val="02020603050405020304"/>
    <w:charset w:val="CC"/>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Unicode">
    <w:panose1 w:val="020B0602030504020204"/>
    <w:charset w:val="CC"/>
    <w:family w:val="swiss"/>
    <w:pitch w:val="variable"/>
    <w:sig w:usb0="80000AFF" w:usb1="0000396B" w:usb2="00000000" w:usb3="00000000" w:csb0="000000BF" w:csb1="00000000"/>
  </w:font>
  <w:font w:name="Symbol">
    <w:panose1 w:val="05050102010706020507"/>
    <w:charset w:val="02"/>
    <w:family w:val="roman"/>
    <w:pitch w:val="variable"/>
    <w:sig w:usb0="00000000" w:usb1="10000000" w:usb2="00000000" w:usb3="00000000" w:csb0="80000000" w:csb1="00000000"/>
  </w:font>
  <w:font w:name="MS MinNew Roman">
    <w:altName w:val="Arial Unicode MS"/>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0530579"/>
      <w:docPartObj>
        <w:docPartGallery w:val="Page Numbers (Bottom of Page)"/>
        <w:docPartUnique/>
      </w:docPartObj>
    </w:sdtPr>
    <w:sdtEndPr>
      <w:rPr>
        <w:rFonts w:ascii="Times New Roman" w:hAnsi="Times New Roman" w:cs="Times New Roman"/>
      </w:rPr>
    </w:sdtEndPr>
    <w:sdtContent>
      <w:p w14:paraId="28585160" w14:textId="77777777" w:rsidR="00651FCD" w:rsidRPr="00B64838" w:rsidRDefault="00651FCD">
        <w:pPr>
          <w:pStyle w:val="a9"/>
          <w:jc w:val="right"/>
          <w:rPr>
            <w:rFonts w:ascii="Times New Roman" w:hAnsi="Times New Roman" w:cs="Times New Roman"/>
          </w:rPr>
        </w:pPr>
        <w:r w:rsidRPr="00B64838">
          <w:rPr>
            <w:rFonts w:ascii="Times New Roman" w:hAnsi="Times New Roman" w:cs="Times New Roman"/>
          </w:rPr>
          <w:fldChar w:fldCharType="begin"/>
        </w:r>
        <w:r w:rsidRPr="00B64838">
          <w:rPr>
            <w:rFonts w:ascii="Times New Roman" w:hAnsi="Times New Roman" w:cs="Times New Roman"/>
          </w:rPr>
          <w:instrText xml:space="preserve"> PAGE   \* MERGEFORMAT </w:instrText>
        </w:r>
        <w:r w:rsidRPr="00B64838">
          <w:rPr>
            <w:rFonts w:ascii="Times New Roman" w:hAnsi="Times New Roman" w:cs="Times New Roman"/>
          </w:rPr>
          <w:fldChar w:fldCharType="separate"/>
        </w:r>
        <w:r>
          <w:rPr>
            <w:rFonts w:ascii="Times New Roman" w:hAnsi="Times New Roman" w:cs="Times New Roman"/>
            <w:noProof/>
          </w:rPr>
          <w:t>2</w:t>
        </w:r>
        <w:r w:rsidRPr="00B64838">
          <w:rPr>
            <w:rFonts w:ascii="Times New Roman" w:hAnsi="Times New Roman" w:cs="Times New Roman"/>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593445"/>
      <w:docPartObj>
        <w:docPartGallery w:val="Page Numbers (Bottom of Page)"/>
        <w:docPartUnique/>
      </w:docPartObj>
    </w:sdtPr>
    <w:sdtEndPr>
      <w:rPr>
        <w:rFonts w:ascii="Times New Roman" w:hAnsi="Times New Roman" w:cs="Times New Roman"/>
      </w:rPr>
    </w:sdtEndPr>
    <w:sdtContent>
      <w:p w14:paraId="4CA13F9B" w14:textId="77777777" w:rsidR="00651FCD" w:rsidRPr="00B64838" w:rsidRDefault="00651FCD">
        <w:pPr>
          <w:pStyle w:val="a9"/>
          <w:jc w:val="right"/>
          <w:rPr>
            <w:rFonts w:ascii="Times New Roman" w:hAnsi="Times New Roman" w:cs="Times New Roman"/>
          </w:rPr>
        </w:pPr>
        <w:r w:rsidRPr="00B64838">
          <w:rPr>
            <w:rFonts w:ascii="Times New Roman" w:hAnsi="Times New Roman" w:cs="Times New Roman"/>
          </w:rPr>
          <w:fldChar w:fldCharType="begin"/>
        </w:r>
        <w:r w:rsidRPr="00B64838">
          <w:rPr>
            <w:rFonts w:ascii="Times New Roman" w:hAnsi="Times New Roman" w:cs="Times New Roman"/>
          </w:rPr>
          <w:instrText xml:space="preserve"> PAGE   \* MERGEFORMAT </w:instrText>
        </w:r>
        <w:r w:rsidRPr="00B64838">
          <w:rPr>
            <w:rFonts w:ascii="Times New Roman" w:hAnsi="Times New Roman" w:cs="Times New Roman"/>
          </w:rPr>
          <w:fldChar w:fldCharType="separate"/>
        </w:r>
        <w:r w:rsidR="00F4786C">
          <w:rPr>
            <w:rFonts w:ascii="Times New Roman" w:hAnsi="Times New Roman" w:cs="Times New Roman"/>
            <w:noProof/>
          </w:rPr>
          <w:t>48</w:t>
        </w:r>
        <w:r w:rsidRPr="00B64838">
          <w:rPr>
            <w:rFonts w:ascii="Times New Roman" w:hAnsi="Times New Roman" w:cs="Times New Roma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B2AA1D" w14:textId="77777777" w:rsidR="00DB213B" w:rsidRDefault="00DB213B" w:rsidP="003635C5">
      <w:pPr>
        <w:spacing w:after="0" w:line="240" w:lineRule="auto"/>
      </w:pPr>
      <w:r>
        <w:separator/>
      </w:r>
    </w:p>
  </w:footnote>
  <w:footnote w:type="continuationSeparator" w:id="0">
    <w:p w14:paraId="2F79879F" w14:textId="77777777" w:rsidR="00DB213B" w:rsidRDefault="00DB213B" w:rsidP="003635C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3"/>
    <w:lvl w:ilvl="0">
      <w:start w:val="1"/>
      <w:numFmt w:val="none"/>
      <w:suff w:val="nothing"/>
      <w:lvlText w:val=""/>
      <w:lvlJc w:val="left"/>
      <w:pPr>
        <w:tabs>
          <w:tab w:val="num" w:pos="0"/>
        </w:tabs>
        <w:ind w:left="0" w:firstLine="0"/>
      </w:pPr>
      <w:rPr>
        <w:rFonts w:ascii="Times New Roman" w:hAnsi="Times New Roman" w:cs="Times New Roman"/>
        <w:sz w:val="24"/>
        <w:szCs w:val="28"/>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4"/>
    <w:multiLevelType w:val="multilevel"/>
    <w:tmpl w:val="00000004"/>
    <w:name w:val="WW8Num4"/>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sz w:val="24"/>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8"/>
    <w:multiLevelType w:val="multilevel"/>
    <w:tmpl w:val="00000008"/>
    <w:name w:val="WW8Num8"/>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15:restartNumberingAfterBreak="0">
    <w:nsid w:val="00000017"/>
    <w:multiLevelType w:val="multilevel"/>
    <w:tmpl w:val="00000016"/>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4" w15:restartNumberingAfterBreak="0">
    <w:nsid w:val="00000019"/>
    <w:multiLevelType w:val="multilevel"/>
    <w:tmpl w:val="04CC7758"/>
    <w:lvl w:ilvl="0">
      <w:start w:val="5"/>
      <w:numFmt w:val="decimal"/>
      <w:lvlText w:val="%1."/>
      <w:lvlJc w:val="left"/>
      <w:rPr>
        <w:rFonts w:ascii="Times New Roman" w:hAnsi="Times New Roman" w:cs="Times New Roman" w:hint="default"/>
        <w:b w:val="0"/>
        <w:bCs w:val="0"/>
        <w:i w:val="0"/>
        <w:iCs w:val="0"/>
        <w:smallCaps w:val="0"/>
        <w:strike w:val="0"/>
        <w:color w:val="000000"/>
        <w:spacing w:val="0"/>
        <w:w w:val="100"/>
        <w:position w:val="0"/>
        <w:sz w:val="24"/>
        <w:szCs w:val="24"/>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5" w15:restartNumberingAfterBreak="0">
    <w:nsid w:val="0000001B"/>
    <w:multiLevelType w:val="multilevel"/>
    <w:tmpl w:val="ECFE8FC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6" w15:restartNumberingAfterBreak="0">
    <w:nsid w:val="0000001D"/>
    <w:multiLevelType w:val="multilevel"/>
    <w:tmpl w:val="0000001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7" w15:restartNumberingAfterBreak="0">
    <w:nsid w:val="0000001F"/>
    <w:multiLevelType w:val="multilevel"/>
    <w:tmpl w:val="DFD81632"/>
    <w:lvl w:ilvl="0">
      <w:start w:val="5"/>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8" w15:restartNumberingAfterBreak="0">
    <w:nsid w:val="00000021"/>
    <w:multiLevelType w:val="multilevel"/>
    <w:tmpl w:val="00000020"/>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9" w15:restartNumberingAfterBreak="0">
    <w:nsid w:val="00000029"/>
    <w:multiLevelType w:val="multilevel"/>
    <w:tmpl w:val="00000028"/>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0" w15:restartNumberingAfterBreak="0">
    <w:nsid w:val="0000002B"/>
    <w:multiLevelType w:val="multilevel"/>
    <w:tmpl w:val="0000002A"/>
    <w:lvl w:ilvl="0">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1" w15:restartNumberingAfterBreak="0">
    <w:nsid w:val="0000002D"/>
    <w:multiLevelType w:val="multilevel"/>
    <w:tmpl w:val="0000002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2" w15:restartNumberingAfterBreak="0">
    <w:nsid w:val="0000002F"/>
    <w:multiLevelType w:val="multilevel"/>
    <w:tmpl w:val="0000002E"/>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3" w15:restartNumberingAfterBreak="0">
    <w:nsid w:val="00000031"/>
    <w:multiLevelType w:val="multilevel"/>
    <w:tmpl w:val="0000003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4" w15:restartNumberingAfterBreak="0">
    <w:nsid w:val="00000033"/>
    <w:multiLevelType w:val="multilevel"/>
    <w:tmpl w:val="00000032"/>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5" w15:restartNumberingAfterBreak="0">
    <w:nsid w:val="00000035"/>
    <w:multiLevelType w:val="multilevel"/>
    <w:tmpl w:val="3C96A76C"/>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6" w15:restartNumberingAfterBreak="0">
    <w:nsid w:val="00000037"/>
    <w:multiLevelType w:val="multilevel"/>
    <w:tmpl w:val="00000036"/>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7" w15:restartNumberingAfterBreak="0">
    <w:nsid w:val="00000039"/>
    <w:multiLevelType w:val="multilevel"/>
    <w:tmpl w:val="00000038"/>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8" w15:restartNumberingAfterBreak="0">
    <w:nsid w:val="0000003B"/>
    <w:multiLevelType w:val="multilevel"/>
    <w:tmpl w:val="0000003A"/>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9" w15:restartNumberingAfterBreak="0">
    <w:nsid w:val="0000003D"/>
    <w:multiLevelType w:val="multilevel"/>
    <w:tmpl w:val="0000003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0" w15:restartNumberingAfterBreak="0">
    <w:nsid w:val="0000003F"/>
    <w:multiLevelType w:val="multilevel"/>
    <w:tmpl w:val="AD3E8E18"/>
    <w:lvl w:ilvl="0">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1" w15:restartNumberingAfterBreak="0">
    <w:nsid w:val="00000041"/>
    <w:multiLevelType w:val="multilevel"/>
    <w:tmpl w:val="57A2670E"/>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2" w15:restartNumberingAfterBreak="0">
    <w:nsid w:val="00000043"/>
    <w:multiLevelType w:val="multilevel"/>
    <w:tmpl w:val="0000004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3" w15:restartNumberingAfterBreak="0">
    <w:nsid w:val="00000045"/>
    <w:multiLevelType w:val="multilevel"/>
    <w:tmpl w:val="00000044"/>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4" w15:restartNumberingAfterBreak="0">
    <w:nsid w:val="00000047"/>
    <w:multiLevelType w:val="multilevel"/>
    <w:tmpl w:val="68F858AE"/>
    <w:lvl w:ilvl="0">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5" w15:restartNumberingAfterBreak="0">
    <w:nsid w:val="2AB218B1"/>
    <w:multiLevelType w:val="hybridMultilevel"/>
    <w:tmpl w:val="9F5C2AD0"/>
    <w:lvl w:ilvl="0" w:tplc="C93A5810">
      <w:start w:val="1"/>
      <w:numFmt w:val="upperRoman"/>
      <w:lvlText w:val="РАЗДЕЛ %1."/>
      <w:lvlJc w:val="left"/>
      <w:rPr>
        <w:rFonts w:cs="Times New Roman" w:hint="default"/>
      </w:rPr>
    </w:lvl>
    <w:lvl w:ilvl="1" w:tplc="F2DA4FF0">
      <w:start w:val="1"/>
      <w:numFmt w:val="upperRoman"/>
      <w:lvlText w:val="Глава %2."/>
      <w:lvlJc w:val="left"/>
      <w:rPr>
        <w:rFonts w:ascii="Times New Roman" w:hAnsi="Times New Roman" w:cs="Times New Roman" w:hint="default"/>
        <w:b/>
        <w:bCs/>
        <w:i w:val="0"/>
        <w:iCs w:val="0"/>
        <w:sz w:val="28"/>
        <w:szCs w:val="28"/>
      </w:rPr>
    </w:lvl>
    <w:lvl w:ilvl="2" w:tplc="B7A00C18">
      <w:start w:val="1"/>
      <w:numFmt w:val="decimal"/>
      <w:lvlText w:val="Статья %3."/>
      <w:lvlJc w:val="left"/>
      <w:rPr>
        <w:rFonts w:ascii="Times New Roman" w:hAnsi="Times New Roman" w:cs="Times New Roman" w:hint="default"/>
        <w:b/>
        <w:bCs/>
        <w:i w:val="0"/>
        <w:iCs w:val="0"/>
        <w:sz w:val="28"/>
        <w:szCs w:val="28"/>
      </w:rPr>
    </w:lvl>
    <w:lvl w:ilvl="3" w:tplc="0409000F">
      <w:start w:val="1"/>
      <w:numFmt w:val="decimal"/>
      <w:lvlText w:val="%4."/>
      <w:lvlJc w:val="left"/>
      <w:pPr>
        <w:ind w:left="1353" w:hanging="360"/>
      </w:pPr>
      <w:rPr>
        <w:rFonts w:cs="Times New Roman"/>
      </w:rPr>
    </w:lvl>
    <w:lvl w:ilvl="4" w:tplc="D450C254">
      <w:start w:val="1"/>
      <w:numFmt w:val="decimal"/>
      <w:lvlText w:val="%5)"/>
      <w:lvlJc w:val="left"/>
      <w:rPr>
        <w:rFonts w:cs="Times New Roman" w:hint="default"/>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6" w15:restartNumberingAfterBreak="0">
    <w:nsid w:val="3A243A4A"/>
    <w:multiLevelType w:val="multilevel"/>
    <w:tmpl w:val="AEE6459E"/>
    <w:lvl w:ilvl="0">
      <w:start w:val="1"/>
      <w:numFmt w:val="bullet"/>
      <w:lvlText w:val="-"/>
      <w:lvlJc w:val="left"/>
      <w:rPr>
        <w:rFonts w:ascii="Times New Roman" w:eastAsia="Times New Roman" w:hAnsi="Times New Roman" w:cs="Times New Roman"/>
        <w:b w:val="0"/>
        <w:bCs w:val="0"/>
        <w:i w:val="0"/>
        <w:iCs w:val="0"/>
        <w:smallCaps w:val="0"/>
        <w:strike w:val="0"/>
        <w:color w:val="171717"/>
        <w:spacing w:val="0"/>
        <w:w w:val="100"/>
        <w:position w:val="0"/>
        <w:sz w:val="20"/>
        <w:szCs w:val="20"/>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3FBA7D41"/>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15:restartNumberingAfterBreak="0">
    <w:nsid w:val="4692194A"/>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9" w15:restartNumberingAfterBreak="0">
    <w:nsid w:val="555E4600"/>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0" w15:restartNumberingAfterBreak="0">
    <w:nsid w:val="62FB104D"/>
    <w:multiLevelType w:val="multilevel"/>
    <w:tmpl w:val="9D88D1BC"/>
    <w:lvl w:ilvl="0">
      <w:start w:val="1"/>
      <w:numFmt w:val="decimal"/>
      <w:pStyle w:val="a"/>
      <w:lvlText w:val="Статья 2-%1."/>
      <w:lvlJc w:val="left"/>
      <w:pPr>
        <w:tabs>
          <w:tab w:val="num" w:pos="2007"/>
        </w:tabs>
        <w:ind w:left="1134" w:hanging="567"/>
      </w:pPr>
      <w:rPr>
        <w:rFonts w:cs="Times New Roman" w:hint="default"/>
      </w:rPr>
    </w:lvl>
    <w:lvl w:ilvl="1">
      <w:start w:val="1"/>
      <w:numFmt w:val="decimal"/>
      <w:lvlRestart w:val="0"/>
      <w:lvlText w:val="Статья 2-%2."/>
      <w:lvlJc w:val="left"/>
      <w:pPr>
        <w:tabs>
          <w:tab w:val="num" w:pos="2007"/>
        </w:tabs>
        <w:ind w:left="1134" w:hanging="567"/>
      </w:pPr>
      <w:rPr>
        <w:rFonts w:cs="Times New Roman" w:hint="default"/>
      </w:rPr>
    </w:lvl>
    <w:lvl w:ilvl="2">
      <w:start w:val="1"/>
      <w:numFmt w:val="decimal"/>
      <w:lvlText w:val="%1.%2.%3."/>
      <w:lvlJc w:val="left"/>
      <w:pPr>
        <w:tabs>
          <w:tab w:val="num" w:pos="1791"/>
        </w:tabs>
        <w:ind w:left="1791" w:hanging="504"/>
      </w:pPr>
      <w:rPr>
        <w:rFonts w:cs="Times New Roman" w:hint="default"/>
      </w:rPr>
    </w:lvl>
    <w:lvl w:ilvl="3">
      <w:start w:val="1"/>
      <w:numFmt w:val="decimal"/>
      <w:lvlText w:val="%1.%2.%3.%4."/>
      <w:lvlJc w:val="left"/>
      <w:pPr>
        <w:tabs>
          <w:tab w:val="num" w:pos="2295"/>
        </w:tabs>
        <w:ind w:left="2295" w:hanging="648"/>
      </w:pPr>
      <w:rPr>
        <w:rFonts w:cs="Times New Roman" w:hint="default"/>
      </w:rPr>
    </w:lvl>
    <w:lvl w:ilvl="4">
      <w:start w:val="1"/>
      <w:numFmt w:val="decimal"/>
      <w:lvlText w:val="%1.%2.%3.%4.%5."/>
      <w:lvlJc w:val="left"/>
      <w:pPr>
        <w:tabs>
          <w:tab w:val="num" w:pos="2799"/>
        </w:tabs>
        <w:ind w:left="2799" w:hanging="792"/>
      </w:pPr>
      <w:rPr>
        <w:rFonts w:cs="Times New Roman" w:hint="default"/>
      </w:rPr>
    </w:lvl>
    <w:lvl w:ilvl="5">
      <w:start w:val="1"/>
      <w:numFmt w:val="decimal"/>
      <w:lvlText w:val="%1.%2.%3.%4.%5.%6."/>
      <w:lvlJc w:val="left"/>
      <w:pPr>
        <w:tabs>
          <w:tab w:val="num" w:pos="3303"/>
        </w:tabs>
        <w:ind w:left="3303" w:hanging="936"/>
      </w:pPr>
      <w:rPr>
        <w:rFonts w:cs="Times New Roman" w:hint="default"/>
      </w:rPr>
    </w:lvl>
    <w:lvl w:ilvl="6">
      <w:start w:val="1"/>
      <w:numFmt w:val="decimal"/>
      <w:lvlText w:val="%1.%2.%3.%4.%5.%6.%7."/>
      <w:lvlJc w:val="left"/>
      <w:pPr>
        <w:tabs>
          <w:tab w:val="num" w:pos="3807"/>
        </w:tabs>
        <w:ind w:left="3807" w:hanging="1080"/>
      </w:pPr>
      <w:rPr>
        <w:rFonts w:cs="Times New Roman" w:hint="default"/>
      </w:rPr>
    </w:lvl>
    <w:lvl w:ilvl="7">
      <w:start w:val="1"/>
      <w:numFmt w:val="decimal"/>
      <w:lvlText w:val="%1.%2.%3.%4.%5.%6.%7.%8."/>
      <w:lvlJc w:val="left"/>
      <w:pPr>
        <w:tabs>
          <w:tab w:val="num" w:pos="4311"/>
        </w:tabs>
        <w:ind w:left="4311" w:hanging="1224"/>
      </w:pPr>
      <w:rPr>
        <w:rFonts w:cs="Times New Roman" w:hint="default"/>
      </w:rPr>
    </w:lvl>
    <w:lvl w:ilvl="8">
      <w:start w:val="1"/>
      <w:numFmt w:val="decimal"/>
      <w:lvlText w:val="%1.%2.%3.%4.%5.%6.%7.%8.%9."/>
      <w:lvlJc w:val="left"/>
      <w:pPr>
        <w:tabs>
          <w:tab w:val="num" w:pos="4887"/>
        </w:tabs>
        <w:ind w:left="4887" w:hanging="1440"/>
      </w:pPr>
      <w:rPr>
        <w:rFonts w:cs="Times New Roman" w:hint="default"/>
      </w:rPr>
    </w:lvl>
  </w:abstractNum>
  <w:abstractNum w:abstractNumId="31" w15:restartNumberingAfterBreak="0">
    <w:nsid w:val="67DF1196"/>
    <w:multiLevelType w:val="multilevel"/>
    <w:tmpl w:val="BBD45CC0"/>
    <w:lvl w:ilvl="0">
      <w:start w:val="1"/>
      <w:numFmt w:val="decimal"/>
      <w:pStyle w:val="4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15:restartNumberingAfterBreak="0">
    <w:nsid w:val="6C734FEF"/>
    <w:multiLevelType w:val="hybridMultilevel"/>
    <w:tmpl w:val="D2104F3C"/>
    <w:lvl w:ilvl="0" w:tplc="0419000F">
      <w:start w:val="1"/>
      <w:numFmt w:val="decimal"/>
      <w:lvlText w:val="%1."/>
      <w:lvlJc w:val="left"/>
      <w:pPr>
        <w:ind w:left="766" w:hanging="360"/>
      </w:pPr>
    </w:lvl>
    <w:lvl w:ilvl="1" w:tplc="04190019" w:tentative="1">
      <w:start w:val="1"/>
      <w:numFmt w:val="lowerLetter"/>
      <w:lvlText w:val="%2."/>
      <w:lvlJc w:val="left"/>
      <w:pPr>
        <w:ind w:left="1486" w:hanging="360"/>
      </w:pPr>
    </w:lvl>
    <w:lvl w:ilvl="2" w:tplc="0419001B" w:tentative="1">
      <w:start w:val="1"/>
      <w:numFmt w:val="lowerRoman"/>
      <w:lvlText w:val="%3."/>
      <w:lvlJc w:val="right"/>
      <w:pPr>
        <w:ind w:left="2206" w:hanging="180"/>
      </w:pPr>
    </w:lvl>
    <w:lvl w:ilvl="3" w:tplc="0419000F" w:tentative="1">
      <w:start w:val="1"/>
      <w:numFmt w:val="decimal"/>
      <w:lvlText w:val="%4."/>
      <w:lvlJc w:val="left"/>
      <w:pPr>
        <w:ind w:left="2926" w:hanging="360"/>
      </w:pPr>
    </w:lvl>
    <w:lvl w:ilvl="4" w:tplc="04190019" w:tentative="1">
      <w:start w:val="1"/>
      <w:numFmt w:val="lowerLetter"/>
      <w:lvlText w:val="%5."/>
      <w:lvlJc w:val="left"/>
      <w:pPr>
        <w:ind w:left="3646" w:hanging="360"/>
      </w:pPr>
    </w:lvl>
    <w:lvl w:ilvl="5" w:tplc="0419001B" w:tentative="1">
      <w:start w:val="1"/>
      <w:numFmt w:val="lowerRoman"/>
      <w:lvlText w:val="%6."/>
      <w:lvlJc w:val="right"/>
      <w:pPr>
        <w:ind w:left="4366" w:hanging="180"/>
      </w:pPr>
    </w:lvl>
    <w:lvl w:ilvl="6" w:tplc="0419000F" w:tentative="1">
      <w:start w:val="1"/>
      <w:numFmt w:val="decimal"/>
      <w:lvlText w:val="%7."/>
      <w:lvlJc w:val="left"/>
      <w:pPr>
        <w:ind w:left="5086" w:hanging="360"/>
      </w:pPr>
    </w:lvl>
    <w:lvl w:ilvl="7" w:tplc="04190019" w:tentative="1">
      <w:start w:val="1"/>
      <w:numFmt w:val="lowerLetter"/>
      <w:lvlText w:val="%8."/>
      <w:lvlJc w:val="left"/>
      <w:pPr>
        <w:ind w:left="5806" w:hanging="360"/>
      </w:pPr>
    </w:lvl>
    <w:lvl w:ilvl="8" w:tplc="0419001B" w:tentative="1">
      <w:start w:val="1"/>
      <w:numFmt w:val="lowerRoman"/>
      <w:lvlText w:val="%9."/>
      <w:lvlJc w:val="right"/>
      <w:pPr>
        <w:ind w:left="6526" w:hanging="180"/>
      </w:pPr>
    </w:lvl>
  </w:abstractNum>
  <w:abstractNum w:abstractNumId="33" w15:restartNumberingAfterBreak="0">
    <w:nsid w:val="6E94784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4" w15:restartNumberingAfterBreak="0">
    <w:nsid w:val="70000B21"/>
    <w:multiLevelType w:val="hybridMultilevel"/>
    <w:tmpl w:val="61F8D4B6"/>
    <w:name w:val="Нумерованный список 2"/>
    <w:lvl w:ilvl="0" w:tplc="EBA24742">
      <w:start w:val="1"/>
      <w:numFmt w:val="none"/>
      <w:suff w:val="nothing"/>
      <w:lvlText w:val=""/>
      <w:lvlJc w:val="left"/>
      <w:pPr>
        <w:ind w:left="0" w:firstLine="0"/>
      </w:pPr>
    </w:lvl>
    <w:lvl w:ilvl="1" w:tplc="1DCC8452">
      <w:start w:val="1"/>
      <w:numFmt w:val="none"/>
      <w:suff w:val="nothing"/>
      <w:lvlText w:val=""/>
      <w:lvlJc w:val="left"/>
      <w:pPr>
        <w:ind w:left="0" w:firstLine="0"/>
      </w:pPr>
    </w:lvl>
    <w:lvl w:ilvl="2" w:tplc="AC6EA17C">
      <w:start w:val="1"/>
      <w:numFmt w:val="none"/>
      <w:suff w:val="nothing"/>
      <w:lvlText w:val=""/>
      <w:lvlJc w:val="left"/>
      <w:pPr>
        <w:ind w:left="0" w:firstLine="0"/>
      </w:pPr>
    </w:lvl>
    <w:lvl w:ilvl="3" w:tplc="80C8F0A6">
      <w:start w:val="1"/>
      <w:numFmt w:val="none"/>
      <w:suff w:val="nothing"/>
      <w:lvlText w:val=""/>
      <w:lvlJc w:val="left"/>
      <w:pPr>
        <w:ind w:left="0" w:firstLine="0"/>
      </w:pPr>
    </w:lvl>
    <w:lvl w:ilvl="4" w:tplc="D76E3AD6">
      <w:start w:val="1"/>
      <w:numFmt w:val="none"/>
      <w:suff w:val="nothing"/>
      <w:lvlText w:val=""/>
      <w:lvlJc w:val="left"/>
      <w:pPr>
        <w:ind w:left="0" w:firstLine="0"/>
      </w:pPr>
    </w:lvl>
    <w:lvl w:ilvl="5" w:tplc="92D0C1B0">
      <w:start w:val="1"/>
      <w:numFmt w:val="none"/>
      <w:suff w:val="nothing"/>
      <w:lvlText w:val=""/>
      <w:lvlJc w:val="left"/>
      <w:pPr>
        <w:ind w:left="0" w:firstLine="0"/>
      </w:pPr>
    </w:lvl>
    <w:lvl w:ilvl="6" w:tplc="FD6E2B48">
      <w:start w:val="1"/>
      <w:numFmt w:val="none"/>
      <w:suff w:val="nothing"/>
      <w:lvlText w:val=""/>
      <w:lvlJc w:val="left"/>
      <w:pPr>
        <w:ind w:left="0" w:firstLine="0"/>
      </w:pPr>
    </w:lvl>
    <w:lvl w:ilvl="7" w:tplc="C11866D8">
      <w:start w:val="1"/>
      <w:numFmt w:val="none"/>
      <w:suff w:val="nothing"/>
      <w:lvlText w:val=""/>
      <w:lvlJc w:val="left"/>
      <w:pPr>
        <w:ind w:left="0" w:firstLine="0"/>
      </w:pPr>
    </w:lvl>
    <w:lvl w:ilvl="8" w:tplc="F3DAA7BA">
      <w:start w:val="1"/>
      <w:numFmt w:val="none"/>
      <w:suff w:val="nothing"/>
      <w:lvlText w:val=""/>
      <w:lvlJc w:val="left"/>
      <w:pPr>
        <w:ind w:left="0" w:firstLine="0"/>
      </w:pPr>
    </w:lvl>
  </w:abstractNum>
  <w:abstractNum w:abstractNumId="35" w15:restartNumberingAfterBreak="0">
    <w:nsid w:val="7113287A"/>
    <w:multiLevelType w:val="multilevel"/>
    <w:tmpl w:val="F7B80C58"/>
    <w:styleLink w:val="111111"/>
    <w:lvl w:ilvl="0">
      <w:start w:val="1"/>
      <w:numFmt w:val="decimal"/>
      <w:lvlText w:val="%1)"/>
      <w:lvlJc w:val="left"/>
      <w:pPr>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6" w15:restartNumberingAfterBreak="0">
    <w:nsid w:val="72D80E2F"/>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15:restartNumberingAfterBreak="0">
    <w:nsid w:val="775F3BA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8" w15:restartNumberingAfterBreak="0">
    <w:nsid w:val="7FE95EDC"/>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644"/>
        </w:tabs>
        <w:ind w:left="644"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num w:numId="1">
    <w:abstractNumId w:val="31"/>
  </w:num>
  <w:num w:numId="2">
    <w:abstractNumId w:val="34"/>
  </w:num>
  <w:num w:numId="3">
    <w:abstractNumId w:val="25"/>
  </w:num>
  <w:num w:numId="4">
    <w:abstractNumId w:val="35"/>
  </w:num>
  <w:num w:numId="5">
    <w:abstractNumId w:val="30"/>
  </w:num>
  <w:num w:numId="6">
    <w:abstractNumId w:val="28"/>
  </w:num>
  <w:num w:numId="7">
    <w:abstractNumId w:val="36"/>
  </w:num>
  <w:num w:numId="8">
    <w:abstractNumId w:val="37"/>
  </w:num>
  <w:num w:numId="9">
    <w:abstractNumId w:val="38"/>
  </w:num>
  <w:num w:numId="10">
    <w:abstractNumId w:val="33"/>
  </w:num>
  <w:num w:numId="11">
    <w:abstractNumId w:val="29"/>
  </w:num>
  <w:num w:numId="12">
    <w:abstractNumId w:val="27"/>
  </w:num>
  <w:num w:numId="13">
    <w:abstractNumId w:val="32"/>
  </w:num>
  <w:num w:numId="14">
    <w:abstractNumId w:val="31"/>
  </w:num>
  <w:num w:numId="15">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num>
  <w:num w:numId="17">
    <w:abstractNumId w:val="3"/>
  </w:num>
  <w:num w:numId="18">
    <w:abstractNumId w:val="4"/>
  </w:num>
  <w:num w:numId="19">
    <w:abstractNumId w:val="5"/>
  </w:num>
  <w:num w:numId="20">
    <w:abstractNumId w:val="6"/>
  </w:num>
  <w:num w:numId="21">
    <w:abstractNumId w:val="7"/>
  </w:num>
  <w:num w:numId="22">
    <w:abstractNumId w:val="8"/>
  </w:num>
  <w:num w:numId="23">
    <w:abstractNumId w:val="9"/>
  </w:num>
  <w:num w:numId="24">
    <w:abstractNumId w:val="10"/>
  </w:num>
  <w:num w:numId="25">
    <w:abstractNumId w:val="11"/>
  </w:num>
  <w:num w:numId="26">
    <w:abstractNumId w:val="12"/>
  </w:num>
  <w:num w:numId="27">
    <w:abstractNumId w:val="13"/>
  </w:num>
  <w:num w:numId="28">
    <w:abstractNumId w:val="14"/>
  </w:num>
  <w:num w:numId="29">
    <w:abstractNumId w:val="15"/>
  </w:num>
  <w:num w:numId="30">
    <w:abstractNumId w:val="16"/>
  </w:num>
  <w:num w:numId="31">
    <w:abstractNumId w:val="17"/>
  </w:num>
  <w:num w:numId="32">
    <w:abstractNumId w:val="18"/>
  </w:num>
  <w:num w:numId="33">
    <w:abstractNumId w:val="19"/>
  </w:num>
  <w:num w:numId="34">
    <w:abstractNumId w:val="20"/>
  </w:num>
  <w:num w:numId="35">
    <w:abstractNumId w:val="21"/>
  </w:num>
  <w:num w:numId="36">
    <w:abstractNumId w:val="22"/>
  </w:num>
  <w:num w:numId="37">
    <w:abstractNumId w:val="23"/>
  </w:num>
  <w:num w:numId="38">
    <w:abstractNumId w:val="2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22068"/>
    <w:rsid w:val="00001058"/>
    <w:rsid w:val="0000115A"/>
    <w:rsid w:val="00001DE6"/>
    <w:rsid w:val="00003245"/>
    <w:rsid w:val="000032A2"/>
    <w:rsid w:val="000053B7"/>
    <w:rsid w:val="00006268"/>
    <w:rsid w:val="00007212"/>
    <w:rsid w:val="0001701B"/>
    <w:rsid w:val="00017C85"/>
    <w:rsid w:val="00020F01"/>
    <w:rsid w:val="00021D3F"/>
    <w:rsid w:val="00023D96"/>
    <w:rsid w:val="00025C18"/>
    <w:rsid w:val="00026227"/>
    <w:rsid w:val="000271ED"/>
    <w:rsid w:val="00031D69"/>
    <w:rsid w:val="00032060"/>
    <w:rsid w:val="00032914"/>
    <w:rsid w:val="000374F3"/>
    <w:rsid w:val="0004029A"/>
    <w:rsid w:val="0004198F"/>
    <w:rsid w:val="00041E54"/>
    <w:rsid w:val="000457AC"/>
    <w:rsid w:val="00050C47"/>
    <w:rsid w:val="000515FC"/>
    <w:rsid w:val="00053E76"/>
    <w:rsid w:val="00054B59"/>
    <w:rsid w:val="00057B63"/>
    <w:rsid w:val="00061E58"/>
    <w:rsid w:val="0007077E"/>
    <w:rsid w:val="00070CA2"/>
    <w:rsid w:val="0007134A"/>
    <w:rsid w:val="00075534"/>
    <w:rsid w:val="00076246"/>
    <w:rsid w:val="00077B48"/>
    <w:rsid w:val="0008164B"/>
    <w:rsid w:val="00081AAF"/>
    <w:rsid w:val="000824B4"/>
    <w:rsid w:val="0008332E"/>
    <w:rsid w:val="000833FF"/>
    <w:rsid w:val="00084042"/>
    <w:rsid w:val="000877E3"/>
    <w:rsid w:val="000900CE"/>
    <w:rsid w:val="00090B13"/>
    <w:rsid w:val="000912A8"/>
    <w:rsid w:val="0009533E"/>
    <w:rsid w:val="00095A3D"/>
    <w:rsid w:val="0009651D"/>
    <w:rsid w:val="000A006E"/>
    <w:rsid w:val="000A0C18"/>
    <w:rsid w:val="000A1CFA"/>
    <w:rsid w:val="000A1E01"/>
    <w:rsid w:val="000A233A"/>
    <w:rsid w:val="000A3621"/>
    <w:rsid w:val="000A49FA"/>
    <w:rsid w:val="000A4F37"/>
    <w:rsid w:val="000A6A65"/>
    <w:rsid w:val="000A7693"/>
    <w:rsid w:val="000B1319"/>
    <w:rsid w:val="000B29CB"/>
    <w:rsid w:val="000B42E8"/>
    <w:rsid w:val="000B5DB9"/>
    <w:rsid w:val="000B6E7B"/>
    <w:rsid w:val="000B7926"/>
    <w:rsid w:val="000C275A"/>
    <w:rsid w:val="000C30C9"/>
    <w:rsid w:val="000C458E"/>
    <w:rsid w:val="000C67B6"/>
    <w:rsid w:val="000D332C"/>
    <w:rsid w:val="000D6074"/>
    <w:rsid w:val="000E1A49"/>
    <w:rsid w:val="000E1EE4"/>
    <w:rsid w:val="000E47E8"/>
    <w:rsid w:val="000E5114"/>
    <w:rsid w:val="000E65BD"/>
    <w:rsid w:val="000F07BD"/>
    <w:rsid w:val="000F09C2"/>
    <w:rsid w:val="000F1706"/>
    <w:rsid w:val="000F213A"/>
    <w:rsid w:val="000F39C9"/>
    <w:rsid w:val="000F3C24"/>
    <w:rsid w:val="000F3E0B"/>
    <w:rsid w:val="000F43E9"/>
    <w:rsid w:val="000F4589"/>
    <w:rsid w:val="000F4AF8"/>
    <w:rsid w:val="000F5809"/>
    <w:rsid w:val="001047C5"/>
    <w:rsid w:val="0010505A"/>
    <w:rsid w:val="0010520E"/>
    <w:rsid w:val="00107B29"/>
    <w:rsid w:val="00112AD8"/>
    <w:rsid w:val="00114A11"/>
    <w:rsid w:val="00115363"/>
    <w:rsid w:val="00116056"/>
    <w:rsid w:val="00120325"/>
    <w:rsid w:val="001216AB"/>
    <w:rsid w:val="0012258E"/>
    <w:rsid w:val="00122A2D"/>
    <w:rsid w:val="00122DB5"/>
    <w:rsid w:val="00122ECF"/>
    <w:rsid w:val="001231C4"/>
    <w:rsid w:val="00124864"/>
    <w:rsid w:val="001256D3"/>
    <w:rsid w:val="0013083D"/>
    <w:rsid w:val="001330FA"/>
    <w:rsid w:val="001336E3"/>
    <w:rsid w:val="00136E6A"/>
    <w:rsid w:val="00141E07"/>
    <w:rsid w:val="00142824"/>
    <w:rsid w:val="001433D3"/>
    <w:rsid w:val="001437CB"/>
    <w:rsid w:val="00143D4B"/>
    <w:rsid w:val="00144AD5"/>
    <w:rsid w:val="00145439"/>
    <w:rsid w:val="00151E0B"/>
    <w:rsid w:val="001532D5"/>
    <w:rsid w:val="0015379D"/>
    <w:rsid w:val="001540B6"/>
    <w:rsid w:val="0015452E"/>
    <w:rsid w:val="00154CD2"/>
    <w:rsid w:val="00154EA7"/>
    <w:rsid w:val="001553BD"/>
    <w:rsid w:val="00155CB8"/>
    <w:rsid w:val="0016256B"/>
    <w:rsid w:val="0016367F"/>
    <w:rsid w:val="00163AF6"/>
    <w:rsid w:val="0016439D"/>
    <w:rsid w:val="00164658"/>
    <w:rsid w:val="00165E7B"/>
    <w:rsid w:val="001717E6"/>
    <w:rsid w:val="00173472"/>
    <w:rsid w:val="00174017"/>
    <w:rsid w:val="001764BB"/>
    <w:rsid w:val="001775C8"/>
    <w:rsid w:val="00180604"/>
    <w:rsid w:val="00182C0D"/>
    <w:rsid w:val="001831AB"/>
    <w:rsid w:val="00184DBE"/>
    <w:rsid w:val="00185E63"/>
    <w:rsid w:val="00191ADA"/>
    <w:rsid w:val="00192B4A"/>
    <w:rsid w:val="00193391"/>
    <w:rsid w:val="001938FD"/>
    <w:rsid w:val="00194288"/>
    <w:rsid w:val="00196182"/>
    <w:rsid w:val="00197E48"/>
    <w:rsid w:val="001A1957"/>
    <w:rsid w:val="001A1D47"/>
    <w:rsid w:val="001A340E"/>
    <w:rsid w:val="001A3E25"/>
    <w:rsid w:val="001A4327"/>
    <w:rsid w:val="001A54D0"/>
    <w:rsid w:val="001A79C0"/>
    <w:rsid w:val="001B05ED"/>
    <w:rsid w:val="001B063D"/>
    <w:rsid w:val="001B1997"/>
    <w:rsid w:val="001B1C4D"/>
    <w:rsid w:val="001B3DBE"/>
    <w:rsid w:val="001B4B40"/>
    <w:rsid w:val="001B6A68"/>
    <w:rsid w:val="001B70E9"/>
    <w:rsid w:val="001C1C20"/>
    <w:rsid w:val="001C2229"/>
    <w:rsid w:val="001C3553"/>
    <w:rsid w:val="001C5578"/>
    <w:rsid w:val="001C68DB"/>
    <w:rsid w:val="001D6C49"/>
    <w:rsid w:val="001D6C6E"/>
    <w:rsid w:val="001E0EB3"/>
    <w:rsid w:val="001E4C41"/>
    <w:rsid w:val="001E5678"/>
    <w:rsid w:val="001E5793"/>
    <w:rsid w:val="001E62E0"/>
    <w:rsid w:val="001F0593"/>
    <w:rsid w:val="001F3F8E"/>
    <w:rsid w:val="001F78ED"/>
    <w:rsid w:val="00200238"/>
    <w:rsid w:val="00200E29"/>
    <w:rsid w:val="00201292"/>
    <w:rsid w:val="0020668F"/>
    <w:rsid w:val="00207AA9"/>
    <w:rsid w:val="00212677"/>
    <w:rsid w:val="002160B8"/>
    <w:rsid w:val="00220104"/>
    <w:rsid w:val="00220B16"/>
    <w:rsid w:val="00221279"/>
    <w:rsid w:val="002216A0"/>
    <w:rsid w:val="00222107"/>
    <w:rsid w:val="002237FD"/>
    <w:rsid w:val="002247E6"/>
    <w:rsid w:val="00225A48"/>
    <w:rsid w:val="00225C86"/>
    <w:rsid w:val="00225D2B"/>
    <w:rsid w:val="00230D8B"/>
    <w:rsid w:val="00232CD0"/>
    <w:rsid w:val="00235423"/>
    <w:rsid w:val="00236473"/>
    <w:rsid w:val="00241542"/>
    <w:rsid w:val="00242212"/>
    <w:rsid w:val="00245E90"/>
    <w:rsid w:val="00245F8E"/>
    <w:rsid w:val="00251A8D"/>
    <w:rsid w:val="00254859"/>
    <w:rsid w:val="0026018C"/>
    <w:rsid w:val="00262399"/>
    <w:rsid w:val="00262D08"/>
    <w:rsid w:val="00266679"/>
    <w:rsid w:val="0027096F"/>
    <w:rsid w:val="002710C1"/>
    <w:rsid w:val="002732B1"/>
    <w:rsid w:val="002752D9"/>
    <w:rsid w:val="00276A54"/>
    <w:rsid w:val="00281F5F"/>
    <w:rsid w:val="002859A2"/>
    <w:rsid w:val="00285C86"/>
    <w:rsid w:val="00286ECF"/>
    <w:rsid w:val="002906E2"/>
    <w:rsid w:val="00290EE5"/>
    <w:rsid w:val="00295600"/>
    <w:rsid w:val="00295D84"/>
    <w:rsid w:val="002A0BB6"/>
    <w:rsid w:val="002A2F4B"/>
    <w:rsid w:val="002A4A76"/>
    <w:rsid w:val="002A4F4D"/>
    <w:rsid w:val="002A7325"/>
    <w:rsid w:val="002B0A92"/>
    <w:rsid w:val="002B1243"/>
    <w:rsid w:val="002B3152"/>
    <w:rsid w:val="002B69B2"/>
    <w:rsid w:val="002C357B"/>
    <w:rsid w:val="002C72D2"/>
    <w:rsid w:val="002D29AB"/>
    <w:rsid w:val="002D3399"/>
    <w:rsid w:val="002D61C2"/>
    <w:rsid w:val="002D7CF2"/>
    <w:rsid w:val="002E04A0"/>
    <w:rsid w:val="002E1056"/>
    <w:rsid w:val="002E1352"/>
    <w:rsid w:val="002E1A3D"/>
    <w:rsid w:val="002E3CE2"/>
    <w:rsid w:val="002E70B9"/>
    <w:rsid w:val="002E76C3"/>
    <w:rsid w:val="002F0DF9"/>
    <w:rsid w:val="002F318F"/>
    <w:rsid w:val="002F5EC2"/>
    <w:rsid w:val="002F6527"/>
    <w:rsid w:val="00300A77"/>
    <w:rsid w:val="003036C4"/>
    <w:rsid w:val="00312794"/>
    <w:rsid w:val="00312919"/>
    <w:rsid w:val="00314128"/>
    <w:rsid w:val="00314B84"/>
    <w:rsid w:val="00314C2F"/>
    <w:rsid w:val="00324BE7"/>
    <w:rsid w:val="00324DFB"/>
    <w:rsid w:val="003255DC"/>
    <w:rsid w:val="00333F6C"/>
    <w:rsid w:val="00334464"/>
    <w:rsid w:val="00341009"/>
    <w:rsid w:val="00345CDE"/>
    <w:rsid w:val="003472EA"/>
    <w:rsid w:val="00352659"/>
    <w:rsid w:val="003540A5"/>
    <w:rsid w:val="00355154"/>
    <w:rsid w:val="0036071B"/>
    <w:rsid w:val="00360E1A"/>
    <w:rsid w:val="0036217A"/>
    <w:rsid w:val="003635C5"/>
    <w:rsid w:val="00363A9B"/>
    <w:rsid w:val="0036452E"/>
    <w:rsid w:val="0036693E"/>
    <w:rsid w:val="003674C7"/>
    <w:rsid w:val="003709B7"/>
    <w:rsid w:val="00370ABA"/>
    <w:rsid w:val="00372F27"/>
    <w:rsid w:val="00374F8E"/>
    <w:rsid w:val="003758BF"/>
    <w:rsid w:val="003764D3"/>
    <w:rsid w:val="0037750D"/>
    <w:rsid w:val="00377BB2"/>
    <w:rsid w:val="00383CF0"/>
    <w:rsid w:val="00385245"/>
    <w:rsid w:val="00392600"/>
    <w:rsid w:val="00393D81"/>
    <w:rsid w:val="003951FD"/>
    <w:rsid w:val="003A2EF2"/>
    <w:rsid w:val="003A390E"/>
    <w:rsid w:val="003A3C3F"/>
    <w:rsid w:val="003A5519"/>
    <w:rsid w:val="003A69E0"/>
    <w:rsid w:val="003A766F"/>
    <w:rsid w:val="003B07BB"/>
    <w:rsid w:val="003B0900"/>
    <w:rsid w:val="003B0AA3"/>
    <w:rsid w:val="003B443E"/>
    <w:rsid w:val="003B4DCB"/>
    <w:rsid w:val="003B58DA"/>
    <w:rsid w:val="003B6365"/>
    <w:rsid w:val="003C04A1"/>
    <w:rsid w:val="003C2FE3"/>
    <w:rsid w:val="003C67D5"/>
    <w:rsid w:val="003C70F3"/>
    <w:rsid w:val="003D003D"/>
    <w:rsid w:val="003D4752"/>
    <w:rsid w:val="003D47EB"/>
    <w:rsid w:val="003E35D1"/>
    <w:rsid w:val="003E46E8"/>
    <w:rsid w:val="003E4BB8"/>
    <w:rsid w:val="003E730E"/>
    <w:rsid w:val="003E7ED5"/>
    <w:rsid w:val="003F0764"/>
    <w:rsid w:val="003F1BB1"/>
    <w:rsid w:val="003F20A9"/>
    <w:rsid w:val="003F318B"/>
    <w:rsid w:val="003F3AFC"/>
    <w:rsid w:val="00400BD7"/>
    <w:rsid w:val="00403291"/>
    <w:rsid w:val="0040514C"/>
    <w:rsid w:val="00413857"/>
    <w:rsid w:val="00414F3B"/>
    <w:rsid w:val="00415667"/>
    <w:rsid w:val="00421CE8"/>
    <w:rsid w:val="004238E0"/>
    <w:rsid w:val="00425333"/>
    <w:rsid w:val="00425CB0"/>
    <w:rsid w:val="004305B2"/>
    <w:rsid w:val="004305EF"/>
    <w:rsid w:val="00430C3B"/>
    <w:rsid w:val="004348A2"/>
    <w:rsid w:val="00436005"/>
    <w:rsid w:val="00444213"/>
    <w:rsid w:val="00447DC5"/>
    <w:rsid w:val="00450C35"/>
    <w:rsid w:val="00451013"/>
    <w:rsid w:val="004511BB"/>
    <w:rsid w:val="004520F7"/>
    <w:rsid w:val="00453451"/>
    <w:rsid w:val="00454FBB"/>
    <w:rsid w:val="00460AAB"/>
    <w:rsid w:val="00461B02"/>
    <w:rsid w:val="004624C9"/>
    <w:rsid w:val="00462BE3"/>
    <w:rsid w:val="004635C3"/>
    <w:rsid w:val="00470209"/>
    <w:rsid w:val="00470D1C"/>
    <w:rsid w:val="00473457"/>
    <w:rsid w:val="00473792"/>
    <w:rsid w:val="00474F2D"/>
    <w:rsid w:val="00475783"/>
    <w:rsid w:val="00477AF7"/>
    <w:rsid w:val="00480D91"/>
    <w:rsid w:val="00481A6E"/>
    <w:rsid w:val="00482377"/>
    <w:rsid w:val="00482437"/>
    <w:rsid w:val="00485536"/>
    <w:rsid w:val="004903E9"/>
    <w:rsid w:val="00492C16"/>
    <w:rsid w:val="0049392A"/>
    <w:rsid w:val="00497580"/>
    <w:rsid w:val="004A0DFC"/>
    <w:rsid w:val="004A1DD5"/>
    <w:rsid w:val="004A6A00"/>
    <w:rsid w:val="004A7195"/>
    <w:rsid w:val="004B2585"/>
    <w:rsid w:val="004B4A1A"/>
    <w:rsid w:val="004B7A9C"/>
    <w:rsid w:val="004C126F"/>
    <w:rsid w:val="004C2894"/>
    <w:rsid w:val="004C4A24"/>
    <w:rsid w:val="004C6E18"/>
    <w:rsid w:val="004D082C"/>
    <w:rsid w:val="004D2FBF"/>
    <w:rsid w:val="004E4FA8"/>
    <w:rsid w:val="004F018D"/>
    <w:rsid w:val="004F02AF"/>
    <w:rsid w:val="004F1197"/>
    <w:rsid w:val="004F2FAA"/>
    <w:rsid w:val="004F7F07"/>
    <w:rsid w:val="005067B3"/>
    <w:rsid w:val="005077BC"/>
    <w:rsid w:val="00510E41"/>
    <w:rsid w:val="00514B39"/>
    <w:rsid w:val="00515DF0"/>
    <w:rsid w:val="005169E3"/>
    <w:rsid w:val="0052070C"/>
    <w:rsid w:val="00521B5B"/>
    <w:rsid w:val="005231F6"/>
    <w:rsid w:val="00524CCE"/>
    <w:rsid w:val="005274BB"/>
    <w:rsid w:val="0053094C"/>
    <w:rsid w:val="00530D38"/>
    <w:rsid w:val="00531BEC"/>
    <w:rsid w:val="005352B4"/>
    <w:rsid w:val="00535F7C"/>
    <w:rsid w:val="00536714"/>
    <w:rsid w:val="00540EFC"/>
    <w:rsid w:val="00541A52"/>
    <w:rsid w:val="00551F21"/>
    <w:rsid w:val="005524FC"/>
    <w:rsid w:val="00553296"/>
    <w:rsid w:val="00553444"/>
    <w:rsid w:val="00563259"/>
    <w:rsid w:val="00565214"/>
    <w:rsid w:val="005663E3"/>
    <w:rsid w:val="0056795C"/>
    <w:rsid w:val="00567BD3"/>
    <w:rsid w:val="00567DB4"/>
    <w:rsid w:val="0057436F"/>
    <w:rsid w:val="005778CC"/>
    <w:rsid w:val="00580A75"/>
    <w:rsid w:val="0058351A"/>
    <w:rsid w:val="00583863"/>
    <w:rsid w:val="005947C0"/>
    <w:rsid w:val="00594B9E"/>
    <w:rsid w:val="0059508C"/>
    <w:rsid w:val="005977F0"/>
    <w:rsid w:val="00597E18"/>
    <w:rsid w:val="005A0452"/>
    <w:rsid w:val="005A119E"/>
    <w:rsid w:val="005A2012"/>
    <w:rsid w:val="005A24DE"/>
    <w:rsid w:val="005A45F5"/>
    <w:rsid w:val="005B33D7"/>
    <w:rsid w:val="005B3A73"/>
    <w:rsid w:val="005B54F3"/>
    <w:rsid w:val="005C140B"/>
    <w:rsid w:val="005C2077"/>
    <w:rsid w:val="005C2EBB"/>
    <w:rsid w:val="005C65BF"/>
    <w:rsid w:val="005C693F"/>
    <w:rsid w:val="005C76C3"/>
    <w:rsid w:val="005C7D93"/>
    <w:rsid w:val="005D39FC"/>
    <w:rsid w:val="005D497C"/>
    <w:rsid w:val="005D53A5"/>
    <w:rsid w:val="005D570F"/>
    <w:rsid w:val="005D5E43"/>
    <w:rsid w:val="005D78A2"/>
    <w:rsid w:val="005D7A99"/>
    <w:rsid w:val="005E010F"/>
    <w:rsid w:val="005E079C"/>
    <w:rsid w:val="005E666D"/>
    <w:rsid w:val="005E6AEC"/>
    <w:rsid w:val="005E7504"/>
    <w:rsid w:val="005E7D61"/>
    <w:rsid w:val="005F051B"/>
    <w:rsid w:val="005F0DF0"/>
    <w:rsid w:val="005F5828"/>
    <w:rsid w:val="005F6371"/>
    <w:rsid w:val="005F689B"/>
    <w:rsid w:val="005F7A1D"/>
    <w:rsid w:val="005F7ABF"/>
    <w:rsid w:val="006009E1"/>
    <w:rsid w:val="006031BA"/>
    <w:rsid w:val="00605250"/>
    <w:rsid w:val="00607CEC"/>
    <w:rsid w:val="0061069F"/>
    <w:rsid w:val="00611860"/>
    <w:rsid w:val="00613853"/>
    <w:rsid w:val="00614582"/>
    <w:rsid w:val="0061536D"/>
    <w:rsid w:val="006203C9"/>
    <w:rsid w:val="00620602"/>
    <w:rsid w:val="00620DAF"/>
    <w:rsid w:val="00623365"/>
    <w:rsid w:val="00624E75"/>
    <w:rsid w:val="0062517F"/>
    <w:rsid w:val="00625245"/>
    <w:rsid w:val="0063550C"/>
    <w:rsid w:val="006366E9"/>
    <w:rsid w:val="00637721"/>
    <w:rsid w:val="00637767"/>
    <w:rsid w:val="0064111C"/>
    <w:rsid w:val="00641C5F"/>
    <w:rsid w:val="00642975"/>
    <w:rsid w:val="006437AA"/>
    <w:rsid w:val="00643CA8"/>
    <w:rsid w:val="00651FCD"/>
    <w:rsid w:val="00652F21"/>
    <w:rsid w:val="00654197"/>
    <w:rsid w:val="006548B3"/>
    <w:rsid w:val="00656E6C"/>
    <w:rsid w:val="006627D4"/>
    <w:rsid w:val="0066409A"/>
    <w:rsid w:val="00665193"/>
    <w:rsid w:val="006654F0"/>
    <w:rsid w:val="006657FB"/>
    <w:rsid w:val="0067137E"/>
    <w:rsid w:val="006730EB"/>
    <w:rsid w:val="006752B9"/>
    <w:rsid w:val="00675A72"/>
    <w:rsid w:val="00680954"/>
    <w:rsid w:val="006810DD"/>
    <w:rsid w:val="006810E3"/>
    <w:rsid w:val="006813FC"/>
    <w:rsid w:val="00681DA3"/>
    <w:rsid w:val="006820F0"/>
    <w:rsid w:val="00683B2B"/>
    <w:rsid w:val="00683CA6"/>
    <w:rsid w:val="00684351"/>
    <w:rsid w:val="006851D7"/>
    <w:rsid w:val="00685D92"/>
    <w:rsid w:val="0068665C"/>
    <w:rsid w:val="00686F49"/>
    <w:rsid w:val="00690DE7"/>
    <w:rsid w:val="00693223"/>
    <w:rsid w:val="0069323E"/>
    <w:rsid w:val="00693F89"/>
    <w:rsid w:val="00694427"/>
    <w:rsid w:val="0069529F"/>
    <w:rsid w:val="00696703"/>
    <w:rsid w:val="00696C35"/>
    <w:rsid w:val="0069737D"/>
    <w:rsid w:val="006A14B0"/>
    <w:rsid w:val="006A2E73"/>
    <w:rsid w:val="006A4832"/>
    <w:rsid w:val="006A5F07"/>
    <w:rsid w:val="006A5F23"/>
    <w:rsid w:val="006B0F0C"/>
    <w:rsid w:val="006B2690"/>
    <w:rsid w:val="006B3BD6"/>
    <w:rsid w:val="006B7D16"/>
    <w:rsid w:val="006C3E79"/>
    <w:rsid w:val="006C5043"/>
    <w:rsid w:val="006C6964"/>
    <w:rsid w:val="006D1989"/>
    <w:rsid w:val="006D1A86"/>
    <w:rsid w:val="006D29EB"/>
    <w:rsid w:val="006D3E55"/>
    <w:rsid w:val="006D435A"/>
    <w:rsid w:val="006D4FC0"/>
    <w:rsid w:val="006D6E33"/>
    <w:rsid w:val="006E0862"/>
    <w:rsid w:val="006E0E62"/>
    <w:rsid w:val="006E1229"/>
    <w:rsid w:val="006E1494"/>
    <w:rsid w:val="006E28A3"/>
    <w:rsid w:val="006E3FF4"/>
    <w:rsid w:val="006E491F"/>
    <w:rsid w:val="006E6637"/>
    <w:rsid w:val="006F2276"/>
    <w:rsid w:val="006F2E3A"/>
    <w:rsid w:val="006F7C10"/>
    <w:rsid w:val="00701DA4"/>
    <w:rsid w:val="00702027"/>
    <w:rsid w:val="00704948"/>
    <w:rsid w:val="00704DBF"/>
    <w:rsid w:val="007062D3"/>
    <w:rsid w:val="00707A35"/>
    <w:rsid w:val="00711831"/>
    <w:rsid w:val="0071311C"/>
    <w:rsid w:val="007141EA"/>
    <w:rsid w:val="007223D3"/>
    <w:rsid w:val="007262DD"/>
    <w:rsid w:val="00727415"/>
    <w:rsid w:val="0072796A"/>
    <w:rsid w:val="00727F5E"/>
    <w:rsid w:val="007310BB"/>
    <w:rsid w:val="0073173A"/>
    <w:rsid w:val="00736741"/>
    <w:rsid w:val="00736DCA"/>
    <w:rsid w:val="0074087A"/>
    <w:rsid w:val="007410F9"/>
    <w:rsid w:val="0074368C"/>
    <w:rsid w:val="00744DD2"/>
    <w:rsid w:val="00745083"/>
    <w:rsid w:val="00745DA0"/>
    <w:rsid w:val="007468E0"/>
    <w:rsid w:val="00746DEA"/>
    <w:rsid w:val="00747152"/>
    <w:rsid w:val="0075160C"/>
    <w:rsid w:val="00753597"/>
    <w:rsid w:val="00757EF5"/>
    <w:rsid w:val="00762761"/>
    <w:rsid w:val="00762C98"/>
    <w:rsid w:val="00763103"/>
    <w:rsid w:val="00763641"/>
    <w:rsid w:val="00763E20"/>
    <w:rsid w:val="0076516D"/>
    <w:rsid w:val="00767317"/>
    <w:rsid w:val="00767697"/>
    <w:rsid w:val="00770D3F"/>
    <w:rsid w:val="00771E83"/>
    <w:rsid w:val="00773267"/>
    <w:rsid w:val="007740C5"/>
    <w:rsid w:val="00775C63"/>
    <w:rsid w:val="00776455"/>
    <w:rsid w:val="00776E1B"/>
    <w:rsid w:val="00784F2F"/>
    <w:rsid w:val="00787580"/>
    <w:rsid w:val="00793082"/>
    <w:rsid w:val="007A181A"/>
    <w:rsid w:val="007A1C97"/>
    <w:rsid w:val="007A3337"/>
    <w:rsid w:val="007A5017"/>
    <w:rsid w:val="007A521D"/>
    <w:rsid w:val="007A710C"/>
    <w:rsid w:val="007B1575"/>
    <w:rsid w:val="007B211E"/>
    <w:rsid w:val="007B33AB"/>
    <w:rsid w:val="007B3F5D"/>
    <w:rsid w:val="007B5951"/>
    <w:rsid w:val="007B67E8"/>
    <w:rsid w:val="007B791D"/>
    <w:rsid w:val="007C0914"/>
    <w:rsid w:val="007C0DA3"/>
    <w:rsid w:val="007C10CF"/>
    <w:rsid w:val="007C1C2B"/>
    <w:rsid w:val="007C2931"/>
    <w:rsid w:val="007C3051"/>
    <w:rsid w:val="007C3A9A"/>
    <w:rsid w:val="007D2605"/>
    <w:rsid w:val="007D3282"/>
    <w:rsid w:val="007D7785"/>
    <w:rsid w:val="007D7DFD"/>
    <w:rsid w:val="007E145E"/>
    <w:rsid w:val="007E74AB"/>
    <w:rsid w:val="007E7FB8"/>
    <w:rsid w:val="007F1DBE"/>
    <w:rsid w:val="007F337F"/>
    <w:rsid w:val="007F3D96"/>
    <w:rsid w:val="00803110"/>
    <w:rsid w:val="0080327F"/>
    <w:rsid w:val="008048DA"/>
    <w:rsid w:val="0081041B"/>
    <w:rsid w:val="00811F13"/>
    <w:rsid w:val="008140A3"/>
    <w:rsid w:val="00814DA0"/>
    <w:rsid w:val="00817DFF"/>
    <w:rsid w:val="008210CF"/>
    <w:rsid w:val="00821B4E"/>
    <w:rsid w:val="00821E73"/>
    <w:rsid w:val="00822068"/>
    <w:rsid w:val="00825611"/>
    <w:rsid w:val="00836512"/>
    <w:rsid w:val="00836906"/>
    <w:rsid w:val="0083749C"/>
    <w:rsid w:val="008375FC"/>
    <w:rsid w:val="00841959"/>
    <w:rsid w:val="0084195B"/>
    <w:rsid w:val="00843D73"/>
    <w:rsid w:val="00850B40"/>
    <w:rsid w:val="00851762"/>
    <w:rsid w:val="00853FF5"/>
    <w:rsid w:val="008619A9"/>
    <w:rsid w:val="0086243B"/>
    <w:rsid w:val="0086303F"/>
    <w:rsid w:val="0086344B"/>
    <w:rsid w:val="0086483E"/>
    <w:rsid w:val="0086493A"/>
    <w:rsid w:val="0086666C"/>
    <w:rsid w:val="00867D62"/>
    <w:rsid w:val="0087156E"/>
    <w:rsid w:val="00872C23"/>
    <w:rsid w:val="008736DE"/>
    <w:rsid w:val="00874362"/>
    <w:rsid w:val="00876479"/>
    <w:rsid w:val="00877F62"/>
    <w:rsid w:val="00880A24"/>
    <w:rsid w:val="00890EF2"/>
    <w:rsid w:val="00891F52"/>
    <w:rsid w:val="008921B8"/>
    <w:rsid w:val="00892E1C"/>
    <w:rsid w:val="00892EC1"/>
    <w:rsid w:val="0089464F"/>
    <w:rsid w:val="00897267"/>
    <w:rsid w:val="00897F03"/>
    <w:rsid w:val="008A0662"/>
    <w:rsid w:val="008A1839"/>
    <w:rsid w:val="008A18FC"/>
    <w:rsid w:val="008A1D09"/>
    <w:rsid w:val="008A2DC1"/>
    <w:rsid w:val="008A3CE6"/>
    <w:rsid w:val="008A51AC"/>
    <w:rsid w:val="008A7F90"/>
    <w:rsid w:val="008B06C6"/>
    <w:rsid w:val="008B09D3"/>
    <w:rsid w:val="008B15AB"/>
    <w:rsid w:val="008B16AC"/>
    <w:rsid w:val="008B616E"/>
    <w:rsid w:val="008B69FF"/>
    <w:rsid w:val="008B7B71"/>
    <w:rsid w:val="008C28D8"/>
    <w:rsid w:val="008C3C9F"/>
    <w:rsid w:val="008D25AC"/>
    <w:rsid w:val="008D4535"/>
    <w:rsid w:val="008D5050"/>
    <w:rsid w:val="008D6DF2"/>
    <w:rsid w:val="008D7675"/>
    <w:rsid w:val="008E63F9"/>
    <w:rsid w:val="008F1FA2"/>
    <w:rsid w:val="008F3F9A"/>
    <w:rsid w:val="008F7390"/>
    <w:rsid w:val="0090085B"/>
    <w:rsid w:val="00900CC4"/>
    <w:rsid w:val="00902C4D"/>
    <w:rsid w:val="00905192"/>
    <w:rsid w:val="0090546C"/>
    <w:rsid w:val="00905FA2"/>
    <w:rsid w:val="0091528D"/>
    <w:rsid w:val="00915DB7"/>
    <w:rsid w:val="00915EBF"/>
    <w:rsid w:val="00922F28"/>
    <w:rsid w:val="00927756"/>
    <w:rsid w:val="0093418F"/>
    <w:rsid w:val="00934FB5"/>
    <w:rsid w:val="00936D4A"/>
    <w:rsid w:val="00936F9A"/>
    <w:rsid w:val="0093702C"/>
    <w:rsid w:val="00940990"/>
    <w:rsid w:val="00941178"/>
    <w:rsid w:val="0094146F"/>
    <w:rsid w:val="00942792"/>
    <w:rsid w:val="00942F69"/>
    <w:rsid w:val="00943743"/>
    <w:rsid w:val="00943CD1"/>
    <w:rsid w:val="00945978"/>
    <w:rsid w:val="009471D7"/>
    <w:rsid w:val="009506DE"/>
    <w:rsid w:val="00950F47"/>
    <w:rsid w:val="009521BB"/>
    <w:rsid w:val="009532B2"/>
    <w:rsid w:val="00953B2C"/>
    <w:rsid w:val="00954946"/>
    <w:rsid w:val="009610A9"/>
    <w:rsid w:val="00961577"/>
    <w:rsid w:val="009636C2"/>
    <w:rsid w:val="00965B10"/>
    <w:rsid w:val="00971488"/>
    <w:rsid w:val="009717D9"/>
    <w:rsid w:val="009720B0"/>
    <w:rsid w:val="00972565"/>
    <w:rsid w:val="0097317B"/>
    <w:rsid w:val="009755ED"/>
    <w:rsid w:val="0097590E"/>
    <w:rsid w:val="00977D7A"/>
    <w:rsid w:val="009829A2"/>
    <w:rsid w:val="00983006"/>
    <w:rsid w:val="00983024"/>
    <w:rsid w:val="00992E10"/>
    <w:rsid w:val="009960ED"/>
    <w:rsid w:val="009B0B83"/>
    <w:rsid w:val="009B0D7A"/>
    <w:rsid w:val="009B379B"/>
    <w:rsid w:val="009B445F"/>
    <w:rsid w:val="009B4ED8"/>
    <w:rsid w:val="009B5A37"/>
    <w:rsid w:val="009B6ABF"/>
    <w:rsid w:val="009C0164"/>
    <w:rsid w:val="009C08E4"/>
    <w:rsid w:val="009C1E3B"/>
    <w:rsid w:val="009C3869"/>
    <w:rsid w:val="009C39A9"/>
    <w:rsid w:val="009C40C2"/>
    <w:rsid w:val="009C5B03"/>
    <w:rsid w:val="009C5D84"/>
    <w:rsid w:val="009C648B"/>
    <w:rsid w:val="009C74AE"/>
    <w:rsid w:val="009D3DEC"/>
    <w:rsid w:val="009D449D"/>
    <w:rsid w:val="009D6637"/>
    <w:rsid w:val="009E2636"/>
    <w:rsid w:val="009E6479"/>
    <w:rsid w:val="009E6DA8"/>
    <w:rsid w:val="009E7A93"/>
    <w:rsid w:val="009F2189"/>
    <w:rsid w:val="009F3845"/>
    <w:rsid w:val="009F3F76"/>
    <w:rsid w:val="00A0022B"/>
    <w:rsid w:val="00A00A29"/>
    <w:rsid w:val="00A01099"/>
    <w:rsid w:val="00A01FC0"/>
    <w:rsid w:val="00A03DC9"/>
    <w:rsid w:val="00A13B77"/>
    <w:rsid w:val="00A14E50"/>
    <w:rsid w:val="00A150ED"/>
    <w:rsid w:val="00A15FBE"/>
    <w:rsid w:val="00A16D56"/>
    <w:rsid w:val="00A20568"/>
    <w:rsid w:val="00A20601"/>
    <w:rsid w:val="00A2066F"/>
    <w:rsid w:val="00A21872"/>
    <w:rsid w:val="00A229AC"/>
    <w:rsid w:val="00A230BA"/>
    <w:rsid w:val="00A2458C"/>
    <w:rsid w:val="00A24840"/>
    <w:rsid w:val="00A30012"/>
    <w:rsid w:val="00A31308"/>
    <w:rsid w:val="00A32736"/>
    <w:rsid w:val="00A33A61"/>
    <w:rsid w:val="00A35CE4"/>
    <w:rsid w:val="00A35EE2"/>
    <w:rsid w:val="00A37B21"/>
    <w:rsid w:val="00A41105"/>
    <w:rsid w:val="00A41A4D"/>
    <w:rsid w:val="00A430CF"/>
    <w:rsid w:val="00A448C6"/>
    <w:rsid w:val="00A511A5"/>
    <w:rsid w:val="00A5291B"/>
    <w:rsid w:val="00A54523"/>
    <w:rsid w:val="00A5513F"/>
    <w:rsid w:val="00A603B8"/>
    <w:rsid w:val="00A62049"/>
    <w:rsid w:val="00A63A72"/>
    <w:rsid w:val="00A64DD7"/>
    <w:rsid w:val="00A6569E"/>
    <w:rsid w:val="00A679D9"/>
    <w:rsid w:val="00A70B81"/>
    <w:rsid w:val="00A76A32"/>
    <w:rsid w:val="00A76F8C"/>
    <w:rsid w:val="00A77690"/>
    <w:rsid w:val="00A77F5E"/>
    <w:rsid w:val="00A81464"/>
    <w:rsid w:val="00A9215B"/>
    <w:rsid w:val="00A95EA1"/>
    <w:rsid w:val="00AA4344"/>
    <w:rsid w:val="00AA4BD7"/>
    <w:rsid w:val="00AA4ED8"/>
    <w:rsid w:val="00AA7A73"/>
    <w:rsid w:val="00AB11A1"/>
    <w:rsid w:val="00AB47A7"/>
    <w:rsid w:val="00AB58F8"/>
    <w:rsid w:val="00AB5EB9"/>
    <w:rsid w:val="00AB6B23"/>
    <w:rsid w:val="00AB779B"/>
    <w:rsid w:val="00AB792B"/>
    <w:rsid w:val="00AC18B1"/>
    <w:rsid w:val="00AC25EB"/>
    <w:rsid w:val="00AC3238"/>
    <w:rsid w:val="00AC487B"/>
    <w:rsid w:val="00AC5507"/>
    <w:rsid w:val="00AC5C00"/>
    <w:rsid w:val="00AC79A8"/>
    <w:rsid w:val="00AD0D2F"/>
    <w:rsid w:val="00AD1B34"/>
    <w:rsid w:val="00AD1D19"/>
    <w:rsid w:val="00AD27CF"/>
    <w:rsid w:val="00AD578D"/>
    <w:rsid w:val="00AD628F"/>
    <w:rsid w:val="00AD7A12"/>
    <w:rsid w:val="00AE092D"/>
    <w:rsid w:val="00AE4271"/>
    <w:rsid w:val="00AE4759"/>
    <w:rsid w:val="00AE4833"/>
    <w:rsid w:val="00AE4BD2"/>
    <w:rsid w:val="00AE7888"/>
    <w:rsid w:val="00AF1409"/>
    <w:rsid w:val="00AF18D6"/>
    <w:rsid w:val="00AF25C2"/>
    <w:rsid w:val="00AF4306"/>
    <w:rsid w:val="00AF5D82"/>
    <w:rsid w:val="00B00507"/>
    <w:rsid w:val="00B044E9"/>
    <w:rsid w:val="00B04DDA"/>
    <w:rsid w:val="00B06B46"/>
    <w:rsid w:val="00B136D0"/>
    <w:rsid w:val="00B13B58"/>
    <w:rsid w:val="00B17965"/>
    <w:rsid w:val="00B22382"/>
    <w:rsid w:val="00B24881"/>
    <w:rsid w:val="00B25613"/>
    <w:rsid w:val="00B306D8"/>
    <w:rsid w:val="00B3230F"/>
    <w:rsid w:val="00B32DD8"/>
    <w:rsid w:val="00B352BE"/>
    <w:rsid w:val="00B35AB7"/>
    <w:rsid w:val="00B4351E"/>
    <w:rsid w:val="00B4558D"/>
    <w:rsid w:val="00B45CB9"/>
    <w:rsid w:val="00B45DE3"/>
    <w:rsid w:val="00B46722"/>
    <w:rsid w:val="00B51468"/>
    <w:rsid w:val="00B61F78"/>
    <w:rsid w:val="00B6313B"/>
    <w:rsid w:val="00B63EEB"/>
    <w:rsid w:val="00B64838"/>
    <w:rsid w:val="00B75F06"/>
    <w:rsid w:val="00B76A60"/>
    <w:rsid w:val="00B80204"/>
    <w:rsid w:val="00B84504"/>
    <w:rsid w:val="00B84604"/>
    <w:rsid w:val="00B85484"/>
    <w:rsid w:val="00B86FA8"/>
    <w:rsid w:val="00B87DCF"/>
    <w:rsid w:val="00B903DB"/>
    <w:rsid w:val="00B90916"/>
    <w:rsid w:val="00B92AAD"/>
    <w:rsid w:val="00B92BF7"/>
    <w:rsid w:val="00B933A1"/>
    <w:rsid w:val="00B93981"/>
    <w:rsid w:val="00B94CB9"/>
    <w:rsid w:val="00B95F4B"/>
    <w:rsid w:val="00BA16BF"/>
    <w:rsid w:val="00BA5A99"/>
    <w:rsid w:val="00BA5AB7"/>
    <w:rsid w:val="00BB27CB"/>
    <w:rsid w:val="00BB4127"/>
    <w:rsid w:val="00BB7D03"/>
    <w:rsid w:val="00BC20EB"/>
    <w:rsid w:val="00BC300C"/>
    <w:rsid w:val="00BC320A"/>
    <w:rsid w:val="00BC3F78"/>
    <w:rsid w:val="00BC6843"/>
    <w:rsid w:val="00BD1526"/>
    <w:rsid w:val="00BD1E62"/>
    <w:rsid w:val="00BD6FBA"/>
    <w:rsid w:val="00BD7043"/>
    <w:rsid w:val="00BD7129"/>
    <w:rsid w:val="00BD7847"/>
    <w:rsid w:val="00BD7EB0"/>
    <w:rsid w:val="00BE0AA9"/>
    <w:rsid w:val="00BE12B5"/>
    <w:rsid w:val="00BE32EF"/>
    <w:rsid w:val="00BE517A"/>
    <w:rsid w:val="00BE5AA7"/>
    <w:rsid w:val="00BF37F0"/>
    <w:rsid w:val="00BF4456"/>
    <w:rsid w:val="00BF6A2C"/>
    <w:rsid w:val="00BF6D96"/>
    <w:rsid w:val="00BF6DF0"/>
    <w:rsid w:val="00BF7FBA"/>
    <w:rsid w:val="00C049DB"/>
    <w:rsid w:val="00C114CF"/>
    <w:rsid w:val="00C11735"/>
    <w:rsid w:val="00C1184C"/>
    <w:rsid w:val="00C12A3B"/>
    <w:rsid w:val="00C13117"/>
    <w:rsid w:val="00C16BB8"/>
    <w:rsid w:val="00C17E7E"/>
    <w:rsid w:val="00C20A9D"/>
    <w:rsid w:val="00C20E05"/>
    <w:rsid w:val="00C216CC"/>
    <w:rsid w:val="00C22DBF"/>
    <w:rsid w:val="00C2353C"/>
    <w:rsid w:val="00C25C15"/>
    <w:rsid w:val="00C2665E"/>
    <w:rsid w:val="00C277A1"/>
    <w:rsid w:val="00C30FBB"/>
    <w:rsid w:val="00C311F7"/>
    <w:rsid w:val="00C312F8"/>
    <w:rsid w:val="00C314C8"/>
    <w:rsid w:val="00C316B0"/>
    <w:rsid w:val="00C3467F"/>
    <w:rsid w:val="00C34D1F"/>
    <w:rsid w:val="00C3503A"/>
    <w:rsid w:val="00C36F4D"/>
    <w:rsid w:val="00C41E08"/>
    <w:rsid w:val="00C44882"/>
    <w:rsid w:val="00C46135"/>
    <w:rsid w:val="00C466D2"/>
    <w:rsid w:val="00C50646"/>
    <w:rsid w:val="00C52813"/>
    <w:rsid w:val="00C56026"/>
    <w:rsid w:val="00C56229"/>
    <w:rsid w:val="00C60A18"/>
    <w:rsid w:val="00C612F7"/>
    <w:rsid w:val="00C615D5"/>
    <w:rsid w:val="00C63E05"/>
    <w:rsid w:val="00C65A69"/>
    <w:rsid w:val="00C7087D"/>
    <w:rsid w:val="00C8284D"/>
    <w:rsid w:val="00C864FC"/>
    <w:rsid w:val="00C91FDA"/>
    <w:rsid w:val="00C936B3"/>
    <w:rsid w:val="00C95797"/>
    <w:rsid w:val="00C9751D"/>
    <w:rsid w:val="00C97DAD"/>
    <w:rsid w:val="00CA24E9"/>
    <w:rsid w:val="00CA2713"/>
    <w:rsid w:val="00CA2A46"/>
    <w:rsid w:val="00CA36C2"/>
    <w:rsid w:val="00CA4C9E"/>
    <w:rsid w:val="00CA5124"/>
    <w:rsid w:val="00CA586A"/>
    <w:rsid w:val="00CA6E4A"/>
    <w:rsid w:val="00CB0D0C"/>
    <w:rsid w:val="00CB0EB2"/>
    <w:rsid w:val="00CB44CA"/>
    <w:rsid w:val="00CC0224"/>
    <w:rsid w:val="00CC0534"/>
    <w:rsid w:val="00CC1681"/>
    <w:rsid w:val="00CC2F80"/>
    <w:rsid w:val="00CC3DFE"/>
    <w:rsid w:val="00CC410B"/>
    <w:rsid w:val="00CC642A"/>
    <w:rsid w:val="00CD21B1"/>
    <w:rsid w:val="00CD2A84"/>
    <w:rsid w:val="00CD42E4"/>
    <w:rsid w:val="00CD6561"/>
    <w:rsid w:val="00CE00A1"/>
    <w:rsid w:val="00CE1CBD"/>
    <w:rsid w:val="00CE72D9"/>
    <w:rsid w:val="00CE7431"/>
    <w:rsid w:val="00CF3436"/>
    <w:rsid w:val="00CF3E45"/>
    <w:rsid w:val="00CF3E7E"/>
    <w:rsid w:val="00CF5B02"/>
    <w:rsid w:val="00D00D10"/>
    <w:rsid w:val="00D01271"/>
    <w:rsid w:val="00D01889"/>
    <w:rsid w:val="00D0422A"/>
    <w:rsid w:val="00D0423E"/>
    <w:rsid w:val="00D04F3F"/>
    <w:rsid w:val="00D10B47"/>
    <w:rsid w:val="00D10EFF"/>
    <w:rsid w:val="00D12542"/>
    <w:rsid w:val="00D125F8"/>
    <w:rsid w:val="00D12EC7"/>
    <w:rsid w:val="00D175A6"/>
    <w:rsid w:val="00D20982"/>
    <w:rsid w:val="00D25AB0"/>
    <w:rsid w:val="00D322EE"/>
    <w:rsid w:val="00D32B94"/>
    <w:rsid w:val="00D410DD"/>
    <w:rsid w:val="00D422F6"/>
    <w:rsid w:val="00D43862"/>
    <w:rsid w:val="00D44697"/>
    <w:rsid w:val="00D45001"/>
    <w:rsid w:val="00D45DF8"/>
    <w:rsid w:val="00D55D87"/>
    <w:rsid w:val="00D57414"/>
    <w:rsid w:val="00D64605"/>
    <w:rsid w:val="00D659A4"/>
    <w:rsid w:val="00D66434"/>
    <w:rsid w:val="00D66972"/>
    <w:rsid w:val="00D674CA"/>
    <w:rsid w:val="00D73F9D"/>
    <w:rsid w:val="00D7439F"/>
    <w:rsid w:val="00D7556E"/>
    <w:rsid w:val="00D75B1A"/>
    <w:rsid w:val="00D7691E"/>
    <w:rsid w:val="00D77362"/>
    <w:rsid w:val="00D816A6"/>
    <w:rsid w:val="00D82735"/>
    <w:rsid w:val="00D82B5A"/>
    <w:rsid w:val="00D82DC4"/>
    <w:rsid w:val="00D844F0"/>
    <w:rsid w:val="00D84613"/>
    <w:rsid w:val="00D87F38"/>
    <w:rsid w:val="00D917D1"/>
    <w:rsid w:val="00D9182E"/>
    <w:rsid w:val="00D944FF"/>
    <w:rsid w:val="00D95441"/>
    <w:rsid w:val="00D96D1C"/>
    <w:rsid w:val="00D97BD0"/>
    <w:rsid w:val="00DA01CA"/>
    <w:rsid w:val="00DA3641"/>
    <w:rsid w:val="00DA4C96"/>
    <w:rsid w:val="00DA6466"/>
    <w:rsid w:val="00DA6F67"/>
    <w:rsid w:val="00DA72D2"/>
    <w:rsid w:val="00DA7680"/>
    <w:rsid w:val="00DB213B"/>
    <w:rsid w:val="00DB361C"/>
    <w:rsid w:val="00DB3929"/>
    <w:rsid w:val="00DB4836"/>
    <w:rsid w:val="00DC008E"/>
    <w:rsid w:val="00DC167F"/>
    <w:rsid w:val="00DC642F"/>
    <w:rsid w:val="00DC6669"/>
    <w:rsid w:val="00DC6F49"/>
    <w:rsid w:val="00DD04F9"/>
    <w:rsid w:val="00DD4A77"/>
    <w:rsid w:val="00DD608C"/>
    <w:rsid w:val="00DE0F41"/>
    <w:rsid w:val="00DE14D6"/>
    <w:rsid w:val="00DE6568"/>
    <w:rsid w:val="00DE65E6"/>
    <w:rsid w:val="00DE7168"/>
    <w:rsid w:val="00DF0A9A"/>
    <w:rsid w:val="00DF1D1D"/>
    <w:rsid w:val="00DF2A6A"/>
    <w:rsid w:val="00DF6142"/>
    <w:rsid w:val="00DF6532"/>
    <w:rsid w:val="00DF6835"/>
    <w:rsid w:val="00DF7F05"/>
    <w:rsid w:val="00E010A4"/>
    <w:rsid w:val="00E01C24"/>
    <w:rsid w:val="00E10388"/>
    <w:rsid w:val="00E10988"/>
    <w:rsid w:val="00E10E6D"/>
    <w:rsid w:val="00E11FB2"/>
    <w:rsid w:val="00E12066"/>
    <w:rsid w:val="00E13CA3"/>
    <w:rsid w:val="00E13DD5"/>
    <w:rsid w:val="00E17145"/>
    <w:rsid w:val="00E20144"/>
    <w:rsid w:val="00E202F0"/>
    <w:rsid w:val="00E217A7"/>
    <w:rsid w:val="00E23405"/>
    <w:rsid w:val="00E234FA"/>
    <w:rsid w:val="00E236B6"/>
    <w:rsid w:val="00E25A28"/>
    <w:rsid w:val="00E27225"/>
    <w:rsid w:val="00E27780"/>
    <w:rsid w:val="00E30B78"/>
    <w:rsid w:val="00E4319B"/>
    <w:rsid w:val="00E456A9"/>
    <w:rsid w:val="00E45A85"/>
    <w:rsid w:val="00E468F9"/>
    <w:rsid w:val="00E47D6C"/>
    <w:rsid w:val="00E50830"/>
    <w:rsid w:val="00E50FF6"/>
    <w:rsid w:val="00E53127"/>
    <w:rsid w:val="00E5392E"/>
    <w:rsid w:val="00E54C58"/>
    <w:rsid w:val="00E61617"/>
    <w:rsid w:val="00E646BE"/>
    <w:rsid w:val="00E65ED7"/>
    <w:rsid w:val="00E66B21"/>
    <w:rsid w:val="00E71719"/>
    <w:rsid w:val="00E74B05"/>
    <w:rsid w:val="00E750E5"/>
    <w:rsid w:val="00E76764"/>
    <w:rsid w:val="00E76780"/>
    <w:rsid w:val="00E8049F"/>
    <w:rsid w:val="00E83B95"/>
    <w:rsid w:val="00E859DF"/>
    <w:rsid w:val="00E90E6E"/>
    <w:rsid w:val="00E91A5F"/>
    <w:rsid w:val="00E93135"/>
    <w:rsid w:val="00E9462E"/>
    <w:rsid w:val="00EA36E4"/>
    <w:rsid w:val="00EA3B91"/>
    <w:rsid w:val="00EA44C8"/>
    <w:rsid w:val="00EA79A2"/>
    <w:rsid w:val="00EB4F89"/>
    <w:rsid w:val="00EB4FB2"/>
    <w:rsid w:val="00EC0D95"/>
    <w:rsid w:val="00EC27CE"/>
    <w:rsid w:val="00EC48FF"/>
    <w:rsid w:val="00EC4BD0"/>
    <w:rsid w:val="00EC61B5"/>
    <w:rsid w:val="00ED091D"/>
    <w:rsid w:val="00ED21D4"/>
    <w:rsid w:val="00ED3DDA"/>
    <w:rsid w:val="00ED52A5"/>
    <w:rsid w:val="00EE46AB"/>
    <w:rsid w:val="00EE4FDC"/>
    <w:rsid w:val="00EE5B63"/>
    <w:rsid w:val="00EE7B81"/>
    <w:rsid w:val="00EE7F2F"/>
    <w:rsid w:val="00EF2B41"/>
    <w:rsid w:val="00EF70A2"/>
    <w:rsid w:val="00EF7310"/>
    <w:rsid w:val="00F0020E"/>
    <w:rsid w:val="00F01BB4"/>
    <w:rsid w:val="00F01E37"/>
    <w:rsid w:val="00F02EB1"/>
    <w:rsid w:val="00F03037"/>
    <w:rsid w:val="00F0314A"/>
    <w:rsid w:val="00F06D86"/>
    <w:rsid w:val="00F113C0"/>
    <w:rsid w:val="00F1724E"/>
    <w:rsid w:val="00F22F05"/>
    <w:rsid w:val="00F31433"/>
    <w:rsid w:val="00F34945"/>
    <w:rsid w:val="00F365F9"/>
    <w:rsid w:val="00F37582"/>
    <w:rsid w:val="00F42526"/>
    <w:rsid w:val="00F46563"/>
    <w:rsid w:val="00F46FB5"/>
    <w:rsid w:val="00F4786C"/>
    <w:rsid w:val="00F47B7A"/>
    <w:rsid w:val="00F5195C"/>
    <w:rsid w:val="00F53FEA"/>
    <w:rsid w:val="00F54FBF"/>
    <w:rsid w:val="00F551FA"/>
    <w:rsid w:val="00F610C1"/>
    <w:rsid w:val="00F6192C"/>
    <w:rsid w:val="00F64407"/>
    <w:rsid w:val="00F64B47"/>
    <w:rsid w:val="00F65914"/>
    <w:rsid w:val="00F66808"/>
    <w:rsid w:val="00F67A65"/>
    <w:rsid w:val="00F71764"/>
    <w:rsid w:val="00F71869"/>
    <w:rsid w:val="00F75D6B"/>
    <w:rsid w:val="00F7765A"/>
    <w:rsid w:val="00F77F4F"/>
    <w:rsid w:val="00F81DBC"/>
    <w:rsid w:val="00F8271C"/>
    <w:rsid w:val="00F840CE"/>
    <w:rsid w:val="00F84B95"/>
    <w:rsid w:val="00F85AD4"/>
    <w:rsid w:val="00F85E0F"/>
    <w:rsid w:val="00F90339"/>
    <w:rsid w:val="00F90BD1"/>
    <w:rsid w:val="00F912C2"/>
    <w:rsid w:val="00F91E90"/>
    <w:rsid w:val="00F93354"/>
    <w:rsid w:val="00F95966"/>
    <w:rsid w:val="00FA7458"/>
    <w:rsid w:val="00FB011E"/>
    <w:rsid w:val="00FB4325"/>
    <w:rsid w:val="00FB5D31"/>
    <w:rsid w:val="00FC21FD"/>
    <w:rsid w:val="00FC359A"/>
    <w:rsid w:val="00FC4178"/>
    <w:rsid w:val="00FC4B07"/>
    <w:rsid w:val="00FC6610"/>
    <w:rsid w:val="00FC6C40"/>
    <w:rsid w:val="00FD5502"/>
    <w:rsid w:val="00FD5ECF"/>
    <w:rsid w:val="00FD7DB9"/>
    <w:rsid w:val="00FE1DEC"/>
    <w:rsid w:val="00FE1E82"/>
    <w:rsid w:val="00FE262B"/>
    <w:rsid w:val="00FE2885"/>
    <w:rsid w:val="00FE351F"/>
    <w:rsid w:val="00FE3E63"/>
    <w:rsid w:val="00FE6D72"/>
    <w:rsid w:val="00FE73B9"/>
    <w:rsid w:val="00FE7D7D"/>
    <w:rsid w:val="00FF08F9"/>
    <w:rsid w:val="00FF20CD"/>
    <w:rsid w:val="00FF59A5"/>
    <w:rsid w:val="00FF66F4"/>
    <w:rsid w:val="00FF6CD5"/>
    <w:rsid w:val="00FF7BD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3"/>
    <o:shapelayout v:ext="edit">
      <o:idmap v:ext="edit" data="1"/>
    </o:shapelayout>
  </w:shapeDefaults>
  <w:decimalSymbol w:val=","/>
  <w:listSeparator w:val=";"/>
  <w14:docId w14:val="6E41483A"/>
  <w15:docId w15:val="{2CF27E25-5BD0-4380-A4DC-A460E4A7AC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F7765A"/>
    <w:pPr>
      <w:suppressAutoHyphens/>
    </w:pPr>
    <w:rPr>
      <w:rFonts w:ascii="Calibri" w:eastAsia="Calibri" w:hAnsi="Calibri" w:cs="Calibri"/>
      <w:lang w:eastAsia="zh-CN"/>
    </w:rPr>
  </w:style>
  <w:style w:type="paragraph" w:styleId="1">
    <w:name w:val="heading 1"/>
    <w:basedOn w:val="a0"/>
    <w:next w:val="a0"/>
    <w:link w:val="10"/>
    <w:uiPriority w:val="99"/>
    <w:qFormat/>
    <w:rsid w:val="006009E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9"/>
    <w:unhideWhenUsed/>
    <w:qFormat/>
    <w:rsid w:val="0091528D"/>
    <w:pPr>
      <w:keepNext/>
      <w:keepLines/>
      <w:suppressAutoHyphens w:val="0"/>
      <w:spacing w:before="200" w:after="0" w:line="240" w:lineRule="auto"/>
      <w:outlineLvl w:val="1"/>
    </w:pPr>
    <w:rPr>
      <w:rFonts w:ascii="Italic" w:eastAsia="Times New Roman" w:hAnsi="Italic" w:cs="Times New Roman"/>
      <w:b/>
      <w:bCs/>
      <w:color w:val="DDDDDD"/>
      <w:sz w:val="26"/>
      <w:szCs w:val="26"/>
      <w:lang w:eastAsia="ru-RU"/>
    </w:rPr>
  </w:style>
  <w:style w:type="paragraph" w:styleId="3">
    <w:name w:val="heading 3"/>
    <w:basedOn w:val="a0"/>
    <w:next w:val="a0"/>
    <w:link w:val="30"/>
    <w:uiPriority w:val="99"/>
    <w:unhideWhenUsed/>
    <w:qFormat/>
    <w:rsid w:val="00DF0A9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99"/>
    <w:unhideWhenUsed/>
    <w:qFormat/>
    <w:rsid w:val="006009E1"/>
    <w:pPr>
      <w:tabs>
        <w:tab w:val="left" w:pos="1560"/>
      </w:tabs>
      <w:suppressAutoHyphens w:val="0"/>
      <w:spacing w:after="0" w:line="240" w:lineRule="auto"/>
      <w:jc w:val="center"/>
      <w:outlineLvl w:val="3"/>
    </w:pPr>
    <w:rPr>
      <w:rFonts w:ascii="Times New Roman" w:eastAsia="Times New Roman" w:hAnsi="Times New Roman" w:cs="Times New Roman"/>
      <w:b/>
      <w:bCs/>
      <w:caps/>
      <w:sz w:val="28"/>
      <w:szCs w:val="28"/>
      <w:lang w:eastAsia="ru-RU"/>
    </w:rPr>
  </w:style>
  <w:style w:type="paragraph" w:styleId="5">
    <w:name w:val="heading 5"/>
    <w:basedOn w:val="a0"/>
    <w:next w:val="a0"/>
    <w:link w:val="50"/>
    <w:uiPriority w:val="99"/>
    <w:unhideWhenUsed/>
    <w:qFormat/>
    <w:rsid w:val="006009E1"/>
    <w:pPr>
      <w:keepNext/>
      <w:keepLines/>
      <w:suppressAutoHyphens w:val="0"/>
      <w:spacing w:before="200" w:after="0" w:line="240" w:lineRule="auto"/>
      <w:outlineLvl w:val="4"/>
    </w:pPr>
    <w:rPr>
      <w:rFonts w:eastAsia="MS Gothic" w:cs="Times New Roman"/>
      <w:color w:val="243F60"/>
      <w:sz w:val="24"/>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uiPriority w:val="99"/>
    <w:rsid w:val="00822068"/>
    <w:rPr>
      <w:color w:val="000080"/>
      <w:u w:val="single"/>
    </w:rPr>
  </w:style>
  <w:style w:type="paragraph" w:customStyle="1" w:styleId="41">
    <w:name w:val="Заголовок 41"/>
    <w:basedOn w:val="a0"/>
    <w:next w:val="a0"/>
    <w:rsid w:val="00822068"/>
    <w:pPr>
      <w:keepNext/>
      <w:widowControl w:val="0"/>
      <w:numPr>
        <w:numId w:val="1"/>
      </w:numPr>
      <w:spacing w:before="240" w:after="60" w:line="240" w:lineRule="auto"/>
      <w:jc w:val="both"/>
    </w:pPr>
    <w:rPr>
      <w:rFonts w:ascii="Times New Roman" w:eastAsia="Times New Roman" w:hAnsi="Times New Roman" w:cs="Times New Roman"/>
      <w:b/>
      <w:bCs/>
      <w:sz w:val="28"/>
      <w:szCs w:val="28"/>
    </w:rPr>
  </w:style>
  <w:style w:type="paragraph" w:styleId="a5">
    <w:name w:val="List Paragraph"/>
    <w:aliases w:val="Введение,Булит,Нумерация,Bullet List,FooterText,numbered,Paragraphe de liste1,lp1,Bullet 1,Use Case List Paragraph,ПАРАГРАФ,список 1,Маркер,Bullet Number,Нумерованый список,название,Абзац списка 2,Маркированный ГП,СписокСТ,List Paragraph"/>
    <w:basedOn w:val="a0"/>
    <w:next w:val="a0"/>
    <w:link w:val="a6"/>
    <w:uiPriority w:val="1"/>
    <w:qFormat/>
    <w:rsid w:val="00822068"/>
    <w:pPr>
      <w:spacing w:after="0" w:line="240" w:lineRule="auto"/>
      <w:ind w:left="720" w:firstLine="709"/>
      <w:jc w:val="both"/>
    </w:pPr>
    <w:rPr>
      <w:rFonts w:ascii="Times New Roman" w:eastAsia="Times New Roman" w:hAnsi="Times New Roman" w:cs="Times New Roman"/>
      <w:sz w:val="24"/>
      <w:szCs w:val="24"/>
    </w:rPr>
  </w:style>
  <w:style w:type="paragraph" w:styleId="a7">
    <w:name w:val="header"/>
    <w:basedOn w:val="a0"/>
    <w:link w:val="a8"/>
    <w:uiPriority w:val="99"/>
    <w:unhideWhenUsed/>
    <w:rsid w:val="003635C5"/>
    <w:pPr>
      <w:tabs>
        <w:tab w:val="center" w:pos="4677"/>
        <w:tab w:val="right" w:pos="9355"/>
      </w:tabs>
      <w:spacing w:after="0" w:line="240" w:lineRule="auto"/>
    </w:pPr>
  </w:style>
  <w:style w:type="character" w:customStyle="1" w:styleId="a8">
    <w:name w:val="Верхний колонтитул Знак"/>
    <w:basedOn w:val="a1"/>
    <w:link w:val="a7"/>
    <w:uiPriority w:val="99"/>
    <w:rsid w:val="003635C5"/>
    <w:rPr>
      <w:rFonts w:ascii="Calibri" w:eastAsia="Calibri" w:hAnsi="Calibri" w:cs="Calibri"/>
      <w:lang w:eastAsia="zh-CN"/>
    </w:rPr>
  </w:style>
  <w:style w:type="paragraph" w:styleId="a9">
    <w:name w:val="footer"/>
    <w:basedOn w:val="a0"/>
    <w:link w:val="aa"/>
    <w:uiPriority w:val="99"/>
    <w:unhideWhenUsed/>
    <w:rsid w:val="003635C5"/>
    <w:pPr>
      <w:tabs>
        <w:tab w:val="center" w:pos="4677"/>
        <w:tab w:val="right" w:pos="9355"/>
      </w:tabs>
      <w:spacing w:after="0" w:line="240" w:lineRule="auto"/>
    </w:pPr>
  </w:style>
  <w:style w:type="character" w:customStyle="1" w:styleId="aa">
    <w:name w:val="Нижний колонтитул Знак"/>
    <w:basedOn w:val="a1"/>
    <w:link w:val="a9"/>
    <w:uiPriority w:val="99"/>
    <w:rsid w:val="003635C5"/>
    <w:rPr>
      <w:rFonts w:ascii="Calibri" w:eastAsia="Calibri" w:hAnsi="Calibri" w:cs="Calibri"/>
      <w:lang w:eastAsia="zh-CN"/>
    </w:rPr>
  </w:style>
  <w:style w:type="paragraph" w:customStyle="1" w:styleId="22">
    <w:name w:val="Основной текст 22"/>
    <w:basedOn w:val="a0"/>
    <w:qFormat/>
    <w:rsid w:val="0086344B"/>
    <w:pPr>
      <w:widowControl w:val="0"/>
      <w:spacing w:after="0" w:line="240" w:lineRule="auto"/>
      <w:ind w:firstLine="709"/>
      <w:jc w:val="both"/>
    </w:pPr>
    <w:rPr>
      <w:rFonts w:ascii="Times New Roman" w:eastAsia="Times New Roman" w:hAnsi="Times New Roman" w:cs="Times New Roman"/>
      <w:color w:val="000000"/>
      <w:kern w:val="1"/>
      <w:sz w:val="24"/>
      <w:szCs w:val="20"/>
    </w:rPr>
  </w:style>
  <w:style w:type="character" w:customStyle="1" w:styleId="20">
    <w:name w:val="Заголовок 2 Знак"/>
    <w:basedOn w:val="a1"/>
    <w:link w:val="2"/>
    <w:uiPriority w:val="99"/>
    <w:rsid w:val="0091528D"/>
    <w:rPr>
      <w:rFonts w:ascii="Italic" w:eastAsia="Times New Roman" w:hAnsi="Italic" w:cs="Times New Roman"/>
      <w:b/>
      <w:bCs/>
      <w:color w:val="DDDDDD"/>
      <w:sz w:val="26"/>
      <w:szCs w:val="26"/>
      <w:lang w:eastAsia="ru-RU"/>
    </w:rPr>
  </w:style>
  <w:style w:type="paragraph" w:customStyle="1" w:styleId="ab">
    <w:name w:val="Текст таблицы"/>
    <w:basedOn w:val="a0"/>
    <w:next w:val="a0"/>
    <w:qFormat/>
    <w:rsid w:val="00B6313B"/>
    <w:pPr>
      <w:spacing w:after="0" w:line="240" w:lineRule="auto"/>
      <w:jc w:val="both"/>
    </w:pPr>
    <w:rPr>
      <w:rFonts w:ascii="Times New Roman" w:eastAsia="Times New Roman" w:hAnsi="Times New Roman" w:cs="Times New Roman"/>
      <w:kern w:val="1"/>
      <w:sz w:val="24"/>
      <w:szCs w:val="24"/>
    </w:rPr>
  </w:style>
  <w:style w:type="paragraph" w:customStyle="1" w:styleId="ConsPlusNormal">
    <w:name w:val="ConsPlusNormal"/>
    <w:link w:val="ConsPlusNormal0"/>
    <w:qFormat/>
    <w:rsid w:val="00EB4F89"/>
    <w:pPr>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uiPriority w:val="99"/>
    <w:locked/>
    <w:rsid w:val="00EB4F89"/>
    <w:rPr>
      <w:rFonts w:ascii="Arial" w:eastAsia="Times New Roman" w:hAnsi="Arial" w:cs="Arial"/>
      <w:sz w:val="20"/>
      <w:szCs w:val="20"/>
      <w:lang w:eastAsia="ru-RU"/>
    </w:rPr>
  </w:style>
  <w:style w:type="table" w:styleId="ac">
    <w:name w:val="Table Grid"/>
    <w:basedOn w:val="a2"/>
    <w:uiPriority w:val="99"/>
    <w:rsid w:val="00DF0A9A"/>
    <w:pPr>
      <w:spacing w:after="0" w:line="240" w:lineRule="auto"/>
      <w:jc w:val="both"/>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d">
    <w:name w:val="ОСНОВНОЙ !!!"/>
    <w:basedOn w:val="ae"/>
    <w:link w:val="11"/>
    <w:rsid w:val="00DF0A9A"/>
    <w:pPr>
      <w:suppressAutoHyphens w:val="0"/>
      <w:spacing w:before="120" w:after="0" w:line="240" w:lineRule="auto"/>
      <w:ind w:firstLine="900"/>
      <w:jc w:val="both"/>
    </w:pPr>
    <w:rPr>
      <w:rFonts w:ascii="Arial" w:eastAsia="Times New Roman" w:hAnsi="Arial" w:cs="Arial"/>
      <w:sz w:val="24"/>
      <w:szCs w:val="24"/>
      <w:lang w:eastAsia="ru-RU"/>
    </w:rPr>
  </w:style>
  <w:style w:type="character" w:customStyle="1" w:styleId="11">
    <w:name w:val="ОСНОВНОЙ !!! Знак1"/>
    <w:basedOn w:val="a1"/>
    <w:link w:val="ad"/>
    <w:rsid w:val="00DF0A9A"/>
    <w:rPr>
      <w:rFonts w:ascii="Arial" w:eastAsia="Times New Roman" w:hAnsi="Arial" w:cs="Arial"/>
      <w:sz w:val="24"/>
      <w:szCs w:val="24"/>
      <w:lang w:eastAsia="ru-RU"/>
    </w:rPr>
  </w:style>
  <w:style w:type="paragraph" w:customStyle="1" w:styleId="312">
    <w:name w:val="Стиль Заголовок 3 + 12 пт"/>
    <w:basedOn w:val="3"/>
    <w:rsid w:val="00DF0A9A"/>
    <w:pPr>
      <w:keepLines w:val="0"/>
      <w:numPr>
        <w:ilvl w:val="2"/>
      </w:numPr>
      <w:tabs>
        <w:tab w:val="num" w:pos="0"/>
        <w:tab w:val="left" w:pos="2340"/>
      </w:tabs>
      <w:suppressAutoHyphens w:val="0"/>
      <w:spacing w:before="240" w:after="120" w:line="240" w:lineRule="auto"/>
      <w:ind w:firstLine="709"/>
    </w:pPr>
    <w:rPr>
      <w:rFonts w:ascii="Times New Roman" w:eastAsia="Times New Roman" w:hAnsi="Times New Roman" w:cs="Times New Roman"/>
      <w:color w:val="auto"/>
      <w:sz w:val="24"/>
      <w:szCs w:val="26"/>
      <w:lang w:eastAsia="ar-SA"/>
    </w:rPr>
  </w:style>
  <w:style w:type="paragraph" w:styleId="ae">
    <w:name w:val="Body Text"/>
    <w:basedOn w:val="a0"/>
    <w:link w:val="af"/>
    <w:uiPriority w:val="99"/>
    <w:unhideWhenUsed/>
    <w:rsid w:val="00DF0A9A"/>
    <w:pPr>
      <w:spacing w:after="120"/>
    </w:pPr>
  </w:style>
  <w:style w:type="character" w:customStyle="1" w:styleId="af">
    <w:name w:val="Основной текст Знак"/>
    <w:basedOn w:val="a1"/>
    <w:link w:val="ae"/>
    <w:uiPriority w:val="99"/>
    <w:rsid w:val="00DF0A9A"/>
    <w:rPr>
      <w:rFonts w:ascii="Calibri" w:eastAsia="Calibri" w:hAnsi="Calibri" w:cs="Calibri"/>
      <w:lang w:eastAsia="zh-CN"/>
    </w:rPr>
  </w:style>
  <w:style w:type="character" w:customStyle="1" w:styleId="30">
    <w:name w:val="Заголовок 3 Знак"/>
    <w:basedOn w:val="a1"/>
    <w:link w:val="3"/>
    <w:uiPriority w:val="99"/>
    <w:rsid w:val="00DF0A9A"/>
    <w:rPr>
      <w:rFonts w:asciiTheme="majorHAnsi" w:eastAsiaTheme="majorEastAsia" w:hAnsiTheme="majorHAnsi" w:cstheme="majorBidi"/>
      <w:b/>
      <w:bCs/>
      <w:color w:val="4F81BD" w:themeColor="accent1"/>
      <w:lang w:eastAsia="zh-CN"/>
    </w:rPr>
  </w:style>
  <w:style w:type="character" w:customStyle="1" w:styleId="10">
    <w:name w:val="Заголовок 1 Знак"/>
    <w:basedOn w:val="a1"/>
    <w:link w:val="1"/>
    <w:uiPriority w:val="99"/>
    <w:rsid w:val="006009E1"/>
    <w:rPr>
      <w:rFonts w:asciiTheme="majorHAnsi" w:eastAsiaTheme="majorEastAsia" w:hAnsiTheme="majorHAnsi" w:cstheme="majorBidi"/>
      <w:b/>
      <w:bCs/>
      <w:color w:val="365F91" w:themeColor="accent1" w:themeShade="BF"/>
      <w:sz w:val="28"/>
      <w:szCs w:val="28"/>
      <w:lang w:eastAsia="zh-CN"/>
    </w:rPr>
  </w:style>
  <w:style w:type="character" w:customStyle="1" w:styleId="40">
    <w:name w:val="Заголовок 4 Знак"/>
    <w:basedOn w:val="a1"/>
    <w:link w:val="4"/>
    <w:uiPriority w:val="99"/>
    <w:rsid w:val="006009E1"/>
    <w:rPr>
      <w:rFonts w:ascii="Times New Roman" w:eastAsia="Times New Roman" w:hAnsi="Times New Roman" w:cs="Times New Roman"/>
      <w:b/>
      <w:bCs/>
      <w:caps/>
      <w:sz w:val="28"/>
      <w:szCs w:val="28"/>
      <w:lang w:eastAsia="ru-RU"/>
    </w:rPr>
  </w:style>
  <w:style w:type="character" w:customStyle="1" w:styleId="50">
    <w:name w:val="Заголовок 5 Знак"/>
    <w:basedOn w:val="a1"/>
    <w:link w:val="5"/>
    <w:uiPriority w:val="99"/>
    <w:rsid w:val="006009E1"/>
    <w:rPr>
      <w:rFonts w:ascii="Calibri" w:eastAsia="MS Gothic" w:hAnsi="Calibri" w:cs="Times New Roman"/>
      <w:color w:val="243F60"/>
      <w:sz w:val="24"/>
      <w:szCs w:val="24"/>
      <w:lang w:eastAsia="ru-RU"/>
    </w:rPr>
  </w:style>
  <w:style w:type="paragraph" w:customStyle="1" w:styleId="af0">
    <w:name w:val="Стиль части"/>
    <w:basedOn w:val="1"/>
    <w:uiPriority w:val="99"/>
    <w:rsid w:val="006009E1"/>
    <w:pPr>
      <w:keepLines w:val="0"/>
      <w:suppressAutoHyphens w:val="0"/>
      <w:spacing w:before="0" w:after="60" w:line="240" w:lineRule="auto"/>
      <w:jc w:val="center"/>
    </w:pPr>
    <w:rPr>
      <w:rFonts w:ascii="Times New Roman" w:eastAsia="Times New Roman" w:hAnsi="Times New Roman" w:cs="Times New Roman"/>
      <w:color w:val="auto"/>
      <w:kern w:val="28"/>
      <w:lang w:eastAsia="ru-RU"/>
    </w:rPr>
  </w:style>
  <w:style w:type="paragraph" w:customStyle="1" w:styleId="af1">
    <w:name w:val="Стиль главы"/>
    <w:basedOn w:val="af0"/>
    <w:uiPriority w:val="99"/>
    <w:rsid w:val="006009E1"/>
    <w:pPr>
      <w:spacing w:before="240"/>
    </w:pPr>
    <w:rPr>
      <w:sz w:val="24"/>
      <w:szCs w:val="24"/>
    </w:rPr>
  </w:style>
  <w:style w:type="paragraph" w:customStyle="1" w:styleId="af2">
    <w:name w:val="Основной стиль"/>
    <w:basedOn w:val="a0"/>
    <w:link w:val="af3"/>
    <w:rsid w:val="006009E1"/>
    <w:pPr>
      <w:suppressAutoHyphens w:val="0"/>
      <w:spacing w:after="0" w:line="240" w:lineRule="auto"/>
      <w:ind w:firstLine="680"/>
      <w:jc w:val="both"/>
    </w:pPr>
    <w:rPr>
      <w:rFonts w:ascii="Arial" w:eastAsia="Times New Roman" w:hAnsi="Arial" w:cs="Arial"/>
      <w:sz w:val="24"/>
      <w:szCs w:val="24"/>
      <w:lang w:eastAsia="ru-RU"/>
    </w:rPr>
  </w:style>
  <w:style w:type="paragraph" w:customStyle="1" w:styleId="af4">
    <w:name w:val="Стиль названия"/>
    <w:basedOn w:val="a0"/>
    <w:uiPriority w:val="99"/>
    <w:rsid w:val="006009E1"/>
    <w:pPr>
      <w:suppressAutoHyphens w:val="0"/>
      <w:spacing w:after="60" w:line="240" w:lineRule="auto"/>
      <w:ind w:firstLine="680"/>
      <w:jc w:val="both"/>
    </w:pPr>
    <w:rPr>
      <w:rFonts w:ascii="Arial" w:eastAsia="Times New Roman" w:hAnsi="Arial" w:cs="Arial"/>
      <w:b/>
      <w:bCs/>
      <w:i/>
      <w:iCs/>
      <w:sz w:val="24"/>
      <w:szCs w:val="24"/>
      <w:lang w:eastAsia="ru-RU"/>
    </w:rPr>
  </w:style>
  <w:style w:type="character" w:customStyle="1" w:styleId="af3">
    <w:name w:val="Основной стиль Знак"/>
    <w:link w:val="af2"/>
    <w:locked/>
    <w:rsid w:val="006009E1"/>
    <w:rPr>
      <w:rFonts w:ascii="Arial" w:eastAsia="Times New Roman" w:hAnsi="Arial" w:cs="Arial"/>
      <w:sz w:val="24"/>
      <w:szCs w:val="24"/>
      <w:lang w:eastAsia="ru-RU"/>
    </w:rPr>
  </w:style>
  <w:style w:type="paragraph" w:customStyle="1" w:styleId="af5">
    <w:name w:val="Стиль статьи правил"/>
    <w:basedOn w:val="af4"/>
    <w:uiPriority w:val="99"/>
    <w:rsid w:val="006009E1"/>
    <w:pPr>
      <w:spacing w:after="0"/>
    </w:pPr>
    <w:rPr>
      <w:rFonts w:ascii="Times New Roman" w:hAnsi="Times New Roman" w:cs="Times New Roman"/>
      <w:sz w:val="28"/>
      <w:szCs w:val="28"/>
    </w:rPr>
  </w:style>
  <w:style w:type="character" w:styleId="af6">
    <w:name w:val="annotation reference"/>
    <w:uiPriority w:val="99"/>
    <w:rsid w:val="006009E1"/>
    <w:rPr>
      <w:rFonts w:cs="Times New Roman"/>
      <w:sz w:val="16"/>
      <w:szCs w:val="16"/>
    </w:rPr>
  </w:style>
  <w:style w:type="paragraph" w:styleId="af7">
    <w:name w:val="annotation text"/>
    <w:basedOn w:val="a0"/>
    <w:link w:val="af8"/>
    <w:uiPriority w:val="99"/>
    <w:rsid w:val="006009E1"/>
    <w:pPr>
      <w:suppressAutoHyphens w:val="0"/>
      <w:spacing w:after="0" w:line="240" w:lineRule="auto"/>
    </w:pPr>
    <w:rPr>
      <w:rFonts w:ascii="Times New Roman" w:eastAsia="Times New Roman" w:hAnsi="Times New Roman" w:cs="Times New Roman"/>
      <w:sz w:val="20"/>
      <w:szCs w:val="20"/>
      <w:lang w:eastAsia="ru-RU"/>
    </w:rPr>
  </w:style>
  <w:style w:type="character" w:customStyle="1" w:styleId="af8">
    <w:name w:val="Текст примечания Знак"/>
    <w:basedOn w:val="a1"/>
    <w:link w:val="af7"/>
    <w:uiPriority w:val="99"/>
    <w:rsid w:val="006009E1"/>
    <w:rPr>
      <w:rFonts w:ascii="Times New Roman" w:eastAsia="Times New Roman" w:hAnsi="Times New Roman" w:cs="Times New Roman"/>
      <w:sz w:val="20"/>
      <w:szCs w:val="20"/>
      <w:lang w:eastAsia="ru-RU"/>
    </w:rPr>
  </w:style>
  <w:style w:type="paragraph" w:styleId="af9">
    <w:name w:val="Balloon Text"/>
    <w:basedOn w:val="a0"/>
    <w:link w:val="afa"/>
    <w:uiPriority w:val="99"/>
    <w:semiHidden/>
    <w:rsid w:val="006009E1"/>
    <w:pPr>
      <w:suppressAutoHyphens w:val="0"/>
      <w:spacing w:after="0" w:line="240" w:lineRule="auto"/>
    </w:pPr>
    <w:rPr>
      <w:rFonts w:ascii="Tahoma" w:eastAsia="Times New Roman" w:hAnsi="Tahoma" w:cs="Tahoma"/>
      <w:sz w:val="16"/>
      <w:szCs w:val="16"/>
      <w:lang w:eastAsia="ru-RU"/>
    </w:rPr>
  </w:style>
  <w:style w:type="character" w:customStyle="1" w:styleId="afa">
    <w:name w:val="Текст выноски Знак"/>
    <w:basedOn w:val="a1"/>
    <w:link w:val="af9"/>
    <w:uiPriority w:val="99"/>
    <w:semiHidden/>
    <w:rsid w:val="006009E1"/>
    <w:rPr>
      <w:rFonts w:ascii="Tahoma" w:eastAsia="Times New Roman" w:hAnsi="Tahoma" w:cs="Tahoma"/>
      <w:sz w:val="16"/>
      <w:szCs w:val="16"/>
      <w:lang w:eastAsia="ru-RU"/>
    </w:rPr>
  </w:style>
  <w:style w:type="paragraph" w:styleId="afb">
    <w:name w:val="Document Map"/>
    <w:basedOn w:val="a0"/>
    <w:link w:val="afc"/>
    <w:uiPriority w:val="99"/>
    <w:semiHidden/>
    <w:rsid w:val="006009E1"/>
    <w:pPr>
      <w:shd w:val="clear" w:color="auto" w:fill="000080"/>
      <w:suppressAutoHyphens w:val="0"/>
      <w:spacing w:after="0" w:line="240" w:lineRule="auto"/>
    </w:pPr>
    <w:rPr>
      <w:rFonts w:ascii="Tahoma" w:eastAsia="Times New Roman" w:hAnsi="Tahoma" w:cs="Tahoma"/>
      <w:sz w:val="20"/>
      <w:szCs w:val="20"/>
      <w:lang w:eastAsia="ru-RU"/>
    </w:rPr>
  </w:style>
  <w:style w:type="character" w:customStyle="1" w:styleId="afc">
    <w:name w:val="Схема документа Знак"/>
    <w:basedOn w:val="a1"/>
    <w:link w:val="afb"/>
    <w:uiPriority w:val="99"/>
    <w:semiHidden/>
    <w:rsid w:val="006009E1"/>
    <w:rPr>
      <w:rFonts w:ascii="Tahoma" w:eastAsia="Times New Roman" w:hAnsi="Tahoma" w:cs="Tahoma"/>
      <w:sz w:val="20"/>
      <w:szCs w:val="20"/>
      <w:shd w:val="clear" w:color="auto" w:fill="000080"/>
      <w:lang w:eastAsia="ru-RU"/>
    </w:rPr>
  </w:style>
  <w:style w:type="paragraph" w:styleId="afd">
    <w:name w:val="annotation subject"/>
    <w:basedOn w:val="af7"/>
    <w:next w:val="af7"/>
    <w:link w:val="afe"/>
    <w:uiPriority w:val="99"/>
    <w:semiHidden/>
    <w:rsid w:val="006009E1"/>
    <w:rPr>
      <w:b/>
      <w:bCs/>
    </w:rPr>
  </w:style>
  <w:style w:type="character" w:customStyle="1" w:styleId="afe">
    <w:name w:val="Тема примечания Знак"/>
    <w:basedOn w:val="af8"/>
    <w:link w:val="afd"/>
    <w:uiPriority w:val="99"/>
    <w:semiHidden/>
    <w:rsid w:val="006009E1"/>
    <w:rPr>
      <w:rFonts w:ascii="Times New Roman" w:eastAsia="Times New Roman" w:hAnsi="Times New Roman" w:cs="Times New Roman"/>
      <w:b/>
      <w:bCs/>
      <w:sz w:val="20"/>
      <w:szCs w:val="20"/>
      <w:lang w:eastAsia="ru-RU"/>
    </w:rPr>
  </w:style>
  <w:style w:type="paragraph" w:customStyle="1" w:styleId="Style11">
    <w:name w:val="Style11"/>
    <w:basedOn w:val="a0"/>
    <w:uiPriority w:val="99"/>
    <w:rsid w:val="006009E1"/>
    <w:pPr>
      <w:widowControl w:val="0"/>
      <w:suppressAutoHyphens w:val="0"/>
      <w:autoSpaceDE w:val="0"/>
      <w:autoSpaceDN w:val="0"/>
      <w:adjustRightInd w:val="0"/>
      <w:spacing w:after="0" w:line="324" w:lineRule="exact"/>
      <w:ind w:firstLine="715"/>
      <w:jc w:val="both"/>
    </w:pPr>
    <w:rPr>
      <w:rFonts w:ascii="Times New Roman" w:eastAsia="Times New Roman" w:hAnsi="Times New Roman" w:cs="Times New Roman"/>
      <w:sz w:val="24"/>
      <w:szCs w:val="24"/>
      <w:lang w:eastAsia="ru-RU"/>
    </w:rPr>
  </w:style>
  <w:style w:type="character" w:customStyle="1" w:styleId="FontStyle23">
    <w:name w:val="Font Style23"/>
    <w:uiPriority w:val="99"/>
    <w:rsid w:val="006009E1"/>
    <w:rPr>
      <w:rFonts w:ascii="Times New Roman" w:hAnsi="Times New Roman" w:cs="Times New Roman"/>
      <w:sz w:val="26"/>
      <w:szCs w:val="26"/>
    </w:rPr>
  </w:style>
  <w:style w:type="paragraph" w:customStyle="1" w:styleId="12">
    <w:name w:val="Знак Знак Знак1"/>
    <w:basedOn w:val="a0"/>
    <w:uiPriority w:val="99"/>
    <w:rsid w:val="006009E1"/>
    <w:pPr>
      <w:tabs>
        <w:tab w:val="num" w:pos="360"/>
      </w:tabs>
      <w:suppressAutoHyphens w:val="0"/>
      <w:spacing w:after="160" w:line="240" w:lineRule="exact"/>
    </w:pPr>
    <w:rPr>
      <w:rFonts w:ascii="Verdana" w:eastAsia="Times New Roman" w:hAnsi="Verdana" w:cs="Verdana"/>
      <w:sz w:val="20"/>
      <w:szCs w:val="20"/>
      <w:lang w:val="en-US" w:eastAsia="en-US"/>
    </w:rPr>
  </w:style>
  <w:style w:type="paragraph" w:customStyle="1" w:styleId="ConsNormal">
    <w:name w:val="ConsNormal"/>
    <w:uiPriority w:val="99"/>
    <w:rsid w:val="006009E1"/>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PlusNonformat">
    <w:name w:val="ConsPlusNonformat"/>
    <w:uiPriority w:val="99"/>
    <w:rsid w:val="006009E1"/>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6009E1"/>
    <w:pPr>
      <w:autoSpaceDE w:val="0"/>
      <w:autoSpaceDN w:val="0"/>
      <w:adjustRightInd w:val="0"/>
      <w:spacing w:after="0" w:line="240" w:lineRule="auto"/>
    </w:pPr>
    <w:rPr>
      <w:rFonts w:ascii="Times New Roman" w:eastAsia="Times New Roman" w:hAnsi="Times New Roman" w:cs="Times New Roman"/>
      <w:b/>
      <w:bCs/>
      <w:sz w:val="28"/>
      <w:szCs w:val="28"/>
      <w:lang w:eastAsia="ru-RU"/>
    </w:rPr>
  </w:style>
  <w:style w:type="paragraph" w:customStyle="1" w:styleId="aff">
    <w:name w:val="Стиль глав правил"/>
    <w:basedOn w:val="af1"/>
    <w:uiPriority w:val="99"/>
    <w:rsid w:val="006009E1"/>
    <w:pPr>
      <w:keepNext w:val="0"/>
      <w:spacing w:before="200" w:after="0"/>
    </w:pPr>
    <w:rPr>
      <w:sz w:val="28"/>
      <w:szCs w:val="28"/>
    </w:rPr>
  </w:style>
  <w:style w:type="character" w:styleId="aff0">
    <w:name w:val="page number"/>
    <w:uiPriority w:val="99"/>
    <w:rsid w:val="006009E1"/>
    <w:rPr>
      <w:rFonts w:cs="Times New Roman"/>
    </w:rPr>
  </w:style>
  <w:style w:type="paragraph" w:styleId="13">
    <w:name w:val="toc 1"/>
    <w:basedOn w:val="a0"/>
    <w:next w:val="a0"/>
    <w:autoRedefine/>
    <w:uiPriority w:val="39"/>
    <w:rsid w:val="006009E1"/>
    <w:pPr>
      <w:tabs>
        <w:tab w:val="left" w:pos="1200"/>
        <w:tab w:val="right" w:leader="dot" w:pos="9345"/>
      </w:tabs>
      <w:suppressAutoHyphens w:val="0"/>
      <w:spacing w:after="0" w:line="240" w:lineRule="auto"/>
      <w:jc w:val="both"/>
    </w:pPr>
    <w:rPr>
      <w:rFonts w:ascii="Times New Roman" w:eastAsia="Times New Roman" w:hAnsi="Times New Roman" w:cs="Times New Roman"/>
      <w:b/>
      <w:bCs/>
      <w:caps/>
      <w:sz w:val="20"/>
      <w:szCs w:val="20"/>
      <w:lang w:eastAsia="ru-RU"/>
    </w:rPr>
  </w:style>
  <w:style w:type="paragraph" w:styleId="21">
    <w:name w:val="toc 2"/>
    <w:basedOn w:val="a0"/>
    <w:next w:val="a0"/>
    <w:autoRedefine/>
    <w:uiPriority w:val="39"/>
    <w:rsid w:val="006009E1"/>
    <w:pPr>
      <w:suppressAutoHyphens w:val="0"/>
      <w:spacing w:after="0" w:line="240" w:lineRule="auto"/>
      <w:ind w:left="240"/>
    </w:pPr>
    <w:rPr>
      <w:rFonts w:ascii="Times New Roman" w:eastAsia="Times New Roman" w:hAnsi="Times New Roman" w:cs="Times New Roman"/>
      <w:smallCaps/>
      <w:sz w:val="20"/>
      <w:szCs w:val="20"/>
      <w:lang w:eastAsia="ru-RU"/>
    </w:rPr>
  </w:style>
  <w:style w:type="paragraph" w:styleId="31">
    <w:name w:val="toc 3"/>
    <w:basedOn w:val="a0"/>
    <w:next w:val="a0"/>
    <w:autoRedefine/>
    <w:uiPriority w:val="39"/>
    <w:rsid w:val="006009E1"/>
    <w:pPr>
      <w:suppressAutoHyphens w:val="0"/>
      <w:spacing w:after="0" w:line="240" w:lineRule="auto"/>
      <w:ind w:left="480"/>
    </w:pPr>
    <w:rPr>
      <w:rFonts w:ascii="Times New Roman" w:eastAsia="Times New Roman" w:hAnsi="Times New Roman" w:cs="Times New Roman"/>
      <w:i/>
      <w:iCs/>
      <w:sz w:val="20"/>
      <w:szCs w:val="20"/>
      <w:lang w:eastAsia="ru-RU"/>
    </w:rPr>
  </w:style>
  <w:style w:type="paragraph" w:styleId="42">
    <w:name w:val="toc 4"/>
    <w:basedOn w:val="a0"/>
    <w:next w:val="a0"/>
    <w:autoRedefine/>
    <w:uiPriority w:val="39"/>
    <w:rsid w:val="006009E1"/>
    <w:pPr>
      <w:suppressAutoHyphens w:val="0"/>
      <w:spacing w:after="0" w:line="240" w:lineRule="auto"/>
      <w:ind w:left="720"/>
    </w:pPr>
    <w:rPr>
      <w:rFonts w:ascii="Times New Roman" w:eastAsia="Times New Roman" w:hAnsi="Times New Roman" w:cs="Times New Roman"/>
      <w:sz w:val="18"/>
      <w:szCs w:val="18"/>
      <w:lang w:eastAsia="ru-RU"/>
    </w:rPr>
  </w:style>
  <w:style w:type="paragraph" w:styleId="51">
    <w:name w:val="toc 5"/>
    <w:basedOn w:val="a0"/>
    <w:next w:val="a0"/>
    <w:autoRedefine/>
    <w:uiPriority w:val="39"/>
    <w:rsid w:val="006009E1"/>
    <w:pPr>
      <w:suppressAutoHyphens w:val="0"/>
      <w:spacing w:after="0" w:line="240" w:lineRule="auto"/>
      <w:ind w:left="960"/>
    </w:pPr>
    <w:rPr>
      <w:rFonts w:ascii="Times New Roman" w:eastAsia="Times New Roman" w:hAnsi="Times New Roman" w:cs="Times New Roman"/>
      <w:sz w:val="18"/>
      <w:szCs w:val="18"/>
      <w:lang w:eastAsia="ru-RU"/>
    </w:rPr>
  </w:style>
  <w:style w:type="paragraph" w:styleId="6">
    <w:name w:val="toc 6"/>
    <w:basedOn w:val="a0"/>
    <w:next w:val="a0"/>
    <w:autoRedefine/>
    <w:uiPriority w:val="39"/>
    <w:rsid w:val="006009E1"/>
    <w:pPr>
      <w:suppressAutoHyphens w:val="0"/>
      <w:spacing w:after="0" w:line="240" w:lineRule="auto"/>
      <w:ind w:left="1200"/>
    </w:pPr>
    <w:rPr>
      <w:rFonts w:ascii="Times New Roman" w:eastAsia="Times New Roman" w:hAnsi="Times New Roman" w:cs="Times New Roman"/>
      <w:sz w:val="18"/>
      <w:szCs w:val="18"/>
      <w:lang w:eastAsia="ru-RU"/>
    </w:rPr>
  </w:style>
  <w:style w:type="paragraph" w:styleId="7">
    <w:name w:val="toc 7"/>
    <w:basedOn w:val="a0"/>
    <w:next w:val="a0"/>
    <w:autoRedefine/>
    <w:uiPriority w:val="39"/>
    <w:rsid w:val="006009E1"/>
    <w:pPr>
      <w:suppressAutoHyphens w:val="0"/>
      <w:spacing w:after="0" w:line="240" w:lineRule="auto"/>
      <w:ind w:left="1440"/>
    </w:pPr>
    <w:rPr>
      <w:rFonts w:ascii="Times New Roman" w:eastAsia="Times New Roman" w:hAnsi="Times New Roman" w:cs="Times New Roman"/>
      <w:sz w:val="18"/>
      <w:szCs w:val="18"/>
      <w:lang w:eastAsia="ru-RU"/>
    </w:rPr>
  </w:style>
  <w:style w:type="paragraph" w:styleId="8">
    <w:name w:val="toc 8"/>
    <w:basedOn w:val="a0"/>
    <w:next w:val="a0"/>
    <w:autoRedefine/>
    <w:uiPriority w:val="39"/>
    <w:rsid w:val="006009E1"/>
    <w:pPr>
      <w:suppressAutoHyphens w:val="0"/>
      <w:spacing w:after="0" w:line="240" w:lineRule="auto"/>
      <w:ind w:left="1680"/>
    </w:pPr>
    <w:rPr>
      <w:rFonts w:ascii="Times New Roman" w:eastAsia="Times New Roman" w:hAnsi="Times New Roman" w:cs="Times New Roman"/>
      <w:sz w:val="18"/>
      <w:szCs w:val="18"/>
      <w:lang w:eastAsia="ru-RU"/>
    </w:rPr>
  </w:style>
  <w:style w:type="paragraph" w:styleId="9">
    <w:name w:val="toc 9"/>
    <w:basedOn w:val="a0"/>
    <w:next w:val="a0"/>
    <w:autoRedefine/>
    <w:uiPriority w:val="39"/>
    <w:rsid w:val="006009E1"/>
    <w:pPr>
      <w:suppressAutoHyphens w:val="0"/>
      <w:spacing w:after="0" w:line="240" w:lineRule="auto"/>
      <w:ind w:left="1920"/>
    </w:pPr>
    <w:rPr>
      <w:rFonts w:ascii="Times New Roman" w:eastAsia="Times New Roman" w:hAnsi="Times New Roman" w:cs="Times New Roman"/>
      <w:sz w:val="18"/>
      <w:szCs w:val="18"/>
      <w:lang w:eastAsia="ru-RU"/>
    </w:rPr>
  </w:style>
  <w:style w:type="paragraph" w:customStyle="1" w:styleId="aff1">
    <w:name w:val="Зоны"/>
    <w:basedOn w:val="a0"/>
    <w:uiPriority w:val="99"/>
    <w:rsid w:val="006009E1"/>
    <w:pPr>
      <w:tabs>
        <w:tab w:val="left" w:pos="567"/>
      </w:tabs>
      <w:suppressAutoHyphens w:val="0"/>
      <w:snapToGrid w:val="0"/>
      <w:spacing w:before="160" w:after="160" w:line="240" w:lineRule="auto"/>
      <w:ind w:left="567"/>
      <w:jc w:val="both"/>
    </w:pPr>
    <w:rPr>
      <w:rFonts w:ascii="Arial" w:eastAsia="Times New Roman" w:hAnsi="Arial" w:cs="Arial"/>
      <w:b/>
      <w:bCs/>
      <w:sz w:val="24"/>
      <w:szCs w:val="24"/>
      <w:lang w:eastAsia="ru-RU"/>
    </w:rPr>
  </w:style>
  <w:style w:type="paragraph" w:customStyle="1" w:styleId="aff2">
    <w:name w:val="Стиль названия зоны"/>
    <w:basedOn w:val="aff1"/>
    <w:uiPriority w:val="99"/>
    <w:rsid w:val="006009E1"/>
    <w:pPr>
      <w:spacing w:line="360" w:lineRule="auto"/>
      <w:ind w:left="0" w:firstLine="709"/>
    </w:pPr>
    <w:rPr>
      <w:rFonts w:ascii="Times New Roman" w:hAnsi="Times New Roman" w:cs="Times New Roman"/>
      <w:sz w:val="28"/>
      <w:szCs w:val="28"/>
    </w:rPr>
  </w:style>
  <w:style w:type="paragraph" w:styleId="aff3">
    <w:name w:val="Title"/>
    <w:basedOn w:val="a0"/>
    <w:link w:val="aff4"/>
    <w:uiPriority w:val="99"/>
    <w:qFormat/>
    <w:rsid w:val="006009E1"/>
    <w:pPr>
      <w:suppressAutoHyphens w:val="0"/>
      <w:spacing w:after="0" w:line="240" w:lineRule="auto"/>
      <w:jc w:val="center"/>
    </w:pPr>
    <w:rPr>
      <w:rFonts w:ascii="Times New Roman" w:eastAsia="Times New Roman" w:hAnsi="Times New Roman" w:cs="Times New Roman"/>
      <w:b/>
      <w:bCs/>
      <w:sz w:val="28"/>
      <w:szCs w:val="28"/>
      <w:lang w:eastAsia="ru-RU"/>
    </w:rPr>
  </w:style>
  <w:style w:type="character" w:customStyle="1" w:styleId="aff4">
    <w:name w:val="Заголовок Знак"/>
    <w:basedOn w:val="a1"/>
    <w:link w:val="aff3"/>
    <w:uiPriority w:val="99"/>
    <w:rsid w:val="006009E1"/>
    <w:rPr>
      <w:rFonts w:ascii="Times New Roman" w:eastAsia="Times New Roman" w:hAnsi="Times New Roman" w:cs="Times New Roman"/>
      <w:b/>
      <w:bCs/>
      <w:sz w:val="28"/>
      <w:szCs w:val="28"/>
      <w:lang w:eastAsia="ru-RU"/>
    </w:rPr>
  </w:style>
  <w:style w:type="paragraph" w:styleId="aff5">
    <w:name w:val="Normal (Web)"/>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character" w:styleId="aff6">
    <w:name w:val="Strong"/>
    <w:uiPriority w:val="22"/>
    <w:qFormat/>
    <w:rsid w:val="006009E1"/>
    <w:rPr>
      <w:rFonts w:cs="Times New Roman"/>
      <w:b/>
      <w:bCs/>
    </w:rPr>
  </w:style>
  <w:style w:type="character" w:customStyle="1" w:styleId="grame">
    <w:name w:val="grame"/>
    <w:uiPriority w:val="99"/>
    <w:rsid w:val="006009E1"/>
    <w:rPr>
      <w:rFonts w:cs="Times New Roman"/>
    </w:rPr>
  </w:style>
  <w:style w:type="paragraph" w:customStyle="1" w:styleId="aff7">
    <w:name w:val="Знак"/>
    <w:basedOn w:val="a0"/>
    <w:uiPriority w:val="99"/>
    <w:rsid w:val="006009E1"/>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customStyle="1" w:styleId="14">
    <w:name w:val="Знак1"/>
    <w:basedOn w:val="a0"/>
    <w:uiPriority w:val="99"/>
    <w:rsid w:val="006009E1"/>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styleId="aff8">
    <w:name w:val="TOC Heading"/>
    <w:basedOn w:val="1"/>
    <w:next w:val="a0"/>
    <w:uiPriority w:val="99"/>
    <w:unhideWhenUsed/>
    <w:qFormat/>
    <w:rsid w:val="006009E1"/>
    <w:pPr>
      <w:suppressAutoHyphens w:val="0"/>
      <w:jc w:val="center"/>
      <w:outlineLvl w:val="9"/>
    </w:pPr>
    <w:rPr>
      <w:rFonts w:ascii="Cambria" w:eastAsia="Times New Roman" w:hAnsi="Cambria" w:cs="Times New Roman"/>
      <w:color w:val="365F91"/>
      <w:lang w:eastAsia="en-US"/>
    </w:rPr>
  </w:style>
  <w:style w:type="paragraph" w:styleId="aff9">
    <w:name w:val="No Spacing"/>
    <w:link w:val="affa"/>
    <w:uiPriority w:val="1"/>
    <w:qFormat/>
    <w:rsid w:val="006009E1"/>
    <w:pPr>
      <w:spacing w:after="0" w:line="240" w:lineRule="auto"/>
    </w:pPr>
    <w:rPr>
      <w:rFonts w:ascii="Times New Roman" w:eastAsia="Times New Roman" w:hAnsi="Times New Roman" w:cs="Times New Roman"/>
      <w:sz w:val="24"/>
      <w:szCs w:val="24"/>
      <w:lang w:eastAsia="ru-RU"/>
    </w:rPr>
  </w:style>
  <w:style w:type="paragraph" w:customStyle="1" w:styleId="a">
    <w:name w:val="ВидыДеятельности"/>
    <w:basedOn w:val="a0"/>
    <w:uiPriority w:val="99"/>
    <w:rsid w:val="006009E1"/>
    <w:pPr>
      <w:numPr>
        <w:numId w:val="5"/>
      </w:numPr>
      <w:tabs>
        <w:tab w:val="left" w:pos="851"/>
      </w:tabs>
      <w:suppressAutoHyphens w:val="0"/>
      <w:spacing w:after="80" w:line="240" w:lineRule="auto"/>
      <w:jc w:val="both"/>
    </w:pPr>
    <w:rPr>
      <w:rFonts w:ascii="Arial" w:eastAsia="MS ??" w:hAnsi="Arial" w:cs="Times New Roman"/>
      <w:szCs w:val="20"/>
      <w:lang w:eastAsia="ru-RU"/>
    </w:rPr>
  </w:style>
  <w:style w:type="paragraph" w:customStyle="1" w:styleId="formattext">
    <w:name w:val="format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b">
    <w:name w:val="Нормальный (таблица)"/>
    <w:basedOn w:val="a0"/>
    <w:next w:val="a0"/>
    <w:uiPriority w:val="99"/>
    <w:rsid w:val="006009E1"/>
    <w:pPr>
      <w:widowControl w:val="0"/>
      <w:suppressAutoHyphens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c">
    <w:name w:val="Прижатый влево"/>
    <w:basedOn w:val="a0"/>
    <w:next w:val="a0"/>
    <w:uiPriority w:val="99"/>
    <w:rsid w:val="006009E1"/>
    <w:pPr>
      <w:widowControl w:val="0"/>
      <w:suppressAutoHyphens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affd">
    <w:name w:val="Гипертекстовая ссылка"/>
    <w:uiPriority w:val="99"/>
    <w:rsid w:val="006009E1"/>
    <w:rPr>
      <w:rFonts w:cs="Times New Roman"/>
      <w:b/>
      <w:bCs/>
      <w:color w:val="106BBE"/>
    </w:rPr>
  </w:style>
  <w:style w:type="character" w:customStyle="1" w:styleId="apple-converted-space">
    <w:name w:val="apple-converted-space"/>
    <w:rsid w:val="006009E1"/>
    <w:rPr>
      <w:rFonts w:cs="Times New Roman"/>
    </w:rPr>
  </w:style>
  <w:style w:type="paragraph" w:customStyle="1" w:styleId="affe">
    <w:name w:val="Подчёркнутый текст"/>
    <w:basedOn w:val="a0"/>
    <w:next w:val="a0"/>
    <w:uiPriority w:val="99"/>
    <w:rsid w:val="006009E1"/>
    <w:pPr>
      <w:widowControl w:val="0"/>
      <w:pBdr>
        <w:bottom w:val="single" w:sz="4" w:space="0" w:color="auto"/>
      </w:pBdr>
      <w:suppressAutoHyphens w:val="0"/>
      <w:autoSpaceDE w:val="0"/>
      <w:autoSpaceDN w:val="0"/>
      <w:adjustRightInd w:val="0"/>
      <w:spacing w:after="0" w:line="240" w:lineRule="auto"/>
      <w:ind w:firstLine="720"/>
      <w:jc w:val="both"/>
    </w:pPr>
    <w:rPr>
      <w:rFonts w:ascii="Arial" w:eastAsia="Times New Roman" w:hAnsi="Arial" w:cs="Arial"/>
      <w:sz w:val="24"/>
      <w:szCs w:val="24"/>
      <w:lang w:eastAsia="ru-RU"/>
    </w:rPr>
  </w:style>
  <w:style w:type="character" w:customStyle="1" w:styleId="s10">
    <w:name w:val="s_10"/>
    <w:uiPriority w:val="99"/>
    <w:rsid w:val="006009E1"/>
    <w:rPr>
      <w:rFonts w:cs="Times New Roman"/>
    </w:rPr>
  </w:style>
  <w:style w:type="table" w:customStyle="1" w:styleId="15">
    <w:name w:val="Сетка таблицы1"/>
    <w:basedOn w:val="a2"/>
    <w:next w:val="ac"/>
    <w:uiPriority w:val="99"/>
    <w:rsid w:val="006009E1"/>
    <w:pPr>
      <w:spacing w:after="0" w:line="240" w:lineRule="auto"/>
    </w:pPr>
    <w:rPr>
      <w:rFonts w:ascii="Cambria" w:eastAsia="MS Mincho"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
    <w:name w:val="Технический комментарий"/>
    <w:basedOn w:val="a0"/>
    <w:next w:val="a0"/>
    <w:uiPriority w:val="99"/>
    <w:rsid w:val="006009E1"/>
    <w:pPr>
      <w:widowControl w:val="0"/>
      <w:suppressAutoHyphens w:val="0"/>
      <w:autoSpaceDE w:val="0"/>
      <w:autoSpaceDN w:val="0"/>
      <w:adjustRightInd w:val="0"/>
      <w:spacing w:after="0" w:line="240" w:lineRule="auto"/>
    </w:pPr>
    <w:rPr>
      <w:rFonts w:ascii="Times New Roman CYR" w:eastAsia="Times New Roman" w:hAnsi="Times New Roman CYR" w:cs="Times New Roman CYR"/>
      <w:sz w:val="24"/>
      <w:szCs w:val="24"/>
      <w:shd w:val="clear" w:color="auto" w:fill="FFFF00"/>
      <w:lang w:eastAsia="ru-RU"/>
    </w:rPr>
  </w:style>
  <w:style w:type="paragraph" w:customStyle="1" w:styleId="afff0">
    <w:name w:val="Текст ЭР (см. также)"/>
    <w:basedOn w:val="a0"/>
    <w:next w:val="a0"/>
    <w:uiPriority w:val="99"/>
    <w:rsid w:val="006009E1"/>
    <w:pPr>
      <w:widowControl w:val="0"/>
      <w:suppressAutoHyphens w:val="0"/>
      <w:autoSpaceDE w:val="0"/>
      <w:autoSpaceDN w:val="0"/>
      <w:adjustRightInd w:val="0"/>
      <w:spacing w:before="200" w:after="0" w:line="240" w:lineRule="auto"/>
    </w:pPr>
    <w:rPr>
      <w:rFonts w:ascii="Times New Roman CYR" w:eastAsia="Times New Roman" w:hAnsi="Times New Roman CYR" w:cs="Times New Roman CYR"/>
      <w:lang w:eastAsia="ru-RU"/>
    </w:rPr>
  </w:style>
  <w:style w:type="character" w:customStyle="1" w:styleId="afff1">
    <w:name w:val="Цветовое выделение"/>
    <w:uiPriority w:val="99"/>
    <w:rsid w:val="006009E1"/>
    <w:rPr>
      <w:b/>
      <w:color w:val="26282F"/>
    </w:rPr>
  </w:style>
  <w:style w:type="character" w:customStyle="1" w:styleId="affa">
    <w:name w:val="Без интервала Знак"/>
    <w:link w:val="aff9"/>
    <w:uiPriority w:val="1"/>
    <w:locked/>
    <w:rsid w:val="006009E1"/>
    <w:rPr>
      <w:rFonts w:ascii="Times New Roman" w:eastAsia="Times New Roman" w:hAnsi="Times New Roman" w:cs="Times New Roman"/>
      <w:sz w:val="24"/>
      <w:szCs w:val="24"/>
      <w:lang w:eastAsia="ru-RU"/>
    </w:rPr>
  </w:style>
  <w:style w:type="character" w:customStyle="1" w:styleId="blk">
    <w:name w:val="blk"/>
    <w:uiPriority w:val="99"/>
    <w:rsid w:val="006009E1"/>
    <w:rPr>
      <w:rFonts w:cs="Times New Roman"/>
    </w:rPr>
  </w:style>
  <w:style w:type="paragraph" w:customStyle="1" w:styleId="Iauiue">
    <w:name w:val="Iau?iue"/>
    <w:uiPriority w:val="99"/>
    <w:rsid w:val="006009E1"/>
    <w:pPr>
      <w:widowControl w:val="0"/>
      <w:spacing w:after="0" w:line="240" w:lineRule="auto"/>
    </w:pPr>
    <w:rPr>
      <w:rFonts w:ascii="Times New Roman" w:eastAsia="Times New Roman" w:hAnsi="Times New Roman" w:cs="Times New Roman"/>
      <w:sz w:val="20"/>
      <w:szCs w:val="20"/>
      <w:lang w:val="en-US" w:eastAsia="ru-RU"/>
    </w:rPr>
  </w:style>
  <w:style w:type="paragraph" w:customStyle="1" w:styleId="Heading">
    <w:name w:val="Heading"/>
    <w:uiPriority w:val="99"/>
    <w:rsid w:val="006009E1"/>
    <w:pPr>
      <w:autoSpaceDE w:val="0"/>
      <w:autoSpaceDN w:val="0"/>
      <w:adjustRightInd w:val="0"/>
      <w:spacing w:after="0" w:line="240" w:lineRule="auto"/>
    </w:pPr>
    <w:rPr>
      <w:rFonts w:ascii="Arial" w:eastAsia="Times New Roman" w:hAnsi="Arial" w:cs="Arial"/>
      <w:b/>
      <w:bCs/>
      <w:lang w:eastAsia="ru-RU"/>
    </w:rPr>
  </w:style>
  <w:style w:type="character" w:customStyle="1" w:styleId="23">
    <w:name w:val="Основной текст (2)_"/>
    <w:link w:val="24"/>
    <w:uiPriority w:val="99"/>
    <w:locked/>
    <w:rsid w:val="006009E1"/>
    <w:rPr>
      <w:rFonts w:ascii="Times New Roman" w:hAnsi="Times New Roman" w:cs="Times New Roman"/>
      <w:shd w:val="clear" w:color="auto" w:fill="FFFFFF"/>
    </w:rPr>
  </w:style>
  <w:style w:type="paragraph" w:customStyle="1" w:styleId="24">
    <w:name w:val="Основной текст (2)"/>
    <w:basedOn w:val="a0"/>
    <w:link w:val="23"/>
    <w:uiPriority w:val="99"/>
    <w:rsid w:val="006009E1"/>
    <w:pPr>
      <w:widowControl w:val="0"/>
      <w:shd w:val="clear" w:color="auto" w:fill="FFFFFF"/>
      <w:suppressAutoHyphens w:val="0"/>
      <w:spacing w:after="480" w:line="274" w:lineRule="exact"/>
    </w:pPr>
    <w:rPr>
      <w:rFonts w:ascii="Times New Roman" w:eastAsiaTheme="minorHAnsi" w:hAnsi="Times New Roman" w:cs="Times New Roman"/>
      <w:lang w:eastAsia="en-US"/>
    </w:rPr>
  </w:style>
  <w:style w:type="paragraph" w:customStyle="1" w:styleId="ConsPlusCell">
    <w:name w:val="ConsPlusCell"/>
    <w:uiPriority w:val="99"/>
    <w:rsid w:val="006009E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f2">
    <w:name w:val="Subtitle"/>
    <w:basedOn w:val="a0"/>
    <w:next w:val="ae"/>
    <w:link w:val="afff3"/>
    <w:uiPriority w:val="99"/>
    <w:qFormat/>
    <w:rsid w:val="006009E1"/>
    <w:pPr>
      <w:keepNext/>
      <w:spacing w:before="240" w:after="120" w:line="240" w:lineRule="auto"/>
      <w:jc w:val="center"/>
    </w:pPr>
    <w:rPr>
      <w:rFonts w:ascii="Arial" w:eastAsia="Microsoft YaHei" w:hAnsi="Arial" w:cs="Verdana"/>
      <w:i/>
      <w:iCs/>
      <w:sz w:val="28"/>
      <w:szCs w:val="28"/>
      <w:lang w:eastAsia="ar-SA"/>
    </w:rPr>
  </w:style>
  <w:style w:type="character" w:customStyle="1" w:styleId="afff3">
    <w:name w:val="Подзаголовок Знак"/>
    <w:basedOn w:val="a1"/>
    <w:link w:val="afff2"/>
    <w:uiPriority w:val="99"/>
    <w:rsid w:val="006009E1"/>
    <w:rPr>
      <w:rFonts w:ascii="Arial" w:eastAsia="Microsoft YaHei" w:hAnsi="Arial" w:cs="Verdana"/>
      <w:i/>
      <w:iCs/>
      <w:sz w:val="28"/>
      <w:szCs w:val="28"/>
      <w:lang w:eastAsia="ar-SA"/>
    </w:rPr>
  </w:style>
  <w:style w:type="paragraph" w:customStyle="1" w:styleId="afff4">
    <w:name w:val="Комментарий"/>
    <w:basedOn w:val="a0"/>
    <w:next w:val="a0"/>
    <w:uiPriority w:val="99"/>
    <w:rsid w:val="006009E1"/>
    <w:pPr>
      <w:widowControl w:val="0"/>
      <w:suppressAutoHyphens w:val="0"/>
      <w:autoSpaceDE w:val="0"/>
      <w:autoSpaceDN w:val="0"/>
      <w:adjustRightInd w:val="0"/>
      <w:spacing w:before="75" w:after="0" w:line="240" w:lineRule="auto"/>
      <w:ind w:left="170"/>
      <w:jc w:val="both"/>
    </w:pPr>
    <w:rPr>
      <w:rFonts w:ascii="Arial" w:eastAsia="Times New Roman" w:hAnsi="Arial" w:cs="Arial"/>
      <w:color w:val="353842"/>
      <w:sz w:val="24"/>
      <w:szCs w:val="24"/>
      <w:shd w:val="clear" w:color="auto" w:fill="F0F0F0"/>
      <w:lang w:eastAsia="ru-RU"/>
    </w:rPr>
  </w:style>
  <w:style w:type="paragraph" w:customStyle="1" w:styleId="afff5">
    <w:name w:val="Информация об изменениях документа"/>
    <w:basedOn w:val="afff4"/>
    <w:next w:val="a0"/>
    <w:uiPriority w:val="99"/>
    <w:rsid w:val="006009E1"/>
    <w:rPr>
      <w:i/>
      <w:iCs/>
    </w:rPr>
  </w:style>
  <w:style w:type="paragraph" w:customStyle="1" w:styleId="s1">
    <w:name w:val="s_1"/>
    <w:basedOn w:val="a0"/>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
    <w:name w:val="Титул_заголовок_18_центр"/>
    <w:uiPriority w:val="99"/>
    <w:rsid w:val="006009E1"/>
    <w:pPr>
      <w:spacing w:after="0" w:line="240" w:lineRule="auto"/>
      <w:jc w:val="center"/>
    </w:pPr>
    <w:rPr>
      <w:rFonts w:ascii="Times New Roman" w:eastAsia="Times New Roman" w:hAnsi="Times New Roman" w:cs="Times New Roman"/>
      <w:noProof/>
      <w:sz w:val="36"/>
      <w:szCs w:val="36"/>
      <w:lang w:eastAsia="ru-RU"/>
    </w:rPr>
  </w:style>
  <w:style w:type="numbering" w:styleId="111111">
    <w:name w:val="Outline List 2"/>
    <w:basedOn w:val="a3"/>
    <w:uiPriority w:val="99"/>
    <w:semiHidden/>
    <w:unhideWhenUsed/>
    <w:rsid w:val="006009E1"/>
    <w:pPr>
      <w:numPr>
        <w:numId w:val="4"/>
      </w:numPr>
    </w:pPr>
  </w:style>
  <w:style w:type="character" w:styleId="afff6">
    <w:name w:val="FollowedHyperlink"/>
    <w:uiPriority w:val="99"/>
    <w:semiHidden/>
    <w:unhideWhenUsed/>
    <w:rsid w:val="006009E1"/>
    <w:rPr>
      <w:color w:val="800080"/>
      <w:u w:val="single"/>
    </w:rPr>
  </w:style>
  <w:style w:type="paragraph" w:customStyle="1" w:styleId="headertext">
    <w:name w:val="header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unformattext">
    <w:name w:val="unformat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nsPlusNormal1">
    <w:name w:val="ConsPlusNormal Знак1"/>
    <w:rsid w:val="006009E1"/>
    <w:rPr>
      <w:rFonts w:ascii="Arial" w:eastAsia="Times New Roman" w:hAnsi="Arial" w:cs="Arial"/>
      <w:sz w:val="20"/>
      <w:szCs w:val="20"/>
      <w:lang w:eastAsia="ru-RU"/>
    </w:rPr>
  </w:style>
  <w:style w:type="character" w:customStyle="1" w:styleId="st">
    <w:name w:val="st"/>
    <w:uiPriority w:val="99"/>
    <w:rsid w:val="006009E1"/>
  </w:style>
  <w:style w:type="paragraph" w:customStyle="1" w:styleId="afff7">
    <w:name w:val="Абзац"/>
    <w:link w:val="afff8"/>
    <w:uiPriority w:val="99"/>
    <w:rsid w:val="006009E1"/>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8">
    <w:name w:val="Абзац Знак"/>
    <w:link w:val="afff7"/>
    <w:uiPriority w:val="99"/>
    <w:locked/>
    <w:rsid w:val="006009E1"/>
    <w:rPr>
      <w:rFonts w:ascii="Times New Roman" w:eastAsia="Times New Roman" w:hAnsi="Times New Roman" w:cs="Times New Roman"/>
      <w:sz w:val="24"/>
      <w:szCs w:val="24"/>
      <w:lang w:eastAsia="ru-RU"/>
    </w:rPr>
  </w:style>
  <w:style w:type="character" w:customStyle="1" w:styleId="w">
    <w:name w:val="w"/>
    <w:uiPriority w:val="99"/>
    <w:rsid w:val="006009E1"/>
  </w:style>
  <w:style w:type="character" w:customStyle="1" w:styleId="16">
    <w:name w:val="Неразрешенное упоминание1"/>
    <w:basedOn w:val="a1"/>
    <w:uiPriority w:val="99"/>
    <w:semiHidden/>
    <w:unhideWhenUsed/>
    <w:rsid w:val="006009E1"/>
    <w:rPr>
      <w:color w:val="808080"/>
      <w:shd w:val="clear" w:color="auto" w:fill="E6E6E6"/>
    </w:rPr>
  </w:style>
  <w:style w:type="paragraph" w:customStyle="1" w:styleId="Style8">
    <w:name w:val="Style8"/>
    <w:basedOn w:val="a0"/>
    <w:uiPriority w:val="99"/>
    <w:rsid w:val="006009E1"/>
    <w:pPr>
      <w:widowControl w:val="0"/>
      <w:suppressAutoHyphens w:val="0"/>
      <w:autoSpaceDE w:val="0"/>
      <w:autoSpaceDN w:val="0"/>
      <w:adjustRightInd w:val="0"/>
      <w:spacing w:after="0" w:line="344" w:lineRule="exact"/>
      <w:ind w:firstLine="730"/>
      <w:jc w:val="both"/>
    </w:pPr>
    <w:rPr>
      <w:rFonts w:ascii="Times New Roman" w:eastAsia="Times New Roman" w:hAnsi="Times New Roman" w:cs="Times New Roman"/>
      <w:sz w:val="24"/>
      <w:szCs w:val="24"/>
      <w:lang w:eastAsia="ru-RU"/>
    </w:rPr>
  </w:style>
  <w:style w:type="paragraph" w:customStyle="1" w:styleId="msonormalmailrucssattributepostfix">
    <w:name w:val="msonormal_mailru_css_attribute_postfix"/>
    <w:basedOn w:val="a0"/>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0"/>
    <w:uiPriority w:val="1"/>
    <w:qFormat/>
    <w:rsid w:val="006009E1"/>
    <w:pPr>
      <w:widowControl w:val="0"/>
      <w:suppressAutoHyphens w:val="0"/>
      <w:autoSpaceDE w:val="0"/>
      <w:autoSpaceDN w:val="0"/>
      <w:spacing w:after="0" w:line="240" w:lineRule="auto"/>
    </w:pPr>
    <w:rPr>
      <w:rFonts w:ascii="Times New Roman" w:eastAsia="Times New Roman" w:hAnsi="Times New Roman" w:cs="Times New Roman"/>
      <w:lang w:val="en-US" w:eastAsia="en-US" w:bidi="en-US"/>
    </w:rPr>
  </w:style>
  <w:style w:type="character" w:customStyle="1" w:styleId="Exact">
    <w:name w:val="Основной текст Exact"/>
    <w:basedOn w:val="a1"/>
    <w:rsid w:val="006009E1"/>
    <w:rPr>
      <w:rFonts w:ascii="Times New Roman" w:eastAsia="Times New Roman" w:hAnsi="Times New Roman" w:cs="Times New Roman"/>
      <w:b w:val="0"/>
      <w:bCs w:val="0"/>
      <w:i w:val="0"/>
      <w:iCs w:val="0"/>
      <w:smallCaps w:val="0"/>
      <w:strike w:val="0"/>
      <w:spacing w:val="1"/>
      <w:u w:val="none"/>
    </w:rPr>
  </w:style>
  <w:style w:type="character" w:customStyle="1" w:styleId="afff9">
    <w:name w:val="Основной текст_"/>
    <w:basedOn w:val="a1"/>
    <w:link w:val="25"/>
    <w:rsid w:val="006009E1"/>
    <w:rPr>
      <w:rFonts w:ascii="Times New Roman" w:eastAsia="Times New Roman" w:hAnsi="Times New Roman" w:cs="Times New Roman"/>
      <w:sz w:val="26"/>
      <w:szCs w:val="26"/>
      <w:shd w:val="clear" w:color="auto" w:fill="FFFFFF"/>
    </w:rPr>
  </w:style>
  <w:style w:type="character" w:customStyle="1" w:styleId="32">
    <w:name w:val="Основной текст (3)_"/>
    <w:basedOn w:val="a1"/>
    <w:link w:val="33"/>
    <w:rsid w:val="006009E1"/>
    <w:rPr>
      <w:rFonts w:ascii="Times New Roman" w:eastAsia="Times New Roman" w:hAnsi="Times New Roman" w:cs="Times New Roman"/>
      <w:shd w:val="clear" w:color="auto" w:fill="FFFFFF"/>
    </w:rPr>
  </w:style>
  <w:style w:type="character" w:customStyle="1" w:styleId="17">
    <w:name w:val="Основной текст1"/>
    <w:basedOn w:val="afff9"/>
    <w:rsid w:val="006009E1"/>
    <w:rPr>
      <w:rFonts w:ascii="Times New Roman" w:eastAsia="Times New Roman" w:hAnsi="Times New Roman" w:cs="Times New Roman"/>
      <w:color w:val="000000"/>
      <w:spacing w:val="0"/>
      <w:w w:val="100"/>
      <w:position w:val="0"/>
      <w:sz w:val="26"/>
      <w:szCs w:val="26"/>
      <w:u w:val="single"/>
      <w:shd w:val="clear" w:color="auto" w:fill="FFFFFF"/>
      <w:lang w:val="ru-RU" w:eastAsia="ru-RU" w:bidi="ru-RU"/>
    </w:rPr>
  </w:style>
  <w:style w:type="paragraph" w:customStyle="1" w:styleId="25">
    <w:name w:val="Основной текст2"/>
    <w:basedOn w:val="a0"/>
    <w:link w:val="afff9"/>
    <w:rsid w:val="006009E1"/>
    <w:pPr>
      <w:widowControl w:val="0"/>
      <w:shd w:val="clear" w:color="auto" w:fill="FFFFFF"/>
      <w:suppressAutoHyphens w:val="0"/>
      <w:spacing w:before="420" w:after="300" w:line="0" w:lineRule="atLeast"/>
      <w:jc w:val="both"/>
    </w:pPr>
    <w:rPr>
      <w:rFonts w:ascii="Times New Roman" w:eastAsia="Times New Roman" w:hAnsi="Times New Roman" w:cs="Times New Roman"/>
      <w:sz w:val="26"/>
      <w:szCs w:val="26"/>
      <w:lang w:eastAsia="en-US"/>
    </w:rPr>
  </w:style>
  <w:style w:type="paragraph" w:customStyle="1" w:styleId="33">
    <w:name w:val="Основной текст (3)"/>
    <w:basedOn w:val="a0"/>
    <w:link w:val="32"/>
    <w:rsid w:val="006009E1"/>
    <w:pPr>
      <w:widowControl w:val="0"/>
      <w:shd w:val="clear" w:color="auto" w:fill="FFFFFF"/>
      <w:suppressAutoHyphens w:val="0"/>
      <w:spacing w:before="300" w:after="420" w:line="274" w:lineRule="exact"/>
    </w:pPr>
    <w:rPr>
      <w:rFonts w:ascii="Times New Roman" w:eastAsia="Times New Roman" w:hAnsi="Times New Roman" w:cs="Times New Roman"/>
      <w:lang w:eastAsia="en-US"/>
    </w:rPr>
  </w:style>
  <w:style w:type="character" w:customStyle="1" w:styleId="52">
    <w:name w:val="Подпись к таблице (5)_"/>
    <w:basedOn w:val="a1"/>
    <w:link w:val="53"/>
    <w:rsid w:val="006009E1"/>
    <w:rPr>
      <w:rFonts w:ascii="Arial" w:eastAsia="Arial" w:hAnsi="Arial" w:cs="Arial"/>
      <w:b/>
      <w:bCs/>
      <w:sz w:val="16"/>
      <w:szCs w:val="16"/>
      <w:shd w:val="clear" w:color="auto" w:fill="FFFFFF"/>
      <w:lang w:val="en-US" w:bidi="en-US"/>
    </w:rPr>
  </w:style>
  <w:style w:type="paragraph" w:customStyle="1" w:styleId="80">
    <w:name w:val="Основной текст8"/>
    <w:basedOn w:val="a0"/>
    <w:rsid w:val="006009E1"/>
    <w:pPr>
      <w:widowControl w:val="0"/>
      <w:shd w:val="clear" w:color="auto" w:fill="FFFFFF"/>
      <w:suppressAutoHyphens w:val="0"/>
      <w:spacing w:after="240" w:line="346" w:lineRule="exact"/>
      <w:ind w:hanging="480"/>
      <w:jc w:val="both"/>
    </w:pPr>
    <w:rPr>
      <w:rFonts w:ascii="Arial" w:eastAsia="Arial" w:hAnsi="Arial" w:cs="Arial"/>
      <w:color w:val="000000"/>
      <w:sz w:val="26"/>
      <w:szCs w:val="26"/>
      <w:lang w:eastAsia="ru-RU" w:bidi="ru-RU"/>
    </w:rPr>
  </w:style>
  <w:style w:type="paragraph" w:customStyle="1" w:styleId="53">
    <w:name w:val="Подпись к таблице (5)"/>
    <w:basedOn w:val="a0"/>
    <w:link w:val="52"/>
    <w:rsid w:val="006009E1"/>
    <w:pPr>
      <w:widowControl w:val="0"/>
      <w:shd w:val="clear" w:color="auto" w:fill="FFFFFF"/>
      <w:suppressAutoHyphens w:val="0"/>
      <w:spacing w:after="0" w:line="0" w:lineRule="atLeast"/>
    </w:pPr>
    <w:rPr>
      <w:rFonts w:ascii="Arial" w:eastAsia="Arial" w:hAnsi="Arial" w:cs="Arial"/>
      <w:b/>
      <w:bCs/>
      <w:sz w:val="16"/>
      <w:szCs w:val="16"/>
      <w:lang w:val="en-US" w:eastAsia="en-US" w:bidi="en-US"/>
    </w:rPr>
  </w:style>
  <w:style w:type="numbering" w:customStyle="1" w:styleId="19">
    <w:name w:val="Нет списка1"/>
    <w:next w:val="a3"/>
    <w:uiPriority w:val="99"/>
    <w:semiHidden/>
    <w:unhideWhenUsed/>
    <w:rsid w:val="005D5E43"/>
  </w:style>
  <w:style w:type="numbering" w:customStyle="1" w:styleId="1111111">
    <w:name w:val="1 / 1.1 / 1.1.11"/>
    <w:basedOn w:val="a3"/>
    <w:next w:val="111111"/>
    <w:uiPriority w:val="99"/>
    <w:semiHidden/>
    <w:unhideWhenUsed/>
    <w:rsid w:val="0086493A"/>
  </w:style>
  <w:style w:type="character" w:styleId="afffa">
    <w:name w:val="Emphasis"/>
    <w:basedOn w:val="a1"/>
    <w:uiPriority w:val="20"/>
    <w:qFormat/>
    <w:rsid w:val="009D449D"/>
    <w:rPr>
      <w:i/>
      <w:iCs/>
    </w:rPr>
  </w:style>
  <w:style w:type="character" w:customStyle="1" w:styleId="26">
    <w:name w:val="Заголовок №2_"/>
    <w:basedOn w:val="a1"/>
    <w:link w:val="27"/>
    <w:rsid w:val="00C311F7"/>
    <w:rPr>
      <w:rFonts w:ascii="Times New Roman" w:eastAsia="Times New Roman" w:hAnsi="Times New Roman" w:cs="Times New Roman"/>
      <w:b/>
      <w:bCs/>
      <w:shd w:val="clear" w:color="auto" w:fill="FFFFFF"/>
    </w:rPr>
  </w:style>
  <w:style w:type="character" w:customStyle="1" w:styleId="afffb">
    <w:name w:val="Другое_"/>
    <w:basedOn w:val="a1"/>
    <w:link w:val="afffc"/>
    <w:uiPriority w:val="99"/>
    <w:rsid w:val="00C311F7"/>
    <w:rPr>
      <w:rFonts w:ascii="Times New Roman" w:eastAsia="Times New Roman" w:hAnsi="Times New Roman" w:cs="Times New Roman"/>
      <w:sz w:val="20"/>
      <w:szCs w:val="20"/>
      <w:shd w:val="clear" w:color="auto" w:fill="FFFFFF"/>
    </w:rPr>
  </w:style>
  <w:style w:type="character" w:customStyle="1" w:styleId="afffd">
    <w:name w:val="Подпись к картинке_"/>
    <w:basedOn w:val="a1"/>
    <w:link w:val="afffe"/>
    <w:rsid w:val="00C311F7"/>
    <w:rPr>
      <w:rFonts w:ascii="Times New Roman" w:eastAsia="Times New Roman" w:hAnsi="Times New Roman" w:cs="Times New Roman"/>
      <w:sz w:val="20"/>
      <w:szCs w:val="20"/>
      <w:shd w:val="clear" w:color="auto" w:fill="FFFFFF"/>
    </w:rPr>
  </w:style>
  <w:style w:type="paragraph" w:customStyle="1" w:styleId="27">
    <w:name w:val="Заголовок №2"/>
    <w:basedOn w:val="a0"/>
    <w:link w:val="26"/>
    <w:rsid w:val="00C311F7"/>
    <w:pPr>
      <w:widowControl w:val="0"/>
      <w:shd w:val="clear" w:color="auto" w:fill="FFFFFF"/>
      <w:suppressAutoHyphens w:val="0"/>
      <w:spacing w:after="280" w:line="240" w:lineRule="auto"/>
      <w:jc w:val="center"/>
      <w:outlineLvl w:val="1"/>
    </w:pPr>
    <w:rPr>
      <w:rFonts w:ascii="Times New Roman" w:eastAsia="Times New Roman" w:hAnsi="Times New Roman" w:cs="Times New Roman"/>
      <w:b/>
      <w:bCs/>
      <w:lang w:eastAsia="en-US"/>
    </w:rPr>
  </w:style>
  <w:style w:type="paragraph" w:customStyle="1" w:styleId="afffc">
    <w:name w:val="Другое"/>
    <w:basedOn w:val="a0"/>
    <w:link w:val="afffb"/>
    <w:uiPriority w:val="99"/>
    <w:rsid w:val="00C311F7"/>
    <w:pPr>
      <w:widowControl w:val="0"/>
      <w:shd w:val="clear" w:color="auto" w:fill="FFFFFF"/>
      <w:suppressAutoHyphens w:val="0"/>
      <w:spacing w:after="0" w:line="286" w:lineRule="auto"/>
    </w:pPr>
    <w:rPr>
      <w:rFonts w:ascii="Times New Roman" w:eastAsia="Times New Roman" w:hAnsi="Times New Roman" w:cs="Times New Roman"/>
      <w:sz w:val="20"/>
      <w:szCs w:val="20"/>
      <w:lang w:eastAsia="en-US"/>
    </w:rPr>
  </w:style>
  <w:style w:type="paragraph" w:customStyle="1" w:styleId="afffe">
    <w:name w:val="Подпись к картинке"/>
    <w:basedOn w:val="a0"/>
    <w:link w:val="afffd"/>
    <w:rsid w:val="00C311F7"/>
    <w:pPr>
      <w:widowControl w:val="0"/>
      <w:shd w:val="clear" w:color="auto" w:fill="FFFFFF"/>
      <w:suppressAutoHyphens w:val="0"/>
      <w:spacing w:after="0" w:line="240" w:lineRule="auto"/>
    </w:pPr>
    <w:rPr>
      <w:rFonts w:ascii="Times New Roman" w:eastAsia="Times New Roman" w:hAnsi="Times New Roman" w:cs="Times New Roman"/>
      <w:sz w:val="20"/>
      <w:szCs w:val="20"/>
      <w:lang w:eastAsia="en-US"/>
    </w:rPr>
  </w:style>
  <w:style w:type="paragraph" w:customStyle="1" w:styleId="S">
    <w:name w:val="S_Обычный жирный"/>
    <w:basedOn w:val="a0"/>
    <w:link w:val="S0"/>
    <w:qFormat/>
    <w:rsid w:val="00942F69"/>
    <w:pPr>
      <w:suppressAutoHyphens w:val="0"/>
      <w:spacing w:after="0" w:line="240" w:lineRule="auto"/>
      <w:ind w:firstLine="709"/>
      <w:jc w:val="both"/>
    </w:pPr>
    <w:rPr>
      <w:rFonts w:ascii="Times New Roman" w:eastAsia="Times New Roman" w:hAnsi="Times New Roman" w:cs="Times New Roman"/>
      <w:sz w:val="28"/>
      <w:szCs w:val="24"/>
      <w:lang w:eastAsia="en-US"/>
    </w:rPr>
  </w:style>
  <w:style w:type="character" w:customStyle="1" w:styleId="S0">
    <w:name w:val="S_Обычный жирный Знак"/>
    <w:link w:val="S"/>
    <w:rsid w:val="00942F69"/>
    <w:rPr>
      <w:rFonts w:ascii="Times New Roman" w:eastAsia="Times New Roman" w:hAnsi="Times New Roman" w:cs="Times New Roman"/>
      <w:sz w:val="28"/>
      <w:szCs w:val="24"/>
    </w:rPr>
  </w:style>
  <w:style w:type="character" w:customStyle="1" w:styleId="1a">
    <w:name w:val="Заголовок №1_"/>
    <w:basedOn w:val="a1"/>
    <w:link w:val="1b"/>
    <w:uiPriority w:val="99"/>
    <w:locked/>
    <w:rsid w:val="006657FB"/>
    <w:rPr>
      <w:rFonts w:ascii="Times New Roman" w:hAnsi="Times New Roman" w:cs="Times New Roman"/>
      <w:b/>
      <w:bCs/>
      <w:sz w:val="28"/>
      <w:szCs w:val="28"/>
      <w:shd w:val="clear" w:color="auto" w:fill="FFFFFF"/>
    </w:rPr>
  </w:style>
  <w:style w:type="paragraph" w:customStyle="1" w:styleId="1b">
    <w:name w:val="Заголовок №1"/>
    <w:basedOn w:val="a0"/>
    <w:link w:val="1a"/>
    <w:uiPriority w:val="99"/>
    <w:rsid w:val="006657FB"/>
    <w:pPr>
      <w:widowControl w:val="0"/>
      <w:shd w:val="clear" w:color="auto" w:fill="FFFFFF"/>
      <w:suppressAutoHyphens w:val="0"/>
      <w:spacing w:after="0" w:line="240" w:lineRule="auto"/>
      <w:ind w:firstLine="360"/>
      <w:outlineLvl w:val="0"/>
    </w:pPr>
    <w:rPr>
      <w:rFonts w:ascii="Times New Roman" w:eastAsiaTheme="minorHAnsi" w:hAnsi="Times New Roman" w:cs="Times New Roman"/>
      <w:b/>
      <w:bCs/>
      <w:sz w:val="28"/>
      <w:szCs w:val="28"/>
      <w:lang w:eastAsia="en-US"/>
    </w:rPr>
  </w:style>
  <w:style w:type="character" w:customStyle="1" w:styleId="a6">
    <w:name w:val="Абзац списка Знак"/>
    <w:aliases w:val="Введение Знак,Булит Знак,Нумерация Знак,Bullet List Знак,FooterText Знак,numbered Знак,Paragraphe de liste1 Знак,lp1 Знак,Bullet 1 Знак,Use Case List Paragraph Знак,ПАРАГРАФ Знак,список 1 Знак,Маркер Знак,Bullet Number Знак"/>
    <w:link w:val="a5"/>
    <w:uiPriority w:val="1"/>
    <w:locked/>
    <w:rsid w:val="006657FB"/>
    <w:rPr>
      <w:rFonts w:ascii="Times New Roman" w:eastAsia="Times New Roman" w:hAnsi="Times New Roman" w:cs="Times New Roman"/>
      <w:sz w:val="24"/>
      <w:szCs w:val="24"/>
      <w:lang w:eastAsia="zh-CN"/>
    </w:rPr>
  </w:style>
  <w:style w:type="paragraph" w:customStyle="1" w:styleId="affff">
    <w:name w:val="Сноска"/>
    <w:basedOn w:val="a0"/>
    <w:next w:val="a0"/>
    <w:uiPriority w:val="99"/>
    <w:rsid w:val="0097317B"/>
    <w:pPr>
      <w:widowControl w:val="0"/>
      <w:suppressAutoHyphens w:val="0"/>
      <w:autoSpaceDE w:val="0"/>
      <w:autoSpaceDN w:val="0"/>
      <w:adjustRightInd w:val="0"/>
      <w:spacing w:after="0" w:line="240" w:lineRule="auto"/>
      <w:ind w:firstLine="720"/>
      <w:jc w:val="both"/>
    </w:pPr>
    <w:rPr>
      <w:rFonts w:ascii="Arial" w:eastAsiaTheme="minorEastAsia" w:hAnsi="Arial" w:cs="Arial"/>
      <w:sz w:val="20"/>
      <w:szCs w:val="20"/>
      <w:lang w:eastAsia="ru-RU"/>
    </w:rPr>
  </w:style>
  <w:style w:type="paragraph" w:customStyle="1" w:styleId="1c">
    <w:name w:val="1 О чем"/>
    <w:rsid w:val="007B791D"/>
    <w:pPr>
      <w:widowControl w:val="0"/>
      <w:suppressLineNumbers/>
      <w:spacing w:after="0" w:line="240" w:lineRule="auto"/>
      <w:ind w:left="-108"/>
      <w:jc w:val="both"/>
    </w:pPr>
    <w:rPr>
      <w:rFonts w:ascii="Times New Roman" w:eastAsia="Lucida Sans Unicode" w:hAnsi="Times New Roman" w:cs="Tahoma"/>
      <w:sz w:val="28"/>
      <w:szCs w:val="28"/>
      <w:lang w:bidi="en-US"/>
    </w:rPr>
  </w:style>
  <w:style w:type="table" w:customStyle="1" w:styleId="TableGridReport14">
    <w:name w:val="Table Grid Report14"/>
    <w:basedOn w:val="a2"/>
    <w:next w:val="ac"/>
    <w:uiPriority w:val="39"/>
    <w:rsid w:val="000F3C2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730EB"/>
    <w:pPr>
      <w:autoSpaceDE w:val="0"/>
      <w:autoSpaceDN w:val="0"/>
      <w:adjustRightInd w:val="0"/>
      <w:spacing w:after="0" w:line="240" w:lineRule="auto"/>
    </w:pPr>
    <w:rPr>
      <w:rFonts w:ascii="Symbol" w:hAnsi="Symbol" w:cs="Symbo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5C63C627CA70697B36DB8792998ECAFA8E5D4331CC82D6B6D0B485E344BBCD49B1A8CA18559E93D5A44ED002AEAB4D02EC808E378E05565CrC6EL" TargetMode="External"/><Relationship Id="rId21" Type="http://schemas.openxmlformats.org/officeDocument/2006/relationships/hyperlink" Target="consultantplus://offline/ref=1B1CC9D4CAD3A8922A2B4014BCDDD66F0A348E939186F3B8FC48C72D887C678353EFD254D5Q4bAD" TargetMode="External"/><Relationship Id="rId324" Type="http://schemas.openxmlformats.org/officeDocument/2006/relationships/hyperlink" Target="consultantplus://offline/ref=5C63C627CA70697B36DB8792998ECAFA8E5D4331CC82D6B6D0B485E344BBCD49B1A8CA18559E93D6A14ED002AEAB4D02EC808E378E05565CrC6EL" TargetMode="External"/><Relationship Id="rId531" Type="http://schemas.openxmlformats.org/officeDocument/2006/relationships/hyperlink" Target="consultantplus://offline/ref=5C63C627CA70697B36DB8792998ECAFA8E5D4331CC82D6B6D0B485E344BBCD49B1A8CA18559E93D5A44ED002AEAB4D02EC808E378E05565CrC6EL" TargetMode="External"/><Relationship Id="rId629" Type="http://schemas.openxmlformats.org/officeDocument/2006/relationships/image" Target="media/image17.jpeg"/><Relationship Id="rId170" Type="http://schemas.openxmlformats.org/officeDocument/2006/relationships/hyperlink" Target="consultantplus://offline/ref=377002ABEDDA5B2964F71A6298DDA1C53BF44A780539DF1C10A4CD351F229C97482848CF1E00B92DA1C686231D80329E8B9E3659EDH7h0L" TargetMode="External"/><Relationship Id="rId268" Type="http://schemas.openxmlformats.org/officeDocument/2006/relationships/hyperlink" Target="consultantplus://offline/ref=377002ABEDDA5B2964F71A6298DDA1C53BF44A780539DF1C10A4CD351F229C97482848CF1E00B92DA1C686231D80329E8B9E3659EDH7h0L" TargetMode="External"/><Relationship Id="rId475" Type="http://schemas.openxmlformats.org/officeDocument/2006/relationships/hyperlink" Target="consultantplus://offline/ref=5C63C627CA70697B36DB8792998ECAFA8E5D4331CC82D6B6D0B485E344BBCD49B1A8CA18559E93D6A14ED002AEAB4D02EC808E378E05565CrC6EL" TargetMode="External"/><Relationship Id="rId32" Type="http://schemas.openxmlformats.org/officeDocument/2006/relationships/hyperlink" Target="https://internet.garant.ru/document/redirect/71692326/0" TargetMode="External"/><Relationship Id="rId128" Type="http://schemas.openxmlformats.org/officeDocument/2006/relationships/hyperlink" Target="consultantplus://offline/ref=377002ABEDDA5B2964F71A6298DDA1C53BF44A780539DF1C10A4CD351F229C97482848CF1E00B92DA1C686231D80329E8B9E3659EDH7h0L" TargetMode="External"/><Relationship Id="rId335" Type="http://schemas.openxmlformats.org/officeDocument/2006/relationships/hyperlink" Target="consultantplus://offline/ref=5C63C627CA70697B36DB8792998ECAFA8E5D4331CC82D6B6D0B485E344BBCD49B1A8CA18559E93D5A44ED002AEAB4D02EC808E378E05565CrC6EL" TargetMode="External"/><Relationship Id="rId542" Type="http://schemas.openxmlformats.org/officeDocument/2006/relationships/hyperlink" Target="consultantplus://offline/ref=5C63C627CA70697B36DB8792998ECAFA8E5D4331CC82D6B6D0B485E344BBCD49B1A8CA18559E93D6A14ED002AEAB4D02EC808E378E05565CrC6EL" TargetMode="External"/><Relationship Id="rId181" Type="http://schemas.openxmlformats.org/officeDocument/2006/relationships/hyperlink" Target="consultantplus://offline/ref=5C63C627CA70697B36DB8792998ECAFA8E5D4331CC82D6B6D0B485E344BBCD49B1A8CA18559E93D6A14ED002AEAB4D02EC808E378E05565CrC6EL" TargetMode="External"/><Relationship Id="rId402" Type="http://schemas.openxmlformats.org/officeDocument/2006/relationships/hyperlink" Target="consultantplus://offline/ref=5C63C627CA70697B36DB8792998ECAFA8E5D4331CC82D6B6D0B485E344BBCD49B1A8CA18559E93D5A44ED002AEAB4D02EC808E378E05565CrC6EL" TargetMode="External"/><Relationship Id="rId279" Type="http://schemas.openxmlformats.org/officeDocument/2006/relationships/hyperlink" Target="consultantplus://offline/ref=5C63C627CA70697B36DB8792998ECAFA8E5D4331CC82D6B6D0B485E344BBCD49B1A8CA18559E93D5A44ED002AEAB4D02EC808E378E05565CrC6EL" TargetMode="External"/><Relationship Id="rId486" Type="http://schemas.openxmlformats.org/officeDocument/2006/relationships/hyperlink" Target="consultantplus://offline/ref=F166B3580B569FFDF59B56B9D02048524DBB04057039395FC490ECEF555A41F68EFFFBA490FCD4EE75F27F617173AB6D8FB3C0C1A5tCn4O" TargetMode="External"/><Relationship Id="rId43" Type="http://schemas.openxmlformats.org/officeDocument/2006/relationships/hyperlink" Target="consultantplus://offline/ref=5C63C627CA70697B36DB8792998ECAFA8E5D4331CC82D6B6D0B485E344BBCD49B1A8CA18559E93D5A44ED002AEAB4D02EC808E378E05565CrC6EL" TargetMode="External"/><Relationship Id="rId139" Type="http://schemas.openxmlformats.org/officeDocument/2006/relationships/hyperlink" Target="consultantplus://offline/ref=5C63C627CA70697B36DB8792998ECAFA8E5D4331CC82D6B6D0B485E344BBCD49B1A8CA18559E93D6A14ED002AEAB4D02EC808E378E05565CrC6EL" TargetMode="External"/><Relationship Id="rId346" Type="http://schemas.openxmlformats.org/officeDocument/2006/relationships/hyperlink" Target="consultantplus://offline/ref=377002ABEDDA5B2964F71A6298DDA1C53BF44A780539DF1C10A4CD351F229C97482848CF1E00B92DA1C686231D80329E8B9E3659EDH7h0L" TargetMode="External"/><Relationship Id="rId553" Type="http://schemas.openxmlformats.org/officeDocument/2006/relationships/hyperlink" Target="consultantplus://offline/ref=5C63C627CA70697B36DB8792998ECAFA8E5D4331CC82D6B6D0B485E344BBCD49B1A8CA18559E93D6A14ED002AEAB4D02EC808E378E05565CrC6EL" TargetMode="External"/><Relationship Id="rId192" Type="http://schemas.openxmlformats.org/officeDocument/2006/relationships/hyperlink" Target="consultantplus://offline/ref=5C63C627CA70697B36DB8792998ECAFA8E5D4331CC82D6B6D0B485E344BBCD49B1A8CA18559E93D6A14ED002AEAB4D02EC808E378E05565CrC6EL" TargetMode="External"/><Relationship Id="rId206" Type="http://schemas.openxmlformats.org/officeDocument/2006/relationships/hyperlink" Target="consultantplus://offline/ref=5C63C627CA70697B36DB8792998ECAFA8E5D4331CC82D6B6D0B485E344BBCD49B1A8CA18559E93D6A14ED002AEAB4D02EC808E378E05565CrC6EL" TargetMode="External"/><Relationship Id="rId413" Type="http://schemas.openxmlformats.org/officeDocument/2006/relationships/hyperlink" Target="consultantplus://offline/ref=377002ABEDDA5B2964F71A6298DDA1C53BF44A780539DF1C10A4CD351F229C97482848CF1E00B92DA1C686231D80329E8B9E3659EDH7h0L" TargetMode="External"/><Relationship Id="rId497" Type="http://schemas.openxmlformats.org/officeDocument/2006/relationships/hyperlink" Target="consultantplus://offline/ref=5C63C627CA70697B36DB8792998ECAFA8E5D4331CC82D6B6D0B485E344BBCD49B1A8CA18559E93D6A14ED002AEAB4D02EC808E378E05565CrC6EL" TargetMode="External"/><Relationship Id="rId620" Type="http://schemas.openxmlformats.org/officeDocument/2006/relationships/image" Target="media/image8.jpeg"/><Relationship Id="rId357" Type="http://schemas.openxmlformats.org/officeDocument/2006/relationships/hyperlink" Target="consultantplus://offline/ref=5C63C627CA70697B36DB8792998ECAFA8E5D4331CC82D6B6D0B485E344BBCD49B1A8CA18559E93D6A14ED002AEAB4D02EC808E378E05565CrC6EL" TargetMode="External"/><Relationship Id="rId54" Type="http://schemas.openxmlformats.org/officeDocument/2006/relationships/hyperlink" Target="consultantplus://offline/ref=377002ABEDDA5B2964F71A6298DDA1C53BF44A780539DF1C10A4CD351F229C97482848CF1E00B92DA1C686231D80329E8B9E3659EDH7h0L" TargetMode="External"/><Relationship Id="rId217" Type="http://schemas.openxmlformats.org/officeDocument/2006/relationships/hyperlink" Target="consultantplus://offline/ref=377002ABEDDA5B2964F71A6298DDA1C53BF44A780539DF1C10A4CD351F229C97482848CF1E00B92DA1C686231D80329E8B9E3659EDH7h0L" TargetMode="External"/><Relationship Id="rId564" Type="http://schemas.openxmlformats.org/officeDocument/2006/relationships/hyperlink" Target="consultantplus://offline/ref=377002ABEDDA5B2964F71A6298DDA1C53BF44A780539DF1C10A4CD351F229C97482848CF1E00B92DA1C686231D80329E8B9E3659EDH7h0L" TargetMode="External"/><Relationship Id="rId424" Type="http://schemas.openxmlformats.org/officeDocument/2006/relationships/hyperlink" Target="consultantplus://offline/ref=377002ABEDDA5B2964F71A6298DDA1C53BF44A780539DF1C10A4CD351F229C97482848CF1E00B92DA1C686231D80329E8B9E3659EDH7h0L" TargetMode="External"/><Relationship Id="rId631" Type="http://schemas.openxmlformats.org/officeDocument/2006/relationships/image" Target="media/image18.jpeg"/><Relationship Id="rId270" Type="http://schemas.openxmlformats.org/officeDocument/2006/relationships/hyperlink" Target="consultantplus://offline/ref=377002ABEDDA5B2964F71A6298DDA1C53BF44A780539DF1C10A4CD351F229C97482848CF1E00B92DA1C686231D80329E8B9E3659EDH7h0L" TargetMode="External"/><Relationship Id="rId65" Type="http://schemas.openxmlformats.org/officeDocument/2006/relationships/hyperlink" Target="consultantplus://offline/ref=377002ABEDDA5B2964F71A6298DDA1C53BF44A780539DF1C10A4CD351F229C97482848CF1E00B92DA1C686231D80329E8B9E3659EDH7h0L" TargetMode="External"/><Relationship Id="rId130" Type="http://schemas.openxmlformats.org/officeDocument/2006/relationships/hyperlink" Target="consultantplus://offline/ref=D3EE3D186A54B878D4EEA23A956125D27996DB7E9D209390150C22D6231ADF7CF7BFCD44ACE8CC4EC056307F701B20E11D6B3430C1Y6J7N" TargetMode="External"/><Relationship Id="rId368" Type="http://schemas.openxmlformats.org/officeDocument/2006/relationships/hyperlink" Target="consultantplus://offline/ref=377002ABEDDA5B2964F71A6298DDA1C53BF44A780539DF1C10A4CD351F229C97482848CF1E00B92DA1C686231D80329E8B9E3659EDH7h0L" TargetMode="External"/><Relationship Id="rId575" Type="http://schemas.openxmlformats.org/officeDocument/2006/relationships/hyperlink" Target="consultantplus://offline/ref=E8494B96FF97481F70DE80822E94AA330C1B51585164C7266E109A877023D9ADA8455BE112C5BEF0C021924D858AB7BC6E7020E8FEW0B7I" TargetMode="External"/><Relationship Id="rId228" Type="http://schemas.openxmlformats.org/officeDocument/2006/relationships/hyperlink" Target="consultantplus://offline/ref=5C63C627CA70697B36DB8792998ECAFA8E5D4331CC82D6B6D0B485E344BBCD49B1A8CA18559E93D6A14ED002AEAB4D02EC808E378E05565CrC6EL" TargetMode="External"/><Relationship Id="rId435" Type="http://schemas.openxmlformats.org/officeDocument/2006/relationships/hyperlink" Target="consultantplus://offline/ref=5C63C627CA70697B36DB8792998ECAFA8E5D4331CC82D6B6D0B485E344BBCD49B1A8CA18559E93D6A14ED002AEAB4D02EC808E378E05565CrC6EL" TargetMode="External"/><Relationship Id="rId281" Type="http://schemas.openxmlformats.org/officeDocument/2006/relationships/hyperlink" Target="consultantplus://offline/ref=5C63C627CA70697B36DB8792998ECAFA8E5D4331CC82D6B6D0B485E344BBCD49B1A8CA18559E93D6A14ED002AEAB4D02EC808E378E05565CrC6EL" TargetMode="External"/><Relationship Id="rId502" Type="http://schemas.openxmlformats.org/officeDocument/2006/relationships/hyperlink" Target="consultantplus://offline/ref=AA049D3FEC48ED9ED9F87DFC66E2F1350C052A86E15C9DCF2532FFF150B1FC7B56235262327BD6045E5181F33E8332E9BA9E20E210QBL9J" TargetMode="External"/><Relationship Id="rId76" Type="http://schemas.openxmlformats.org/officeDocument/2006/relationships/hyperlink" Target="consultantplus://offline/ref=5C63C627CA70697B36DB8792998ECAFA8E5D4331CC82D6B6D0B485E344BBCD49B1A8CA18559E93D5A44ED002AEAB4D02EC808E378E05565CrC6EL" TargetMode="External"/><Relationship Id="rId141" Type="http://schemas.openxmlformats.org/officeDocument/2006/relationships/hyperlink" Target="consultantplus://offline/ref=377002ABEDDA5B2964F71A6298DDA1C53BF44A780539DF1C10A4CD351F229C97482848CF1E00B92DA1C686231D80329E8B9E3659EDH7h0L" TargetMode="External"/><Relationship Id="rId379" Type="http://schemas.openxmlformats.org/officeDocument/2006/relationships/hyperlink" Target="consultantplus://offline/ref=D3EE3D186A54B878D4EEA23A956125D27996DB7E9D209390150C22D6231ADF7CF7BFCD44ACE8CC4EC056307F701B20E11D6B3430C1Y6J7N" TargetMode="External"/><Relationship Id="rId586" Type="http://schemas.openxmlformats.org/officeDocument/2006/relationships/hyperlink" Target="consultantplus://offline/ref=377002ABEDDA5B2964F71A6298DDA1C53BF44A780539DF1C10A4CD351F229C97482848CF1E00B92DA1C686231D80329E8B9E3659EDH7h0L" TargetMode="External"/><Relationship Id="rId7" Type="http://schemas.openxmlformats.org/officeDocument/2006/relationships/endnotes" Target="endnotes.xml"/><Relationship Id="rId239" Type="http://schemas.openxmlformats.org/officeDocument/2006/relationships/hyperlink" Target="consultantplus://offline/ref=FD28C1F5F456926B95AC4B21DD6AE17B654111D385653B3E02FDA98527AD11A97852EF64C1FDC9D6A57E178CA5C65C6A053BB6883CE4IAN" TargetMode="External"/><Relationship Id="rId446" Type="http://schemas.openxmlformats.org/officeDocument/2006/relationships/hyperlink" Target="consultantplus://offline/ref=377002ABEDDA5B2964F71A6298DDA1C53BF44A780539DF1C10A4CD351F229C97482848CF1E00B92DA1C686231D80329E8B9E3659EDH7h0L" TargetMode="External"/><Relationship Id="rId292" Type="http://schemas.openxmlformats.org/officeDocument/2006/relationships/hyperlink" Target="consultantplus://offline/ref=5C63C627CA70697B36DB8792998ECAFA8E5D4331CC82D6B6D0B485E344BBCD49B1A8CA18559E93D6A14ED002AEAB4D02EC808E378E05565CrC6EL" TargetMode="External"/><Relationship Id="rId306" Type="http://schemas.openxmlformats.org/officeDocument/2006/relationships/hyperlink" Target="consultantplus://offline/ref=377002ABEDDA5B2964F71A6298DDA1C53BF44A780539DF1C10A4CD351F229C97482848CF1E00B92DA1C686231D80329E8B9E3659EDH7h0L" TargetMode="External"/><Relationship Id="rId87" Type="http://schemas.openxmlformats.org/officeDocument/2006/relationships/hyperlink" Target="consultantplus://offline/ref=7F4FF316DE556FF12A9D9A2F92D0ED0279BDADE31C68D42B083D8F59B30F9C24BE8323CF5A5C71234DB44C07CBB7B498E521A1B1C0043B3EO5o6I" TargetMode="External"/><Relationship Id="rId513" Type="http://schemas.openxmlformats.org/officeDocument/2006/relationships/hyperlink" Target="consultantplus://offline/ref=5C63C627CA70697B36DB8792998ECAFA8E5D4331CC82D6B6D0B485E344BBCD49B1A8CA18559E93D5A44ED002AEAB4D02EC808E378E05565CrC6EL" TargetMode="External"/><Relationship Id="rId597" Type="http://schemas.openxmlformats.org/officeDocument/2006/relationships/hyperlink" Target="consultantplus://offline/ref=D3EE3D186A54B878D4EEA23A956125D27996DB7E9D209390150C22D6231ADF7CF7BFCD45A8EFCC4EC056307F701B20E11D6B3430C1Y6J7N" TargetMode="External"/><Relationship Id="rId152" Type="http://schemas.openxmlformats.org/officeDocument/2006/relationships/hyperlink" Target="consultantplus://offline/ref=377002ABEDDA5B2964F71A6298DDA1C53BF44A780539DF1C10A4CD351F229C97482848CF1E00B92DA1C686231D80329E8B9E3659EDH7h0L" TargetMode="External"/><Relationship Id="rId457" Type="http://schemas.openxmlformats.org/officeDocument/2006/relationships/hyperlink" Target="consultantplus://offline/ref=5C63C627CA70697B36DB8792998ECAFA8E5D4331CC82D6B6D0B485E344BBCD49B1A8CA18559E93D5A44ED002AEAB4D02EC808E378E05565CrC6EL" TargetMode="External"/><Relationship Id="rId14" Type="http://schemas.openxmlformats.org/officeDocument/2006/relationships/hyperlink" Target="https://internet.garant.ru/document/redirect/10107990/1" TargetMode="External"/><Relationship Id="rId317" Type="http://schemas.openxmlformats.org/officeDocument/2006/relationships/hyperlink" Target="consultantplus://offline/ref=5C63C627CA70697B36DB8792998ECAFA8E5D4331CC82D6B6D0B485E344BBCD49B1A8CA18559E93D5A44ED002AEAB4D02EC808E378E05565CrC6EL" TargetMode="External"/><Relationship Id="rId524" Type="http://schemas.openxmlformats.org/officeDocument/2006/relationships/hyperlink" Target="consultantplus://offline/ref=C53687855D270A49DBDFC0EFCAF234FCD2B0FC5FDA26013B80FEF694899DCF8A593B728075AE883B97E1D2814F149676E8056730B3q9Y5I" TargetMode="External"/><Relationship Id="rId98" Type="http://schemas.openxmlformats.org/officeDocument/2006/relationships/hyperlink" Target="consultantplus://offline/ref=5C63C627CA70697B36DB8792998ECAFA8E5D4331CC82D6B6D0B485E344BBCD49B1A8CA18559E93D5A44ED002AEAB4D02EC808E378E05565CrC6EL" TargetMode="External"/><Relationship Id="rId163" Type="http://schemas.openxmlformats.org/officeDocument/2006/relationships/hyperlink" Target="consultantplus://offline/ref=5C63C627CA70697B36DB8792998ECAFA8E5D4331CC82D6B6D0B485E344BBCD49B1A8CA18559E93D5A44ED002AEAB4D02EC808E378E05565CrC6EL" TargetMode="External"/><Relationship Id="rId370" Type="http://schemas.openxmlformats.org/officeDocument/2006/relationships/hyperlink" Target="consultantplus://offline/ref=5C63C627CA70697B36DB8792998ECAFA8E5D4331CC82D6B6D0B485E344BBCD49B1A8CA18559E93D5A44ED002AEAB4D02EC808E378E05565CrC6EL" TargetMode="External"/><Relationship Id="rId230" Type="http://schemas.openxmlformats.org/officeDocument/2006/relationships/hyperlink" Target="consultantplus://offline/ref=377002ABEDDA5B2964F71A6298DDA1C53BF44A780539DF1C10A4CD351F229C97482848CF1E00B92DA1C686231D80329E8B9E3659EDH7h0L" TargetMode="External"/><Relationship Id="rId468" Type="http://schemas.openxmlformats.org/officeDocument/2006/relationships/hyperlink" Target="consultantplus://offline/ref=DCAFD4BA7CA4A4C7A28C6FA23D1264C6636F85736BC14B3D02D0E3D5843496F0EC1BC813C472BEE3D3126A77366D796C4C6F454A9Ec1q8O" TargetMode="External"/><Relationship Id="rId25" Type="http://schemas.openxmlformats.org/officeDocument/2006/relationships/footer" Target="footer2.xml"/><Relationship Id="rId328" Type="http://schemas.openxmlformats.org/officeDocument/2006/relationships/hyperlink" Target="consultantplus://offline/ref=D3EE3D186A54B878D4EEA23A956125D27996DB7E9D209390150C22D6231ADF7CF7BFCD44ACE8CC4EC056307F701B20E11D6B3430C1Y6J7N" TargetMode="External"/><Relationship Id="rId535" Type="http://schemas.openxmlformats.org/officeDocument/2006/relationships/hyperlink" Target="consultantplus://offline/ref=377002ABEDDA5B2964F71A6298DDA1C53BF44A780539DF1C10A4CD351F229C97482848CF1E00B92DA1C686231D80329E8B9E3659EDH7h0L" TargetMode="External"/><Relationship Id="rId174" Type="http://schemas.openxmlformats.org/officeDocument/2006/relationships/hyperlink" Target="consultantplus://offline/ref=5C63C627CA70697B36DB8792998ECAFA8E5D4331CC82D6B6D0B485E344BBCD49B1A8CA18559E93D6A14ED002AEAB4D02EC808E378E05565CrC6EL" TargetMode="External"/><Relationship Id="rId381" Type="http://schemas.openxmlformats.org/officeDocument/2006/relationships/hyperlink" Target="consultantplus://offline/ref=377002ABEDDA5B2964F71A6298DDA1C53BF44A780539DF1C10A4CD351F229C97482848CF1E00B92DA1C686231D80329E8B9E3659EDH7h0L" TargetMode="External"/><Relationship Id="rId602" Type="http://schemas.openxmlformats.org/officeDocument/2006/relationships/hyperlink" Target="consultantplus://offline/ref=5C63C627CA70697B36DB8792998ECAFA8E5D4331CC82D6B6D0B485E344BBCD49B1A8CA18559E93D5A44ED002AEAB4D02EC808E378E05565CrC6EL" TargetMode="External"/><Relationship Id="rId241" Type="http://schemas.openxmlformats.org/officeDocument/2006/relationships/hyperlink" Target="consultantplus://offline/ref=5C63C627CA70697B36DB8792998ECAFA8E5D4331CC82D6B6D0B485E344BBCD49B1A8CA18559E93D6A14ED002AEAB4D02EC808E378E05565CrC6EL" TargetMode="External"/><Relationship Id="rId479" Type="http://schemas.openxmlformats.org/officeDocument/2006/relationships/hyperlink" Target="consultantplus://offline/ref=377002ABEDDA5B2964F71A6298DDA1C53BF44A780539DF1C10A4CD351F229C97482848CF1E00B92DA1C686231D80329E8B9E3659EDH7h0L" TargetMode="External"/><Relationship Id="rId36" Type="http://schemas.openxmlformats.org/officeDocument/2006/relationships/hyperlink" Target="https://internet.garant.ru/document/redirect/71692326/0" TargetMode="External"/><Relationship Id="rId339" Type="http://schemas.openxmlformats.org/officeDocument/2006/relationships/hyperlink" Target="consultantplus://offline/ref=377002ABEDDA5B2964F71A6298DDA1C53BF44A780539DF1C10A4CD351F229C97482848CF1E00B92DA1C686231D80329E8B9E3659EDH7h0L" TargetMode="External"/><Relationship Id="rId546" Type="http://schemas.openxmlformats.org/officeDocument/2006/relationships/hyperlink" Target="consultantplus://offline/ref=5C63C627CA70697B36DB8792998ECAFA8E5D4331CC82D6B6D0B485E344BBCD49B1A8CA18559E93D6A14ED002AEAB4D02EC808E378E05565CrC6EL" TargetMode="External"/><Relationship Id="rId101" Type="http://schemas.openxmlformats.org/officeDocument/2006/relationships/hyperlink" Target="consultantplus://offline/ref=5C63C627CA70697B36DB8792998ECAFA8E5D4331CC82D6B6D0B485E344BBCD49B1A8CA18559E93D5A44ED002AEAB4D02EC808E378E05565CrC6EL" TargetMode="External"/><Relationship Id="rId185" Type="http://schemas.openxmlformats.org/officeDocument/2006/relationships/hyperlink" Target="consultantplus://offline/ref=0551F6B882527DFC03E1D3367E6A2190B40D50F4AFB3AC46D4F061ADBD2D23FBDC000153A0619FB2F77FBF7B880952D36A07722E37eFIAN" TargetMode="External"/><Relationship Id="rId406" Type="http://schemas.openxmlformats.org/officeDocument/2006/relationships/hyperlink" Target="consultantplus://offline/ref=5C63C627CA70697B36DB8792998ECAFA8E5D4331CC82D6B6D0B485E344BBCD49B1A8CA18559E93D5A44ED002AEAB4D02EC808E378E05565CrC6EL" TargetMode="External"/><Relationship Id="rId392" Type="http://schemas.openxmlformats.org/officeDocument/2006/relationships/hyperlink" Target="consultantplus://offline/ref=F481349FCE0DC414ED3E330F71C309FC719AC3E7BCCB68B5218A91257E8D2DB038CF0E59C852283197070CDBF3A4357F4CAE070304AC5D71N7z2H" TargetMode="External"/><Relationship Id="rId613" Type="http://schemas.openxmlformats.org/officeDocument/2006/relationships/hyperlink" Target="consultantplus://offline/ref=5C63C627CA70697B36DB8792998ECAFA8E5D4331CC82D6B6D0B485E344BBCD49B1A8CA18559E93D6A14ED002AEAB4D02EC808E378E05565CrC6EL" TargetMode="External"/><Relationship Id="rId252" Type="http://schemas.openxmlformats.org/officeDocument/2006/relationships/hyperlink" Target="consultantplus://offline/ref=5C63C627CA70697B36DB8792998ECAFA8E5D4331CC82D6B6D0B485E344BBCD49B1A8CA18559E93D5A44ED002AEAB4D02EC808E378E05565CrC6EL" TargetMode="External"/><Relationship Id="rId294" Type="http://schemas.openxmlformats.org/officeDocument/2006/relationships/hyperlink" Target="consultantplus://offline/ref=377002ABEDDA5B2964F71A6298DDA1C53BF44A780539DF1C10A4CD351F229C97482848CF1E00B92DA1C686231D80329E8B9E3659EDH7h0L" TargetMode="External"/><Relationship Id="rId308" Type="http://schemas.openxmlformats.org/officeDocument/2006/relationships/hyperlink" Target="consultantplus://offline/ref=5C63C627CA70697B36DB8792998ECAFA8E5D4331CC82D6B6D0B485E344BBCD49B1A8CA18559E93D5A44ED002AEAB4D02EC808E378E05565CrC6EL" TargetMode="External"/><Relationship Id="rId515" Type="http://schemas.openxmlformats.org/officeDocument/2006/relationships/hyperlink" Target="consultantplus://offline/ref=DCAFD4BA7CA4A4C7A28C6FA23D1264C6636F85736BC14B3D02D0E3D5843496F0EC1BC813CB75BEE3D3126A77366D796C4C6F454A9Ec1q8O" TargetMode="External"/><Relationship Id="rId47" Type="http://schemas.openxmlformats.org/officeDocument/2006/relationships/hyperlink" Target="consultantplus://offline/ref=377002ABEDDA5B2964F71A6298DDA1C53BF44A780539DF1C10A4CD351F229C97482848CF1E00B92DA1C686231D80329E8B9E3659EDH7h0L" TargetMode="External"/><Relationship Id="rId89" Type="http://schemas.openxmlformats.org/officeDocument/2006/relationships/hyperlink" Target="consultantplus://offline/ref=5C63C627CA70697B36DB8792998ECAFA8E5D4331CC82D6B6D0B485E344BBCD49B1A8CA18559E93D5A44ED002AEAB4D02EC808E378E05565CrC6EL" TargetMode="External"/><Relationship Id="rId112" Type="http://schemas.openxmlformats.org/officeDocument/2006/relationships/hyperlink" Target="consultantplus://offline/ref=377002ABEDDA5B2964F71A6298DDA1C53BF44A780539DF1C10A4CD351F229C97482848CF1E00B92DA1C686231D80329E8B9E3659EDH7h0L" TargetMode="External"/><Relationship Id="rId154" Type="http://schemas.openxmlformats.org/officeDocument/2006/relationships/hyperlink" Target="consultantplus://offline/ref=377002ABEDDA5B2964F71A6298DDA1C53BF44A780539DF1C10A4CD351F229C97482848CF1E00B92DA1C686231D80329E8B9E3659EDH7h0L" TargetMode="External"/><Relationship Id="rId361" Type="http://schemas.openxmlformats.org/officeDocument/2006/relationships/hyperlink" Target="consultantplus://offline/ref=5C63C627CA70697B36DB8792998ECAFA8E5D4331CC82D6B6D0B485E344BBCD49B1A8CA18559E93D6A14ED002AEAB4D02EC808E378E05565CrC6EL" TargetMode="External"/><Relationship Id="rId557" Type="http://schemas.openxmlformats.org/officeDocument/2006/relationships/hyperlink" Target="consultantplus://offline/ref=C53687855D270A49DBDFC0EFCAF234FCD2B0FC5FDA26013B80FEF694899DCF8A593B728171A9883B97E1D2814F149676E8056730B3q9Y5I" TargetMode="External"/><Relationship Id="rId599" Type="http://schemas.openxmlformats.org/officeDocument/2006/relationships/hyperlink" Target="consultantplus://offline/ref=FD28C1F5F456926B95AC4B21DD6AE17B654111D385653B3E02FDA98527AD11A97852EF64CEFAC9D6A57E178CA5C65C6A053BB6883CE4IAN" TargetMode="External"/><Relationship Id="rId196" Type="http://schemas.openxmlformats.org/officeDocument/2006/relationships/hyperlink" Target="consultantplus://offline/ref=377002ABEDDA5B2964F71A6298DDA1C53BF44A780539DF1C10A4CD351F229C97482848CF1E00B92DA1C686231D80329E8B9E3659EDH7h0L" TargetMode="External"/><Relationship Id="rId417" Type="http://schemas.openxmlformats.org/officeDocument/2006/relationships/hyperlink" Target="consultantplus://offline/ref=377002ABEDDA5B2964F71A6298DDA1C53BF44A780539DF1C10A4CD351F229C97482848CF1E00B92DA1C686231D80329E8B9E3659EDH7h0L" TargetMode="External"/><Relationship Id="rId459" Type="http://schemas.openxmlformats.org/officeDocument/2006/relationships/hyperlink" Target="consultantplus://offline/ref=5C63C627CA70697B36DB8792998ECAFA8E5D4331CC82D6B6D0B485E344BBCD49B1A8CA18559E93D6A14ED002AEAB4D02EC808E378E05565CrC6EL" TargetMode="External"/><Relationship Id="rId624" Type="http://schemas.openxmlformats.org/officeDocument/2006/relationships/image" Target="media/image12.jpeg"/><Relationship Id="rId16" Type="http://schemas.openxmlformats.org/officeDocument/2006/relationships/hyperlink" Target="http://www.consultant.ru/document/cons_doc_LAW_51040/312302f37ac9299771d2bf4f9b4bb797fb476948/" TargetMode="External"/><Relationship Id="rId221" Type="http://schemas.openxmlformats.org/officeDocument/2006/relationships/hyperlink" Target="consultantplus://offline/ref=377002ABEDDA5B2964F71A6298DDA1C53BF44A780539DF1C10A4CD351F229C97482848CF1E00B92DA1C686231D80329E8B9E3659EDH7h0L" TargetMode="External"/><Relationship Id="rId263" Type="http://schemas.openxmlformats.org/officeDocument/2006/relationships/hyperlink" Target="consultantplus://offline/ref=70F847EBBC796A57AE128D9C8FCEF96ECA82089EA3A8AECDFAC0B9A71D8BFCCCFBB4D9FCDF6E582B8CD3FCC964437CFCDBB1DC5FB4KA7DI" TargetMode="External"/><Relationship Id="rId319" Type="http://schemas.openxmlformats.org/officeDocument/2006/relationships/hyperlink" Target="consultantplus://offline/ref=5C63C627CA70697B36DB8792998ECAFA8E5D4331CC82D6B6D0B485E344BBCD49B1A8CA18559E93D5A44ED002AEAB4D02EC808E378E05565CrC6EL" TargetMode="External"/><Relationship Id="rId470" Type="http://schemas.openxmlformats.org/officeDocument/2006/relationships/hyperlink" Target="consultantplus://offline/ref=5C63C627CA70697B36DB8792998ECAFA8E5D4331CC82D6B6D0B485E344BBCD49B1A8CA18559E93D6A14ED002AEAB4D02EC808E378E05565CrC6EL" TargetMode="External"/><Relationship Id="rId526" Type="http://schemas.openxmlformats.org/officeDocument/2006/relationships/hyperlink" Target="consultantplus://offline/ref=5C63C627CA70697B36DB8792998ECAFA8E5D4331CC82D6B6D0B485E344BBCD49B1A8CA18559E93D6A14ED002AEAB4D02EC808E378E05565CrC6EL" TargetMode="External"/><Relationship Id="rId58" Type="http://schemas.openxmlformats.org/officeDocument/2006/relationships/hyperlink" Target="consultantplus://offline/ref=D3EE3D186A54B878D4EEA23A956125D27996DB7E9D209390150C22D6231ADF7CF7BFCD47AEE1CC4EC056307F701B20E11D6B3430C1Y6J7N" TargetMode="External"/><Relationship Id="rId123" Type="http://schemas.openxmlformats.org/officeDocument/2006/relationships/hyperlink" Target="consultantplus://offline/ref=0551F6B882527DFC03E1D3367E6A2190B40D50F4AFB3AC46D4F061ADBD2D23FBDC000152A4669FB2F77FBF7B880952D36A07722E37eFIAN" TargetMode="External"/><Relationship Id="rId330" Type="http://schemas.openxmlformats.org/officeDocument/2006/relationships/hyperlink" Target="consultantplus://offline/ref=FD28C1F5F456926B95AC4B21DD6AE17B654111D385653B3E02FDA98527AD11A97852EF64C1FDC9D6A57E178CA5C65C6A053BB6883CE4IAN" TargetMode="External"/><Relationship Id="rId568" Type="http://schemas.openxmlformats.org/officeDocument/2006/relationships/hyperlink" Target="consultantplus://offline/ref=E84866E08FD294C38A5ACE233FCD1D5E3FE954F4870C02880DC2D02A6629EBFE1D355ECEF774CD48D7BDFA32536FC4EEDB727DBF6Fz2SAI" TargetMode="External"/><Relationship Id="rId165" Type="http://schemas.openxmlformats.org/officeDocument/2006/relationships/hyperlink" Target="consultantplus://offline/ref=5C63C627CA70697B36DB8792998ECAFA8E5D4331CC82D6B6D0B485E344BBCD49B1A8CA18559E93D6A14ED002AEAB4D02EC808E378E05565CrC6EL" TargetMode="External"/><Relationship Id="rId372" Type="http://schemas.openxmlformats.org/officeDocument/2006/relationships/hyperlink" Target="consultantplus://offline/ref=8069EE065200F27F6E6C52665A98AB0D042BD0EEE478366BD83619D432F3CDEC0BBC40F52E4C2A1F1D13E9A64E09B72B3FF8C09434T7i8O" TargetMode="External"/><Relationship Id="rId428" Type="http://schemas.openxmlformats.org/officeDocument/2006/relationships/hyperlink" Target="consultantplus://offline/ref=377002ABEDDA5B2964F71A6298DDA1C53BF44A780539DF1C10A4CD351F229C97482848CF1E00B92DA1C686231D80329E8B9E3659EDH7h0L" TargetMode="External"/><Relationship Id="rId635" Type="http://schemas.openxmlformats.org/officeDocument/2006/relationships/hyperlink" Target="https://internet.garant.ru/" TargetMode="External"/><Relationship Id="rId232" Type="http://schemas.openxmlformats.org/officeDocument/2006/relationships/hyperlink" Target="consultantplus://offline/ref=5C63C627CA70697B36DB8792998ECAFA8E5D4331CC82D6B6D0B485E344BBCD49B1A8CA18559E93D5A44ED002AEAB4D02EC808E378E05565CrC6EL" TargetMode="External"/><Relationship Id="rId274" Type="http://schemas.openxmlformats.org/officeDocument/2006/relationships/hyperlink" Target="consultantplus://offline/ref=14BFE50A3CC36D18C12ABC951A834BF2A05518337AD9C79AEA2EB5039260579CB246448677A98F5BB929EE40C1E409A6CBB8B62624A7F4J" TargetMode="External"/><Relationship Id="rId481" Type="http://schemas.openxmlformats.org/officeDocument/2006/relationships/hyperlink" Target="consultantplus://offline/ref=AA049D3FEC48ED9ED9F87DFC66E2F1350C052A86E15C9DCF2532FFF150B1FC7B56235262327BD6045E5181F33E8332E9BA9E20E210QBL9J" TargetMode="External"/><Relationship Id="rId27" Type="http://schemas.openxmlformats.org/officeDocument/2006/relationships/hyperlink" Target="consultantplus://offline/ref=17D3FE55B78C3A571D2366830D50F294E2CCA3F62AB0F9BFF01BA8F7CB23D2E2822613DD0AEB0637C0FE33DA207821D4B3CD9B79C9f4gAH" TargetMode="External"/><Relationship Id="rId69" Type="http://schemas.openxmlformats.org/officeDocument/2006/relationships/hyperlink" Target="consultantplus://offline/ref=5C63C627CA70697B36DB8792998ECAFA8E5D4331CC82D6B6D0B485E344BBCD49B1A8CA18559E93D6A14ED002AEAB4D02EC808E378E05565CrC6EL" TargetMode="External"/><Relationship Id="rId134" Type="http://schemas.openxmlformats.org/officeDocument/2006/relationships/hyperlink" Target="consultantplus://offline/ref=5C63C627CA70697B36DB8792998ECAFA8E5D4331CC82D6B6D0B485E344BBCD49B1A8CA18559E93D6A14ED002AEAB4D02EC808E378E05565CrC6EL" TargetMode="External"/><Relationship Id="rId537" Type="http://schemas.openxmlformats.org/officeDocument/2006/relationships/hyperlink" Target="consultantplus://offline/ref=5C63C627CA70697B36DB8792998ECAFA8E5D4331CC82D6B6D0B485E344BBCD49B1A8CA18559E93D5A44ED002AEAB4D02EC808E378E05565CrC6EL" TargetMode="External"/><Relationship Id="rId579" Type="http://schemas.openxmlformats.org/officeDocument/2006/relationships/hyperlink" Target="consultantplus://offline/ref=5C63C627CA70697B36DB8792998ECAFA8E5D4331CC82D6B6D0B485E344BBCD49B1A8CA18559E93D5A44ED002AEAB4D02EC808E378E05565CrC6EL" TargetMode="External"/><Relationship Id="rId80" Type="http://schemas.openxmlformats.org/officeDocument/2006/relationships/hyperlink" Target="consultantplus://offline/ref=5C63C627CA70697B36DB8792998ECAFA8E5D4331CC82D6B6D0B485E344BBCD49B1A8CA18559E93D5A44ED002AEAB4D02EC808E378E05565CrC6EL" TargetMode="External"/><Relationship Id="rId176" Type="http://schemas.openxmlformats.org/officeDocument/2006/relationships/hyperlink" Target="consultantplus://offline/ref=377002ABEDDA5B2964F71A6298DDA1C53BF44A780539DF1C10A4CD351F229C97482848CF1E00B92DA1C686231D80329E8B9E3659EDH7h0L" TargetMode="External"/><Relationship Id="rId341" Type="http://schemas.openxmlformats.org/officeDocument/2006/relationships/hyperlink" Target="consultantplus://offline/ref=5C63C627CA70697B36DB8792998ECAFA8E5D4331CC82D6B6D0B485E344BBCD49B1A8CA18559E93D5A44ED002AEAB4D02EC808E378E05565CrC6EL" TargetMode="External"/><Relationship Id="rId383" Type="http://schemas.openxmlformats.org/officeDocument/2006/relationships/hyperlink" Target="consultantplus://offline/ref=5C63C627CA70697B36DB8792998ECAFA8E5D4331CC82D6B6D0B485E344BBCD49B1A8CA18559E93D5A44ED002AEAB4D02EC808E378E05565CrC6EL" TargetMode="External"/><Relationship Id="rId439" Type="http://schemas.openxmlformats.org/officeDocument/2006/relationships/hyperlink" Target="consultantplus://offline/ref=377002ABEDDA5B2964F71A6298DDA1C53BF44A780539DF1C10A4CD351F229C97482848CF1E00B92DA1C686231D80329E8B9E3659EDH7h0L" TargetMode="External"/><Relationship Id="rId590" Type="http://schemas.openxmlformats.org/officeDocument/2006/relationships/hyperlink" Target="consultantplus://offline/ref=5C63C627CA70697B36DB8792998ECAFA8E5D4331CC82D6B6D0B485E344BBCD49B1A8CA18559E93D6A14ED002AEAB4D02EC808E378E05565CrC6EL" TargetMode="External"/><Relationship Id="rId604" Type="http://schemas.openxmlformats.org/officeDocument/2006/relationships/hyperlink" Target="consultantplus://offline/ref=5C63C627CA70697B36DB8792998ECAFA8E5D4331CC82D6B6D0B485E344BBCD49B1A8CA18559E93D6A14ED002AEAB4D02EC808E378E05565CrC6EL" TargetMode="External"/><Relationship Id="rId201" Type="http://schemas.openxmlformats.org/officeDocument/2006/relationships/hyperlink" Target="consultantplus://offline/ref=377002ABEDDA5B2964F71A6298DDA1C53BF44A780539DF1C10A4CD351F229C97482848CF1E00B92DA1C686231D80329E8B9E3659EDH7h0L" TargetMode="External"/><Relationship Id="rId243" Type="http://schemas.openxmlformats.org/officeDocument/2006/relationships/hyperlink" Target="consultantplus://offline/ref=0551F6B882527DFC03E1D3367E6A2190B40D50F4AFB3AC46D4F061ADBD2D23FBDC000151A66F9FB2F77FBF7B880952D36A07722E37eFIAN" TargetMode="External"/><Relationship Id="rId285" Type="http://schemas.openxmlformats.org/officeDocument/2006/relationships/hyperlink" Target="consultantplus://offline/ref=5C63C627CA70697B36DB8792998ECAFA8E5D4331CC82D6B6D0B485E344BBCD49B1A8CA18559E93D5A44ED002AEAB4D02EC808E378E05565CrC6EL" TargetMode="External"/><Relationship Id="rId450" Type="http://schemas.openxmlformats.org/officeDocument/2006/relationships/hyperlink" Target="consultantplus://offline/ref=377002ABEDDA5B2964F71A6298DDA1C53BF44A780539DF1C10A4CD351F229C97482848CF1E00B92DA1C686231D80329E8B9E3659EDH7h0L" TargetMode="External"/><Relationship Id="rId506" Type="http://schemas.openxmlformats.org/officeDocument/2006/relationships/hyperlink" Target="consultantplus://offline/ref=377002ABEDDA5B2964F71A6298DDA1C53BF44A780539DF1C10A4CD351F229C97482848CF1E00B92DA1C686231D80329E8B9E3659EDH7h0L" TargetMode="External"/><Relationship Id="rId38" Type="http://schemas.openxmlformats.org/officeDocument/2006/relationships/hyperlink" Target="consultantplus://offline/ref=7F4FF316DE556FF12A9D9A2F92D0ED0279BDADE31C68D42B083D8F59B30F9C24BE8323CF5A5C71234DB44C07CBB7B498E521A1B1C0043B3EO5o6I" TargetMode="External"/><Relationship Id="rId103" Type="http://schemas.openxmlformats.org/officeDocument/2006/relationships/hyperlink" Target="consultantplus://offline/ref=5C63C627CA70697B36DB8792998ECAFA8E5D4331CC82D6B6D0B485E344BBCD49B1A8CA18559E93D6A14ED002AEAB4D02EC808E378E05565CrC6EL" TargetMode="External"/><Relationship Id="rId310" Type="http://schemas.openxmlformats.org/officeDocument/2006/relationships/hyperlink" Target="consultantplus://offline/ref=5C63C627CA70697B36DB8792998ECAFA8E5D4331CC82D6B6D0B485E344BBCD49B1A8CA18559E93D6A14ED002AEAB4D02EC808E378E05565CrC6EL" TargetMode="External"/><Relationship Id="rId492" Type="http://schemas.openxmlformats.org/officeDocument/2006/relationships/hyperlink" Target="consultantplus://offline/ref=5C63C627CA70697B36DB8792998ECAFA8E5D4331CC82D6B6D0B485E344BBCD49B1A8CA18559E93D5A44ED002AEAB4D02EC808E378E05565CrC6EL" TargetMode="External"/><Relationship Id="rId548" Type="http://schemas.openxmlformats.org/officeDocument/2006/relationships/hyperlink" Target="consultantplus://offline/ref=377002ABEDDA5B2964F71A6298DDA1C53BF44A780539DF1C10A4CD351F229C97482848CF1E00B92DA1C686231D80329E8B9E3659EDH7h0L" TargetMode="External"/><Relationship Id="rId91" Type="http://schemas.openxmlformats.org/officeDocument/2006/relationships/hyperlink" Target="consultantplus://offline/ref=377002ABEDDA5B2964F71A6298DDA1C53BF44A780539DF1C10A4CD351F229C97482848CF1E00B92DA1C686231D80329E8B9E3659EDH7h0L" TargetMode="External"/><Relationship Id="rId145" Type="http://schemas.openxmlformats.org/officeDocument/2006/relationships/hyperlink" Target="consultantplus://offline/ref=377002ABEDDA5B2964F71A6298DDA1C53BF44A780539DF1C10A4CD351F229C97482848CF1E00B92DA1C686231D80329E8B9E3659EDH7h0L" TargetMode="External"/><Relationship Id="rId187" Type="http://schemas.openxmlformats.org/officeDocument/2006/relationships/hyperlink" Target="consultantplus://offline/ref=D3EE3D186A54B878D4EEA23A956125D27996DB7E9D209390150C22D6231ADF7CF7BFCD47AEE1CC4EC056307F701B20E11D6B3430C1Y6J7N" TargetMode="External"/><Relationship Id="rId352" Type="http://schemas.openxmlformats.org/officeDocument/2006/relationships/hyperlink" Target="consultantplus://offline/ref=FD28C1F5F456926B95AC4B21DD6AE17B654111D385653B3E02FDA98527AD11A97852EF64C1FDC9D6A57E178CA5C65C6A053BB6883CE4IAN" TargetMode="External"/><Relationship Id="rId394" Type="http://schemas.openxmlformats.org/officeDocument/2006/relationships/hyperlink" Target="consultantplus://offline/ref=377002ABEDDA5B2964F71A6298DDA1C53BF44A780539DF1C10A4CD351F229C97482848CF1E00B92DA1C686231D80329E8B9E3659EDH7h0L" TargetMode="External"/><Relationship Id="rId408" Type="http://schemas.openxmlformats.org/officeDocument/2006/relationships/hyperlink" Target="consultantplus://offline/ref=5C63C627CA70697B36DB8792998ECAFA8E5D4331CC82D6B6D0B485E344BBCD49B1A8CA18559E93D6A14ED002AEAB4D02EC808E378E05565CrC6EL" TargetMode="External"/><Relationship Id="rId615" Type="http://schemas.openxmlformats.org/officeDocument/2006/relationships/image" Target="media/image3.jpeg"/><Relationship Id="rId212" Type="http://schemas.openxmlformats.org/officeDocument/2006/relationships/hyperlink" Target="consultantplus://offline/ref=5C63C627CA70697B36DB8792998ECAFA8E5D4331CC82D6B6D0B485E344BBCD49B1A8CA18559E93D6A14ED002AEAB4D02EC808E378E05565CrC6EL" TargetMode="External"/><Relationship Id="rId254" Type="http://schemas.openxmlformats.org/officeDocument/2006/relationships/hyperlink" Target="consultantplus://offline/ref=D3EE3D186A54B878D4EEA23A956125D27996DB7E9D209390150C22D6231ADF7CF7BFCD47AEE1CC4EC056307F701B20E11D6B3430C1Y6J7N" TargetMode="External"/><Relationship Id="rId49" Type="http://schemas.openxmlformats.org/officeDocument/2006/relationships/hyperlink" Target="consultantplus://offline/ref=5C63C627CA70697B36DB8792998ECAFA8E5D4331CC82D6B6D0B485E344BBCD49B1A8CA18559E93D5A44ED002AEAB4D02EC808E378E05565CrC6EL" TargetMode="External"/><Relationship Id="rId114" Type="http://schemas.openxmlformats.org/officeDocument/2006/relationships/hyperlink" Target="consultantplus://offline/ref=5C63C627CA70697B36DB8792998ECAFA8E5D4331CC82D6B6D0B485E344BBCD49B1A8CA18559E93D5A44ED002AEAB4D02EC808E378E05565CrC6EL" TargetMode="External"/><Relationship Id="rId296" Type="http://schemas.openxmlformats.org/officeDocument/2006/relationships/hyperlink" Target="consultantplus://offline/ref=5C63C627CA70697B36DB8792998ECAFA8E5D4331CC82D6B6D0B485E344BBCD49B1A8CA18559E93D5A44ED002AEAB4D02EC808E378E05565CrC6EL" TargetMode="External"/><Relationship Id="rId461" Type="http://schemas.openxmlformats.org/officeDocument/2006/relationships/hyperlink" Target="consultantplus://offline/ref=377002ABEDDA5B2964F71A6298DDA1C53BF44A780539DF1C10A4CD351F229C97482848CF1E00B92DA1C686231D80329E8B9E3659EDH7h0L" TargetMode="External"/><Relationship Id="rId517" Type="http://schemas.openxmlformats.org/officeDocument/2006/relationships/hyperlink" Target="consultantplus://offline/ref=5C63C627CA70697B36DB8792998ECAFA8E5D4331CC82D6B6D0B485E344BBCD49B1A8CA18559E93D5A44ED002AEAB4D02EC808E378E05565CrC6EL" TargetMode="External"/><Relationship Id="rId559" Type="http://schemas.openxmlformats.org/officeDocument/2006/relationships/hyperlink" Target="consultantplus://offline/ref=377002ABEDDA5B2964F71A6298DDA1C53BF44A780539DF1C10A4CD351F229C97482848CF1E00B92DA1C686231D80329E8B9E3659EDH7h0L" TargetMode="External"/><Relationship Id="rId60" Type="http://schemas.openxmlformats.org/officeDocument/2006/relationships/hyperlink" Target="consultantplus://offline/ref=D3EE3D186A54B878D4EEA23A956125D27996DB7E9D209390150C22D6231ADF7CF7BFCD45A8EFCC4EC056307F701B20E11D6B3430C1Y6J7N" TargetMode="External"/><Relationship Id="rId156" Type="http://schemas.openxmlformats.org/officeDocument/2006/relationships/hyperlink" Target="consultantplus://offline/ref=5C63C627CA70697B36DB8792998ECAFA8E5D4331CC82D6B6D0B485E344BBCD49B1A8CA18559E93D6A14ED002AEAB4D02EC808E378E05565CrC6EL" TargetMode="External"/><Relationship Id="rId198" Type="http://schemas.openxmlformats.org/officeDocument/2006/relationships/hyperlink" Target="consultantplus://offline/ref=5C63C627CA70697B36DB8792998ECAFA8E5D4331CC82D6B6D0B485E344BBCD49B1A8CA18559E93D6A14ED002AEAB4D02EC808E378E05565CrC6EL" TargetMode="External"/><Relationship Id="rId321" Type="http://schemas.openxmlformats.org/officeDocument/2006/relationships/hyperlink" Target="consultantplus://offline/ref=5C63C627CA70697B36DB8792998ECAFA8E5D4331CC82D6B6D0B485E344BBCD49B1A8CA18559E93D6A14ED002AEAB4D02EC808E378E05565CrC6EL" TargetMode="External"/><Relationship Id="rId363" Type="http://schemas.openxmlformats.org/officeDocument/2006/relationships/hyperlink" Target="consultantplus://offline/ref=377002ABEDDA5B2964F71A6298DDA1C53BF44A780539DF1C10A4CD351F229C97482848CF1E00B92DA1C686231D80329E8B9E3659EDH7h0L" TargetMode="External"/><Relationship Id="rId419" Type="http://schemas.openxmlformats.org/officeDocument/2006/relationships/hyperlink" Target="consultantplus://offline/ref=5C63C627CA70697B36DB8792998ECAFA8E5D4331CC82D6B6D0B485E344BBCD49B1A8CA18559E93D5A44ED002AEAB4D02EC808E378E05565CrC6EL" TargetMode="External"/><Relationship Id="rId570" Type="http://schemas.openxmlformats.org/officeDocument/2006/relationships/hyperlink" Target="consultantplus://offline/ref=377002ABEDDA5B2964F71A6298DDA1C53BF44A780539DF1C10A4CD351F229C97482848CF1E00B92DA1C686231D80329E8B9E3659EDH7h0L" TargetMode="External"/><Relationship Id="rId626" Type="http://schemas.openxmlformats.org/officeDocument/2006/relationships/image" Target="media/image14.jpeg"/><Relationship Id="rId223" Type="http://schemas.openxmlformats.org/officeDocument/2006/relationships/hyperlink" Target="consultantplus://offline/ref=5C63C627CA70697B36DB8792998ECAFA8E5D4331CC82D6B6D0B485E344BBCD49B1A8CA18559E93D5A44ED002AEAB4D02EC808E378E05565CrC6EL" TargetMode="External"/><Relationship Id="rId430" Type="http://schemas.openxmlformats.org/officeDocument/2006/relationships/hyperlink" Target="consultantplus://offline/ref=5C63C627CA70697B36DB8792998ECAFA8E5D4331CC82D6B6D0B485E344BBCD49B1A8CA18559E93D5A44ED002AEAB4D02EC808E378E05565CrC6EL" TargetMode="External"/><Relationship Id="rId18" Type="http://schemas.openxmlformats.org/officeDocument/2006/relationships/hyperlink" Target="https://internet.garant.ru/document/redirect/71848756/111" TargetMode="External"/><Relationship Id="rId265" Type="http://schemas.openxmlformats.org/officeDocument/2006/relationships/hyperlink" Target="consultantplus://offline/ref=377002ABEDDA5B2964F71A6298DDA1C53BF44A780539DF1C10A4CD351F229C97482848CF1E00B92DA1C686231D80329E8B9E3659EDH7h0L" TargetMode="External"/><Relationship Id="rId472" Type="http://schemas.openxmlformats.org/officeDocument/2006/relationships/hyperlink" Target="consultantplus://offline/ref=377002ABEDDA5B2964F71A6298DDA1C53BF44A780539DF1C10A4CD351F229C97482848CF1E00B92DA1C686231D80329E8B9E3659EDH7h0L" TargetMode="External"/><Relationship Id="rId528" Type="http://schemas.openxmlformats.org/officeDocument/2006/relationships/hyperlink" Target="consultantplus://offline/ref=377002ABEDDA5B2964F71A6298DDA1C53BF44A780539DF1C10A4CD351F229C97482848CF1E00B92DA1C686231D80329E8B9E3659EDH7h0L" TargetMode="External"/><Relationship Id="rId125" Type="http://schemas.openxmlformats.org/officeDocument/2006/relationships/hyperlink" Target="consultantplus://offline/ref=377002ABEDDA5B2964F71A6298DDA1C53BF44A780539DF1C10A4CD351F229C97482848CF1E00B92DA1C686231D80329E8B9E3659EDH7h0L" TargetMode="External"/><Relationship Id="rId167" Type="http://schemas.openxmlformats.org/officeDocument/2006/relationships/hyperlink" Target="consultantplus://offline/ref=377002ABEDDA5B2964F71A6298DDA1C53BF44A780539DF1C10A4CD351F229C97482848CF1E00B92DA1C686231D80329E8B9E3659EDH7h0L" TargetMode="External"/><Relationship Id="rId332" Type="http://schemas.openxmlformats.org/officeDocument/2006/relationships/hyperlink" Target="consultantplus://offline/ref=5C63C627CA70697B36DB8792998ECAFA8E5D4331CC82D6B6D0B485E344BBCD49B1A8CA18559E93D6A14ED002AEAB4D02EC808E378E05565CrC6EL" TargetMode="External"/><Relationship Id="rId374" Type="http://schemas.openxmlformats.org/officeDocument/2006/relationships/hyperlink" Target="consultantplus://offline/ref=377002ABEDDA5B2964F71A6298DDA1C53BF44A780539DF1C10A4CD351F229C97482848CF1E00B92DA1C686231D80329E8B9E3659EDH7h0L" TargetMode="External"/><Relationship Id="rId581" Type="http://schemas.openxmlformats.org/officeDocument/2006/relationships/hyperlink" Target="consultantplus://offline/ref=5C63C627CA70697B36DB8792998ECAFA8E5D4331CC82D6B6D0B485E344BBCD49B1A8CA18559E93D6A14ED002AEAB4D02EC808E378E05565CrC6EL" TargetMode="External"/><Relationship Id="rId71" Type="http://schemas.openxmlformats.org/officeDocument/2006/relationships/hyperlink" Target="consultantplus://offline/ref=377002ABEDDA5B2964F71A6298DDA1C53BF44A780539DF1C10A4CD351F229C97482848CF1E00B92DA1C686231D80329E8B9E3659EDH7h0L" TargetMode="External"/><Relationship Id="rId234" Type="http://schemas.openxmlformats.org/officeDocument/2006/relationships/hyperlink" Target="consultantplus://offline/ref=5C63C627CA70697B36DB8792998ECAFA8E5D4331CC82D6B6D0B485E344BBCD49B1A8CA18559E93D6A14ED002AEAB4D02EC808E378E05565CrC6EL" TargetMode="External"/><Relationship Id="rId637"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hyperlink" Target="consultantplus://offline/ref=0B11A1C32344B7C300BD2007F92B5579357915316E0BB312AB8039E47BD48ECE677759CC2A89FB4559261D576B465E19E24EA41011c9r8H" TargetMode="External"/><Relationship Id="rId276" Type="http://schemas.openxmlformats.org/officeDocument/2006/relationships/hyperlink" Target="consultantplus://offline/ref=5C63C627CA70697B36DB8792998ECAFA8E5D4331CC82D6B6D0B485E344BBCD49B1A8CA18559E93D6A14ED002AEAB4D02EC808E378E05565CrC6EL" TargetMode="External"/><Relationship Id="rId441" Type="http://schemas.openxmlformats.org/officeDocument/2006/relationships/hyperlink" Target="consultantplus://offline/ref=5C63C627CA70697B36DB8792998ECAFA8E5D4331CC82D6B6D0B485E344BBCD49B1A8CA18559E93D5A44ED002AEAB4D02EC808E378E05565CrC6EL" TargetMode="External"/><Relationship Id="rId483" Type="http://schemas.openxmlformats.org/officeDocument/2006/relationships/hyperlink" Target="consultantplus://offline/ref=5C63C627CA70697B36DB8792998ECAFA8E5D4331CC82D6B6D0B485E344BBCD49B1A8CA18559E93D6A14ED002AEAB4D02EC808E378E05565CrC6EL" TargetMode="External"/><Relationship Id="rId539" Type="http://schemas.openxmlformats.org/officeDocument/2006/relationships/hyperlink" Target="consultantplus://offline/ref=5C63C627CA70697B36DB8792998ECAFA8E5D4331CC82D6B6D0B485E344BBCD49B1A8CA18559E93D6A14ED002AEAB4D02EC808E378E05565CrC6EL" TargetMode="External"/><Relationship Id="rId40" Type="http://schemas.openxmlformats.org/officeDocument/2006/relationships/hyperlink" Target="consultantplus://offline/ref=5C63C627CA70697B36DB8792998ECAFA8E5D4331CC82D6B6D0B485E344BBCD49B1A8CA18559E93D5A44ED002AEAB4D02EC808E378E05565CrC6EL" TargetMode="External"/><Relationship Id="rId136" Type="http://schemas.openxmlformats.org/officeDocument/2006/relationships/hyperlink" Target="consultantplus://offline/ref=377002ABEDDA5B2964F71A6298DDA1C53BF44A780539DF1C10A4CD351F229C97482848CF1E00B92DA1C686231D80329E8B9E3659EDH7h0L" TargetMode="External"/><Relationship Id="rId178" Type="http://schemas.openxmlformats.org/officeDocument/2006/relationships/hyperlink" Target="consultantplus://offline/ref=5C63C627CA70697B36DB8792998ECAFA8E5D4331CC82D6B6D0B485E344BBCD49B1A8CA18559E93D5A44ED002AEAB4D02EC808E378E05565CrC6EL" TargetMode="External"/><Relationship Id="rId301" Type="http://schemas.openxmlformats.org/officeDocument/2006/relationships/hyperlink" Target="consultantplus://offline/ref=5C63C627CA70697B36DB8792998ECAFA8E5D4331CC82D6B6D0B485E344BBCD49B1A8CA18559E93D6A14ED002AEAB4D02EC808E378E05565CrC6EL" TargetMode="External"/><Relationship Id="rId343" Type="http://schemas.openxmlformats.org/officeDocument/2006/relationships/hyperlink" Target="consultantplus://offline/ref=5C63C627CA70697B36DB8792998ECAFA8E5D4331CC82D6B6D0B485E344BBCD49B1A8CA18559E93D6A14ED002AEAB4D02EC808E378E05565CrC6EL" TargetMode="External"/><Relationship Id="rId550" Type="http://schemas.openxmlformats.org/officeDocument/2006/relationships/hyperlink" Target="consultantplus://offline/ref=5C63C627CA70697B36DB8792998ECAFA8E5D4331CC82D6B6D0B485E344BBCD49B1A8CA18559E93D6A14ED002AEAB4D02EC808E378E05565CrC6EL" TargetMode="External"/><Relationship Id="rId82" Type="http://schemas.openxmlformats.org/officeDocument/2006/relationships/hyperlink" Target="consultantplus://offline/ref=377002ABEDDA5B2964F71A6298DDA1C53BF44A780539DF1C10A4CD351F229C97482848CF1E00B92DA1C686231D80329E8B9E3659EDH7h0L" TargetMode="External"/><Relationship Id="rId203" Type="http://schemas.openxmlformats.org/officeDocument/2006/relationships/hyperlink" Target="consultantplus://offline/ref=5C63C627CA70697B36DB8792998ECAFA8E5D4331CC82D6B6D0B485E344BBCD49B1A8CA18559E93D5A44ED002AEAB4D02EC808E378E05565CrC6EL" TargetMode="External"/><Relationship Id="rId385" Type="http://schemas.openxmlformats.org/officeDocument/2006/relationships/hyperlink" Target="consultantplus://offline/ref=BBECDB62B11F87507A56BC825FD318FD5A01D8CDC7D7276E4284063A0DE0BE2E0A0439D8C5425AC55AD005581000D9F6D6DF941262E4AEJ" TargetMode="External"/><Relationship Id="rId592" Type="http://schemas.openxmlformats.org/officeDocument/2006/relationships/hyperlink" Target="consultantplus://offline/ref=377002ABEDDA5B2964F71A6298DDA1C53BF44A780539DF1C10A4CD351F229C97482848CF1E00B92DA1C686231D80329E8B9E3659EDH7h0L" TargetMode="External"/><Relationship Id="rId606" Type="http://schemas.openxmlformats.org/officeDocument/2006/relationships/hyperlink" Target="consultantplus://offline/ref=377002ABEDDA5B2964F71A6298DDA1C53BF44A780539DF1C10A4CD351F229C97482848CF1E00B92DA1C686231D80329E8B9E3659EDH7h0L" TargetMode="External"/><Relationship Id="rId245" Type="http://schemas.openxmlformats.org/officeDocument/2006/relationships/hyperlink" Target="consultantplus://offline/ref=0551F6B882527DFC03E1D3367E6A2190B40D50F4AFB3AC46D4F061ADBD2D23FBDC000153A0619FB2F77FBF7B880952D36A07722E37eFIAN" TargetMode="External"/><Relationship Id="rId287" Type="http://schemas.openxmlformats.org/officeDocument/2006/relationships/hyperlink" Target="consultantplus://offline/ref=377002ABEDDA5B2964F71A6298DDA1C53BF44A780539DF1C10A4CD351F229C97482848CF1E00B92DA1C686231D80329E8B9E3659EDH7h0L" TargetMode="External"/><Relationship Id="rId410" Type="http://schemas.openxmlformats.org/officeDocument/2006/relationships/hyperlink" Target="consultantplus://offline/ref=377002ABEDDA5B2964F71A6298DDA1C53BF44A780539DF1C10A4CD351F229C97482848CF1E00B92DA1C686231D80329E8B9E3659EDH7h0L" TargetMode="External"/><Relationship Id="rId452" Type="http://schemas.openxmlformats.org/officeDocument/2006/relationships/hyperlink" Target="consultantplus://offline/ref=5C63C627CA70697B36DB8792998ECAFA8E5D4331CC82D6B6D0B485E344BBCD49B1A8CA18559E93D5A44ED002AEAB4D02EC808E378E05565CrC6EL" TargetMode="External"/><Relationship Id="rId494" Type="http://schemas.openxmlformats.org/officeDocument/2006/relationships/hyperlink" Target="consultantplus://offline/ref=5C63C627CA70697B36DB8792998ECAFA8E5D4331CC82D6B6D0B485E344BBCD49B1A8CA18559E93D6A14ED002AEAB4D02EC808E378E05565CrC6EL" TargetMode="External"/><Relationship Id="rId508" Type="http://schemas.openxmlformats.org/officeDocument/2006/relationships/hyperlink" Target="consultantplus://offline/ref=C53687855D270A49DBDFC0EFCAF234FCD2B0FC5FDA26013B80FEF694899DCF8A593B728273A0883B97E1D2814F149676E8056730B3q9Y5I" TargetMode="External"/><Relationship Id="rId105" Type="http://schemas.openxmlformats.org/officeDocument/2006/relationships/hyperlink" Target="consultantplus://offline/ref=377002ABEDDA5B2964F71A6298DDA1C53BF44A780539DF1C10A4CD351F229C97482848CF1E00B92DA1C686231D80329E8B9E3659EDH7h0L" TargetMode="External"/><Relationship Id="rId147" Type="http://schemas.openxmlformats.org/officeDocument/2006/relationships/hyperlink" Target="consultantplus://offline/ref=377002ABEDDA5B2964F71A6298DDA1C53BF44A780539DF1C10A4CD351F229C97482848CF1E00B92DA1C686231D80329E8B9E3659EDH7h0L" TargetMode="External"/><Relationship Id="rId312" Type="http://schemas.openxmlformats.org/officeDocument/2006/relationships/hyperlink" Target="consultantplus://offline/ref=377002ABEDDA5B2964F71A6298DDA1C53BF44A780539DF1C10A4CD351F229C97482848CF1E00B92DA1C686231D80329E8B9E3659EDH7h0L" TargetMode="External"/><Relationship Id="rId354" Type="http://schemas.openxmlformats.org/officeDocument/2006/relationships/hyperlink" Target="consultantplus://offline/ref=5C63C627CA70697B36DB8792998ECAFA8E5D4331CC82D6B6D0B485E344BBCD49B1A8CA18559E93D6A14ED002AEAB4D02EC808E378E05565CrC6EL" TargetMode="External"/><Relationship Id="rId51" Type="http://schemas.openxmlformats.org/officeDocument/2006/relationships/hyperlink" Target="consultantplus://offline/ref=FD28C1F5F456926B95AC4B21DD6AE17B654111D385653B3E02FDA98527AD11A97852EF64CEFAC9D6A57E178CA5C65C6A053BB6883CE4IAN" TargetMode="External"/><Relationship Id="rId93" Type="http://schemas.openxmlformats.org/officeDocument/2006/relationships/hyperlink" Target="consultantplus://offline/ref=377002ABEDDA5B2964F71A6298DDA1C53BF44A780539DF1C10A4CD351F229C97482848CF1E00B92DA1C686231D80329E8B9E3659EDH7h0L" TargetMode="External"/><Relationship Id="rId189" Type="http://schemas.openxmlformats.org/officeDocument/2006/relationships/hyperlink" Target="consultantplus://offline/ref=D3EE3D186A54B878D4EEA23A956125D27996DB7E9D209390150C22D6231ADF7CF7BFCD45A8EFCC4EC056307F701B20E11D6B3430C1Y6J7N" TargetMode="External"/><Relationship Id="rId396" Type="http://schemas.openxmlformats.org/officeDocument/2006/relationships/hyperlink" Target="consultantplus://offline/ref=5C63C627CA70697B36DB8792998ECAFA8E5D4331CC82D6B6D0B485E344BBCD49B1A8CA18559E93D5A44ED002AEAB4D02EC808E378E05565CrC6EL" TargetMode="External"/><Relationship Id="rId561" Type="http://schemas.openxmlformats.org/officeDocument/2006/relationships/hyperlink" Target="consultantplus://offline/ref=DCAFD4BA7CA4A4C7A28C6FA23D1264C6636F85736BC14B3D02D0E3D5843496F0EC1BC813CB75BEE3D3126A77366D796C4C6F454A9Ec1q8O" TargetMode="External"/><Relationship Id="rId617" Type="http://schemas.openxmlformats.org/officeDocument/2006/relationships/image" Target="media/image5.jpeg"/><Relationship Id="rId214" Type="http://schemas.openxmlformats.org/officeDocument/2006/relationships/hyperlink" Target="consultantplus://offline/ref=5C63C627CA70697B36DB8792998ECAFA8E5D4331CC82D6B6D0B485E344BBCD49B1A8CA18559E93D6A14ED002AEAB4D02EC808E378E05565CrC6EL" TargetMode="External"/><Relationship Id="rId256" Type="http://schemas.openxmlformats.org/officeDocument/2006/relationships/hyperlink" Target="consultantplus://offline/ref=D3EE3D186A54B878D4EEA23A956125D27996DB7E9D209390150C22D6231ADF7CF7BFCD45A8EFCC4EC056307F701B20E11D6B3430C1Y6J7N" TargetMode="External"/><Relationship Id="rId298" Type="http://schemas.openxmlformats.org/officeDocument/2006/relationships/hyperlink" Target="consultantplus://offline/ref=5C63C627CA70697B36DB8792998ECAFA8E5D4331CC82D6B6D0B485E344BBCD49B1A8CA18559E93D6A14ED002AEAB4D02EC808E378E05565CrC6EL" TargetMode="External"/><Relationship Id="rId421" Type="http://schemas.openxmlformats.org/officeDocument/2006/relationships/hyperlink" Target="consultantplus://offline/ref=FD28C1F5F456926B95AC4B21DD6AE17B654111D385653B3E02FDA98527AD11A97852EF64CEFAC9D6A57E178CA5C65C6A053BB6883CE4IAN" TargetMode="External"/><Relationship Id="rId463" Type="http://schemas.openxmlformats.org/officeDocument/2006/relationships/hyperlink" Target="consultantplus://offline/ref=5C63C627CA70697B36DB8792998ECAFA8E5D4331CC82D6B6D0B485E344BBCD49B1A8CA18559E93D5A44ED002AEAB4D02EC808E378E05565CrC6EL" TargetMode="External"/><Relationship Id="rId519" Type="http://schemas.openxmlformats.org/officeDocument/2006/relationships/hyperlink" Target="consultantplus://offline/ref=5C63C627CA70697B36DB8792998ECAFA8E5D4331CC82D6B6D0B485E344BBCD49B1A8CA18559E93D6A14ED002AEAB4D02EC808E378E05565CrC6EL" TargetMode="External"/><Relationship Id="rId116" Type="http://schemas.openxmlformats.org/officeDocument/2006/relationships/hyperlink" Target="consultantplus://offline/ref=5C63C627CA70697B36DB8792998ECAFA8E5D4331CC82D6B6D0B485E344BBCD49B1A8CA18559E93D6A14ED002AEAB4D02EC808E378E05565CrC6EL" TargetMode="External"/><Relationship Id="rId158" Type="http://schemas.openxmlformats.org/officeDocument/2006/relationships/hyperlink" Target="consultantplus://offline/ref=377002ABEDDA5B2964F71A6298DDA1C53BF44A780539DF1C10A4CD351F229C97482848CF1E00B92DA1C686231D80329E8B9E3659EDH7h0L" TargetMode="External"/><Relationship Id="rId323" Type="http://schemas.openxmlformats.org/officeDocument/2006/relationships/hyperlink" Target="consultantplus://offline/ref=377002ABEDDA5B2964F71A6298DDA1C53BF44A780539DF1C10A4CD351F229C97482848CF1E00B92DA1C686231D80329E8B9E3659EDH7h0L" TargetMode="External"/><Relationship Id="rId530" Type="http://schemas.openxmlformats.org/officeDocument/2006/relationships/hyperlink" Target="consultantplus://offline/ref=5C63C627CA70697B36DB8792998ECAFA8E5D4331CC82D6B6D0B485E344BBCD49B1A8CA18559E93D6A14ED002AEAB4D02EC808E378E05565CrC6EL" TargetMode="External"/><Relationship Id="rId20" Type="http://schemas.openxmlformats.org/officeDocument/2006/relationships/hyperlink" Target="consultantplus://offline/main?base=LAW;n=112001;fld=134;dst=266" TargetMode="External"/><Relationship Id="rId62" Type="http://schemas.openxmlformats.org/officeDocument/2006/relationships/hyperlink" Target="consultantplus://offline/ref=377002ABEDDA5B2964F71A6298DDA1C53BF44A780539DF1C10A4CD351F229C97482848CF1E00B92DA1C686231D80329E8B9E3659EDH7h0L" TargetMode="External"/><Relationship Id="rId365" Type="http://schemas.openxmlformats.org/officeDocument/2006/relationships/hyperlink" Target="consultantplus://offline/ref=5C63C627CA70697B36DB8792998ECAFA8E5D4331CC82D6B6D0B485E344BBCD49B1A8CA18559E93D6A14ED002AEAB4D02EC808E378E05565CrC6EL" TargetMode="External"/><Relationship Id="rId572" Type="http://schemas.openxmlformats.org/officeDocument/2006/relationships/hyperlink" Target="consultantplus://offline/ref=5C63C627CA70697B36DB8792998ECAFA8E5D4331CC82D6B6D0B485E344BBCD49B1A8CA18559E93D5A44ED002AEAB4D02EC808E378E05565CrC6EL" TargetMode="External"/><Relationship Id="rId628" Type="http://schemas.openxmlformats.org/officeDocument/2006/relationships/image" Target="media/image16.jpeg"/><Relationship Id="rId225" Type="http://schemas.openxmlformats.org/officeDocument/2006/relationships/hyperlink" Target="consultantplus://offline/ref=F481349FCE0DC414ED3E330F71C309FC719AC3E7BCCB68B5218A91257E8D2DB038CF0E59C852283197070CDBF3A4357F4CAE070304AC5D71N7z2H" TargetMode="External"/><Relationship Id="rId267" Type="http://schemas.openxmlformats.org/officeDocument/2006/relationships/hyperlink" Target="consultantplus://offline/ref=5C63C627CA70697B36DB8792998ECAFA8E5D4331CC82D6B6D0B485E344BBCD49B1A8CA18559E93D5A44ED002AEAB4D02EC808E378E05565CrC6EL" TargetMode="External"/><Relationship Id="rId432" Type="http://schemas.openxmlformats.org/officeDocument/2006/relationships/hyperlink" Target="consultantplus://offline/ref=D3EE3D186A54B878D4EEA23A956125D27996DB7E9D209390150C22D6231ADF7CF7BFCD44ACE8CC4EC056307F701B20E11D6B3430C1Y6J7N" TargetMode="External"/><Relationship Id="rId474" Type="http://schemas.openxmlformats.org/officeDocument/2006/relationships/hyperlink" Target="consultantplus://offline/ref=5C63C627CA70697B36DB8792998ECAFA8E5D4331CC82D6B6D0B485E344BBCD49B1A8CA18559E93D5A44ED002AEAB4D02EC808E378E05565CrC6EL" TargetMode="External"/><Relationship Id="rId127" Type="http://schemas.openxmlformats.org/officeDocument/2006/relationships/hyperlink" Target="consultantplus://offline/ref=5C63C627CA70697B36DB8792998ECAFA8E5D4331CC82D6B6D0B485E344BBCD49B1A8CA18559E93D5A44ED002AEAB4D02EC808E378E05565CrC6EL" TargetMode="External"/><Relationship Id="rId31" Type="http://schemas.openxmlformats.org/officeDocument/2006/relationships/hyperlink" Target="consultantplus://offline/ref=0B11A1C32344B7C300BD2007F92B5579357915316E0BB312AB8039E47BD48ECE677759CE2C87FB4559261D576B465E19E24EA41011c9r8H" TargetMode="External"/><Relationship Id="rId73" Type="http://schemas.openxmlformats.org/officeDocument/2006/relationships/hyperlink" Target="consultantplus://offline/ref=5C63C627CA70697B36DB8792998ECAFA8E5D4331CC82D6B6D0B485E344BBCD49B1A8CA18559E93D5A44ED002AEAB4D02EC808E378E05565CrC6EL" TargetMode="External"/><Relationship Id="rId169" Type="http://schemas.openxmlformats.org/officeDocument/2006/relationships/hyperlink" Target="consultantplus://offline/ref=5C63C627CA70697B36DB8792998ECAFA8E5D4331CC82D6B6D0B485E344BBCD49B1A8CA18559E93D5A44ED002AEAB4D02EC808E378E05565CrC6EL" TargetMode="External"/><Relationship Id="rId334" Type="http://schemas.openxmlformats.org/officeDocument/2006/relationships/hyperlink" Target="consultantplus://offline/ref=5C63C627CA70697B36DB8792998ECAFA8E5D4331CC82D6B6D0B485E344BBCD49B1A8CA18559E93D6A14ED002AEAB4D02EC808E378E05565CrC6EL" TargetMode="External"/><Relationship Id="rId376" Type="http://schemas.openxmlformats.org/officeDocument/2006/relationships/hyperlink" Target="consultantplus://offline/ref=5C63C627CA70697B36DB8792998ECAFA8E5D4331CC82D6B6D0B485E344BBCD49B1A8CA18559E93D5A44ED002AEAB4D02EC808E378E05565CrC6EL" TargetMode="External"/><Relationship Id="rId541" Type="http://schemas.openxmlformats.org/officeDocument/2006/relationships/hyperlink" Target="consultantplus://offline/ref=377002ABEDDA5B2964F71A6298DDA1C53BF44A780539DF1C10A4CD351F229C97482848CF1E00B92DA1C686231D80329E8B9E3659EDH7h0L" TargetMode="External"/><Relationship Id="rId583" Type="http://schemas.openxmlformats.org/officeDocument/2006/relationships/hyperlink" Target="consultantplus://offline/ref=377002ABEDDA5B2964F71A6298DDA1C53BF44A780539DF1C10A4CD351F229C97482848CF1E00B92DA1C686231D80329E8B9E3659EDH7h0L" TargetMode="External"/><Relationship Id="rId4" Type="http://schemas.openxmlformats.org/officeDocument/2006/relationships/settings" Target="settings.xml"/><Relationship Id="rId180" Type="http://schemas.openxmlformats.org/officeDocument/2006/relationships/hyperlink" Target="consultantplus://offline/ref=FD28C1F5F456926B95AC4B21DD6AE17B654111D385653B3E02FDA98527AD11A97852EF64CEFAC9D6A57E178CA5C65C6A053BB6883CE4IAN" TargetMode="External"/><Relationship Id="rId236" Type="http://schemas.openxmlformats.org/officeDocument/2006/relationships/hyperlink" Target="consultantplus://offline/ref=377002ABEDDA5B2964F71A6298DDA1C53BF44A780539DF1C10A4CD351F229C97482848CF1E00B92DA1C686231D80329E8B9E3659EDH7h0L" TargetMode="External"/><Relationship Id="rId278" Type="http://schemas.openxmlformats.org/officeDocument/2006/relationships/hyperlink" Target="consultantplus://offline/ref=5C63C627CA70697B36DB8792998ECAFA8E5D4331CC82D6B6D0B485E344BBCD49B1A8CA18559E93D6A14ED002AEAB4D02EC808E378E05565CrC6EL" TargetMode="External"/><Relationship Id="rId401" Type="http://schemas.openxmlformats.org/officeDocument/2006/relationships/hyperlink" Target="consultantplus://offline/ref=5C63C627CA70697B36DB8792998ECAFA8E5D4331CC82D6B6D0B485E344BBCD49B1A8CA18559E93D6A14ED002AEAB4D02EC808E378E05565CrC6EL" TargetMode="External"/><Relationship Id="rId443" Type="http://schemas.openxmlformats.org/officeDocument/2006/relationships/hyperlink" Target="consultantplus://offline/ref=F481349FCE0DC414ED3E330F71C309FC719AC3E7BCCB68B5218A91257E8D2DB038CF0E59C852283197070CDBF3A4357F4CAE070304AC5D71N7z2H" TargetMode="External"/><Relationship Id="rId303" Type="http://schemas.openxmlformats.org/officeDocument/2006/relationships/hyperlink" Target="consultantplus://offline/ref=377002ABEDDA5B2964F71A6298DDA1C53BF44A780539DF1C10A4CD351F229C97482848CF1E00B92DA1C686231D80329E8B9E3659EDH7h0L" TargetMode="External"/><Relationship Id="rId485" Type="http://schemas.openxmlformats.org/officeDocument/2006/relationships/hyperlink" Target="consultantplus://offline/ref=F166B3580B569FFDF59B56B9D02048524DBB04057039395FC490ECEF555A41F68EFFFBA490F9D4EE75F27F617173AB6D8FB3C0C1A5tCn4O" TargetMode="External"/><Relationship Id="rId42" Type="http://schemas.openxmlformats.org/officeDocument/2006/relationships/hyperlink" Target="consultantplus://offline/ref=5C63C627CA70697B36DB8792998ECAFA8E5D4331CC82D6B6D0B485E344BBCD49B1A8CA18559E93D6A14ED002AEAB4D02EC808E378E05565CrC6EL" TargetMode="External"/><Relationship Id="rId84" Type="http://schemas.openxmlformats.org/officeDocument/2006/relationships/hyperlink" Target="consultantplus://offline/ref=377002ABEDDA5B2964F71A6298DDA1C53BF44A780539DF1C10A4CD351F229C97482848CF1E00B92DA1C686231D80329E8B9E3659EDH7h0L" TargetMode="External"/><Relationship Id="rId138" Type="http://schemas.openxmlformats.org/officeDocument/2006/relationships/hyperlink" Target="consultantplus://offline/ref=377002ABEDDA5B2964F71A6298DDA1C53BF44A780539DF1C10A4CD351F229C97482848CF1E00B92DA1C686231D80329E8B9E3659EDH7h0L" TargetMode="External"/><Relationship Id="rId345" Type="http://schemas.openxmlformats.org/officeDocument/2006/relationships/hyperlink" Target="consultantplus://offline/ref=377002ABEDDA5B2964F71A6298DDA1C53BF44A780539DF1C10A4CD351F229C97482848CF1E00B92DA1C686231D80329E8B9E3659EDH7h0L" TargetMode="External"/><Relationship Id="rId387" Type="http://schemas.openxmlformats.org/officeDocument/2006/relationships/hyperlink" Target="consultantplus://offline/ref=5C63C627CA70697B36DB8792998ECAFA8E5D4331CC82D6B6D0B485E344BBCD49B1A8CA18559E93D6A14ED002AEAB4D02EC808E378E05565CrC6EL" TargetMode="External"/><Relationship Id="rId510" Type="http://schemas.openxmlformats.org/officeDocument/2006/relationships/hyperlink" Target="consultantplus://offline/ref=C53687855D270A49DBDFC0EFCAF234FCD2B0FC5FDA26013B80FEF694899DCF8A593B728075AE883B97E1D2814F149676E8056730B3q9Y5I" TargetMode="External"/><Relationship Id="rId552" Type="http://schemas.openxmlformats.org/officeDocument/2006/relationships/hyperlink" Target="consultantplus://offline/ref=377002ABEDDA5B2964F71A6298DDA1C53BF44A780539DF1C10A4CD351F229C97482848CF1E00B92DA1C686231D80329E8B9E3659EDH7h0L" TargetMode="External"/><Relationship Id="rId594" Type="http://schemas.openxmlformats.org/officeDocument/2006/relationships/hyperlink" Target="consultantplus://offline/ref=5C63C627CA70697B36DB8792998ECAFA8E5D4331CC82D6B6D0B485E344BBCD49B1A8CA18559E93D5A44ED002AEAB4D02EC808E378E05565CrC6EL" TargetMode="External"/><Relationship Id="rId608" Type="http://schemas.openxmlformats.org/officeDocument/2006/relationships/hyperlink" Target="consultantplus://offline/ref=5C63C627CA70697B36DB8792998ECAFA8E5D4331CC82D6B6D0B485E344BBCD49B1A8CA18559E93D5A44ED002AEAB4D02EC808E378E05565CrC6EL" TargetMode="External"/><Relationship Id="rId191" Type="http://schemas.openxmlformats.org/officeDocument/2006/relationships/hyperlink" Target="consultantplus://offline/ref=377002ABEDDA5B2964F71A6298DDA1C53BF44A780539DF1C10A4CD351F229C97482848CF1E00B92DA1C686231D80329E8B9E3659EDH7h0L" TargetMode="External"/><Relationship Id="rId205" Type="http://schemas.openxmlformats.org/officeDocument/2006/relationships/hyperlink" Target="consultantplus://offline/ref=377002ABEDDA5B2964F71A6298DDA1C53BF44A780539DF1C10A4CD351F229C97482848CF1E00B92DA1C686231D80329E8B9E3659EDH7h0L" TargetMode="External"/><Relationship Id="rId247" Type="http://schemas.openxmlformats.org/officeDocument/2006/relationships/hyperlink" Target="consultantplus://offline/ref=377002ABEDDA5B2964F71A6298DDA1C53BF44A780539DF1C10A4CD351F229C97482848CF1E00B92DA1C686231D80329E8B9E3659EDH7h0L" TargetMode="External"/><Relationship Id="rId412" Type="http://schemas.openxmlformats.org/officeDocument/2006/relationships/hyperlink" Target="consultantplus://offline/ref=5C63C627CA70697B36DB8792998ECAFA8E5D4331CC82D6B6D0B485E344BBCD49B1A8CA18559E93D5A44ED002AEAB4D02EC808E378E05565CrC6EL" TargetMode="External"/><Relationship Id="rId107" Type="http://schemas.openxmlformats.org/officeDocument/2006/relationships/hyperlink" Target="consultantplus://offline/ref=5C63C627CA70697B36DB8792998ECAFA8E5D4331CC82D6B6D0B485E344BBCD49B1A8CA18559E93D5A44ED002AEAB4D02EC808E378E05565CrC6EL" TargetMode="External"/><Relationship Id="rId289" Type="http://schemas.openxmlformats.org/officeDocument/2006/relationships/hyperlink" Target="consultantplus://offline/ref=5C63C627CA70697B36DB8792998ECAFA8E5D4331CC82D6B6D0B485E344BBCD49B1A8CA18559E93D6A14ED002AEAB4D02EC808E378E05565CrC6EL" TargetMode="External"/><Relationship Id="rId454" Type="http://schemas.openxmlformats.org/officeDocument/2006/relationships/hyperlink" Target="consultantplus://offline/ref=5C63C627CA70697B36DB8792998ECAFA8E5D4331CC82D6B6D0B485E344BBCD49B1A8CA18559E93D6A14ED002AEAB4D02EC808E378E05565CrC6EL" TargetMode="External"/><Relationship Id="rId496" Type="http://schemas.openxmlformats.org/officeDocument/2006/relationships/hyperlink" Target="consultantplus://offline/ref=377002ABEDDA5B2964F71A6298DDA1C53BF44A780539DF1C10A4CD351F229C97482848CF1E00B92DA1C686231D80329E8B9E3659EDH7h0L" TargetMode="External"/><Relationship Id="rId11" Type="http://schemas.openxmlformats.org/officeDocument/2006/relationships/hyperlink" Target="https://www.consultant.ru/document/cons_doc_LAW_492079/f4bb9e25cca3f42f296c95991221fc7e7f48a653/" TargetMode="External"/><Relationship Id="rId53" Type="http://schemas.openxmlformats.org/officeDocument/2006/relationships/hyperlink" Target="consultantplus://offline/ref=5C63C627CA70697B36DB8792998ECAFA8E5D4331CC82D6B6D0B485E344BBCD49B1A8CA18559E93D5A44ED002AEAB4D02EC808E378E05565CrC6EL" TargetMode="External"/><Relationship Id="rId149" Type="http://schemas.openxmlformats.org/officeDocument/2006/relationships/hyperlink" Target="consultantplus://offline/ref=7F4FF316DE556FF12A9D9A2F92D0ED0279BDADE31C68D42B083D8F59B30F9C24BE8323CF5A5C71234DB44C07CBB7B498E521A1B1C0043B3EO5o6I" TargetMode="External"/><Relationship Id="rId314" Type="http://schemas.openxmlformats.org/officeDocument/2006/relationships/hyperlink" Target="consultantplus://offline/ref=F481349FCE0DC414ED3E330F71C309FC719AC3E7BCCB68B5218A91257E8D2DB038CF0E59C852283292070CDBF3A4357F4CAE070304AC5D71N7z2H" TargetMode="External"/><Relationship Id="rId356" Type="http://schemas.openxmlformats.org/officeDocument/2006/relationships/hyperlink" Target="consultantplus://offline/ref=377002ABEDDA5B2964F71A6298DDA1C53BF44A780539DF1C10A4CD351F229C97482848CF1E00B92DA1C686231D80329E8B9E3659EDH7h0L" TargetMode="External"/><Relationship Id="rId398" Type="http://schemas.openxmlformats.org/officeDocument/2006/relationships/hyperlink" Target="consultantplus://offline/ref=5C63C627CA70697B36DB8792998ECAFA8E5D4331CC82D6B6D0B485E344BBCD49B1A8CA18559E93D6A14ED002AEAB4D02EC808E378E05565CrC6EL" TargetMode="External"/><Relationship Id="rId521" Type="http://schemas.openxmlformats.org/officeDocument/2006/relationships/hyperlink" Target="consultantplus://offline/ref=377002ABEDDA5B2964F71A6298DDA1C53BF44A780539DF1C10A4CD351F229C97482848CF1E00B92DA1C686231D80329E8B9E3659EDH7h0L" TargetMode="External"/><Relationship Id="rId563" Type="http://schemas.openxmlformats.org/officeDocument/2006/relationships/hyperlink" Target="consultantplus://offline/ref=5C63C627CA70697B36DB8792998ECAFA8E5D4331CC82D6B6D0B485E344BBCD49B1A8CA18559E93D5A44ED002AEAB4D02EC808E378E05565CrC6EL" TargetMode="External"/><Relationship Id="rId619" Type="http://schemas.openxmlformats.org/officeDocument/2006/relationships/image" Target="media/image7.jpeg"/><Relationship Id="rId95" Type="http://schemas.openxmlformats.org/officeDocument/2006/relationships/hyperlink" Target="consultantplus://offline/ref=5C63C627CA70697B36DB8792998ECAFA8E5D4331CC82D6B6D0B485E344BBCD49B1A8CA18559E93D5A44ED002AEAB4D02EC808E378E05565CrC6EL" TargetMode="External"/><Relationship Id="rId160" Type="http://schemas.openxmlformats.org/officeDocument/2006/relationships/hyperlink" Target="consultantplus://offline/ref=5C63C627CA70697B36DB8792998ECAFA8E5D4331CC82D6B6D0B485E344BBCD49B1A8CA18559E93D5A44ED002AEAB4D02EC808E378E05565CrC6EL" TargetMode="External"/><Relationship Id="rId216" Type="http://schemas.openxmlformats.org/officeDocument/2006/relationships/hyperlink" Target="consultantplus://offline/ref=377002ABEDDA5B2964F71A6298DDA1C53BF44A780539DF1C10A4CD351F229C97482848CF1E00B92DA1C686231D80329E8B9E3659EDH7h0L" TargetMode="External"/><Relationship Id="rId423" Type="http://schemas.openxmlformats.org/officeDocument/2006/relationships/hyperlink" Target="consultantplus://offline/ref=5C63C627CA70697B36DB8792998ECAFA8E5D4331CC82D6B6D0B485E344BBCD49B1A8CA18559E93D5A44ED002AEAB4D02EC808E378E05565CrC6EL" TargetMode="External"/><Relationship Id="rId258" Type="http://schemas.openxmlformats.org/officeDocument/2006/relationships/hyperlink" Target="consultantplus://offline/ref=27F53E5D33E54074F932EE02418D20CDB9EC712E1F187315B54E20FFB165F4429485FEE66C9F755512F34C43F83CE55D8E621905oCp4J" TargetMode="External"/><Relationship Id="rId465" Type="http://schemas.openxmlformats.org/officeDocument/2006/relationships/hyperlink" Target="consultantplus://offline/ref=377002ABEDDA5B2964F71A6298DDA1C53BF44A780539DF1C10A4CD351F229C97482848CF1E00B92DA1C686231D80329E8B9E3659EDH7h0L" TargetMode="External"/><Relationship Id="rId630" Type="http://schemas.openxmlformats.org/officeDocument/2006/relationships/hyperlink" Target="consultantplus://offline/ref=1F2DD3A93042F73C038BCDD6BB48EBCF9A6308D143CC0E3451E213E5DB3AD6828F09981B49068150dEYAG" TargetMode="External"/><Relationship Id="rId22" Type="http://schemas.openxmlformats.org/officeDocument/2006/relationships/hyperlink" Target="consultantplus://offline/ref=1B1CC9D4CAD3A8922A2B4014BCDDD66F0A348E939186F3B8FC48C72D887C678353EFD254D5Q4bBD" TargetMode="External"/><Relationship Id="rId64" Type="http://schemas.openxmlformats.org/officeDocument/2006/relationships/hyperlink" Target="consultantplus://offline/ref=377002ABEDDA5B2964F71A6298DDA1C53BF44A780539DF1C10A4CD351F229C97482848CF1E00B92DA1C686231D80329E8B9E3659EDH7h0L" TargetMode="External"/><Relationship Id="rId118" Type="http://schemas.openxmlformats.org/officeDocument/2006/relationships/hyperlink" Target="consultantplus://offline/ref=FD28C1F5F456926B95AC4B21DD6AE17B654111D385653B3E02FDA98527AD11A97852EF64C1FDC9D6A57E178CA5C65C6A053BB6883CE4IAN" TargetMode="External"/><Relationship Id="rId325" Type="http://schemas.openxmlformats.org/officeDocument/2006/relationships/hyperlink" Target="consultantplus://offline/ref=5C63C627CA70697B36DB8792998ECAFA8E5D4331CC82D6B6D0B485E344BBCD49B1A8CA18559E93D5A44ED002AEAB4D02EC808E378E05565CrC6EL" TargetMode="External"/><Relationship Id="rId367" Type="http://schemas.openxmlformats.org/officeDocument/2006/relationships/hyperlink" Target="consultantplus://offline/ref=377002ABEDDA5B2964F71A6298DDA1C53BF44A780539DF1C10A4CD351F229C97482848CF1E00B92DA1C686231D80329E8B9E3659EDH7h0L" TargetMode="External"/><Relationship Id="rId532" Type="http://schemas.openxmlformats.org/officeDocument/2006/relationships/hyperlink" Target="consultantplus://offline/ref=377002ABEDDA5B2964F71A6298DDA1C53BF44A780539DF1C10A4CD351F229C97482848CF1E00B92DA1C686231D80329E8B9E3659EDH7h0L" TargetMode="External"/><Relationship Id="rId574" Type="http://schemas.openxmlformats.org/officeDocument/2006/relationships/hyperlink" Target="consultantplus://offline/ref=377002ABEDDA5B2964F71A6298DDA1C53BF44A780539DF1C10A4CD351F229C97482848CF1E00B92DA1C686231D80329E8B9E3659EDH7h0L" TargetMode="External"/><Relationship Id="rId171" Type="http://schemas.openxmlformats.org/officeDocument/2006/relationships/hyperlink" Target="consultantplus://offline/ref=5C63C627CA70697B36DB8792998ECAFA8E5D4331CC82D6B6D0B485E344BBCD49B1A8CA18559E93D6A14ED002AEAB4D02EC808E378E05565CrC6EL" TargetMode="External"/><Relationship Id="rId227" Type="http://schemas.openxmlformats.org/officeDocument/2006/relationships/hyperlink" Target="consultantplus://offline/ref=377002ABEDDA5B2964F71A6298DDA1C53BF44A780539DF1C10A4CD351F229C97482848CF1E00B92DA1C686231D80329E8B9E3659EDH7h0L" TargetMode="External"/><Relationship Id="rId269" Type="http://schemas.openxmlformats.org/officeDocument/2006/relationships/hyperlink" Target="consultantplus://offline/ref=377002ABEDDA5B2964F71A6298DDA1C53BF44A780539DF1C10A4CD351F229C97482848CF1E00B92DA1C686231D80329E8B9E3659EDH7h0L" TargetMode="External"/><Relationship Id="rId434" Type="http://schemas.openxmlformats.org/officeDocument/2006/relationships/hyperlink" Target="consultantplus://offline/ref=377002ABEDDA5B2964F71A6298DDA1C53BF44A780539DF1C10A4CD351F229C97482848CF1E00B92DA1C686231D80329E8B9E3659EDH7h0L" TargetMode="External"/><Relationship Id="rId476" Type="http://schemas.openxmlformats.org/officeDocument/2006/relationships/hyperlink" Target="consultantplus://offline/ref=5C63C627CA70697B36DB8792998ECAFA8E5D4331CC82D6B6D0B485E344BBCD49B1A8CA18559E93D5A44ED002AEAB4D02EC808E378E05565CrC6EL" TargetMode="External"/><Relationship Id="rId33" Type="http://schemas.openxmlformats.org/officeDocument/2006/relationships/hyperlink" Target="https://internet.garant.ru/document/redirect/71692326/7000" TargetMode="External"/><Relationship Id="rId129" Type="http://schemas.openxmlformats.org/officeDocument/2006/relationships/hyperlink" Target="consultantplus://offline/ref=D3EE3D186A54B878D4EEA23A956125D27996DB7E9D209390150C22D6231ADF7CF7BFCD47AEE1CC4EC056307F701B20E11D6B3430C1Y6J7N" TargetMode="External"/><Relationship Id="rId280" Type="http://schemas.openxmlformats.org/officeDocument/2006/relationships/hyperlink" Target="consultantplus://offline/ref=377002ABEDDA5B2964F71A6298DDA1C53BF44A780539DF1C10A4CD351F229C97482848CF1E00B92DA1C686231D80329E8B9E3659EDH7h0L" TargetMode="External"/><Relationship Id="rId336" Type="http://schemas.openxmlformats.org/officeDocument/2006/relationships/hyperlink" Target="consultantplus://offline/ref=377002ABEDDA5B2964F71A6298DDA1C53BF44A780539DF1C10A4CD351F229C97482848CF1E00B92DA1C686231D80329E8B9E3659EDH7h0L" TargetMode="External"/><Relationship Id="rId501" Type="http://schemas.openxmlformats.org/officeDocument/2006/relationships/hyperlink" Target="consultantplus://offline/ref=AA049D3FEC48ED9ED9F87DFC66E2F1350C052A86E15C9DCF2532FFF150B1FC7B56235262327DD6045E5181F33E8332E9BA9E20E210QBL9J" TargetMode="External"/><Relationship Id="rId543" Type="http://schemas.openxmlformats.org/officeDocument/2006/relationships/hyperlink" Target="consultantplus://offline/ref=5C63C627CA70697B36DB8792998ECAFA8E5D4331CC82D6B6D0B485E344BBCD49B1A8CA18559E93D5A44ED002AEAB4D02EC808E378E05565CrC6EL" TargetMode="External"/><Relationship Id="rId75" Type="http://schemas.openxmlformats.org/officeDocument/2006/relationships/hyperlink" Target="consultantplus://offline/ref=5C63C627CA70697B36DB8792998ECAFA8E5D4331CC82D6B6D0B485E344BBCD49B1A8CA18559E93D6A14ED002AEAB4D02EC808E378E05565CrC6EL" TargetMode="External"/><Relationship Id="rId140" Type="http://schemas.openxmlformats.org/officeDocument/2006/relationships/hyperlink" Target="consultantplus://offline/ref=5C63C627CA70697B36DB8792998ECAFA8E5D4331CC82D6B6D0B485E344BBCD49B1A8CA18559E93D5A44ED002AEAB4D02EC808E378E05565CrC6EL" TargetMode="External"/><Relationship Id="rId182" Type="http://schemas.openxmlformats.org/officeDocument/2006/relationships/hyperlink" Target="consultantplus://offline/ref=5C63C627CA70697B36DB8792998ECAFA8E5D4331CC82D6B6D0B485E344BBCD49B1A8CA18559E93D5A44ED002AEAB4D02EC808E378E05565CrC6EL" TargetMode="External"/><Relationship Id="rId378" Type="http://schemas.openxmlformats.org/officeDocument/2006/relationships/hyperlink" Target="consultantplus://offline/ref=D3EE3D186A54B878D4EEA23A956125D27996DB7E9D209390150C22D6231ADF7CF7BFCD47AEE1CC4EC056307F701B20E11D6B3430C1Y6J7N" TargetMode="External"/><Relationship Id="rId403" Type="http://schemas.openxmlformats.org/officeDocument/2006/relationships/hyperlink" Target="consultantplus://offline/ref=377002ABEDDA5B2964F71A6298DDA1C53BF44A780539DF1C10A4CD351F229C97482848CF1E00B92DA1C686231D80329E8B9E3659EDH7h0L" TargetMode="External"/><Relationship Id="rId585" Type="http://schemas.openxmlformats.org/officeDocument/2006/relationships/hyperlink" Target="consultantplus://offline/ref=5C63C627CA70697B36DB8792998ECAFA8E5D4331CC82D6B6D0B485E344BBCD49B1A8CA18559E93D5A44ED002AEAB4D02EC808E378E05565CrC6EL" TargetMode="External"/><Relationship Id="rId6" Type="http://schemas.openxmlformats.org/officeDocument/2006/relationships/footnotes" Target="footnotes.xml"/><Relationship Id="rId238" Type="http://schemas.openxmlformats.org/officeDocument/2006/relationships/hyperlink" Target="consultantplus://offline/ref=5C63C627CA70697B36DB8792998ECAFA8E5D4331CC82D6B6D0B485E344BBCD49B1A8CA18559E93D5A44ED002AEAB4D02EC808E378E05565CrC6EL" TargetMode="External"/><Relationship Id="rId445" Type="http://schemas.openxmlformats.org/officeDocument/2006/relationships/hyperlink" Target="consultantplus://offline/ref=377002ABEDDA5B2964F71A6298DDA1C53BF44A780539DF1C10A4CD351F229C97482848CF1E00B92DA1C686231D80329E8B9E3659EDH7h0L" TargetMode="External"/><Relationship Id="rId487" Type="http://schemas.openxmlformats.org/officeDocument/2006/relationships/hyperlink" Target="consultantplus://offline/ref=5C63C627CA70697B36DB8792998ECAFA8E5D4331CC82D6B6D0B485E344BBCD49B1A8CA18559E93D6A14ED002AEAB4D02EC808E378E05565CrC6EL" TargetMode="External"/><Relationship Id="rId610" Type="http://schemas.openxmlformats.org/officeDocument/2006/relationships/hyperlink" Target="consultantplus://offline/ref=5C63C627CA70697B36DB8792998ECAFA8E5D4331CC82D6B6D0B485E344BBCD49B1A8CA18559E93D6A14ED002AEAB4D02EC808E378E05565CrC6EL" TargetMode="External"/><Relationship Id="rId291" Type="http://schemas.openxmlformats.org/officeDocument/2006/relationships/hyperlink" Target="consultantplus://offline/ref=377002ABEDDA5B2964F71A6298DDA1C53BF44A780539DF1C10A4CD351F229C97482848CF1E00B92DA1C686231D80329E8B9E3659EDH7h0L" TargetMode="External"/><Relationship Id="rId305" Type="http://schemas.openxmlformats.org/officeDocument/2006/relationships/hyperlink" Target="consultantplus://offline/ref=5C63C627CA70697B36DB8792998ECAFA8E5D4331CC82D6B6D0B485E344BBCD49B1A8CA18559E93D5A44ED002AEAB4D02EC808E378E05565CrC6EL" TargetMode="External"/><Relationship Id="rId347" Type="http://schemas.openxmlformats.org/officeDocument/2006/relationships/hyperlink" Target="consultantplus://offline/ref=5C63C627CA70697B36DB8792998ECAFA8E5D4331CC82D6B6D0B485E344BBCD49B1A8CA18559E93D6A14ED002AEAB4D02EC808E378E05565CrC6EL" TargetMode="External"/><Relationship Id="rId512" Type="http://schemas.openxmlformats.org/officeDocument/2006/relationships/hyperlink" Target="consultantplus://offline/ref=5C63C627CA70697B36DB8792998ECAFA8E5D4331CC82D6B6D0B485E344BBCD49B1A8CA18559E93D6A14ED002AEAB4D02EC808E378E05565CrC6EL" TargetMode="External"/><Relationship Id="rId44" Type="http://schemas.openxmlformats.org/officeDocument/2006/relationships/hyperlink" Target="consultantplus://offline/ref=377002ABEDDA5B2964F71A6298DDA1C53BF44A780539DF1C10A4CD351F229C97482848CF1E00B92DA1C686231D80329E8B9E3659EDH7h0L" TargetMode="External"/><Relationship Id="rId86" Type="http://schemas.openxmlformats.org/officeDocument/2006/relationships/hyperlink" Target="consultantplus://offline/ref=377002ABEDDA5B2964F71A6298DDA1C53BF44A780539DF1C10A4CD351F229C97482848CF1E00B92DA1C686231D80329E8B9E3659EDH7h0L" TargetMode="External"/><Relationship Id="rId151" Type="http://schemas.openxmlformats.org/officeDocument/2006/relationships/hyperlink" Target="consultantplus://offline/ref=5C63C627CA70697B36DB8792998ECAFA8E5D4331CC82D6B6D0B485E344BBCD49B1A8CA18559E93D5A44ED002AEAB4D02EC808E378E05565CrC6EL" TargetMode="External"/><Relationship Id="rId389" Type="http://schemas.openxmlformats.org/officeDocument/2006/relationships/hyperlink" Target="consultantplus://offline/ref=377002ABEDDA5B2964F71A6298DDA1C53BF44A780539DF1C10A4CD351F229C97482848CF1E00B92DA1C686231D80329E8B9E3659EDH7h0L" TargetMode="External"/><Relationship Id="rId554" Type="http://schemas.openxmlformats.org/officeDocument/2006/relationships/hyperlink" Target="consultantplus://offline/ref=5C63C627CA70697B36DB8792998ECAFA8E5D4331CC82D6B6D0B485E344BBCD49B1A8CA18559E93D5A44ED002AEAB4D02EC808E378E05565CrC6EL" TargetMode="External"/><Relationship Id="rId596" Type="http://schemas.openxmlformats.org/officeDocument/2006/relationships/hyperlink" Target="consultantplus://offline/ref=D3EE3D186A54B878D4EEA23A956125D27996DB7E9D209390150C22D6231ADF7CF7BFCD44ACE8CC4EC056307F701B20E11D6B3430C1Y6J7N" TargetMode="External"/><Relationship Id="rId193" Type="http://schemas.openxmlformats.org/officeDocument/2006/relationships/hyperlink" Target="consultantplus://offline/ref=5C63C627CA70697B36DB8792998ECAFA8E5D4331CC82D6B6D0B485E344BBCD49B1A8CA18559E93D5A44ED002AEAB4D02EC808E378E05565CrC6EL" TargetMode="External"/><Relationship Id="rId207" Type="http://schemas.openxmlformats.org/officeDocument/2006/relationships/hyperlink" Target="consultantplus://offline/ref=5C63C627CA70697B36DB8792998ECAFA8E5D4331CC82D6B6D0B485E344BBCD49B1A8CA18559E93D5A44ED002AEAB4D02EC808E378E05565CrC6EL" TargetMode="External"/><Relationship Id="rId249" Type="http://schemas.openxmlformats.org/officeDocument/2006/relationships/hyperlink" Target="consultantplus://offline/ref=5C63C627CA70697B36DB8792998ECAFA8E5D4331CC82D6B6D0B485E344BBCD49B1A8CA18559E93D5A44ED002AEAB4D02EC808E378E05565CrC6EL" TargetMode="External"/><Relationship Id="rId414" Type="http://schemas.openxmlformats.org/officeDocument/2006/relationships/hyperlink" Target="consultantplus://offline/ref=5C63C627CA70697B36DB8792998ECAFA8E5D4331CC82D6B6D0B485E344BBCD49B1A8CA18559E93D6A14ED002AEAB4D02EC808E378E05565CrC6EL" TargetMode="External"/><Relationship Id="rId456" Type="http://schemas.openxmlformats.org/officeDocument/2006/relationships/hyperlink" Target="consultantplus://offline/ref=5C63C627CA70697B36DB8792998ECAFA8E5D4331CC82D6B6D0B485E344BBCD49B1A8CA18559E93D6A14ED002AEAB4D02EC808E378E05565CrC6EL" TargetMode="External"/><Relationship Id="rId498" Type="http://schemas.openxmlformats.org/officeDocument/2006/relationships/hyperlink" Target="consultantplus://offline/ref=5C63C627CA70697B36DB8792998ECAFA8E5D4331CC82D6B6D0B485E344BBCD49B1A8CA18559E93D5A44ED002AEAB4D02EC808E378E05565CrC6EL" TargetMode="External"/><Relationship Id="rId621" Type="http://schemas.openxmlformats.org/officeDocument/2006/relationships/image" Target="media/image9.jpeg"/><Relationship Id="rId13" Type="http://schemas.openxmlformats.org/officeDocument/2006/relationships/hyperlink" Target="https://internet.garant.ru/document/redirect/12150845/2" TargetMode="External"/><Relationship Id="rId109" Type="http://schemas.openxmlformats.org/officeDocument/2006/relationships/hyperlink" Target="consultantplus://offline/ref=377002ABEDDA5B2964F71A6298DDA1C53BF44A780539DF1C10A4CD351F229C97482848CF1E00B92DA1C686231D80329E8B9E3659EDH7h0L" TargetMode="External"/><Relationship Id="rId260" Type="http://schemas.openxmlformats.org/officeDocument/2006/relationships/hyperlink" Target="consultantplus://offline/ref=377002ABEDDA5B2964F71A6298DDA1C53BF44A780539DF1C10A4CD351F229C97482848CF1E00B92DA1C686231D80329E8B9E3659EDH7h0L" TargetMode="External"/><Relationship Id="rId316" Type="http://schemas.openxmlformats.org/officeDocument/2006/relationships/hyperlink" Target="consultantplus://offline/ref=5C63C627CA70697B36DB8792998ECAFA8E5D4331CC82D6B6D0B485E344BBCD49B1A8CA18559E93D6A14ED002AEAB4D02EC808E378E05565CrC6EL" TargetMode="External"/><Relationship Id="rId523" Type="http://schemas.openxmlformats.org/officeDocument/2006/relationships/hyperlink" Target="consultantplus://offline/ref=C53687855D270A49DBDFC0EFCAF234FCD2B0FC5FDA26013B80FEF694899DCF8A593B728171A9883B97E1D2814F149676E8056730B3q9Y5I" TargetMode="External"/><Relationship Id="rId55" Type="http://schemas.openxmlformats.org/officeDocument/2006/relationships/hyperlink" Target="consultantplus://offline/ref=5C63C627CA70697B36DB8792998ECAFA8E5D4331CC82D6B6D0B485E344BBCD49B1A8CA18559E93D6A14ED002AEAB4D02EC808E378E05565CrC6EL" TargetMode="External"/><Relationship Id="rId97" Type="http://schemas.openxmlformats.org/officeDocument/2006/relationships/hyperlink" Target="consultantplus://offline/ref=5C63C627CA70697B36DB8792998ECAFA8E5D4331CC82D6B6D0B485E344BBCD49B1A8CA18559E93D6A14ED002AEAB4D02EC808E378E05565CrC6EL" TargetMode="External"/><Relationship Id="rId120" Type="http://schemas.openxmlformats.org/officeDocument/2006/relationships/hyperlink" Target="consultantplus://offline/ref=5C63C627CA70697B36DB8792998ECAFA8E5D4331CC82D6B6D0B485E344BBCD49B1A8CA18559E93D6A14ED002AEAB4D02EC808E378E05565CrC6EL" TargetMode="External"/><Relationship Id="rId358" Type="http://schemas.openxmlformats.org/officeDocument/2006/relationships/hyperlink" Target="consultantplus://offline/ref=5C63C627CA70697B36DB8792998ECAFA8E5D4331CC82D6B6D0B485E344BBCD49B1A8CA18559E93D5A44ED002AEAB4D02EC808E378E05565CrC6EL" TargetMode="External"/><Relationship Id="rId565" Type="http://schemas.openxmlformats.org/officeDocument/2006/relationships/hyperlink" Target="consultantplus://offline/ref=5C63C627CA70697B36DB8792998ECAFA8E5D4331CC82D6B6D0B485E344BBCD49B1A8CA18559E93D6A14ED002AEAB4D02EC808E378E05565CrC6EL" TargetMode="External"/><Relationship Id="rId162" Type="http://schemas.openxmlformats.org/officeDocument/2006/relationships/hyperlink" Target="consultantplus://offline/ref=5C63C627CA70697B36DB8792998ECAFA8E5D4331CC82D6B6D0B485E344BBCD49B1A8CA18559E93D6A14ED002AEAB4D02EC808E378E05565CrC6EL" TargetMode="External"/><Relationship Id="rId218" Type="http://schemas.openxmlformats.org/officeDocument/2006/relationships/hyperlink" Target="consultantplus://offline/ref=5C63C627CA70697B36DB8792998ECAFA8E5D4331CC82D6B6D0B485E344BBCD49B1A8CA18559E93D6A14ED002AEAB4D02EC808E378E05565CrC6EL" TargetMode="External"/><Relationship Id="rId425" Type="http://schemas.openxmlformats.org/officeDocument/2006/relationships/hyperlink" Target="consultantplus://offline/ref=5C63C627CA70697B36DB8792998ECAFA8E5D4331CC82D6B6D0B485E344BBCD49B1A8CA18559E93D6A14ED002AEAB4D02EC808E378E05565CrC6EL" TargetMode="External"/><Relationship Id="rId467" Type="http://schemas.openxmlformats.org/officeDocument/2006/relationships/hyperlink" Target="consultantplus://offline/ref=5C63C627CA70697B36DB8792998ECAFA8E5D4331CC82D6B6D0B485E344BBCD49B1A8CA18559E93D5A44ED002AEAB4D02EC808E378E05565CrC6EL" TargetMode="External"/><Relationship Id="rId632" Type="http://schemas.openxmlformats.org/officeDocument/2006/relationships/image" Target="media/image19.png"/><Relationship Id="rId271" Type="http://schemas.openxmlformats.org/officeDocument/2006/relationships/hyperlink" Target="consultantplus://offline/ref=5C63C627CA70697B36DB8792998ECAFA8E5D4331CC82D6B6D0B485E344BBCD49B1A8CA18559E93D6A14ED002AEAB4D02EC808E378E05565CrC6EL" TargetMode="External"/><Relationship Id="rId24" Type="http://schemas.openxmlformats.org/officeDocument/2006/relationships/hyperlink" Target="consultantplus://offline/ref=36CB1744482BF8DDB083D5DD5835756A9B215F49B47865F6C101A622DD6E6F79ABAB55331AA897917E59A0B1C1AABB79CEA572A7A6D148u3M" TargetMode="External"/><Relationship Id="rId66" Type="http://schemas.openxmlformats.org/officeDocument/2006/relationships/hyperlink" Target="consultantplus://offline/ref=5C63C627CA70697B36DB8792998ECAFA8E5D4331CC82D6B6D0B485E344BBCD49B1A8CA18559E93D6A14ED002AEAB4D02EC808E378E05565CrC6EL" TargetMode="External"/><Relationship Id="rId131" Type="http://schemas.openxmlformats.org/officeDocument/2006/relationships/hyperlink" Target="consultantplus://offline/ref=D3EE3D186A54B878D4EEA23A956125D27996DB7E9D209390150C22D6231ADF7CF7BFCD45A8EFCC4EC056307F701B20E11D6B3430C1Y6J7N" TargetMode="External"/><Relationship Id="rId327" Type="http://schemas.openxmlformats.org/officeDocument/2006/relationships/hyperlink" Target="consultantplus://offline/ref=D3EE3D186A54B878D4EEA23A956125D27996DB7E9D209390150C22D6231ADF7CF7BFCD47AEE1CC4EC056307F701B20E11D6B3430C1Y6J7N" TargetMode="External"/><Relationship Id="rId369" Type="http://schemas.openxmlformats.org/officeDocument/2006/relationships/hyperlink" Target="consultantplus://offline/ref=5C63C627CA70697B36DB8792998ECAFA8E5D4331CC82D6B6D0B485E344BBCD49B1A8CA18559E93D6A14ED002AEAB4D02EC808E378E05565CrC6EL" TargetMode="External"/><Relationship Id="rId534" Type="http://schemas.openxmlformats.org/officeDocument/2006/relationships/hyperlink" Target="consultantplus://offline/ref=5C63C627CA70697B36DB8792998ECAFA8E5D4331CC82D6B6D0B485E344BBCD49B1A8CA18559E93D5A44ED002AEAB4D02EC808E378E05565CrC6EL" TargetMode="External"/><Relationship Id="rId576" Type="http://schemas.openxmlformats.org/officeDocument/2006/relationships/hyperlink" Target="consultantplus://offline/ref=E8494B96FF97481F70DE80822E94AA330C1B51585164C7266E109A877023D9ADA8455BE113CEBEF0C021924D858AB7BC6E7020E8FEW0B7I" TargetMode="External"/><Relationship Id="rId173" Type="http://schemas.openxmlformats.org/officeDocument/2006/relationships/hyperlink" Target="consultantplus://offline/ref=377002ABEDDA5B2964F71A6298DDA1C53BF44A780539DF1C10A4CD351F229C97482848CF1E00B92DA1C686231D80329E8B9E3659EDH7h0L" TargetMode="External"/><Relationship Id="rId229" Type="http://schemas.openxmlformats.org/officeDocument/2006/relationships/hyperlink" Target="consultantplus://offline/ref=5C63C627CA70697B36DB8792998ECAFA8E5D4331CC82D6B6D0B485E344BBCD49B1A8CA18559E93D5A44ED002AEAB4D02EC808E378E05565CrC6EL" TargetMode="External"/><Relationship Id="rId380" Type="http://schemas.openxmlformats.org/officeDocument/2006/relationships/hyperlink" Target="consultantplus://offline/ref=D3EE3D186A54B878D4EEA23A956125D27996DB7E9D209390150C22D6231ADF7CF7BFCD45A8EFCC4EC056307F701B20E11D6B3430C1Y6J7N" TargetMode="External"/><Relationship Id="rId436" Type="http://schemas.openxmlformats.org/officeDocument/2006/relationships/hyperlink" Target="consultantplus://offline/ref=5C63C627CA70697B36DB8792998ECAFA8E5D4331CC82D6B6D0B485E344BBCD49B1A8CA18559E93D5A44ED002AEAB4D02EC808E378E05565CrC6EL" TargetMode="External"/><Relationship Id="rId601" Type="http://schemas.openxmlformats.org/officeDocument/2006/relationships/hyperlink" Target="consultantplus://offline/ref=5C63C627CA70697B36DB8792998ECAFA8E5D4331CC82D6B6D0B485E344BBCD49B1A8CA18559E93D6A14ED002AEAB4D02EC808E378E05565CrC6EL" TargetMode="External"/><Relationship Id="rId240" Type="http://schemas.openxmlformats.org/officeDocument/2006/relationships/hyperlink" Target="consultantplus://offline/ref=FD28C1F5F456926B95AC4B21DD6AE17B654111D385653B3E02FDA98527AD11A97852EF64CEFAC9D6A57E178CA5C65C6A053BB6883CE4IAN" TargetMode="External"/><Relationship Id="rId478" Type="http://schemas.openxmlformats.org/officeDocument/2006/relationships/hyperlink" Target="consultantplus://offline/ref=377002ABEDDA5B2964F71A6298DDA1C53BF44A780539DF1C10A4CD351F229C97482848CF1E00B92DA1C686231D80329E8B9E3659EDH7h0L" TargetMode="External"/><Relationship Id="rId35" Type="http://schemas.openxmlformats.org/officeDocument/2006/relationships/hyperlink" Target="https://internet.garant.ru/document/redirect/71129192/0" TargetMode="External"/><Relationship Id="rId77" Type="http://schemas.openxmlformats.org/officeDocument/2006/relationships/hyperlink" Target="consultantplus://offline/ref=377002ABEDDA5B2964F71A6298DDA1C53BF44A780539DF1C10A4CD351F229C97482848CF1E00B92DA1C686231D80329E8B9E3659EDH7h0L" TargetMode="External"/><Relationship Id="rId100" Type="http://schemas.openxmlformats.org/officeDocument/2006/relationships/hyperlink" Target="consultantplus://offline/ref=5C63C627CA70697B36DB8792998ECAFA8E5D4331CC82D6B6D0B485E344BBCD49B1A8CA18559E93D6A14ED002AEAB4D02EC808E378E05565CrC6EL" TargetMode="External"/><Relationship Id="rId282" Type="http://schemas.openxmlformats.org/officeDocument/2006/relationships/hyperlink" Target="consultantplus://offline/ref=5C63C627CA70697B36DB8792998ECAFA8E5D4331CC82D6B6D0B485E344BBCD49B1A8CA18559E93D5A44ED002AEAB4D02EC808E378E05565CrC6EL" TargetMode="External"/><Relationship Id="rId338" Type="http://schemas.openxmlformats.org/officeDocument/2006/relationships/hyperlink" Target="consultantplus://offline/ref=5C63C627CA70697B36DB8792998ECAFA8E5D4331CC82D6B6D0B485E344BBCD49B1A8CA18559E93D5A44ED002AEAB4D02EC808E378E05565CrC6EL" TargetMode="External"/><Relationship Id="rId503" Type="http://schemas.openxmlformats.org/officeDocument/2006/relationships/hyperlink" Target="consultantplus://offline/ref=377002ABEDDA5B2964F71A6298DDA1C53BF44A780539DF1C10A4CD351F229C97482848CF1E00B92DA1C686231D80329E8B9E3659EDH7h0L" TargetMode="External"/><Relationship Id="rId545" Type="http://schemas.openxmlformats.org/officeDocument/2006/relationships/hyperlink" Target="consultantplus://offline/ref=377002ABEDDA5B2964F71A6298DDA1C53BF44A780539DF1C10A4CD351F229C97482848CF1E00B92DA1C686231D80329E8B9E3659EDH7h0L" TargetMode="External"/><Relationship Id="rId587" Type="http://schemas.openxmlformats.org/officeDocument/2006/relationships/hyperlink" Target="consultantplus://offline/ref=5C63C627CA70697B36DB8792998ECAFA8E5D4331CC82D6B6D0B485E344BBCD49B1A8CA18559E93D6A14ED002AEAB4D02EC808E378E05565CrC6EL" TargetMode="External"/><Relationship Id="rId8" Type="http://schemas.openxmlformats.org/officeDocument/2006/relationships/image" Target="media/image1.png"/><Relationship Id="rId142" Type="http://schemas.openxmlformats.org/officeDocument/2006/relationships/hyperlink" Target="consultantplus://offline/ref=377002ABEDDA5B2964F71A6298DDA1C53BF44A780539DF1C10A4CD351F229C97482848CF1E00B92DA1C686231D80329E8B9E3659EDH7h0L" TargetMode="External"/><Relationship Id="rId184" Type="http://schemas.openxmlformats.org/officeDocument/2006/relationships/hyperlink" Target="consultantplus://offline/ref=0551F6B882527DFC03E1D3367E6A2190B40D50F4AFB3AC46D4F061ADBD2D23FBDC000152A4669FB2F77FBF7B880952D36A07722E37eFIAN" TargetMode="External"/><Relationship Id="rId391" Type="http://schemas.openxmlformats.org/officeDocument/2006/relationships/hyperlink" Target="consultantplus://offline/ref=5C63C627CA70697B36DB8792998ECAFA8E5D4331CC82D6B6D0B485E344BBCD49B1A8CA18559E93D5A44ED002AEAB4D02EC808E378E05565CrC6EL" TargetMode="External"/><Relationship Id="rId405" Type="http://schemas.openxmlformats.org/officeDocument/2006/relationships/hyperlink" Target="consultantplus://offline/ref=5C63C627CA70697B36DB8792998ECAFA8E5D4331CC82D6B6D0B485E344BBCD49B1A8CA18559E93D6A14ED002AEAB4D02EC808E378E05565CrC6EL" TargetMode="External"/><Relationship Id="rId447" Type="http://schemas.openxmlformats.org/officeDocument/2006/relationships/hyperlink" Target="consultantplus://offline/ref=5C63C627CA70697B36DB8792998ECAFA8E5D4331CC82D6B6D0B485E344BBCD49B1A8CA18559E93D6A14ED002AEAB4D02EC808E378E05565CrC6EL" TargetMode="External"/><Relationship Id="rId612" Type="http://schemas.openxmlformats.org/officeDocument/2006/relationships/hyperlink" Target="consultantplus://offline/ref=377002ABEDDA5B2964F71A6298DDA1C53BF44A780539DF1C10A4CD351F229C97482848CF1E00B92DA1C686231D80329E8B9E3659EDH7h0L" TargetMode="External"/><Relationship Id="rId251" Type="http://schemas.openxmlformats.org/officeDocument/2006/relationships/hyperlink" Target="consultantplus://offline/ref=5C63C627CA70697B36DB8792998ECAFA8E5D4331CC82D6B6D0B485E344BBCD49B1A8CA18559E93D6A14ED002AEAB4D02EC808E378E05565CrC6EL" TargetMode="External"/><Relationship Id="rId489" Type="http://schemas.openxmlformats.org/officeDocument/2006/relationships/hyperlink" Target="consultantplus://offline/ref=DCAFD4BA7CA4A4C7A28C6FA23D1264C6636F85736BC14B3D02D0E3D5843496F0EC1BC813C472BEE3D3126A77366D796C4C6F454A9Ec1q8O" TargetMode="External"/><Relationship Id="rId46" Type="http://schemas.openxmlformats.org/officeDocument/2006/relationships/hyperlink" Target="consultantplus://offline/ref=5C63C627CA70697B36DB8792998ECAFA8E5D4331CC82D6B6D0B485E344BBCD49B1A8CA18559E93D5A44ED002AEAB4D02EC808E378E05565CrC6EL" TargetMode="External"/><Relationship Id="rId293" Type="http://schemas.openxmlformats.org/officeDocument/2006/relationships/hyperlink" Target="consultantplus://offline/ref=5C63C627CA70697B36DB8792998ECAFA8E5D4331CC82D6B6D0B485E344BBCD49B1A8CA18559E93D5A44ED002AEAB4D02EC808E378E05565CrC6EL" TargetMode="External"/><Relationship Id="rId307" Type="http://schemas.openxmlformats.org/officeDocument/2006/relationships/hyperlink" Target="consultantplus://offline/ref=5C63C627CA70697B36DB8792998ECAFA8E5D4331CC82D6B6D0B485E344BBCD49B1A8CA18559E93D6A14ED002AEAB4D02EC808E378E05565CrC6EL" TargetMode="External"/><Relationship Id="rId349" Type="http://schemas.openxmlformats.org/officeDocument/2006/relationships/hyperlink" Target="consultantplus://offline/ref=377002ABEDDA5B2964F71A6298DDA1C53BF44A780539DF1C10A4CD351F229C97482848CF1E00B92DA1C686231D80329E8B9E3659EDH7h0L" TargetMode="External"/><Relationship Id="rId514" Type="http://schemas.openxmlformats.org/officeDocument/2006/relationships/hyperlink" Target="consultantplus://offline/ref=DCAFD4BA7CA4A4C7A28C6FA23D1264C6636F85736BC14B3D02D0E3D5843496F0EC1BC813C472BEE3D3126A77366D796C4C6F454A9Ec1q8O" TargetMode="External"/><Relationship Id="rId556" Type="http://schemas.openxmlformats.org/officeDocument/2006/relationships/hyperlink" Target="consultantplus://offline/ref=C53687855D270A49DBDFC0EFCAF234FCD2B0FC5FDA26013B80FEF694899DCF8A593B728273A0883B97E1D2814F149676E8056730B3q9Y5I" TargetMode="External"/><Relationship Id="rId88" Type="http://schemas.openxmlformats.org/officeDocument/2006/relationships/hyperlink" Target="consultantplus://offline/ref=5C63C627CA70697B36DB8792998ECAFA8E5D4331CC82D6B6D0B485E344BBCD49B1A8CA18559E93D6A14ED002AEAB4D02EC808E378E05565CrC6EL" TargetMode="External"/><Relationship Id="rId111" Type="http://schemas.openxmlformats.org/officeDocument/2006/relationships/hyperlink" Target="consultantplus://offline/ref=5C63C627CA70697B36DB8792998ECAFA8E5D4331CC82D6B6D0B485E344BBCD49B1A8CA18559E93D5A44ED002AEAB4D02EC808E378E05565CrC6EL" TargetMode="External"/><Relationship Id="rId153" Type="http://schemas.openxmlformats.org/officeDocument/2006/relationships/hyperlink" Target="consultantplus://offline/ref=377002ABEDDA5B2964F71A6298DDA1C53BF44A780539DF1C10A4CD351F229C97482848CF1E00B92DA1C686231D80329E8B9E3659EDH7h0L" TargetMode="External"/><Relationship Id="rId195" Type="http://schemas.openxmlformats.org/officeDocument/2006/relationships/hyperlink" Target="consultantplus://offline/ref=377002ABEDDA5B2964F71A6298DDA1C53BF44A780539DF1C10A4CD351F229C97482848CF1E00B92DA1C686231D80329E8B9E3659EDH7h0L" TargetMode="External"/><Relationship Id="rId209" Type="http://schemas.openxmlformats.org/officeDocument/2006/relationships/hyperlink" Target="consultantplus://offline/ref=5C63C627CA70697B36DB8792998ECAFA8E5D4331CC82D6B6D0B485E344BBCD49B1A8CA18559E93D6A14ED002AEAB4D02EC808E378E05565CrC6EL" TargetMode="External"/><Relationship Id="rId360" Type="http://schemas.openxmlformats.org/officeDocument/2006/relationships/hyperlink" Target="consultantplus://offline/ref=B01DAEEAEC1EF0188E87D20951EFCBBBEFEC5F6194CA13E6E6C1DA8E1DB1189B32EA1089B51B6F6EA17A3D5F55CEE5AF7CEFEEE752AE7B9BFE67N" TargetMode="External"/><Relationship Id="rId416" Type="http://schemas.openxmlformats.org/officeDocument/2006/relationships/hyperlink" Target="consultantplus://offline/ref=377002ABEDDA5B2964F71A6298DDA1C53BF44A780539DF1C10A4CD351F229C97482848CF1E00B92DA1C686231D80329E8B9E3659EDH7h0L" TargetMode="External"/><Relationship Id="rId598" Type="http://schemas.openxmlformats.org/officeDocument/2006/relationships/hyperlink" Target="consultantplus://offline/ref=FD28C1F5F456926B95AC4B21DD6AE17B654111D385653B3E02FDA98527AD11A97852EF64C1FDC9D6A57E178CA5C65C6A053BB6883CE4IAN" TargetMode="External"/><Relationship Id="rId220" Type="http://schemas.openxmlformats.org/officeDocument/2006/relationships/hyperlink" Target="consultantplus://offline/ref=377002ABEDDA5B2964F71A6298DDA1C53BF44A780539DF1C10A4CD351F229C97482848CF1E00B92DA1C686231D80329E8B9E3659EDH7h0L" TargetMode="External"/><Relationship Id="rId458" Type="http://schemas.openxmlformats.org/officeDocument/2006/relationships/hyperlink" Target="consultantplus://offline/ref=377002ABEDDA5B2964F71A6298DDA1C53BF44A780539DF1C10A4CD351F229C97482848CF1E00B92DA1C686231D80329E8B9E3659EDH7h0L" TargetMode="External"/><Relationship Id="rId623" Type="http://schemas.openxmlformats.org/officeDocument/2006/relationships/image" Target="media/image11.jpeg"/><Relationship Id="rId15" Type="http://schemas.openxmlformats.org/officeDocument/2006/relationships/hyperlink" Target="http://www.consultant.ru/document/cons_doc_LAW_51040/312302f37ac9299771d2bf4f9b4bb797fb476948/" TargetMode="External"/><Relationship Id="rId57" Type="http://schemas.openxmlformats.org/officeDocument/2006/relationships/hyperlink" Target="consultantplus://offline/ref=377002ABEDDA5B2964F71A6298DDA1C53BF44A780539DF1C10A4CD351F229C97482848CF1E00B92DA1C686231D80329E8B9E3659EDH7h0L" TargetMode="External"/><Relationship Id="rId262" Type="http://schemas.openxmlformats.org/officeDocument/2006/relationships/hyperlink" Target="consultantplus://offline/ref=5C63C627CA70697B36DB8792998ECAFA8E5D4331CC82D6B6D0B485E344BBCD49B1A8CA18559E93D5A44ED002AEAB4D02EC808E378E05565CrC6EL" TargetMode="External"/><Relationship Id="rId318" Type="http://schemas.openxmlformats.org/officeDocument/2006/relationships/hyperlink" Target="consultantplus://offline/ref=5C63C627CA70697B36DB8792998ECAFA8E5D4331CC82D6B6D0B485E344BBCD49B1A8CA18559E93D6A14ED002AEAB4D02EC808E378E05565CrC6EL" TargetMode="External"/><Relationship Id="rId525" Type="http://schemas.openxmlformats.org/officeDocument/2006/relationships/hyperlink" Target="consultantplus://offline/ref=377002ABEDDA5B2964F71A6298DDA1C53BF44A780539DF1C10A4CD351F229C97482848CF1E00B92DA1C686231D80329E8B9E3659EDH7h0L" TargetMode="External"/><Relationship Id="rId567" Type="http://schemas.openxmlformats.org/officeDocument/2006/relationships/hyperlink" Target="consultantplus://offline/ref=377002ABEDDA5B2964F71A6298DDA1C53BF44A780539DF1C10A4CD351F229C97482848CF1E00B92DA1C686231D80329E8B9E3659EDH7h0L" TargetMode="External"/><Relationship Id="rId99" Type="http://schemas.openxmlformats.org/officeDocument/2006/relationships/hyperlink" Target="consultantplus://offline/ref=377002ABEDDA5B2964F71A6298DDA1C53BF44A780539DF1C10A4CD351F229C97482848CF1E00B92DA1C686231D80329E8B9E3659EDH7h0L" TargetMode="External"/><Relationship Id="rId122" Type="http://schemas.openxmlformats.org/officeDocument/2006/relationships/hyperlink" Target="consultantplus://offline/ref=0551F6B882527DFC03E1D3367E6A2190B40D50F4AFB3AC46D4F061ADBD2D23FBDC000151A66F9FB2F77FBF7B880952D36A07722E37eFIAN" TargetMode="External"/><Relationship Id="rId164" Type="http://schemas.openxmlformats.org/officeDocument/2006/relationships/hyperlink" Target="consultantplus://offline/ref=377002ABEDDA5B2964F71A6298DDA1C53BF44A780539DF1C10A4CD351F229C97482848CF1E00B92DA1C686231D80329E8B9E3659EDH7h0L" TargetMode="External"/><Relationship Id="rId371" Type="http://schemas.openxmlformats.org/officeDocument/2006/relationships/hyperlink" Target="consultantplus://offline/ref=8069EE065200F27F6E6C52665A98AB0D042BD0EEE478366BD83619D432F3CDEC0BBC40F62C452A1F1D13E9A64E09B72B3FF8C09434T7i8O" TargetMode="External"/><Relationship Id="rId427" Type="http://schemas.openxmlformats.org/officeDocument/2006/relationships/hyperlink" Target="consultantplus://offline/ref=377002ABEDDA5B2964F71A6298DDA1C53BF44A780539DF1C10A4CD351F229C97482848CF1E00B92DA1C686231D80329E8B9E3659EDH7h0L" TargetMode="External"/><Relationship Id="rId469" Type="http://schemas.openxmlformats.org/officeDocument/2006/relationships/hyperlink" Target="consultantplus://offline/ref=DCAFD4BA7CA4A4C7A28C6FA23D1264C6636F85736BC14B3D02D0E3D5843496F0EC1BC813CB75BEE3D3126A77366D796C4C6F454A9Ec1q8O" TargetMode="External"/><Relationship Id="rId634" Type="http://schemas.openxmlformats.org/officeDocument/2006/relationships/hyperlink" Target="https://internet.garant.ru/" TargetMode="External"/><Relationship Id="rId26" Type="http://schemas.openxmlformats.org/officeDocument/2006/relationships/hyperlink" Target="consultantplus://offline/ref=17D3FE55B78C3A571D2366830D50F294E2CCA3F62AB0F9BFF01BA8F7CB23D2E2822613DE08E20637C0FE33DA207821D4B3CD9B79C9f4gAH" TargetMode="External"/><Relationship Id="rId231" Type="http://schemas.openxmlformats.org/officeDocument/2006/relationships/hyperlink" Target="consultantplus://offline/ref=5C63C627CA70697B36DB8792998ECAFA8E5D4331CC82D6B6D0B485E344BBCD49B1A8CA18559E93D6A14ED002AEAB4D02EC808E378E05565CrC6EL" TargetMode="External"/><Relationship Id="rId273" Type="http://schemas.openxmlformats.org/officeDocument/2006/relationships/hyperlink" Target="consultantplus://offline/ref=377002ABEDDA5B2964F71A6298DDA1C53BF44A780539DF1C10A4CD351F229C97482848CF1E00B92DA1C686231D80329E8B9E3659EDH7h0L" TargetMode="External"/><Relationship Id="rId329" Type="http://schemas.openxmlformats.org/officeDocument/2006/relationships/hyperlink" Target="consultantplus://offline/ref=D3EE3D186A54B878D4EEA23A956125D27996DB7E9D209390150C22D6231ADF7CF7BFCD45A8EFCC4EC056307F701B20E11D6B3430C1Y6J7N" TargetMode="External"/><Relationship Id="rId480" Type="http://schemas.openxmlformats.org/officeDocument/2006/relationships/hyperlink" Target="consultantplus://offline/ref=AA049D3FEC48ED9ED9F87DFC66E2F1350C052A86E15C9DCF2532FFF150B1FC7B56235262327DD6045E5181F33E8332E9BA9E20E210QBL9J" TargetMode="External"/><Relationship Id="rId536" Type="http://schemas.openxmlformats.org/officeDocument/2006/relationships/hyperlink" Target="consultantplus://offline/ref=5C63C627CA70697B36DB8792998ECAFA8E5D4331CC82D6B6D0B485E344BBCD49B1A8CA18559E93D6A14ED002AEAB4D02EC808E378E05565CrC6EL" TargetMode="External"/><Relationship Id="rId68" Type="http://schemas.openxmlformats.org/officeDocument/2006/relationships/hyperlink" Target="consultantplus://offline/ref=377002ABEDDA5B2964F71A6298DDA1C53BF44A780539DF1C10A4CD351F229C97482848CF1E00B92DA1C686231D80329E8B9E3659EDH7h0L" TargetMode="External"/><Relationship Id="rId133" Type="http://schemas.openxmlformats.org/officeDocument/2006/relationships/hyperlink" Target="consultantplus://offline/ref=377002ABEDDA5B2964F71A6298DDA1C53BF44A780539DF1C10A4CD351F229C97482848CF1E00B92DA1C686231D80329E8B9E3659EDH7h0L" TargetMode="External"/><Relationship Id="rId175" Type="http://schemas.openxmlformats.org/officeDocument/2006/relationships/hyperlink" Target="consultantplus://offline/ref=5C63C627CA70697B36DB8792998ECAFA8E5D4331CC82D6B6D0B485E344BBCD49B1A8CA18559E93D5A44ED002AEAB4D02EC808E378E05565CrC6EL" TargetMode="External"/><Relationship Id="rId340" Type="http://schemas.openxmlformats.org/officeDocument/2006/relationships/hyperlink" Target="consultantplus://offline/ref=5C63C627CA70697B36DB8792998ECAFA8E5D4331CC82D6B6D0B485E344BBCD49B1A8CA18559E93D6A14ED002AEAB4D02EC808E378E05565CrC6EL" TargetMode="External"/><Relationship Id="rId578" Type="http://schemas.openxmlformats.org/officeDocument/2006/relationships/hyperlink" Target="consultantplus://offline/ref=5C63C627CA70697B36DB8792998ECAFA8E5D4331CC82D6B6D0B485E344BBCD49B1A8CA18559E93D6A14ED002AEAB4D02EC808E378E05565CrC6EL" TargetMode="External"/><Relationship Id="rId200" Type="http://schemas.openxmlformats.org/officeDocument/2006/relationships/hyperlink" Target="consultantplus://offline/ref=377002ABEDDA5B2964F71A6298DDA1C53BF44A780539DF1C10A4CD351F229C97482848CF1E00B92DA1C686231D80329E8B9E3659EDH7h0L" TargetMode="External"/><Relationship Id="rId382" Type="http://schemas.openxmlformats.org/officeDocument/2006/relationships/hyperlink" Target="consultantplus://offline/ref=5C63C627CA70697B36DB8792998ECAFA8E5D4331CC82D6B6D0B485E344BBCD49B1A8CA18559E93D6A14ED002AEAB4D02EC808E378E05565CrC6EL" TargetMode="External"/><Relationship Id="rId438" Type="http://schemas.openxmlformats.org/officeDocument/2006/relationships/hyperlink" Target="consultantplus://offline/ref=377002ABEDDA5B2964F71A6298DDA1C53BF44A780539DF1C10A4CD351F229C97482848CF1E00B92DA1C686231D80329E8B9E3659EDH7h0L" TargetMode="External"/><Relationship Id="rId603" Type="http://schemas.openxmlformats.org/officeDocument/2006/relationships/hyperlink" Target="consultantplus://offline/ref=377002ABEDDA5B2964F71A6298DDA1C53BF44A780539DF1C10A4CD351F229C97482848CF1E00B92DA1C686231D80329E8B9E3659EDH7h0L" TargetMode="External"/><Relationship Id="rId242" Type="http://schemas.openxmlformats.org/officeDocument/2006/relationships/hyperlink" Target="consultantplus://offline/ref=5C63C627CA70697B36DB8792998ECAFA8E5D4331CC82D6B6D0B485E344BBCD49B1A8CA18559E93D5A44ED002AEAB4D02EC808E378E05565CrC6EL" TargetMode="External"/><Relationship Id="rId284" Type="http://schemas.openxmlformats.org/officeDocument/2006/relationships/hyperlink" Target="consultantplus://offline/ref=5C63C627CA70697B36DB8792998ECAFA8E5D4331CC82D6B6D0B485E344BBCD49B1A8CA18559E93D6A14ED002AEAB4D02EC808E378E05565CrC6EL" TargetMode="External"/><Relationship Id="rId491" Type="http://schemas.openxmlformats.org/officeDocument/2006/relationships/hyperlink" Target="consultantplus://offline/ref=5C63C627CA70697B36DB8792998ECAFA8E5D4331CC82D6B6D0B485E344BBCD49B1A8CA18559E93D6A14ED002AEAB4D02EC808E378E05565CrC6EL" TargetMode="External"/><Relationship Id="rId505" Type="http://schemas.openxmlformats.org/officeDocument/2006/relationships/hyperlink" Target="consultantplus://offline/ref=5C63C627CA70697B36DB8792998ECAFA8E5D4331CC82D6B6D0B485E344BBCD49B1A8CA18559E93D5A44ED002AEAB4D02EC808E378E05565CrC6EL" TargetMode="External"/><Relationship Id="rId37" Type="http://schemas.openxmlformats.org/officeDocument/2006/relationships/hyperlink" Target="consultantplus://offline/ref=8790E19AB9D4EB8C9243106C8CAD76DE31CAEA8307F97FF1D03CA4CF1FAA30669069F3AA93C7F30A8F8B882856A860D8CC1515L90CL" TargetMode="External"/><Relationship Id="rId79" Type="http://schemas.openxmlformats.org/officeDocument/2006/relationships/hyperlink" Target="consultantplus://offline/ref=5C63C627CA70697B36DB8792998ECAFA8E5D4331CC82D6B6D0B485E344BBCD49B1A8CA18559E93D6A14ED002AEAB4D02EC808E378E05565CrC6EL" TargetMode="External"/><Relationship Id="rId102" Type="http://schemas.openxmlformats.org/officeDocument/2006/relationships/hyperlink" Target="consultantplus://offline/ref=377002ABEDDA5B2964F71A6298DDA1C53BF44A780539DF1C10A4CD351F229C97482848CF1E00B92DA1C686231D80329E8B9E3659EDH7h0L" TargetMode="External"/><Relationship Id="rId144" Type="http://schemas.openxmlformats.org/officeDocument/2006/relationships/hyperlink" Target="consultantplus://offline/ref=5C63C627CA70697B36DB8792998ECAFA8E5D4331CC82D6B6D0B485E344BBCD49B1A8CA18559E93D5A44ED002AEAB4D02EC808E378E05565CrC6EL" TargetMode="External"/><Relationship Id="rId547" Type="http://schemas.openxmlformats.org/officeDocument/2006/relationships/hyperlink" Target="consultantplus://offline/ref=5C63C627CA70697B36DB8792998ECAFA8E5D4331CC82D6B6D0B485E344BBCD49B1A8CA18559E93D5A44ED002AEAB4D02EC808E378E05565CrC6EL" TargetMode="External"/><Relationship Id="rId589" Type="http://schemas.openxmlformats.org/officeDocument/2006/relationships/hyperlink" Target="consultantplus://offline/ref=7F4FF316DE556FF12A9D9A2F92D0ED0279BDADE31C68D42B083D8F59B30F9C24BE8323CF5A5C71234DB44C07CBB7B498E521A1B1C0043B3EO5o6I" TargetMode="External"/><Relationship Id="rId90" Type="http://schemas.openxmlformats.org/officeDocument/2006/relationships/hyperlink" Target="consultantplus://offline/ref=377002ABEDDA5B2964F71A6298DDA1C53BF44A780539DF1C10A4CD351F229C97482848CF1E00B92DA1C686231D80329E8B9E3659EDH7h0L" TargetMode="External"/><Relationship Id="rId186" Type="http://schemas.openxmlformats.org/officeDocument/2006/relationships/hyperlink" Target="consultantplus://offline/ref=377002ABEDDA5B2964F71A6298DDA1C53BF44A780539DF1C10A4CD351F229C97482848CF1E00B92DA1C686231D80329E8B9E3659EDH7h0L" TargetMode="External"/><Relationship Id="rId351" Type="http://schemas.openxmlformats.org/officeDocument/2006/relationships/hyperlink" Target="consultantplus://offline/ref=5C63C627CA70697B36DB8792998ECAFA8E5D4331CC82D6B6D0B485E344BBCD49B1A8CA18559E93D5A44ED002AEAB4D02EC808E378E05565CrC6EL" TargetMode="External"/><Relationship Id="rId393" Type="http://schemas.openxmlformats.org/officeDocument/2006/relationships/hyperlink" Target="consultantplus://offline/ref=F481349FCE0DC414ED3E330F71C309FC719AC3E7BCCB68B5218A91257E8D2DB038CF0E59C852283292070CDBF3A4357F4CAE070304AC5D71N7z2H" TargetMode="External"/><Relationship Id="rId407" Type="http://schemas.openxmlformats.org/officeDocument/2006/relationships/hyperlink" Target="consultantplus://offline/ref=377002ABEDDA5B2964F71A6298DDA1C53BF44A780539DF1C10A4CD351F229C97482848CF1E00B92DA1C686231D80329E8B9E3659EDH7h0L" TargetMode="External"/><Relationship Id="rId449" Type="http://schemas.openxmlformats.org/officeDocument/2006/relationships/hyperlink" Target="consultantplus://offline/ref=377002ABEDDA5B2964F71A6298DDA1C53BF44A780539DF1C10A4CD351F229C97482848CF1E00B92DA1C686231D80329E8B9E3659EDH7h0L" TargetMode="External"/><Relationship Id="rId614" Type="http://schemas.openxmlformats.org/officeDocument/2006/relationships/hyperlink" Target="consultantplus://offline/ref=5C63C627CA70697B36DB8792998ECAFA8E5D4331CC82D6B6D0B485E344BBCD49B1A8CA18559E93D5A44ED002AEAB4D02EC808E378E05565CrC6EL" TargetMode="External"/><Relationship Id="rId211" Type="http://schemas.openxmlformats.org/officeDocument/2006/relationships/hyperlink" Target="consultantplus://offline/ref=377002ABEDDA5B2964F71A6298DDA1C53BF44A780539DF1C10A4CD351F229C97482848CF1E00B92DA1C686231D80329E8B9E3659EDH7h0L" TargetMode="External"/><Relationship Id="rId253" Type="http://schemas.openxmlformats.org/officeDocument/2006/relationships/hyperlink" Target="consultantplus://offline/ref=377002ABEDDA5B2964F71A6298DDA1C53BF44A780539DF1C10A4CD351F229C97482848CF1E00B92DA1C686231D80329E8B9E3659EDH7h0L" TargetMode="External"/><Relationship Id="rId295" Type="http://schemas.openxmlformats.org/officeDocument/2006/relationships/hyperlink" Target="consultantplus://offline/ref=5C63C627CA70697B36DB8792998ECAFA8E5D4331CC82D6B6D0B485E344BBCD49B1A8CA18559E93D6A14ED002AEAB4D02EC808E378E05565CrC6EL" TargetMode="External"/><Relationship Id="rId309" Type="http://schemas.openxmlformats.org/officeDocument/2006/relationships/hyperlink" Target="consultantplus://offline/ref=377002ABEDDA5B2964F71A6298DDA1C53BF44A780539DF1C10A4CD351F229C97482848CF1E00B92DA1C686231D80329E8B9E3659EDH7h0L" TargetMode="External"/><Relationship Id="rId460" Type="http://schemas.openxmlformats.org/officeDocument/2006/relationships/hyperlink" Target="consultantplus://offline/ref=5C63C627CA70697B36DB8792998ECAFA8E5D4331CC82D6B6D0B485E344BBCD49B1A8CA18559E93D5A44ED002AEAB4D02EC808E378E05565CrC6EL" TargetMode="External"/><Relationship Id="rId516" Type="http://schemas.openxmlformats.org/officeDocument/2006/relationships/hyperlink" Target="consultantplus://offline/ref=5C63C627CA70697B36DB8792998ECAFA8E5D4331CC82D6B6D0B485E344BBCD49B1A8CA18559E93D6A14ED002AEAB4D02EC808E378E05565CrC6EL" TargetMode="External"/><Relationship Id="rId48" Type="http://schemas.openxmlformats.org/officeDocument/2006/relationships/hyperlink" Target="consultantplus://offline/ref=5C63C627CA70697B36DB8792998ECAFA8E5D4331CC82D6B6D0B485E344BBCD49B1A8CA18559E93D6A14ED002AEAB4D02EC808E378E05565CrC6EL" TargetMode="External"/><Relationship Id="rId113" Type="http://schemas.openxmlformats.org/officeDocument/2006/relationships/hyperlink" Target="consultantplus://offline/ref=5C63C627CA70697B36DB8792998ECAFA8E5D4331CC82D6B6D0B485E344BBCD49B1A8CA18559E93D6A14ED002AEAB4D02EC808E378E05565CrC6EL" TargetMode="External"/><Relationship Id="rId320" Type="http://schemas.openxmlformats.org/officeDocument/2006/relationships/hyperlink" Target="consultantplus://offline/ref=377002ABEDDA5B2964F71A6298DDA1C53BF44A780539DF1C10A4CD351F229C97482848CF1E00B92DA1C686231D80329E8B9E3659EDH7h0L" TargetMode="External"/><Relationship Id="rId558" Type="http://schemas.openxmlformats.org/officeDocument/2006/relationships/hyperlink" Target="consultantplus://offline/ref=C53687855D270A49DBDFC0EFCAF234FCD2B0FC5FDA26013B80FEF694899DCF8A593B728075AE883B97E1D2814F149676E8056730B3q9Y5I" TargetMode="External"/><Relationship Id="rId155" Type="http://schemas.openxmlformats.org/officeDocument/2006/relationships/hyperlink" Target="consultantplus://offline/ref=377002ABEDDA5B2964F71A6298DDA1C53BF44A780539DF1C10A4CD351F229C97482848CF1E00B92DA1C686231D80329E8B9E3659EDH7h0L" TargetMode="External"/><Relationship Id="rId197" Type="http://schemas.openxmlformats.org/officeDocument/2006/relationships/hyperlink" Target="consultantplus://offline/ref=377002ABEDDA5B2964F71A6298DDA1C53BF44A780539DF1C10A4CD351F229C97482848CF1E00B92DA1C686231D80329E8B9E3659EDH7h0L" TargetMode="External"/><Relationship Id="rId362" Type="http://schemas.openxmlformats.org/officeDocument/2006/relationships/hyperlink" Target="consultantplus://offline/ref=5C63C627CA70697B36DB8792998ECAFA8E5D4331CC82D6B6D0B485E344BBCD49B1A8CA18559E93D5A44ED002AEAB4D02EC808E378E05565CrC6EL" TargetMode="External"/><Relationship Id="rId418" Type="http://schemas.openxmlformats.org/officeDocument/2006/relationships/hyperlink" Target="consultantplus://offline/ref=5C63C627CA70697B36DB8792998ECAFA8E5D4331CC82D6B6D0B485E344BBCD49B1A8CA18559E93D6A14ED002AEAB4D02EC808E378E05565CrC6EL" TargetMode="External"/><Relationship Id="rId625" Type="http://schemas.openxmlformats.org/officeDocument/2006/relationships/image" Target="media/image13.jpeg"/><Relationship Id="rId222" Type="http://schemas.openxmlformats.org/officeDocument/2006/relationships/hyperlink" Target="consultantplus://offline/ref=5C63C627CA70697B36DB8792998ECAFA8E5D4331CC82D6B6D0B485E344BBCD49B1A8CA18559E93D6A14ED002AEAB4D02EC808E378E05565CrC6EL" TargetMode="External"/><Relationship Id="rId264" Type="http://schemas.openxmlformats.org/officeDocument/2006/relationships/hyperlink" Target="consultantplus://offline/ref=70F847EBBC796A57AE128D9C8FCEF96ECA82089EA3A8AECDFAC0B9A71D8BFCCCFBB4D9FFD662582B8CD3FCC964437CFCDBB1DC5FB4KA7DI" TargetMode="External"/><Relationship Id="rId471" Type="http://schemas.openxmlformats.org/officeDocument/2006/relationships/hyperlink" Target="consultantplus://offline/ref=5C63C627CA70697B36DB8792998ECAFA8E5D4331CC82D6B6D0B485E344BBCD49B1A8CA18559E93D5A44ED002AEAB4D02EC808E378E05565CrC6EL" TargetMode="External"/><Relationship Id="rId17" Type="http://schemas.openxmlformats.org/officeDocument/2006/relationships/hyperlink" Target="https://internet.garant.ru/document/redirect/71845562/14" TargetMode="External"/><Relationship Id="rId59" Type="http://schemas.openxmlformats.org/officeDocument/2006/relationships/hyperlink" Target="consultantplus://offline/ref=D3EE3D186A54B878D4EEA23A956125D27996DB7E9D209390150C22D6231ADF7CF7BFCD44ACE8CC4EC056307F701B20E11D6B3430C1Y6J7N" TargetMode="External"/><Relationship Id="rId124" Type="http://schemas.openxmlformats.org/officeDocument/2006/relationships/hyperlink" Target="consultantplus://offline/ref=0551F6B882527DFC03E1D3367E6A2190B40D50F4AFB3AC46D4F061ADBD2D23FBDC000153A0619FB2F77FBF7B880952D36A07722E37eFIAN" TargetMode="External"/><Relationship Id="rId527" Type="http://schemas.openxmlformats.org/officeDocument/2006/relationships/hyperlink" Target="consultantplus://offline/ref=5C63C627CA70697B36DB8792998ECAFA8E5D4331CC82D6B6D0B485E344BBCD49B1A8CA18559E93D5A44ED002AEAB4D02EC808E378E05565CrC6EL" TargetMode="External"/><Relationship Id="rId569" Type="http://schemas.openxmlformats.org/officeDocument/2006/relationships/hyperlink" Target="consultantplus://offline/ref=E84866E08FD294C38A5ACE233FCD1D5E3FE954F4870C02880DC2D02A6629EBFE1D355ECEF67FCD48D7BDFA32536FC4EEDB727DBF6Fz2SAI" TargetMode="External"/><Relationship Id="rId70" Type="http://schemas.openxmlformats.org/officeDocument/2006/relationships/hyperlink" Target="consultantplus://offline/ref=5C63C627CA70697B36DB8792998ECAFA8E5D4331CC82D6B6D0B485E344BBCD49B1A8CA18559E93D5A44ED002AEAB4D02EC808E378E05565CrC6EL" TargetMode="External"/><Relationship Id="rId166" Type="http://schemas.openxmlformats.org/officeDocument/2006/relationships/hyperlink" Target="consultantplus://offline/ref=5C63C627CA70697B36DB8792998ECAFA8E5D4331CC82D6B6D0B485E344BBCD49B1A8CA18559E93D5A44ED002AEAB4D02EC808E378E05565CrC6EL" TargetMode="External"/><Relationship Id="rId331" Type="http://schemas.openxmlformats.org/officeDocument/2006/relationships/hyperlink" Target="consultantplus://offline/ref=FD28C1F5F456926B95AC4B21DD6AE17B654111D385653B3E02FDA98527AD11A97852EF64CEFAC9D6A57E178CA5C65C6A053BB6883CE4IAN" TargetMode="External"/><Relationship Id="rId373" Type="http://schemas.openxmlformats.org/officeDocument/2006/relationships/hyperlink" Target="consultantplus://offline/ref=8069EE065200F27F6E6C52665A98AB0D042BD0EEE478366BD83619D432F3CDEC0BBC40F42A4B2A1F1D13E9A64E09B72B3FF8C09434T7i8O" TargetMode="External"/><Relationship Id="rId429" Type="http://schemas.openxmlformats.org/officeDocument/2006/relationships/hyperlink" Target="consultantplus://offline/ref=5C63C627CA70697B36DB8792998ECAFA8E5D4331CC82D6B6D0B485E344BBCD49B1A8CA18559E93D6A14ED002AEAB4D02EC808E378E05565CrC6EL" TargetMode="External"/><Relationship Id="rId580" Type="http://schemas.openxmlformats.org/officeDocument/2006/relationships/hyperlink" Target="consultantplus://offline/ref=377002ABEDDA5B2964F71A6298DDA1C53BF44A780539DF1C10A4CD351F229C97482848CF1E00B92DA1C686231D80329E8B9E3659EDH7h0L" TargetMode="External"/><Relationship Id="rId636" Type="http://schemas.openxmlformats.org/officeDocument/2006/relationships/fontTable" Target="fontTable.xml"/><Relationship Id="rId1" Type="http://schemas.openxmlformats.org/officeDocument/2006/relationships/customXml" Target="../customXml/item1.xml"/><Relationship Id="rId233" Type="http://schemas.openxmlformats.org/officeDocument/2006/relationships/hyperlink" Target="consultantplus://offline/ref=377002ABEDDA5B2964F71A6298DDA1C53BF44A780539DF1C10A4CD351F229C97482848CF1E00B92DA1C686231D80329E8B9E3659EDH7h0L" TargetMode="External"/><Relationship Id="rId440" Type="http://schemas.openxmlformats.org/officeDocument/2006/relationships/hyperlink" Target="consultantplus://offline/ref=5C63C627CA70697B36DB8792998ECAFA8E5D4331CC82D6B6D0B485E344BBCD49B1A8CA18559E93D6A14ED002AEAB4D02EC808E378E05565CrC6EL" TargetMode="External"/><Relationship Id="rId28" Type="http://schemas.openxmlformats.org/officeDocument/2006/relationships/hyperlink" Target="consultantplus://offline/ref=17D3FE55B78C3A571D2366830D50F294E2CCA3F62AB0F9BFF01BA8F7CB23D2E2822613DC0EEC0637C0FE33DA207821D4B3CD9B79C9f4gAH" TargetMode="External"/><Relationship Id="rId275" Type="http://schemas.openxmlformats.org/officeDocument/2006/relationships/hyperlink" Target="consultantplus://offline/ref=14BFE50A3CC36D18C12ABC951A834BF2A05518337AD9C79AEA2EB5039260579CB246448676A18F5BB929EE40C1E409A6CBB8B62624A7F4J" TargetMode="External"/><Relationship Id="rId300" Type="http://schemas.openxmlformats.org/officeDocument/2006/relationships/hyperlink" Target="consultantplus://offline/ref=377002ABEDDA5B2964F71A6298DDA1C53BF44A780539DF1C10A4CD351F229C97482848CF1E00B92DA1C686231D80329E8B9E3659EDH7h0L" TargetMode="External"/><Relationship Id="rId482" Type="http://schemas.openxmlformats.org/officeDocument/2006/relationships/hyperlink" Target="consultantplus://offline/ref=377002ABEDDA5B2964F71A6298DDA1C53BF44A780539DF1C10A4CD351F229C97482848CF1E00B92DA1C686231D80329E8B9E3659EDH7h0L" TargetMode="External"/><Relationship Id="rId538" Type="http://schemas.openxmlformats.org/officeDocument/2006/relationships/hyperlink" Target="consultantplus://offline/ref=377002ABEDDA5B2964F71A6298DDA1C53BF44A780539DF1C10A4CD351F229C97482848CF1E00B92DA1C686231D80329E8B9E3659EDH7h0L" TargetMode="External"/><Relationship Id="rId81" Type="http://schemas.openxmlformats.org/officeDocument/2006/relationships/hyperlink" Target="consultantplus://offline/ref=377002ABEDDA5B2964F71A6298DDA1C53BF44A780539DF1C10A4CD351F229C97482848CF1E00B92DA1C686231D80329E8B9E3659EDH7h0L" TargetMode="External"/><Relationship Id="rId135" Type="http://schemas.openxmlformats.org/officeDocument/2006/relationships/hyperlink" Target="consultantplus://offline/ref=5C63C627CA70697B36DB8792998ECAFA8E5D4331CC82D6B6D0B485E344BBCD49B1A8CA18559E93D5A44ED002AEAB4D02EC808E378E05565CrC6EL" TargetMode="External"/><Relationship Id="rId177" Type="http://schemas.openxmlformats.org/officeDocument/2006/relationships/hyperlink" Target="consultantplus://offline/ref=5C63C627CA70697B36DB8792998ECAFA8E5D4331CC82D6B6D0B485E344BBCD49B1A8CA18559E93D6A14ED002AEAB4D02EC808E378E05565CrC6EL" TargetMode="External"/><Relationship Id="rId342" Type="http://schemas.openxmlformats.org/officeDocument/2006/relationships/hyperlink" Target="consultantplus://offline/ref=377002ABEDDA5B2964F71A6298DDA1C53BF44A780539DF1C10A4CD351F229C97482848CF1E00B92DA1C686231D80329E8B9E3659EDH7h0L" TargetMode="External"/><Relationship Id="rId384" Type="http://schemas.openxmlformats.org/officeDocument/2006/relationships/hyperlink" Target="consultantplus://offline/ref=BBECDB62B11F87507A56BC825FD318FD5A01D8CDC7D7276E4284063A0DE0BE2E0A0439DEC24F05C04FC15D55151BC7FEC0C39613E6AAJ" TargetMode="External"/><Relationship Id="rId591" Type="http://schemas.openxmlformats.org/officeDocument/2006/relationships/hyperlink" Target="consultantplus://offline/ref=5C63C627CA70697B36DB8792998ECAFA8E5D4331CC82D6B6D0B485E344BBCD49B1A8CA18559E93D5A44ED002AEAB4D02EC808E378E05565CrC6EL" TargetMode="External"/><Relationship Id="rId605" Type="http://schemas.openxmlformats.org/officeDocument/2006/relationships/hyperlink" Target="consultantplus://offline/ref=5C63C627CA70697B36DB8792998ECAFA8E5D4331CC82D6B6D0B485E344BBCD49B1A8CA18559E93D5A44ED002AEAB4D02EC808E378E05565CrC6EL" TargetMode="External"/><Relationship Id="rId202" Type="http://schemas.openxmlformats.org/officeDocument/2006/relationships/hyperlink" Target="consultantplus://offline/ref=5C63C627CA70697B36DB8792998ECAFA8E5D4331CC82D6B6D0B485E344BBCD49B1A8CA18559E93D6A14ED002AEAB4D02EC808E378E05565CrC6EL" TargetMode="External"/><Relationship Id="rId244" Type="http://schemas.openxmlformats.org/officeDocument/2006/relationships/hyperlink" Target="consultantplus://offline/ref=0551F6B882527DFC03E1D3367E6A2190B40D50F4AFB3AC46D4F061ADBD2D23FBDC000152A4669FB2F77FBF7B880952D36A07722E37eFIAN" TargetMode="External"/><Relationship Id="rId39" Type="http://schemas.openxmlformats.org/officeDocument/2006/relationships/hyperlink" Target="consultantplus://offline/ref=5C63C627CA70697B36DB8792998ECAFA8E5D4331CC82D6B6D0B485E344BBCD49B1A8CA18559E93D6A14ED002AEAB4D02EC808E378E05565CrC6EL" TargetMode="External"/><Relationship Id="rId286" Type="http://schemas.openxmlformats.org/officeDocument/2006/relationships/hyperlink" Target="consultantplus://offline/ref=377002ABEDDA5B2964F71A6298DDA1C53BF44A780539DF1C10A4CD351F229C97482848CF1E00B92DA1C686231D80329E8B9E3659EDH7h0L" TargetMode="External"/><Relationship Id="rId451" Type="http://schemas.openxmlformats.org/officeDocument/2006/relationships/hyperlink" Target="consultantplus://offline/ref=5C63C627CA70697B36DB8792998ECAFA8E5D4331CC82D6B6D0B485E344BBCD49B1A8CA18559E93D6A14ED002AEAB4D02EC808E378E05565CrC6EL" TargetMode="External"/><Relationship Id="rId493" Type="http://schemas.openxmlformats.org/officeDocument/2006/relationships/hyperlink" Target="consultantplus://offline/ref=377002ABEDDA5B2964F71A6298DDA1C53BF44A780539DF1C10A4CD351F229C97482848CF1E00B92DA1C686231D80329E8B9E3659EDH7h0L" TargetMode="External"/><Relationship Id="rId507" Type="http://schemas.openxmlformats.org/officeDocument/2006/relationships/hyperlink" Target="consultantplus://offline/ref=377002ABEDDA5B2964F71A6298DDA1C53BF44A780539DF1C10A4CD351F229C97482848CF1E00B92DA1C686231D80329E8B9E3659EDH7h0L" TargetMode="External"/><Relationship Id="rId549" Type="http://schemas.openxmlformats.org/officeDocument/2006/relationships/hyperlink" Target="consultantplus://offline/ref=377002ABEDDA5B2964F71A6298DDA1C53BF44A780539DF1C10A4CD351F229C97482848CF1E00B92DA1C686231D80329E8B9E3659EDH7h0L" TargetMode="External"/><Relationship Id="rId50" Type="http://schemas.openxmlformats.org/officeDocument/2006/relationships/hyperlink" Target="consultantplus://offline/ref=FD28C1F5F456926B95AC4B21DD6AE17B654111D385653B3E02FDA98527AD11A97852EF64C1FDC9D6A57E178CA5C65C6A053BB6883CE4IAN" TargetMode="External"/><Relationship Id="rId104" Type="http://schemas.openxmlformats.org/officeDocument/2006/relationships/hyperlink" Target="consultantplus://offline/ref=5C63C627CA70697B36DB8792998ECAFA8E5D4331CC82D6B6D0B485E344BBCD49B1A8CA18559E93D5A44ED002AEAB4D02EC808E378E05565CrC6EL" TargetMode="External"/><Relationship Id="rId146" Type="http://schemas.openxmlformats.org/officeDocument/2006/relationships/hyperlink" Target="consultantplus://offline/ref=248491691FA390780BF098BF89847EFA9DD4CF09F8D67B7BDE869813A0329791C2DE1B45A8BD0C65F67F2340FA3C2F4C07E7D53F3EM" TargetMode="External"/><Relationship Id="rId188" Type="http://schemas.openxmlformats.org/officeDocument/2006/relationships/hyperlink" Target="consultantplus://offline/ref=D3EE3D186A54B878D4EEA23A956125D27996DB7E9D209390150C22D6231ADF7CF7BFCD44ACE8CC4EC056307F701B20E11D6B3430C1Y6J7N" TargetMode="External"/><Relationship Id="rId311" Type="http://schemas.openxmlformats.org/officeDocument/2006/relationships/hyperlink" Target="consultantplus://offline/ref=5C63C627CA70697B36DB8792998ECAFA8E5D4331CC82D6B6D0B485E344BBCD49B1A8CA18559E93D5A44ED002AEAB4D02EC808E378E05565CrC6EL" TargetMode="External"/><Relationship Id="rId353" Type="http://schemas.openxmlformats.org/officeDocument/2006/relationships/hyperlink" Target="consultantplus://offline/ref=FD28C1F5F456926B95AC4B21DD6AE17B654111D385653B3E02FDA98527AD11A97852EF64CEFAC9D6A57E178CA5C65C6A053BB6883CE4IAN" TargetMode="External"/><Relationship Id="rId395" Type="http://schemas.openxmlformats.org/officeDocument/2006/relationships/hyperlink" Target="consultantplus://offline/ref=5C63C627CA70697B36DB8792998ECAFA8E5D4331CC82D6B6D0B485E344BBCD49B1A8CA18559E93D6A14ED002AEAB4D02EC808E378E05565CrC6EL" TargetMode="External"/><Relationship Id="rId409" Type="http://schemas.openxmlformats.org/officeDocument/2006/relationships/hyperlink" Target="consultantplus://offline/ref=5C63C627CA70697B36DB8792998ECAFA8E5D4331CC82D6B6D0B485E344BBCD49B1A8CA18559E93D5A44ED002AEAB4D02EC808E378E05565CrC6EL" TargetMode="External"/><Relationship Id="rId560" Type="http://schemas.openxmlformats.org/officeDocument/2006/relationships/hyperlink" Target="consultantplus://offline/ref=DCAFD4BA7CA4A4C7A28C6FA23D1264C6636F85736BC14B3D02D0E3D5843496F0EC1BC813C472BEE3D3126A77366D796C4C6F454A9Ec1q8O" TargetMode="External"/><Relationship Id="rId92" Type="http://schemas.openxmlformats.org/officeDocument/2006/relationships/hyperlink" Target="consultantplus://offline/ref=377002ABEDDA5B2964F71A6298DDA1C53BF44A780539DF1C10A4CD351F229C97482848CF1E00B92DA1C686231D80329E8B9E3659EDH7h0L" TargetMode="External"/><Relationship Id="rId213" Type="http://schemas.openxmlformats.org/officeDocument/2006/relationships/hyperlink" Target="consultantplus://offline/ref=5C63C627CA70697B36DB8792998ECAFA8E5D4331CC82D6B6D0B485E344BBCD49B1A8CA18559E93D5A44ED002AEAB4D02EC808E378E05565CrC6EL" TargetMode="External"/><Relationship Id="rId420" Type="http://schemas.openxmlformats.org/officeDocument/2006/relationships/hyperlink" Target="consultantplus://offline/ref=FD28C1F5F456926B95AC4B21DD6AE17B654111D385653B3E02FDA98527AD11A97852EF64C1FDC9D6A57E178CA5C65C6A053BB6883CE4IAN" TargetMode="External"/><Relationship Id="rId616" Type="http://schemas.openxmlformats.org/officeDocument/2006/relationships/image" Target="media/image4.jpeg"/><Relationship Id="rId255" Type="http://schemas.openxmlformats.org/officeDocument/2006/relationships/hyperlink" Target="consultantplus://offline/ref=D3EE3D186A54B878D4EEA23A956125D27996DB7E9D209390150C22D6231ADF7CF7BFCD44ACE8CC4EC056307F701B20E11D6B3430C1Y6J7N" TargetMode="External"/><Relationship Id="rId297" Type="http://schemas.openxmlformats.org/officeDocument/2006/relationships/hyperlink" Target="consultantplus://offline/ref=377002ABEDDA5B2964F71A6298DDA1C53BF44A780539DF1C10A4CD351F229C97482848CF1E00B92DA1C686231D80329E8B9E3659EDH7h0L" TargetMode="External"/><Relationship Id="rId462" Type="http://schemas.openxmlformats.org/officeDocument/2006/relationships/hyperlink" Target="consultantplus://offline/ref=5C63C627CA70697B36DB8792998ECAFA8E5D4331CC82D6B6D0B485E344BBCD49B1A8CA18559E93D6A14ED002AEAB4D02EC808E378E05565CrC6EL" TargetMode="External"/><Relationship Id="rId518" Type="http://schemas.openxmlformats.org/officeDocument/2006/relationships/hyperlink" Target="consultantplus://offline/ref=377002ABEDDA5B2964F71A6298DDA1C53BF44A780539DF1C10A4CD351F229C97482848CF1E00B92DA1C686231D80329E8B9E3659EDH7h0L" TargetMode="External"/><Relationship Id="rId115" Type="http://schemas.openxmlformats.org/officeDocument/2006/relationships/hyperlink" Target="consultantplus://offline/ref=377002ABEDDA5B2964F71A6298DDA1C53BF44A780539DF1C10A4CD351F229C97482848CF1E00B92DA1C686231D80329E8B9E3659EDH7h0L" TargetMode="External"/><Relationship Id="rId157" Type="http://schemas.openxmlformats.org/officeDocument/2006/relationships/hyperlink" Target="consultantplus://offline/ref=5C63C627CA70697B36DB8792998ECAFA8E5D4331CC82D6B6D0B485E344BBCD49B1A8CA18559E93D5A44ED002AEAB4D02EC808E378E05565CrC6EL" TargetMode="External"/><Relationship Id="rId322" Type="http://schemas.openxmlformats.org/officeDocument/2006/relationships/hyperlink" Target="consultantplus://offline/ref=5C63C627CA70697B36DB8792998ECAFA8E5D4331CC82D6B6D0B485E344BBCD49B1A8CA18559E93D5A44ED002AEAB4D02EC808E378E05565CrC6EL" TargetMode="External"/><Relationship Id="rId364" Type="http://schemas.openxmlformats.org/officeDocument/2006/relationships/hyperlink" Target="consultantplus://offline/ref=377002ABEDDA5B2964F71A6298DDA1C53BF44A780539DF1C10A4CD351F229C97482848CF1E00B92DA1C686231D80329E8B9E3659EDH7h0L" TargetMode="External"/><Relationship Id="rId61" Type="http://schemas.openxmlformats.org/officeDocument/2006/relationships/hyperlink" Target="consultantplus://offline/ref=377002ABEDDA5B2964F71A6298DDA1C53BF44A780539DF1C10A4CD351F229C97482848CF1E00B92DA1C686231D80329E8B9E3659EDH7h0L" TargetMode="External"/><Relationship Id="rId199" Type="http://schemas.openxmlformats.org/officeDocument/2006/relationships/hyperlink" Target="consultantplus://offline/ref=5C63C627CA70697B36DB8792998ECAFA8E5D4331CC82D6B6D0B485E344BBCD49B1A8CA18559E93D5A44ED002AEAB4D02EC808E378E05565CrC6EL" TargetMode="External"/><Relationship Id="rId571" Type="http://schemas.openxmlformats.org/officeDocument/2006/relationships/hyperlink" Target="consultantplus://offline/ref=5C63C627CA70697B36DB8792998ECAFA8E5D4331CC82D6B6D0B485E344BBCD49B1A8CA18559E93D6A14ED002AEAB4D02EC808E378E05565CrC6EL" TargetMode="External"/><Relationship Id="rId627" Type="http://schemas.openxmlformats.org/officeDocument/2006/relationships/image" Target="media/image15.jpeg"/><Relationship Id="rId19" Type="http://schemas.openxmlformats.org/officeDocument/2006/relationships/hyperlink" Target="consultantplus://offline/main?base=LAW;n=112001;fld=134;dst=49" TargetMode="External"/><Relationship Id="rId224" Type="http://schemas.openxmlformats.org/officeDocument/2006/relationships/hyperlink" Target="consultantplus://offline/ref=377002ABEDDA5B2964F71A6298DDA1C53BF44A780539DF1C10A4CD351F229C97482848CF1E00B92DA1C686231D80329E8B9E3659EDH7h0L" TargetMode="External"/><Relationship Id="rId266" Type="http://schemas.openxmlformats.org/officeDocument/2006/relationships/hyperlink" Target="consultantplus://offline/ref=5C63C627CA70697B36DB8792998ECAFA8E5D4331CC82D6B6D0B485E344BBCD49B1A8CA18559E93D6A14ED002AEAB4D02EC808E378E05565CrC6EL" TargetMode="External"/><Relationship Id="rId431" Type="http://schemas.openxmlformats.org/officeDocument/2006/relationships/hyperlink" Target="consultantplus://offline/ref=D3EE3D186A54B878D4EEA23A956125D27996DB7E9D209390150C22D6231ADF7CF7BFCD47AEE1CC4EC056307F701B20E11D6B3430C1Y6J7N" TargetMode="External"/><Relationship Id="rId473" Type="http://schemas.openxmlformats.org/officeDocument/2006/relationships/hyperlink" Target="consultantplus://offline/ref=5C63C627CA70697B36DB8792998ECAFA8E5D4331CC82D6B6D0B485E344BBCD49B1A8CA18559E93D6A14ED002AEAB4D02EC808E378E05565CrC6EL" TargetMode="External"/><Relationship Id="rId529" Type="http://schemas.openxmlformats.org/officeDocument/2006/relationships/hyperlink" Target="consultantplus://offline/ref=377002ABEDDA5B2964F71A6298DDA1C53BF44A780539DF1C10A4CD351F229C97482848CF1E00B92DA1C686231D80329E8B9E3659EDH7h0L" TargetMode="External"/><Relationship Id="rId30" Type="http://schemas.openxmlformats.org/officeDocument/2006/relationships/hyperlink" Target="consultantplus://offline/ref=0B11A1C32344B7C300BD2007F92B5579357915316E0BB312AB8039E47BD48ECE677759CF2880FB4559261D576B465E19E24EA41011c9r8H" TargetMode="External"/><Relationship Id="rId126" Type="http://schemas.openxmlformats.org/officeDocument/2006/relationships/hyperlink" Target="consultantplus://offline/ref=5C63C627CA70697B36DB8792998ECAFA8E5D4331CC82D6B6D0B485E344BBCD49B1A8CA18559E93D6A14ED002AEAB4D02EC808E378E05565CrC6EL" TargetMode="External"/><Relationship Id="rId168" Type="http://schemas.openxmlformats.org/officeDocument/2006/relationships/hyperlink" Target="consultantplus://offline/ref=5C63C627CA70697B36DB8792998ECAFA8E5D4331CC82D6B6D0B485E344BBCD49B1A8CA18559E93D6A14ED002AEAB4D02EC808E378E05565CrC6EL" TargetMode="External"/><Relationship Id="rId333" Type="http://schemas.openxmlformats.org/officeDocument/2006/relationships/hyperlink" Target="consultantplus://offline/ref=5C63C627CA70697B36DB8792998ECAFA8E5D4331CC82D6B6D0B485E344BBCD49B1A8CA18559E93D5A44ED002AEAB4D02EC808E378E05565CrC6EL" TargetMode="External"/><Relationship Id="rId540" Type="http://schemas.openxmlformats.org/officeDocument/2006/relationships/hyperlink" Target="consultantplus://offline/ref=5C63C627CA70697B36DB8792998ECAFA8E5D4331CC82D6B6D0B485E344BBCD49B1A8CA18559E93D5A44ED002AEAB4D02EC808E378E05565CrC6EL" TargetMode="External"/><Relationship Id="rId72" Type="http://schemas.openxmlformats.org/officeDocument/2006/relationships/hyperlink" Target="consultantplus://offline/ref=5C63C627CA70697B36DB8792998ECAFA8E5D4331CC82D6B6D0B485E344BBCD49B1A8CA18559E93D6A14ED002AEAB4D02EC808E378E05565CrC6EL" TargetMode="External"/><Relationship Id="rId375" Type="http://schemas.openxmlformats.org/officeDocument/2006/relationships/hyperlink" Target="consultantplus://offline/ref=5C63C627CA70697B36DB8792998ECAFA8E5D4331CC82D6B6D0B485E344BBCD49B1A8CA18559E93D6A14ED002AEAB4D02EC808E378E05565CrC6EL" TargetMode="External"/><Relationship Id="rId582" Type="http://schemas.openxmlformats.org/officeDocument/2006/relationships/hyperlink" Target="consultantplus://offline/ref=5C63C627CA70697B36DB8792998ECAFA8E5D4331CC82D6B6D0B485E344BBCD49B1A8CA18559E93D5A44ED002AEAB4D02EC808E378E05565CrC6EL" TargetMode="External"/><Relationship Id="rId3" Type="http://schemas.openxmlformats.org/officeDocument/2006/relationships/styles" Target="styles.xml"/><Relationship Id="rId235" Type="http://schemas.openxmlformats.org/officeDocument/2006/relationships/hyperlink" Target="consultantplus://offline/ref=5C63C627CA70697B36DB8792998ECAFA8E5D4331CC82D6B6D0B485E344BBCD49B1A8CA18559E93D5A44ED002AEAB4D02EC808E378E05565CrC6EL" TargetMode="External"/><Relationship Id="rId277" Type="http://schemas.openxmlformats.org/officeDocument/2006/relationships/hyperlink" Target="consultantplus://offline/ref=5C63C627CA70697B36DB8792998ECAFA8E5D4331CC82D6B6D0B485E344BBCD49B1A8CA18559E93D5A44ED002AEAB4D02EC808E378E05565CrC6EL" TargetMode="External"/><Relationship Id="rId400" Type="http://schemas.openxmlformats.org/officeDocument/2006/relationships/hyperlink" Target="consultantplus://offline/ref=B01DAEEAEC1EF0188E87D20951EFCBBBEFEC5F6194CA13E6E6C1DA8E1DB1189B32EA1089B51B6F6EA17A3D5F55CEE5AF7CEFEEE752AE7B9BFE67N" TargetMode="External"/><Relationship Id="rId442" Type="http://schemas.openxmlformats.org/officeDocument/2006/relationships/hyperlink" Target="consultantplus://offline/ref=377002ABEDDA5B2964F71A6298DDA1C53BF44A780539DF1C10A4CD351F229C97482848CF1E00B92DA1C686231D80329E8B9E3659EDH7h0L" TargetMode="External"/><Relationship Id="rId484" Type="http://schemas.openxmlformats.org/officeDocument/2006/relationships/hyperlink" Target="consultantplus://offline/ref=5C63C627CA70697B36DB8792998ECAFA8E5D4331CC82D6B6D0B485E344BBCD49B1A8CA18559E93D5A44ED002AEAB4D02EC808E378E05565CrC6EL" TargetMode="External"/><Relationship Id="rId137" Type="http://schemas.openxmlformats.org/officeDocument/2006/relationships/hyperlink" Target="consultantplus://offline/ref=377002ABEDDA5B2964F71A6298DDA1C53BF44A780539DF1C10A4CD351F229C97482848CF1E00B92DA1C686231D80329E8B9E3659EDH7h0L" TargetMode="External"/><Relationship Id="rId302" Type="http://schemas.openxmlformats.org/officeDocument/2006/relationships/hyperlink" Target="consultantplus://offline/ref=5C63C627CA70697B36DB8792998ECAFA8E5D4331CC82D6B6D0B485E344BBCD49B1A8CA18559E93D5A44ED002AEAB4D02EC808E378E05565CrC6EL" TargetMode="External"/><Relationship Id="rId344" Type="http://schemas.openxmlformats.org/officeDocument/2006/relationships/hyperlink" Target="consultantplus://offline/ref=5C63C627CA70697B36DB8792998ECAFA8E5D4331CC82D6B6D0B485E344BBCD49B1A8CA18559E93D5A44ED002AEAB4D02EC808E378E05565CrC6EL" TargetMode="External"/><Relationship Id="rId41" Type="http://schemas.openxmlformats.org/officeDocument/2006/relationships/hyperlink" Target="consultantplus://offline/ref=377002ABEDDA5B2964F71A6298DDA1C53BF44A780539DF1C10A4CD351F229C97482848CF1E00B92DA1C686231D80329E8B9E3659EDH7h0L" TargetMode="External"/><Relationship Id="rId83" Type="http://schemas.openxmlformats.org/officeDocument/2006/relationships/hyperlink" Target="consultantplus://offline/ref=377002ABEDDA5B2964F71A6298DDA1C53BF44A780539DF1C10A4CD351F229C97482848CF1E00B92DA1C686231D80329E8B9E3659EDH7h0L" TargetMode="External"/><Relationship Id="rId179" Type="http://schemas.openxmlformats.org/officeDocument/2006/relationships/hyperlink" Target="consultantplus://offline/ref=FD28C1F5F456926B95AC4B21DD6AE17B654111D385653B3E02FDA98527AD11A97852EF64C1FDC9D6A57E178CA5C65C6A053BB6883CE4IAN" TargetMode="External"/><Relationship Id="rId386" Type="http://schemas.openxmlformats.org/officeDocument/2006/relationships/hyperlink" Target="consultantplus://offline/ref=377002ABEDDA5B2964F71A6298DDA1C53BF44A780539DF1C10A4CD351F229C97482848CF1E00B92DA1C686231D80329E8B9E3659EDH7h0L" TargetMode="External"/><Relationship Id="rId551" Type="http://schemas.openxmlformats.org/officeDocument/2006/relationships/hyperlink" Target="consultantplus://offline/ref=5C63C627CA70697B36DB8792998ECAFA8E5D4331CC82D6B6D0B485E344BBCD49B1A8CA18559E93D5A44ED002AEAB4D02EC808E378E05565CrC6EL" TargetMode="External"/><Relationship Id="rId593" Type="http://schemas.openxmlformats.org/officeDocument/2006/relationships/hyperlink" Target="consultantplus://offline/ref=5C63C627CA70697B36DB8792998ECAFA8E5D4331CC82D6B6D0B485E344BBCD49B1A8CA18559E93D6A14ED002AEAB4D02EC808E378E05565CrC6EL" TargetMode="External"/><Relationship Id="rId607" Type="http://schemas.openxmlformats.org/officeDocument/2006/relationships/hyperlink" Target="consultantplus://offline/ref=5C63C627CA70697B36DB8792998ECAFA8E5D4331CC82D6B6D0B485E344BBCD49B1A8CA18559E93D6A14ED002AEAB4D02EC808E378E05565CrC6EL" TargetMode="External"/><Relationship Id="rId190" Type="http://schemas.openxmlformats.org/officeDocument/2006/relationships/hyperlink" Target="consultantplus://offline/ref=377002ABEDDA5B2964F71A6298DDA1C53BF44A780539DF1C10A4CD351F229C97482848CF1E00B92DA1C686231D80329E8B9E3659EDH7h0L" TargetMode="External"/><Relationship Id="rId204" Type="http://schemas.openxmlformats.org/officeDocument/2006/relationships/hyperlink" Target="consultantplus://offline/ref=377002ABEDDA5B2964F71A6298DDA1C53BF44A780539DF1C10A4CD351F229C97482848CF1E00B92DA1C686231D80329E8B9E3659EDH7h0L" TargetMode="External"/><Relationship Id="rId246" Type="http://schemas.openxmlformats.org/officeDocument/2006/relationships/hyperlink" Target="consultantplus://offline/ref=4BBEAE53831AC57F4E27D9FE64A2A89CE194C46595D0F5CA1445DB7797538149064F0782EBCED5FFB4D5B0797018F84002CEFCAAC0t3Y8M" TargetMode="External"/><Relationship Id="rId288" Type="http://schemas.openxmlformats.org/officeDocument/2006/relationships/hyperlink" Target="consultantplus://offline/ref=377002ABEDDA5B2964F71A6298DDA1C53BF44A780539DF1C10A4CD351F229C97482848CF1E00B92DA1C686231D80329E8B9E3659EDH7h0L" TargetMode="External"/><Relationship Id="rId411" Type="http://schemas.openxmlformats.org/officeDocument/2006/relationships/hyperlink" Target="consultantplus://offline/ref=5C63C627CA70697B36DB8792998ECAFA8E5D4331CC82D6B6D0B485E344BBCD49B1A8CA18559E93D6A14ED002AEAB4D02EC808E378E05565CrC6EL" TargetMode="External"/><Relationship Id="rId453" Type="http://schemas.openxmlformats.org/officeDocument/2006/relationships/hyperlink" Target="consultantplus://offline/ref=377002ABEDDA5B2964F71A6298DDA1C53BF44A780539DF1C10A4CD351F229C97482848CF1E00B92DA1C686231D80329E8B9E3659EDH7h0L" TargetMode="External"/><Relationship Id="rId509" Type="http://schemas.openxmlformats.org/officeDocument/2006/relationships/hyperlink" Target="consultantplus://offline/ref=C53687855D270A49DBDFC0EFCAF234FCD2B0FC5FDA26013B80FEF694899DCF8A593B728171A9883B97E1D2814F149676E8056730B3q9Y5I" TargetMode="External"/><Relationship Id="rId106" Type="http://schemas.openxmlformats.org/officeDocument/2006/relationships/hyperlink" Target="consultantplus://offline/ref=5C63C627CA70697B36DB8792998ECAFA8E5D4331CC82D6B6D0B485E344BBCD49B1A8CA18559E93D6A14ED002AEAB4D02EC808E378E05565CrC6EL" TargetMode="External"/><Relationship Id="rId313" Type="http://schemas.openxmlformats.org/officeDocument/2006/relationships/hyperlink" Target="consultantplus://offline/ref=F481349FCE0DC414ED3E330F71C309FC719AC3E7BCCB68B5218A91257E8D2DB038CF0E59C852283197070CDBF3A4357F4CAE070304AC5D71N7z2H" TargetMode="External"/><Relationship Id="rId495" Type="http://schemas.openxmlformats.org/officeDocument/2006/relationships/hyperlink" Target="consultantplus://offline/ref=5C63C627CA70697B36DB8792998ECAFA8E5D4331CC82D6B6D0B485E344BBCD49B1A8CA18559E93D5A44ED002AEAB4D02EC808E378E05565CrC6EL" TargetMode="External"/><Relationship Id="rId10" Type="http://schemas.openxmlformats.org/officeDocument/2006/relationships/footer" Target="footer1.xml"/><Relationship Id="rId52" Type="http://schemas.openxmlformats.org/officeDocument/2006/relationships/hyperlink" Target="consultantplus://offline/ref=5C63C627CA70697B36DB8792998ECAFA8E5D4331CC82D6B6D0B485E344BBCD49B1A8CA18559E93D6A14ED002AEAB4D02EC808E378E05565CrC6EL" TargetMode="External"/><Relationship Id="rId94" Type="http://schemas.openxmlformats.org/officeDocument/2006/relationships/hyperlink" Target="consultantplus://offline/ref=5C63C627CA70697B36DB8792998ECAFA8E5D4331CC82D6B6D0B485E344BBCD49B1A8CA18559E93D6A14ED002AEAB4D02EC808E378E05565CrC6EL" TargetMode="External"/><Relationship Id="rId148" Type="http://schemas.openxmlformats.org/officeDocument/2006/relationships/hyperlink" Target="consultantplus://offline/ref=377002ABEDDA5B2964F71A6298DDA1C53BF44A780539DF1C10A4CD351F229C97482848CF1E00B92DA1C686231D80329E8B9E3659EDH7h0L" TargetMode="External"/><Relationship Id="rId355" Type="http://schemas.openxmlformats.org/officeDocument/2006/relationships/hyperlink" Target="consultantplus://offline/ref=5C63C627CA70697B36DB8792998ECAFA8E5D4331CC82D6B6D0B485E344BBCD49B1A8CA18559E93D5A44ED002AEAB4D02EC808E378E05565CrC6EL" TargetMode="External"/><Relationship Id="rId397" Type="http://schemas.openxmlformats.org/officeDocument/2006/relationships/hyperlink" Target="consultantplus://offline/ref=377002ABEDDA5B2964F71A6298DDA1C53BF44A780539DF1C10A4CD351F229C97482848CF1E00B92DA1C686231D80329E8B9E3659EDH7h0L" TargetMode="External"/><Relationship Id="rId520" Type="http://schemas.openxmlformats.org/officeDocument/2006/relationships/hyperlink" Target="consultantplus://offline/ref=5C63C627CA70697B36DB8792998ECAFA8E5D4331CC82D6B6D0B485E344BBCD49B1A8CA18559E93D5A44ED002AEAB4D02EC808E378E05565CrC6EL" TargetMode="External"/><Relationship Id="rId562" Type="http://schemas.openxmlformats.org/officeDocument/2006/relationships/hyperlink" Target="consultantplus://offline/ref=5C63C627CA70697B36DB8792998ECAFA8E5D4331CC82D6B6D0B485E344BBCD49B1A8CA18559E93D6A14ED002AEAB4D02EC808E378E05565CrC6EL" TargetMode="External"/><Relationship Id="rId618" Type="http://schemas.openxmlformats.org/officeDocument/2006/relationships/image" Target="media/image6.jpeg"/><Relationship Id="rId215" Type="http://schemas.openxmlformats.org/officeDocument/2006/relationships/hyperlink" Target="consultantplus://offline/ref=5C63C627CA70697B36DB8792998ECAFA8E5D4331CC82D6B6D0B485E344BBCD49B1A8CA18559E93D5A44ED002AEAB4D02EC808E378E05565CrC6EL" TargetMode="External"/><Relationship Id="rId257" Type="http://schemas.openxmlformats.org/officeDocument/2006/relationships/hyperlink" Target="consultantplus://offline/ref=377002ABEDDA5B2964F71A6298DDA1C53BF44A780539DF1C10A4CD351F229C97482848CF1E00B92DA1C686231D80329E8B9E3659EDH7h0L" TargetMode="External"/><Relationship Id="rId422" Type="http://schemas.openxmlformats.org/officeDocument/2006/relationships/hyperlink" Target="consultantplus://offline/ref=5C63C627CA70697B36DB8792998ECAFA8E5D4331CC82D6B6D0B485E344BBCD49B1A8CA18559E93D6A14ED002AEAB4D02EC808E378E05565CrC6EL" TargetMode="External"/><Relationship Id="rId464" Type="http://schemas.openxmlformats.org/officeDocument/2006/relationships/hyperlink" Target="consultantplus://offline/ref=377002ABEDDA5B2964F71A6298DDA1C53BF44A780539DF1C10A4CD351F229C97482848CF1E00B92DA1C686231D80329E8B9E3659EDH7h0L" TargetMode="External"/><Relationship Id="rId299" Type="http://schemas.openxmlformats.org/officeDocument/2006/relationships/hyperlink" Target="consultantplus://offline/ref=5C63C627CA70697B36DB8792998ECAFA8E5D4331CC82D6B6D0B485E344BBCD49B1A8CA18559E93D5A44ED002AEAB4D02EC808E378E05565CrC6EL" TargetMode="External"/><Relationship Id="rId63" Type="http://schemas.openxmlformats.org/officeDocument/2006/relationships/hyperlink" Target="consultantplus://offline/ref=377002ABEDDA5B2964F71A6298DDA1C53BF44A780539DF1C10A4CD351F229C97482848CF1E00B92DA1C686231D80329E8B9E3659EDH7h0L" TargetMode="External"/><Relationship Id="rId159" Type="http://schemas.openxmlformats.org/officeDocument/2006/relationships/hyperlink" Target="consultantplus://offline/ref=5C63C627CA70697B36DB8792998ECAFA8E5D4331CC82D6B6D0B485E344BBCD49B1A8CA18559E93D6A14ED002AEAB4D02EC808E378E05565CrC6EL" TargetMode="External"/><Relationship Id="rId366" Type="http://schemas.openxmlformats.org/officeDocument/2006/relationships/hyperlink" Target="consultantplus://offline/ref=5C63C627CA70697B36DB8792998ECAFA8E5D4331CC82D6B6D0B485E344BBCD49B1A8CA18559E93D5A44ED002AEAB4D02EC808E378E05565CrC6EL" TargetMode="External"/><Relationship Id="rId573" Type="http://schemas.openxmlformats.org/officeDocument/2006/relationships/hyperlink" Target="consultantplus://offline/ref=377002ABEDDA5B2964F71A6298DDA1C53BF44A780539DF1C10A4CD351F229C97482848CF1E00B92DA1C686231D80329E8B9E3659EDH7h0L" TargetMode="External"/><Relationship Id="rId226" Type="http://schemas.openxmlformats.org/officeDocument/2006/relationships/hyperlink" Target="consultantplus://offline/ref=F481349FCE0DC414ED3E330F71C309FC719AC3E7BCCB68B5218A91257E8D2DB038CF0E59C852283292070CDBF3A4357F4CAE070304AC5D71N7z2H" TargetMode="External"/><Relationship Id="rId433" Type="http://schemas.openxmlformats.org/officeDocument/2006/relationships/hyperlink" Target="consultantplus://offline/ref=D3EE3D186A54B878D4EEA23A956125D27996DB7E9D209390150C22D6231ADF7CF7BFCD45A8EFCC4EC056307F701B20E11D6B3430C1Y6J7N" TargetMode="External"/><Relationship Id="rId74" Type="http://schemas.openxmlformats.org/officeDocument/2006/relationships/hyperlink" Target="consultantplus://offline/ref=377002ABEDDA5B2964F71A6298DDA1C53BF44A780539DF1C10A4CD351F229C97482848CF1E00B92DA1C686231D80329E8B9E3659EDH7h0L" TargetMode="External"/><Relationship Id="rId377" Type="http://schemas.openxmlformats.org/officeDocument/2006/relationships/hyperlink" Target="consultantplus://offline/ref=377002ABEDDA5B2964F71A6298DDA1C53BF44A780539DF1C10A4CD351F229C97482848CF1E00B92DA1C686231D80329E8B9E3659EDH7h0L" TargetMode="External"/><Relationship Id="rId500" Type="http://schemas.openxmlformats.org/officeDocument/2006/relationships/hyperlink" Target="consultantplus://offline/ref=377002ABEDDA5B2964F71A6298DDA1C53BF44A780539DF1C10A4CD351F229C97482848CF1E00B92DA1C686231D80329E8B9E3659EDH7h0L" TargetMode="External"/><Relationship Id="rId584" Type="http://schemas.openxmlformats.org/officeDocument/2006/relationships/hyperlink" Target="consultantplus://offline/ref=5C63C627CA70697B36DB8792998ECAFA8E5D4331CC82D6B6D0B485E344BBCD49B1A8CA18559E93D6A14ED002AEAB4D02EC808E378E05565CrC6EL" TargetMode="External"/><Relationship Id="rId5" Type="http://schemas.openxmlformats.org/officeDocument/2006/relationships/webSettings" Target="webSettings.xml"/><Relationship Id="rId237" Type="http://schemas.openxmlformats.org/officeDocument/2006/relationships/hyperlink" Target="consultantplus://offline/ref=5C63C627CA70697B36DB8792998ECAFA8E5D4331CC82D6B6D0B485E344BBCD49B1A8CA18559E93D6A14ED002AEAB4D02EC808E378E05565CrC6EL" TargetMode="External"/><Relationship Id="rId444" Type="http://schemas.openxmlformats.org/officeDocument/2006/relationships/hyperlink" Target="consultantplus://offline/ref=F481349FCE0DC414ED3E330F71C309FC719AC3E7BCCB68B5218A91257E8D2DB038CF0E59C852283292070CDBF3A4357F4CAE070304AC5D71N7z2H" TargetMode="External"/><Relationship Id="rId290" Type="http://schemas.openxmlformats.org/officeDocument/2006/relationships/hyperlink" Target="consultantplus://offline/ref=5C63C627CA70697B36DB8792998ECAFA8E5D4331CC82D6B6D0B485E344BBCD49B1A8CA18559E93D5A44ED002AEAB4D02EC808E378E05565CrC6EL" TargetMode="External"/><Relationship Id="rId304" Type="http://schemas.openxmlformats.org/officeDocument/2006/relationships/hyperlink" Target="consultantplus://offline/ref=5C63C627CA70697B36DB8792998ECAFA8E5D4331CC82D6B6D0B485E344BBCD49B1A8CA18559E93D6A14ED002AEAB4D02EC808E378E05565CrC6EL" TargetMode="External"/><Relationship Id="rId388" Type="http://schemas.openxmlformats.org/officeDocument/2006/relationships/hyperlink" Target="consultantplus://offline/ref=5C63C627CA70697B36DB8792998ECAFA8E5D4331CC82D6B6D0B485E344BBCD49B1A8CA18559E93D5A44ED002AEAB4D02EC808E378E05565CrC6EL" TargetMode="External"/><Relationship Id="rId511" Type="http://schemas.openxmlformats.org/officeDocument/2006/relationships/hyperlink" Target="consultantplus://offline/ref=377002ABEDDA5B2964F71A6298DDA1C53BF44A780539DF1C10A4CD351F229C97482848CF1E00B92DA1C686231D80329E8B9E3659EDH7h0L" TargetMode="External"/><Relationship Id="rId609" Type="http://schemas.openxmlformats.org/officeDocument/2006/relationships/hyperlink" Target="consultantplus://offline/ref=377002ABEDDA5B2964F71A6298DDA1C53BF44A780539DF1C10A4CD351F229C97482848CF1E00B92DA1C686231D80329E8B9E3659EDH7h0L" TargetMode="External"/><Relationship Id="rId85" Type="http://schemas.openxmlformats.org/officeDocument/2006/relationships/hyperlink" Target="consultantplus://offline/ref=248491691FA390780BF098BF89847EFA9DD4CF09F8D67B7BDE869813A0329791C2DE1B45A8BD0C65F67F2340FA3C2F4C07E7D53F3EM" TargetMode="External"/><Relationship Id="rId150" Type="http://schemas.openxmlformats.org/officeDocument/2006/relationships/hyperlink" Target="consultantplus://offline/ref=5C63C627CA70697B36DB8792998ECAFA8E5D4331CC82D6B6D0B485E344BBCD49B1A8CA18559E93D6A14ED002AEAB4D02EC808E378E05565CrC6EL" TargetMode="External"/><Relationship Id="rId595" Type="http://schemas.openxmlformats.org/officeDocument/2006/relationships/hyperlink" Target="consultantplus://offline/ref=D3EE3D186A54B878D4EEA23A956125D27996DB7E9D209390150C22D6231ADF7CF7BFCD47AEE1CC4EC056307F701B20E11D6B3430C1Y6J7N" TargetMode="External"/><Relationship Id="rId248" Type="http://schemas.openxmlformats.org/officeDocument/2006/relationships/hyperlink" Target="consultantplus://offline/ref=5C63C627CA70697B36DB8792998ECAFA8E5D4331CC82D6B6D0B485E344BBCD49B1A8CA18559E93D6A14ED002AEAB4D02EC808E378E05565CrC6EL" TargetMode="External"/><Relationship Id="rId455" Type="http://schemas.openxmlformats.org/officeDocument/2006/relationships/hyperlink" Target="consultantplus://offline/ref=5C63C627CA70697B36DB8792998ECAFA8E5D4331CC82D6B6D0B485E344BBCD49B1A8CA18559E93D5A44ED002AEAB4D02EC808E378E05565CrC6EL" TargetMode="External"/><Relationship Id="rId12" Type="http://schemas.openxmlformats.org/officeDocument/2006/relationships/hyperlink" Target="https://internet.garant.ru/document/redirect/12150845/87" TargetMode="External"/><Relationship Id="rId108" Type="http://schemas.openxmlformats.org/officeDocument/2006/relationships/hyperlink" Target="consultantplus://offline/ref=377002ABEDDA5B2964F71A6298DDA1C53BF44A780539DF1C10A4CD351F229C97482848CF1E00B92DA1C686231D80329E8B9E3659EDH7h0L" TargetMode="External"/><Relationship Id="rId315" Type="http://schemas.openxmlformats.org/officeDocument/2006/relationships/hyperlink" Target="consultantplus://offline/ref=377002ABEDDA5B2964F71A6298DDA1C53BF44A780539DF1C10A4CD351F229C97482848CF1E00B92DA1C686231D80329E8B9E3659EDH7h0L" TargetMode="External"/><Relationship Id="rId522" Type="http://schemas.openxmlformats.org/officeDocument/2006/relationships/hyperlink" Target="consultantplus://offline/ref=C53687855D270A49DBDFC0EFCAF234FCD2B0FC5FDA26013B80FEF694899DCF8A593B728273A0883B97E1D2814F149676E8056730B3q9Y5I" TargetMode="External"/><Relationship Id="rId96" Type="http://schemas.openxmlformats.org/officeDocument/2006/relationships/hyperlink" Target="consultantplus://offline/ref=377002ABEDDA5B2964F71A6298DDA1C53BF44A780539DF1C10A4CD351F229C97482848CF1E00B92DA1C686231D80329E8B9E3659EDH7h0L" TargetMode="External"/><Relationship Id="rId161" Type="http://schemas.openxmlformats.org/officeDocument/2006/relationships/hyperlink" Target="consultantplus://offline/ref=377002ABEDDA5B2964F71A6298DDA1C53BF44A780539DF1C10A4CD351F229C97482848CF1E00B92DA1C686231D80329E8B9E3659EDH7h0L" TargetMode="External"/><Relationship Id="rId399" Type="http://schemas.openxmlformats.org/officeDocument/2006/relationships/hyperlink" Target="consultantplus://offline/ref=5C63C627CA70697B36DB8792998ECAFA8E5D4331CC82D6B6D0B485E344BBCD49B1A8CA18559E93D5A44ED002AEAB4D02EC808E378E05565CrC6EL" TargetMode="External"/><Relationship Id="rId259" Type="http://schemas.openxmlformats.org/officeDocument/2006/relationships/hyperlink" Target="consultantplus://offline/ref=27F53E5D33E54074F932EE02418D20CDB9EC712E1F187315B54E20FFB165F4429485FEE6639F755512F34C43F83CE55D8E621905oCp4J" TargetMode="External"/><Relationship Id="rId466" Type="http://schemas.openxmlformats.org/officeDocument/2006/relationships/hyperlink" Target="consultantplus://offline/ref=5C63C627CA70697B36DB8792998ECAFA8E5D4331CC82D6B6D0B485E344BBCD49B1A8CA18559E93D6A14ED002AEAB4D02EC808E378E05565CrC6EL" TargetMode="External"/><Relationship Id="rId23" Type="http://schemas.openxmlformats.org/officeDocument/2006/relationships/hyperlink" Target="consultantplus://offline/ref=634B15CF6BBB2FC5F8F59882E1CA619DF202DCFEF42CCE2E556CC01B2960FF9E9D3B749EEA465C47DBA94E077775955034CE8A1155F56076hDs6M" TargetMode="External"/><Relationship Id="rId119" Type="http://schemas.openxmlformats.org/officeDocument/2006/relationships/hyperlink" Target="consultantplus://offline/ref=FD28C1F5F456926B95AC4B21DD6AE17B654111D385653B3E02FDA98527AD11A97852EF64CEFAC9D6A57E178CA5C65C6A053BB6883CE4IAN" TargetMode="External"/><Relationship Id="rId326" Type="http://schemas.openxmlformats.org/officeDocument/2006/relationships/hyperlink" Target="consultantplus://offline/ref=377002ABEDDA5B2964F71A6298DDA1C53BF44A780539DF1C10A4CD351F229C97482848CF1E00B92DA1C686231D80329E8B9E3659EDH7h0L" TargetMode="External"/><Relationship Id="rId533" Type="http://schemas.openxmlformats.org/officeDocument/2006/relationships/hyperlink" Target="consultantplus://offline/ref=5C63C627CA70697B36DB8792998ECAFA8E5D4331CC82D6B6D0B485E344BBCD49B1A8CA18559E93D6A14ED002AEAB4D02EC808E378E05565CrC6EL" TargetMode="External"/><Relationship Id="rId172" Type="http://schemas.openxmlformats.org/officeDocument/2006/relationships/hyperlink" Target="consultantplus://offline/ref=5C63C627CA70697B36DB8792998ECAFA8E5D4331CC82D6B6D0B485E344BBCD49B1A8CA18559E93D5A44ED002AEAB4D02EC808E378E05565CrC6EL" TargetMode="External"/><Relationship Id="rId477" Type="http://schemas.openxmlformats.org/officeDocument/2006/relationships/hyperlink" Target="consultantplus://offline/ref=377002ABEDDA5B2964F71A6298DDA1C53BF44A780539DF1C10A4CD351F229C97482848CF1E00B92DA1C686231D80329E8B9E3659EDH7h0L" TargetMode="External"/><Relationship Id="rId600" Type="http://schemas.openxmlformats.org/officeDocument/2006/relationships/hyperlink" Target="consultantplus://offline/ref=7F4FF316DE556FF12A9D9A2F92D0ED0279BDADE31C68D42B083D8F59B30F9C24BE8323CF5A5C71234DB44C07CBB7B498E521A1B1C0043B3EO5o6I" TargetMode="External"/><Relationship Id="rId337" Type="http://schemas.openxmlformats.org/officeDocument/2006/relationships/hyperlink" Target="consultantplus://offline/ref=5C63C627CA70697B36DB8792998ECAFA8E5D4331CC82D6B6D0B485E344BBCD49B1A8CA18559E93D6A14ED002AEAB4D02EC808E378E05565CrC6EL" TargetMode="External"/><Relationship Id="rId34" Type="http://schemas.openxmlformats.org/officeDocument/2006/relationships/hyperlink" Target="https://internet.garant.ru/document/redirect/400382837/521" TargetMode="External"/><Relationship Id="rId544" Type="http://schemas.openxmlformats.org/officeDocument/2006/relationships/hyperlink" Target="consultantplus://offline/ref=377002ABEDDA5B2964F71A6298DDA1C53BF44A780539DF1C10A4CD351F229C97482848CF1E00B92DA1C686231D80329E8B9E3659EDH7h0L" TargetMode="External"/><Relationship Id="rId183" Type="http://schemas.openxmlformats.org/officeDocument/2006/relationships/hyperlink" Target="consultantplus://offline/ref=0551F6B882527DFC03E1D3367E6A2190B40D50F4AFB3AC46D4F061ADBD2D23FBDC000151A66F9FB2F77FBF7B880952D36A07722E37eFIAN" TargetMode="External"/><Relationship Id="rId390" Type="http://schemas.openxmlformats.org/officeDocument/2006/relationships/hyperlink" Target="consultantplus://offline/ref=5C63C627CA70697B36DB8792998ECAFA8E5D4331CC82D6B6D0B485E344BBCD49B1A8CA18559E93D6A14ED002AEAB4D02EC808E378E05565CrC6EL" TargetMode="External"/><Relationship Id="rId404" Type="http://schemas.openxmlformats.org/officeDocument/2006/relationships/hyperlink" Target="consultantplus://offline/ref=377002ABEDDA5B2964F71A6298DDA1C53BF44A780539DF1C10A4CD351F229C97482848CF1E00B92DA1C686231D80329E8B9E3659EDH7h0L" TargetMode="External"/><Relationship Id="rId611" Type="http://schemas.openxmlformats.org/officeDocument/2006/relationships/hyperlink" Target="consultantplus://offline/ref=5C63C627CA70697B36DB8792998ECAFA8E5D4331CC82D6B6D0B485E344BBCD49B1A8CA18559E93D5A44ED002AEAB4D02EC808E378E05565CrC6EL" TargetMode="External"/><Relationship Id="rId250" Type="http://schemas.openxmlformats.org/officeDocument/2006/relationships/hyperlink" Target="consultantplus://offline/ref=377002ABEDDA5B2964F71A6298DDA1C53BF44A780539DF1C10A4CD351F229C97482848CF1E00B92DA1C686231D80329E8B9E3659EDH7h0L" TargetMode="External"/><Relationship Id="rId488" Type="http://schemas.openxmlformats.org/officeDocument/2006/relationships/hyperlink" Target="consultantplus://offline/ref=5C63C627CA70697B36DB8792998ECAFA8E5D4331CC82D6B6D0B485E344BBCD49B1A8CA18559E93D5A44ED002AEAB4D02EC808E378E05565CrC6EL" TargetMode="External"/><Relationship Id="rId45" Type="http://schemas.openxmlformats.org/officeDocument/2006/relationships/hyperlink" Target="consultantplus://offline/ref=5C63C627CA70697B36DB8792998ECAFA8E5D4331CC82D6B6D0B485E344BBCD49B1A8CA18559E93D6A14ED002AEAB4D02EC808E378E05565CrC6EL" TargetMode="External"/><Relationship Id="rId110" Type="http://schemas.openxmlformats.org/officeDocument/2006/relationships/hyperlink" Target="consultantplus://offline/ref=5C63C627CA70697B36DB8792998ECAFA8E5D4331CC82D6B6D0B485E344BBCD49B1A8CA18559E93D6A14ED002AEAB4D02EC808E378E05565CrC6EL" TargetMode="External"/><Relationship Id="rId348" Type="http://schemas.openxmlformats.org/officeDocument/2006/relationships/hyperlink" Target="consultantplus://offline/ref=5C63C627CA70697B36DB8792998ECAFA8E5D4331CC82D6B6D0B485E344BBCD49B1A8CA18559E93D5A44ED002AEAB4D02EC808E378E05565CrC6EL" TargetMode="External"/><Relationship Id="rId555" Type="http://schemas.openxmlformats.org/officeDocument/2006/relationships/hyperlink" Target="consultantplus://offline/ref=377002ABEDDA5B2964F71A6298DDA1C53BF44A780539DF1C10A4CD351F229C97482848CF1E00B92DA1C686231D80329E8B9E3659EDH7h0L" TargetMode="External"/><Relationship Id="rId194" Type="http://schemas.openxmlformats.org/officeDocument/2006/relationships/hyperlink" Target="consultantplus://offline/ref=377002ABEDDA5B2964F71A6298DDA1C53BF44A780539DF1C10A4CD351F229C97482848CF1E00B92DA1C686231D80329E8B9E3659EDH7h0L" TargetMode="External"/><Relationship Id="rId208" Type="http://schemas.openxmlformats.org/officeDocument/2006/relationships/hyperlink" Target="consultantplus://offline/ref=377002ABEDDA5B2964F71A6298DDA1C53BF44A780539DF1C10A4CD351F229C97482848CF1E00B92DA1C686231D80329E8B9E3659EDH7h0L" TargetMode="External"/><Relationship Id="rId415" Type="http://schemas.openxmlformats.org/officeDocument/2006/relationships/hyperlink" Target="consultantplus://offline/ref=5C63C627CA70697B36DB8792998ECAFA8E5D4331CC82D6B6D0B485E344BBCD49B1A8CA18559E93D5A44ED002AEAB4D02EC808E378E05565CrC6EL" TargetMode="External"/><Relationship Id="rId622" Type="http://schemas.openxmlformats.org/officeDocument/2006/relationships/image" Target="media/image10.jpeg"/><Relationship Id="rId261" Type="http://schemas.openxmlformats.org/officeDocument/2006/relationships/hyperlink" Target="consultantplus://offline/ref=5C63C627CA70697B36DB8792998ECAFA8E5D4331CC82D6B6D0B485E344BBCD49B1A8CA18559E93D6A14ED002AEAB4D02EC808E378E05565CrC6EL" TargetMode="External"/><Relationship Id="rId499" Type="http://schemas.openxmlformats.org/officeDocument/2006/relationships/hyperlink" Target="consultantplus://offline/ref=377002ABEDDA5B2964F71A6298DDA1C53BF44A780539DF1C10A4CD351F229C97482848CF1E00B92DA1C686231D80329E8B9E3659EDH7h0L" TargetMode="External"/><Relationship Id="rId56" Type="http://schemas.openxmlformats.org/officeDocument/2006/relationships/hyperlink" Target="consultantplus://offline/ref=5C63C627CA70697B36DB8792998ECAFA8E5D4331CC82D6B6D0B485E344BBCD49B1A8CA18559E93D5A44ED002AEAB4D02EC808E378E05565CrC6EL" TargetMode="External"/><Relationship Id="rId359" Type="http://schemas.openxmlformats.org/officeDocument/2006/relationships/hyperlink" Target="consultantplus://offline/ref=377002ABEDDA5B2964F71A6298DDA1C53BF44A780539DF1C10A4CD351F229C97482848CF1E00B92DA1C686231D80329E8B9E3659EDH7h0L" TargetMode="External"/><Relationship Id="rId566" Type="http://schemas.openxmlformats.org/officeDocument/2006/relationships/hyperlink" Target="consultantplus://offline/ref=5C63C627CA70697B36DB8792998ECAFA8E5D4331CC82D6B6D0B485E344BBCD49B1A8CA18559E93D5A44ED002AEAB4D02EC808E378E05565CrC6EL" TargetMode="External"/><Relationship Id="rId121" Type="http://schemas.openxmlformats.org/officeDocument/2006/relationships/hyperlink" Target="consultantplus://offline/ref=5C63C627CA70697B36DB8792998ECAFA8E5D4331CC82D6B6D0B485E344BBCD49B1A8CA18559E93D5A44ED002AEAB4D02EC808E378E05565CrC6EL" TargetMode="External"/><Relationship Id="rId219" Type="http://schemas.openxmlformats.org/officeDocument/2006/relationships/hyperlink" Target="consultantplus://offline/ref=5C63C627CA70697B36DB8792998ECAFA8E5D4331CC82D6B6D0B485E344BBCD49B1A8CA18559E93D5A44ED002AEAB4D02EC808E378E05565CrC6EL" TargetMode="External"/><Relationship Id="rId426" Type="http://schemas.openxmlformats.org/officeDocument/2006/relationships/hyperlink" Target="consultantplus://offline/ref=5C63C627CA70697B36DB8792998ECAFA8E5D4331CC82D6B6D0B485E344BBCD49B1A8CA18559E93D5A44ED002AEAB4D02EC808E378E05565CrC6EL" TargetMode="External"/><Relationship Id="rId633" Type="http://schemas.openxmlformats.org/officeDocument/2006/relationships/hyperlink" Target="consultantplus://offline/main?base=LAW;n=83795;fld=134;dst=100008" TargetMode="External"/><Relationship Id="rId67" Type="http://schemas.openxmlformats.org/officeDocument/2006/relationships/hyperlink" Target="consultantplus://offline/ref=5C63C627CA70697B36DB8792998ECAFA8E5D4331CC82D6B6D0B485E344BBCD49B1A8CA18559E93D5A44ED002AEAB4D02EC808E378E05565CrC6EL" TargetMode="External"/><Relationship Id="rId272" Type="http://schemas.openxmlformats.org/officeDocument/2006/relationships/hyperlink" Target="consultantplus://offline/ref=5C63C627CA70697B36DB8792998ECAFA8E5D4331CC82D6B6D0B485E344BBCD49B1A8CA18559E93D5A44ED002AEAB4D02EC808E378E05565CrC6EL" TargetMode="External"/><Relationship Id="rId577" Type="http://schemas.openxmlformats.org/officeDocument/2006/relationships/hyperlink" Target="consultantplus://offline/ref=377002ABEDDA5B2964F71A6298DDA1C53BF44A780539DF1C10A4CD351F229C97482848CF1E00B92DA1C686231D80329E8B9E3659EDH7h0L" TargetMode="External"/><Relationship Id="rId132" Type="http://schemas.openxmlformats.org/officeDocument/2006/relationships/hyperlink" Target="consultantplus://offline/ref=8790E19AB9D4EB8C9243106C8CAD76DE31CAEA8307F97FF1D03CA4CF1FAA30669069F3AA93C7F30A8F8B882856A860D8CC1515L90CL" TargetMode="External"/><Relationship Id="rId437" Type="http://schemas.openxmlformats.org/officeDocument/2006/relationships/hyperlink" Target="consultantplus://offline/ref=377002ABEDDA5B2964F71A6298DDA1C53BF44A780539DF1C10A4CD351F229C97482848CF1E00B92DA1C686231D80329E8B9E3659EDH7h0L" TargetMode="External"/><Relationship Id="rId283" Type="http://schemas.openxmlformats.org/officeDocument/2006/relationships/hyperlink" Target="consultantplus://offline/ref=377002ABEDDA5B2964F71A6298DDA1C53BF44A780539DF1C10A4CD351F229C97482848CF1E00B92DA1C686231D80329E8B9E3659EDH7h0L" TargetMode="External"/><Relationship Id="rId490" Type="http://schemas.openxmlformats.org/officeDocument/2006/relationships/hyperlink" Target="consultantplus://offline/ref=DCAFD4BA7CA4A4C7A28C6FA23D1264C6636F85736BC14B3D02D0E3D5843496F0EC1BC813CB75BEE3D3126A77366D796C4C6F454A9Ec1q8O" TargetMode="External"/><Relationship Id="rId504" Type="http://schemas.openxmlformats.org/officeDocument/2006/relationships/hyperlink" Target="consultantplus://offline/ref=5C63C627CA70697B36DB8792998ECAFA8E5D4331CC82D6B6D0B485E344BBCD49B1A8CA18559E93D6A14ED002AEAB4D02EC808E378E05565CrC6EL" TargetMode="External"/><Relationship Id="rId78" Type="http://schemas.openxmlformats.org/officeDocument/2006/relationships/hyperlink" Target="consultantplus://offline/ref=377002ABEDDA5B2964F71A6298DDA1C53BF44A780539DF1C10A4CD351F229C97482848CF1E00B92DA1C686231D80329E8B9E3659EDH7h0L" TargetMode="External"/><Relationship Id="rId143" Type="http://schemas.openxmlformats.org/officeDocument/2006/relationships/hyperlink" Target="consultantplus://offline/ref=5C63C627CA70697B36DB8792998ECAFA8E5D4331CC82D6B6D0B485E344BBCD49B1A8CA18559E93D6A14ED002AEAB4D02EC808E378E05565CrC6EL" TargetMode="External"/><Relationship Id="rId350" Type="http://schemas.openxmlformats.org/officeDocument/2006/relationships/hyperlink" Target="consultantplus://offline/ref=5C63C627CA70697B36DB8792998ECAFA8E5D4331CC82D6B6D0B485E344BBCD49B1A8CA18559E93D6A14ED002AEAB4D02EC808E378E05565CrC6EL" TargetMode="External"/><Relationship Id="rId588" Type="http://schemas.openxmlformats.org/officeDocument/2006/relationships/hyperlink" Target="consultantplus://offline/ref=5C63C627CA70697B36DB8792998ECAFA8E5D4331CC82D6B6D0B485E344BBCD49B1A8CA18559E93D5A44ED002AEAB4D02EC808E378E05565CrC6EL" TargetMode="External"/><Relationship Id="rId9" Type="http://schemas.openxmlformats.org/officeDocument/2006/relationships/image" Target="media/image2.png"/><Relationship Id="rId210" Type="http://schemas.openxmlformats.org/officeDocument/2006/relationships/hyperlink" Target="consultantplus://offline/ref=5C63C627CA70697B36DB8792998ECAFA8E5D4331CC82D6B6D0B485E344BBCD49B1A8CA18559E93D5A44ED002AEAB4D02EC808E378E05565CrC6EL" TargetMode="External"/><Relationship Id="rId448" Type="http://schemas.openxmlformats.org/officeDocument/2006/relationships/hyperlink" Target="consultantplus://offline/ref=5C63C627CA70697B36DB8792998ECAFA8E5D4331CC82D6B6D0B485E344BBCD49B1A8CA18559E93D5A44ED002AEAB4D02EC808E378E05565CrC6E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D8C784A-C7E4-4B22-BC73-93BE5148FA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1313</TotalTime>
  <Pages>1</Pages>
  <Words>147472</Words>
  <Characters>840592</Characters>
  <Application>Microsoft Office Word</Application>
  <DocSecurity>0</DocSecurity>
  <Lines>7004</Lines>
  <Paragraphs>1972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986092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Asus</cp:lastModifiedBy>
  <cp:revision>7</cp:revision>
  <cp:lastPrinted>2025-11-10T12:31:00Z</cp:lastPrinted>
  <dcterms:created xsi:type="dcterms:W3CDTF">2022-04-29T09:11:00Z</dcterms:created>
  <dcterms:modified xsi:type="dcterms:W3CDTF">2025-11-17T10:55:00Z</dcterms:modified>
</cp:coreProperties>
</file>